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A88D" w14:textId="77777777" w:rsidR="00EE07C6" w:rsidRPr="00655648" w:rsidRDefault="00EE07C6" w:rsidP="00D736E5">
      <w:pPr>
        <w:pStyle w:val="Tekstpodstawowy3"/>
        <w:rPr>
          <w:rFonts w:asciiTheme="minorHAnsi" w:hAnsiTheme="minorHAnsi" w:cstheme="minorHAnsi"/>
          <w:b/>
          <w:sz w:val="20"/>
          <w:szCs w:val="20"/>
        </w:rPr>
      </w:pPr>
    </w:p>
    <w:p w14:paraId="1B3352A0" w14:textId="77777777" w:rsidR="000B51C9" w:rsidRPr="00655648" w:rsidRDefault="000B51C9" w:rsidP="00B54ABD">
      <w:pPr>
        <w:pStyle w:val="Tekstpodstawowy3"/>
        <w:spacing w:line="360" w:lineRule="auto"/>
        <w:jc w:val="center"/>
        <w:rPr>
          <w:rFonts w:asciiTheme="minorHAnsi" w:hAnsiTheme="minorHAnsi" w:cstheme="minorHAnsi"/>
          <w:b/>
          <w:sz w:val="20"/>
          <w:szCs w:val="20"/>
        </w:rPr>
      </w:pPr>
      <w:r w:rsidRPr="00655648">
        <w:rPr>
          <w:rFonts w:asciiTheme="minorHAnsi" w:hAnsiTheme="minorHAnsi" w:cstheme="minorHAnsi"/>
          <w:b/>
          <w:sz w:val="20"/>
          <w:szCs w:val="20"/>
        </w:rPr>
        <w:t>ZAMAWIAJĄCY:</w:t>
      </w:r>
    </w:p>
    <w:p w14:paraId="586CC46C" w14:textId="77777777" w:rsidR="000B51C9" w:rsidRPr="00655648" w:rsidRDefault="000B51C9" w:rsidP="00B54ABD">
      <w:pPr>
        <w:widowControl w:val="0"/>
        <w:ind w:left="400" w:hanging="400"/>
        <w:jc w:val="center"/>
        <w:rPr>
          <w:rFonts w:asciiTheme="minorHAnsi" w:hAnsiTheme="minorHAnsi" w:cstheme="minorHAnsi"/>
          <w:b/>
          <w:sz w:val="20"/>
          <w:szCs w:val="20"/>
        </w:rPr>
      </w:pPr>
      <w:r w:rsidRPr="00655648">
        <w:rPr>
          <w:rFonts w:asciiTheme="minorHAnsi" w:hAnsiTheme="minorHAnsi" w:cstheme="minorHAnsi"/>
          <w:b/>
          <w:sz w:val="20"/>
          <w:szCs w:val="20"/>
        </w:rPr>
        <w:t>Szpital Bielański</w:t>
      </w:r>
    </w:p>
    <w:p w14:paraId="5FB852F3" w14:textId="77777777" w:rsidR="000B51C9" w:rsidRPr="00655648" w:rsidRDefault="000B51C9" w:rsidP="00B54ABD">
      <w:pPr>
        <w:widowControl w:val="0"/>
        <w:ind w:left="400" w:hanging="400"/>
        <w:jc w:val="center"/>
        <w:rPr>
          <w:rFonts w:asciiTheme="minorHAnsi" w:hAnsiTheme="minorHAnsi" w:cstheme="minorHAnsi"/>
          <w:b/>
          <w:sz w:val="20"/>
          <w:szCs w:val="20"/>
        </w:rPr>
      </w:pPr>
      <w:r w:rsidRPr="00655648">
        <w:rPr>
          <w:rFonts w:asciiTheme="minorHAnsi" w:hAnsiTheme="minorHAnsi" w:cstheme="minorHAnsi"/>
          <w:b/>
          <w:sz w:val="20"/>
          <w:szCs w:val="20"/>
        </w:rPr>
        <w:t>im. ks. J. Popiełuszki</w:t>
      </w:r>
    </w:p>
    <w:p w14:paraId="3D532DD0" w14:textId="77777777" w:rsidR="000B51C9" w:rsidRPr="00655648" w:rsidRDefault="000B51C9" w:rsidP="00B54ABD">
      <w:pPr>
        <w:widowControl w:val="0"/>
        <w:ind w:left="400" w:hanging="400"/>
        <w:jc w:val="center"/>
        <w:rPr>
          <w:rFonts w:asciiTheme="minorHAnsi" w:hAnsiTheme="minorHAnsi" w:cstheme="minorHAnsi"/>
          <w:b/>
          <w:sz w:val="20"/>
          <w:szCs w:val="20"/>
        </w:rPr>
      </w:pPr>
      <w:r w:rsidRPr="00655648">
        <w:rPr>
          <w:rFonts w:asciiTheme="minorHAnsi" w:hAnsiTheme="minorHAnsi" w:cstheme="minorHAnsi"/>
          <w:b/>
          <w:sz w:val="20"/>
          <w:szCs w:val="20"/>
        </w:rPr>
        <w:t>Samodzielny Publiczny Zakład Opieki Zdrowotnej</w:t>
      </w:r>
    </w:p>
    <w:p w14:paraId="3B114FDE" w14:textId="77777777" w:rsidR="000B51C9" w:rsidRPr="00655648" w:rsidRDefault="000B51C9" w:rsidP="00B54ABD">
      <w:pPr>
        <w:widowControl w:val="0"/>
        <w:ind w:left="400" w:hanging="400"/>
        <w:jc w:val="center"/>
        <w:rPr>
          <w:rFonts w:asciiTheme="minorHAnsi" w:hAnsiTheme="minorHAnsi" w:cstheme="minorHAnsi"/>
          <w:b/>
          <w:sz w:val="20"/>
          <w:szCs w:val="20"/>
          <w:u w:val="single"/>
        </w:rPr>
      </w:pPr>
      <w:r w:rsidRPr="00655648">
        <w:rPr>
          <w:rFonts w:asciiTheme="minorHAnsi" w:hAnsiTheme="minorHAnsi" w:cstheme="minorHAnsi"/>
          <w:b/>
          <w:sz w:val="20"/>
          <w:szCs w:val="20"/>
        </w:rPr>
        <w:t>01-809 Warszawa, ul. Cegłowska 80</w:t>
      </w:r>
    </w:p>
    <w:p w14:paraId="2231C02E" w14:textId="77777777" w:rsidR="000B51C9" w:rsidRPr="00655648" w:rsidRDefault="000B51C9" w:rsidP="00B54ABD">
      <w:pPr>
        <w:spacing w:line="360" w:lineRule="auto"/>
        <w:rPr>
          <w:rFonts w:asciiTheme="minorHAnsi" w:hAnsiTheme="minorHAnsi" w:cstheme="minorHAnsi"/>
        </w:rPr>
      </w:pPr>
    </w:p>
    <w:p w14:paraId="10D52C01" w14:textId="77777777" w:rsidR="00D736E5" w:rsidRPr="00655648" w:rsidRDefault="00D736E5" w:rsidP="00B54ABD">
      <w:pPr>
        <w:spacing w:line="360" w:lineRule="auto"/>
        <w:rPr>
          <w:rFonts w:asciiTheme="minorHAnsi" w:hAnsiTheme="minorHAnsi" w:cstheme="minorHAnsi"/>
        </w:rPr>
      </w:pPr>
    </w:p>
    <w:p w14:paraId="69A677F4" w14:textId="77777777" w:rsidR="000B51C9" w:rsidRPr="00655648" w:rsidRDefault="000B51C9" w:rsidP="00B54ABD">
      <w:pPr>
        <w:jc w:val="center"/>
        <w:rPr>
          <w:rFonts w:asciiTheme="minorHAnsi" w:hAnsiTheme="minorHAnsi" w:cstheme="minorHAnsi"/>
          <w:b/>
          <w:sz w:val="32"/>
          <w:szCs w:val="32"/>
        </w:rPr>
      </w:pPr>
      <w:r w:rsidRPr="00655648">
        <w:rPr>
          <w:rFonts w:asciiTheme="minorHAnsi" w:hAnsiTheme="minorHAnsi" w:cstheme="minorHAnsi"/>
          <w:b/>
          <w:sz w:val="32"/>
          <w:szCs w:val="32"/>
        </w:rPr>
        <w:t>SPECYFIKACJA</w:t>
      </w:r>
    </w:p>
    <w:p w14:paraId="3254C447" w14:textId="1800AE53" w:rsidR="000B51C9" w:rsidRPr="00655648" w:rsidRDefault="000B51C9" w:rsidP="00B54ABD">
      <w:pPr>
        <w:pStyle w:val="Nagwek6"/>
        <w:numPr>
          <w:ilvl w:val="0"/>
          <w:numId w:val="0"/>
        </w:numPr>
        <w:spacing w:before="0" w:line="360" w:lineRule="auto"/>
        <w:jc w:val="center"/>
        <w:rPr>
          <w:rFonts w:asciiTheme="minorHAnsi" w:hAnsiTheme="minorHAnsi" w:cstheme="minorHAnsi"/>
          <w:sz w:val="32"/>
          <w:szCs w:val="32"/>
        </w:rPr>
      </w:pPr>
      <w:r w:rsidRPr="00655648">
        <w:rPr>
          <w:rFonts w:asciiTheme="minorHAnsi" w:hAnsiTheme="minorHAnsi" w:cstheme="minorHAnsi"/>
          <w:sz w:val="32"/>
          <w:szCs w:val="32"/>
        </w:rPr>
        <w:t>WARUNKÓW ZAMÓWIENIA</w:t>
      </w:r>
    </w:p>
    <w:p w14:paraId="78FA9C33" w14:textId="74CF5D27" w:rsidR="000B51C9" w:rsidRPr="00655648" w:rsidRDefault="00C15569" w:rsidP="00C15569">
      <w:pPr>
        <w:tabs>
          <w:tab w:val="left" w:pos="8355"/>
        </w:tabs>
        <w:spacing w:line="360" w:lineRule="auto"/>
        <w:rPr>
          <w:rFonts w:asciiTheme="minorHAnsi" w:hAnsiTheme="minorHAnsi" w:cstheme="minorHAnsi"/>
        </w:rPr>
      </w:pPr>
      <w:r>
        <w:rPr>
          <w:rFonts w:asciiTheme="minorHAnsi" w:hAnsiTheme="minorHAnsi" w:cstheme="minorHAnsi"/>
        </w:rPr>
        <w:tab/>
      </w:r>
    </w:p>
    <w:p w14:paraId="41474A83" w14:textId="77777777" w:rsidR="000B51C9" w:rsidRPr="00655648" w:rsidRDefault="000B51C9" w:rsidP="00B54ABD">
      <w:pPr>
        <w:spacing w:line="360" w:lineRule="auto"/>
        <w:jc w:val="center"/>
        <w:rPr>
          <w:rFonts w:asciiTheme="minorHAnsi" w:hAnsiTheme="minorHAnsi" w:cstheme="minorHAnsi"/>
          <w:sz w:val="20"/>
          <w:szCs w:val="20"/>
        </w:rPr>
      </w:pPr>
      <w:r w:rsidRPr="00655648">
        <w:rPr>
          <w:rFonts w:asciiTheme="minorHAnsi" w:hAnsiTheme="minorHAnsi" w:cstheme="minorHAnsi"/>
          <w:sz w:val="20"/>
          <w:szCs w:val="20"/>
        </w:rPr>
        <w:t>w postępowaniu o udzielenie zamówienia publicznego prowadzonym</w:t>
      </w:r>
    </w:p>
    <w:p w14:paraId="591F2208" w14:textId="3EE53D21" w:rsidR="006779E6" w:rsidRPr="00655648" w:rsidRDefault="000B51C9" w:rsidP="00B54ABD">
      <w:pPr>
        <w:spacing w:line="360" w:lineRule="auto"/>
        <w:jc w:val="center"/>
        <w:rPr>
          <w:rFonts w:asciiTheme="minorHAnsi" w:hAnsiTheme="minorHAnsi" w:cstheme="minorHAnsi"/>
          <w:b/>
          <w:bCs/>
        </w:rPr>
      </w:pPr>
      <w:r w:rsidRPr="00655648">
        <w:rPr>
          <w:rFonts w:asciiTheme="minorHAnsi" w:hAnsiTheme="minorHAnsi" w:cstheme="minorHAnsi"/>
          <w:b/>
        </w:rPr>
        <w:t xml:space="preserve">w trybie </w:t>
      </w:r>
      <w:r w:rsidR="004D4D2D" w:rsidRPr="00655648">
        <w:rPr>
          <w:rFonts w:asciiTheme="minorHAnsi" w:hAnsiTheme="minorHAnsi" w:cstheme="minorHAnsi"/>
          <w:b/>
        </w:rPr>
        <w:t>przetargu nieograniczonego</w:t>
      </w:r>
      <w:r w:rsidR="00E54BF2" w:rsidRPr="00655648">
        <w:rPr>
          <w:rFonts w:asciiTheme="minorHAnsi" w:hAnsiTheme="minorHAnsi" w:cstheme="minorHAnsi"/>
          <w:b/>
        </w:rPr>
        <w:t xml:space="preserve"> </w:t>
      </w:r>
    </w:p>
    <w:p w14:paraId="317463A3" w14:textId="77777777" w:rsidR="006779E6" w:rsidRPr="00655648" w:rsidRDefault="006779E6" w:rsidP="00B54ABD">
      <w:pPr>
        <w:spacing w:line="360" w:lineRule="auto"/>
        <w:jc w:val="center"/>
        <w:rPr>
          <w:rFonts w:asciiTheme="minorHAnsi" w:hAnsiTheme="minorHAnsi" w:cstheme="minorHAnsi"/>
          <w:b/>
        </w:rPr>
      </w:pPr>
    </w:p>
    <w:p w14:paraId="041C7533" w14:textId="47358677" w:rsidR="00430CBC" w:rsidRPr="00652136" w:rsidRDefault="000B51C9" w:rsidP="00652136">
      <w:pPr>
        <w:spacing w:after="120" w:line="360" w:lineRule="auto"/>
        <w:jc w:val="center"/>
        <w:rPr>
          <w:rFonts w:asciiTheme="minorHAnsi" w:hAnsiTheme="minorHAnsi" w:cstheme="minorHAnsi"/>
          <w:b/>
        </w:rPr>
      </w:pPr>
      <w:r w:rsidRPr="00655648">
        <w:rPr>
          <w:rFonts w:asciiTheme="minorHAnsi" w:hAnsiTheme="minorHAnsi" w:cstheme="minorHAnsi"/>
        </w:rPr>
        <w:t xml:space="preserve"> </w:t>
      </w:r>
      <w:r w:rsidRPr="00655648">
        <w:rPr>
          <w:rFonts w:asciiTheme="minorHAnsi" w:hAnsiTheme="minorHAnsi" w:cstheme="minorHAnsi"/>
          <w:b/>
        </w:rPr>
        <w:t xml:space="preserve">na: </w:t>
      </w:r>
      <w:r w:rsidR="00430CBC" w:rsidRPr="00655648">
        <w:rPr>
          <w:rFonts w:asciiTheme="minorHAnsi" w:hAnsiTheme="minorHAnsi" w:cstheme="minorHAnsi"/>
          <w:b/>
          <w:sz w:val="28"/>
          <w:szCs w:val="28"/>
        </w:rPr>
        <w:t xml:space="preserve"> </w:t>
      </w:r>
    </w:p>
    <w:p w14:paraId="7E6DC495" w14:textId="6B6FCDA1" w:rsidR="00BF69C2" w:rsidRDefault="00D457BA" w:rsidP="00BF69C2">
      <w:pPr>
        <w:pStyle w:val="Tekstpodstawowy"/>
        <w:spacing w:after="0" w:line="360" w:lineRule="auto"/>
        <w:ind w:left="-567" w:right="-427"/>
        <w:jc w:val="center"/>
        <w:rPr>
          <w:rFonts w:asciiTheme="minorHAnsi" w:hAnsiTheme="minorHAnsi" w:cstheme="minorHAnsi"/>
          <w:b/>
          <w:sz w:val="28"/>
          <w:szCs w:val="28"/>
        </w:rPr>
      </w:pPr>
      <w:bookmarkStart w:id="0" w:name="_Hlk219891893"/>
      <w:r w:rsidRPr="00D457BA">
        <w:rPr>
          <w:rFonts w:asciiTheme="minorHAnsi" w:hAnsiTheme="minorHAnsi" w:cstheme="minorHAnsi"/>
          <w:b/>
          <w:sz w:val="28"/>
          <w:szCs w:val="28"/>
        </w:rPr>
        <w:t>dostawę</w:t>
      </w:r>
      <w:r w:rsidR="00BF69C2" w:rsidRPr="00BF69C2">
        <w:rPr>
          <w:rFonts w:asciiTheme="minorHAnsi" w:hAnsiTheme="minorHAnsi" w:cstheme="minorHAnsi"/>
          <w:b/>
          <w:sz w:val="28"/>
          <w:szCs w:val="28"/>
        </w:rPr>
        <w:t xml:space="preserve"> </w:t>
      </w:r>
      <w:r w:rsidR="00BE73A5" w:rsidRPr="00BE73A5">
        <w:rPr>
          <w:rFonts w:asciiTheme="minorHAnsi" w:hAnsiTheme="minorHAnsi" w:cstheme="minorHAnsi"/>
          <w:b/>
          <w:sz w:val="28"/>
          <w:szCs w:val="28"/>
        </w:rPr>
        <w:t xml:space="preserve">jałowych </w:t>
      </w:r>
      <w:proofErr w:type="spellStart"/>
      <w:r w:rsidR="00BE73A5" w:rsidRPr="00BE73A5">
        <w:rPr>
          <w:rFonts w:asciiTheme="minorHAnsi" w:hAnsiTheme="minorHAnsi" w:cstheme="minorHAnsi"/>
          <w:b/>
          <w:sz w:val="28"/>
          <w:szCs w:val="28"/>
        </w:rPr>
        <w:t>obłożeń</w:t>
      </w:r>
      <w:proofErr w:type="spellEnd"/>
      <w:r w:rsidR="00BE73A5" w:rsidRPr="00BE73A5">
        <w:rPr>
          <w:rFonts w:asciiTheme="minorHAnsi" w:hAnsiTheme="minorHAnsi" w:cstheme="minorHAnsi"/>
          <w:b/>
          <w:sz w:val="28"/>
          <w:szCs w:val="28"/>
        </w:rPr>
        <w:t xml:space="preserve"> pola operacyjnego</w:t>
      </w:r>
    </w:p>
    <w:p w14:paraId="346A4035" w14:textId="51F81375" w:rsidR="006E400B" w:rsidRPr="00655648" w:rsidRDefault="003059E4" w:rsidP="006E400B">
      <w:pPr>
        <w:pStyle w:val="Tekstpodstawowy"/>
        <w:spacing w:after="0" w:line="360" w:lineRule="auto"/>
        <w:ind w:left="-567" w:right="-427"/>
        <w:jc w:val="center"/>
        <w:rPr>
          <w:rFonts w:asciiTheme="minorHAnsi" w:hAnsiTheme="minorHAnsi" w:cstheme="minorHAnsi"/>
          <w:b/>
          <w:sz w:val="28"/>
          <w:szCs w:val="28"/>
        </w:rPr>
      </w:pPr>
      <w:r>
        <w:rPr>
          <w:rFonts w:asciiTheme="minorHAnsi" w:hAnsiTheme="minorHAnsi" w:cstheme="minorHAnsi"/>
          <w:b/>
          <w:sz w:val="28"/>
          <w:szCs w:val="28"/>
        </w:rPr>
        <w:t>ZP-5</w:t>
      </w:r>
      <w:r w:rsidR="00BE73A5">
        <w:rPr>
          <w:rFonts w:asciiTheme="minorHAnsi" w:hAnsiTheme="minorHAnsi" w:cstheme="minorHAnsi"/>
          <w:b/>
          <w:sz w:val="28"/>
          <w:szCs w:val="28"/>
        </w:rPr>
        <w:t>6</w:t>
      </w:r>
      <w:r>
        <w:rPr>
          <w:rFonts w:asciiTheme="minorHAnsi" w:hAnsiTheme="minorHAnsi" w:cstheme="minorHAnsi"/>
          <w:b/>
          <w:sz w:val="28"/>
          <w:szCs w:val="28"/>
        </w:rPr>
        <w:t>/2026</w:t>
      </w:r>
    </w:p>
    <w:bookmarkEnd w:id="0"/>
    <w:p w14:paraId="5B819D89" w14:textId="77777777" w:rsidR="00512122" w:rsidRPr="00655648" w:rsidRDefault="00512122" w:rsidP="00B54ABD">
      <w:pPr>
        <w:pStyle w:val="Tekstpodstawowy"/>
        <w:spacing w:line="360" w:lineRule="auto"/>
        <w:ind w:left="-567" w:right="-427"/>
        <w:jc w:val="center"/>
        <w:rPr>
          <w:rFonts w:asciiTheme="minorHAnsi" w:hAnsiTheme="minorHAnsi" w:cstheme="minorHAnsi"/>
          <w:sz w:val="20"/>
          <w:szCs w:val="20"/>
        </w:rPr>
      </w:pPr>
    </w:p>
    <w:p w14:paraId="2D78BDBD" w14:textId="7FB56B02" w:rsidR="006C6218" w:rsidRPr="00655648" w:rsidRDefault="006C6218" w:rsidP="006C6218">
      <w:pPr>
        <w:pStyle w:val="Tekstpodstawowy"/>
        <w:spacing w:line="360" w:lineRule="auto"/>
        <w:ind w:left="-567" w:right="-427"/>
        <w:jc w:val="center"/>
        <w:rPr>
          <w:rFonts w:asciiTheme="minorHAnsi" w:eastAsia="Calibri" w:hAnsiTheme="minorHAnsi" w:cstheme="minorHAnsi"/>
          <w:bCs/>
          <w:sz w:val="20"/>
          <w:szCs w:val="20"/>
        </w:rPr>
      </w:pPr>
      <w:r w:rsidRPr="00655648">
        <w:rPr>
          <w:rFonts w:asciiTheme="minorHAnsi" w:hAnsiTheme="minorHAnsi" w:cstheme="minorHAnsi"/>
          <w:sz w:val="20"/>
          <w:szCs w:val="20"/>
        </w:rPr>
        <w:t xml:space="preserve">Wartość szacunkowa zamówienia przekracza równowartość kwoty </w:t>
      </w:r>
      <w:r w:rsidRPr="00655648">
        <w:rPr>
          <w:rFonts w:asciiTheme="minorHAnsi" w:eastAsia="Calibri" w:hAnsiTheme="minorHAnsi" w:cstheme="minorHAnsi"/>
          <w:bCs/>
          <w:sz w:val="20"/>
          <w:szCs w:val="20"/>
        </w:rPr>
        <w:t>2</w:t>
      </w:r>
      <w:r w:rsidR="0059698E" w:rsidRPr="00655648">
        <w:rPr>
          <w:rFonts w:asciiTheme="minorHAnsi" w:eastAsia="Calibri" w:hAnsiTheme="minorHAnsi" w:cstheme="minorHAnsi"/>
          <w:bCs/>
          <w:sz w:val="20"/>
          <w:szCs w:val="20"/>
        </w:rPr>
        <w:t>1</w:t>
      </w:r>
      <w:r w:rsidR="006E400B">
        <w:rPr>
          <w:rFonts w:asciiTheme="minorHAnsi" w:eastAsia="Calibri" w:hAnsiTheme="minorHAnsi" w:cstheme="minorHAnsi"/>
          <w:bCs/>
          <w:sz w:val="20"/>
          <w:szCs w:val="20"/>
        </w:rPr>
        <w:t>6</w:t>
      </w:r>
      <w:r w:rsidRPr="00655648">
        <w:rPr>
          <w:rFonts w:asciiTheme="minorHAnsi" w:eastAsia="Calibri" w:hAnsiTheme="minorHAnsi" w:cstheme="minorHAnsi"/>
          <w:bCs/>
          <w:sz w:val="20"/>
          <w:szCs w:val="20"/>
        </w:rPr>
        <w:t>.000 Euro</w:t>
      </w:r>
    </w:p>
    <w:p w14:paraId="2387F0BA" w14:textId="77777777" w:rsidR="00472050" w:rsidRPr="00655648" w:rsidRDefault="00472050" w:rsidP="006C6218">
      <w:pPr>
        <w:pStyle w:val="Tekstpodstawowy"/>
        <w:spacing w:line="360" w:lineRule="auto"/>
        <w:ind w:left="-567" w:right="-427"/>
        <w:jc w:val="center"/>
        <w:rPr>
          <w:rFonts w:asciiTheme="minorHAnsi" w:eastAsia="Calibri" w:hAnsiTheme="minorHAnsi" w:cstheme="minorHAnsi"/>
          <w:bCs/>
          <w:sz w:val="20"/>
          <w:szCs w:val="20"/>
        </w:rPr>
      </w:pPr>
    </w:p>
    <w:p w14:paraId="52977D5D" w14:textId="77777777" w:rsidR="00472050" w:rsidRPr="00655648" w:rsidRDefault="00472050" w:rsidP="006C6218">
      <w:pPr>
        <w:pStyle w:val="Tekstpodstawowy"/>
        <w:spacing w:line="360" w:lineRule="auto"/>
        <w:ind w:left="-567" w:right="-427"/>
        <w:jc w:val="center"/>
        <w:rPr>
          <w:rFonts w:asciiTheme="minorHAnsi" w:hAnsiTheme="minorHAnsi" w:cstheme="minorHAnsi"/>
          <w:sz w:val="20"/>
          <w:szCs w:val="20"/>
        </w:rPr>
      </w:pPr>
    </w:p>
    <w:p w14:paraId="31215100" w14:textId="77777777" w:rsidR="000B51C9" w:rsidRPr="00655648" w:rsidRDefault="000B51C9" w:rsidP="00B54ABD">
      <w:pPr>
        <w:pStyle w:val="Tytu"/>
        <w:spacing w:line="360" w:lineRule="auto"/>
        <w:jc w:val="left"/>
        <w:rPr>
          <w:rFonts w:asciiTheme="minorHAnsi" w:hAnsiTheme="minorHAnsi" w:cstheme="minorHAnsi"/>
          <w:b w:val="0"/>
          <w:smallCaps/>
          <w:sz w:val="22"/>
        </w:rPr>
      </w:pPr>
    </w:p>
    <w:p w14:paraId="662D3AB3" w14:textId="77777777" w:rsidR="000B51C9" w:rsidRPr="00655648" w:rsidRDefault="000B51C9" w:rsidP="00B54ABD">
      <w:pPr>
        <w:pStyle w:val="Tytu"/>
        <w:spacing w:line="360" w:lineRule="auto"/>
        <w:ind w:left="5760"/>
        <w:rPr>
          <w:rFonts w:asciiTheme="minorHAnsi" w:hAnsiTheme="minorHAnsi" w:cstheme="minorHAnsi"/>
          <w:b w:val="0"/>
          <w:smallCaps/>
          <w:sz w:val="22"/>
        </w:rPr>
      </w:pPr>
      <w:r w:rsidRPr="00655648">
        <w:rPr>
          <w:rFonts w:asciiTheme="minorHAnsi" w:hAnsiTheme="minorHAnsi" w:cstheme="minorHAnsi"/>
          <w:b w:val="0"/>
          <w:smallCaps/>
          <w:sz w:val="22"/>
        </w:rPr>
        <w:t>………………….…………………</w:t>
      </w:r>
    </w:p>
    <w:p w14:paraId="6CC77854" w14:textId="6D857D1B" w:rsidR="006C6218" w:rsidRPr="00655648" w:rsidRDefault="000B51C9" w:rsidP="006C6218">
      <w:pPr>
        <w:pStyle w:val="Tytu"/>
        <w:spacing w:line="360" w:lineRule="auto"/>
        <w:ind w:left="5040" w:firstLine="720"/>
        <w:rPr>
          <w:rFonts w:asciiTheme="minorHAnsi" w:hAnsiTheme="minorHAnsi" w:cstheme="minorHAnsi"/>
          <w:b w:val="0"/>
          <w:caps/>
          <w:sz w:val="20"/>
          <w:szCs w:val="20"/>
          <w:lang w:eastAsia="en-US"/>
        </w:rPr>
      </w:pPr>
      <w:r w:rsidRPr="00655648">
        <w:rPr>
          <w:rFonts w:asciiTheme="minorHAnsi" w:hAnsiTheme="minorHAnsi" w:cstheme="minorHAnsi"/>
          <w:b w:val="0"/>
          <w:caps/>
          <w:sz w:val="20"/>
          <w:szCs w:val="20"/>
          <w:lang w:eastAsia="en-US"/>
        </w:rPr>
        <w:t xml:space="preserve">   ZATWIERDZAM</w:t>
      </w:r>
    </w:p>
    <w:p w14:paraId="62D5BFF0" w14:textId="77777777" w:rsidR="00472050" w:rsidRPr="00655648" w:rsidRDefault="00472050" w:rsidP="006C6218">
      <w:pPr>
        <w:pStyle w:val="Tytu"/>
        <w:spacing w:line="360" w:lineRule="auto"/>
        <w:ind w:left="5040" w:firstLine="720"/>
        <w:rPr>
          <w:rFonts w:asciiTheme="minorHAnsi" w:hAnsiTheme="minorHAnsi" w:cstheme="minorHAnsi"/>
          <w:b w:val="0"/>
          <w:caps/>
          <w:sz w:val="20"/>
          <w:szCs w:val="20"/>
          <w:lang w:eastAsia="en-US"/>
        </w:rPr>
      </w:pPr>
    </w:p>
    <w:p w14:paraId="28712AFF" w14:textId="77777777" w:rsidR="00472050" w:rsidRPr="00655648" w:rsidRDefault="00472050" w:rsidP="006C6218">
      <w:pPr>
        <w:pStyle w:val="Tytu"/>
        <w:spacing w:line="360" w:lineRule="auto"/>
        <w:ind w:left="5040" w:firstLine="720"/>
        <w:rPr>
          <w:rFonts w:asciiTheme="minorHAnsi" w:hAnsiTheme="minorHAnsi" w:cstheme="minorHAnsi"/>
          <w:b w:val="0"/>
          <w:caps/>
          <w:sz w:val="20"/>
          <w:szCs w:val="20"/>
          <w:lang w:eastAsia="en-US"/>
        </w:rPr>
      </w:pPr>
    </w:p>
    <w:p w14:paraId="4187E465" w14:textId="77777777" w:rsidR="000B51C9" w:rsidRPr="00655648" w:rsidRDefault="000B51C9" w:rsidP="00B54ABD">
      <w:pPr>
        <w:pStyle w:val="Tytu"/>
        <w:tabs>
          <w:tab w:val="left" w:pos="3240"/>
        </w:tabs>
        <w:spacing w:line="360" w:lineRule="auto"/>
        <w:jc w:val="left"/>
        <w:rPr>
          <w:rFonts w:asciiTheme="minorHAnsi" w:hAnsiTheme="minorHAnsi" w:cstheme="minorHAnsi"/>
          <w:b w:val="0"/>
          <w:sz w:val="20"/>
          <w:szCs w:val="20"/>
        </w:rPr>
      </w:pPr>
      <w:r w:rsidRPr="00655648">
        <w:rPr>
          <w:rFonts w:asciiTheme="minorHAnsi" w:hAnsiTheme="minorHAnsi" w:cstheme="minorHAnsi"/>
          <w:b w:val="0"/>
          <w:sz w:val="20"/>
          <w:szCs w:val="20"/>
        </w:rPr>
        <w:t xml:space="preserve">materiały bezpłatne </w:t>
      </w:r>
      <w:r w:rsidRPr="00655648">
        <w:rPr>
          <w:rFonts w:asciiTheme="minorHAnsi" w:hAnsiTheme="minorHAnsi" w:cstheme="minorHAnsi"/>
          <w:b w:val="0"/>
          <w:sz w:val="20"/>
          <w:szCs w:val="20"/>
        </w:rPr>
        <w:tab/>
      </w:r>
    </w:p>
    <w:p w14:paraId="7F663B51" w14:textId="55EEFBFE" w:rsidR="000B51C9" w:rsidRPr="00655648" w:rsidRDefault="000B51C9" w:rsidP="000F68C8">
      <w:pPr>
        <w:spacing w:after="200"/>
        <w:jc w:val="center"/>
        <w:rPr>
          <w:rFonts w:asciiTheme="minorHAnsi" w:hAnsiTheme="minorHAnsi" w:cstheme="minorHAnsi"/>
          <w:sz w:val="20"/>
          <w:szCs w:val="20"/>
        </w:rPr>
      </w:pPr>
      <w:r w:rsidRPr="00655648">
        <w:rPr>
          <w:rFonts w:asciiTheme="minorHAnsi" w:hAnsiTheme="minorHAnsi" w:cstheme="minorHAnsi"/>
          <w:sz w:val="20"/>
          <w:szCs w:val="20"/>
        </w:rPr>
        <w:t xml:space="preserve">Warszawa, </w:t>
      </w:r>
      <w:r w:rsidR="00404BBD">
        <w:rPr>
          <w:rFonts w:asciiTheme="minorHAnsi" w:hAnsiTheme="minorHAnsi" w:cstheme="minorHAnsi"/>
          <w:sz w:val="20"/>
          <w:szCs w:val="20"/>
        </w:rPr>
        <w:t>kwiecień</w:t>
      </w:r>
      <w:r w:rsidR="00CC5692" w:rsidRPr="00655648">
        <w:rPr>
          <w:rFonts w:asciiTheme="minorHAnsi" w:hAnsiTheme="minorHAnsi" w:cstheme="minorHAnsi"/>
          <w:sz w:val="20"/>
          <w:szCs w:val="20"/>
        </w:rPr>
        <w:t xml:space="preserve"> </w:t>
      </w:r>
      <w:r w:rsidR="001406A4" w:rsidRPr="00655648">
        <w:rPr>
          <w:rFonts w:asciiTheme="minorHAnsi" w:hAnsiTheme="minorHAnsi" w:cstheme="minorHAnsi"/>
          <w:sz w:val="20"/>
          <w:szCs w:val="20"/>
        </w:rPr>
        <w:t>202</w:t>
      </w:r>
      <w:r w:rsidR="006E400B">
        <w:rPr>
          <w:rFonts w:asciiTheme="minorHAnsi" w:hAnsiTheme="minorHAnsi" w:cstheme="minorHAnsi"/>
          <w:sz w:val="20"/>
          <w:szCs w:val="20"/>
        </w:rPr>
        <w:t>6</w:t>
      </w:r>
      <w:r w:rsidR="00E62608" w:rsidRPr="00655648">
        <w:rPr>
          <w:rFonts w:asciiTheme="minorHAnsi" w:hAnsiTheme="minorHAnsi" w:cstheme="minorHAnsi"/>
          <w:sz w:val="20"/>
          <w:szCs w:val="20"/>
        </w:rPr>
        <w:t xml:space="preserve"> </w:t>
      </w:r>
      <w:r w:rsidRPr="00655648">
        <w:rPr>
          <w:rFonts w:asciiTheme="minorHAnsi" w:hAnsiTheme="minorHAnsi" w:cstheme="minorHAnsi"/>
          <w:sz w:val="20"/>
          <w:szCs w:val="20"/>
        </w:rPr>
        <w:t>r.</w:t>
      </w:r>
    </w:p>
    <w:p w14:paraId="7BF55B66" w14:textId="645C8AA1" w:rsidR="006779E6" w:rsidRPr="00655648" w:rsidRDefault="000B51C9" w:rsidP="00B54ABD">
      <w:pPr>
        <w:autoSpaceDE w:val="0"/>
        <w:autoSpaceDN w:val="0"/>
        <w:adjustRightInd w:val="0"/>
        <w:jc w:val="center"/>
        <w:rPr>
          <w:rFonts w:asciiTheme="minorHAnsi" w:hAnsiTheme="minorHAnsi" w:cstheme="minorHAnsi"/>
          <w:i/>
          <w:sz w:val="16"/>
          <w:szCs w:val="16"/>
        </w:rPr>
      </w:pPr>
      <w:r w:rsidRPr="00655648">
        <w:rPr>
          <w:rFonts w:asciiTheme="minorHAnsi" w:hAnsiTheme="minorHAnsi" w:cstheme="minorHAnsi"/>
          <w:i/>
          <w:sz w:val="16"/>
          <w:szCs w:val="16"/>
        </w:rPr>
        <w:t>Zamawiający oczekuje, że Wykonawcy zapoznają się d</w:t>
      </w:r>
      <w:r w:rsidR="00967513" w:rsidRPr="00655648">
        <w:rPr>
          <w:rFonts w:asciiTheme="minorHAnsi" w:hAnsiTheme="minorHAnsi" w:cstheme="minorHAnsi"/>
          <w:i/>
          <w:sz w:val="16"/>
          <w:szCs w:val="16"/>
        </w:rPr>
        <w:t>okładnie z treścią niniejszej S</w:t>
      </w:r>
      <w:r w:rsidRPr="00655648">
        <w:rPr>
          <w:rFonts w:asciiTheme="minorHAnsi" w:hAnsiTheme="minorHAnsi" w:cstheme="minorHAnsi"/>
          <w:i/>
          <w:sz w:val="16"/>
          <w:szCs w:val="16"/>
        </w:rPr>
        <w:t xml:space="preserve">WZ. Wykonawca ponosi ryzyko niedostarczenia wszystkich wymaganych informacji i dokumentów, oraz przedłożenia oferty </w:t>
      </w:r>
      <w:r w:rsidR="0039432F" w:rsidRPr="00655648">
        <w:rPr>
          <w:rFonts w:asciiTheme="minorHAnsi" w:hAnsiTheme="minorHAnsi" w:cstheme="minorHAnsi"/>
          <w:i/>
          <w:sz w:val="16"/>
          <w:szCs w:val="16"/>
        </w:rPr>
        <w:t>nieodpowiadającej</w:t>
      </w:r>
      <w:r w:rsidRPr="00655648">
        <w:rPr>
          <w:rFonts w:asciiTheme="minorHAnsi" w:hAnsiTheme="minorHAnsi" w:cstheme="minorHAnsi"/>
          <w:i/>
          <w:sz w:val="16"/>
          <w:szCs w:val="16"/>
        </w:rPr>
        <w:t xml:space="preserve"> wymaganiom określonym przez Zamawiającego.</w:t>
      </w:r>
      <w:r w:rsidR="006779E6" w:rsidRPr="00655648">
        <w:rPr>
          <w:rFonts w:asciiTheme="minorHAnsi" w:hAnsiTheme="minorHAnsi" w:cstheme="minorHAnsi"/>
          <w:i/>
          <w:sz w:val="16"/>
          <w:szCs w:val="16"/>
        </w:rPr>
        <w:br w:type="page"/>
      </w:r>
    </w:p>
    <w:p w14:paraId="15BB9FBE" w14:textId="2CB4B85B" w:rsidR="00B45531" w:rsidRPr="00714EB0" w:rsidRDefault="00B45531" w:rsidP="002A3399">
      <w:pPr>
        <w:pStyle w:val="Default"/>
        <w:numPr>
          <w:ilvl w:val="0"/>
          <w:numId w:val="31"/>
        </w:numPr>
        <w:spacing w:line="276" w:lineRule="auto"/>
        <w:ind w:left="284" w:hanging="284"/>
        <w:rPr>
          <w:rFonts w:asciiTheme="minorHAnsi" w:eastAsia="Calibri" w:hAnsiTheme="minorHAnsi" w:cstheme="minorHAnsi"/>
          <w:b/>
          <w:bCs/>
          <w:color w:val="auto"/>
        </w:rPr>
      </w:pPr>
      <w:r w:rsidRPr="00714EB0">
        <w:rPr>
          <w:rFonts w:asciiTheme="minorHAnsi" w:eastAsia="Calibri" w:hAnsiTheme="minorHAnsi" w:cstheme="minorHAnsi"/>
          <w:b/>
          <w:bCs/>
          <w:color w:val="auto"/>
          <w:u w:val="single"/>
        </w:rPr>
        <w:lastRenderedPageBreak/>
        <w:t xml:space="preserve">Nazwa oraz adres Zamawiającego </w:t>
      </w:r>
    </w:p>
    <w:p w14:paraId="59EBFB30" w14:textId="43FCA94C" w:rsidR="00B45531" w:rsidRPr="00714EB0" w:rsidRDefault="00B45531" w:rsidP="002A3399">
      <w:pPr>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Szpital Bi</w:t>
      </w:r>
      <w:r w:rsidR="004700AB" w:rsidRPr="00714EB0">
        <w:rPr>
          <w:rFonts w:asciiTheme="minorHAnsi" w:hAnsiTheme="minorHAnsi" w:cstheme="minorHAnsi"/>
          <w:sz w:val="22"/>
          <w:szCs w:val="22"/>
        </w:rPr>
        <w:t>elański im. ks. J. Popiełuszki</w:t>
      </w:r>
      <w:r w:rsidRPr="00714EB0">
        <w:rPr>
          <w:rFonts w:asciiTheme="minorHAnsi" w:hAnsiTheme="minorHAnsi" w:cstheme="minorHAnsi"/>
          <w:sz w:val="22"/>
          <w:szCs w:val="22"/>
        </w:rPr>
        <w:t xml:space="preserve"> Samodzielny Publiczny Zakład Opieki Zdrowotnej </w:t>
      </w:r>
    </w:p>
    <w:p w14:paraId="4D103EFF" w14:textId="77777777" w:rsidR="00B45531" w:rsidRPr="00714EB0" w:rsidRDefault="00B45531" w:rsidP="002A3399">
      <w:pPr>
        <w:widowControl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Adres: ul. Cegłowska 80, 01-809 Warszawa</w:t>
      </w:r>
    </w:p>
    <w:p w14:paraId="034D9F52" w14:textId="1527FD47" w:rsidR="00B45531" w:rsidRPr="00714EB0" w:rsidRDefault="007C6468" w:rsidP="002A3399">
      <w:pPr>
        <w:widowControl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 xml:space="preserve">Numer tel.: </w:t>
      </w:r>
      <w:r w:rsidR="00B45531" w:rsidRPr="00714EB0">
        <w:rPr>
          <w:rFonts w:asciiTheme="minorHAnsi" w:hAnsiTheme="minorHAnsi" w:cstheme="minorHAnsi"/>
          <w:sz w:val="22"/>
          <w:szCs w:val="22"/>
        </w:rPr>
        <w:t>(0-22) 5</w:t>
      </w:r>
      <w:r w:rsidR="004054E6" w:rsidRPr="00714EB0">
        <w:rPr>
          <w:rFonts w:asciiTheme="minorHAnsi" w:hAnsiTheme="minorHAnsi" w:cstheme="minorHAnsi"/>
          <w:sz w:val="22"/>
          <w:szCs w:val="22"/>
        </w:rPr>
        <w:t>69-02-47</w:t>
      </w:r>
      <w:r w:rsidR="00B45531" w:rsidRPr="00714EB0">
        <w:rPr>
          <w:rFonts w:asciiTheme="minorHAnsi" w:hAnsiTheme="minorHAnsi" w:cstheme="minorHAnsi"/>
          <w:sz w:val="22"/>
          <w:szCs w:val="22"/>
        </w:rPr>
        <w:t xml:space="preserve">; </w:t>
      </w:r>
    </w:p>
    <w:p w14:paraId="53E5C8BB" w14:textId="77777777" w:rsidR="00B45531" w:rsidRPr="00714EB0" w:rsidRDefault="00B45531" w:rsidP="002A3399">
      <w:pPr>
        <w:widowControl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Godziny urzędowania od 08:00 do 15:35 od poniedziałku do piątku.</w:t>
      </w:r>
    </w:p>
    <w:p w14:paraId="315293C4" w14:textId="77777777" w:rsidR="00B45531" w:rsidRPr="00714EB0" w:rsidRDefault="00B45531" w:rsidP="002A3399">
      <w:pPr>
        <w:widowControl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Konto bankowe: Polski Bank PKO S.A.:  37 1240 6074 1111 0010 6073 3378</w:t>
      </w:r>
    </w:p>
    <w:p w14:paraId="180CFC24" w14:textId="126CFACC" w:rsidR="00B45531" w:rsidRPr="00714EB0" w:rsidRDefault="00B45531" w:rsidP="002A3399">
      <w:pPr>
        <w:widowControl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NIP: 118-14-17-683   Regon: 012298697</w:t>
      </w:r>
    </w:p>
    <w:p w14:paraId="7BC6A745" w14:textId="77777777" w:rsidR="00E54BF2" w:rsidRPr="00714EB0" w:rsidRDefault="00E54BF2" w:rsidP="002A3399">
      <w:pPr>
        <w:widowControl w:val="0"/>
        <w:spacing w:line="276" w:lineRule="auto"/>
        <w:ind w:firstLine="284"/>
        <w:rPr>
          <w:rFonts w:asciiTheme="minorHAnsi" w:hAnsiTheme="minorHAnsi" w:cstheme="minorHAnsi"/>
          <w:sz w:val="22"/>
          <w:szCs w:val="22"/>
        </w:rPr>
      </w:pPr>
    </w:p>
    <w:p w14:paraId="199BFE36" w14:textId="77777777" w:rsidR="001406A4" w:rsidRPr="00714EB0" w:rsidRDefault="007C6468" w:rsidP="002A3399">
      <w:pPr>
        <w:widowControl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 xml:space="preserve">Adres poczty elektronicznej: </w:t>
      </w:r>
    </w:p>
    <w:p w14:paraId="0F0C06FE" w14:textId="27160603" w:rsidR="00E54BF2" w:rsidRPr="00714EB0" w:rsidRDefault="00550815" w:rsidP="002A3399">
      <w:pPr>
        <w:autoSpaceDE w:val="0"/>
        <w:autoSpaceDN w:val="0"/>
        <w:adjustRightInd w:val="0"/>
        <w:spacing w:line="276" w:lineRule="auto"/>
        <w:ind w:firstLine="284"/>
        <w:rPr>
          <w:rFonts w:asciiTheme="minorHAnsi" w:eastAsia="Calibri" w:hAnsiTheme="minorHAnsi" w:cstheme="minorHAnsi"/>
          <w:color w:val="548DD4" w:themeColor="text2" w:themeTint="99"/>
          <w:sz w:val="22"/>
          <w:szCs w:val="22"/>
          <w:lang w:eastAsia="en-US"/>
        </w:rPr>
      </w:pPr>
      <w:hyperlink r:id="rId8" w:history="1">
        <w:r w:rsidRPr="00714EB0">
          <w:rPr>
            <w:rStyle w:val="Hipercze"/>
            <w:rFonts w:asciiTheme="minorHAnsi" w:eastAsia="Calibri" w:hAnsiTheme="minorHAnsi" w:cstheme="minorHAnsi"/>
            <w:sz w:val="22"/>
            <w:szCs w:val="22"/>
            <w:lang w:eastAsia="en-US"/>
          </w:rPr>
          <w:t>katarzyna.mlot@bielanski.med.pl</w:t>
        </w:r>
      </w:hyperlink>
    </w:p>
    <w:p w14:paraId="724C8284" w14:textId="77777777" w:rsidR="00550815" w:rsidRPr="00714EB0" w:rsidRDefault="00550815" w:rsidP="002A3399">
      <w:pPr>
        <w:autoSpaceDE w:val="0"/>
        <w:autoSpaceDN w:val="0"/>
        <w:adjustRightInd w:val="0"/>
        <w:spacing w:line="276" w:lineRule="auto"/>
        <w:ind w:firstLine="284"/>
        <w:rPr>
          <w:rFonts w:asciiTheme="minorHAnsi" w:hAnsiTheme="minorHAnsi" w:cstheme="minorHAnsi"/>
          <w:sz w:val="22"/>
          <w:szCs w:val="22"/>
        </w:rPr>
      </w:pPr>
    </w:p>
    <w:p w14:paraId="08B48734" w14:textId="77777777" w:rsidR="007C6468" w:rsidRPr="00714EB0" w:rsidRDefault="00B45531" w:rsidP="002A3399">
      <w:pPr>
        <w:autoSpaceDE w:val="0"/>
        <w:autoSpaceDN w:val="0"/>
        <w:adjustRightInd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Adres strony internetowej</w:t>
      </w:r>
      <w:r w:rsidR="007C6468" w:rsidRPr="00714EB0">
        <w:rPr>
          <w:rFonts w:asciiTheme="minorHAnsi" w:hAnsiTheme="minorHAnsi" w:cstheme="minorHAnsi"/>
          <w:sz w:val="22"/>
          <w:szCs w:val="22"/>
        </w:rPr>
        <w:t xml:space="preserve"> prowadzonego postępowania</w:t>
      </w:r>
      <w:r w:rsidRPr="00714EB0">
        <w:rPr>
          <w:rFonts w:asciiTheme="minorHAnsi" w:hAnsiTheme="minorHAnsi" w:cstheme="minorHAnsi"/>
          <w:sz w:val="22"/>
          <w:szCs w:val="22"/>
        </w:rPr>
        <w:t>:</w:t>
      </w:r>
    </w:p>
    <w:p w14:paraId="1403FC7D" w14:textId="77777777" w:rsidR="004C656F" w:rsidRPr="00714EB0" w:rsidRDefault="00A42833" w:rsidP="002A3399">
      <w:pPr>
        <w:autoSpaceDE w:val="0"/>
        <w:autoSpaceDN w:val="0"/>
        <w:adjustRightInd w:val="0"/>
        <w:spacing w:line="276" w:lineRule="auto"/>
        <w:ind w:firstLine="284"/>
        <w:rPr>
          <w:rStyle w:val="Hipercze"/>
          <w:rFonts w:asciiTheme="minorHAnsi" w:hAnsiTheme="minorHAnsi" w:cstheme="minorHAnsi"/>
          <w:bCs/>
          <w:color w:val="548DD4" w:themeColor="text2" w:themeTint="99"/>
          <w:sz w:val="22"/>
          <w:szCs w:val="22"/>
        </w:rPr>
      </w:pPr>
      <w:hyperlink r:id="rId9" w:history="1">
        <w:r w:rsidRPr="00714EB0">
          <w:rPr>
            <w:rStyle w:val="Hipercze"/>
            <w:rFonts w:asciiTheme="minorHAnsi" w:hAnsiTheme="minorHAnsi" w:cstheme="minorHAnsi"/>
            <w:bCs/>
            <w:color w:val="548DD4" w:themeColor="text2" w:themeTint="99"/>
            <w:sz w:val="22"/>
            <w:szCs w:val="22"/>
          </w:rPr>
          <w:t>https://szpitalbielanski.ezamawiajacy.pl/servlet/HomeServlet</w:t>
        </w:r>
      </w:hyperlink>
    </w:p>
    <w:p w14:paraId="68201276" w14:textId="77777777" w:rsidR="00E54BF2" w:rsidRPr="00655648" w:rsidRDefault="00E54BF2" w:rsidP="002A3399">
      <w:pPr>
        <w:autoSpaceDE w:val="0"/>
        <w:autoSpaceDN w:val="0"/>
        <w:adjustRightInd w:val="0"/>
        <w:spacing w:line="276" w:lineRule="auto"/>
        <w:ind w:firstLine="284"/>
        <w:rPr>
          <w:rStyle w:val="Hipercze"/>
          <w:rFonts w:asciiTheme="minorHAnsi" w:hAnsiTheme="minorHAnsi" w:cstheme="minorHAnsi"/>
          <w:bCs/>
          <w:color w:val="548DD4" w:themeColor="text2" w:themeTint="99"/>
          <w:sz w:val="20"/>
          <w:szCs w:val="20"/>
        </w:rPr>
      </w:pPr>
    </w:p>
    <w:p w14:paraId="1E209AA3" w14:textId="2A48ABDE" w:rsidR="00B45531" w:rsidRPr="00714EB0" w:rsidRDefault="007C6468" w:rsidP="002A3399">
      <w:pPr>
        <w:pStyle w:val="Default"/>
        <w:numPr>
          <w:ilvl w:val="0"/>
          <w:numId w:val="31"/>
        </w:numPr>
        <w:spacing w:line="276" w:lineRule="auto"/>
        <w:ind w:left="284" w:hanging="284"/>
        <w:rPr>
          <w:rFonts w:asciiTheme="minorHAnsi" w:eastAsia="Calibri" w:hAnsiTheme="minorHAnsi" w:cstheme="minorHAnsi"/>
          <w:b/>
          <w:bCs/>
          <w:color w:val="auto"/>
        </w:rPr>
      </w:pPr>
      <w:r w:rsidRPr="00714EB0">
        <w:rPr>
          <w:rFonts w:asciiTheme="minorHAnsi" w:hAnsiTheme="minorHAnsi" w:cstheme="minorHAnsi"/>
          <w:b/>
          <w:bCs/>
          <w:u w:val="single"/>
        </w:rPr>
        <w:t>Adres strony internetowej, na której udostępniane będą zmiany i wyjaśnienia treści SWZ oraz inne dokumenty zamówienia bezpośrednio związane z postępowaniem o udzielenie zamówienia</w:t>
      </w:r>
      <w:r w:rsidR="00B45531" w:rsidRPr="00714EB0">
        <w:rPr>
          <w:rFonts w:asciiTheme="minorHAnsi" w:hAnsiTheme="minorHAnsi" w:cstheme="minorHAnsi"/>
          <w:b/>
          <w:bCs/>
          <w:u w:val="single"/>
        </w:rPr>
        <w:t xml:space="preserve"> </w:t>
      </w:r>
    </w:p>
    <w:p w14:paraId="63D9269F" w14:textId="34D78DBC" w:rsidR="0091662A" w:rsidRPr="00714EB0" w:rsidRDefault="007C6468" w:rsidP="002A3399">
      <w:pPr>
        <w:autoSpaceDE w:val="0"/>
        <w:autoSpaceDN w:val="0"/>
        <w:adjustRightInd w:val="0"/>
        <w:spacing w:line="276" w:lineRule="auto"/>
        <w:ind w:left="284"/>
        <w:rPr>
          <w:rFonts w:asciiTheme="minorHAnsi" w:hAnsiTheme="minorHAnsi" w:cstheme="minorHAnsi"/>
          <w:sz w:val="22"/>
          <w:szCs w:val="22"/>
        </w:rPr>
      </w:pPr>
      <w:r w:rsidRPr="00714EB0">
        <w:rPr>
          <w:rFonts w:asciiTheme="minorHAnsi" w:hAnsiTheme="minorHAnsi" w:cstheme="minorHAnsi"/>
          <w:sz w:val="22"/>
          <w:szCs w:val="22"/>
        </w:rPr>
        <w:t>Zmiany i wyjaśnienia treści SWZ oraz inne dokumenty zamówienia bezpośrednio związane z postępowaniem o udzielenie zamówienia będą udostępniane na stronie internetowej</w:t>
      </w:r>
      <w:r w:rsidR="00E54BF2" w:rsidRPr="00714EB0">
        <w:rPr>
          <w:rFonts w:asciiTheme="minorHAnsi" w:hAnsiTheme="minorHAnsi" w:cstheme="minorHAnsi"/>
          <w:sz w:val="22"/>
          <w:szCs w:val="22"/>
        </w:rPr>
        <w:t xml:space="preserve"> prowadzonego postępowania tj.</w:t>
      </w:r>
      <w:r w:rsidRPr="00714EB0">
        <w:rPr>
          <w:rFonts w:asciiTheme="minorHAnsi" w:hAnsiTheme="minorHAnsi" w:cstheme="minorHAnsi"/>
          <w:sz w:val="22"/>
          <w:szCs w:val="22"/>
        </w:rPr>
        <w:t xml:space="preserve">:   </w:t>
      </w:r>
    </w:p>
    <w:p w14:paraId="683E669D" w14:textId="77777777" w:rsidR="007C6468" w:rsidRPr="00714EB0" w:rsidRDefault="007C6468" w:rsidP="002A3399">
      <w:pPr>
        <w:autoSpaceDE w:val="0"/>
        <w:autoSpaceDN w:val="0"/>
        <w:adjustRightInd w:val="0"/>
        <w:spacing w:line="276" w:lineRule="auto"/>
        <w:ind w:firstLine="284"/>
        <w:rPr>
          <w:rStyle w:val="Hipercze"/>
          <w:rFonts w:asciiTheme="minorHAnsi" w:hAnsiTheme="minorHAnsi" w:cstheme="minorHAnsi"/>
          <w:bCs/>
          <w:color w:val="548DD4" w:themeColor="text2" w:themeTint="99"/>
          <w:sz w:val="22"/>
          <w:szCs w:val="22"/>
        </w:rPr>
      </w:pPr>
      <w:hyperlink r:id="rId10" w:history="1">
        <w:r w:rsidRPr="00714EB0">
          <w:rPr>
            <w:rStyle w:val="Hipercze"/>
            <w:rFonts w:asciiTheme="minorHAnsi" w:hAnsiTheme="minorHAnsi" w:cstheme="minorHAnsi"/>
            <w:bCs/>
            <w:color w:val="548DD4" w:themeColor="text2" w:themeTint="99"/>
            <w:sz w:val="22"/>
            <w:szCs w:val="22"/>
          </w:rPr>
          <w:t>https://szpitalbielanski.ezamawiajacy.pl/servlet/HomeServlet</w:t>
        </w:r>
      </w:hyperlink>
    </w:p>
    <w:p w14:paraId="0B76E0BB" w14:textId="77777777" w:rsidR="00E54BF2" w:rsidRPr="00655648" w:rsidRDefault="00E54BF2" w:rsidP="002A3399">
      <w:pPr>
        <w:autoSpaceDE w:val="0"/>
        <w:autoSpaceDN w:val="0"/>
        <w:adjustRightInd w:val="0"/>
        <w:spacing w:line="276" w:lineRule="auto"/>
        <w:ind w:firstLine="284"/>
        <w:rPr>
          <w:rFonts w:asciiTheme="minorHAnsi" w:hAnsiTheme="minorHAnsi" w:cstheme="minorHAnsi"/>
          <w:sz w:val="20"/>
          <w:szCs w:val="20"/>
        </w:rPr>
      </w:pPr>
    </w:p>
    <w:p w14:paraId="1CAB7F93" w14:textId="4CD00C43" w:rsidR="00B45531" w:rsidRPr="000A6FF3" w:rsidRDefault="00B45531" w:rsidP="002A3399">
      <w:pPr>
        <w:pStyle w:val="Default"/>
        <w:numPr>
          <w:ilvl w:val="0"/>
          <w:numId w:val="31"/>
        </w:numPr>
        <w:spacing w:line="276" w:lineRule="auto"/>
        <w:ind w:left="284" w:hanging="284"/>
        <w:rPr>
          <w:rFonts w:asciiTheme="minorHAnsi" w:eastAsia="Calibri" w:hAnsiTheme="minorHAnsi" w:cstheme="minorHAnsi"/>
          <w:b/>
          <w:bCs/>
          <w:color w:val="auto"/>
        </w:rPr>
      </w:pPr>
      <w:r w:rsidRPr="000A6FF3">
        <w:rPr>
          <w:rFonts w:asciiTheme="minorHAnsi" w:hAnsiTheme="minorHAnsi" w:cstheme="minorHAnsi"/>
          <w:b/>
          <w:bCs/>
          <w:u w:val="single"/>
        </w:rPr>
        <w:t>Tryb udzielenia zamówienia</w:t>
      </w:r>
    </w:p>
    <w:p w14:paraId="46A5931E" w14:textId="4FE8DF5B" w:rsidR="004719FB" w:rsidRPr="000A6FF3" w:rsidRDefault="00D20ED4" w:rsidP="002A3399">
      <w:pPr>
        <w:pStyle w:val="Akapitzlist"/>
        <w:numPr>
          <w:ilvl w:val="1"/>
          <w:numId w:val="8"/>
        </w:numPr>
        <w:spacing w:line="276" w:lineRule="auto"/>
        <w:rPr>
          <w:rFonts w:asciiTheme="minorHAnsi" w:hAnsiTheme="minorHAnsi" w:cstheme="minorHAnsi"/>
          <w:i/>
          <w:sz w:val="22"/>
          <w:szCs w:val="22"/>
        </w:rPr>
      </w:pPr>
      <w:r w:rsidRPr="000A6FF3">
        <w:rPr>
          <w:rFonts w:asciiTheme="minorHAnsi" w:hAnsiTheme="minorHAnsi" w:cstheme="minorHAnsi"/>
          <w:sz w:val="22"/>
          <w:szCs w:val="22"/>
        </w:rPr>
        <w:t>P</w:t>
      </w:r>
      <w:r w:rsidR="004719FB" w:rsidRPr="000A6FF3">
        <w:rPr>
          <w:rFonts w:asciiTheme="minorHAnsi" w:hAnsiTheme="minorHAnsi" w:cstheme="minorHAnsi"/>
          <w:sz w:val="22"/>
          <w:szCs w:val="22"/>
        </w:rPr>
        <w:t xml:space="preserve">ostępowanie prowadzone jest w trybie </w:t>
      </w:r>
      <w:r w:rsidRPr="000A6FF3">
        <w:rPr>
          <w:rFonts w:asciiTheme="minorHAnsi" w:hAnsiTheme="minorHAnsi" w:cstheme="minorHAnsi"/>
          <w:sz w:val="22"/>
          <w:szCs w:val="22"/>
        </w:rPr>
        <w:t xml:space="preserve">przetargu nieograniczonego </w:t>
      </w:r>
      <w:r w:rsidR="004719FB" w:rsidRPr="000A6FF3">
        <w:rPr>
          <w:rFonts w:asciiTheme="minorHAnsi" w:hAnsiTheme="minorHAnsi" w:cstheme="minorHAnsi"/>
          <w:sz w:val="22"/>
          <w:szCs w:val="22"/>
        </w:rPr>
        <w:t xml:space="preserve">na podstawie ustawy z dnia </w:t>
      </w:r>
      <w:r w:rsidR="008804EB" w:rsidRPr="000A6FF3">
        <w:rPr>
          <w:rFonts w:asciiTheme="minorHAnsi" w:hAnsiTheme="minorHAnsi" w:cstheme="minorHAnsi"/>
          <w:sz w:val="22"/>
          <w:szCs w:val="22"/>
        </w:rPr>
        <w:t>11 września 2019 r. -</w:t>
      </w:r>
      <w:r w:rsidR="004719FB" w:rsidRPr="000A6FF3">
        <w:rPr>
          <w:rFonts w:asciiTheme="minorHAnsi" w:hAnsiTheme="minorHAnsi" w:cstheme="minorHAnsi"/>
          <w:sz w:val="22"/>
          <w:szCs w:val="22"/>
        </w:rPr>
        <w:t xml:space="preserve"> Prawo zamówień publicznych</w:t>
      </w:r>
      <w:r w:rsidR="00E54BF2" w:rsidRPr="000A6FF3">
        <w:rPr>
          <w:rFonts w:asciiTheme="minorHAnsi" w:hAnsiTheme="minorHAnsi" w:cstheme="minorHAnsi"/>
          <w:sz w:val="22"/>
          <w:szCs w:val="22"/>
        </w:rPr>
        <w:t xml:space="preserve">, zwanej dalej </w:t>
      </w:r>
      <w:r w:rsidR="004719FB" w:rsidRPr="000A6FF3">
        <w:rPr>
          <w:rFonts w:asciiTheme="minorHAnsi" w:hAnsiTheme="minorHAnsi" w:cstheme="minorHAnsi"/>
          <w:sz w:val="22"/>
          <w:szCs w:val="22"/>
        </w:rPr>
        <w:t xml:space="preserve">ustawą </w:t>
      </w:r>
      <w:proofErr w:type="spellStart"/>
      <w:r w:rsidR="004719FB" w:rsidRPr="000A6FF3">
        <w:rPr>
          <w:rFonts w:asciiTheme="minorHAnsi" w:hAnsiTheme="minorHAnsi" w:cstheme="minorHAnsi"/>
          <w:sz w:val="22"/>
          <w:szCs w:val="22"/>
        </w:rPr>
        <w:t>Pzp</w:t>
      </w:r>
      <w:proofErr w:type="spellEnd"/>
      <w:r w:rsidR="004719FB" w:rsidRPr="000A6FF3">
        <w:rPr>
          <w:rFonts w:asciiTheme="minorHAnsi" w:hAnsiTheme="minorHAnsi" w:cstheme="minorHAnsi"/>
          <w:sz w:val="22"/>
          <w:szCs w:val="22"/>
        </w:rPr>
        <w:t xml:space="preserve">, w procedurze właściwej dla zamówień publicznych </w:t>
      </w:r>
      <w:r w:rsidRPr="000A6FF3">
        <w:rPr>
          <w:rFonts w:asciiTheme="minorHAnsi" w:hAnsiTheme="minorHAnsi" w:cstheme="minorHAnsi"/>
          <w:sz w:val="22"/>
          <w:szCs w:val="22"/>
        </w:rPr>
        <w:t>o wartości równej lub przekraczającej progi unijne</w:t>
      </w:r>
      <w:r w:rsidR="004719FB" w:rsidRPr="000A6FF3">
        <w:rPr>
          <w:rFonts w:asciiTheme="minorHAnsi" w:hAnsiTheme="minorHAnsi" w:cstheme="minorHAnsi"/>
          <w:sz w:val="22"/>
          <w:szCs w:val="22"/>
        </w:rPr>
        <w:t xml:space="preserve">. </w:t>
      </w:r>
    </w:p>
    <w:p w14:paraId="167017EF" w14:textId="716AC14A" w:rsidR="009A53AA" w:rsidRPr="000A6FF3" w:rsidRDefault="00460ACC" w:rsidP="002A3399">
      <w:pPr>
        <w:pStyle w:val="Akapitzlist"/>
        <w:numPr>
          <w:ilvl w:val="1"/>
          <w:numId w:val="8"/>
        </w:numPr>
        <w:spacing w:line="276" w:lineRule="auto"/>
        <w:rPr>
          <w:rFonts w:asciiTheme="minorHAnsi" w:hAnsiTheme="minorHAnsi" w:cstheme="minorHAnsi"/>
          <w:b/>
          <w:i/>
          <w:sz w:val="22"/>
          <w:szCs w:val="22"/>
        </w:rPr>
      </w:pPr>
      <w:r w:rsidRPr="000A6FF3">
        <w:rPr>
          <w:rFonts w:asciiTheme="minorHAnsi" w:hAnsiTheme="minorHAnsi" w:cstheme="minorHAnsi"/>
          <w:sz w:val="22"/>
          <w:szCs w:val="22"/>
        </w:rPr>
        <w:t xml:space="preserve">Zamawiający informuje, iż zgodnie z art. 139 ustawy </w:t>
      </w:r>
      <w:proofErr w:type="spellStart"/>
      <w:r w:rsidRPr="000A6FF3">
        <w:rPr>
          <w:rFonts w:asciiTheme="minorHAnsi" w:hAnsiTheme="minorHAnsi" w:cstheme="minorHAnsi"/>
          <w:sz w:val="22"/>
          <w:szCs w:val="22"/>
        </w:rPr>
        <w:t>Pzp</w:t>
      </w:r>
      <w:proofErr w:type="spellEnd"/>
      <w:r w:rsidRPr="000A6FF3">
        <w:rPr>
          <w:rFonts w:asciiTheme="minorHAnsi" w:hAnsiTheme="minorHAnsi" w:cstheme="minorHAnsi"/>
          <w:sz w:val="22"/>
          <w:szCs w:val="22"/>
        </w:rPr>
        <w:t xml:space="preserve"> najpierw </w:t>
      </w:r>
      <w:r w:rsidR="00E54BF2" w:rsidRPr="000A6FF3">
        <w:rPr>
          <w:rFonts w:asciiTheme="minorHAnsi" w:hAnsiTheme="minorHAnsi" w:cstheme="minorHAnsi"/>
          <w:sz w:val="22"/>
          <w:szCs w:val="22"/>
        </w:rPr>
        <w:t xml:space="preserve">dokona </w:t>
      </w:r>
      <w:r w:rsidRPr="000A6FF3">
        <w:rPr>
          <w:rFonts w:asciiTheme="minorHAnsi" w:hAnsiTheme="minorHAnsi" w:cstheme="minorHAnsi"/>
          <w:sz w:val="22"/>
          <w:szCs w:val="22"/>
        </w:rPr>
        <w:t>badania i oceny ofert, a następnie dokona kwalifikacji podmiotowej w</w:t>
      </w:r>
      <w:r w:rsidR="00253592" w:rsidRPr="000A6FF3">
        <w:rPr>
          <w:rFonts w:asciiTheme="minorHAnsi" w:hAnsiTheme="minorHAnsi" w:cstheme="minorHAnsi"/>
          <w:sz w:val="22"/>
          <w:szCs w:val="22"/>
        </w:rPr>
        <w:t>ykonawcy, którego oferta zostanie</w:t>
      </w:r>
      <w:r w:rsidRPr="000A6FF3">
        <w:rPr>
          <w:rFonts w:asciiTheme="minorHAnsi" w:hAnsiTheme="minorHAnsi" w:cstheme="minorHAnsi"/>
          <w:sz w:val="22"/>
          <w:szCs w:val="22"/>
        </w:rPr>
        <w:t xml:space="preserve"> najwyżej oceniona, w zakresie braku pods</w:t>
      </w:r>
      <w:r w:rsidR="002A2A43" w:rsidRPr="000A6FF3">
        <w:rPr>
          <w:rFonts w:asciiTheme="minorHAnsi" w:hAnsiTheme="minorHAnsi" w:cstheme="minorHAnsi"/>
          <w:sz w:val="22"/>
          <w:szCs w:val="22"/>
        </w:rPr>
        <w:t>taw wykluczenia</w:t>
      </w:r>
      <w:r w:rsidR="009A53AA" w:rsidRPr="000A6FF3">
        <w:rPr>
          <w:rFonts w:asciiTheme="minorHAnsi" w:hAnsiTheme="minorHAnsi" w:cstheme="minorHAnsi"/>
          <w:sz w:val="22"/>
          <w:szCs w:val="22"/>
        </w:rPr>
        <w:t>.</w:t>
      </w:r>
    </w:p>
    <w:p w14:paraId="16641202" w14:textId="59127904" w:rsidR="00EF3E77" w:rsidRPr="000A6FF3" w:rsidRDefault="00EF3E77" w:rsidP="002A3399">
      <w:pPr>
        <w:pStyle w:val="Akapitzlist"/>
        <w:numPr>
          <w:ilvl w:val="1"/>
          <w:numId w:val="8"/>
        </w:numPr>
        <w:spacing w:line="276" w:lineRule="auto"/>
        <w:rPr>
          <w:rFonts w:asciiTheme="minorHAnsi" w:hAnsiTheme="minorHAnsi" w:cstheme="minorHAnsi"/>
          <w:b/>
          <w:i/>
          <w:sz w:val="22"/>
          <w:szCs w:val="22"/>
        </w:rPr>
      </w:pPr>
      <w:r w:rsidRPr="000A6FF3">
        <w:rPr>
          <w:rFonts w:asciiTheme="minorHAnsi" w:hAnsiTheme="minorHAnsi" w:cstheme="minorHAnsi"/>
          <w:sz w:val="22"/>
          <w:szCs w:val="22"/>
        </w:rPr>
        <w:t xml:space="preserve">Na Specyfikację Warunków Zamówienia, zwaną dalej SWZ, składa się niniejszy dokument wraz ze wszystkimi załącznikami. </w:t>
      </w:r>
    </w:p>
    <w:p w14:paraId="69ABAC72" w14:textId="4C8321A3" w:rsidR="009A53AA" w:rsidRPr="000A6FF3" w:rsidRDefault="009A53AA" w:rsidP="002A3399">
      <w:pPr>
        <w:pStyle w:val="Akapitzlist"/>
        <w:numPr>
          <w:ilvl w:val="1"/>
          <w:numId w:val="8"/>
        </w:numPr>
        <w:spacing w:line="276" w:lineRule="auto"/>
        <w:ind w:left="357" w:hanging="357"/>
        <w:rPr>
          <w:rFonts w:asciiTheme="minorHAnsi" w:hAnsiTheme="minorHAnsi" w:cstheme="minorHAnsi"/>
          <w:b/>
          <w:i/>
          <w:sz w:val="22"/>
          <w:szCs w:val="22"/>
        </w:rPr>
      </w:pPr>
      <w:r w:rsidRPr="000A6FF3">
        <w:rPr>
          <w:rFonts w:asciiTheme="minorHAnsi" w:hAnsiTheme="minorHAnsi" w:cstheme="minorHAnsi"/>
          <w:sz w:val="22"/>
          <w:szCs w:val="22"/>
        </w:rPr>
        <w:t xml:space="preserve">W sprawach, które nie zostały uregulowane w niniejszej SWZ, mają zastosowanie przepisy ustawy </w:t>
      </w:r>
      <w:proofErr w:type="spellStart"/>
      <w:r w:rsidRPr="000A6FF3">
        <w:rPr>
          <w:rFonts w:asciiTheme="minorHAnsi" w:hAnsiTheme="minorHAnsi" w:cstheme="minorHAnsi"/>
          <w:sz w:val="22"/>
          <w:szCs w:val="22"/>
        </w:rPr>
        <w:t>P</w:t>
      </w:r>
      <w:r w:rsidR="001F685D" w:rsidRPr="000A6FF3">
        <w:rPr>
          <w:rFonts w:asciiTheme="minorHAnsi" w:hAnsiTheme="minorHAnsi" w:cstheme="minorHAnsi"/>
          <w:sz w:val="22"/>
          <w:szCs w:val="22"/>
        </w:rPr>
        <w:t>zp</w:t>
      </w:r>
      <w:proofErr w:type="spellEnd"/>
      <w:r w:rsidR="0069527E" w:rsidRPr="000A6FF3">
        <w:rPr>
          <w:rFonts w:asciiTheme="minorHAnsi" w:hAnsiTheme="minorHAnsi" w:cstheme="minorHAnsi"/>
          <w:sz w:val="22"/>
          <w:szCs w:val="22"/>
        </w:rPr>
        <w:t xml:space="preserve"> </w:t>
      </w:r>
      <w:r w:rsidRPr="000A6FF3">
        <w:rPr>
          <w:rFonts w:asciiTheme="minorHAnsi" w:hAnsiTheme="minorHAnsi" w:cstheme="minorHAnsi"/>
          <w:sz w:val="22"/>
          <w:szCs w:val="22"/>
        </w:rPr>
        <w:t>i akty wykonawcze do ustawy.</w:t>
      </w:r>
    </w:p>
    <w:p w14:paraId="0CF10385" w14:textId="573A98C6" w:rsidR="004D4D05" w:rsidRPr="000A6FF3" w:rsidRDefault="004D4D05" w:rsidP="002A3399">
      <w:pPr>
        <w:pStyle w:val="Akapitzlist"/>
        <w:numPr>
          <w:ilvl w:val="1"/>
          <w:numId w:val="8"/>
        </w:numPr>
        <w:spacing w:line="276" w:lineRule="auto"/>
        <w:ind w:left="357" w:hanging="357"/>
        <w:rPr>
          <w:rFonts w:asciiTheme="minorHAnsi" w:hAnsiTheme="minorHAnsi" w:cstheme="minorHAnsi"/>
          <w:b/>
          <w:i/>
          <w:sz w:val="22"/>
          <w:szCs w:val="22"/>
        </w:rPr>
      </w:pPr>
      <w:r w:rsidRPr="000A6FF3">
        <w:rPr>
          <w:rFonts w:asciiTheme="minorHAnsi" w:hAnsiTheme="minorHAnsi" w:cstheme="minorHAnsi"/>
          <w:sz w:val="22"/>
          <w:szCs w:val="22"/>
        </w:rPr>
        <w:t xml:space="preserve">Postępowanie, którego dotyczy niniejszy dokument oznaczone jest znakiem: </w:t>
      </w:r>
      <w:r w:rsidR="00BE73A5">
        <w:rPr>
          <w:rStyle w:val="Pogrubienie"/>
          <w:rFonts w:asciiTheme="minorHAnsi" w:hAnsiTheme="minorHAnsi" w:cstheme="minorHAnsi"/>
          <w:sz w:val="22"/>
          <w:szCs w:val="22"/>
        </w:rPr>
        <w:t>ZP-56/2026</w:t>
      </w:r>
      <w:r w:rsidRPr="000A6FF3">
        <w:rPr>
          <w:rStyle w:val="Pogrubienie"/>
          <w:rFonts w:asciiTheme="minorHAnsi" w:hAnsiTheme="minorHAnsi" w:cstheme="minorHAnsi"/>
          <w:sz w:val="22"/>
          <w:szCs w:val="22"/>
        </w:rPr>
        <w:t>.</w:t>
      </w:r>
      <w:r w:rsidRPr="000A6FF3">
        <w:rPr>
          <w:rFonts w:asciiTheme="minorHAnsi" w:hAnsiTheme="minorHAnsi" w:cstheme="minorHAnsi"/>
          <w:sz w:val="22"/>
          <w:szCs w:val="22"/>
        </w:rPr>
        <w:t xml:space="preserve"> Wykonawcy winni we wszelkich kontaktach z Zamawiającym powoływać się na wyżej podane oznaczenie.</w:t>
      </w:r>
    </w:p>
    <w:p w14:paraId="4ACF4C74" w14:textId="77777777" w:rsidR="00253592" w:rsidRPr="00655648" w:rsidRDefault="00253592" w:rsidP="002A3399">
      <w:pPr>
        <w:pStyle w:val="Akapitzlist"/>
        <w:spacing w:line="276" w:lineRule="auto"/>
        <w:ind w:left="357"/>
        <w:rPr>
          <w:rFonts w:asciiTheme="minorHAnsi" w:hAnsiTheme="minorHAnsi" w:cstheme="minorHAnsi"/>
          <w:b/>
          <w:i/>
          <w:sz w:val="20"/>
          <w:szCs w:val="20"/>
        </w:rPr>
      </w:pPr>
    </w:p>
    <w:p w14:paraId="0FDAC1AA" w14:textId="73C66DCB" w:rsidR="00F573AE" w:rsidRPr="009E5F81" w:rsidRDefault="00F573AE" w:rsidP="002A3399">
      <w:pPr>
        <w:pStyle w:val="Default"/>
        <w:numPr>
          <w:ilvl w:val="0"/>
          <w:numId w:val="50"/>
        </w:numPr>
        <w:spacing w:line="276" w:lineRule="auto"/>
        <w:rPr>
          <w:rFonts w:asciiTheme="minorHAnsi" w:eastAsia="Calibri" w:hAnsiTheme="minorHAnsi" w:cstheme="minorHAnsi"/>
          <w:b/>
          <w:bCs/>
          <w:color w:val="auto"/>
        </w:rPr>
      </w:pPr>
      <w:r w:rsidRPr="009E5F81">
        <w:rPr>
          <w:rFonts w:asciiTheme="minorHAnsi" w:hAnsiTheme="minorHAnsi" w:cstheme="minorHAnsi"/>
          <w:b/>
          <w:bCs/>
          <w:color w:val="auto"/>
          <w:u w:val="single"/>
        </w:rPr>
        <w:t>Opis przedmiotu zamówienia</w:t>
      </w:r>
    </w:p>
    <w:p w14:paraId="6D455785" w14:textId="6CC5103C" w:rsidR="007040A6" w:rsidRPr="009E5F81" w:rsidRDefault="00F573AE" w:rsidP="002A3399">
      <w:pPr>
        <w:pStyle w:val="Akapitzlist"/>
        <w:numPr>
          <w:ilvl w:val="1"/>
          <w:numId w:val="51"/>
        </w:numPr>
        <w:spacing w:line="276" w:lineRule="auto"/>
        <w:rPr>
          <w:rFonts w:asciiTheme="minorHAnsi" w:hAnsiTheme="minorHAnsi" w:cstheme="minorHAnsi"/>
          <w:sz w:val="22"/>
          <w:szCs w:val="22"/>
        </w:rPr>
      </w:pPr>
      <w:r w:rsidRPr="009E5F81">
        <w:rPr>
          <w:rFonts w:asciiTheme="minorHAnsi" w:hAnsiTheme="minorHAnsi" w:cstheme="minorHAnsi"/>
          <w:sz w:val="22"/>
          <w:szCs w:val="22"/>
        </w:rPr>
        <w:t>Przedmiotem za</w:t>
      </w:r>
      <w:r w:rsidR="002A2A43" w:rsidRPr="009E5F81">
        <w:rPr>
          <w:rFonts w:asciiTheme="minorHAnsi" w:hAnsiTheme="minorHAnsi" w:cstheme="minorHAnsi"/>
          <w:sz w:val="22"/>
          <w:szCs w:val="22"/>
        </w:rPr>
        <w:t>mó</w:t>
      </w:r>
      <w:r w:rsidR="00D736E5" w:rsidRPr="009E5F81">
        <w:rPr>
          <w:rFonts w:asciiTheme="minorHAnsi" w:hAnsiTheme="minorHAnsi" w:cstheme="minorHAnsi"/>
          <w:sz w:val="22"/>
          <w:szCs w:val="22"/>
        </w:rPr>
        <w:t>wie</w:t>
      </w:r>
      <w:r w:rsidR="00AE35FE" w:rsidRPr="009E5F81">
        <w:rPr>
          <w:rFonts w:asciiTheme="minorHAnsi" w:hAnsiTheme="minorHAnsi" w:cstheme="minorHAnsi"/>
          <w:sz w:val="22"/>
          <w:szCs w:val="22"/>
        </w:rPr>
        <w:t xml:space="preserve">nia jest </w:t>
      </w:r>
      <w:r w:rsidR="00455D58" w:rsidRPr="009E5F81">
        <w:rPr>
          <w:rFonts w:asciiTheme="minorHAnsi" w:hAnsiTheme="minorHAnsi" w:cstheme="minorHAnsi"/>
          <w:sz w:val="22"/>
          <w:szCs w:val="22"/>
        </w:rPr>
        <w:t>dostawa</w:t>
      </w:r>
      <w:r w:rsidR="007040A6" w:rsidRPr="009E5F81">
        <w:rPr>
          <w:rFonts w:asciiTheme="minorHAnsi" w:hAnsiTheme="minorHAnsi" w:cstheme="minorHAnsi"/>
          <w:sz w:val="22"/>
          <w:szCs w:val="22"/>
        </w:rPr>
        <w:t xml:space="preserve"> </w:t>
      </w:r>
      <w:r w:rsidR="00063D2A" w:rsidRPr="00063D2A">
        <w:rPr>
          <w:rFonts w:asciiTheme="minorHAnsi" w:hAnsiTheme="minorHAnsi" w:cstheme="minorHAnsi"/>
          <w:sz w:val="22"/>
          <w:szCs w:val="22"/>
        </w:rPr>
        <w:t xml:space="preserve">jałowych </w:t>
      </w:r>
      <w:proofErr w:type="spellStart"/>
      <w:r w:rsidR="00063D2A" w:rsidRPr="00063D2A">
        <w:rPr>
          <w:rFonts w:asciiTheme="minorHAnsi" w:hAnsiTheme="minorHAnsi" w:cstheme="minorHAnsi"/>
          <w:sz w:val="22"/>
          <w:szCs w:val="22"/>
        </w:rPr>
        <w:t>obłożeń</w:t>
      </w:r>
      <w:proofErr w:type="spellEnd"/>
      <w:r w:rsidR="00063D2A" w:rsidRPr="00063D2A">
        <w:rPr>
          <w:rFonts w:asciiTheme="minorHAnsi" w:hAnsiTheme="minorHAnsi" w:cstheme="minorHAnsi"/>
          <w:sz w:val="22"/>
          <w:szCs w:val="22"/>
        </w:rPr>
        <w:t xml:space="preserve"> pola operacyjnego</w:t>
      </w:r>
      <w:r w:rsidR="00BC5C3F" w:rsidRPr="009E5F81">
        <w:rPr>
          <w:rFonts w:asciiTheme="minorHAnsi" w:hAnsiTheme="minorHAnsi" w:cstheme="minorHAnsi"/>
          <w:sz w:val="22"/>
          <w:szCs w:val="22"/>
        </w:rPr>
        <w:t xml:space="preserve">. </w:t>
      </w:r>
    </w:p>
    <w:p w14:paraId="13FBB4EA" w14:textId="2F8C3CC2" w:rsidR="000F68C8" w:rsidRPr="009E5F81" w:rsidRDefault="00AF7030" w:rsidP="002A3399">
      <w:pPr>
        <w:pStyle w:val="Akapitzlist"/>
        <w:spacing w:line="276" w:lineRule="auto"/>
        <w:ind w:left="357"/>
        <w:rPr>
          <w:rFonts w:asciiTheme="minorHAnsi" w:hAnsiTheme="minorHAnsi" w:cstheme="minorHAnsi"/>
          <w:sz w:val="22"/>
          <w:szCs w:val="22"/>
        </w:rPr>
      </w:pPr>
      <w:r w:rsidRPr="009E5F81">
        <w:rPr>
          <w:rFonts w:asciiTheme="minorHAnsi" w:hAnsiTheme="minorHAnsi" w:cstheme="minorHAnsi"/>
          <w:sz w:val="22"/>
          <w:szCs w:val="22"/>
        </w:rPr>
        <w:t>Nazwy i kody zamówienia według Wspólnego Słownika Zamówień</w:t>
      </w:r>
      <w:r w:rsidR="001B40D7" w:rsidRPr="009E5F81">
        <w:rPr>
          <w:rFonts w:asciiTheme="minorHAnsi" w:hAnsiTheme="minorHAnsi" w:cstheme="minorHAnsi"/>
          <w:sz w:val="22"/>
          <w:szCs w:val="22"/>
        </w:rPr>
        <w:t xml:space="preserve"> (CPV): </w:t>
      </w:r>
    </w:p>
    <w:p w14:paraId="7726DA06" w14:textId="0F92169E" w:rsidR="00B93574" w:rsidRPr="00B93574" w:rsidRDefault="00063D2A" w:rsidP="00B93574">
      <w:pPr>
        <w:pStyle w:val="Akapitzlist"/>
        <w:spacing w:line="276" w:lineRule="auto"/>
        <w:ind w:left="360"/>
        <w:rPr>
          <w:rFonts w:asciiTheme="minorHAnsi" w:hAnsiTheme="minorHAnsi" w:cstheme="minorHAnsi"/>
          <w:iCs/>
          <w:sz w:val="22"/>
          <w:szCs w:val="22"/>
        </w:rPr>
      </w:pPr>
      <w:r w:rsidRPr="00063D2A">
        <w:rPr>
          <w:rFonts w:asciiTheme="minorHAnsi" w:hAnsiTheme="minorHAnsi" w:cstheme="minorHAnsi"/>
          <w:sz w:val="22"/>
          <w:szCs w:val="22"/>
        </w:rPr>
        <w:t>33141000-0</w:t>
      </w:r>
      <w:r>
        <w:rPr>
          <w:rFonts w:asciiTheme="minorHAnsi" w:hAnsiTheme="minorHAnsi" w:cstheme="minorHAnsi"/>
          <w:sz w:val="22"/>
          <w:szCs w:val="22"/>
        </w:rPr>
        <w:t xml:space="preserve"> </w:t>
      </w:r>
      <w:r w:rsidR="00B93574" w:rsidRPr="00B93574">
        <w:rPr>
          <w:rFonts w:asciiTheme="minorHAnsi" w:hAnsiTheme="minorHAnsi" w:cstheme="minorHAnsi"/>
          <w:sz w:val="22"/>
          <w:szCs w:val="22"/>
        </w:rPr>
        <w:t xml:space="preserve">- </w:t>
      </w:r>
      <w:r w:rsidRPr="00063D2A">
        <w:rPr>
          <w:rFonts w:asciiTheme="minorHAnsi" w:hAnsiTheme="minorHAnsi" w:cstheme="minorHAnsi"/>
          <w:sz w:val="22"/>
          <w:szCs w:val="22"/>
        </w:rPr>
        <w:t xml:space="preserve">Jednorazowe, </w:t>
      </w:r>
      <w:proofErr w:type="spellStart"/>
      <w:r w:rsidRPr="00063D2A">
        <w:rPr>
          <w:rFonts w:asciiTheme="minorHAnsi" w:hAnsiTheme="minorHAnsi" w:cstheme="minorHAnsi"/>
          <w:sz w:val="22"/>
          <w:szCs w:val="22"/>
        </w:rPr>
        <w:t>niechemiczne</w:t>
      </w:r>
      <w:proofErr w:type="spellEnd"/>
      <w:r w:rsidRPr="00063D2A">
        <w:rPr>
          <w:rFonts w:asciiTheme="minorHAnsi" w:hAnsiTheme="minorHAnsi" w:cstheme="minorHAnsi"/>
          <w:sz w:val="22"/>
          <w:szCs w:val="22"/>
        </w:rPr>
        <w:t xml:space="preserve"> artykuły medyczne i hematologiczne</w:t>
      </w:r>
    </w:p>
    <w:p w14:paraId="58C32B90" w14:textId="47327E5F" w:rsidR="00BC5C3F" w:rsidRPr="009E5F81" w:rsidRDefault="00BC5C3F" w:rsidP="002A3399">
      <w:pPr>
        <w:pStyle w:val="Akapitzlist"/>
        <w:numPr>
          <w:ilvl w:val="1"/>
          <w:numId w:val="51"/>
        </w:numPr>
        <w:spacing w:line="276" w:lineRule="auto"/>
        <w:rPr>
          <w:rFonts w:asciiTheme="minorHAnsi" w:hAnsiTheme="minorHAnsi" w:cstheme="minorHAnsi"/>
          <w:iCs/>
          <w:sz w:val="22"/>
          <w:szCs w:val="22"/>
        </w:rPr>
      </w:pPr>
      <w:r w:rsidRPr="009E5F81">
        <w:rPr>
          <w:rFonts w:asciiTheme="minorHAnsi" w:hAnsiTheme="minorHAnsi" w:cstheme="minorHAnsi"/>
          <w:iCs/>
          <w:sz w:val="22"/>
          <w:szCs w:val="22"/>
        </w:rPr>
        <w:t xml:space="preserve">Przedmiot zamówienia został szczegółowo opisany w </w:t>
      </w:r>
      <w:r w:rsidRPr="00795035">
        <w:rPr>
          <w:rFonts w:asciiTheme="minorHAnsi" w:hAnsiTheme="minorHAnsi" w:cstheme="minorHAnsi"/>
          <w:i/>
          <w:sz w:val="22"/>
          <w:szCs w:val="22"/>
        </w:rPr>
        <w:t>Załączniku nr 2 do SWZ</w:t>
      </w:r>
      <w:r w:rsidRPr="009E5F81">
        <w:rPr>
          <w:rFonts w:asciiTheme="minorHAnsi" w:hAnsiTheme="minorHAnsi" w:cstheme="minorHAnsi"/>
          <w:iCs/>
          <w:sz w:val="22"/>
          <w:szCs w:val="22"/>
        </w:rPr>
        <w:t>.</w:t>
      </w:r>
    </w:p>
    <w:p w14:paraId="25FCFAB5" w14:textId="392E554D" w:rsidR="00AF7030" w:rsidRPr="009E5F81" w:rsidRDefault="00512352" w:rsidP="002A3399">
      <w:pPr>
        <w:pStyle w:val="Akapitzlist"/>
        <w:numPr>
          <w:ilvl w:val="1"/>
          <w:numId w:val="51"/>
        </w:numPr>
        <w:spacing w:line="276" w:lineRule="auto"/>
        <w:ind w:left="357" w:hanging="357"/>
        <w:rPr>
          <w:rFonts w:asciiTheme="minorHAnsi" w:hAnsiTheme="minorHAnsi" w:cstheme="minorHAnsi"/>
          <w:i/>
          <w:sz w:val="22"/>
          <w:szCs w:val="22"/>
        </w:rPr>
      </w:pPr>
      <w:r w:rsidRPr="009E5F81">
        <w:rPr>
          <w:rFonts w:asciiTheme="minorHAnsi" w:hAnsiTheme="minorHAnsi" w:cstheme="minorHAnsi"/>
          <w:bCs/>
          <w:sz w:val="22"/>
          <w:szCs w:val="22"/>
        </w:rPr>
        <w:t xml:space="preserve">Zamówienie obejmuje </w:t>
      </w:r>
      <w:r w:rsidR="00B93574">
        <w:rPr>
          <w:rFonts w:asciiTheme="minorHAnsi" w:hAnsiTheme="minorHAnsi" w:cstheme="minorHAnsi"/>
          <w:bCs/>
          <w:sz w:val="22"/>
          <w:szCs w:val="22"/>
        </w:rPr>
        <w:t>2</w:t>
      </w:r>
      <w:r w:rsidR="005F6FF5">
        <w:rPr>
          <w:rFonts w:asciiTheme="minorHAnsi" w:hAnsiTheme="minorHAnsi" w:cstheme="minorHAnsi"/>
          <w:bCs/>
          <w:sz w:val="22"/>
          <w:szCs w:val="22"/>
        </w:rPr>
        <w:t>0</w:t>
      </w:r>
      <w:r w:rsidR="00B93574">
        <w:rPr>
          <w:rFonts w:asciiTheme="minorHAnsi" w:hAnsiTheme="minorHAnsi" w:cstheme="minorHAnsi"/>
          <w:bCs/>
          <w:sz w:val="22"/>
          <w:szCs w:val="22"/>
        </w:rPr>
        <w:t xml:space="preserve"> pakiet</w:t>
      </w:r>
      <w:r w:rsidR="005F6FF5">
        <w:rPr>
          <w:rFonts w:asciiTheme="minorHAnsi" w:hAnsiTheme="minorHAnsi" w:cstheme="minorHAnsi"/>
          <w:bCs/>
          <w:sz w:val="22"/>
          <w:szCs w:val="22"/>
        </w:rPr>
        <w:t>ów</w:t>
      </w:r>
      <w:r w:rsidR="00AF7030" w:rsidRPr="009E5F81">
        <w:rPr>
          <w:rFonts w:asciiTheme="minorHAnsi" w:hAnsiTheme="minorHAnsi" w:cstheme="minorHAnsi"/>
          <w:bCs/>
          <w:sz w:val="22"/>
          <w:szCs w:val="22"/>
        </w:rPr>
        <w:t xml:space="preserve"> (części). </w:t>
      </w:r>
      <w:r w:rsidR="00AF7030" w:rsidRPr="009E5F81">
        <w:rPr>
          <w:rFonts w:asciiTheme="minorHAnsi" w:hAnsiTheme="minorHAnsi" w:cstheme="minorHAnsi"/>
          <w:sz w:val="22"/>
          <w:szCs w:val="22"/>
        </w:rPr>
        <w:t xml:space="preserve">Zamawiający nie określa </w:t>
      </w:r>
      <w:r w:rsidR="00AF7030" w:rsidRPr="009E5F81">
        <w:rPr>
          <w:rFonts w:asciiTheme="minorHAnsi" w:eastAsia="Times" w:hAnsiTheme="minorHAnsi" w:cstheme="minorHAnsi"/>
          <w:sz w:val="22"/>
          <w:szCs w:val="22"/>
        </w:rPr>
        <w:t>liczby części zamówienia,</w:t>
      </w:r>
      <w:r w:rsidR="0041182C" w:rsidRPr="009E5F81">
        <w:rPr>
          <w:rFonts w:asciiTheme="minorHAnsi" w:eastAsia="Times" w:hAnsiTheme="minorHAnsi" w:cstheme="minorHAnsi"/>
          <w:sz w:val="22"/>
          <w:szCs w:val="22"/>
        </w:rPr>
        <w:t xml:space="preserve"> </w:t>
      </w:r>
      <w:r w:rsidR="00AF7030" w:rsidRPr="009E5F81">
        <w:rPr>
          <w:rFonts w:asciiTheme="minorHAnsi" w:eastAsia="Times" w:hAnsiTheme="minorHAnsi" w:cstheme="minorHAnsi"/>
          <w:sz w:val="22"/>
          <w:szCs w:val="22"/>
        </w:rPr>
        <w:t xml:space="preserve">na którą wykonawca może złożyć ofertę lub maksymalną liczbę pakietów (części), na które zamówienie </w:t>
      </w:r>
      <w:r w:rsidR="00AF7030" w:rsidRPr="009E5F81">
        <w:rPr>
          <w:rFonts w:asciiTheme="minorHAnsi" w:eastAsia="Times" w:hAnsiTheme="minorHAnsi" w:cstheme="minorHAnsi"/>
          <w:sz w:val="22"/>
          <w:szCs w:val="22"/>
        </w:rPr>
        <w:lastRenderedPageBreak/>
        <w:t xml:space="preserve">może zostać udzielone temu samemu wykonawcy. </w:t>
      </w:r>
      <w:r w:rsidR="00AF7030" w:rsidRPr="009E5F81">
        <w:rPr>
          <w:rFonts w:asciiTheme="minorHAnsi" w:hAnsiTheme="minorHAnsi" w:cstheme="minorHAnsi"/>
          <w:bCs/>
          <w:sz w:val="22"/>
          <w:szCs w:val="22"/>
        </w:rPr>
        <w:t>Zamawiający dopuszcza możliwość składania ofert częściowych na dowolną ilość pakietów (części).</w:t>
      </w:r>
    </w:p>
    <w:p w14:paraId="752AABAC" w14:textId="110F6DD0" w:rsidR="00AF7030" w:rsidRPr="009E5F81" w:rsidRDefault="00AF7030" w:rsidP="002A3399">
      <w:pPr>
        <w:pStyle w:val="Akapitzlist"/>
        <w:spacing w:line="276" w:lineRule="auto"/>
        <w:ind w:left="360"/>
        <w:rPr>
          <w:rFonts w:asciiTheme="minorHAnsi" w:hAnsiTheme="minorHAnsi" w:cstheme="minorHAnsi"/>
          <w:b/>
          <w:i/>
          <w:sz w:val="22"/>
          <w:szCs w:val="22"/>
        </w:rPr>
      </w:pPr>
      <w:r w:rsidRPr="009E5F81">
        <w:rPr>
          <w:rFonts w:asciiTheme="minorHAnsi" w:hAnsiTheme="minorHAnsi" w:cstheme="minorHAnsi"/>
          <w:sz w:val="22"/>
          <w:szCs w:val="22"/>
        </w:rPr>
        <w:t xml:space="preserve">Wykaz asortymentu wchodzący w skład poszczególnych pakietów (części) określony został w </w:t>
      </w:r>
      <w:r w:rsidRPr="009E5F81">
        <w:rPr>
          <w:rFonts w:asciiTheme="minorHAnsi" w:hAnsiTheme="minorHAnsi" w:cstheme="minorHAnsi"/>
          <w:i/>
          <w:sz w:val="22"/>
          <w:szCs w:val="22"/>
        </w:rPr>
        <w:t xml:space="preserve">Załączniku nr </w:t>
      </w:r>
      <w:r w:rsidR="00513E12" w:rsidRPr="009E5F81">
        <w:rPr>
          <w:rFonts w:asciiTheme="minorHAnsi" w:hAnsiTheme="minorHAnsi" w:cstheme="minorHAnsi"/>
          <w:i/>
          <w:sz w:val="22"/>
          <w:szCs w:val="22"/>
        </w:rPr>
        <w:t>2</w:t>
      </w:r>
      <w:r w:rsidRPr="009E5F81">
        <w:rPr>
          <w:rFonts w:asciiTheme="minorHAnsi" w:hAnsiTheme="minorHAnsi" w:cstheme="minorHAnsi"/>
          <w:i/>
          <w:color w:val="FF0000"/>
          <w:sz w:val="22"/>
          <w:szCs w:val="22"/>
        </w:rPr>
        <w:t xml:space="preserve"> </w:t>
      </w:r>
      <w:r w:rsidRPr="009E5F81">
        <w:rPr>
          <w:rFonts w:asciiTheme="minorHAnsi" w:hAnsiTheme="minorHAnsi" w:cstheme="minorHAnsi"/>
          <w:i/>
          <w:sz w:val="22"/>
          <w:szCs w:val="22"/>
        </w:rPr>
        <w:t>do SWZ.</w:t>
      </w:r>
    </w:p>
    <w:p w14:paraId="0A273924" w14:textId="64025F19" w:rsidR="00253592" w:rsidRPr="009E5F81" w:rsidRDefault="00253592" w:rsidP="002A3399">
      <w:pPr>
        <w:pStyle w:val="Akapitzlist"/>
        <w:numPr>
          <w:ilvl w:val="1"/>
          <w:numId w:val="58"/>
        </w:numPr>
        <w:spacing w:line="276" w:lineRule="auto"/>
        <w:rPr>
          <w:rFonts w:asciiTheme="minorHAnsi" w:hAnsiTheme="minorHAnsi" w:cstheme="minorHAnsi"/>
          <w:i/>
          <w:sz w:val="22"/>
          <w:szCs w:val="22"/>
        </w:rPr>
      </w:pPr>
      <w:r w:rsidRPr="009E5F81">
        <w:rPr>
          <w:rFonts w:asciiTheme="minorHAnsi" w:hAnsiTheme="minorHAnsi" w:cstheme="minorHAnsi"/>
          <w:sz w:val="22"/>
          <w:szCs w:val="22"/>
        </w:rPr>
        <w:t>Zamawiający nie dopuszcza składania ofert wariantowych.</w:t>
      </w:r>
    </w:p>
    <w:p w14:paraId="75356B28" w14:textId="77777777" w:rsidR="00092F4D" w:rsidRPr="009E5F81" w:rsidRDefault="00092F4D" w:rsidP="002A3399">
      <w:pPr>
        <w:pStyle w:val="Standard"/>
        <w:widowControl/>
        <w:numPr>
          <w:ilvl w:val="1"/>
          <w:numId w:val="58"/>
        </w:numPr>
        <w:tabs>
          <w:tab w:val="left" w:pos="0"/>
        </w:tabs>
        <w:autoSpaceDN w:val="0"/>
        <w:spacing w:line="276" w:lineRule="auto"/>
        <w:rPr>
          <w:rFonts w:asciiTheme="minorHAnsi" w:hAnsiTheme="minorHAnsi" w:cstheme="minorHAnsi"/>
          <w:sz w:val="22"/>
          <w:szCs w:val="22"/>
        </w:rPr>
      </w:pPr>
      <w:r w:rsidRPr="009E5F81">
        <w:rPr>
          <w:rFonts w:asciiTheme="minorHAnsi" w:hAnsiTheme="minorHAnsi" w:cstheme="minorHAnsi"/>
          <w:sz w:val="22"/>
          <w:szCs w:val="22"/>
        </w:rPr>
        <w:t>Zamawiający nie przewiduje możliwości zawarcia umowy ramowej.</w:t>
      </w:r>
    </w:p>
    <w:p w14:paraId="0CCB6694" w14:textId="289C049E" w:rsidR="00B10C53" w:rsidRPr="009E5F81" w:rsidRDefault="00B10C53" w:rsidP="002A3399">
      <w:pPr>
        <w:pStyle w:val="Akapitzlist"/>
        <w:numPr>
          <w:ilvl w:val="1"/>
          <w:numId w:val="58"/>
        </w:numPr>
        <w:spacing w:line="276" w:lineRule="auto"/>
        <w:ind w:left="357" w:hanging="357"/>
        <w:rPr>
          <w:rFonts w:asciiTheme="minorHAnsi" w:hAnsiTheme="minorHAnsi" w:cstheme="minorHAnsi"/>
          <w:i/>
          <w:sz w:val="22"/>
          <w:szCs w:val="22"/>
        </w:rPr>
      </w:pPr>
      <w:r w:rsidRPr="009E5F81">
        <w:rPr>
          <w:rFonts w:asciiTheme="minorHAnsi" w:hAnsiTheme="minorHAnsi" w:cstheme="minorHAnsi"/>
          <w:sz w:val="22"/>
          <w:szCs w:val="22"/>
        </w:rPr>
        <w:t xml:space="preserve">Zamawiający nie przewiduje udzielenia zamówień, o których mowa w art. 214 ust. 1 pkt 7 i 8 ustawy </w:t>
      </w:r>
      <w:proofErr w:type="spellStart"/>
      <w:r w:rsidRPr="009E5F81">
        <w:rPr>
          <w:rFonts w:asciiTheme="minorHAnsi" w:hAnsiTheme="minorHAnsi" w:cstheme="minorHAnsi"/>
          <w:sz w:val="22"/>
          <w:szCs w:val="22"/>
        </w:rPr>
        <w:t>Pzp</w:t>
      </w:r>
      <w:proofErr w:type="spellEnd"/>
      <w:r w:rsidRPr="009E5F81">
        <w:rPr>
          <w:rFonts w:asciiTheme="minorHAnsi" w:hAnsiTheme="minorHAnsi" w:cstheme="minorHAnsi"/>
          <w:sz w:val="22"/>
          <w:szCs w:val="22"/>
        </w:rPr>
        <w:t>.</w:t>
      </w:r>
    </w:p>
    <w:p w14:paraId="5B82703D" w14:textId="316CB928" w:rsidR="00AF7850" w:rsidRPr="009E5F81" w:rsidRDefault="00AF7850" w:rsidP="002A3399">
      <w:pPr>
        <w:pStyle w:val="Akapitzlist"/>
        <w:numPr>
          <w:ilvl w:val="1"/>
          <w:numId w:val="58"/>
        </w:numPr>
        <w:spacing w:line="276" w:lineRule="auto"/>
        <w:ind w:left="357" w:hanging="357"/>
        <w:rPr>
          <w:rFonts w:asciiTheme="minorHAnsi" w:hAnsiTheme="minorHAnsi" w:cstheme="minorHAnsi"/>
          <w:i/>
          <w:sz w:val="22"/>
          <w:szCs w:val="22"/>
        </w:rPr>
      </w:pPr>
      <w:r w:rsidRPr="009E5F81">
        <w:rPr>
          <w:rFonts w:asciiTheme="minorHAnsi" w:hAnsiTheme="minorHAnsi" w:cstheme="minorHAnsi"/>
          <w:sz w:val="22"/>
          <w:szCs w:val="22"/>
        </w:rPr>
        <w:t>Zamawiający nie przewiduje prowadzenia aukcji elektronicznej.</w:t>
      </w:r>
    </w:p>
    <w:p w14:paraId="2ED27876" w14:textId="6C229ED7" w:rsidR="00AF7850" w:rsidRPr="009E5F81" w:rsidRDefault="00AF7850" w:rsidP="002A3399">
      <w:pPr>
        <w:pStyle w:val="Akapitzlist"/>
        <w:numPr>
          <w:ilvl w:val="1"/>
          <w:numId w:val="58"/>
        </w:numPr>
        <w:spacing w:line="276" w:lineRule="auto"/>
        <w:ind w:left="357" w:hanging="357"/>
        <w:rPr>
          <w:rFonts w:asciiTheme="minorHAnsi" w:hAnsiTheme="minorHAnsi" w:cstheme="minorHAnsi"/>
          <w:i/>
          <w:sz w:val="22"/>
          <w:szCs w:val="22"/>
        </w:rPr>
      </w:pPr>
      <w:r w:rsidRPr="009E5F81">
        <w:rPr>
          <w:rFonts w:asciiTheme="minorHAnsi" w:eastAsia="Times" w:hAnsiTheme="minorHAnsi" w:cstheme="minorHAnsi"/>
          <w:sz w:val="22"/>
          <w:szCs w:val="22"/>
        </w:rPr>
        <w:t>Zamawiający nie przewiduje odbycia przez Wykonawcę wizji lokalnej i złożenie oferty nie wymaga odbycia przez wykonawcę wizji lokalnej.</w:t>
      </w:r>
    </w:p>
    <w:p w14:paraId="4158C06E" w14:textId="70DA5E7F" w:rsidR="003C4828" w:rsidRPr="009E5F81" w:rsidRDefault="003C4828" w:rsidP="002A3399">
      <w:pPr>
        <w:pStyle w:val="Standard"/>
        <w:widowControl/>
        <w:numPr>
          <w:ilvl w:val="1"/>
          <w:numId w:val="58"/>
        </w:numPr>
        <w:tabs>
          <w:tab w:val="left" w:pos="0"/>
        </w:tabs>
        <w:autoSpaceDN w:val="0"/>
        <w:spacing w:line="276" w:lineRule="auto"/>
        <w:rPr>
          <w:rFonts w:asciiTheme="minorHAnsi" w:hAnsiTheme="minorHAnsi" w:cstheme="minorHAnsi"/>
          <w:i/>
          <w:sz w:val="22"/>
          <w:szCs w:val="22"/>
        </w:rPr>
      </w:pPr>
      <w:r w:rsidRPr="009E5F81">
        <w:rPr>
          <w:rFonts w:asciiTheme="minorHAnsi" w:hAnsiTheme="minorHAnsi" w:cstheme="minorHAnsi"/>
          <w:sz w:val="22"/>
          <w:szCs w:val="22"/>
        </w:rPr>
        <w:t xml:space="preserve">Zamawiający żąda wskazania w ofercie części zamówienia, których wykonanie Wykonawca zamierza powierzyć podwykonawcy i podania przez Wykonawcę nazw (firm) podwykonawców. W przypadku powierzenia części zamówienia podwykonawcom oświadczenie w tym zakresie zawiera </w:t>
      </w:r>
      <w:r w:rsidRPr="009E5F81">
        <w:rPr>
          <w:rFonts w:asciiTheme="minorHAnsi" w:hAnsiTheme="minorHAnsi" w:cstheme="minorHAnsi"/>
          <w:i/>
          <w:sz w:val="22"/>
          <w:szCs w:val="22"/>
        </w:rPr>
        <w:t>Załącznik nr 1 do SWZ.</w:t>
      </w:r>
    </w:p>
    <w:p w14:paraId="68A0744E" w14:textId="77777777" w:rsidR="00BC5C3F" w:rsidRPr="009E5F81" w:rsidRDefault="003A4E82" w:rsidP="002A3399">
      <w:pPr>
        <w:pStyle w:val="Standard"/>
        <w:widowControl/>
        <w:numPr>
          <w:ilvl w:val="1"/>
          <w:numId w:val="58"/>
        </w:numPr>
        <w:tabs>
          <w:tab w:val="left" w:pos="0"/>
        </w:tabs>
        <w:autoSpaceDN w:val="0"/>
        <w:spacing w:line="276" w:lineRule="auto"/>
        <w:rPr>
          <w:rFonts w:asciiTheme="minorHAnsi" w:hAnsiTheme="minorHAnsi" w:cstheme="minorHAnsi"/>
          <w:sz w:val="22"/>
          <w:szCs w:val="22"/>
        </w:rPr>
      </w:pPr>
      <w:r w:rsidRPr="009E5F81">
        <w:rPr>
          <w:rFonts w:asciiTheme="minorHAnsi" w:hAnsiTheme="minorHAnsi" w:cstheme="minorHAnsi"/>
          <w:sz w:val="22"/>
          <w:szCs w:val="22"/>
        </w:rPr>
        <w:t>W przypadku gdy Zamawiający użył w opisie przedmiotu zamówienia oznaczeń norm, ocen technicznych, specyfikacji technicznych i systemów referencji technicznych o których mowa w art. 101 ust. 1 pkt 2</w:t>
      </w:r>
      <w:r w:rsidR="003B10F3" w:rsidRPr="009E5F81">
        <w:rPr>
          <w:rFonts w:asciiTheme="minorHAnsi" w:hAnsiTheme="minorHAnsi" w:cstheme="minorHAnsi"/>
          <w:sz w:val="22"/>
          <w:szCs w:val="22"/>
        </w:rPr>
        <w:t xml:space="preserve"> oraz ust. 3</w:t>
      </w:r>
      <w:r w:rsidRPr="009E5F81">
        <w:rPr>
          <w:rFonts w:asciiTheme="minorHAnsi" w:hAnsiTheme="minorHAnsi" w:cstheme="minorHAnsi"/>
          <w:sz w:val="22"/>
          <w:szCs w:val="22"/>
        </w:rPr>
        <w:t xml:space="preserve"> ustawy </w:t>
      </w:r>
      <w:proofErr w:type="spellStart"/>
      <w:r w:rsidRPr="009E5F81">
        <w:rPr>
          <w:rFonts w:asciiTheme="minorHAnsi" w:hAnsiTheme="minorHAnsi" w:cstheme="minorHAnsi"/>
          <w:sz w:val="22"/>
          <w:szCs w:val="22"/>
        </w:rPr>
        <w:t>Pzp</w:t>
      </w:r>
      <w:proofErr w:type="spellEnd"/>
      <w:r w:rsidRPr="009E5F81">
        <w:rPr>
          <w:rFonts w:asciiTheme="minorHAnsi" w:hAnsiTheme="minorHAnsi" w:cstheme="minorHAnsi"/>
          <w:sz w:val="22"/>
          <w:szCs w:val="22"/>
        </w:rPr>
        <w:t xml:space="preserve">, dopuszcza się rozwiązania równoważne opisywanym w SWZ. </w:t>
      </w:r>
      <w:r w:rsidR="00ED2BE0" w:rsidRPr="009E5F81">
        <w:rPr>
          <w:rFonts w:asciiTheme="minorHAnsi" w:hAnsiTheme="minorHAnsi" w:cstheme="minorHAnsi"/>
          <w:sz w:val="22"/>
          <w:szCs w:val="22"/>
        </w:rPr>
        <w:t>Każdorazowo,</w:t>
      </w:r>
      <w:r w:rsidRPr="009E5F81">
        <w:rPr>
          <w:rFonts w:asciiTheme="minorHAnsi" w:hAnsiTheme="minorHAnsi" w:cstheme="minorHAnsi"/>
          <w:sz w:val="22"/>
          <w:szCs w:val="22"/>
        </w:rPr>
        <w:t xml:space="preserve"> gdy wskazana jest w niniejszej SWZ lub załącznikach do SWZ norma, należy przyjąć, że w odniesieniu do niej użyto sformułowania „lub równoważna”. </w:t>
      </w:r>
      <w:r w:rsidR="004725B6" w:rsidRPr="009E5F81">
        <w:rPr>
          <w:rFonts w:asciiTheme="minorHAnsi" w:hAnsiTheme="minorHAnsi" w:cstheme="minorHAnsi"/>
          <w:sz w:val="22"/>
          <w:szCs w:val="22"/>
        </w:rPr>
        <w:t>W takim przypadku Zamawiający wskaże w opisie przedmiotu zamówienia kryteria stosowane w celu oceny równoważności.</w:t>
      </w:r>
      <w:r w:rsidR="006025E2" w:rsidRPr="009E5F81">
        <w:rPr>
          <w:rFonts w:asciiTheme="minorHAnsi" w:hAnsiTheme="minorHAnsi" w:cstheme="minorHAnsi"/>
          <w:sz w:val="22"/>
          <w:szCs w:val="22"/>
        </w:rPr>
        <w:t xml:space="preserve"> </w:t>
      </w:r>
    </w:p>
    <w:p w14:paraId="6E7EE89B" w14:textId="2D67226D" w:rsidR="006025E2" w:rsidRPr="009E5F81" w:rsidRDefault="00925153" w:rsidP="002A3399">
      <w:pPr>
        <w:pStyle w:val="Standard"/>
        <w:widowControl/>
        <w:tabs>
          <w:tab w:val="left" w:pos="0"/>
        </w:tabs>
        <w:autoSpaceDN w:val="0"/>
        <w:spacing w:line="276" w:lineRule="auto"/>
        <w:ind w:left="360"/>
        <w:rPr>
          <w:rFonts w:asciiTheme="minorHAnsi" w:hAnsiTheme="minorHAnsi" w:cstheme="minorHAnsi"/>
          <w:sz w:val="22"/>
          <w:szCs w:val="22"/>
        </w:rPr>
      </w:pPr>
      <w:r w:rsidRPr="009E5F81">
        <w:rPr>
          <w:rFonts w:asciiTheme="minorHAnsi" w:hAnsiTheme="minorHAnsi" w:cstheme="minorHAnsi"/>
          <w:sz w:val="22"/>
          <w:szCs w:val="22"/>
        </w:rPr>
        <w:t xml:space="preserve">Wykonawca zobowiązany jest udowodnić w ofercie, w szczególności </w:t>
      </w:r>
      <w:r w:rsidRPr="009E5F81">
        <w:rPr>
          <w:rFonts w:asciiTheme="minorHAnsi" w:eastAsia="ArialMT-Identity-H" w:hAnsiTheme="minorHAnsi" w:cstheme="minorHAnsi"/>
          <w:sz w:val="22"/>
          <w:szCs w:val="22"/>
        </w:rPr>
        <w:t>za pomocą przedmiotowych środków dowodowych, o których mowa w art. 104–107, że proponowane rozwiązania w równoważnym</w:t>
      </w:r>
      <w:r w:rsidRPr="009E5F81">
        <w:rPr>
          <w:rFonts w:asciiTheme="minorHAnsi" w:hAnsiTheme="minorHAnsi" w:cstheme="minorHAnsi"/>
          <w:sz w:val="22"/>
          <w:szCs w:val="22"/>
        </w:rPr>
        <w:t xml:space="preserve"> </w:t>
      </w:r>
      <w:r w:rsidRPr="009E5F81">
        <w:rPr>
          <w:rFonts w:asciiTheme="minorHAnsi" w:eastAsia="ArialMT-Identity-H" w:hAnsiTheme="minorHAnsi" w:cstheme="minorHAnsi"/>
          <w:sz w:val="22"/>
          <w:szCs w:val="22"/>
        </w:rPr>
        <w:t>stopniu spełniają wymagania określone w opisie przedmiotu zamówienia.</w:t>
      </w:r>
      <w:r w:rsidRPr="009E5F81">
        <w:rPr>
          <w:rFonts w:asciiTheme="minorHAnsi" w:hAnsiTheme="minorHAnsi" w:cstheme="minorHAnsi"/>
          <w:sz w:val="22"/>
          <w:szCs w:val="22"/>
        </w:rPr>
        <w:t xml:space="preserve"> </w:t>
      </w:r>
    </w:p>
    <w:p w14:paraId="4B1E70F2" w14:textId="210B6AB8" w:rsidR="003C4828" w:rsidRPr="009E5F81" w:rsidRDefault="003C4828" w:rsidP="002A3399">
      <w:pPr>
        <w:pStyle w:val="Akapitzlist"/>
        <w:numPr>
          <w:ilvl w:val="1"/>
          <w:numId w:val="58"/>
        </w:numPr>
        <w:spacing w:line="276" w:lineRule="auto"/>
        <w:ind w:left="357" w:hanging="357"/>
        <w:rPr>
          <w:rFonts w:asciiTheme="minorHAnsi" w:hAnsiTheme="minorHAnsi" w:cstheme="minorHAnsi"/>
          <w:i/>
          <w:sz w:val="22"/>
          <w:szCs w:val="22"/>
        </w:rPr>
      </w:pPr>
      <w:r w:rsidRPr="009E5F81">
        <w:rPr>
          <w:rFonts w:asciiTheme="minorHAnsi" w:hAnsiTheme="minorHAnsi" w:cstheme="minorHAnsi"/>
          <w:sz w:val="22"/>
          <w:szCs w:val="22"/>
        </w:rPr>
        <w:t>Zamawiający nie przewiduje zwrotu kosztów udziału w postępowaniu.</w:t>
      </w:r>
    </w:p>
    <w:p w14:paraId="5724A0D0" w14:textId="77777777" w:rsidR="00CB20E7" w:rsidRPr="00655648" w:rsidRDefault="00CB20E7" w:rsidP="002A3399">
      <w:pPr>
        <w:pStyle w:val="Akapitzlist"/>
        <w:spacing w:line="276" w:lineRule="auto"/>
        <w:ind w:left="357"/>
        <w:rPr>
          <w:rFonts w:asciiTheme="minorHAnsi" w:hAnsiTheme="minorHAnsi" w:cstheme="minorHAnsi"/>
          <w:i/>
          <w:sz w:val="20"/>
          <w:szCs w:val="20"/>
        </w:rPr>
      </w:pPr>
    </w:p>
    <w:p w14:paraId="1177378D" w14:textId="77777777" w:rsidR="00BC5C3F" w:rsidRPr="00335212" w:rsidRDefault="00384BD7" w:rsidP="002A3399">
      <w:pPr>
        <w:pStyle w:val="Default"/>
        <w:numPr>
          <w:ilvl w:val="0"/>
          <w:numId w:val="58"/>
        </w:numPr>
        <w:spacing w:line="276" w:lineRule="auto"/>
        <w:rPr>
          <w:rFonts w:asciiTheme="minorHAnsi" w:eastAsia="Calibri" w:hAnsiTheme="minorHAnsi" w:cstheme="minorHAnsi"/>
          <w:b/>
          <w:bCs/>
          <w:color w:val="auto"/>
        </w:rPr>
      </w:pPr>
      <w:r w:rsidRPr="00335212">
        <w:rPr>
          <w:rFonts w:asciiTheme="minorHAnsi" w:hAnsiTheme="minorHAnsi" w:cstheme="minorHAnsi"/>
          <w:b/>
          <w:bCs/>
          <w:u w:val="single"/>
        </w:rPr>
        <w:t xml:space="preserve">Informacja o przedmiotowych środkach dowodowych </w:t>
      </w:r>
    </w:p>
    <w:p w14:paraId="7837A273" w14:textId="06F7595A" w:rsidR="00B93574" w:rsidRPr="00B93574" w:rsidRDefault="00B93574" w:rsidP="0062196F">
      <w:pPr>
        <w:pStyle w:val="Default"/>
        <w:numPr>
          <w:ilvl w:val="1"/>
          <w:numId w:val="142"/>
        </w:numPr>
        <w:spacing w:line="276" w:lineRule="auto"/>
        <w:rPr>
          <w:rFonts w:asciiTheme="minorHAnsi" w:hAnsiTheme="minorHAnsi" w:cstheme="minorHAnsi"/>
          <w:i/>
          <w:sz w:val="22"/>
          <w:szCs w:val="22"/>
        </w:rPr>
      </w:pPr>
      <w:r w:rsidRPr="00B93574">
        <w:rPr>
          <w:rFonts w:asciiTheme="minorHAnsi" w:hAnsiTheme="minorHAnsi" w:cstheme="minorHAnsi"/>
          <w:sz w:val="22"/>
          <w:szCs w:val="22"/>
        </w:rPr>
        <w:t xml:space="preserve">Na potwierdzenie, że oferowane dostawy spełniają wymagania określone przez Zamawiającego                                  w </w:t>
      </w:r>
      <w:r w:rsidRPr="00B93574">
        <w:rPr>
          <w:rFonts w:asciiTheme="minorHAnsi" w:hAnsiTheme="minorHAnsi" w:cstheme="minorHAnsi"/>
          <w:i/>
          <w:sz w:val="22"/>
          <w:szCs w:val="22"/>
        </w:rPr>
        <w:t xml:space="preserve">Załączniku nr 2 do SWZ </w:t>
      </w:r>
      <w:r w:rsidRPr="00B93574">
        <w:rPr>
          <w:rFonts w:asciiTheme="minorHAnsi" w:hAnsiTheme="minorHAnsi" w:cstheme="minorHAnsi"/>
          <w:sz w:val="22"/>
          <w:szCs w:val="22"/>
        </w:rPr>
        <w:t>wykonawca składa następujące przedmiotowe środki dowodowe:</w:t>
      </w:r>
    </w:p>
    <w:p w14:paraId="47505221" w14:textId="7F882DE4" w:rsidR="009561F9" w:rsidRPr="00C63E6A" w:rsidRDefault="009561F9" w:rsidP="0062196F">
      <w:pPr>
        <w:pStyle w:val="Akapitzlist"/>
        <w:numPr>
          <w:ilvl w:val="0"/>
          <w:numId w:val="60"/>
        </w:numPr>
        <w:tabs>
          <w:tab w:val="left" w:pos="851"/>
        </w:tabs>
        <w:overflowPunct w:val="0"/>
        <w:autoSpaceDE w:val="0"/>
        <w:autoSpaceDN w:val="0"/>
        <w:adjustRightInd w:val="0"/>
        <w:spacing w:after="60" w:line="276" w:lineRule="auto"/>
        <w:ind w:left="1066" w:hanging="357"/>
        <w:textAlignment w:val="baseline"/>
        <w:rPr>
          <w:rFonts w:asciiTheme="minorHAnsi" w:hAnsiTheme="minorHAnsi" w:cstheme="minorHAnsi"/>
          <w:sz w:val="22"/>
          <w:szCs w:val="22"/>
        </w:rPr>
      </w:pPr>
      <w:r w:rsidRPr="007E0FAE">
        <w:rPr>
          <w:rFonts w:asciiTheme="minorHAnsi" w:hAnsiTheme="minorHAnsi" w:cstheme="minorHAnsi"/>
          <w:b/>
          <w:bCs/>
          <w:sz w:val="22"/>
          <w:szCs w:val="22"/>
        </w:rPr>
        <w:t>deklaracja zgodności WE</w:t>
      </w:r>
      <w:r w:rsidR="007E0FAE">
        <w:rPr>
          <w:rFonts w:asciiTheme="minorHAnsi" w:hAnsiTheme="minorHAnsi" w:cstheme="minorHAnsi"/>
          <w:sz w:val="22"/>
          <w:szCs w:val="22"/>
        </w:rPr>
        <w:t xml:space="preserve"> </w:t>
      </w:r>
      <w:r w:rsidRPr="00C63E6A">
        <w:rPr>
          <w:rFonts w:asciiTheme="minorHAnsi" w:hAnsiTheme="minorHAnsi" w:cstheme="minorHAnsi"/>
          <w:sz w:val="22"/>
          <w:szCs w:val="22"/>
        </w:rPr>
        <w:t>oferowan</w:t>
      </w:r>
      <w:r>
        <w:rPr>
          <w:rFonts w:asciiTheme="minorHAnsi" w:hAnsiTheme="minorHAnsi" w:cstheme="minorHAnsi"/>
          <w:sz w:val="22"/>
          <w:szCs w:val="22"/>
        </w:rPr>
        <w:t>ych produktów</w:t>
      </w:r>
      <w:r w:rsidRPr="00C63E6A">
        <w:rPr>
          <w:rFonts w:asciiTheme="minorHAnsi" w:hAnsiTheme="minorHAnsi" w:cstheme="minorHAnsi"/>
          <w:sz w:val="22"/>
          <w:szCs w:val="22"/>
        </w:rPr>
        <w:t>, wystawiona zgodnie z ustawą z dnia                         7 kwietnia 2022 r. o wyrobach medycznych</w:t>
      </w:r>
      <w:r>
        <w:rPr>
          <w:rFonts w:asciiTheme="minorHAnsi" w:hAnsiTheme="minorHAnsi" w:cstheme="minorHAnsi"/>
          <w:sz w:val="22"/>
          <w:szCs w:val="22"/>
        </w:rPr>
        <w:t xml:space="preserve">; </w:t>
      </w:r>
    </w:p>
    <w:p w14:paraId="6F6B84AB" w14:textId="56DC88A8" w:rsidR="009561F9" w:rsidRPr="00E4351B" w:rsidRDefault="009561F9" w:rsidP="0062196F">
      <w:pPr>
        <w:pStyle w:val="Akapitzlist"/>
        <w:numPr>
          <w:ilvl w:val="0"/>
          <w:numId w:val="60"/>
        </w:numPr>
        <w:tabs>
          <w:tab w:val="left" w:pos="851"/>
        </w:tabs>
        <w:overflowPunct w:val="0"/>
        <w:autoSpaceDE w:val="0"/>
        <w:autoSpaceDN w:val="0"/>
        <w:adjustRightInd w:val="0"/>
        <w:spacing w:after="60" w:line="276" w:lineRule="auto"/>
        <w:ind w:left="1066" w:hanging="357"/>
        <w:textAlignment w:val="baseline"/>
        <w:rPr>
          <w:rFonts w:asciiTheme="minorHAnsi" w:hAnsiTheme="minorHAnsi" w:cstheme="minorHAnsi"/>
          <w:sz w:val="22"/>
          <w:szCs w:val="22"/>
        </w:rPr>
      </w:pPr>
      <w:r w:rsidRPr="003C1DAD">
        <w:rPr>
          <w:rFonts w:asciiTheme="minorHAnsi" w:hAnsiTheme="minorHAnsi" w:cstheme="minorHAnsi"/>
          <w:b/>
          <w:bCs/>
          <w:color w:val="000000"/>
          <w:sz w:val="22"/>
          <w:szCs w:val="22"/>
        </w:rPr>
        <w:t>materiały producenta, ulotki informacyjne, instrukcje obsługi</w:t>
      </w:r>
      <w:r w:rsidRPr="00E4351B">
        <w:rPr>
          <w:rFonts w:asciiTheme="minorHAnsi" w:hAnsiTheme="minorHAnsi" w:cstheme="minorHAnsi"/>
          <w:color w:val="000000"/>
          <w:sz w:val="22"/>
          <w:szCs w:val="22"/>
        </w:rPr>
        <w:t xml:space="preserve"> lub </w:t>
      </w:r>
      <w:proofErr w:type="spellStart"/>
      <w:r w:rsidRPr="00E4351B">
        <w:rPr>
          <w:rFonts w:asciiTheme="minorHAnsi" w:hAnsiTheme="minorHAnsi" w:cstheme="minorHAnsi"/>
          <w:color w:val="000000"/>
          <w:sz w:val="22"/>
          <w:szCs w:val="22"/>
        </w:rPr>
        <w:t>tp</w:t>
      </w:r>
      <w:proofErr w:type="spellEnd"/>
      <w:r w:rsidRPr="00E4351B">
        <w:rPr>
          <w:rFonts w:asciiTheme="minorHAnsi" w:hAnsiTheme="minorHAnsi" w:cstheme="minorHAnsi"/>
          <w:color w:val="000000"/>
          <w:sz w:val="22"/>
          <w:szCs w:val="22"/>
        </w:rPr>
        <w:t>., dotyczące oferowan</w:t>
      </w:r>
      <w:r>
        <w:rPr>
          <w:rFonts w:asciiTheme="minorHAnsi" w:hAnsiTheme="minorHAnsi" w:cstheme="minorHAnsi"/>
          <w:color w:val="000000"/>
          <w:sz w:val="22"/>
          <w:szCs w:val="22"/>
        </w:rPr>
        <w:t>ych</w:t>
      </w:r>
      <w:r w:rsidRPr="00E4351B">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produktów, </w:t>
      </w:r>
      <w:r w:rsidRPr="00E4351B">
        <w:rPr>
          <w:rFonts w:asciiTheme="minorHAnsi" w:hAnsiTheme="minorHAnsi" w:cstheme="minorHAnsi"/>
          <w:color w:val="000000"/>
          <w:sz w:val="22"/>
          <w:szCs w:val="22"/>
        </w:rPr>
        <w:t>potwierdzające parametry</w:t>
      </w:r>
      <w:r>
        <w:rPr>
          <w:rFonts w:asciiTheme="minorHAnsi" w:hAnsiTheme="minorHAnsi" w:cstheme="minorHAnsi"/>
          <w:color w:val="000000"/>
          <w:sz w:val="22"/>
          <w:szCs w:val="22"/>
        </w:rPr>
        <w:t>/funkcje</w:t>
      </w:r>
      <w:r w:rsidRPr="00E4351B">
        <w:rPr>
          <w:rFonts w:asciiTheme="minorHAnsi" w:hAnsiTheme="minorHAnsi" w:cstheme="minorHAnsi"/>
          <w:color w:val="000000"/>
          <w:sz w:val="22"/>
          <w:szCs w:val="22"/>
        </w:rPr>
        <w:t xml:space="preserve"> wymagane przez Zamawiającego określone </w:t>
      </w:r>
      <w:r>
        <w:rPr>
          <w:rFonts w:asciiTheme="minorHAnsi" w:hAnsiTheme="minorHAnsi" w:cstheme="minorHAnsi"/>
          <w:color w:val="000000"/>
          <w:sz w:val="22"/>
          <w:szCs w:val="22"/>
        </w:rPr>
        <w:t xml:space="preserve">                 </w:t>
      </w:r>
      <w:r w:rsidRPr="00E4351B">
        <w:rPr>
          <w:rFonts w:asciiTheme="minorHAnsi" w:hAnsiTheme="minorHAnsi" w:cstheme="minorHAnsi"/>
          <w:color w:val="000000"/>
          <w:sz w:val="22"/>
          <w:szCs w:val="22"/>
        </w:rPr>
        <w:t>w</w:t>
      </w:r>
      <w:r>
        <w:rPr>
          <w:rFonts w:asciiTheme="minorHAnsi" w:hAnsiTheme="minorHAnsi" w:cstheme="minorHAnsi"/>
          <w:color w:val="000000"/>
          <w:sz w:val="22"/>
          <w:szCs w:val="22"/>
        </w:rPr>
        <w:t xml:space="preserve"> </w:t>
      </w:r>
      <w:r w:rsidRPr="00E4351B">
        <w:rPr>
          <w:rFonts w:asciiTheme="minorHAnsi" w:hAnsiTheme="minorHAnsi" w:cstheme="minorHAnsi"/>
          <w:color w:val="000000"/>
          <w:sz w:val="22"/>
          <w:szCs w:val="22"/>
        </w:rPr>
        <w:t xml:space="preserve">Opisie przedmiotu zamówienia </w:t>
      </w:r>
      <w:r w:rsidRPr="009561F9">
        <w:rPr>
          <w:rFonts w:asciiTheme="minorHAnsi" w:hAnsiTheme="minorHAnsi" w:cstheme="minorHAnsi"/>
          <w:b/>
          <w:bCs/>
          <w:color w:val="000000"/>
          <w:sz w:val="22"/>
          <w:szCs w:val="22"/>
        </w:rPr>
        <w:t>(z podaniem numeru pakietu oraz pozycji, której dotyczy)</w:t>
      </w:r>
      <w:r>
        <w:rPr>
          <w:rFonts w:asciiTheme="minorHAnsi" w:hAnsiTheme="minorHAnsi" w:cstheme="minorHAnsi"/>
          <w:color w:val="000000"/>
          <w:sz w:val="22"/>
          <w:szCs w:val="22"/>
        </w:rPr>
        <w:t>;</w:t>
      </w:r>
    </w:p>
    <w:p w14:paraId="0ACD754F" w14:textId="77777777" w:rsidR="009561F9" w:rsidRDefault="009561F9" w:rsidP="0062196F">
      <w:pPr>
        <w:pStyle w:val="Akapitzlist"/>
        <w:numPr>
          <w:ilvl w:val="0"/>
          <w:numId w:val="60"/>
        </w:numPr>
        <w:tabs>
          <w:tab w:val="left" w:pos="851"/>
        </w:tabs>
        <w:overflowPunct w:val="0"/>
        <w:autoSpaceDE w:val="0"/>
        <w:autoSpaceDN w:val="0"/>
        <w:adjustRightInd w:val="0"/>
        <w:spacing w:after="60" w:line="276" w:lineRule="auto"/>
        <w:ind w:left="1066" w:hanging="357"/>
        <w:textAlignment w:val="baseline"/>
        <w:rPr>
          <w:rFonts w:asciiTheme="minorHAnsi" w:hAnsiTheme="minorHAnsi" w:cstheme="minorHAnsi"/>
          <w:sz w:val="22"/>
          <w:szCs w:val="22"/>
        </w:rPr>
      </w:pPr>
      <w:r w:rsidRPr="002A7F93">
        <w:rPr>
          <w:rFonts w:asciiTheme="minorHAnsi" w:hAnsiTheme="minorHAnsi" w:cstheme="minorHAnsi"/>
          <w:sz w:val="22"/>
          <w:szCs w:val="22"/>
        </w:rPr>
        <w:t xml:space="preserve">w przypadku gdy materiały, o których mowa w pkt 1 lit. b) nie potwierdzają wszystkich wymaganych przez Zamawiającego parametrów, Zamawiający dopuszcza złożenie oświadczenia producenta, że zaoferowany </w:t>
      </w:r>
      <w:r>
        <w:rPr>
          <w:rFonts w:asciiTheme="minorHAnsi" w:hAnsiTheme="minorHAnsi" w:cstheme="minorHAnsi"/>
          <w:sz w:val="22"/>
          <w:szCs w:val="22"/>
        </w:rPr>
        <w:t>produkt</w:t>
      </w:r>
      <w:r w:rsidRPr="002A7F93">
        <w:rPr>
          <w:rFonts w:asciiTheme="minorHAnsi" w:hAnsiTheme="minorHAnsi" w:cstheme="minorHAnsi"/>
          <w:sz w:val="22"/>
          <w:szCs w:val="22"/>
        </w:rPr>
        <w:t xml:space="preserve"> w pełni odpowiada wymaganiom określonym w SWZ. </w:t>
      </w:r>
    </w:p>
    <w:p w14:paraId="70B6B4C3" w14:textId="10AA4B57" w:rsidR="00084E29" w:rsidRDefault="009561F9" w:rsidP="0062196F">
      <w:pPr>
        <w:pStyle w:val="Akapitzlist"/>
        <w:tabs>
          <w:tab w:val="left" w:pos="851"/>
        </w:tabs>
        <w:overflowPunct w:val="0"/>
        <w:autoSpaceDE w:val="0"/>
        <w:autoSpaceDN w:val="0"/>
        <w:adjustRightInd w:val="0"/>
        <w:spacing w:after="60" w:line="276" w:lineRule="auto"/>
        <w:ind w:left="1066"/>
        <w:textAlignment w:val="baseline"/>
        <w:rPr>
          <w:rFonts w:asciiTheme="minorHAnsi" w:hAnsiTheme="minorHAnsi" w:cstheme="minorHAnsi"/>
          <w:sz w:val="22"/>
          <w:szCs w:val="22"/>
        </w:rPr>
      </w:pPr>
      <w:r w:rsidRPr="002A7F93">
        <w:rPr>
          <w:rFonts w:asciiTheme="minorHAnsi" w:hAnsiTheme="minorHAnsi" w:cstheme="minorHAnsi"/>
          <w:sz w:val="22"/>
          <w:szCs w:val="22"/>
        </w:rPr>
        <w:t>Oświadczenie</w:t>
      </w:r>
      <w:r>
        <w:rPr>
          <w:rFonts w:asciiTheme="minorHAnsi" w:hAnsiTheme="minorHAnsi" w:cstheme="minorHAnsi"/>
          <w:sz w:val="22"/>
          <w:szCs w:val="22"/>
        </w:rPr>
        <w:t xml:space="preserve"> to</w:t>
      </w:r>
      <w:r w:rsidRPr="002A7F93">
        <w:rPr>
          <w:rFonts w:asciiTheme="minorHAnsi" w:hAnsiTheme="minorHAnsi" w:cstheme="minorHAnsi"/>
          <w:sz w:val="22"/>
          <w:szCs w:val="22"/>
        </w:rPr>
        <w:t xml:space="preserve"> nie zastępuje dokumentu, o którym mowa w lit. b) a może być jedynie jego uzupełnieniem w </w:t>
      </w:r>
      <w:proofErr w:type="gramStart"/>
      <w:r w:rsidRPr="002A7F93">
        <w:rPr>
          <w:rFonts w:asciiTheme="minorHAnsi" w:hAnsiTheme="minorHAnsi" w:cstheme="minorHAnsi"/>
          <w:sz w:val="22"/>
          <w:szCs w:val="22"/>
        </w:rPr>
        <w:t>przypadku</w:t>
      </w:r>
      <w:proofErr w:type="gramEnd"/>
      <w:r w:rsidRPr="002A7F93">
        <w:rPr>
          <w:rFonts w:asciiTheme="minorHAnsi" w:hAnsiTheme="minorHAnsi" w:cstheme="minorHAnsi"/>
          <w:sz w:val="22"/>
          <w:szCs w:val="22"/>
        </w:rPr>
        <w:t xml:space="preserve"> gdy zachodzą okoliczności wskazane w lit. b).</w:t>
      </w:r>
      <w:r>
        <w:rPr>
          <w:rFonts w:asciiTheme="minorHAnsi" w:hAnsiTheme="minorHAnsi" w:cstheme="minorHAnsi"/>
          <w:sz w:val="22"/>
          <w:szCs w:val="22"/>
        </w:rPr>
        <w:t xml:space="preserve"> </w:t>
      </w:r>
    </w:p>
    <w:p w14:paraId="3CAB78F3" w14:textId="4B549D2E" w:rsidR="00084E29" w:rsidRPr="00554E46" w:rsidRDefault="00084E29" w:rsidP="0062196F">
      <w:pPr>
        <w:pStyle w:val="Akapitzlist"/>
        <w:numPr>
          <w:ilvl w:val="0"/>
          <w:numId w:val="60"/>
        </w:numPr>
        <w:spacing w:line="276" w:lineRule="auto"/>
        <w:rPr>
          <w:rFonts w:asciiTheme="minorHAnsi" w:hAnsiTheme="minorHAnsi" w:cstheme="minorHAnsi"/>
          <w:sz w:val="22"/>
          <w:szCs w:val="22"/>
        </w:rPr>
      </w:pPr>
      <w:r w:rsidRPr="00554E46">
        <w:rPr>
          <w:rFonts w:asciiTheme="minorHAnsi" w:hAnsiTheme="minorHAnsi" w:cstheme="minorHAnsi"/>
          <w:b/>
          <w:bCs/>
          <w:sz w:val="22"/>
          <w:szCs w:val="22"/>
        </w:rPr>
        <w:t>próbki</w:t>
      </w:r>
      <w:r w:rsidRPr="00554E46">
        <w:rPr>
          <w:rFonts w:asciiTheme="minorHAnsi" w:hAnsiTheme="minorHAnsi" w:cstheme="minorHAnsi"/>
          <w:sz w:val="22"/>
          <w:szCs w:val="22"/>
        </w:rPr>
        <w:t xml:space="preserve"> (po jednej sztuce) - obowiązkowo dla pozycji wskazanych przez Zamawiającego w Opisie przedmiotu zamówienia (Załącznik Nr </w:t>
      </w:r>
      <w:r w:rsidR="00411A6A" w:rsidRPr="00554E46">
        <w:rPr>
          <w:rFonts w:asciiTheme="minorHAnsi" w:hAnsiTheme="minorHAnsi" w:cstheme="minorHAnsi"/>
          <w:sz w:val="22"/>
          <w:szCs w:val="22"/>
        </w:rPr>
        <w:t>2</w:t>
      </w:r>
      <w:r w:rsidRPr="00554E46">
        <w:rPr>
          <w:rFonts w:asciiTheme="minorHAnsi" w:hAnsiTheme="minorHAnsi" w:cstheme="minorHAnsi"/>
          <w:sz w:val="22"/>
          <w:szCs w:val="22"/>
        </w:rPr>
        <w:t xml:space="preserve"> do </w:t>
      </w:r>
      <w:r w:rsidR="00411A6A" w:rsidRPr="00554E46">
        <w:rPr>
          <w:rFonts w:asciiTheme="minorHAnsi" w:hAnsiTheme="minorHAnsi" w:cstheme="minorHAnsi"/>
          <w:sz w:val="22"/>
          <w:szCs w:val="22"/>
        </w:rPr>
        <w:t>SWZ</w:t>
      </w:r>
      <w:r w:rsidRPr="00554E46">
        <w:rPr>
          <w:rFonts w:asciiTheme="minorHAnsi" w:hAnsiTheme="minorHAnsi" w:cstheme="minorHAnsi"/>
          <w:sz w:val="22"/>
          <w:szCs w:val="22"/>
        </w:rPr>
        <w:t xml:space="preserve">). Próbki posłużą ocenie spełniania wymagań wskazanych przez Zamawiającego. </w:t>
      </w:r>
    </w:p>
    <w:p w14:paraId="03653AAD" w14:textId="77777777" w:rsidR="007E3986" w:rsidRPr="00554E46" w:rsidRDefault="007E3986" w:rsidP="0062196F">
      <w:pPr>
        <w:pStyle w:val="Akapitzlist"/>
        <w:spacing w:line="276" w:lineRule="auto"/>
        <w:ind w:left="1069"/>
        <w:rPr>
          <w:rFonts w:asciiTheme="minorHAnsi" w:hAnsiTheme="minorHAnsi" w:cstheme="minorHAnsi"/>
          <w:sz w:val="22"/>
          <w:szCs w:val="22"/>
        </w:rPr>
      </w:pPr>
    </w:p>
    <w:p w14:paraId="24233738" w14:textId="77777777" w:rsidR="00084E29" w:rsidRPr="00554E46" w:rsidRDefault="00084E29" w:rsidP="0062196F">
      <w:pPr>
        <w:pStyle w:val="Akapitzlist"/>
        <w:spacing w:line="276" w:lineRule="auto"/>
        <w:ind w:left="1069"/>
        <w:rPr>
          <w:rFonts w:asciiTheme="minorHAnsi" w:hAnsiTheme="minorHAnsi" w:cstheme="minorHAnsi"/>
          <w:b/>
          <w:bCs/>
          <w:sz w:val="22"/>
          <w:szCs w:val="22"/>
        </w:rPr>
      </w:pPr>
      <w:r w:rsidRPr="00554E46">
        <w:rPr>
          <w:rFonts w:asciiTheme="minorHAnsi" w:hAnsiTheme="minorHAnsi" w:cstheme="minorHAnsi"/>
          <w:b/>
          <w:bCs/>
          <w:sz w:val="22"/>
          <w:szCs w:val="22"/>
        </w:rPr>
        <w:t xml:space="preserve">UWAGA! </w:t>
      </w:r>
    </w:p>
    <w:p w14:paraId="760A197C" w14:textId="77777777" w:rsidR="00084E29" w:rsidRPr="00554E46" w:rsidRDefault="00084E29" w:rsidP="0062196F">
      <w:pPr>
        <w:pStyle w:val="Akapitzlist"/>
        <w:spacing w:line="276" w:lineRule="auto"/>
        <w:ind w:left="1069"/>
        <w:rPr>
          <w:rFonts w:asciiTheme="minorHAnsi" w:hAnsiTheme="minorHAnsi" w:cstheme="minorHAnsi"/>
          <w:sz w:val="22"/>
          <w:szCs w:val="22"/>
        </w:rPr>
      </w:pPr>
      <w:r w:rsidRPr="00554E46">
        <w:rPr>
          <w:rFonts w:asciiTheme="minorHAnsi" w:hAnsiTheme="minorHAnsi" w:cstheme="minorHAnsi"/>
          <w:sz w:val="22"/>
          <w:szCs w:val="22"/>
        </w:rPr>
        <w:t xml:space="preserve">Próbki muszą być oznakowane zgodnie z tabelą znajdującą się w Opisie przedmiotu zamówienia, tak by Zamawiający nie miał wątpliwości, której pozycji dotyczy próbka. </w:t>
      </w:r>
    </w:p>
    <w:p w14:paraId="7D25F40A" w14:textId="6E632C24" w:rsidR="006708FD" w:rsidRPr="00554E46" w:rsidRDefault="006708FD" w:rsidP="006708FD">
      <w:pPr>
        <w:pStyle w:val="Akapitzlist"/>
        <w:spacing w:line="276" w:lineRule="auto"/>
        <w:ind w:left="1069"/>
        <w:rPr>
          <w:rFonts w:asciiTheme="minorHAnsi" w:hAnsiTheme="minorHAnsi" w:cstheme="minorHAnsi"/>
          <w:sz w:val="22"/>
          <w:szCs w:val="22"/>
        </w:rPr>
      </w:pPr>
      <w:r w:rsidRPr="00554E46">
        <w:rPr>
          <w:rFonts w:asciiTheme="minorHAnsi" w:hAnsiTheme="minorHAnsi" w:cstheme="minorHAnsi"/>
          <w:sz w:val="22"/>
          <w:szCs w:val="22"/>
        </w:rPr>
        <w:t>Próbki muszą zostać złożone do upływu terminu składania ofert w siedzibie Zamawiającego (Szpital Bielański im. Ks. Jerzego Popiełuszki, ul. Cegłowska 80, 01-809 Warszawa - pawilon H, pokój 106). Wykonawca może dostarczyć próbki za pośrednictwem operatora pocztowego, osobiście lub za pośrednictwem posłańca.</w:t>
      </w:r>
    </w:p>
    <w:p w14:paraId="7C80A873" w14:textId="77777777" w:rsidR="00084E29" w:rsidRPr="00554E46" w:rsidRDefault="00084E29" w:rsidP="0062196F">
      <w:pPr>
        <w:pStyle w:val="Akapitzlist"/>
        <w:spacing w:line="276" w:lineRule="auto"/>
        <w:ind w:left="1069"/>
        <w:rPr>
          <w:rFonts w:asciiTheme="minorHAnsi" w:hAnsiTheme="minorHAnsi" w:cstheme="minorHAnsi"/>
          <w:sz w:val="22"/>
          <w:szCs w:val="22"/>
        </w:rPr>
      </w:pPr>
      <w:r w:rsidRPr="00554E46">
        <w:rPr>
          <w:rFonts w:asciiTheme="minorHAnsi" w:hAnsiTheme="minorHAnsi" w:cstheme="minorHAnsi"/>
          <w:sz w:val="22"/>
          <w:szCs w:val="22"/>
        </w:rPr>
        <w:t>Próbki nie podlegają uzupełnieniu - brak próbek, ich niekompletność, brak odniesienia do odpowiedniej pozycji tabeli lub złożenie po terminie składania ofert spowoduje odrzucenie oferty.</w:t>
      </w:r>
    </w:p>
    <w:p w14:paraId="6ECB2E19" w14:textId="2EF2D163" w:rsidR="00084E29" w:rsidRPr="00554E46" w:rsidRDefault="00084E29" w:rsidP="0062196F">
      <w:pPr>
        <w:pStyle w:val="Akapitzlist"/>
        <w:spacing w:line="276" w:lineRule="auto"/>
        <w:ind w:left="1069"/>
        <w:rPr>
          <w:rFonts w:asciiTheme="minorHAnsi" w:hAnsiTheme="minorHAnsi" w:cstheme="minorHAnsi"/>
          <w:sz w:val="22"/>
          <w:szCs w:val="22"/>
        </w:rPr>
      </w:pPr>
      <w:r w:rsidRPr="00554E46">
        <w:rPr>
          <w:rFonts w:asciiTheme="minorHAnsi" w:hAnsiTheme="minorHAnsi" w:cstheme="minorHAnsi"/>
          <w:sz w:val="22"/>
          <w:szCs w:val="22"/>
        </w:rPr>
        <w:t xml:space="preserve">Oferta Wykonawcy, którego </w:t>
      </w:r>
      <w:r w:rsidR="007E3986" w:rsidRPr="00554E46">
        <w:rPr>
          <w:rFonts w:asciiTheme="minorHAnsi" w:hAnsiTheme="minorHAnsi" w:cstheme="minorHAnsi"/>
          <w:sz w:val="22"/>
          <w:szCs w:val="22"/>
        </w:rPr>
        <w:t>oferowany produkt</w:t>
      </w:r>
      <w:r w:rsidRPr="00554E46">
        <w:rPr>
          <w:rFonts w:asciiTheme="minorHAnsi" w:hAnsiTheme="minorHAnsi" w:cstheme="minorHAnsi"/>
          <w:sz w:val="22"/>
          <w:szCs w:val="22"/>
        </w:rPr>
        <w:t xml:space="preserve"> nie spełni wymagań zostanie odrzucona. </w:t>
      </w:r>
    </w:p>
    <w:p w14:paraId="278B2816" w14:textId="4481C63B" w:rsidR="006708FD" w:rsidRPr="00554E46" w:rsidRDefault="006708FD" w:rsidP="0062196F">
      <w:pPr>
        <w:pStyle w:val="Akapitzlist"/>
        <w:spacing w:line="276" w:lineRule="auto"/>
        <w:ind w:left="1069"/>
        <w:rPr>
          <w:rFonts w:asciiTheme="minorHAnsi" w:hAnsiTheme="minorHAnsi" w:cstheme="minorHAnsi"/>
          <w:sz w:val="22"/>
          <w:szCs w:val="22"/>
        </w:rPr>
      </w:pPr>
      <w:r w:rsidRPr="00554E46">
        <w:rPr>
          <w:rFonts w:asciiTheme="minorHAnsi" w:hAnsiTheme="minorHAnsi" w:cstheme="minorHAnsi"/>
          <w:sz w:val="22"/>
          <w:szCs w:val="22"/>
        </w:rPr>
        <w:t xml:space="preserve">Po dokonaniu oceny próbek, będą one podlegać utylizacji.   </w:t>
      </w:r>
    </w:p>
    <w:p w14:paraId="40CD1B6F" w14:textId="77777777" w:rsidR="007E3986" w:rsidRPr="007E3986" w:rsidRDefault="007E3986" w:rsidP="007E3986">
      <w:pPr>
        <w:pStyle w:val="Akapitzlist"/>
        <w:ind w:left="1069"/>
        <w:rPr>
          <w:rFonts w:asciiTheme="minorHAnsi" w:hAnsiTheme="minorHAnsi" w:cstheme="minorHAnsi"/>
          <w:color w:val="EE0000"/>
          <w:sz w:val="22"/>
          <w:szCs w:val="22"/>
        </w:rPr>
      </w:pPr>
    </w:p>
    <w:p w14:paraId="1505D0DE" w14:textId="77777777" w:rsidR="00B93574" w:rsidRPr="00B93574" w:rsidRDefault="00B93574" w:rsidP="003B63DE">
      <w:pPr>
        <w:pStyle w:val="Default"/>
        <w:numPr>
          <w:ilvl w:val="1"/>
          <w:numId w:val="143"/>
        </w:numPr>
        <w:spacing w:line="276" w:lineRule="auto"/>
        <w:rPr>
          <w:rFonts w:asciiTheme="minorHAnsi" w:hAnsiTheme="minorHAnsi" w:cstheme="minorHAnsi"/>
          <w:b/>
          <w:bCs/>
          <w:i/>
          <w:sz w:val="22"/>
          <w:szCs w:val="22"/>
        </w:rPr>
      </w:pPr>
      <w:r w:rsidRPr="00B93574">
        <w:rPr>
          <w:rFonts w:asciiTheme="minorHAnsi" w:hAnsiTheme="minorHAnsi" w:cstheme="minorHAnsi"/>
          <w:b/>
          <w:bCs/>
          <w:sz w:val="22"/>
          <w:szCs w:val="22"/>
        </w:rPr>
        <w:t xml:space="preserve">Dokumenty sporządzone w języku obcym muszą być złożone wraz z tłumaczeniem na język polski.  </w:t>
      </w:r>
    </w:p>
    <w:p w14:paraId="1B2A995C" w14:textId="631BC495" w:rsidR="00B93574" w:rsidRPr="00825032" w:rsidRDefault="00B93574" w:rsidP="003B63DE">
      <w:pPr>
        <w:pStyle w:val="Default"/>
        <w:numPr>
          <w:ilvl w:val="1"/>
          <w:numId w:val="143"/>
        </w:numPr>
        <w:spacing w:line="276" w:lineRule="auto"/>
        <w:rPr>
          <w:rFonts w:asciiTheme="minorHAnsi" w:hAnsiTheme="minorHAnsi" w:cstheme="minorHAnsi"/>
          <w:i/>
          <w:sz w:val="22"/>
          <w:szCs w:val="22"/>
        </w:rPr>
      </w:pPr>
      <w:r w:rsidRPr="00B93574">
        <w:rPr>
          <w:rFonts w:asciiTheme="minorHAnsi" w:hAnsiTheme="minorHAnsi" w:cstheme="minorHAnsi"/>
          <w:sz w:val="22"/>
          <w:szCs w:val="22"/>
        </w:rPr>
        <w:t>Jeżeli Wykonawca nie złoży przedmiotowych środków dowodowych lub złożone przedmiotowe środki dowodowe będą niekompletne, Zamawiający wezwie do ich złożenia lub uzupełnienia                                              w wyznaczonym terminie (art.</w:t>
      </w:r>
      <w:r>
        <w:rPr>
          <w:rFonts w:asciiTheme="minorHAnsi" w:hAnsiTheme="minorHAnsi" w:cstheme="minorHAnsi"/>
          <w:sz w:val="22"/>
          <w:szCs w:val="22"/>
        </w:rPr>
        <w:t xml:space="preserve"> </w:t>
      </w:r>
      <w:r w:rsidRPr="00B93574">
        <w:rPr>
          <w:rFonts w:asciiTheme="minorHAnsi" w:hAnsiTheme="minorHAnsi" w:cstheme="minorHAnsi"/>
          <w:sz w:val="22"/>
          <w:szCs w:val="22"/>
        </w:rPr>
        <w:t xml:space="preserve">107 ust. 2 ustawy </w:t>
      </w:r>
      <w:proofErr w:type="spellStart"/>
      <w:r w:rsidRPr="00B93574">
        <w:rPr>
          <w:rFonts w:asciiTheme="minorHAnsi" w:hAnsiTheme="minorHAnsi" w:cstheme="minorHAnsi"/>
          <w:sz w:val="22"/>
          <w:szCs w:val="22"/>
        </w:rPr>
        <w:t>Pzp</w:t>
      </w:r>
      <w:proofErr w:type="spellEnd"/>
      <w:r w:rsidRPr="00B93574">
        <w:rPr>
          <w:rFonts w:asciiTheme="minorHAnsi" w:hAnsiTheme="minorHAnsi" w:cstheme="minorHAnsi"/>
          <w:sz w:val="22"/>
          <w:szCs w:val="22"/>
        </w:rPr>
        <w:t>).</w:t>
      </w:r>
    </w:p>
    <w:p w14:paraId="1BAE037C" w14:textId="539492E6" w:rsidR="00825032" w:rsidRPr="00825032" w:rsidRDefault="00825032" w:rsidP="003B63DE">
      <w:pPr>
        <w:pStyle w:val="Akapitzlist"/>
        <w:numPr>
          <w:ilvl w:val="1"/>
          <w:numId w:val="143"/>
        </w:numPr>
        <w:spacing w:line="276" w:lineRule="auto"/>
        <w:rPr>
          <w:rFonts w:asciiTheme="minorHAnsi" w:hAnsiTheme="minorHAnsi" w:cstheme="minorHAnsi"/>
          <w:iCs/>
          <w:color w:val="000000"/>
          <w:sz w:val="22"/>
          <w:szCs w:val="22"/>
        </w:rPr>
      </w:pPr>
      <w:r w:rsidRPr="00825032">
        <w:rPr>
          <w:rFonts w:asciiTheme="minorHAnsi" w:hAnsiTheme="minorHAnsi" w:cstheme="minorHAnsi"/>
          <w:iCs/>
          <w:color w:val="000000"/>
          <w:sz w:val="22"/>
          <w:szCs w:val="22"/>
        </w:rPr>
        <w:t xml:space="preserve">Wezwanie, o którym mowa w pkt. 3 nie ma zastosowania w przypadku próbek, o których mowa w pkt 1 lit. d) służących </w:t>
      </w:r>
      <w:r w:rsidR="00A671E9" w:rsidRPr="00A671E9">
        <w:rPr>
          <w:rFonts w:asciiTheme="minorHAnsi" w:hAnsiTheme="minorHAnsi" w:cstheme="minorHAnsi"/>
          <w:iCs/>
          <w:color w:val="000000"/>
          <w:sz w:val="22"/>
          <w:szCs w:val="22"/>
        </w:rPr>
        <w:t>ocenie spełniania wymagań wskazanych przez Zamawiającego</w:t>
      </w:r>
      <w:r w:rsidR="003B63DE">
        <w:rPr>
          <w:rFonts w:asciiTheme="minorHAnsi" w:hAnsiTheme="minorHAnsi" w:cstheme="minorHAnsi"/>
          <w:iCs/>
          <w:color w:val="000000"/>
          <w:sz w:val="22"/>
          <w:szCs w:val="22"/>
        </w:rPr>
        <w:t xml:space="preserve">. </w:t>
      </w:r>
    </w:p>
    <w:p w14:paraId="4C4A278D" w14:textId="77777777" w:rsidR="00B93574" w:rsidRPr="00B93574" w:rsidRDefault="00B93574" w:rsidP="003B63DE">
      <w:pPr>
        <w:pStyle w:val="Default"/>
        <w:numPr>
          <w:ilvl w:val="1"/>
          <w:numId w:val="143"/>
        </w:numPr>
        <w:spacing w:line="276" w:lineRule="auto"/>
        <w:rPr>
          <w:rFonts w:asciiTheme="minorHAnsi" w:hAnsiTheme="minorHAnsi" w:cstheme="minorHAnsi"/>
          <w:i/>
          <w:sz w:val="22"/>
          <w:szCs w:val="22"/>
        </w:rPr>
      </w:pPr>
      <w:r w:rsidRPr="00B93574">
        <w:rPr>
          <w:rFonts w:asciiTheme="minorHAnsi" w:hAnsiTheme="minorHAnsi" w:cstheme="minorHAnsi"/>
          <w:sz w:val="22"/>
          <w:szCs w:val="22"/>
        </w:rPr>
        <w:t xml:space="preserve">W toku badania i oceny ofert Zamawiający może żądać od wykonawców wyjaśnień dotyczących treści złożonych przez nich ofert oraz przedmiotowych środków dowodowych lub innych składanych dokumentów lub oświadczeń. Wykonawcy są zobowiązani do przedstawienia wyjaśnień w terminie wskazanym przez Zamawiającego. </w:t>
      </w:r>
    </w:p>
    <w:p w14:paraId="42970FBD" w14:textId="77777777" w:rsidR="00BC5C3F" w:rsidRPr="00BC5C3F" w:rsidRDefault="00BC5C3F" w:rsidP="002A3399">
      <w:pPr>
        <w:pStyle w:val="Default"/>
        <w:spacing w:line="276" w:lineRule="auto"/>
        <w:ind w:left="360"/>
        <w:rPr>
          <w:rFonts w:asciiTheme="minorHAnsi" w:eastAsia="Calibri" w:hAnsiTheme="minorHAnsi" w:cstheme="minorHAnsi"/>
          <w:b/>
          <w:bCs/>
          <w:color w:val="auto"/>
          <w:sz w:val="22"/>
          <w:szCs w:val="22"/>
        </w:rPr>
      </w:pPr>
    </w:p>
    <w:p w14:paraId="3F8B16BE" w14:textId="77777777" w:rsidR="00BC5C3F" w:rsidRPr="00335212" w:rsidRDefault="00384BD7" w:rsidP="002A3399">
      <w:pPr>
        <w:pStyle w:val="Default"/>
        <w:numPr>
          <w:ilvl w:val="0"/>
          <w:numId w:val="58"/>
        </w:numPr>
        <w:spacing w:line="276" w:lineRule="auto"/>
        <w:rPr>
          <w:rFonts w:asciiTheme="minorHAnsi" w:eastAsia="Calibri" w:hAnsiTheme="minorHAnsi" w:cstheme="minorHAnsi"/>
          <w:b/>
          <w:bCs/>
          <w:color w:val="auto"/>
        </w:rPr>
      </w:pPr>
      <w:r w:rsidRPr="00335212">
        <w:rPr>
          <w:rFonts w:asciiTheme="minorHAnsi" w:hAnsiTheme="minorHAnsi" w:cstheme="minorHAnsi"/>
          <w:b/>
          <w:bCs/>
          <w:u w:val="single"/>
        </w:rPr>
        <w:t>Termin wykonania zamówienia</w:t>
      </w:r>
    </w:p>
    <w:p w14:paraId="40E82210" w14:textId="6B56FA20" w:rsidR="00B93574" w:rsidRDefault="00384BD7" w:rsidP="002A3399">
      <w:pPr>
        <w:pStyle w:val="Default"/>
        <w:spacing w:line="276" w:lineRule="auto"/>
        <w:ind w:left="360"/>
        <w:rPr>
          <w:rFonts w:asciiTheme="minorHAnsi" w:hAnsiTheme="minorHAnsi" w:cstheme="minorHAnsi"/>
          <w:sz w:val="22"/>
          <w:szCs w:val="22"/>
        </w:rPr>
      </w:pPr>
      <w:r w:rsidRPr="00335212">
        <w:rPr>
          <w:rFonts w:asciiTheme="minorHAnsi" w:hAnsiTheme="minorHAnsi" w:cstheme="minorHAnsi"/>
          <w:sz w:val="22"/>
          <w:szCs w:val="22"/>
        </w:rPr>
        <w:t xml:space="preserve">Wykonawca zobowiązany jest realizować </w:t>
      </w:r>
      <w:r w:rsidR="00857A5B" w:rsidRPr="00335212">
        <w:rPr>
          <w:rFonts w:asciiTheme="minorHAnsi" w:hAnsiTheme="minorHAnsi" w:cstheme="minorHAnsi"/>
          <w:sz w:val="22"/>
          <w:szCs w:val="22"/>
        </w:rPr>
        <w:t xml:space="preserve">przedmiot zamówienia </w:t>
      </w:r>
      <w:r w:rsidR="0041182C" w:rsidRPr="00335212">
        <w:rPr>
          <w:rFonts w:asciiTheme="minorHAnsi" w:hAnsiTheme="minorHAnsi" w:cstheme="minorHAnsi"/>
          <w:sz w:val="22"/>
          <w:szCs w:val="22"/>
        </w:rPr>
        <w:t>w terminie</w:t>
      </w:r>
      <w:r w:rsidR="00A051F4" w:rsidRPr="00335212">
        <w:rPr>
          <w:rFonts w:asciiTheme="minorHAnsi" w:hAnsiTheme="minorHAnsi" w:cstheme="minorHAnsi"/>
          <w:sz w:val="22"/>
          <w:szCs w:val="22"/>
        </w:rPr>
        <w:t xml:space="preserve"> </w:t>
      </w:r>
      <w:r w:rsidR="00A76CB1">
        <w:rPr>
          <w:rFonts w:asciiTheme="minorHAnsi" w:hAnsiTheme="minorHAnsi" w:cstheme="minorHAnsi"/>
          <w:sz w:val="22"/>
          <w:szCs w:val="22"/>
        </w:rPr>
        <w:t xml:space="preserve">18 miesięcy </w:t>
      </w:r>
      <w:r w:rsidR="00B93574">
        <w:rPr>
          <w:rFonts w:asciiTheme="minorHAnsi" w:hAnsiTheme="minorHAnsi" w:cstheme="minorHAnsi"/>
          <w:sz w:val="22"/>
          <w:szCs w:val="22"/>
        </w:rPr>
        <w:t xml:space="preserve">od daty zawarcia umowy. </w:t>
      </w:r>
    </w:p>
    <w:p w14:paraId="2D4C2A8C" w14:textId="77777777" w:rsidR="00FF6CAE" w:rsidRPr="00655648" w:rsidRDefault="00FF6CAE" w:rsidP="002A3399">
      <w:pPr>
        <w:spacing w:line="276" w:lineRule="auto"/>
        <w:ind w:left="426"/>
        <w:rPr>
          <w:rFonts w:asciiTheme="minorHAnsi" w:hAnsiTheme="minorHAnsi" w:cstheme="minorHAnsi"/>
          <w:b/>
          <w:bCs/>
          <w:sz w:val="20"/>
          <w:szCs w:val="20"/>
        </w:rPr>
      </w:pPr>
    </w:p>
    <w:p w14:paraId="052EA61E" w14:textId="1AE48CC8" w:rsidR="005B712C" w:rsidRPr="00860855" w:rsidRDefault="001F3109" w:rsidP="002A3399">
      <w:pPr>
        <w:pStyle w:val="Default"/>
        <w:numPr>
          <w:ilvl w:val="0"/>
          <w:numId w:val="58"/>
        </w:numPr>
        <w:spacing w:line="276" w:lineRule="auto"/>
        <w:rPr>
          <w:rFonts w:asciiTheme="minorHAnsi" w:eastAsia="Calibri" w:hAnsiTheme="minorHAnsi" w:cstheme="minorHAnsi"/>
          <w:b/>
          <w:bCs/>
          <w:color w:val="FF0000"/>
          <w:u w:val="single"/>
        </w:rPr>
      </w:pPr>
      <w:r w:rsidRPr="00860855">
        <w:rPr>
          <w:rFonts w:asciiTheme="minorHAnsi" w:hAnsiTheme="minorHAnsi" w:cstheme="minorHAnsi"/>
          <w:b/>
          <w:bCs/>
          <w:u w:val="single"/>
        </w:rPr>
        <w:t>P</w:t>
      </w:r>
      <w:r w:rsidR="009C5A68" w:rsidRPr="00860855">
        <w:rPr>
          <w:rFonts w:asciiTheme="minorHAnsi" w:hAnsiTheme="minorHAnsi" w:cstheme="minorHAnsi"/>
          <w:b/>
          <w:bCs/>
          <w:u w:val="single"/>
        </w:rPr>
        <w:t>odstawy wykluczenia</w:t>
      </w:r>
      <w:r w:rsidR="00A26338" w:rsidRPr="00860855">
        <w:rPr>
          <w:rFonts w:asciiTheme="minorHAnsi" w:hAnsiTheme="minorHAnsi" w:cstheme="minorHAnsi"/>
          <w:b/>
          <w:bCs/>
          <w:u w:val="single"/>
        </w:rPr>
        <w:t xml:space="preserve"> Wykonawcy z postępowania</w:t>
      </w:r>
      <w:r w:rsidRPr="00860855">
        <w:rPr>
          <w:rFonts w:asciiTheme="minorHAnsi" w:hAnsiTheme="minorHAnsi" w:cstheme="minorHAnsi"/>
          <w:u w:val="single"/>
        </w:rPr>
        <w:t xml:space="preserve"> </w:t>
      </w:r>
    </w:p>
    <w:p w14:paraId="081C739F" w14:textId="77777777" w:rsidR="0002033B" w:rsidRPr="00860855" w:rsidRDefault="009C5A68" w:rsidP="002A3399">
      <w:pPr>
        <w:pStyle w:val="Akapitzlist"/>
        <w:numPr>
          <w:ilvl w:val="1"/>
          <w:numId w:val="61"/>
        </w:numPr>
        <w:spacing w:line="276" w:lineRule="auto"/>
        <w:rPr>
          <w:rFonts w:asciiTheme="minorHAnsi" w:hAnsiTheme="minorHAnsi" w:cstheme="minorHAnsi"/>
          <w:b/>
          <w:i/>
          <w:sz w:val="22"/>
          <w:szCs w:val="22"/>
        </w:rPr>
      </w:pPr>
      <w:r w:rsidRPr="00860855">
        <w:rPr>
          <w:rFonts w:asciiTheme="minorHAnsi" w:hAnsiTheme="minorHAnsi" w:cstheme="minorHAnsi"/>
          <w:sz w:val="22"/>
          <w:szCs w:val="22"/>
        </w:rPr>
        <w:t>O udzielenie zamówienia mogą ubiegać się Wykonawcy, którzy nie podlegają wykluczeniu</w:t>
      </w:r>
      <w:r w:rsidR="002F1164" w:rsidRPr="00860855">
        <w:rPr>
          <w:rFonts w:asciiTheme="minorHAnsi" w:hAnsiTheme="minorHAnsi" w:cstheme="minorHAnsi"/>
          <w:sz w:val="22"/>
          <w:szCs w:val="22"/>
        </w:rPr>
        <w:t xml:space="preserve"> </w:t>
      </w:r>
      <w:r w:rsidRPr="00860855">
        <w:rPr>
          <w:rFonts w:asciiTheme="minorHAnsi" w:hAnsiTheme="minorHAnsi" w:cstheme="minorHAnsi"/>
          <w:sz w:val="22"/>
          <w:szCs w:val="22"/>
        </w:rPr>
        <w:t>na podstawie</w:t>
      </w:r>
      <w:r w:rsidR="0002033B" w:rsidRPr="00860855">
        <w:rPr>
          <w:rFonts w:asciiTheme="minorHAnsi" w:hAnsiTheme="minorHAnsi" w:cstheme="minorHAnsi"/>
          <w:sz w:val="22"/>
          <w:szCs w:val="22"/>
        </w:rPr>
        <w:t>:</w:t>
      </w:r>
    </w:p>
    <w:p w14:paraId="30A8F66D" w14:textId="63790220" w:rsidR="0002033B" w:rsidRPr="00860855" w:rsidRDefault="009C5A68" w:rsidP="002A3399">
      <w:pPr>
        <w:pStyle w:val="Akapitzlist"/>
        <w:numPr>
          <w:ilvl w:val="0"/>
          <w:numId w:val="52"/>
        </w:numPr>
        <w:spacing w:line="276" w:lineRule="auto"/>
        <w:ind w:left="1071" w:hanging="357"/>
        <w:rPr>
          <w:rFonts w:asciiTheme="minorHAnsi" w:hAnsiTheme="minorHAnsi" w:cstheme="minorHAnsi"/>
          <w:b/>
          <w:i/>
          <w:sz w:val="22"/>
          <w:szCs w:val="22"/>
        </w:rPr>
      </w:pPr>
      <w:r w:rsidRPr="00860855">
        <w:rPr>
          <w:rFonts w:asciiTheme="minorHAnsi" w:hAnsiTheme="minorHAnsi" w:cstheme="minorHAnsi"/>
          <w:sz w:val="22"/>
          <w:szCs w:val="22"/>
        </w:rPr>
        <w:t>art. 108 ust. 1</w:t>
      </w:r>
      <w:r w:rsidR="005B712C" w:rsidRPr="00860855">
        <w:rPr>
          <w:rFonts w:asciiTheme="minorHAnsi" w:hAnsiTheme="minorHAnsi" w:cstheme="minorHAnsi"/>
          <w:sz w:val="22"/>
          <w:szCs w:val="22"/>
        </w:rPr>
        <w:t xml:space="preserve"> </w:t>
      </w:r>
      <w:r w:rsidR="00263A0B" w:rsidRPr="00860855">
        <w:rPr>
          <w:rFonts w:asciiTheme="minorHAnsi" w:hAnsiTheme="minorHAnsi" w:cstheme="minorHAnsi"/>
          <w:sz w:val="22"/>
          <w:szCs w:val="22"/>
        </w:rPr>
        <w:t xml:space="preserve">ustawy </w:t>
      </w:r>
      <w:proofErr w:type="spellStart"/>
      <w:r w:rsidR="00263A0B" w:rsidRPr="00860855">
        <w:rPr>
          <w:rFonts w:asciiTheme="minorHAnsi" w:hAnsiTheme="minorHAnsi" w:cstheme="minorHAnsi"/>
          <w:sz w:val="22"/>
          <w:szCs w:val="22"/>
        </w:rPr>
        <w:t>Pzp</w:t>
      </w:r>
      <w:proofErr w:type="spellEnd"/>
    </w:p>
    <w:p w14:paraId="19928A41" w14:textId="0C47D858" w:rsidR="00B14CF1" w:rsidRPr="00860855" w:rsidRDefault="00B14CF1" w:rsidP="002A3399">
      <w:pPr>
        <w:pStyle w:val="Akapitzlist"/>
        <w:numPr>
          <w:ilvl w:val="0"/>
          <w:numId w:val="52"/>
        </w:numPr>
        <w:spacing w:line="276" w:lineRule="auto"/>
        <w:ind w:left="1071" w:hanging="357"/>
        <w:rPr>
          <w:rFonts w:asciiTheme="minorHAnsi" w:hAnsiTheme="minorHAnsi" w:cstheme="minorHAnsi"/>
          <w:b/>
          <w:i/>
          <w:sz w:val="22"/>
          <w:szCs w:val="22"/>
        </w:rPr>
      </w:pPr>
      <w:r w:rsidRPr="00860855">
        <w:rPr>
          <w:rFonts w:asciiTheme="minorHAnsi" w:hAnsiTheme="minorHAnsi" w:cstheme="minorHAnsi"/>
          <w:sz w:val="22"/>
          <w:szCs w:val="22"/>
        </w:rPr>
        <w:t xml:space="preserve">art. 109 ust. 1 pkt 4 ustawy </w:t>
      </w:r>
      <w:proofErr w:type="spellStart"/>
      <w:r w:rsidRPr="00860855">
        <w:rPr>
          <w:rFonts w:asciiTheme="minorHAnsi" w:hAnsiTheme="minorHAnsi" w:cstheme="minorHAnsi"/>
          <w:sz w:val="22"/>
          <w:szCs w:val="22"/>
        </w:rPr>
        <w:t>Pzp</w:t>
      </w:r>
      <w:proofErr w:type="spellEnd"/>
      <w:r w:rsidRPr="00860855">
        <w:rPr>
          <w:rFonts w:asciiTheme="minorHAnsi" w:hAnsiTheme="minorHAnsi" w:cstheme="minorHAnsi"/>
          <w:sz w:val="22"/>
          <w:szCs w:val="22"/>
        </w:rPr>
        <w:t xml:space="preserve">. </w:t>
      </w:r>
    </w:p>
    <w:p w14:paraId="66800D63" w14:textId="4BA6790B" w:rsidR="0002033B" w:rsidRPr="00705B0D" w:rsidRDefault="0002033B" w:rsidP="002A3399">
      <w:pPr>
        <w:pStyle w:val="Akapitzlist"/>
        <w:numPr>
          <w:ilvl w:val="0"/>
          <w:numId w:val="52"/>
        </w:numPr>
        <w:spacing w:line="276" w:lineRule="auto"/>
        <w:ind w:left="1071" w:hanging="357"/>
        <w:rPr>
          <w:rFonts w:asciiTheme="minorHAnsi" w:hAnsiTheme="minorHAnsi" w:cstheme="minorHAnsi"/>
          <w:b/>
          <w:i/>
          <w:color w:val="00B050"/>
          <w:sz w:val="22"/>
          <w:szCs w:val="22"/>
        </w:rPr>
      </w:pPr>
      <w:r w:rsidRPr="00705B0D">
        <w:rPr>
          <w:rFonts w:asciiTheme="minorHAnsi" w:hAnsiTheme="minorHAnsi" w:cstheme="minorHAnsi"/>
          <w:color w:val="00B050"/>
          <w:sz w:val="22"/>
          <w:szCs w:val="22"/>
        </w:rPr>
        <w:t>art. 5k rozporządzenia Rady (UE) nr 833/2014 z dnia 31 lipca 2014 r. dotyczącego środków ograniczających w związku z działaniami Rosji destabi</w:t>
      </w:r>
      <w:r w:rsidR="00E328B0" w:rsidRPr="00705B0D">
        <w:rPr>
          <w:rFonts w:asciiTheme="minorHAnsi" w:hAnsiTheme="minorHAnsi" w:cstheme="minorHAnsi"/>
          <w:color w:val="00B050"/>
          <w:sz w:val="22"/>
          <w:szCs w:val="22"/>
        </w:rPr>
        <w:t>lizującymi sytuację na Ukrainie,</w:t>
      </w:r>
    </w:p>
    <w:p w14:paraId="14B5C23F" w14:textId="3BBE0568" w:rsidR="00E328B0" w:rsidRPr="00705B0D" w:rsidRDefault="00E328B0" w:rsidP="002A3399">
      <w:pPr>
        <w:pStyle w:val="Akapitzlist"/>
        <w:numPr>
          <w:ilvl w:val="0"/>
          <w:numId w:val="52"/>
        </w:numPr>
        <w:spacing w:line="276" w:lineRule="auto"/>
        <w:ind w:left="1071" w:hanging="357"/>
        <w:rPr>
          <w:rFonts w:asciiTheme="minorHAnsi" w:hAnsiTheme="minorHAnsi" w:cstheme="minorHAnsi"/>
          <w:b/>
          <w:i/>
          <w:color w:val="00B050"/>
          <w:sz w:val="22"/>
          <w:szCs w:val="22"/>
        </w:rPr>
      </w:pPr>
      <w:r w:rsidRPr="00705B0D">
        <w:rPr>
          <w:rFonts w:asciiTheme="minorHAnsi" w:hAnsiTheme="minorHAnsi" w:cstheme="minorHAnsi"/>
          <w:color w:val="00B050"/>
          <w:sz w:val="22"/>
          <w:szCs w:val="22"/>
        </w:rPr>
        <w:t>art. 7 ust. 1 ustawy z dnia 13 kwietnia 2022 r. o</w:t>
      </w:r>
      <w:r w:rsidR="005B2B2A" w:rsidRPr="00705B0D">
        <w:rPr>
          <w:rFonts w:asciiTheme="minorHAnsi" w:hAnsiTheme="minorHAnsi" w:cstheme="minorHAnsi"/>
          <w:color w:val="00B050"/>
          <w:sz w:val="22"/>
          <w:szCs w:val="22"/>
        </w:rPr>
        <w:t xml:space="preserve"> </w:t>
      </w:r>
      <w:r w:rsidRPr="00705B0D">
        <w:rPr>
          <w:rFonts w:asciiTheme="minorHAnsi" w:hAnsiTheme="minorHAnsi" w:cstheme="minorHAnsi"/>
          <w:color w:val="00B050"/>
          <w:sz w:val="22"/>
          <w:szCs w:val="22"/>
        </w:rPr>
        <w:t>szczególnych rozwiązaniach w zakresie przeciwdziałania wspieraniu agresji na Ukrainę oraz służących ochronie bezpieczeństwa narodowego</w:t>
      </w:r>
      <w:r w:rsidR="00705B0D" w:rsidRPr="00705B0D">
        <w:rPr>
          <w:rFonts w:asciiTheme="minorHAnsi" w:hAnsiTheme="minorHAnsi" w:cstheme="minorHAnsi"/>
          <w:color w:val="00B050"/>
          <w:sz w:val="22"/>
          <w:szCs w:val="22"/>
        </w:rPr>
        <w:t>.</w:t>
      </w:r>
    </w:p>
    <w:p w14:paraId="380943EC" w14:textId="2C04A7A1" w:rsidR="00A26338" w:rsidRPr="00860855" w:rsidRDefault="00A26338" w:rsidP="002A3399">
      <w:pPr>
        <w:pStyle w:val="Akapitzlist"/>
        <w:numPr>
          <w:ilvl w:val="1"/>
          <w:numId w:val="61"/>
        </w:numPr>
        <w:spacing w:line="276" w:lineRule="auto"/>
        <w:rPr>
          <w:rFonts w:asciiTheme="minorHAnsi" w:hAnsiTheme="minorHAnsi" w:cstheme="minorHAnsi"/>
          <w:i/>
          <w:sz w:val="22"/>
          <w:szCs w:val="22"/>
        </w:rPr>
      </w:pPr>
      <w:r w:rsidRPr="00860855">
        <w:rPr>
          <w:rFonts w:asciiTheme="minorHAnsi" w:hAnsiTheme="minorHAnsi" w:cstheme="minorHAnsi"/>
          <w:sz w:val="22"/>
          <w:szCs w:val="22"/>
        </w:rPr>
        <w:t>Wykonawca jest zobowiązany wykazać, że nie podlega wykluczeniu z postępowania.</w:t>
      </w:r>
    </w:p>
    <w:p w14:paraId="3B469983" w14:textId="4ECDDD8D" w:rsidR="00A669B0" w:rsidRPr="00860855" w:rsidRDefault="00F656FD" w:rsidP="002A3399">
      <w:pPr>
        <w:pStyle w:val="Akapitzlist"/>
        <w:numPr>
          <w:ilvl w:val="1"/>
          <w:numId w:val="61"/>
        </w:numPr>
        <w:spacing w:line="276" w:lineRule="auto"/>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Z postępowania</w:t>
      </w:r>
      <w:r w:rsidR="00A669B0" w:rsidRPr="00860855">
        <w:rPr>
          <w:rFonts w:asciiTheme="minorHAnsi" w:eastAsiaTheme="minorHAnsi" w:hAnsiTheme="minorHAnsi" w:cstheme="minorHAnsi"/>
          <w:color w:val="000000"/>
          <w:sz w:val="22"/>
          <w:szCs w:val="22"/>
        </w:rPr>
        <w:t xml:space="preserve"> o udzielenie zamówienia wyklucza się̨, z zastrzeżeniem art. 110 ust. 2 </w:t>
      </w:r>
      <w:r w:rsidR="00B96194" w:rsidRPr="00860855">
        <w:rPr>
          <w:rFonts w:asciiTheme="minorHAnsi" w:eastAsiaTheme="minorHAnsi" w:hAnsiTheme="minorHAnsi" w:cstheme="minorHAnsi"/>
          <w:color w:val="000000"/>
          <w:sz w:val="22"/>
          <w:szCs w:val="22"/>
        </w:rPr>
        <w:t xml:space="preserve">ustawy </w:t>
      </w:r>
      <w:proofErr w:type="spellStart"/>
      <w:r w:rsidR="0043725D" w:rsidRPr="00860855">
        <w:rPr>
          <w:rFonts w:asciiTheme="minorHAnsi" w:eastAsiaTheme="minorHAnsi" w:hAnsiTheme="minorHAnsi" w:cstheme="minorHAnsi"/>
          <w:color w:val="000000"/>
          <w:sz w:val="22"/>
          <w:szCs w:val="22"/>
        </w:rPr>
        <w:t>P</w:t>
      </w:r>
      <w:r w:rsidR="00A669B0" w:rsidRPr="00860855">
        <w:rPr>
          <w:rFonts w:asciiTheme="minorHAnsi" w:eastAsiaTheme="minorHAnsi" w:hAnsiTheme="minorHAnsi" w:cstheme="minorHAnsi"/>
          <w:color w:val="000000"/>
          <w:sz w:val="22"/>
          <w:szCs w:val="22"/>
        </w:rPr>
        <w:t>zp</w:t>
      </w:r>
      <w:proofErr w:type="spellEnd"/>
      <w:r w:rsidR="00A669B0" w:rsidRPr="00860855">
        <w:rPr>
          <w:rFonts w:asciiTheme="minorHAnsi" w:eastAsiaTheme="minorHAnsi" w:hAnsiTheme="minorHAnsi" w:cstheme="minorHAnsi"/>
          <w:color w:val="000000"/>
          <w:sz w:val="22"/>
          <w:szCs w:val="22"/>
        </w:rPr>
        <w:t>, Wykonawcę̨:</w:t>
      </w:r>
    </w:p>
    <w:p w14:paraId="1E7C1587" w14:textId="77777777" w:rsidR="00A669B0" w:rsidRPr="00860855" w:rsidRDefault="00A669B0"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hAnsiTheme="minorHAnsi" w:cstheme="minorHAnsi"/>
          <w:sz w:val="22"/>
          <w:szCs w:val="22"/>
        </w:rPr>
        <w:t>będącego osobą fizyczną, którego prawomocnie skazano za przestępstwo:</w:t>
      </w:r>
    </w:p>
    <w:p w14:paraId="195294D7" w14:textId="77777777" w:rsidR="00A669B0" w:rsidRPr="00860855" w:rsidRDefault="00A669B0"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lastRenderedPageBreak/>
        <w:t xml:space="preserve">udziału w zorganizowanej grupie przestępczej albo związku mającym na celu popełnienie przestępstwa lub przestępstwa skarbowego, o którym mowa w art. 258 Kodeksu karnego, </w:t>
      </w:r>
    </w:p>
    <w:p w14:paraId="1024C9CF" w14:textId="77777777" w:rsidR="00A669B0" w:rsidRPr="00860855" w:rsidRDefault="00A669B0"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 xml:space="preserve">handlu ludźmi, o którym mowa w art. 189a Kodeksu karnego, </w:t>
      </w:r>
    </w:p>
    <w:p w14:paraId="652C4BED" w14:textId="4982E210" w:rsidR="00FA0EF4" w:rsidRPr="00860855" w:rsidRDefault="00FA0EF4"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hAnsiTheme="minorHAnsi" w:cstheme="minorHAnsi"/>
          <w:sz w:val="22"/>
          <w:szCs w:val="22"/>
        </w:rPr>
        <w:t>o którym mowa w art. 228–230a, art. 250a Kodeksu karnego, w art. 46–48 ustawy z dnia 25 czerwca 2010 r. o sporcie lub w art. 54 ust. 1-4 ustawy z dnia 12 maja 2011 r. o refundacji leków, środków spożywczych specjalnego przeznaczenia żywieniowego oraz wyrobów</w:t>
      </w:r>
      <w:r w:rsidR="003B46EE" w:rsidRPr="00860855">
        <w:rPr>
          <w:rFonts w:asciiTheme="minorHAnsi" w:hAnsiTheme="minorHAnsi" w:cstheme="minorHAnsi"/>
          <w:sz w:val="22"/>
          <w:szCs w:val="22"/>
        </w:rPr>
        <w:t xml:space="preserve"> medycznych</w:t>
      </w:r>
      <w:r w:rsidRPr="00860855">
        <w:rPr>
          <w:rFonts w:asciiTheme="minorHAnsi" w:hAnsiTheme="minorHAnsi" w:cstheme="minorHAnsi"/>
          <w:sz w:val="22"/>
          <w:szCs w:val="22"/>
        </w:rPr>
        <w:t>”.</w:t>
      </w:r>
    </w:p>
    <w:p w14:paraId="45B32F98" w14:textId="44F1D4F2" w:rsidR="00A669B0" w:rsidRPr="00860855" w:rsidRDefault="00A669B0"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 xml:space="preserve">finansowania </w:t>
      </w:r>
      <w:r w:rsidR="00FF6CAE" w:rsidRPr="00860855">
        <w:rPr>
          <w:rFonts w:asciiTheme="minorHAnsi" w:eastAsiaTheme="minorHAnsi" w:hAnsiTheme="minorHAnsi" w:cstheme="minorHAnsi"/>
          <w:color w:val="000000"/>
          <w:sz w:val="22"/>
          <w:szCs w:val="22"/>
        </w:rPr>
        <w:t>przestępstwa</w:t>
      </w:r>
      <w:r w:rsidRPr="00860855">
        <w:rPr>
          <w:rFonts w:asciiTheme="minorHAnsi" w:eastAsiaTheme="minorHAnsi" w:hAnsiTheme="minorHAnsi" w:cstheme="minorHAnsi"/>
          <w:color w:val="000000"/>
          <w:sz w:val="22"/>
          <w:szCs w:val="22"/>
        </w:rPr>
        <w:t xml:space="preserve"> o charakterze terrorystycznym, o którym mowa w art. 165a Kodeksu karnego, lub </w:t>
      </w:r>
      <w:r w:rsidR="00FF6CAE" w:rsidRPr="00860855">
        <w:rPr>
          <w:rFonts w:asciiTheme="minorHAnsi" w:eastAsiaTheme="minorHAnsi" w:hAnsiTheme="minorHAnsi" w:cstheme="minorHAnsi"/>
          <w:color w:val="000000"/>
          <w:sz w:val="22"/>
          <w:szCs w:val="22"/>
        </w:rPr>
        <w:t>przestępstwo</w:t>
      </w:r>
      <w:r w:rsidRPr="00860855">
        <w:rPr>
          <w:rFonts w:asciiTheme="minorHAnsi" w:eastAsiaTheme="minorHAnsi" w:hAnsiTheme="minorHAnsi" w:cstheme="minorHAnsi"/>
          <w:color w:val="000000"/>
          <w:sz w:val="22"/>
          <w:szCs w:val="22"/>
        </w:rPr>
        <w:t xml:space="preserve"> udaremniania lub utrudniania stwierdzenia </w:t>
      </w:r>
      <w:r w:rsidR="00FF6CAE" w:rsidRPr="00860855">
        <w:rPr>
          <w:rFonts w:asciiTheme="minorHAnsi" w:eastAsiaTheme="minorHAnsi" w:hAnsiTheme="minorHAnsi" w:cstheme="minorHAnsi"/>
          <w:color w:val="000000"/>
          <w:sz w:val="22"/>
          <w:szCs w:val="22"/>
        </w:rPr>
        <w:t>przestępnego</w:t>
      </w:r>
      <w:r w:rsidRPr="00860855">
        <w:rPr>
          <w:rFonts w:asciiTheme="minorHAnsi" w:eastAsiaTheme="minorHAnsi" w:hAnsiTheme="minorHAnsi" w:cstheme="minorHAnsi"/>
          <w:color w:val="000000"/>
          <w:sz w:val="22"/>
          <w:szCs w:val="22"/>
        </w:rPr>
        <w:t xml:space="preserve"> pochodzenia </w:t>
      </w:r>
      <w:r w:rsidR="00FF6CAE" w:rsidRPr="00860855">
        <w:rPr>
          <w:rFonts w:asciiTheme="minorHAnsi" w:eastAsiaTheme="minorHAnsi" w:hAnsiTheme="minorHAnsi" w:cstheme="minorHAnsi"/>
          <w:color w:val="000000"/>
          <w:sz w:val="22"/>
          <w:szCs w:val="22"/>
        </w:rPr>
        <w:t>pieniędzy</w:t>
      </w:r>
      <w:r w:rsidRPr="00860855">
        <w:rPr>
          <w:rFonts w:asciiTheme="minorHAnsi" w:eastAsiaTheme="minorHAnsi" w:hAnsiTheme="minorHAnsi" w:cstheme="minorHAnsi"/>
          <w:color w:val="000000"/>
          <w:sz w:val="22"/>
          <w:szCs w:val="22"/>
        </w:rPr>
        <w:t xml:space="preserve"> lub ukrywania ich pochodzenia, o </w:t>
      </w:r>
      <w:r w:rsidR="00FF6CAE" w:rsidRPr="00860855">
        <w:rPr>
          <w:rFonts w:asciiTheme="minorHAnsi" w:eastAsiaTheme="minorHAnsi" w:hAnsiTheme="minorHAnsi" w:cstheme="minorHAnsi"/>
          <w:color w:val="000000"/>
          <w:sz w:val="22"/>
          <w:szCs w:val="22"/>
        </w:rPr>
        <w:t>którym</w:t>
      </w:r>
      <w:r w:rsidRPr="00860855">
        <w:rPr>
          <w:rFonts w:asciiTheme="minorHAnsi" w:eastAsiaTheme="minorHAnsi" w:hAnsiTheme="minorHAnsi" w:cstheme="minorHAnsi"/>
          <w:color w:val="000000"/>
          <w:sz w:val="22"/>
          <w:szCs w:val="22"/>
        </w:rPr>
        <w:t xml:space="preserve"> mowa w art. 299 Kodeksu karnego, </w:t>
      </w:r>
    </w:p>
    <w:p w14:paraId="0635B88F" w14:textId="19A874F3" w:rsidR="00A669B0" w:rsidRPr="00860855" w:rsidRDefault="00A669B0"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 xml:space="preserve">o charakterze terrorystycznym, o </w:t>
      </w:r>
      <w:r w:rsidR="00FF6CAE" w:rsidRPr="00860855">
        <w:rPr>
          <w:rFonts w:asciiTheme="minorHAnsi" w:eastAsiaTheme="minorHAnsi" w:hAnsiTheme="minorHAnsi" w:cstheme="minorHAnsi"/>
          <w:color w:val="000000"/>
          <w:sz w:val="22"/>
          <w:szCs w:val="22"/>
        </w:rPr>
        <w:t>którym</w:t>
      </w:r>
      <w:r w:rsidRPr="00860855">
        <w:rPr>
          <w:rFonts w:asciiTheme="minorHAnsi" w:eastAsiaTheme="minorHAnsi" w:hAnsiTheme="minorHAnsi" w:cstheme="minorHAnsi"/>
          <w:color w:val="000000"/>
          <w:sz w:val="22"/>
          <w:szCs w:val="22"/>
        </w:rPr>
        <w:t xml:space="preserve"> mowa w art. 115 § 20 Kodeksu karnego, lub </w:t>
      </w:r>
      <w:r w:rsidR="00FF6CAE" w:rsidRPr="00860855">
        <w:rPr>
          <w:rFonts w:asciiTheme="minorHAnsi" w:eastAsiaTheme="minorHAnsi" w:hAnsiTheme="minorHAnsi" w:cstheme="minorHAnsi"/>
          <w:color w:val="000000"/>
          <w:sz w:val="22"/>
          <w:szCs w:val="22"/>
        </w:rPr>
        <w:t>mające</w:t>
      </w:r>
      <w:r w:rsidR="00253592"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 xml:space="preserve">na celu popełnienie tego </w:t>
      </w:r>
      <w:r w:rsidR="00FF6CAE" w:rsidRPr="00860855">
        <w:rPr>
          <w:rFonts w:asciiTheme="minorHAnsi" w:eastAsiaTheme="minorHAnsi" w:hAnsiTheme="minorHAnsi" w:cstheme="minorHAnsi"/>
          <w:color w:val="000000"/>
          <w:sz w:val="22"/>
          <w:szCs w:val="22"/>
        </w:rPr>
        <w:t>przestępstwa</w:t>
      </w:r>
      <w:r w:rsidRPr="00860855">
        <w:rPr>
          <w:rFonts w:asciiTheme="minorHAnsi" w:eastAsiaTheme="minorHAnsi" w:hAnsiTheme="minorHAnsi" w:cstheme="minorHAnsi"/>
          <w:color w:val="000000"/>
          <w:sz w:val="22"/>
          <w:szCs w:val="22"/>
        </w:rPr>
        <w:t xml:space="preserve">, </w:t>
      </w:r>
    </w:p>
    <w:p w14:paraId="55F5ED5C" w14:textId="11F1C4D1" w:rsidR="00A669B0" w:rsidRPr="00860855" w:rsidRDefault="00344FE7"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powierzenia wykonywania pracy małoletniemu cudzoziemcowi</w:t>
      </w:r>
      <w:r w:rsidR="00A669B0" w:rsidRPr="00860855">
        <w:rPr>
          <w:rFonts w:asciiTheme="minorHAnsi" w:eastAsiaTheme="minorHAnsi" w:hAnsiTheme="minorHAnsi" w:cstheme="minorHAnsi"/>
          <w:color w:val="000000"/>
          <w:sz w:val="22"/>
          <w:szCs w:val="22"/>
        </w:rPr>
        <w:t xml:space="preserve">, o </w:t>
      </w:r>
      <w:r w:rsidR="00FF6CAE" w:rsidRPr="00860855">
        <w:rPr>
          <w:rFonts w:asciiTheme="minorHAnsi" w:eastAsiaTheme="minorHAnsi" w:hAnsiTheme="minorHAnsi" w:cstheme="minorHAnsi"/>
          <w:color w:val="000000"/>
          <w:sz w:val="22"/>
          <w:szCs w:val="22"/>
        </w:rPr>
        <w:t>którym</w:t>
      </w:r>
      <w:r w:rsidR="00A669B0" w:rsidRPr="00860855">
        <w:rPr>
          <w:rFonts w:asciiTheme="minorHAnsi" w:eastAsiaTheme="minorHAnsi" w:hAnsiTheme="minorHAnsi" w:cstheme="minorHAnsi"/>
          <w:color w:val="000000"/>
          <w:sz w:val="22"/>
          <w:szCs w:val="22"/>
        </w:rPr>
        <w:t xml:space="preserve"> mowa w art. 9 ust. 2 ustawy z dnia 15 czerwca 2012 r. o skutkach powierzania wykonywania pracy cudzoziemcom </w:t>
      </w:r>
      <w:r w:rsidR="00FF6CAE" w:rsidRPr="00860855">
        <w:rPr>
          <w:rFonts w:asciiTheme="minorHAnsi" w:eastAsiaTheme="minorHAnsi" w:hAnsiTheme="minorHAnsi" w:cstheme="minorHAnsi"/>
          <w:color w:val="000000"/>
          <w:sz w:val="22"/>
          <w:szCs w:val="22"/>
        </w:rPr>
        <w:t>przebywającym</w:t>
      </w:r>
      <w:r w:rsidR="00A669B0" w:rsidRPr="00860855">
        <w:rPr>
          <w:rFonts w:asciiTheme="minorHAnsi" w:eastAsiaTheme="minorHAnsi" w:hAnsiTheme="minorHAnsi" w:cstheme="minorHAnsi"/>
          <w:color w:val="000000"/>
          <w:sz w:val="22"/>
          <w:szCs w:val="22"/>
        </w:rPr>
        <w:t xml:space="preserve"> wbrew przepisom na terytorium Rzeczypospolitej Polskiej, </w:t>
      </w:r>
    </w:p>
    <w:p w14:paraId="569FD117" w14:textId="52821A87" w:rsidR="00A669B0" w:rsidRPr="00860855" w:rsidRDefault="00A669B0"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 xml:space="preserve">przeciwko obrotowi gospodarczemu, o </w:t>
      </w:r>
      <w:r w:rsidR="00FF6CAE" w:rsidRPr="00860855">
        <w:rPr>
          <w:rFonts w:asciiTheme="minorHAnsi" w:eastAsiaTheme="minorHAnsi" w:hAnsiTheme="minorHAnsi" w:cstheme="minorHAnsi"/>
          <w:color w:val="000000"/>
          <w:sz w:val="22"/>
          <w:szCs w:val="22"/>
        </w:rPr>
        <w:t>których</w:t>
      </w:r>
      <w:r w:rsidRPr="00860855">
        <w:rPr>
          <w:rFonts w:asciiTheme="minorHAnsi" w:eastAsiaTheme="minorHAnsi" w:hAnsiTheme="minorHAnsi" w:cstheme="minorHAnsi"/>
          <w:color w:val="000000"/>
          <w:sz w:val="22"/>
          <w:szCs w:val="22"/>
        </w:rPr>
        <w:t xml:space="preserve"> mowa w art. 296–307 Kodeksu karnego, </w:t>
      </w:r>
      <w:r w:rsidR="00FF6CAE" w:rsidRPr="00860855">
        <w:rPr>
          <w:rFonts w:asciiTheme="minorHAnsi" w:eastAsiaTheme="minorHAnsi" w:hAnsiTheme="minorHAnsi" w:cstheme="minorHAnsi"/>
          <w:color w:val="000000"/>
          <w:sz w:val="22"/>
          <w:szCs w:val="22"/>
        </w:rPr>
        <w:t>przestępstwo</w:t>
      </w:r>
      <w:r w:rsidRPr="00860855">
        <w:rPr>
          <w:rFonts w:asciiTheme="minorHAnsi" w:eastAsiaTheme="minorHAnsi" w:hAnsiTheme="minorHAnsi" w:cstheme="minorHAnsi"/>
          <w:color w:val="000000"/>
          <w:sz w:val="22"/>
          <w:szCs w:val="22"/>
        </w:rPr>
        <w:t xml:space="preserve"> oszustwa, o </w:t>
      </w:r>
      <w:r w:rsidR="00FF6CAE" w:rsidRPr="00860855">
        <w:rPr>
          <w:rFonts w:asciiTheme="minorHAnsi" w:eastAsiaTheme="minorHAnsi" w:hAnsiTheme="minorHAnsi" w:cstheme="minorHAnsi"/>
          <w:color w:val="000000"/>
          <w:sz w:val="22"/>
          <w:szCs w:val="22"/>
        </w:rPr>
        <w:t>którym</w:t>
      </w:r>
      <w:r w:rsidRPr="00860855">
        <w:rPr>
          <w:rFonts w:asciiTheme="minorHAnsi" w:eastAsiaTheme="minorHAnsi" w:hAnsiTheme="minorHAnsi" w:cstheme="minorHAnsi"/>
          <w:color w:val="000000"/>
          <w:sz w:val="22"/>
          <w:szCs w:val="22"/>
        </w:rPr>
        <w:t xml:space="preserve"> mowa w art. 286 Kodeksu karnego, </w:t>
      </w:r>
      <w:r w:rsidR="00FF6CAE" w:rsidRPr="00860855">
        <w:rPr>
          <w:rFonts w:asciiTheme="minorHAnsi" w:eastAsiaTheme="minorHAnsi" w:hAnsiTheme="minorHAnsi" w:cstheme="minorHAnsi"/>
          <w:color w:val="000000"/>
          <w:sz w:val="22"/>
          <w:szCs w:val="22"/>
        </w:rPr>
        <w:t>przestępstwo</w:t>
      </w:r>
      <w:r w:rsidRPr="00860855">
        <w:rPr>
          <w:rFonts w:asciiTheme="minorHAnsi" w:eastAsiaTheme="minorHAnsi" w:hAnsiTheme="minorHAnsi" w:cstheme="minorHAnsi"/>
          <w:color w:val="000000"/>
          <w:sz w:val="22"/>
          <w:szCs w:val="22"/>
        </w:rPr>
        <w:t xml:space="preserve"> przeciwko </w:t>
      </w:r>
      <w:r w:rsidR="00FF6CAE" w:rsidRPr="00860855">
        <w:rPr>
          <w:rFonts w:asciiTheme="minorHAnsi" w:eastAsiaTheme="minorHAnsi" w:hAnsiTheme="minorHAnsi" w:cstheme="minorHAnsi"/>
          <w:color w:val="000000"/>
          <w:sz w:val="22"/>
          <w:szCs w:val="22"/>
        </w:rPr>
        <w:t>wiarygodności</w:t>
      </w:r>
      <w:r w:rsidRPr="00860855">
        <w:rPr>
          <w:rFonts w:asciiTheme="minorHAnsi" w:eastAsiaTheme="minorHAnsi" w:hAnsiTheme="minorHAnsi" w:cstheme="minorHAnsi"/>
          <w:color w:val="000000"/>
          <w:sz w:val="22"/>
          <w:szCs w:val="22"/>
        </w:rPr>
        <w:t xml:space="preserve"> </w:t>
      </w:r>
      <w:r w:rsidR="00FF6CAE" w:rsidRPr="00860855">
        <w:rPr>
          <w:rFonts w:asciiTheme="minorHAnsi" w:eastAsiaTheme="minorHAnsi" w:hAnsiTheme="minorHAnsi" w:cstheme="minorHAnsi"/>
          <w:color w:val="000000"/>
          <w:sz w:val="22"/>
          <w:szCs w:val="22"/>
        </w:rPr>
        <w:t>dokumentów</w:t>
      </w:r>
      <w:r w:rsidRPr="00860855">
        <w:rPr>
          <w:rFonts w:asciiTheme="minorHAnsi" w:eastAsiaTheme="minorHAnsi" w:hAnsiTheme="minorHAnsi" w:cstheme="minorHAnsi"/>
          <w:color w:val="000000"/>
          <w:sz w:val="22"/>
          <w:szCs w:val="22"/>
        </w:rPr>
        <w:t xml:space="preserve">, o </w:t>
      </w:r>
      <w:r w:rsidR="00FF6CAE" w:rsidRPr="00860855">
        <w:rPr>
          <w:rFonts w:asciiTheme="minorHAnsi" w:eastAsiaTheme="minorHAnsi" w:hAnsiTheme="minorHAnsi" w:cstheme="minorHAnsi"/>
          <w:color w:val="000000"/>
          <w:sz w:val="22"/>
          <w:szCs w:val="22"/>
        </w:rPr>
        <w:t>których</w:t>
      </w:r>
      <w:r w:rsidRPr="00860855">
        <w:rPr>
          <w:rFonts w:asciiTheme="minorHAnsi" w:eastAsiaTheme="minorHAnsi" w:hAnsiTheme="minorHAnsi" w:cstheme="minorHAnsi"/>
          <w:color w:val="000000"/>
          <w:sz w:val="22"/>
          <w:szCs w:val="22"/>
        </w:rPr>
        <w:t xml:space="preserve"> mowa w art. 270–277d Kodeksu karnego, lub </w:t>
      </w:r>
      <w:r w:rsidR="00FF6CAE" w:rsidRPr="00860855">
        <w:rPr>
          <w:rFonts w:asciiTheme="minorHAnsi" w:eastAsiaTheme="minorHAnsi" w:hAnsiTheme="minorHAnsi" w:cstheme="minorHAnsi"/>
          <w:color w:val="000000"/>
          <w:sz w:val="22"/>
          <w:szCs w:val="22"/>
        </w:rPr>
        <w:t>przestępstwo</w:t>
      </w:r>
      <w:r w:rsidRPr="00860855">
        <w:rPr>
          <w:rFonts w:asciiTheme="minorHAnsi" w:eastAsiaTheme="minorHAnsi" w:hAnsiTheme="minorHAnsi" w:cstheme="minorHAnsi"/>
          <w:color w:val="000000"/>
          <w:sz w:val="22"/>
          <w:szCs w:val="22"/>
        </w:rPr>
        <w:t xml:space="preserve"> skarbowe, </w:t>
      </w:r>
    </w:p>
    <w:p w14:paraId="4C25440F" w14:textId="4CC19E29" w:rsidR="00A669B0" w:rsidRPr="00860855" w:rsidRDefault="00A669B0"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 xml:space="preserve">o </w:t>
      </w:r>
      <w:r w:rsidR="00FF6CAE" w:rsidRPr="00860855">
        <w:rPr>
          <w:rFonts w:asciiTheme="minorHAnsi" w:eastAsiaTheme="minorHAnsi" w:hAnsiTheme="minorHAnsi" w:cstheme="minorHAnsi"/>
          <w:color w:val="000000"/>
          <w:sz w:val="22"/>
          <w:szCs w:val="22"/>
        </w:rPr>
        <w:t>którym</w:t>
      </w:r>
      <w:r w:rsidRPr="00860855">
        <w:rPr>
          <w:rFonts w:asciiTheme="minorHAnsi" w:eastAsiaTheme="minorHAnsi" w:hAnsiTheme="minorHAnsi" w:cstheme="minorHAnsi"/>
          <w:color w:val="000000"/>
          <w:sz w:val="22"/>
          <w:szCs w:val="22"/>
        </w:rPr>
        <w:t xml:space="preserve"> mowa w art. 9 ust. 1 i 3 lub art. 10 ustawy z dnia 15 czerwca 2012 r. o skutkach powierzania wykonywania pracy cudzoziemcom </w:t>
      </w:r>
      <w:r w:rsidR="00FF6CAE" w:rsidRPr="00860855">
        <w:rPr>
          <w:rFonts w:asciiTheme="minorHAnsi" w:eastAsiaTheme="minorHAnsi" w:hAnsiTheme="minorHAnsi" w:cstheme="minorHAnsi"/>
          <w:color w:val="000000"/>
          <w:sz w:val="22"/>
          <w:szCs w:val="22"/>
        </w:rPr>
        <w:t>przebywającym</w:t>
      </w:r>
      <w:r w:rsidRPr="00860855">
        <w:rPr>
          <w:rFonts w:asciiTheme="minorHAnsi" w:eastAsiaTheme="minorHAnsi" w:hAnsiTheme="minorHAnsi" w:cstheme="minorHAnsi"/>
          <w:color w:val="000000"/>
          <w:sz w:val="22"/>
          <w:szCs w:val="22"/>
        </w:rPr>
        <w:t xml:space="preserve"> wbrew przepisom na terytorium Rzeczypospolitej Polskiej </w:t>
      </w:r>
    </w:p>
    <w:p w14:paraId="4CB0D215" w14:textId="5BE9C0E5" w:rsidR="00A669B0" w:rsidRPr="00860855" w:rsidRDefault="00A669B0" w:rsidP="002A3399">
      <w:pPr>
        <w:spacing w:line="276" w:lineRule="auto"/>
        <w:ind w:left="720"/>
        <w:rPr>
          <w:rFonts w:asciiTheme="minorHAnsi" w:eastAsiaTheme="minorHAnsi" w:hAnsiTheme="minorHAnsi" w:cstheme="minorHAnsi"/>
          <w:color w:val="000000"/>
          <w:sz w:val="22"/>
          <w:szCs w:val="22"/>
        </w:rPr>
      </w:pPr>
      <w:r w:rsidRPr="00860855">
        <w:rPr>
          <w:rFonts w:asciiTheme="minorHAnsi" w:eastAsiaTheme="minorHAnsi" w:hAnsiTheme="minorHAnsi" w:cstheme="minorHAnsi"/>
          <w:color w:val="000000"/>
          <w:sz w:val="22"/>
          <w:szCs w:val="22"/>
        </w:rPr>
        <w:t xml:space="preserve">– lub za odpowiedni czyn zabroniony </w:t>
      </w:r>
      <w:r w:rsidR="00FF6CAE" w:rsidRPr="00860855">
        <w:rPr>
          <w:rFonts w:asciiTheme="minorHAnsi" w:eastAsiaTheme="minorHAnsi" w:hAnsiTheme="minorHAnsi" w:cstheme="minorHAnsi"/>
          <w:color w:val="000000"/>
          <w:sz w:val="22"/>
          <w:szCs w:val="22"/>
        </w:rPr>
        <w:t>określony</w:t>
      </w:r>
      <w:r w:rsidRPr="00860855">
        <w:rPr>
          <w:rFonts w:asciiTheme="minorHAnsi" w:eastAsiaTheme="minorHAnsi" w:hAnsiTheme="minorHAnsi" w:cstheme="minorHAnsi"/>
          <w:color w:val="000000"/>
          <w:sz w:val="22"/>
          <w:szCs w:val="22"/>
        </w:rPr>
        <w:t xml:space="preserve"> w przepisach prawa obcego; </w:t>
      </w:r>
    </w:p>
    <w:p w14:paraId="36785947" w14:textId="5A9B33D5" w:rsidR="00A669B0" w:rsidRPr="00860855" w:rsidRDefault="00FF6CAE"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jeżeli</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urzędującego</w:t>
      </w:r>
      <w:r w:rsidR="00A669B0" w:rsidRPr="00860855">
        <w:rPr>
          <w:rFonts w:asciiTheme="minorHAnsi" w:eastAsiaTheme="minorHAnsi" w:hAnsiTheme="minorHAnsi" w:cstheme="minorHAnsi"/>
          <w:color w:val="000000"/>
          <w:sz w:val="22"/>
          <w:szCs w:val="22"/>
        </w:rPr>
        <w:t xml:space="preserve"> członka jego organu </w:t>
      </w:r>
      <w:r w:rsidRPr="00860855">
        <w:rPr>
          <w:rFonts w:asciiTheme="minorHAnsi" w:eastAsiaTheme="minorHAnsi" w:hAnsiTheme="minorHAnsi" w:cstheme="minorHAnsi"/>
          <w:color w:val="000000"/>
          <w:sz w:val="22"/>
          <w:szCs w:val="22"/>
        </w:rPr>
        <w:t>zarządzającego</w:t>
      </w:r>
      <w:r w:rsidR="00A669B0" w:rsidRPr="00860855">
        <w:rPr>
          <w:rFonts w:asciiTheme="minorHAnsi" w:eastAsiaTheme="minorHAnsi" w:hAnsiTheme="minorHAnsi" w:cstheme="minorHAnsi"/>
          <w:color w:val="000000"/>
          <w:sz w:val="22"/>
          <w:szCs w:val="22"/>
        </w:rPr>
        <w:t xml:space="preserve"> lub nadzorczego </w:t>
      </w:r>
      <w:r w:rsidRPr="00860855">
        <w:rPr>
          <w:rFonts w:asciiTheme="minorHAnsi" w:hAnsiTheme="minorHAnsi" w:cstheme="minorHAnsi"/>
          <w:sz w:val="22"/>
          <w:szCs w:val="22"/>
        </w:rPr>
        <w:t>wspólnika</w:t>
      </w:r>
      <w:r w:rsidR="00A669B0" w:rsidRPr="00860855">
        <w:rPr>
          <w:rFonts w:asciiTheme="minorHAnsi" w:hAnsiTheme="minorHAnsi" w:cstheme="minorHAnsi"/>
          <w:sz w:val="22"/>
          <w:szCs w:val="22"/>
        </w:rPr>
        <w:t xml:space="preserve"> </w:t>
      </w:r>
      <w:r w:rsidRPr="00860855">
        <w:rPr>
          <w:rFonts w:asciiTheme="minorHAnsi" w:hAnsiTheme="minorHAnsi" w:cstheme="minorHAnsi"/>
          <w:sz w:val="22"/>
          <w:szCs w:val="22"/>
        </w:rPr>
        <w:t>spółki</w:t>
      </w:r>
      <w:r w:rsidR="00A669B0" w:rsidRPr="00860855">
        <w:rPr>
          <w:rFonts w:asciiTheme="minorHAnsi" w:hAnsiTheme="minorHAnsi" w:cstheme="minorHAnsi"/>
          <w:sz w:val="22"/>
          <w:szCs w:val="22"/>
        </w:rPr>
        <w:t xml:space="preserve"> w </w:t>
      </w:r>
      <w:r w:rsidRPr="00860855">
        <w:rPr>
          <w:rFonts w:asciiTheme="minorHAnsi" w:hAnsiTheme="minorHAnsi" w:cstheme="minorHAnsi"/>
          <w:sz w:val="22"/>
          <w:szCs w:val="22"/>
        </w:rPr>
        <w:t>spółce</w:t>
      </w:r>
      <w:r w:rsidR="00A669B0" w:rsidRPr="00860855">
        <w:rPr>
          <w:rFonts w:asciiTheme="minorHAnsi" w:hAnsiTheme="minorHAnsi" w:cstheme="minorHAnsi"/>
          <w:sz w:val="22"/>
          <w:szCs w:val="22"/>
        </w:rPr>
        <w:t xml:space="preserve"> jawnej lub partnerskiej albo komplementariusza w </w:t>
      </w:r>
      <w:r w:rsidRPr="00860855">
        <w:rPr>
          <w:rFonts w:asciiTheme="minorHAnsi" w:hAnsiTheme="minorHAnsi" w:cstheme="minorHAnsi"/>
          <w:sz w:val="22"/>
          <w:szCs w:val="22"/>
        </w:rPr>
        <w:t>spółce</w:t>
      </w:r>
      <w:r w:rsidR="00A669B0" w:rsidRPr="00860855">
        <w:rPr>
          <w:rFonts w:asciiTheme="minorHAnsi" w:hAnsiTheme="minorHAnsi" w:cstheme="minorHAnsi"/>
          <w:sz w:val="22"/>
          <w:szCs w:val="22"/>
        </w:rPr>
        <w:t xml:space="preserve"> komandytowej lub komandytowo-akcyjnej lub prokurenta prawomocnie skazano za </w:t>
      </w:r>
      <w:r w:rsidRPr="00860855">
        <w:rPr>
          <w:rFonts w:asciiTheme="minorHAnsi" w:hAnsiTheme="minorHAnsi" w:cstheme="minorHAnsi"/>
          <w:sz w:val="22"/>
          <w:szCs w:val="22"/>
        </w:rPr>
        <w:t>przestępstwo</w:t>
      </w:r>
      <w:r w:rsidR="00A669B0" w:rsidRPr="00860855">
        <w:rPr>
          <w:rFonts w:asciiTheme="minorHAnsi" w:hAnsiTheme="minorHAnsi" w:cstheme="minorHAnsi"/>
          <w:sz w:val="22"/>
          <w:szCs w:val="22"/>
        </w:rPr>
        <w:t xml:space="preserve">, o </w:t>
      </w:r>
      <w:r w:rsidRPr="00860855">
        <w:rPr>
          <w:rFonts w:asciiTheme="minorHAnsi" w:hAnsiTheme="minorHAnsi" w:cstheme="minorHAnsi"/>
          <w:sz w:val="22"/>
          <w:szCs w:val="22"/>
        </w:rPr>
        <w:t>którym</w:t>
      </w:r>
      <w:r w:rsidR="00A669B0" w:rsidRPr="00860855">
        <w:rPr>
          <w:rFonts w:asciiTheme="minorHAnsi" w:hAnsiTheme="minorHAnsi" w:cstheme="minorHAnsi"/>
          <w:sz w:val="22"/>
          <w:szCs w:val="22"/>
        </w:rPr>
        <w:t xml:space="preserve"> mowa w pkt 1</w:t>
      </w:r>
      <w:r w:rsidR="00D51012" w:rsidRPr="00860855">
        <w:rPr>
          <w:rFonts w:asciiTheme="minorHAnsi" w:hAnsiTheme="minorHAnsi" w:cstheme="minorHAnsi"/>
          <w:sz w:val="22"/>
          <w:szCs w:val="22"/>
        </w:rPr>
        <w:t>)</w:t>
      </w:r>
      <w:r w:rsidR="00A669B0" w:rsidRPr="00860855">
        <w:rPr>
          <w:rFonts w:asciiTheme="minorHAnsi" w:hAnsiTheme="minorHAnsi" w:cstheme="minorHAnsi"/>
          <w:sz w:val="22"/>
          <w:szCs w:val="22"/>
        </w:rPr>
        <w:t>;</w:t>
      </w:r>
    </w:p>
    <w:p w14:paraId="4205D6FA" w14:textId="3BB9E671" w:rsidR="00A669B0" w:rsidRPr="00860855" w:rsidRDefault="00A669B0"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 xml:space="preserve">wobec </w:t>
      </w:r>
      <w:r w:rsidR="00FF6CAE" w:rsidRPr="00860855">
        <w:rPr>
          <w:rFonts w:asciiTheme="minorHAnsi" w:eastAsiaTheme="minorHAnsi" w:hAnsiTheme="minorHAnsi" w:cstheme="minorHAnsi"/>
          <w:color w:val="000000"/>
          <w:sz w:val="22"/>
          <w:szCs w:val="22"/>
        </w:rPr>
        <w:t>którego</w:t>
      </w:r>
      <w:r w:rsidRPr="00860855">
        <w:rPr>
          <w:rFonts w:asciiTheme="minorHAnsi" w:eastAsiaTheme="minorHAnsi" w:hAnsiTheme="minorHAnsi" w:cstheme="minorHAnsi"/>
          <w:color w:val="000000"/>
          <w:sz w:val="22"/>
          <w:szCs w:val="22"/>
        </w:rPr>
        <w:t xml:space="preserve"> wydano prawomocny wyrok </w:t>
      </w:r>
      <w:r w:rsidR="00FF6CAE" w:rsidRPr="00860855">
        <w:rPr>
          <w:rFonts w:asciiTheme="minorHAnsi" w:eastAsiaTheme="minorHAnsi" w:hAnsiTheme="minorHAnsi" w:cstheme="minorHAnsi"/>
          <w:color w:val="000000"/>
          <w:sz w:val="22"/>
          <w:szCs w:val="22"/>
        </w:rPr>
        <w:t>s</w:t>
      </w:r>
      <w:r w:rsidR="007A7481">
        <w:rPr>
          <w:rFonts w:asciiTheme="minorHAnsi" w:eastAsiaTheme="minorHAnsi" w:hAnsiTheme="minorHAnsi" w:cstheme="minorHAnsi"/>
          <w:color w:val="000000"/>
          <w:sz w:val="22"/>
          <w:szCs w:val="22"/>
        </w:rPr>
        <w:t>ą</w:t>
      </w:r>
      <w:r w:rsidR="00FF6CAE" w:rsidRPr="00860855">
        <w:rPr>
          <w:rFonts w:asciiTheme="minorHAnsi" w:eastAsiaTheme="minorHAnsi" w:hAnsiTheme="minorHAnsi" w:cstheme="minorHAnsi"/>
          <w:color w:val="000000"/>
          <w:sz w:val="22"/>
          <w:szCs w:val="22"/>
        </w:rPr>
        <w:t>du</w:t>
      </w:r>
      <w:r w:rsidRPr="00860855">
        <w:rPr>
          <w:rFonts w:asciiTheme="minorHAnsi" w:eastAsiaTheme="minorHAnsi" w:hAnsiTheme="minorHAnsi" w:cstheme="minorHAnsi"/>
          <w:color w:val="000000"/>
          <w:sz w:val="22"/>
          <w:szCs w:val="22"/>
        </w:rPr>
        <w:t xml:space="preserve"> lub ostateczną decyzję administracyjną o zaleganiu z uiszczeniem </w:t>
      </w:r>
      <w:r w:rsidR="00FF6CAE" w:rsidRPr="00860855">
        <w:rPr>
          <w:rFonts w:asciiTheme="minorHAnsi" w:eastAsiaTheme="minorHAnsi" w:hAnsiTheme="minorHAnsi" w:cstheme="minorHAnsi"/>
          <w:color w:val="000000"/>
          <w:sz w:val="22"/>
          <w:szCs w:val="22"/>
        </w:rPr>
        <w:t>podatków</w:t>
      </w:r>
      <w:r w:rsidRPr="00860855">
        <w:rPr>
          <w:rFonts w:asciiTheme="minorHAnsi" w:eastAsiaTheme="minorHAnsi" w:hAnsiTheme="minorHAnsi" w:cstheme="minorHAnsi"/>
          <w:color w:val="000000"/>
          <w:sz w:val="22"/>
          <w:szCs w:val="22"/>
        </w:rPr>
        <w:t xml:space="preserve">, opłat lub składek na ubezpieczenie społeczne lub zdrowotne, chyba </w:t>
      </w:r>
      <w:r w:rsidR="00FF6CAE" w:rsidRPr="00860855">
        <w:rPr>
          <w:rFonts w:asciiTheme="minorHAnsi" w:eastAsiaTheme="minorHAnsi" w:hAnsiTheme="minorHAnsi" w:cstheme="minorHAnsi"/>
          <w:color w:val="000000"/>
          <w:sz w:val="22"/>
          <w:szCs w:val="22"/>
        </w:rPr>
        <w:t>że</w:t>
      </w:r>
      <w:r w:rsidRPr="00860855">
        <w:rPr>
          <w:rFonts w:asciiTheme="minorHAnsi" w:eastAsiaTheme="minorHAnsi" w:hAnsiTheme="minorHAnsi" w:cstheme="minorHAnsi"/>
          <w:color w:val="000000"/>
          <w:sz w:val="22"/>
          <w:szCs w:val="22"/>
        </w:rPr>
        <w:t xml:space="preserve"> wykonawca odpowiednio przed upływem terminu do składania </w:t>
      </w:r>
      <w:r w:rsidR="00FF6CAE" w:rsidRPr="00860855">
        <w:rPr>
          <w:rFonts w:asciiTheme="minorHAnsi" w:eastAsiaTheme="minorHAnsi" w:hAnsiTheme="minorHAnsi" w:cstheme="minorHAnsi"/>
          <w:color w:val="000000"/>
          <w:sz w:val="22"/>
          <w:szCs w:val="22"/>
        </w:rPr>
        <w:t>wniosków</w:t>
      </w:r>
      <w:r w:rsidRPr="00860855">
        <w:rPr>
          <w:rFonts w:asciiTheme="minorHAnsi" w:eastAsiaTheme="minorHAnsi" w:hAnsiTheme="minorHAnsi" w:cstheme="minorHAnsi"/>
          <w:color w:val="000000"/>
          <w:sz w:val="22"/>
          <w:szCs w:val="22"/>
        </w:rPr>
        <w:t xml:space="preserve"> o dopuszczenie do udziału w </w:t>
      </w:r>
      <w:r w:rsidR="00FF6CAE" w:rsidRPr="00860855">
        <w:rPr>
          <w:rFonts w:asciiTheme="minorHAnsi" w:eastAsiaTheme="minorHAnsi" w:hAnsiTheme="minorHAnsi" w:cstheme="minorHAnsi"/>
          <w:color w:val="000000"/>
          <w:sz w:val="22"/>
          <w:szCs w:val="22"/>
        </w:rPr>
        <w:t>postepowaniu</w:t>
      </w:r>
      <w:r w:rsidRPr="00860855">
        <w:rPr>
          <w:rFonts w:asciiTheme="minorHAnsi" w:eastAsiaTheme="minorHAnsi" w:hAnsiTheme="minorHAnsi" w:cstheme="minorHAnsi"/>
          <w:color w:val="000000"/>
          <w:sz w:val="22"/>
          <w:szCs w:val="22"/>
        </w:rPr>
        <w:t xml:space="preserve"> albo przed upływem terminu składania ofert dokonał </w:t>
      </w:r>
      <w:r w:rsidR="00FF6CAE" w:rsidRPr="00860855">
        <w:rPr>
          <w:rFonts w:asciiTheme="minorHAnsi" w:eastAsiaTheme="minorHAnsi" w:hAnsiTheme="minorHAnsi" w:cstheme="minorHAnsi"/>
          <w:color w:val="000000"/>
          <w:sz w:val="22"/>
          <w:szCs w:val="22"/>
        </w:rPr>
        <w:t>płatności</w:t>
      </w:r>
      <w:r w:rsidRPr="00860855">
        <w:rPr>
          <w:rFonts w:asciiTheme="minorHAnsi" w:eastAsiaTheme="minorHAnsi" w:hAnsiTheme="minorHAnsi" w:cstheme="minorHAnsi"/>
          <w:color w:val="000000"/>
          <w:sz w:val="22"/>
          <w:szCs w:val="22"/>
        </w:rPr>
        <w:t xml:space="preserve"> </w:t>
      </w:r>
      <w:r w:rsidR="00FF6CAE" w:rsidRPr="00860855">
        <w:rPr>
          <w:rFonts w:asciiTheme="minorHAnsi" w:eastAsiaTheme="minorHAnsi" w:hAnsiTheme="minorHAnsi" w:cstheme="minorHAnsi"/>
          <w:color w:val="000000"/>
          <w:sz w:val="22"/>
          <w:szCs w:val="22"/>
        </w:rPr>
        <w:t>należnych</w:t>
      </w:r>
      <w:r w:rsidRPr="00860855">
        <w:rPr>
          <w:rFonts w:asciiTheme="minorHAnsi" w:eastAsiaTheme="minorHAnsi" w:hAnsiTheme="minorHAnsi" w:cstheme="minorHAnsi"/>
          <w:color w:val="000000"/>
          <w:sz w:val="22"/>
          <w:szCs w:val="22"/>
        </w:rPr>
        <w:t xml:space="preserve"> </w:t>
      </w:r>
      <w:r w:rsidR="00FF6CAE" w:rsidRPr="00860855">
        <w:rPr>
          <w:rFonts w:asciiTheme="minorHAnsi" w:eastAsiaTheme="minorHAnsi" w:hAnsiTheme="minorHAnsi" w:cstheme="minorHAnsi"/>
          <w:color w:val="000000"/>
          <w:sz w:val="22"/>
          <w:szCs w:val="22"/>
        </w:rPr>
        <w:t>podatków</w:t>
      </w:r>
      <w:r w:rsidRPr="00860855">
        <w:rPr>
          <w:rFonts w:asciiTheme="minorHAnsi" w:eastAsiaTheme="minorHAnsi" w:hAnsiTheme="minorHAnsi" w:cstheme="minorHAnsi"/>
          <w:color w:val="000000"/>
          <w:sz w:val="22"/>
          <w:szCs w:val="22"/>
        </w:rPr>
        <w:t xml:space="preserve">, opłat lub składek na ubezpieczenie społeczne lub zdrowotne wraz z odsetkami lub grzywnami lub zawarł </w:t>
      </w:r>
      <w:r w:rsidR="00FF6CAE" w:rsidRPr="00860855">
        <w:rPr>
          <w:rFonts w:asciiTheme="minorHAnsi" w:eastAsiaTheme="minorHAnsi" w:hAnsiTheme="minorHAnsi" w:cstheme="minorHAnsi"/>
          <w:color w:val="000000"/>
          <w:sz w:val="22"/>
          <w:szCs w:val="22"/>
        </w:rPr>
        <w:t xml:space="preserve">wiążące </w:t>
      </w:r>
      <w:r w:rsidRPr="00860855">
        <w:rPr>
          <w:rFonts w:asciiTheme="minorHAnsi" w:eastAsiaTheme="minorHAnsi" w:hAnsiTheme="minorHAnsi" w:cstheme="minorHAnsi"/>
          <w:color w:val="000000"/>
          <w:sz w:val="22"/>
          <w:szCs w:val="22"/>
        </w:rPr>
        <w:t xml:space="preserve">porozumienie w sprawie spłaty tych </w:t>
      </w:r>
      <w:r w:rsidR="00FF6CAE" w:rsidRPr="00860855">
        <w:rPr>
          <w:rFonts w:asciiTheme="minorHAnsi" w:eastAsiaTheme="minorHAnsi" w:hAnsiTheme="minorHAnsi" w:cstheme="minorHAnsi"/>
          <w:color w:val="000000"/>
          <w:sz w:val="22"/>
          <w:szCs w:val="22"/>
        </w:rPr>
        <w:t>należności</w:t>
      </w:r>
      <w:r w:rsidRPr="00860855">
        <w:rPr>
          <w:rFonts w:asciiTheme="minorHAnsi" w:eastAsiaTheme="minorHAnsi" w:hAnsiTheme="minorHAnsi" w:cstheme="minorHAnsi"/>
          <w:color w:val="000000"/>
          <w:sz w:val="22"/>
          <w:szCs w:val="22"/>
        </w:rPr>
        <w:t xml:space="preserve">; </w:t>
      </w:r>
    </w:p>
    <w:p w14:paraId="75151B05" w14:textId="306FAB66" w:rsidR="00A669B0" w:rsidRPr="00860855" w:rsidRDefault="00A669B0"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 xml:space="preserve">wobec </w:t>
      </w:r>
      <w:r w:rsidR="00FF6CAE" w:rsidRPr="00860855">
        <w:rPr>
          <w:rFonts w:asciiTheme="minorHAnsi" w:eastAsiaTheme="minorHAnsi" w:hAnsiTheme="minorHAnsi" w:cstheme="minorHAnsi"/>
          <w:color w:val="000000"/>
          <w:sz w:val="22"/>
          <w:szCs w:val="22"/>
        </w:rPr>
        <w:t>którego</w:t>
      </w:r>
      <w:r w:rsidRPr="00860855">
        <w:rPr>
          <w:rFonts w:asciiTheme="minorHAnsi" w:eastAsiaTheme="minorHAnsi" w:hAnsiTheme="minorHAnsi" w:cstheme="minorHAnsi"/>
          <w:color w:val="000000"/>
          <w:sz w:val="22"/>
          <w:szCs w:val="22"/>
        </w:rPr>
        <w:t xml:space="preserve"> </w:t>
      </w:r>
      <w:r w:rsidR="009A1DC0" w:rsidRPr="00860855">
        <w:rPr>
          <w:rFonts w:asciiTheme="minorHAnsi" w:eastAsiaTheme="minorHAnsi" w:hAnsiTheme="minorHAnsi" w:cstheme="minorHAnsi"/>
          <w:color w:val="000000"/>
          <w:sz w:val="22"/>
          <w:szCs w:val="22"/>
        </w:rPr>
        <w:t xml:space="preserve">prawomocnie </w:t>
      </w:r>
      <w:r w:rsidRPr="00860855">
        <w:rPr>
          <w:rFonts w:asciiTheme="minorHAnsi" w:eastAsiaTheme="minorHAnsi" w:hAnsiTheme="minorHAnsi" w:cstheme="minorHAnsi"/>
          <w:color w:val="000000"/>
          <w:sz w:val="22"/>
          <w:szCs w:val="22"/>
        </w:rPr>
        <w:t xml:space="preserve">orzeczono zakaz ubiegania </w:t>
      </w:r>
      <w:r w:rsidR="00FF6CAE" w:rsidRPr="00860855">
        <w:rPr>
          <w:rFonts w:asciiTheme="minorHAnsi" w:eastAsiaTheme="minorHAnsi" w:hAnsiTheme="minorHAnsi" w:cstheme="minorHAnsi"/>
          <w:color w:val="000000"/>
          <w:sz w:val="22"/>
          <w:szCs w:val="22"/>
        </w:rPr>
        <w:t>się</w:t>
      </w:r>
      <w:r w:rsidRPr="00860855">
        <w:rPr>
          <w:rFonts w:asciiTheme="minorHAnsi" w:eastAsiaTheme="minorHAnsi" w:hAnsiTheme="minorHAnsi" w:cstheme="minorHAnsi"/>
          <w:color w:val="000000"/>
          <w:sz w:val="22"/>
          <w:szCs w:val="22"/>
        </w:rPr>
        <w:t xml:space="preserve">̨ o </w:t>
      </w:r>
      <w:r w:rsidR="00FF6CAE" w:rsidRPr="00860855">
        <w:rPr>
          <w:rFonts w:asciiTheme="minorHAnsi" w:eastAsiaTheme="minorHAnsi" w:hAnsiTheme="minorHAnsi" w:cstheme="minorHAnsi"/>
          <w:color w:val="000000"/>
          <w:sz w:val="22"/>
          <w:szCs w:val="22"/>
        </w:rPr>
        <w:t>zamówienia</w:t>
      </w:r>
      <w:r w:rsidRPr="00860855">
        <w:rPr>
          <w:rFonts w:asciiTheme="minorHAnsi" w:eastAsiaTheme="minorHAnsi" w:hAnsiTheme="minorHAnsi" w:cstheme="minorHAnsi"/>
          <w:color w:val="000000"/>
          <w:sz w:val="22"/>
          <w:szCs w:val="22"/>
        </w:rPr>
        <w:t xml:space="preserve"> publiczne; </w:t>
      </w:r>
    </w:p>
    <w:p w14:paraId="45BA85BA" w14:textId="6FB03EF2" w:rsidR="00A669B0" w:rsidRPr="00860855" w:rsidRDefault="00FF6CAE"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jeżeli</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Zamawiający</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może</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stwierdzić</w:t>
      </w:r>
      <w:r w:rsidR="00A669B0" w:rsidRPr="00860855">
        <w:rPr>
          <w:rFonts w:asciiTheme="minorHAnsi" w:eastAsiaTheme="minorHAnsi" w:hAnsiTheme="minorHAnsi" w:cstheme="minorHAnsi"/>
          <w:color w:val="000000"/>
          <w:sz w:val="22"/>
          <w:szCs w:val="22"/>
        </w:rPr>
        <w:t xml:space="preserve">, na podstawie wiarygodnych przesłanek, </w:t>
      </w:r>
      <w:r w:rsidR="008C6849" w:rsidRPr="00860855">
        <w:rPr>
          <w:rFonts w:asciiTheme="minorHAnsi" w:eastAsiaTheme="minorHAnsi" w:hAnsiTheme="minorHAnsi" w:cstheme="minorHAnsi"/>
          <w:color w:val="000000"/>
          <w:sz w:val="22"/>
          <w:szCs w:val="22"/>
        </w:rPr>
        <w:t>że</w:t>
      </w:r>
      <w:r w:rsidR="00A669B0" w:rsidRPr="00860855">
        <w:rPr>
          <w:rFonts w:asciiTheme="minorHAnsi" w:eastAsiaTheme="minorHAnsi" w:hAnsiTheme="minorHAnsi" w:cstheme="minorHAnsi"/>
          <w:color w:val="000000"/>
          <w:sz w:val="22"/>
          <w:szCs w:val="22"/>
        </w:rPr>
        <w:t xml:space="preserve"> Wykonawca zawarł z innymi Wykonawcami porozumienie </w:t>
      </w:r>
      <w:r w:rsidR="008C6849" w:rsidRPr="00860855">
        <w:rPr>
          <w:rFonts w:asciiTheme="minorHAnsi" w:eastAsiaTheme="minorHAnsi" w:hAnsiTheme="minorHAnsi" w:cstheme="minorHAnsi"/>
          <w:color w:val="000000"/>
          <w:sz w:val="22"/>
          <w:szCs w:val="22"/>
        </w:rPr>
        <w:t>mające</w:t>
      </w:r>
      <w:r w:rsidR="00A669B0" w:rsidRPr="00860855">
        <w:rPr>
          <w:rFonts w:asciiTheme="minorHAnsi" w:eastAsiaTheme="minorHAnsi" w:hAnsiTheme="minorHAnsi" w:cstheme="minorHAnsi"/>
          <w:color w:val="000000"/>
          <w:sz w:val="22"/>
          <w:szCs w:val="22"/>
        </w:rPr>
        <w:t xml:space="preserve"> na celu </w:t>
      </w:r>
      <w:r w:rsidR="008C6849" w:rsidRPr="00860855">
        <w:rPr>
          <w:rFonts w:asciiTheme="minorHAnsi" w:eastAsiaTheme="minorHAnsi" w:hAnsiTheme="minorHAnsi" w:cstheme="minorHAnsi"/>
          <w:color w:val="000000"/>
          <w:sz w:val="22"/>
          <w:szCs w:val="22"/>
        </w:rPr>
        <w:t>zakłócenie</w:t>
      </w:r>
      <w:r w:rsidR="00A669B0" w:rsidRPr="00860855">
        <w:rPr>
          <w:rFonts w:asciiTheme="minorHAnsi" w:eastAsiaTheme="minorHAnsi" w:hAnsiTheme="minorHAnsi" w:cstheme="minorHAnsi"/>
          <w:color w:val="000000"/>
          <w:sz w:val="22"/>
          <w:szCs w:val="22"/>
        </w:rPr>
        <w:t xml:space="preserve"> konkurencji, w </w:t>
      </w:r>
      <w:proofErr w:type="gramStart"/>
      <w:r w:rsidR="008C6849" w:rsidRPr="00860855">
        <w:rPr>
          <w:rFonts w:asciiTheme="minorHAnsi" w:eastAsiaTheme="minorHAnsi" w:hAnsiTheme="minorHAnsi" w:cstheme="minorHAnsi"/>
          <w:color w:val="000000"/>
          <w:sz w:val="22"/>
          <w:szCs w:val="22"/>
        </w:rPr>
        <w:t>szczególności</w:t>
      </w:r>
      <w:proofErr w:type="gramEnd"/>
      <w:r w:rsidR="00A669B0"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jeżeli</w:t>
      </w:r>
      <w:r w:rsidR="00A669B0"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należąc</w:t>
      </w:r>
      <w:r w:rsidR="00A669B0" w:rsidRPr="00860855">
        <w:rPr>
          <w:rFonts w:asciiTheme="minorHAnsi" w:eastAsiaTheme="minorHAnsi" w:hAnsiTheme="minorHAnsi" w:cstheme="minorHAnsi"/>
          <w:color w:val="000000"/>
          <w:sz w:val="22"/>
          <w:szCs w:val="22"/>
        </w:rPr>
        <w:t xml:space="preserve"> do tej samej grupy kapitałowej w rozumieniu ustawy z dnia 16 lutego 2007 r. o ochronie konkurencji i </w:t>
      </w:r>
      <w:r w:rsidR="008C6849" w:rsidRPr="00860855">
        <w:rPr>
          <w:rFonts w:asciiTheme="minorHAnsi" w:eastAsiaTheme="minorHAnsi" w:hAnsiTheme="minorHAnsi" w:cstheme="minorHAnsi"/>
          <w:color w:val="000000"/>
          <w:sz w:val="22"/>
          <w:szCs w:val="22"/>
        </w:rPr>
        <w:t>konsumentów</w:t>
      </w:r>
      <w:r w:rsidR="00A669B0"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złożyli</w:t>
      </w:r>
      <w:r w:rsidR="00A669B0"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odrębne</w:t>
      </w:r>
      <w:r w:rsidR="00A669B0" w:rsidRPr="00860855">
        <w:rPr>
          <w:rFonts w:asciiTheme="minorHAnsi" w:eastAsiaTheme="minorHAnsi" w:hAnsiTheme="minorHAnsi" w:cstheme="minorHAnsi"/>
          <w:color w:val="000000"/>
          <w:sz w:val="22"/>
          <w:szCs w:val="22"/>
        </w:rPr>
        <w:t xml:space="preserve"> oferty, oferty </w:t>
      </w:r>
      <w:r w:rsidR="008C6849" w:rsidRPr="00860855">
        <w:rPr>
          <w:rFonts w:asciiTheme="minorHAnsi" w:eastAsiaTheme="minorHAnsi" w:hAnsiTheme="minorHAnsi" w:cstheme="minorHAnsi"/>
          <w:color w:val="000000"/>
          <w:sz w:val="22"/>
          <w:szCs w:val="22"/>
        </w:rPr>
        <w:t>częściowe</w:t>
      </w:r>
      <w:r w:rsidR="00A669B0" w:rsidRPr="00860855">
        <w:rPr>
          <w:rFonts w:asciiTheme="minorHAnsi" w:eastAsiaTheme="minorHAnsi" w:hAnsiTheme="minorHAnsi" w:cstheme="minorHAnsi"/>
          <w:color w:val="000000"/>
          <w:sz w:val="22"/>
          <w:szCs w:val="22"/>
        </w:rPr>
        <w:t xml:space="preserve"> lub wnioski o dopuszczenie do udziału w </w:t>
      </w:r>
      <w:r w:rsidR="008C6849" w:rsidRPr="00860855">
        <w:rPr>
          <w:rFonts w:asciiTheme="minorHAnsi" w:eastAsiaTheme="minorHAnsi" w:hAnsiTheme="minorHAnsi" w:cstheme="minorHAnsi"/>
          <w:color w:val="000000"/>
          <w:sz w:val="22"/>
          <w:szCs w:val="22"/>
        </w:rPr>
        <w:t>post</w:t>
      </w:r>
      <w:r w:rsidR="007A7481">
        <w:rPr>
          <w:rFonts w:asciiTheme="minorHAnsi" w:eastAsiaTheme="minorHAnsi" w:hAnsiTheme="minorHAnsi" w:cstheme="minorHAnsi"/>
          <w:color w:val="000000"/>
          <w:sz w:val="22"/>
          <w:szCs w:val="22"/>
        </w:rPr>
        <w:t>ę</w:t>
      </w:r>
      <w:r w:rsidR="008C6849" w:rsidRPr="00860855">
        <w:rPr>
          <w:rFonts w:asciiTheme="minorHAnsi" w:eastAsiaTheme="minorHAnsi" w:hAnsiTheme="minorHAnsi" w:cstheme="minorHAnsi"/>
          <w:color w:val="000000"/>
          <w:sz w:val="22"/>
          <w:szCs w:val="22"/>
        </w:rPr>
        <w:t>powaniu</w:t>
      </w:r>
      <w:r w:rsidR="00A669B0" w:rsidRPr="00860855">
        <w:rPr>
          <w:rFonts w:asciiTheme="minorHAnsi" w:eastAsiaTheme="minorHAnsi" w:hAnsiTheme="minorHAnsi" w:cstheme="minorHAnsi"/>
          <w:color w:val="000000"/>
          <w:sz w:val="22"/>
          <w:szCs w:val="22"/>
        </w:rPr>
        <w:t xml:space="preserve">, chyba </w:t>
      </w:r>
      <w:r w:rsidR="008C6849" w:rsidRPr="00860855">
        <w:rPr>
          <w:rFonts w:asciiTheme="minorHAnsi" w:eastAsiaTheme="minorHAnsi" w:hAnsiTheme="minorHAnsi" w:cstheme="minorHAnsi"/>
          <w:color w:val="000000"/>
          <w:sz w:val="22"/>
          <w:szCs w:val="22"/>
        </w:rPr>
        <w:t>że</w:t>
      </w:r>
      <w:r w:rsidR="00A669B0"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wykażą</w:t>
      </w:r>
      <w:r w:rsidR="007A7481">
        <w:rPr>
          <w:rFonts w:asciiTheme="minorHAnsi" w:eastAsiaTheme="minorHAnsi" w:hAnsiTheme="minorHAnsi" w:cstheme="minorHAnsi"/>
          <w:color w:val="000000"/>
          <w:sz w:val="22"/>
          <w:szCs w:val="22"/>
        </w:rPr>
        <w:t>,</w:t>
      </w:r>
      <w:r w:rsidR="00A669B0"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że</w:t>
      </w:r>
      <w:r w:rsidR="00A669B0" w:rsidRPr="00860855">
        <w:rPr>
          <w:rFonts w:asciiTheme="minorHAnsi" w:eastAsiaTheme="minorHAnsi" w:hAnsiTheme="minorHAnsi" w:cstheme="minorHAnsi"/>
          <w:color w:val="000000"/>
          <w:sz w:val="22"/>
          <w:szCs w:val="22"/>
        </w:rPr>
        <w:t xml:space="preserve"> przygotowali te oferty lub wnioski </w:t>
      </w:r>
      <w:r w:rsidR="008C6849" w:rsidRPr="00860855">
        <w:rPr>
          <w:rFonts w:asciiTheme="minorHAnsi" w:eastAsiaTheme="minorHAnsi" w:hAnsiTheme="minorHAnsi" w:cstheme="minorHAnsi"/>
          <w:color w:val="000000"/>
          <w:sz w:val="22"/>
          <w:szCs w:val="22"/>
        </w:rPr>
        <w:t>niezależnie</w:t>
      </w:r>
      <w:r w:rsidR="00A669B0" w:rsidRPr="00860855">
        <w:rPr>
          <w:rFonts w:asciiTheme="minorHAnsi" w:eastAsiaTheme="minorHAnsi" w:hAnsiTheme="minorHAnsi" w:cstheme="minorHAnsi"/>
          <w:color w:val="000000"/>
          <w:sz w:val="22"/>
          <w:szCs w:val="22"/>
        </w:rPr>
        <w:t xml:space="preserve"> od siebie; </w:t>
      </w:r>
    </w:p>
    <w:p w14:paraId="1FA9149A" w14:textId="576BBCA1" w:rsidR="00A669B0" w:rsidRPr="00860855" w:rsidRDefault="008C6849"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jeżeli</w:t>
      </w:r>
      <w:r w:rsidR="00A669B0" w:rsidRPr="00860855">
        <w:rPr>
          <w:rFonts w:asciiTheme="minorHAnsi" w:eastAsiaTheme="minorHAnsi" w:hAnsiTheme="minorHAnsi" w:cstheme="minorHAnsi"/>
          <w:color w:val="000000"/>
          <w:sz w:val="22"/>
          <w:szCs w:val="22"/>
        </w:rPr>
        <w:t xml:space="preserve">, w przypadkach, o </w:t>
      </w:r>
      <w:r w:rsidRPr="00860855">
        <w:rPr>
          <w:rFonts w:asciiTheme="minorHAnsi" w:eastAsiaTheme="minorHAnsi" w:hAnsiTheme="minorHAnsi" w:cstheme="minorHAnsi"/>
          <w:color w:val="000000"/>
          <w:sz w:val="22"/>
          <w:szCs w:val="22"/>
        </w:rPr>
        <w:t>których</w:t>
      </w:r>
      <w:r w:rsidR="0043725D" w:rsidRPr="00860855">
        <w:rPr>
          <w:rFonts w:asciiTheme="minorHAnsi" w:eastAsiaTheme="minorHAnsi" w:hAnsiTheme="minorHAnsi" w:cstheme="minorHAnsi"/>
          <w:color w:val="000000"/>
          <w:sz w:val="22"/>
          <w:szCs w:val="22"/>
        </w:rPr>
        <w:t xml:space="preserve"> mowa w art. 85 ust. 1 </w:t>
      </w:r>
      <w:proofErr w:type="spellStart"/>
      <w:r w:rsidR="0043725D" w:rsidRPr="00860855">
        <w:rPr>
          <w:rFonts w:asciiTheme="minorHAnsi" w:eastAsiaTheme="minorHAnsi" w:hAnsiTheme="minorHAnsi" w:cstheme="minorHAnsi"/>
          <w:color w:val="000000"/>
          <w:sz w:val="22"/>
          <w:szCs w:val="22"/>
        </w:rPr>
        <w:t>P</w:t>
      </w:r>
      <w:r w:rsidR="00A669B0" w:rsidRPr="00860855">
        <w:rPr>
          <w:rFonts w:asciiTheme="minorHAnsi" w:eastAsiaTheme="minorHAnsi" w:hAnsiTheme="minorHAnsi" w:cstheme="minorHAnsi"/>
          <w:color w:val="000000"/>
          <w:sz w:val="22"/>
          <w:szCs w:val="22"/>
        </w:rPr>
        <w:t>zp</w:t>
      </w:r>
      <w:proofErr w:type="spellEnd"/>
      <w:r w:rsidR="00A669B0" w:rsidRPr="00860855">
        <w:rPr>
          <w:rFonts w:asciiTheme="minorHAnsi" w:eastAsiaTheme="minorHAnsi" w:hAnsiTheme="minorHAnsi" w:cstheme="minorHAnsi"/>
          <w:color w:val="000000"/>
          <w:sz w:val="22"/>
          <w:szCs w:val="22"/>
        </w:rPr>
        <w:t xml:space="preserve">, doszło do </w:t>
      </w:r>
      <w:r w:rsidRPr="00860855">
        <w:rPr>
          <w:rFonts w:asciiTheme="minorHAnsi" w:eastAsiaTheme="minorHAnsi" w:hAnsiTheme="minorHAnsi" w:cstheme="minorHAnsi"/>
          <w:color w:val="000000"/>
          <w:sz w:val="22"/>
          <w:szCs w:val="22"/>
        </w:rPr>
        <w:t>zakłócenia</w:t>
      </w:r>
      <w:r w:rsidR="00A669B0" w:rsidRPr="00860855">
        <w:rPr>
          <w:rFonts w:asciiTheme="minorHAnsi" w:eastAsiaTheme="minorHAnsi" w:hAnsiTheme="minorHAnsi" w:cstheme="minorHAnsi"/>
          <w:color w:val="000000"/>
          <w:sz w:val="22"/>
          <w:szCs w:val="22"/>
        </w:rPr>
        <w:t xml:space="preserve"> konkurencji </w:t>
      </w:r>
      <w:r w:rsidRPr="00860855">
        <w:rPr>
          <w:rFonts w:asciiTheme="minorHAnsi" w:eastAsiaTheme="minorHAnsi" w:hAnsiTheme="minorHAnsi" w:cstheme="minorHAnsi"/>
          <w:color w:val="000000"/>
          <w:sz w:val="22"/>
          <w:szCs w:val="22"/>
        </w:rPr>
        <w:t>wynikającego</w:t>
      </w:r>
      <w:r w:rsidR="00A669B0" w:rsidRPr="00860855">
        <w:rPr>
          <w:rFonts w:asciiTheme="minorHAnsi" w:eastAsiaTheme="minorHAnsi" w:hAnsiTheme="minorHAnsi" w:cstheme="minorHAnsi"/>
          <w:color w:val="000000"/>
          <w:sz w:val="22"/>
          <w:szCs w:val="22"/>
        </w:rPr>
        <w:t xml:space="preserve"> z </w:t>
      </w:r>
      <w:r w:rsidRPr="00860855">
        <w:rPr>
          <w:rFonts w:asciiTheme="minorHAnsi" w:eastAsiaTheme="minorHAnsi" w:hAnsiTheme="minorHAnsi" w:cstheme="minorHAnsi"/>
          <w:color w:val="000000"/>
          <w:sz w:val="22"/>
          <w:szCs w:val="22"/>
        </w:rPr>
        <w:t>wcześniejszego</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zaangażowania</w:t>
      </w:r>
      <w:r w:rsidR="00A669B0" w:rsidRPr="00860855">
        <w:rPr>
          <w:rFonts w:asciiTheme="minorHAnsi" w:eastAsiaTheme="minorHAnsi" w:hAnsiTheme="minorHAnsi" w:cstheme="minorHAnsi"/>
          <w:color w:val="000000"/>
          <w:sz w:val="22"/>
          <w:szCs w:val="22"/>
        </w:rPr>
        <w:t xml:space="preserve"> tego Wykonawcy lub podmiotu, </w:t>
      </w:r>
      <w:r w:rsidRPr="00860855">
        <w:rPr>
          <w:rFonts w:asciiTheme="minorHAnsi" w:eastAsiaTheme="minorHAnsi" w:hAnsiTheme="minorHAnsi" w:cstheme="minorHAnsi"/>
          <w:color w:val="000000"/>
          <w:sz w:val="22"/>
          <w:szCs w:val="22"/>
        </w:rPr>
        <w:t>który</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należy</w:t>
      </w:r>
      <w:r w:rsidR="00A669B0" w:rsidRPr="00860855">
        <w:rPr>
          <w:rFonts w:asciiTheme="minorHAnsi" w:eastAsiaTheme="minorHAnsi" w:hAnsiTheme="minorHAnsi" w:cstheme="minorHAnsi"/>
          <w:color w:val="000000"/>
          <w:sz w:val="22"/>
          <w:szCs w:val="22"/>
        </w:rPr>
        <w:t xml:space="preserve"> z wykonawcą do tej samej grupy kapitałowej w rozumieniu ustawy z dnia 16 lutego 2007 r. o </w:t>
      </w:r>
      <w:r w:rsidR="00A669B0" w:rsidRPr="00860855">
        <w:rPr>
          <w:rFonts w:asciiTheme="minorHAnsi" w:eastAsiaTheme="minorHAnsi" w:hAnsiTheme="minorHAnsi" w:cstheme="minorHAnsi"/>
          <w:color w:val="000000"/>
          <w:sz w:val="22"/>
          <w:szCs w:val="22"/>
        </w:rPr>
        <w:lastRenderedPageBreak/>
        <w:t xml:space="preserve">ochronie konkurencji i </w:t>
      </w:r>
      <w:r w:rsidRPr="00860855">
        <w:rPr>
          <w:rFonts w:asciiTheme="minorHAnsi" w:eastAsiaTheme="minorHAnsi" w:hAnsiTheme="minorHAnsi" w:cstheme="minorHAnsi"/>
          <w:color w:val="000000"/>
          <w:sz w:val="22"/>
          <w:szCs w:val="22"/>
        </w:rPr>
        <w:t>konsumentów</w:t>
      </w:r>
      <w:r w:rsidR="00A669B0" w:rsidRPr="00860855">
        <w:rPr>
          <w:rFonts w:asciiTheme="minorHAnsi" w:eastAsiaTheme="minorHAnsi" w:hAnsiTheme="minorHAnsi" w:cstheme="minorHAnsi"/>
          <w:color w:val="000000"/>
          <w:sz w:val="22"/>
          <w:szCs w:val="22"/>
        </w:rPr>
        <w:t xml:space="preserve">, chyba </w:t>
      </w:r>
      <w:r w:rsidRPr="00860855">
        <w:rPr>
          <w:rFonts w:asciiTheme="minorHAnsi" w:eastAsiaTheme="minorHAnsi" w:hAnsiTheme="minorHAnsi" w:cstheme="minorHAnsi"/>
          <w:color w:val="000000"/>
          <w:sz w:val="22"/>
          <w:szCs w:val="22"/>
        </w:rPr>
        <w:t>że</w:t>
      </w:r>
      <w:r w:rsidR="00A669B0" w:rsidRPr="00860855">
        <w:rPr>
          <w:rFonts w:asciiTheme="minorHAnsi" w:eastAsiaTheme="minorHAnsi" w:hAnsiTheme="minorHAnsi" w:cstheme="minorHAnsi"/>
          <w:color w:val="000000"/>
          <w:sz w:val="22"/>
          <w:szCs w:val="22"/>
        </w:rPr>
        <w:t xml:space="preserve"> spowodowane tym </w:t>
      </w:r>
      <w:r w:rsidRPr="00860855">
        <w:rPr>
          <w:rFonts w:asciiTheme="minorHAnsi" w:eastAsiaTheme="minorHAnsi" w:hAnsiTheme="minorHAnsi" w:cstheme="minorHAnsi"/>
          <w:color w:val="000000"/>
          <w:sz w:val="22"/>
          <w:szCs w:val="22"/>
        </w:rPr>
        <w:t>zakłócenie</w:t>
      </w:r>
      <w:r w:rsidR="00A669B0" w:rsidRPr="00860855">
        <w:rPr>
          <w:rFonts w:asciiTheme="minorHAnsi" w:eastAsiaTheme="minorHAnsi" w:hAnsiTheme="minorHAnsi" w:cstheme="minorHAnsi"/>
          <w:color w:val="000000"/>
          <w:sz w:val="22"/>
          <w:szCs w:val="22"/>
        </w:rPr>
        <w:t xml:space="preserve"> konkurencji </w:t>
      </w:r>
      <w:r w:rsidRPr="00860855">
        <w:rPr>
          <w:rFonts w:asciiTheme="minorHAnsi" w:eastAsiaTheme="minorHAnsi" w:hAnsiTheme="minorHAnsi" w:cstheme="minorHAnsi"/>
          <w:color w:val="000000"/>
          <w:sz w:val="22"/>
          <w:szCs w:val="22"/>
        </w:rPr>
        <w:t>może</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być</w:t>
      </w:r>
      <w:r w:rsidR="00A669B0" w:rsidRPr="00860855">
        <w:rPr>
          <w:rFonts w:asciiTheme="minorHAnsi" w:eastAsiaTheme="minorHAnsi" w:hAnsiTheme="minorHAnsi" w:cstheme="minorHAnsi"/>
          <w:color w:val="000000"/>
          <w:sz w:val="22"/>
          <w:szCs w:val="22"/>
        </w:rPr>
        <w:t xml:space="preserve"> wyeliminowane w inny </w:t>
      </w:r>
      <w:r w:rsidRPr="00860855">
        <w:rPr>
          <w:rFonts w:asciiTheme="minorHAnsi" w:eastAsiaTheme="minorHAnsi" w:hAnsiTheme="minorHAnsi" w:cstheme="minorHAnsi"/>
          <w:color w:val="000000"/>
          <w:sz w:val="22"/>
          <w:szCs w:val="22"/>
        </w:rPr>
        <w:t>sposób</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niż</w:t>
      </w:r>
      <w:r w:rsidR="00A669B0" w:rsidRPr="00860855">
        <w:rPr>
          <w:rFonts w:asciiTheme="minorHAnsi" w:eastAsiaTheme="minorHAnsi" w:hAnsiTheme="minorHAnsi" w:cstheme="minorHAnsi"/>
          <w:color w:val="000000"/>
          <w:sz w:val="22"/>
          <w:szCs w:val="22"/>
        </w:rPr>
        <w:t xml:space="preserve">̇ przez wykluczenie Wykonawcy z udziału w </w:t>
      </w:r>
      <w:r w:rsidRPr="00860855">
        <w:rPr>
          <w:rFonts w:asciiTheme="minorHAnsi" w:eastAsiaTheme="minorHAnsi" w:hAnsiTheme="minorHAnsi" w:cstheme="minorHAnsi"/>
          <w:color w:val="000000"/>
          <w:sz w:val="22"/>
          <w:szCs w:val="22"/>
        </w:rPr>
        <w:t>postepowaniu</w:t>
      </w:r>
      <w:r w:rsidR="00A669B0" w:rsidRPr="00860855">
        <w:rPr>
          <w:rFonts w:asciiTheme="minorHAnsi" w:eastAsiaTheme="minorHAnsi" w:hAnsiTheme="minorHAnsi" w:cstheme="minorHAnsi"/>
          <w:color w:val="000000"/>
          <w:sz w:val="22"/>
          <w:szCs w:val="22"/>
        </w:rPr>
        <w:t xml:space="preserve"> o udzielenie </w:t>
      </w:r>
      <w:r w:rsidRPr="00860855">
        <w:rPr>
          <w:rFonts w:asciiTheme="minorHAnsi" w:eastAsiaTheme="minorHAnsi" w:hAnsiTheme="minorHAnsi" w:cstheme="minorHAnsi"/>
          <w:color w:val="000000"/>
          <w:sz w:val="22"/>
          <w:szCs w:val="22"/>
        </w:rPr>
        <w:t>zamówienia</w:t>
      </w:r>
      <w:r w:rsidR="00A669B0" w:rsidRPr="00860855">
        <w:rPr>
          <w:rFonts w:asciiTheme="minorHAnsi" w:eastAsiaTheme="minorHAnsi" w:hAnsiTheme="minorHAnsi" w:cstheme="minorHAnsi"/>
          <w:color w:val="000000"/>
          <w:sz w:val="22"/>
          <w:szCs w:val="22"/>
        </w:rPr>
        <w:t xml:space="preserve">. </w:t>
      </w:r>
    </w:p>
    <w:p w14:paraId="09149626" w14:textId="51A80FAD" w:rsidR="00C328B0" w:rsidRPr="00860855" w:rsidRDefault="00EA38A6"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eastAsiaTheme="minorHAnsi" w:hAnsiTheme="minorHAnsi" w:cstheme="minorHAnsi"/>
          <w:sz w:val="22"/>
          <w:szCs w:val="22"/>
        </w:rPr>
        <w:t xml:space="preserve">w </w:t>
      </w:r>
      <w:proofErr w:type="gramStart"/>
      <w:r w:rsidRPr="00860855">
        <w:rPr>
          <w:rFonts w:asciiTheme="minorHAnsi" w:eastAsiaTheme="minorHAnsi" w:hAnsiTheme="minorHAnsi" w:cstheme="minorHAnsi"/>
          <w:sz w:val="22"/>
          <w:szCs w:val="22"/>
        </w:rPr>
        <w:t>stosunku</w:t>
      </w:r>
      <w:proofErr w:type="gramEnd"/>
      <w:r w:rsidRPr="00860855">
        <w:rPr>
          <w:rFonts w:asciiTheme="minorHAnsi" w:eastAsiaTheme="minorHAnsi" w:hAnsiTheme="minorHAnsi" w:cstheme="minorHAnsi"/>
          <w:sz w:val="22"/>
          <w:szCs w:val="22"/>
        </w:rPr>
        <w:t xml:space="preserve"> do którego otwarto likwidację, ogłoszono upadłość, którego aktywami zarządza likwidator lub sąd, zawar</w:t>
      </w:r>
      <w:r w:rsidR="00576195" w:rsidRPr="00860855">
        <w:rPr>
          <w:rFonts w:asciiTheme="minorHAnsi" w:eastAsiaTheme="minorHAnsi" w:hAnsiTheme="minorHAnsi" w:cstheme="minorHAnsi"/>
          <w:sz w:val="22"/>
          <w:szCs w:val="22"/>
        </w:rPr>
        <w:t xml:space="preserve">ł układ </w:t>
      </w:r>
      <w:r w:rsidRPr="00860855">
        <w:rPr>
          <w:rFonts w:asciiTheme="minorHAnsi" w:eastAsiaTheme="minorHAnsi" w:hAnsiTheme="minorHAnsi" w:cstheme="minorHAnsi"/>
          <w:sz w:val="22"/>
          <w:szCs w:val="22"/>
        </w:rPr>
        <w:t>z wierzycielami, którego działalność gospodarcza jest zawieszona albo znajduje się on w innej tego rodzaju sytuacji wynikającej z podobnej procedury przewidzianej w przepisach miejsca wszczęcia tej procedury.</w:t>
      </w:r>
    </w:p>
    <w:p w14:paraId="51F186C8" w14:textId="441532AB" w:rsidR="00E53851" w:rsidRPr="00860855" w:rsidRDefault="00C328B0" w:rsidP="002A3399">
      <w:pPr>
        <w:pStyle w:val="Akapitzlist"/>
        <w:numPr>
          <w:ilvl w:val="1"/>
          <w:numId w:val="61"/>
        </w:numPr>
        <w:spacing w:line="276" w:lineRule="auto"/>
        <w:ind w:left="357" w:hanging="357"/>
        <w:rPr>
          <w:rFonts w:asciiTheme="minorHAnsi" w:hAnsiTheme="minorHAnsi" w:cstheme="minorHAnsi"/>
          <w:i/>
          <w:sz w:val="22"/>
          <w:szCs w:val="22"/>
        </w:rPr>
      </w:pPr>
      <w:r w:rsidRPr="00860855">
        <w:rPr>
          <w:rFonts w:asciiTheme="minorHAnsi" w:eastAsiaTheme="minorHAnsi" w:hAnsiTheme="minorHAnsi" w:cstheme="minorHAnsi"/>
          <w:sz w:val="22"/>
          <w:szCs w:val="22"/>
        </w:rPr>
        <w:t xml:space="preserve">Z postępowania o udzielenie zamówienia wyklucza się również wykonawcę, który </w:t>
      </w:r>
      <w:r w:rsidR="00E53851" w:rsidRPr="00860855">
        <w:rPr>
          <w:rFonts w:asciiTheme="minorHAnsi" w:eastAsiaTheme="minorHAnsi" w:hAnsiTheme="minorHAnsi" w:cstheme="minorHAnsi"/>
          <w:sz w:val="22"/>
          <w:szCs w:val="22"/>
        </w:rPr>
        <w:t xml:space="preserve">podlega </w:t>
      </w:r>
      <w:r w:rsidRPr="00860855">
        <w:rPr>
          <w:rFonts w:asciiTheme="minorHAnsi" w:hAnsiTheme="minorHAnsi" w:cstheme="minorHAnsi"/>
          <w:sz w:val="22"/>
          <w:szCs w:val="22"/>
        </w:rPr>
        <w:t>wykluczen</w:t>
      </w:r>
      <w:r w:rsidR="00E53851" w:rsidRPr="00860855">
        <w:rPr>
          <w:rFonts w:asciiTheme="minorHAnsi" w:hAnsiTheme="minorHAnsi" w:cstheme="minorHAnsi"/>
          <w:sz w:val="22"/>
          <w:szCs w:val="22"/>
        </w:rPr>
        <w:t xml:space="preserve">iu z postępowania na podstawie </w:t>
      </w:r>
      <w:r w:rsidRPr="00860855">
        <w:rPr>
          <w:rFonts w:asciiTheme="minorHAnsi" w:hAnsiTheme="minorHAnsi" w:cstheme="minorHAnsi"/>
          <w:sz w:val="22"/>
          <w:szCs w:val="22"/>
        </w:rPr>
        <w:t>art. 5k rozporządzenia Rady (UE) nr 833/2014 z dnia 31 lipca 2014 r. dotyczącego środków ograniczających w związku z działaniami Rosji destabilizującymi sytuację na Ukrainie (Dz. Urz. U</w:t>
      </w:r>
      <w:r w:rsidR="00E53851" w:rsidRPr="00860855">
        <w:rPr>
          <w:rFonts w:asciiTheme="minorHAnsi" w:hAnsiTheme="minorHAnsi" w:cstheme="minorHAnsi"/>
          <w:sz w:val="22"/>
          <w:szCs w:val="22"/>
        </w:rPr>
        <w:t>E n</w:t>
      </w:r>
      <w:r w:rsidR="00E33AA0" w:rsidRPr="00860855">
        <w:rPr>
          <w:rFonts w:asciiTheme="minorHAnsi" w:hAnsiTheme="minorHAnsi" w:cstheme="minorHAnsi"/>
          <w:sz w:val="22"/>
          <w:szCs w:val="22"/>
        </w:rPr>
        <w:t>r L 229 z 31.7.2014, str. 1) lub</w:t>
      </w:r>
      <w:r w:rsidR="00E53851" w:rsidRPr="00860855">
        <w:rPr>
          <w:rFonts w:asciiTheme="minorHAnsi" w:hAnsiTheme="minorHAnsi" w:cstheme="minorHAnsi"/>
          <w:sz w:val="22"/>
          <w:szCs w:val="22"/>
        </w:rPr>
        <w:t xml:space="preserve"> w stosunku do którego zachodzą przesłanki wykluczenia z postępowania na podstawie art. 7 ust. 1 ustawy z dnia 13 kwietnia 2022 r.</w:t>
      </w:r>
      <w:r w:rsidR="00E53851" w:rsidRPr="00860855">
        <w:rPr>
          <w:rFonts w:asciiTheme="minorHAnsi" w:hAnsiTheme="minorHAnsi" w:cstheme="minorHAnsi"/>
          <w:i/>
          <w:iCs/>
          <w:sz w:val="22"/>
          <w:szCs w:val="22"/>
        </w:rPr>
        <w:t xml:space="preserve"> o szczególnych rozwiązaniach w zakresie przeciwdziałania wspieraniu agresji na Ukrainę oraz służących ochronie bezpieczeństwa narodowego</w:t>
      </w:r>
      <w:r w:rsidR="00E328B0" w:rsidRPr="00860855">
        <w:rPr>
          <w:rFonts w:asciiTheme="minorHAnsi" w:hAnsiTheme="minorHAnsi" w:cstheme="minorHAnsi"/>
          <w:i/>
          <w:iCs/>
          <w:sz w:val="22"/>
          <w:szCs w:val="22"/>
        </w:rPr>
        <w:t>.</w:t>
      </w:r>
    </w:p>
    <w:p w14:paraId="235136CC" w14:textId="416B6C7B" w:rsidR="00B96194" w:rsidRPr="00860855" w:rsidRDefault="00EA38A6" w:rsidP="002A3399">
      <w:pPr>
        <w:pStyle w:val="Akapitzlist"/>
        <w:numPr>
          <w:ilvl w:val="1"/>
          <w:numId w:val="61"/>
        </w:numPr>
        <w:spacing w:line="276" w:lineRule="auto"/>
        <w:ind w:left="357" w:hanging="357"/>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 xml:space="preserve">Wykonawca </w:t>
      </w:r>
      <w:r w:rsidR="008C6849" w:rsidRPr="00860855">
        <w:rPr>
          <w:rFonts w:asciiTheme="minorHAnsi" w:eastAsiaTheme="minorHAnsi" w:hAnsiTheme="minorHAnsi" w:cstheme="minorHAnsi"/>
          <w:color w:val="000000"/>
          <w:sz w:val="22"/>
          <w:szCs w:val="22"/>
        </w:rPr>
        <w:t>może</w:t>
      </w:r>
      <w:r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zostać</w:t>
      </w:r>
      <w:r w:rsidRPr="00860855">
        <w:rPr>
          <w:rFonts w:asciiTheme="minorHAnsi" w:eastAsiaTheme="minorHAnsi" w:hAnsiTheme="minorHAnsi" w:cstheme="minorHAnsi"/>
          <w:color w:val="000000"/>
          <w:sz w:val="22"/>
          <w:szCs w:val="22"/>
        </w:rPr>
        <w:t xml:space="preserve"> wykluczony przez </w:t>
      </w:r>
      <w:r w:rsidR="008C6849" w:rsidRPr="00860855">
        <w:rPr>
          <w:rFonts w:asciiTheme="minorHAnsi" w:eastAsiaTheme="minorHAnsi" w:hAnsiTheme="minorHAnsi" w:cstheme="minorHAnsi"/>
          <w:color w:val="000000"/>
          <w:sz w:val="22"/>
          <w:szCs w:val="22"/>
        </w:rPr>
        <w:t>Zamawiającego</w:t>
      </w:r>
      <w:r w:rsidRPr="00860855">
        <w:rPr>
          <w:rFonts w:asciiTheme="minorHAnsi" w:eastAsiaTheme="minorHAnsi" w:hAnsiTheme="minorHAnsi" w:cstheme="minorHAnsi"/>
          <w:color w:val="000000"/>
          <w:sz w:val="22"/>
          <w:szCs w:val="22"/>
        </w:rPr>
        <w:t xml:space="preserve"> na </w:t>
      </w:r>
      <w:r w:rsidR="008C6849" w:rsidRPr="00860855">
        <w:rPr>
          <w:rFonts w:asciiTheme="minorHAnsi" w:eastAsiaTheme="minorHAnsi" w:hAnsiTheme="minorHAnsi" w:cstheme="minorHAnsi"/>
          <w:color w:val="000000"/>
          <w:sz w:val="22"/>
          <w:szCs w:val="22"/>
        </w:rPr>
        <w:t>każdym</w:t>
      </w:r>
      <w:r w:rsidRPr="00860855">
        <w:rPr>
          <w:rFonts w:asciiTheme="minorHAnsi" w:eastAsiaTheme="minorHAnsi" w:hAnsiTheme="minorHAnsi" w:cstheme="minorHAnsi"/>
          <w:color w:val="000000"/>
          <w:sz w:val="22"/>
          <w:szCs w:val="22"/>
        </w:rPr>
        <w:t xml:space="preserve"> etapie </w:t>
      </w:r>
      <w:r w:rsidR="008C6849" w:rsidRPr="00860855">
        <w:rPr>
          <w:rFonts w:asciiTheme="minorHAnsi" w:eastAsiaTheme="minorHAnsi" w:hAnsiTheme="minorHAnsi" w:cstheme="minorHAnsi"/>
          <w:color w:val="000000"/>
          <w:sz w:val="22"/>
          <w:szCs w:val="22"/>
        </w:rPr>
        <w:t>post</w:t>
      </w:r>
      <w:r w:rsidR="006266A3">
        <w:rPr>
          <w:rFonts w:asciiTheme="minorHAnsi" w:eastAsiaTheme="minorHAnsi" w:hAnsiTheme="minorHAnsi" w:cstheme="minorHAnsi"/>
          <w:color w:val="000000"/>
          <w:sz w:val="22"/>
          <w:szCs w:val="22"/>
        </w:rPr>
        <w:t>ę</w:t>
      </w:r>
      <w:r w:rsidR="008C6849" w:rsidRPr="00860855">
        <w:rPr>
          <w:rFonts w:asciiTheme="minorHAnsi" w:eastAsiaTheme="minorHAnsi" w:hAnsiTheme="minorHAnsi" w:cstheme="minorHAnsi"/>
          <w:color w:val="000000"/>
          <w:sz w:val="22"/>
          <w:szCs w:val="22"/>
        </w:rPr>
        <w:t>powania</w:t>
      </w:r>
      <w:r w:rsidRPr="00860855">
        <w:rPr>
          <w:rFonts w:asciiTheme="minorHAnsi" w:eastAsiaTheme="minorHAnsi" w:hAnsiTheme="minorHAnsi" w:cstheme="minorHAnsi"/>
          <w:color w:val="000000"/>
          <w:sz w:val="22"/>
          <w:szCs w:val="22"/>
        </w:rPr>
        <w:t xml:space="preserve"> o udzielenie </w:t>
      </w:r>
      <w:r w:rsidR="008C6849" w:rsidRPr="00860855">
        <w:rPr>
          <w:rFonts w:asciiTheme="minorHAnsi" w:eastAsiaTheme="minorHAnsi" w:hAnsiTheme="minorHAnsi" w:cstheme="minorHAnsi"/>
          <w:color w:val="000000"/>
          <w:sz w:val="22"/>
          <w:szCs w:val="22"/>
        </w:rPr>
        <w:t>zamówienia</w:t>
      </w:r>
      <w:r w:rsidRPr="00860855">
        <w:rPr>
          <w:rFonts w:asciiTheme="minorHAnsi" w:eastAsiaTheme="minorHAnsi" w:hAnsiTheme="minorHAnsi" w:cstheme="minorHAnsi"/>
          <w:color w:val="000000"/>
          <w:sz w:val="22"/>
          <w:szCs w:val="22"/>
        </w:rPr>
        <w:t xml:space="preserve">. </w:t>
      </w:r>
    </w:p>
    <w:p w14:paraId="264D3E91" w14:textId="77777777" w:rsidR="00472050" w:rsidRPr="00655648" w:rsidRDefault="00472050" w:rsidP="002A3399">
      <w:pPr>
        <w:spacing w:line="276" w:lineRule="auto"/>
        <w:rPr>
          <w:rFonts w:asciiTheme="minorHAnsi" w:hAnsiTheme="minorHAnsi" w:cstheme="minorHAnsi"/>
          <w:i/>
          <w:sz w:val="20"/>
          <w:szCs w:val="20"/>
        </w:rPr>
      </w:pPr>
    </w:p>
    <w:p w14:paraId="2D1C1764" w14:textId="77777777" w:rsidR="00B07F3E" w:rsidRPr="00FC262B" w:rsidRDefault="001B62DE" w:rsidP="002A3399">
      <w:pPr>
        <w:pStyle w:val="Default"/>
        <w:numPr>
          <w:ilvl w:val="0"/>
          <w:numId w:val="61"/>
        </w:numPr>
        <w:spacing w:line="276" w:lineRule="auto"/>
        <w:rPr>
          <w:rFonts w:asciiTheme="minorHAnsi" w:eastAsia="Calibri" w:hAnsiTheme="minorHAnsi" w:cstheme="minorHAnsi"/>
          <w:b/>
          <w:bCs/>
          <w:color w:val="auto"/>
        </w:rPr>
      </w:pPr>
      <w:r w:rsidRPr="00FC262B">
        <w:rPr>
          <w:rFonts w:asciiTheme="minorHAnsi" w:hAnsiTheme="minorHAnsi" w:cstheme="minorHAnsi"/>
          <w:b/>
          <w:bCs/>
          <w:u w:val="single"/>
        </w:rPr>
        <w:t>Informacje o warunkach udziału w postępowaniu</w:t>
      </w:r>
    </w:p>
    <w:p w14:paraId="64D30966" w14:textId="73BF8991" w:rsidR="00883B7D" w:rsidRDefault="007D1FCF" w:rsidP="002A3399">
      <w:pPr>
        <w:spacing w:line="276" w:lineRule="auto"/>
        <w:ind w:firstLine="357"/>
        <w:rPr>
          <w:rFonts w:asciiTheme="minorHAnsi" w:eastAsiaTheme="minorHAnsi" w:hAnsiTheme="minorHAnsi" w:cstheme="minorHAnsi"/>
          <w:color w:val="000000"/>
          <w:sz w:val="22"/>
          <w:szCs w:val="22"/>
        </w:rPr>
      </w:pPr>
      <w:r w:rsidRPr="007D1FCF">
        <w:rPr>
          <w:rFonts w:asciiTheme="minorHAnsi" w:eastAsiaTheme="minorHAnsi" w:hAnsiTheme="minorHAnsi" w:cstheme="minorHAnsi"/>
          <w:color w:val="000000"/>
          <w:sz w:val="22"/>
          <w:szCs w:val="22"/>
        </w:rPr>
        <w:t>Zamawiający nie określa warunków udziału w postępowaniu.</w:t>
      </w:r>
    </w:p>
    <w:p w14:paraId="539EC3D6" w14:textId="77777777" w:rsidR="007D1FCF" w:rsidRPr="00655648" w:rsidRDefault="007D1FCF" w:rsidP="002A3399">
      <w:pPr>
        <w:spacing w:line="276" w:lineRule="auto"/>
        <w:ind w:firstLine="357"/>
        <w:rPr>
          <w:rFonts w:asciiTheme="minorHAnsi" w:hAnsiTheme="minorHAnsi" w:cstheme="minorHAnsi"/>
          <w:sz w:val="20"/>
          <w:szCs w:val="20"/>
        </w:rPr>
      </w:pPr>
    </w:p>
    <w:p w14:paraId="1E2A3763" w14:textId="1E9B5298" w:rsidR="00C3243B" w:rsidRPr="00AA20C2" w:rsidRDefault="00512122" w:rsidP="002A3399">
      <w:pPr>
        <w:pStyle w:val="Default"/>
        <w:numPr>
          <w:ilvl w:val="0"/>
          <w:numId w:val="61"/>
        </w:numPr>
        <w:spacing w:line="276" w:lineRule="auto"/>
        <w:rPr>
          <w:rFonts w:asciiTheme="minorHAnsi" w:eastAsia="Calibri" w:hAnsiTheme="minorHAnsi" w:cstheme="minorHAnsi"/>
          <w:b/>
          <w:bCs/>
          <w:color w:val="auto"/>
        </w:rPr>
      </w:pPr>
      <w:r w:rsidRPr="00AA20C2">
        <w:rPr>
          <w:rFonts w:asciiTheme="minorHAnsi" w:hAnsiTheme="minorHAnsi" w:cstheme="minorHAnsi"/>
          <w:b/>
          <w:bCs/>
          <w:u w:val="single"/>
        </w:rPr>
        <w:t>P</w:t>
      </w:r>
      <w:r w:rsidR="00C3243B" w:rsidRPr="00AA20C2">
        <w:rPr>
          <w:rFonts w:asciiTheme="minorHAnsi" w:hAnsiTheme="minorHAnsi" w:cstheme="minorHAnsi"/>
          <w:b/>
          <w:bCs/>
          <w:u w:val="single"/>
        </w:rPr>
        <w:t>odmiotow</w:t>
      </w:r>
      <w:r w:rsidR="006D0DAB" w:rsidRPr="00AA20C2">
        <w:rPr>
          <w:rFonts w:asciiTheme="minorHAnsi" w:hAnsiTheme="minorHAnsi" w:cstheme="minorHAnsi"/>
          <w:b/>
          <w:bCs/>
          <w:u w:val="single"/>
        </w:rPr>
        <w:t xml:space="preserve">e </w:t>
      </w:r>
      <w:r w:rsidR="00C3243B" w:rsidRPr="00AA20C2">
        <w:rPr>
          <w:rFonts w:asciiTheme="minorHAnsi" w:hAnsiTheme="minorHAnsi" w:cstheme="minorHAnsi"/>
          <w:b/>
          <w:bCs/>
          <w:u w:val="single"/>
        </w:rPr>
        <w:t>środk</w:t>
      </w:r>
      <w:r w:rsidR="006D0DAB" w:rsidRPr="00AA20C2">
        <w:rPr>
          <w:rFonts w:asciiTheme="minorHAnsi" w:hAnsiTheme="minorHAnsi" w:cstheme="minorHAnsi"/>
          <w:b/>
          <w:bCs/>
          <w:u w:val="single"/>
        </w:rPr>
        <w:t xml:space="preserve">i </w:t>
      </w:r>
      <w:r w:rsidR="00C3243B" w:rsidRPr="00AA20C2">
        <w:rPr>
          <w:rFonts w:asciiTheme="minorHAnsi" w:hAnsiTheme="minorHAnsi" w:cstheme="minorHAnsi"/>
          <w:b/>
          <w:bCs/>
          <w:u w:val="single"/>
        </w:rPr>
        <w:t>dowodow</w:t>
      </w:r>
      <w:r w:rsidR="00B96194" w:rsidRPr="00AA20C2">
        <w:rPr>
          <w:rFonts w:asciiTheme="minorHAnsi" w:hAnsiTheme="minorHAnsi" w:cstheme="minorHAnsi"/>
          <w:b/>
          <w:bCs/>
          <w:u w:val="single"/>
        </w:rPr>
        <w:t>e -</w:t>
      </w:r>
      <w:r w:rsidR="006D0DAB" w:rsidRPr="00AA20C2">
        <w:rPr>
          <w:rFonts w:asciiTheme="minorHAnsi" w:hAnsiTheme="minorHAnsi" w:cstheme="minorHAnsi"/>
          <w:b/>
          <w:bCs/>
          <w:u w:val="single"/>
        </w:rPr>
        <w:t xml:space="preserve"> składane na wezwanie Zamawiającego</w:t>
      </w:r>
    </w:p>
    <w:p w14:paraId="7F5D4B08" w14:textId="168B3AC8" w:rsidR="00481F70" w:rsidRPr="00287ED8" w:rsidRDefault="00481F70" w:rsidP="002A3399">
      <w:pPr>
        <w:pStyle w:val="Akapitzlist"/>
        <w:numPr>
          <w:ilvl w:val="1"/>
          <w:numId w:val="123"/>
        </w:numPr>
        <w:spacing w:after="60" w:line="276" w:lineRule="auto"/>
        <w:ind w:left="357" w:hanging="357"/>
        <w:rPr>
          <w:rFonts w:asciiTheme="minorHAnsi" w:hAnsiTheme="minorHAnsi" w:cstheme="minorHAnsi"/>
          <w:i/>
          <w:sz w:val="22"/>
          <w:szCs w:val="22"/>
        </w:rPr>
      </w:pPr>
      <w:r w:rsidRPr="00287ED8">
        <w:rPr>
          <w:rFonts w:asciiTheme="minorHAnsi" w:hAnsiTheme="minorHAnsi" w:cstheme="minorHAnsi"/>
          <w:sz w:val="22"/>
          <w:szCs w:val="22"/>
        </w:rPr>
        <w:t>Zamawiający przed wyborem najkorzystniejszej oferty wezwie Wykonawcę</w:t>
      </w:r>
      <w:r w:rsidR="00020D1C">
        <w:rPr>
          <w:rFonts w:asciiTheme="minorHAnsi" w:hAnsiTheme="minorHAnsi" w:cstheme="minorHAnsi"/>
          <w:sz w:val="22"/>
          <w:szCs w:val="22"/>
        </w:rPr>
        <w:t>,</w:t>
      </w:r>
      <w:r w:rsidRPr="00287ED8">
        <w:rPr>
          <w:rFonts w:asciiTheme="minorHAnsi" w:hAnsiTheme="minorHAnsi" w:cstheme="minorHAnsi"/>
          <w:sz w:val="22"/>
          <w:szCs w:val="22"/>
        </w:rPr>
        <w:t xml:space="preserve"> którego oferta została najwyżej oceniona, z zastrzeżeniem art. 127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do złożenia w wyznaczonym terminie, nie krótszym niż 10 dni, następujących oświadczeń i dokumentów:  </w:t>
      </w:r>
    </w:p>
    <w:p w14:paraId="39145CD4" w14:textId="77777777" w:rsidR="00481F70" w:rsidRPr="00287ED8" w:rsidRDefault="00481F70" w:rsidP="002A3399">
      <w:pPr>
        <w:pStyle w:val="Akapitzlist"/>
        <w:numPr>
          <w:ilvl w:val="0"/>
          <w:numId w:val="47"/>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informacji z Krajowego Rejestru Karnego w zakresie określonym w art. 108 ust. 1 pkt 1 i 2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sporządzonej nie wcześniej niż 6 miesięcy przed jej złożeniem;</w:t>
      </w:r>
    </w:p>
    <w:p w14:paraId="5D3A12A5" w14:textId="77777777" w:rsidR="00481F70" w:rsidRPr="00287ED8" w:rsidRDefault="00481F70" w:rsidP="002A3399">
      <w:pPr>
        <w:pStyle w:val="Akapitzlist"/>
        <w:numPr>
          <w:ilvl w:val="0"/>
          <w:numId w:val="47"/>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informacji z Krajowego Rejestru Karnego w zakresie określonym w art. 108 ust. 1 pkt 4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dotyczącej orzeczenia zakazu ubiegania się o zamówienia publiczne tytułem środka karnego - sporządzonej nie wcześniej niż 6 miesięcy przed jej złożeniem;</w:t>
      </w:r>
    </w:p>
    <w:p w14:paraId="17EA37C9" w14:textId="77777777" w:rsidR="00481F70" w:rsidRPr="00287ED8" w:rsidRDefault="00481F70" w:rsidP="002A3399">
      <w:pPr>
        <w:pStyle w:val="Akapitzlist"/>
        <w:numPr>
          <w:ilvl w:val="0"/>
          <w:numId w:val="47"/>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odpisu lub informacji z Krajowego Rejestru Sądowego lub z Centralnej Ewidencji i Informacji                              o Działalności Gospodarczej, w zakresie art. 109 ust. 1 pkt 4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sporządzonych                                nie wcześniej niż 3 miesiące przed ich złożeniem, jeżeli odrębne przepisy wymagają wpisu                               do rejestru lub ewidencji;</w:t>
      </w:r>
    </w:p>
    <w:p w14:paraId="0F6AC675" w14:textId="77777777" w:rsidR="00481F70" w:rsidRPr="00287ED8" w:rsidRDefault="00481F70" w:rsidP="002A3399">
      <w:pPr>
        <w:pStyle w:val="Akapitzlist"/>
        <w:numPr>
          <w:ilvl w:val="0"/>
          <w:numId w:val="47"/>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oświadczenia wykonawcy o aktualności informacji zawartych w oświadczeniu, o którym mowa                 w art. 125 ust. 1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sporządzonym na formularzu Jednolitego Europejskiego Dokumentu Zamówienia, zwanego dalej „JEDZ”, sporządzonym zgodnie ze wzorem standardowego formularza określonego w Rozporządzeniu wykonawczym Komisji (UE) 2016/7 z dnia 5 stycznia 2016 r. ustanawiającym standardowy formularz jednolitego europejskiego dokumentu zamówienia,                                    w zakresie podstaw wykluczenia z postępowania wskazanych przez zamawiającego, o których mowa w:</w:t>
      </w:r>
    </w:p>
    <w:p w14:paraId="0E4C1EF8" w14:textId="77777777" w:rsidR="00481F70" w:rsidRPr="00287ED8" w:rsidRDefault="00481F70" w:rsidP="002A3399">
      <w:pPr>
        <w:pStyle w:val="Akapitzlist"/>
        <w:spacing w:after="60" w:line="276" w:lineRule="auto"/>
        <w:ind w:left="714"/>
        <w:rPr>
          <w:rFonts w:asciiTheme="minorHAnsi" w:hAnsiTheme="minorHAnsi" w:cstheme="minorHAnsi"/>
          <w:sz w:val="22"/>
          <w:szCs w:val="22"/>
        </w:rPr>
      </w:pPr>
      <w:r w:rsidRPr="00287ED8">
        <w:rPr>
          <w:rFonts w:asciiTheme="minorHAnsi" w:hAnsiTheme="minorHAnsi" w:cstheme="minorHAnsi"/>
          <w:sz w:val="22"/>
          <w:szCs w:val="22"/>
        </w:rPr>
        <w:t xml:space="preserve">- art. 108 ust. 1 pkt 3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w:t>
      </w:r>
    </w:p>
    <w:p w14:paraId="194CC6DE" w14:textId="77777777" w:rsidR="00481F70" w:rsidRPr="00287ED8" w:rsidRDefault="00481F70" w:rsidP="002A3399">
      <w:pPr>
        <w:pStyle w:val="Akapitzlist"/>
        <w:spacing w:after="60" w:line="276" w:lineRule="auto"/>
        <w:ind w:left="851" w:hanging="137"/>
        <w:rPr>
          <w:rFonts w:asciiTheme="minorHAnsi" w:hAnsiTheme="minorHAnsi" w:cstheme="minorHAnsi"/>
          <w:sz w:val="22"/>
          <w:szCs w:val="22"/>
        </w:rPr>
      </w:pPr>
      <w:r w:rsidRPr="00287ED8">
        <w:rPr>
          <w:rFonts w:asciiTheme="minorHAnsi" w:hAnsiTheme="minorHAnsi" w:cstheme="minorHAnsi"/>
          <w:sz w:val="22"/>
          <w:szCs w:val="22"/>
        </w:rPr>
        <w:t xml:space="preserve">- art. 108 ust. 1 pkt 4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dotyczących orzeczenia zakazu ubiegania się o zamówienie publiczne tytułem środka zapobiegawczego - dotyczy art. 109 ust. 1 pkt 4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w:t>
      </w:r>
    </w:p>
    <w:p w14:paraId="31760406" w14:textId="77777777" w:rsidR="00481F70" w:rsidRPr="00287ED8" w:rsidRDefault="00481F70" w:rsidP="002A3399">
      <w:pPr>
        <w:pStyle w:val="Akapitzlist"/>
        <w:spacing w:after="60" w:line="276" w:lineRule="auto"/>
        <w:ind w:left="851" w:hanging="137"/>
        <w:rPr>
          <w:rFonts w:asciiTheme="minorHAnsi" w:hAnsiTheme="minorHAnsi" w:cstheme="minorHAnsi"/>
          <w:sz w:val="22"/>
          <w:szCs w:val="22"/>
        </w:rPr>
      </w:pPr>
      <w:r w:rsidRPr="00287ED8">
        <w:rPr>
          <w:rFonts w:asciiTheme="minorHAnsi" w:hAnsiTheme="minorHAnsi" w:cstheme="minorHAnsi"/>
          <w:sz w:val="22"/>
          <w:szCs w:val="22"/>
        </w:rPr>
        <w:lastRenderedPageBreak/>
        <w:t xml:space="preserve">- art. 108 ust. 1 pkt 5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dotyczących zawarcia z innymi wykonawcami porozumienia mającego na celu zakłócenie konkurencji,</w:t>
      </w:r>
    </w:p>
    <w:p w14:paraId="178517B3" w14:textId="77777777" w:rsidR="00481F70" w:rsidRPr="00287ED8" w:rsidRDefault="00481F70" w:rsidP="002A3399">
      <w:pPr>
        <w:pStyle w:val="Akapitzlist"/>
        <w:spacing w:after="60" w:line="276" w:lineRule="auto"/>
        <w:ind w:left="717"/>
        <w:rPr>
          <w:rFonts w:asciiTheme="minorHAnsi" w:hAnsiTheme="minorHAnsi" w:cstheme="minorHAnsi"/>
          <w:i/>
          <w:sz w:val="22"/>
          <w:szCs w:val="22"/>
        </w:rPr>
      </w:pPr>
      <w:r w:rsidRPr="00287ED8">
        <w:rPr>
          <w:rFonts w:asciiTheme="minorHAnsi" w:hAnsiTheme="minorHAnsi" w:cstheme="minorHAnsi"/>
          <w:sz w:val="22"/>
          <w:szCs w:val="22"/>
        </w:rPr>
        <w:t xml:space="preserve">- art. 108 ust. 1 pkt 6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w:t>
      </w:r>
    </w:p>
    <w:p w14:paraId="67EAE65F" w14:textId="77777777" w:rsidR="00481F70" w:rsidRPr="00287ED8" w:rsidRDefault="00481F70" w:rsidP="002A3399">
      <w:pPr>
        <w:pStyle w:val="Akapitzlist"/>
        <w:numPr>
          <w:ilvl w:val="0"/>
          <w:numId w:val="47"/>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oświadczenia wykonawcy, w zakresie art. 108 ust. 1 pkt 5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o braku przynależności                    do tej samej grupy kapitałowej w rozumieniu ustawy z dnia 16 lutego 2007 r. o ochronie konkurencji i konsumentów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w:t>
      </w:r>
    </w:p>
    <w:p w14:paraId="1DA3C84D" w14:textId="77777777" w:rsidR="00481F70" w:rsidRPr="00287ED8" w:rsidRDefault="00481F70" w:rsidP="002A3399">
      <w:pPr>
        <w:pStyle w:val="Akapitzlist"/>
        <w:numPr>
          <w:ilvl w:val="1"/>
          <w:numId w:val="123"/>
        </w:numPr>
        <w:spacing w:after="60" w:line="276" w:lineRule="auto"/>
        <w:ind w:left="357" w:hanging="357"/>
        <w:rPr>
          <w:rFonts w:asciiTheme="minorHAnsi" w:hAnsiTheme="minorHAnsi" w:cstheme="minorHAnsi"/>
          <w:i/>
          <w:sz w:val="22"/>
          <w:szCs w:val="22"/>
        </w:rPr>
      </w:pPr>
      <w:r w:rsidRPr="00287ED8">
        <w:rPr>
          <w:rFonts w:asciiTheme="minorHAnsi" w:hAnsiTheme="minorHAnsi" w:cstheme="minorHAnsi"/>
          <w:sz w:val="22"/>
          <w:szCs w:val="22"/>
        </w:rPr>
        <w:t xml:space="preserve">Jeżeli wykonawca ma siedzibę lub miejsce zamieszkania poza granicami Rzeczypospolitej Polskiej, zamiast: </w:t>
      </w:r>
    </w:p>
    <w:p w14:paraId="2F47FF00" w14:textId="77777777" w:rsidR="00481F70" w:rsidRPr="00287ED8" w:rsidRDefault="00481F70" w:rsidP="002A3399">
      <w:pPr>
        <w:pStyle w:val="Akapitzlist"/>
        <w:numPr>
          <w:ilvl w:val="0"/>
          <w:numId w:val="48"/>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informacji z Krajowego Rejestru Karnego, o której mowa w pkt 1 </w:t>
      </w:r>
      <w:proofErr w:type="spellStart"/>
      <w:r w:rsidRPr="00287ED8">
        <w:rPr>
          <w:rFonts w:asciiTheme="minorHAnsi" w:hAnsiTheme="minorHAnsi" w:cstheme="minorHAnsi"/>
          <w:sz w:val="22"/>
          <w:szCs w:val="22"/>
        </w:rPr>
        <w:t>ppkt</w:t>
      </w:r>
      <w:proofErr w:type="spellEnd"/>
      <w:r w:rsidRPr="00287ED8">
        <w:rPr>
          <w:rFonts w:asciiTheme="minorHAnsi" w:hAnsiTheme="minorHAnsi" w:cstheme="minorHAnsi"/>
          <w:sz w:val="22"/>
          <w:szCs w:val="22"/>
        </w:rPr>
        <w:t xml:space="preserve"> 1 i 2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1 pkt 2 i 3;</w:t>
      </w:r>
    </w:p>
    <w:p w14:paraId="780E7259" w14:textId="77777777" w:rsidR="00481F70" w:rsidRPr="00287ED8" w:rsidRDefault="00481F70" w:rsidP="002A3399">
      <w:pPr>
        <w:pStyle w:val="Akapitzlist"/>
        <w:numPr>
          <w:ilvl w:val="0"/>
          <w:numId w:val="48"/>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odpisu albo informacji z Krajowego Rejestru Sądowego lub z Centralnej Ewidencji i Informacji                                  o Działalności Gospodarczej, o których mowa pkt 1 </w:t>
      </w:r>
      <w:proofErr w:type="spellStart"/>
      <w:r w:rsidRPr="00287ED8">
        <w:rPr>
          <w:rFonts w:asciiTheme="minorHAnsi" w:hAnsiTheme="minorHAnsi" w:cstheme="minorHAnsi"/>
          <w:sz w:val="22"/>
          <w:szCs w:val="22"/>
        </w:rPr>
        <w:t>ppkt</w:t>
      </w:r>
      <w:proofErr w:type="spellEnd"/>
      <w:r w:rsidRPr="00287ED8">
        <w:rPr>
          <w:rFonts w:asciiTheme="minorHAnsi" w:hAnsiTheme="minorHAnsi" w:cstheme="minorHAnsi"/>
          <w:sz w:val="22"/>
          <w:szCs w:val="22"/>
        </w:rPr>
        <w:t xml:space="preserve"> 3 – składa dokument lub dokumenty wystawione w kraju, w którym wykonawca ma siedzibę lub miejsce zamieszkania, potwierdzające odpowiednio, że: </w:t>
      </w:r>
    </w:p>
    <w:p w14:paraId="5D45A7E2" w14:textId="77777777" w:rsidR="00481F70" w:rsidRPr="00287ED8" w:rsidRDefault="00481F70" w:rsidP="002A3399">
      <w:pPr>
        <w:pStyle w:val="Akapitzlist"/>
        <w:numPr>
          <w:ilvl w:val="0"/>
          <w:numId w:val="49"/>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nie otwarto jego likwidacji, nie ogłoszono upadłości, jego aktywami nie zarządza </w:t>
      </w:r>
      <w:proofErr w:type="gramStart"/>
      <w:r w:rsidRPr="00287ED8">
        <w:rPr>
          <w:rFonts w:asciiTheme="minorHAnsi" w:hAnsiTheme="minorHAnsi" w:cstheme="minorHAnsi"/>
          <w:sz w:val="22"/>
          <w:szCs w:val="22"/>
        </w:rPr>
        <w:t>likwidator  lub</w:t>
      </w:r>
      <w:proofErr w:type="gramEnd"/>
      <w:r w:rsidRPr="00287ED8">
        <w:rPr>
          <w:rFonts w:asciiTheme="minorHAnsi" w:hAnsiTheme="minorHAnsi" w:cstheme="minorHAnsi"/>
          <w:sz w:val="22"/>
          <w:szCs w:val="22"/>
        </w:rPr>
        <w:t xml:space="preserve"> sąd, nie zawarł układu z wierzycielami, jego działalność gospodarcza nie jest zawieszona ani nie znajduje się on w innej tego rodzaju sytuacji wynikającej z podobnej procedury przewidzianej w przepisach miejsca wszczęcia tej procedury. </w:t>
      </w:r>
    </w:p>
    <w:p w14:paraId="54466423" w14:textId="77777777" w:rsidR="00481F70" w:rsidRPr="00287ED8" w:rsidRDefault="00481F70" w:rsidP="002A3399">
      <w:pPr>
        <w:pStyle w:val="Akapitzlist"/>
        <w:numPr>
          <w:ilvl w:val="0"/>
          <w:numId w:val="48"/>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dokument, o którym mowa w pkt 3 </w:t>
      </w:r>
      <w:proofErr w:type="spellStart"/>
      <w:r w:rsidRPr="00287ED8">
        <w:rPr>
          <w:rFonts w:asciiTheme="minorHAnsi" w:hAnsiTheme="minorHAnsi" w:cstheme="minorHAnsi"/>
          <w:sz w:val="22"/>
          <w:szCs w:val="22"/>
        </w:rPr>
        <w:t>ppkt</w:t>
      </w:r>
      <w:proofErr w:type="spellEnd"/>
      <w:r w:rsidRPr="00287ED8">
        <w:rPr>
          <w:rFonts w:asciiTheme="minorHAnsi" w:hAnsiTheme="minorHAnsi" w:cstheme="minorHAnsi"/>
          <w:sz w:val="22"/>
          <w:szCs w:val="22"/>
        </w:rPr>
        <w:t xml:space="preserve"> 1, powinien być wystawiony nie wcześniej niż 6 miesięcy przed jego złożeniem. Dokumenty, o których mowa w pkt 3 </w:t>
      </w:r>
      <w:proofErr w:type="spellStart"/>
      <w:r w:rsidRPr="00287ED8">
        <w:rPr>
          <w:rFonts w:asciiTheme="minorHAnsi" w:hAnsiTheme="minorHAnsi" w:cstheme="minorHAnsi"/>
          <w:sz w:val="22"/>
          <w:szCs w:val="22"/>
        </w:rPr>
        <w:t>ppkt</w:t>
      </w:r>
      <w:proofErr w:type="spellEnd"/>
      <w:r w:rsidRPr="00287ED8">
        <w:rPr>
          <w:rFonts w:asciiTheme="minorHAnsi" w:hAnsiTheme="minorHAnsi" w:cstheme="minorHAnsi"/>
          <w:sz w:val="22"/>
          <w:szCs w:val="22"/>
        </w:rPr>
        <w:t xml:space="preserve"> 2, powinny być wystawione nie wcześniej niż 3 miesiące przed ich złożeniem. </w:t>
      </w:r>
    </w:p>
    <w:p w14:paraId="2B7C8728" w14:textId="77777777" w:rsidR="00481F70" w:rsidRPr="00287ED8" w:rsidRDefault="00481F70" w:rsidP="002A3399">
      <w:pPr>
        <w:pStyle w:val="Akapitzlist"/>
        <w:numPr>
          <w:ilvl w:val="0"/>
          <w:numId w:val="122"/>
        </w:numPr>
        <w:spacing w:after="60" w:line="276" w:lineRule="auto"/>
        <w:ind w:left="284" w:hanging="284"/>
        <w:rPr>
          <w:rFonts w:asciiTheme="minorHAnsi" w:hAnsiTheme="minorHAnsi" w:cstheme="minorHAnsi"/>
          <w:i/>
          <w:sz w:val="22"/>
          <w:szCs w:val="22"/>
        </w:rPr>
      </w:pPr>
      <w:r w:rsidRPr="00287ED8">
        <w:rPr>
          <w:rFonts w:asciiTheme="minorHAnsi" w:hAnsiTheme="minorHAnsi" w:cstheme="minorHAnsi"/>
          <w:sz w:val="22"/>
          <w:szCs w:val="22"/>
        </w:rPr>
        <w:t xml:space="preserve">Jeżeli w kraju, w którym wykonawca ma siedzibę lub miejsce zamieszkania lub miejsce zamieszkania ma osoba, której dokument dotyczy, nie wydaje się dokumentów, o których mowa w pkt 3, lub gdy dokumenty te nie odnoszą się do wszystkich przypadków, o których mowa w art. 108 ust. 1 pkt 1, 2 i 4,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pkt 3 </w:t>
      </w:r>
      <w:proofErr w:type="spellStart"/>
      <w:r w:rsidRPr="00287ED8">
        <w:rPr>
          <w:rFonts w:asciiTheme="minorHAnsi" w:hAnsiTheme="minorHAnsi" w:cstheme="minorHAnsi"/>
          <w:sz w:val="22"/>
          <w:szCs w:val="22"/>
        </w:rPr>
        <w:t>ppkt</w:t>
      </w:r>
      <w:proofErr w:type="spellEnd"/>
      <w:r w:rsidRPr="00287ED8">
        <w:rPr>
          <w:rFonts w:asciiTheme="minorHAnsi" w:hAnsiTheme="minorHAnsi" w:cstheme="minorHAnsi"/>
          <w:sz w:val="22"/>
          <w:szCs w:val="22"/>
        </w:rPr>
        <w:t xml:space="preserve"> 3 stosuje się.</w:t>
      </w:r>
    </w:p>
    <w:p w14:paraId="6359C758" w14:textId="77777777" w:rsidR="00481F70" w:rsidRPr="00287ED8" w:rsidRDefault="00481F70" w:rsidP="002A3399">
      <w:pPr>
        <w:pStyle w:val="Akapitzlist"/>
        <w:numPr>
          <w:ilvl w:val="0"/>
          <w:numId w:val="122"/>
        </w:numPr>
        <w:spacing w:after="60" w:line="276" w:lineRule="auto"/>
        <w:ind w:left="284" w:hanging="284"/>
        <w:rPr>
          <w:rFonts w:asciiTheme="minorHAnsi" w:hAnsiTheme="minorHAnsi" w:cstheme="minorHAnsi"/>
          <w:i/>
          <w:sz w:val="22"/>
          <w:szCs w:val="22"/>
        </w:rPr>
      </w:pPr>
      <w:r w:rsidRPr="00287ED8">
        <w:rPr>
          <w:rFonts w:asciiTheme="minorHAnsi" w:hAnsiTheme="minorHAnsi" w:cstheme="minorHAnsi"/>
          <w:sz w:val="22"/>
          <w:szCs w:val="22"/>
        </w:rPr>
        <w:t xml:space="preserve">W przypadku wykonawców wspólnie ubiegających się o zamówienie, zamawiający żąda od każdego                     z tych wykonawców podmiotowych środków dowodowych wymienionych w pkt 1 </w:t>
      </w:r>
      <w:proofErr w:type="spellStart"/>
      <w:r w:rsidRPr="00287ED8">
        <w:rPr>
          <w:rFonts w:asciiTheme="minorHAnsi" w:hAnsiTheme="minorHAnsi" w:cstheme="minorHAnsi"/>
          <w:sz w:val="22"/>
          <w:szCs w:val="22"/>
        </w:rPr>
        <w:t>ppkt</w:t>
      </w:r>
      <w:proofErr w:type="spellEnd"/>
      <w:r w:rsidRPr="00287ED8">
        <w:rPr>
          <w:rFonts w:asciiTheme="minorHAnsi" w:hAnsiTheme="minorHAnsi" w:cstheme="minorHAnsi"/>
          <w:sz w:val="22"/>
          <w:szCs w:val="22"/>
        </w:rPr>
        <w:t xml:space="preserve"> 1-5. </w:t>
      </w:r>
    </w:p>
    <w:p w14:paraId="0641758E" w14:textId="77777777" w:rsidR="00481F70" w:rsidRPr="00287ED8" w:rsidRDefault="00481F70" w:rsidP="002A3399">
      <w:pPr>
        <w:pStyle w:val="Akapitzlist"/>
        <w:numPr>
          <w:ilvl w:val="0"/>
          <w:numId w:val="122"/>
        </w:numPr>
        <w:spacing w:after="60" w:line="276" w:lineRule="auto"/>
        <w:ind w:left="284" w:hanging="284"/>
        <w:rPr>
          <w:rFonts w:asciiTheme="minorHAnsi" w:hAnsiTheme="minorHAnsi" w:cstheme="minorHAnsi"/>
          <w:i/>
          <w:sz w:val="22"/>
          <w:szCs w:val="22"/>
        </w:rPr>
      </w:pPr>
      <w:r w:rsidRPr="00287ED8">
        <w:rPr>
          <w:rFonts w:asciiTheme="minorHAnsi" w:hAnsiTheme="minorHAnsi" w:cstheme="minorHAnsi"/>
          <w:sz w:val="22"/>
          <w:szCs w:val="22"/>
        </w:rPr>
        <w:t xml:space="preserve">Wykonawca nie podlega wykluczeniu, jeżeli Zamawiający oceni czy podjęte przez wykonawcę czynności, o których mowa w art. 110 ust. 2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są wystarczające do wykazania jego </w:t>
      </w:r>
      <w:r w:rsidRPr="00287ED8">
        <w:rPr>
          <w:rFonts w:asciiTheme="minorHAnsi" w:hAnsiTheme="minorHAnsi" w:cstheme="minorHAnsi"/>
          <w:sz w:val="22"/>
          <w:szCs w:val="22"/>
        </w:rPr>
        <w:lastRenderedPageBreak/>
        <w:t xml:space="preserve">rzetelności, uwzględniając wagę i szczególne okoliczności czynu wykonawcy. Jeżeli podjęte przez wykonawcę czynności, o których mowa w art. 110 ust. 2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nie są wystarczające                                                                do wykazania jego rzetelności, Zamawiający wyklucza wykonawcę.</w:t>
      </w:r>
    </w:p>
    <w:p w14:paraId="1847825C" w14:textId="77777777" w:rsidR="00481F70" w:rsidRPr="00287ED8" w:rsidRDefault="00481F70" w:rsidP="002A3399">
      <w:pPr>
        <w:pStyle w:val="Akapitzlist"/>
        <w:numPr>
          <w:ilvl w:val="0"/>
          <w:numId w:val="122"/>
        </w:numPr>
        <w:spacing w:after="60" w:line="276" w:lineRule="auto"/>
        <w:ind w:left="284" w:hanging="284"/>
        <w:rPr>
          <w:rFonts w:asciiTheme="minorHAnsi" w:hAnsiTheme="minorHAnsi" w:cstheme="minorHAnsi"/>
          <w:i/>
          <w:sz w:val="22"/>
          <w:szCs w:val="22"/>
        </w:rPr>
      </w:pPr>
      <w:r w:rsidRPr="00287ED8">
        <w:rPr>
          <w:rFonts w:asciiTheme="minorHAnsi" w:hAnsiTheme="minorHAnsi" w:cstheme="minorHAnsi"/>
          <w:sz w:val="22"/>
          <w:szCs w:val="22"/>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składa się w postaci elektronicznej opatrzonej kwalifikowanym podpisem elektronicznym w zakresie i w sposób określony w przepisach wydanych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A60B8A0" w14:textId="77777777" w:rsidR="00481F70" w:rsidRPr="00287ED8" w:rsidRDefault="00481F70" w:rsidP="002A3399">
      <w:pPr>
        <w:pStyle w:val="Akapitzlist"/>
        <w:numPr>
          <w:ilvl w:val="0"/>
          <w:numId w:val="122"/>
        </w:numPr>
        <w:spacing w:after="60" w:line="276" w:lineRule="auto"/>
        <w:ind w:left="284" w:hanging="284"/>
        <w:rPr>
          <w:rFonts w:asciiTheme="minorHAnsi" w:hAnsiTheme="minorHAnsi" w:cstheme="minorHAnsi"/>
          <w:i/>
          <w:sz w:val="22"/>
          <w:szCs w:val="22"/>
        </w:rPr>
      </w:pPr>
      <w:r w:rsidRPr="00287ED8">
        <w:rPr>
          <w:rFonts w:asciiTheme="minorHAnsi" w:hAnsiTheme="minorHAnsi" w:cstheme="minorHAnsi"/>
          <w:sz w:val="22"/>
          <w:szCs w:val="22"/>
        </w:rPr>
        <w:t>Wykonawca składa podmiotowe środki dowodowe aktualne na dzień ich złożenia.</w:t>
      </w:r>
    </w:p>
    <w:p w14:paraId="3B978441" w14:textId="77777777" w:rsidR="00481F70" w:rsidRPr="00287ED8" w:rsidRDefault="00481F70" w:rsidP="002A3399">
      <w:pPr>
        <w:pStyle w:val="Akapitzlist"/>
        <w:numPr>
          <w:ilvl w:val="0"/>
          <w:numId w:val="122"/>
        </w:numPr>
        <w:spacing w:after="60" w:line="276" w:lineRule="auto"/>
        <w:ind w:left="284" w:hanging="284"/>
        <w:rPr>
          <w:rFonts w:asciiTheme="minorHAnsi" w:hAnsiTheme="minorHAnsi" w:cstheme="minorHAnsi"/>
          <w:i/>
          <w:sz w:val="22"/>
          <w:szCs w:val="22"/>
        </w:rPr>
      </w:pPr>
      <w:r w:rsidRPr="00287ED8">
        <w:rPr>
          <w:rFonts w:asciiTheme="minorHAnsi" w:eastAsiaTheme="minorHAnsi" w:hAnsiTheme="minorHAnsi" w:cstheme="minorHAnsi"/>
          <w:color w:val="000000"/>
          <w:sz w:val="22"/>
          <w:szCs w:val="22"/>
        </w:rPr>
        <w:t xml:space="preserve">Zamawiający może żądać od wykonawców wyjaśnień dotyczących treści „JEDZ” lub złożonych podmiotowych środków dowodowych lub innych dokumentów lub oświadczeń składanych                                          w postępowaniu. Wykonawcy są zobowiązani do przedstawienia wyjaśnień w terminie wskazanym przez Zamawiającego. </w:t>
      </w:r>
    </w:p>
    <w:p w14:paraId="05160017" w14:textId="77777777" w:rsidR="00E075D6" w:rsidRPr="00655648" w:rsidRDefault="00E075D6" w:rsidP="002A3399">
      <w:pPr>
        <w:pStyle w:val="Akapitzlist"/>
        <w:spacing w:line="276" w:lineRule="auto"/>
        <w:ind w:left="357"/>
        <w:rPr>
          <w:rFonts w:asciiTheme="minorHAnsi" w:hAnsiTheme="minorHAnsi" w:cstheme="minorHAnsi"/>
          <w:i/>
          <w:sz w:val="20"/>
          <w:szCs w:val="20"/>
        </w:rPr>
      </w:pPr>
    </w:p>
    <w:p w14:paraId="231F805B" w14:textId="312B274F" w:rsidR="00777AFC" w:rsidRPr="00AB49CF" w:rsidRDefault="00777AFC" w:rsidP="002A3399">
      <w:pPr>
        <w:pStyle w:val="Default"/>
        <w:numPr>
          <w:ilvl w:val="0"/>
          <w:numId w:val="61"/>
        </w:numPr>
        <w:spacing w:line="276" w:lineRule="auto"/>
        <w:ind w:left="357" w:hanging="357"/>
        <w:rPr>
          <w:rFonts w:asciiTheme="minorHAnsi" w:eastAsia="Calibri" w:hAnsiTheme="minorHAnsi" w:cstheme="minorHAnsi"/>
          <w:b/>
          <w:bCs/>
          <w:color w:val="auto"/>
          <w:u w:val="single"/>
        </w:rPr>
      </w:pPr>
      <w:r w:rsidRPr="00AB49CF">
        <w:rPr>
          <w:rFonts w:asciiTheme="minorHAnsi" w:hAnsiTheme="minorHAnsi" w:cstheme="minorHAnsi"/>
          <w:b/>
          <w:bCs/>
          <w:u w:val="single"/>
        </w:rPr>
        <w:t>I</w:t>
      </w:r>
      <w:r w:rsidRPr="00AB49CF">
        <w:rPr>
          <w:rFonts w:asciiTheme="minorHAnsi" w:eastAsia="Times" w:hAnsiTheme="minorHAnsi" w:cstheme="minorHAnsi"/>
          <w:b/>
          <w:u w:val="single"/>
        </w:rPr>
        <w:t>nformacje o środkach komunikacji elektronicznej, przy użyciu których zamawiający będzie komunikował się z wykonawcami, oraz informacje o wymaganiach technicznych</w:t>
      </w:r>
      <w:r w:rsidR="00071AD7" w:rsidRPr="00AB49CF">
        <w:rPr>
          <w:rFonts w:asciiTheme="minorHAnsi" w:eastAsia="Times" w:hAnsiTheme="minorHAnsi" w:cstheme="minorHAnsi"/>
          <w:b/>
          <w:u w:val="single"/>
        </w:rPr>
        <w:t xml:space="preserve"> </w:t>
      </w:r>
      <w:r w:rsidRPr="00AB49CF">
        <w:rPr>
          <w:rFonts w:asciiTheme="minorHAnsi" w:eastAsia="Times" w:hAnsiTheme="minorHAnsi" w:cstheme="minorHAnsi"/>
          <w:b/>
          <w:u w:val="single"/>
        </w:rPr>
        <w:t>i organizacyjnych sporządzania, wysyłania i odbierania korespondencji elektronicznej</w:t>
      </w:r>
      <w:r w:rsidRPr="00AB49CF">
        <w:rPr>
          <w:rFonts w:asciiTheme="minorHAnsi" w:hAnsiTheme="minorHAnsi" w:cstheme="minorHAnsi"/>
          <w:u w:val="single"/>
        </w:rPr>
        <w:t xml:space="preserve"> </w:t>
      </w:r>
    </w:p>
    <w:p w14:paraId="0A8BD856" w14:textId="4608307A" w:rsidR="00777AFC" w:rsidRPr="008C4655" w:rsidRDefault="00777AFC" w:rsidP="002A3399">
      <w:pPr>
        <w:pStyle w:val="Akapitzlist"/>
        <w:numPr>
          <w:ilvl w:val="1"/>
          <w:numId w:val="61"/>
        </w:numPr>
        <w:spacing w:line="276" w:lineRule="auto"/>
        <w:ind w:left="357" w:hanging="357"/>
        <w:rPr>
          <w:rFonts w:asciiTheme="minorHAnsi" w:hAnsiTheme="minorHAnsi" w:cstheme="minorHAnsi"/>
          <w:b/>
          <w:i/>
          <w:sz w:val="22"/>
          <w:szCs w:val="22"/>
        </w:rPr>
      </w:pPr>
      <w:r w:rsidRPr="008C4655">
        <w:rPr>
          <w:rFonts w:asciiTheme="minorHAnsi" w:hAnsiTheme="minorHAnsi" w:cstheme="minorHAnsi"/>
          <w:sz w:val="22"/>
          <w:szCs w:val="22"/>
        </w:rPr>
        <w:t xml:space="preserve">W postępowaniu o udzielenie zamówienia komunikacja między Zamawiającym a Wykonawcami odbywa się drogą elektroniczną przy użyciu Platformy Zakupowej </w:t>
      </w:r>
      <w:proofErr w:type="spellStart"/>
      <w:r w:rsidRPr="008C4655">
        <w:rPr>
          <w:rFonts w:asciiTheme="minorHAnsi" w:hAnsiTheme="minorHAnsi" w:cstheme="minorHAnsi"/>
          <w:color w:val="548DD4" w:themeColor="text2" w:themeTint="99"/>
          <w:sz w:val="22"/>
          <w:szCs w:val="22"/>
        </w:rPr>
        <w:t>Marketplanet</w:t>
      </w:r>
      <w:proofErr w:type="spellEnd"/>
      <w:r w:rsidRPr="008C4655">
        <w:rPr>
          <w:rFonts w:asciiTheme="minorHAnsi" w:hAnsiTheme="minorHAnsi" w:cstheme="minorHAnsi"/>
          <w:color w:val="548DD4" w:themeColor="text2" w:themeTint="99"/>
          <w:sz w:val="22"/>
          <w:szCs w:val="22"/>
        </w:rPr>
        <w:t xml:space="preserve"> </w:t>
      </w:r>
      <w:proofErr w:type="spellStart"/>
      <w:r w:rsidRPr="008C4655">
        <w:rPr>
          <w:rFonts w:asciiTheme="minorHAnsi" w:hAnsiTheme="minorHAnsi" w:cstheme="minorHAnsi"/>
          <w:color w:val="548DD4" w:themeColor="text2" w:themeTint="99"/>
          <w:sz w:val="22"/>
          <w:szCs w:val="22"/>
        </w:rPr>
        <w:t>OnePlace</w:t>
      </w:r>
      <w:proofErr w:type="spellEnd"/>
      <w:r w:rsidRPr="008C4655">
        <w:rPr>
          <w:rFonts w:asciiTheme="minorHAnsi" w:hAnsiTheme="minorHAnsi" w:cstheme="minorHAnsi"/>
          <w:sz w:val="22"/>
          <w:szCs w:val="22"/>
        </w:rPr>
        <w:t xml:space="preserve"> na portalu </w:t>
      </w:r>
      <w:hyperlink r:id="rId11" w:history="1">
        <w:r w:rsidRPr="008C4655">
          <w:rPr>
            <w:rStyle w:val="Hipercze"/>
            <w:rFonts w:asciiTheme="minorHAnsi" w:hAnsiTheme="minorHAnsi" w:cstheme="minorHAnsi"/>
            <w:bCs/>
            <w:color w:val="548DD4" w:themeColor="text2" w:themeTint="99"/>
            <w:sz w:val="22"/>
            <w:szCs w:val="22"/>
          </w:rPr>
          <w:t>https://szpitalbielanski.ezamawiajacy.pl/servlet/HomeServlet</w:t>
        </w:r>
      </w:hyperlink>
      <w:r w:rsidRPr="008C4655">
        <w:rPr>
          <w:rFonts w:asciiTheme="minorHAnsi" w:hAnsiTheme="minorHAnsi" w:cstheme="minorHAnsi"/>
          <w:sz w:val="22"/>
          <w:szCs w:val="22"/>
        </w:rPr>
        <w:t xml:space="preserve">. </w:t>
      </w:r>
    </w:p>
    <w:p w14:paraId="31F71457" w14:textId="77777777" w:rsidR="00777AFC" w:rsidRPr="008C4655" w:rsidRDefault="00777AFC" w:rsidP="002A3399">
      <w:pPr>
        <w:pStyle w:val="Akapitzlist"/>
        <w:numPr>
          <w:ilvl w:val="1"/>
          <w:numId w:val="61"/>
        </w:numPr>
        <w:spacing w:line="276" w:lineRule="auto"/>
        <w:ind w:left="357" w:hanging="357"/>
        <w:rPr>
          <w:rFonts w:asciiTheme="minorHAnsi" w:hAnsiTheme="minorHAnsi" w:cstheme="minorHAnsi"/>
          <w:i/>
          <w:sz w:val="22"/>
          <w:szCs w:val="22"/>
        </w:rPr>
      </w:pPr>
      <w:r w:rsidRPr="008C4655">
        <w:rPr>
          <w:rFonts w:asciiTheme="minorHAnsi" w:hAnsiTheme="minorHAnsi" w:cstheme="minorHAnsi"/>
          <w:sz w:val="22"/>
          <w:szCs w:val="22"/>
        </w:rPr>
        <w:t xml:space="preserve">Wymagania techniczne i organizacyjne wysyłania i odbierania korespondencji elektronicznej przekazywanej przy użyciu platformy, opisane zostały w Instrukcji dla wykonawcy pod adresem: </w:t>
      </w:r>
      <w:hyperlink r:id="rId12" w:history="1">
        <w:r w:rsidRPr="008C4655">
          <w:rPr>
            <w:rStyle w:val="Hipercze"/>
            <w:rFonts w:asciiTheme="minorHAnsi" w:hAnsiTheme="minorHAnsi" w:cstheme="minorHAnsi"/>
            <w:bCs/>
            <w:color w:val="548DD4" w:themeColor="text2" w:themeTint="99"/>
            <w:sz w:val="22"/>
            <w:szCs w:val="22"/>
          </w:rPr>
          <w:t>https://szpitalbielanski.ezamawiajacy.pl/servlet/HomeServlet</w:t>
        </w:r>
      </w:hyperlink>
      <w:r w:rsidRPr="008C4655">
        <w:rPr>
          <w:rStyle w:val="Hipercze"/>
          <w:rFonts w:asciiTheme="minorHAnsi" w:hAnsiTheme="minorHAnsi" w:cstheme="minorHAnsi"/>
          <w:bCs/>
          <w:color w:val="548DD4" w:themeColor="text2" w:themeTint="99"/>
          <w:sz w:val="22"/>
          <w:szCs w:val="22"/>
          <w:u w:val="none"/>
        </w:rPr>
        <w:t xml:space="preserve"> </w:t>
      </w:r>
      <w:r w:rsidRPr="008C4655">
        <w:rPr>
          <w:rStyle w:val="Hipercze"/>
          <w:rFonts w:asciiTheme="minorHAnsi" w:hAnsiTheme="minorHAnsi" w:cstheme="minorHAnsi"/>
          <w:bCs/>
          <w:color w:val="auto"/>
          <w:sz w:val="22"/>
          <w:szCs w:val="22"/>
          <w:u w:val="none"/>
        </w:rPr>
        <w:t>w zakładce: Regulacje i procedury procesu zakupowego/Deklaracja dostępności.</w:t>
      </w:r>
      <w:r w:rsidRPr="008C4655">
        <w:rPr>
          <w:rStyle w:val="Hipercze"/>
          <w:rFonts w:asciiTheme="minorHAnsi" w:hAnsiTheme="minorHAnsi" w:cstheme="minorHAnsi"/>
          <w:bCs/>
          <w:color w:val="auto"/>
          <w:sz w:val="22"/>
          <w:szCs w:val="22"/>
        </w:rPr>
        <w:t xml:space="preserve"> </w:t>
      </w:r>
    </w:p>
    <w:p w14:paraId="6ED410D0" w14:textId="77777777" w:rsidR="00777AFC" w:rsidRPr="008C4655" w:rsidRDefault="00777AFC" w:rsidP="002A3399">
      <w:pPr>
        <w:pStyle w:val="Akapitzlist"/>
        <w:numPr>
          <w:ilvl w:val="1"/>
          <w:numId w:val="61"/>
        </w:numPr>
        <w:spacing w:line="276" w:lineRule="auto"/>
        <w:rPr>
          <w:rFonts w:asciiTheme="minorHAnsi" w:hAnsiTheme="minorHAnsi" w:cstheme="minorHAnsi"/>
          <w:b/>
          <w:i/>
          <w:sz w:val="22"/>
          <w:szCs w:val="22"/>
        </w:rPr>
      </w:pPr>
      <w:r w:rsidRPr="008C4655">
        <w:rPr>
          <w:rFonts w:asciiTheme="minorHAnsi" w:hAnsiTheme="minorHAnsi" w:cstheme="minorHAnsi"/>
          <w:sz w:val="22"/>
          <w:szCs w:val="22"/>
        </w:rPr>
        <w:t xml:space="preserve">Wykonawca przystępując do niniejszego postępowania o udzielenie zamówienia publicznego, akceptuje warunki korzystania z portalu </w:t>
      </w:r>
      <w:proofErr w:type="spellStart"/>
      <w:r w:rsidRPr="008C4655">
        <w:rPr>
          <w:rFonts w:asciiTheme="minorHAnsi" w:hAnsiTheme="minorHAnsi" w:cstheme="minorHAnsi"/>
          <w:color w:val="548DD4" w:themeColor="text2" w:themeTint="99"/>
          <w:sz w:val="22"/>
          <w:szCs w:val="22"/>
        </w:rPr>
        <w:t>Marketplanet</w:t>
      </w:r>
      <w:proofErr w:type="spellEnd"/>
      <w:r w:rsidRPr="008C4655">
        <w:rPr>
          <w:rFonts w:asciiTheme="minorHAnsi" w:hAnsiTheme="minorHAnsi" w:cstheme="minorHAnsi"/>
          <w:color w:val="548DD4" w:themeColor="text2" w:themeTint="99"/>
          <w:sz w:val="22"/>
          <w:szCs w:val="22"/>
        </w:rPr>
        <w:t xml:space="preserve"> </w:t>
      </w:r>
      <w:proofErr w:type="spellStart"/>
      <w:r w:rsidRPr="008C4655">
        <w:rPr>
          <w:rFonts w:asciiTheme="minorHAnsi" w:hAnsiTheme="minorHAnsi" w:cstheme="minorHAnsi"/>
          <w:color w:val="548DD4" w:themeColor="text2" w:themeTint="99"/>
          <w:sz w:val="22"/>
          <w:szCs w:val="22"/>
        </w:rPr>
        <w:t>OnePlace</w:t>
      </w:r>
      <w:proofErr w:type="spellEnd"/>
      <w:r w:rsidRPr="008C4655">
        <w:rPr>
          <w:rFonts w:asciiTheme="minorHAnsi" w:hAnsiTheme="minorHAnsi" w:cstheme="minorHAnsi"/>
          <w:sz w:val="22"/>
          <w:szCs w:val="22"/>
        </w:rPr>
        <w:t>, określone</w:t>
      </w:r>
      <w:r w:rsidRPr="008C4655">
        <w:rPr>
          <w:rFonts w:asciiTheme="minorHAnsi" w:hAnsiTheme="minorHAnsi" w:cstheme="minorHAnsi"/>
          <w:color w:val="548DD4" w:themeColor="text2" w:themeTint="99"/>
          <w:sz w:val="22"/>
          <w:szCs w:val="22"/>
        </w:rPr>
        <w:t xml:space="preserve"> </w:t>
      </w:r>
      <w:r w:rsidRPr="008C4655">
        <w:rPr>
          <w:rFonts w:asciiTheme="minorHAnsi" w:hAnsiTheme="minorHAnsi" w:cstheme="minorHAnsi"/>
          <w:sz w:val="22"/>
          <w:szCs w:val="22"/>
        </w:rPr>
        <w:t xml:space="preserve">w Instrukcji dla wykonawcy oraz zobowiązuje się korzystając z portalu </w:t>
      </w:r>
      <w:proofErr w:type="spellStart"/>
      <w:r w:rsidRPr="008C4655">
        <w:rPr>
          <w:rFonts w:asciiTheme="minorHAnsi" w:hAnsiTheme="minorHAnsi" w:cstheme="minorHAnsi"/>
          <w:color w:val="548DD4" w:themeColor="text2" w:themeTint="99"/>
          <w:sz w:val="22"/>
          <w:szCs w:val="22"/>
        </w:rPr>
        <w:t>Marketplanet</w:t>
      </w:r>
      <w:proofErr w:type="spellEnd"/>
      <w:r w:rsidRPr="008C4655">
        <w:rPr>
          <w:rFonts w:asciiTheme="minorHAnsi" w:hAnsiTheme="minorHAnsi" w:cstheme="minorHAnsi"/>
          <w:color w:val="548DD4" w:themeColor="text2" w:themeTint="99"/>
          <w:sz w:val="22"/>
          <w:szCs w:val="22"/>
        </w:rPr>
        <w:t xml:space="preserve"> </w:t>
      </w:r>
      <w:proofErr w:type="spellStart"/>
      <w:r w:rsidRPr="008C4655">
        <w:rPr>
          <w:rFonts w:asciiTheme="minorHAnsi" w:hAnsiTheme="minorHAnsi" w:cstheme="minorHAnsi"/>
          <w:color w:val="548DD4" w:themeColor="text2" w:themeTint="99"/>
          <w:sz w:val="22"/>
          <w:szCs w:val="22"/>
        </w:rPr>
        <w:t>OnePlace</w:t>
      </w:r>
      <w:proofErr w:type="spellEnd"/>
      <w:r w:rsidRPr="008C4655">
        <w:rPr>
          <w:rFonts w:asciiTheme="minorHAnsi" w:hAnsiTheme="minorHAnsi" w:cstheme="minorHAnsi"/>
          <w:sz w:val="22"/>
          <w:szCs w:val="22"/>
        </w:rPr>
        <w:t xml:space="preserve"> przestrzegać postanowień tej instrukcji. </w:t>
      </w:r>
    </w:p>
    <w:p w14:paraId="5895F924" w14:textId="07E8A7B5" w:rsidR="00777AFC" w:rsidRPr="008C4655" w:rsidRDefault="00777AFC" w:rsidP="002A3399">
      <w:pPr>
        <w:pStyle w:val="Akapitzlist"/>
        <w:numPr>
          <w:ilvl w:val="1"/>
          <w:numId w:val="61"/>
        </w:numPr>
        <w:spacing w:line="276" w:lineRule="auto"/>
        <w:rPr>
          <w:rFonts w:asciiTheme="minorHAnsi" w:hAnsiTheme="minorHAnsi" w:cstheme="minorHAnsi"/>
          <w:b/>
          <w:i/>
          <w:sz w:val="22"/>
          <w:szCs w:val="22"/>
        </w:rPr>
      </w:pPr>
      <w:r w:rsidRPr="008C4655">
        <w:rPr>
          <w:rFonts w:asciiTheme="minorHAnsi" w:hAnsiTheme="minorHAnsi" w:cstheme="minorHAnsi"/>
          <w:sz w:val="22"/>
          <w:szCs w:val="22"/>
        </w:rPr>
        <w:t>Maksymalny rozmiar plików przesyłanych za pośrednictwem dedykowanych formularzy do złożeni</w:t>
      </w:r>
      <w:r w:rsidR="005F1C3F">
        <w:rPr>
          <w:rFonts w:asciiTheme="minorHAnsi" w:hAnsiTheme="minorHAnsi" w:cstheme="minorHAnsi"/>
          <w:sz w:val="22"/>
          <w:szCs w:val="22"/>
        </w:rPr>
        <w:t>a</w:t>
      </w:r>
      <w:r w:rsidRPr="008C4655">
        <w:rPr>
          <w:rFonts w:asciiTheme="minorHAnsi" w:hAnsiTheme="minorHAnsi" w:cstheme="minorHAnsi"/>
          <w:sz w:val="22"/>
          <w:szCs w:val="22"/>
        </w:rPr>
        <w:t xml:space="preserve"> </w:t>
      </w:r>
      <w:r w:rsidR="005F1C3F">
        <w:rPr>
          <w:rFonts w:asciiTheme="minorHAnsi" w:hAnsiTheme="minorHAnsi" w:cstheme="minorHAnsi"/>
          <w:sz w:val="22"/>
          <w:szCs w:val="22"/>
        </w:rPr>
        <w:br/>
      </w:r>
      <w:r w:rsidRPr="008C4655">
        <w:rPr>
          <w:rFonts w:asciiTheme="minorHAnsi" w:hAnsiTheme="minorHAnsi" w:cstheme="minorHAnsi"/>
          <w:sz w:val="22"/>
          <w:szCs w:val="22"/>
        </w:rPr>
        <w:t xml:space="preserve">i wycofania oferty oraz komunikacji wynosi: 100 MB. </w:t>
      </w:r>
    </w:p>
    <w:p w14:paraId="0C83C468" w14:textId="7B6F8E41" w:rsidR="00777AFC" w:rsidRPr="008C4655" w:rsidRDefault="00777AFC" w:rsidP="002A3399">
      <w:pPr>
        <w:pStyle w:val="Akapitzlist"/>
        <w:numPr>
          <w:ilvl w:val="1"/>
          <w:numId w:val="61"/>
        </w:numPr>
        <w:spacing w:line="276" w:lineRule="auto"/>
        <w:rPr>
          <w:rFonts w:asciiTheme="minorHAnsi" w:hAnsiTheme="minorHAnsi" w:cstheme="minorHAnsi"/>
          <w:b/>
          <w:i/>
          <w:sz w:val="22"/>
          <w:szCs w:val="22"/>
        </w:rPr>
      </w:pPr>
      <w:r w:rsidRPr="008C4655">
        <w:rPr>
          <w:rFonts w:asciiTheme="minorHAnsi" w:hAnsiTheme="minorHAnsi" w:cstheme="minorHAnsi"/>
          <w:sz w:val="22"/>
          <w:szCs w:val="22"/>
        </w:rPr>
        <w:t>Zamawiający może również komunikować się z Wykonawcami za pomocą poczty elektronicznej, email:</w:t>
      </w:r>
      <w:r w:rsidR="003C4ABE" w:rsidRPr="008C4655">
        <w:rPr>
          <w:rFonts w:asciiTheme="minorHAnsi" w:hAnsiTheme="minorHAnsi" w:cstheme="minorHAnsi"/>
          <w:sz w:val="22"/>
          <w:szCs w:val="22"/>
        </w:rPr>
        <w:t xml:space="preserve"> </w:t>
      </w:r>
      <w:hyperlink r:id="rId13" w:history="1">
        <w:r w:rsidR="00CC0856" w:rsidRPr="006260CD">
          <w:rPr>
            <w:rStyle w:val="Hipercze"/>
            <w:rFonts w:asciiTheme="minorHAnsi" w:hAnsiTheme="minorHAnsi" w:cstheme="minorHAnsi"/>
            <w:sz w:val="22"/>
            <w:szCs w:val="22"/>
          </w:rPr>
          <w:t>katarzyna.mlot@bielanski.med.pl</w:t>
        </w:r>
      </w:hyperlink>
      <w:r w:rsidR="00CC0856">
        <w:rPr>
          <w:rFonts w:asciiTheme="minorHAnsi" w:hAnsiTheme="minorHAnsi" w:cstheme="minorHAnsi"/>
          <w:sz w:val="22"/>
          <w:szCs w:val="22"/>
        </w:rPr>
        <w:t xml:space="preserve"> </w:t>
      </w:r>
      <w:r w:rsidR="00B9120C" w:rsidRPr="008C4655">
        <w:rPr>
          <w:rFonts w:asciiTheme="minorHAnsi" w:hAnsiTheme="minorHAnsi" w:cstheme="minorHAnsi"/>
          <w:sz w:val="22"/>
          <w:szCs w:val="22"/>
        </w:rPr>
        <w:t>Maksymalny rozmiar plików przesyłanych za pośrednictwem poczty elektronicznej wynosi 20 MB.</w:t>
      </w:r>
    </w:p>
    <w:p w14:paraId="5FA65009" w14:textId="77777777" w:rsidR="00726EBA" w:rsidRPr="008C4655" w:rsidRDefault="00777AFC" w:rsidP="002A3399">
      <w:pPr>
        <w:pStyle w:val="Akapitzlist"/>
        <w:numPr>
          <w:ilvl w:val="1"/>
          <w:numId w:val="61"/>
        </w:numPr>
        <w:spacing w:line="276" w:lineRule="auto"/>
        <w:ind w:left="357" w:hanging="357"/>
        <w:rPr>
          <w:rFonts w:asciiTheme="minorHAnsi" w:hAnsiTheme="minorHAnsi" w:cstheme="minorHAnsi"/>
          <w:b/>
          <w:i/>
          <w:sz w:val="22"/>
          <w:szCs w:val="22"/>
        </w:rPr>
      </w:pPr>
      <w:r w:rsidRPr="008C4655">
        <w:rPr>
          <w:rFonts w:asciiTheme="minorHAnsi" w:hAnsiTheme="minorHAnsi" w:cstheme="minorHAnsi"/>
          <w:sz w:val="22"/>
          <w:szCs w:val="22"/>
        </w:rPr>
        <w:t xml:space="preserve">Dokumenty elektroniczne, oświadczenia lub elektroniczne kopie dokumentów lub oświadczeń składane są przez Wykonawcę za pośrednictwem </w:t>
      </w:r>
      <w:r w:rsidR="00513E5D" w:rsidRPr="008C4655">
        <w:rPr>
          <w:rFonts w:asciiTheme="minorHAnsi" w:hAnsiTheme="minorHAnsi" w:cstheme="minorHAnsi"/>
          <w:sz w:val="22"/>
          <w:szCs w:val="22"/>
        </w:rPr>
        <w:t xml:space="preserve">Platformy Zakupowej </w:t>
      </w:r>
      <w:proofErr w:type="spellStart"/>
      <w:r w:rsidR="00513E5D" w:rsidRPr="008C4655">
        <w:rPr>
          <w:rFonts w:asciiTheme="minorHAnsi" w:hAnsiTheme="minorHAnsi" w:cstheme="minorHAnsi"/>
          <w:color w:val="548DD4" w:themeColor="text2" w:themeTint="99"/>
          <w:sz w:val="22"/>
          <w:szCs w:val="22"/>
        </w:rPr>
        <w:t>Marketplanet</w:t>
      </w:r>
      <w:proofErr w:type="spellEnd"/>
      <w:r w:rsidR="00513E5D" w:rsidRPr="008C4655">
        <w:rPr>
          <w:rFonts w:asciiTheme="minorHAnsi" w:hAnsiTheme="minorHAnsi" w:cstheme="minorHAnsi"/>
          <w:color w:val="548DD4" w:themeColor="text2" w:themeTint="99"/>
          <w:sz w:val="22"/>
          <w:szCs w:val="22"/>
        </w:rPr>
        <w:t xml:space="preserve"> </w:t>
      </w:r>
      <w:proofErr w:type="spellStart"/>
      <w:r w:rsidR="00513E5D" w:rsidRPr="008C4655">
        <w:rPr>
          <w:rFonts w:asciiTheme="minorHAnsi" w:hAnsiTheme="minorHAnsi" w:cstheme="minorHAnsi"/>
          <w:color w:val="548DD4" w:themeColor="text2" w:themeTint="99"/>
          <w:sz w:val="22"/>
          <w:szCs w:val="22"/>
        </w:rPr>
        <w:t>OnePlace</w:t>
      </w:r>
      <w:proofErr w:type="spellEnd"/>
      <w:r w:rsidRPr="008C4655">
        <w:rPr>
          <w:rFonts w:asciiTheme="minorHAnsi" w:hAnsiTheme="minorHAnsi" w:cstheme="minorHAnsi"/>
          <w:sz w:val="22"/>
          <w:szCs w:val="22"/>
        </w:rPr>
        <w:t xml:space="preserve">. </w:t>
      </w:r>
    </w:p>
    <w:p w14:paraId="50B05D17" w14:textId="65E68E81" w:rsidR="00726EBA" w:rsidRPr="008C4655" w:rsidRDefault="00777AFC" w:rsidP="002A3399">
      <w:pPr>
        <w:pStyle w:val="Akapitzlist"/>
        <w:spacing w:line="276" w:lineRule="auto"/>
        <w:ind w:left="357"/>
        <w:rPr>
          <w:rFonts w:asciiTheme="minorHAnsi" w:hAnsiTheme="minorHAnsi" w:cstheme="minorHAnsi"/>
          <w:sz w:val="22"/>
          <w:szCs w:val="22"/>
        </w:rPr>
      </w:pPr>
      <w:r w:rsidRPr="008C4655">
        <w:rPr>
          <w:rFonts w:asciiTheme="minorHAnsi" w:hAnsiTheme="minorHAnsi" w:cstheme="minorHAnsi"/>
          <w:sz w:val="22"/>
          <w:szCs w:val="22"/>
        </w:rPr>
        <w:t>Zamawiający dopuszcza również możliwość składania dokumentów elektronicznych, oświadczeń lub elektronicznych kopii dokumentów lub oświadczeń za pomocą poczty elektronicznej, na adres email</w:t>
      </w:r>
      <w:r w:rsidR="003C4ABE" w:rsidRPr="008C4655">
        <w:rPr>
          <w:rFonts w:asciiTheme="minorHAnsi" w:hAnsiTheme="minorHAnsi" w:cstheme="minorHAnsi"/>
          <w:sz w:val="22"/>
          <w:szCs w:val="22"/>
        </w:rPr>
        <w:t xml:space="preserve">: </w:t>
      </w:r>
      <w:hyperlink r:id="rId14" w:history="1">
        <w:r w:rsidR="00CC0856" w:rsidRPr="006260CD">
          <w:rPr>
            <w:rStyle w:val="Hipercze"/>
            <w:rFonts w:asciiTheme="minorHAnsi" w:hAnsiTheme="minorHAnsi" w:cstheme="minorHAnsi"/>
            <w:sz w:val="22"/>
            <w:szCs w:val="22"/>
          </w:rPr>
          <w:t>katarzyna.mlot@bielanski.med.pl</w:t>
        </w:r>
      </w:hyperlink>
      <w:r w:rsidR="00CC0856">
        <w:rPr>
          <w:rFonts w:asciiTheme="minorHAnsi" w:hAnsiTheme="minorHAnsi" w:cstheme="minorHAnsi"/>
          <w:sz w:val="22"/>
          <w:szCs w:val="22"/>
        </w:rPr>
        <w:t xml:space="preserve"> </w:t>
      </w:r>
    </w:p>
    <w:p w14:paraId="36127398" w14:textId="2D3BDDD2" w:rsidR="00777AFC" w:rsidRPr="008C4655" w:rsidRDefault="00777AFC" w:rsidP="002A3399">
      <w:pPr>
        <w:pStyle w:val="Akapitzlist"/>
        <w:spacing w:line="276" w:lineRule="auto"/>
        <w:ind w:left="360"/>
        <w:rPr>
          <w:rFonts w:asciiTheme="minorHAnsi" w:hAnsiTheme="minorHAnsi" w:cstheme="minorHAnsi"/>
          <w:sz w:val="22"/>
          <w:szCs w:val="22"/>
        </w:rPr>
      </w:pPr>
      <w:r w:rsidRPr="008C4655">
        <w:rPr>
          <w:rFonts w:asciiTheme="minorHAnsi" w:hAnsiTheme="minorHAnsi" w:cstheme="minorHAnsi"/>
          <w:sz w:val="22"/>
          <w:szCs w:val="22"/>
        </w:rPr>
        <w:t xml:space="preserve">Sposób sporządzenia dokumentów elektronicznych, oświadczeń lub elektronicznych kopii dokumentów lub oświadczeń musi być zgodny z wymaganiami określonymi w rozporządzeniu Prezesa </w:t>
      </w:r>
      <w:r w:rsidRPr="008C4655">
        <w:rPr>
          <w:rFonts w:asciiTheme="minorHAnsi" w:hAnsiTheme="minorHAnsi" w:cstheme="minorHAnsi"/>
          <w:sz w:val="22"/>
          <w:szCs w:val="22"/>
        </w:rPr>
        <w:lastRenderedPageBreak/>
        <w:t>Rady Ministrów z dnia 30 grudnia 2020 r. w sprawie sposobu sporządzania i przekazywania informacji oraz wymagań technicznych dla dokumentów elektronicznych oraz środków komunikacji elektronicznej w postępowaniu o udzielenie zamówienia publicznego</w:t>
      </w:r>
      <w:r w:rsidR="00A4571F" w:rsidRPr="008C4655">
        <w:rPr>
          <w:rFonts w:asciiTheme="minorHAnsi" w:hAnsiTheme="minorHAnsi" w:cstheme="minorHAnsi"/>
          <w:sz w:val="22"/>
          <w:szCs w:val="22"/>
        </w:rPr>
        <w:t xml:space="preserve"> lub konkursie</w:t>
      </w:r>
      <w:r w:rsidR="00726EBA" w:rsidRPr="008C4655">
        <w:rPr>
          <w:rFonts w:asciiTheme="minorHAnsi" w:hAnsiTheme="minorHAnsi" w:cstheme="minorHAnsi"/>
          <w:sz w:val="22"/>
          <w:szCs w:val="22"/>
        </w:rPr>
        <w:t xml:space="preserve">, zwanym dalej: rozporządzenie </w:t>
      </w:r>
      <w:proofErr w:type="spellStart"/>
      <w:r w:rsidR="00726EBA" w:rsidRPr="008C4655">
        <w:rPr>
          <w:rFonts w:asciiTheme="minorHAnsi" w:hAnsiTheme="minorHAnsi" w:cstheme="minorHAnsi"/>
          <w:sz w:val="22"/>
          <w:szCs w:val="22"/>
        </w:rPr>
        <w:t>ws</w:t>
      </w:r>
      <w:proofErr w:type="spellEnd"/>
      <w:r w:rsidR="00726EBA" w:rsidRPr="008C4655">
        <w:rPr>
          <w:rFonts w:asciiTheme="minorHAnsi" w:hAnsiTheme="minorHAnsi" w:cstheme="minorHAnsi"/>
          <w:sz w:val="22"/>
          <w:szCs w:val="22"/>
        </w:rPr>
        <w:t>. środków komunikacji elektronicznej.</w:t>
      </w:r>
    </w:p>
    <w:p w14:paraId="107B06BF" w14:textId="77777777" w:rsidR="00726EBA" w:rsidRPr="00655648" w:rsidRDefault="00726EBA" w:rsidP="002A3399">
      <w:pPr>
        <w:pStyle w:val="Akapitzlist"/>
        <w:spacing w:line="276" w:lineRule="auto"/>
        <w:ind w:left="360"/>
        <w:rPr>
          <w:rFonts w:asciiTheme="minorHAnsi" w:hAnsiTheme="minorHAnsi" w:cstheme="minorHAnsi"/>
          <w:sz w:val="20"/>
          <w:szCs w:val="20"/>
        </w:rPr>
      </w:pPr>
    </w:p>
    <w:p w14:paraId="4465291B" w14:textId="4C111216" w:rsidR="00777AFC" w:rsidRPr="005F1C3F" w:rsidRDefault="00DE589F" w:rsidP="002A3399">
      <w:pPr>
        <w:pStyle w:val="Default"/>
        <w:numPr>
          <w:ilvl w:val="0"/>
          <w:numId w:val="61"/>
        </w:numPr>
        <w:spacing w:line="276" w:lineRule="auto"/>
        <w:ind w:left="357" w:hanging="357"/>
        <w:rPr>
          <w:rFonts w:asciiTheme="minorHAnsi" w:hAnsiTheme="minorHAnsi" w:cstheme="minorHAnsi"/>
          <w:b/>
          <w:u w:val="single"/>
        </w:rPr>
      </w:pPr>
      <w:r w:rsidRPr="005F1C3F">
        <w:rPr>
          <w:rFonts w:asciiTheme="minorHAnsi" w:hAnsiTheme="minorHAnsi" w:cstheme="minorHAnsi"/>
          <w:b/>
          <w:u w:val="single"/>
        </w:rPr>
        <w:t xml:space="preserve">Informacje o </w:t>
      </w:r>
      <w:r w:rsidR="00777AFC" w:rsidRPr="005F1C3F">
        <w:rPr>
          <w:rFonts w:asciiTheme="minorHAnsi" w:hAnsiTheme="minorHAnsi" w:cstheme="minorHAnsi"/>
          <w:b/>
          <w:u w:val="single"/>
        </w:rPr>
        <w:t>sposob</w:t>
      </w:r>
      <w:r w:rsidRPr="005F1C3F">
        <w:rPr>
          <w:rFonts w:asciiTheme="minorHAnsi" w:hAnsiTheme="minorHAnsi" w:cstheme="minorHAnsi"/>
          <w:b/>
          <w:u w:val="single"/>
        </w:rPr>
        <w:t xml:space="preserve">ie </w:t>
      </w:r>
      <w:r w:rsidR="00777AFC" w:rsidRPr="005F1C3F">
        <w:rPr>
          <w:rFonts w:asciiTheme="minorHAnsi" w:hAnsiTheme="minorHAnsi" w:cstheme="minorHAnsi"/>
          <w:b/>
          <w:u w:val="single"/>
        </w:rPr>
        <w:t>komunikowania się z Wykonawcami w inny sposób niż przy użyciu środków komunikacji e</w:t>
      </w:r>
      <w:r w:rsidR="00071753" w:rsidRPr="005F1C3F">
        <w:rPr>
          <w:rFonts w:asciiTheme="minorHAnsi" w:hAnsiTheme="minorHAnsi" w:cstheme="minorHAnsi"/>
          <w:b/>
          <w:u w:val="single"/>
        </w:rPr>
        <w:t>lektronicznej, wskazanych w SWZ</w:t>
      </w:r>
    </w:p>
    <w:p w14:paraId="64D8D206" w14:textId="18A6472E" w:rsidR="004F0564" w:rsidRPr="00D767D1" w:rsidRDefault="00DE589F" w:rsidP="00D767D1">
      <w:pPr>
        <w:pStyle w:val="Akapitzlist"/>
        <w:spacing w:line="276" w:lineRule="auto"/>
        <w:ind w:left="357"/>
        <w:rPr>
          <w:rFonts w:asciiTheme="minorHAnsi" w:hAnsiTheme="minorHAnsi" w:cstheme="minorHAnsi"/>
          <w:sz w:val="22"/>
          <w:szCs w:val="22"/>
        </w:rPr>
      </w:pPr>
      <w:r w:rsidRPr="005F1C3F">
        <w:rPr>
          <w:rFonts w:asciiTheme="minorHAnsi" w:hAnsiTheme="minorHAnsi" w:cstheme="minorHAnsi"/>
          <w:sz w:val="22"/>
          <w:szCs w:val="22"/>
        </w:rPr>
        <w:t xml:space="preserve">Zamawiający </w:t>
      </w:r>
      <w:r w:rsidR="00D767D1" w:rsidRPr="00D767D1">
        <w:rPr>
          <w:rFonts w:asciiTheme="minorHAnsi" w:hAnsiTheme="minorHAnsi" w:cstheme="minorHAnsi"/>
          <w:sz w:val="22"/>
          <w:szCs w:val="22"/>
        </w:rPr>
        <w:t>wymaga przedstawienia</w:t>
      </w:r>
      <w:r w:rsidR="00D767D1">
        <w:rPr>
          <w:rFonts w:asciiTheme="minorHAnsi" w:hAnsiTheme="minorHAnsi" w:cstheme="minorHAnsi"/>
          <w:sz w:val="22"/>
          <w:szCs w:val="22"/>
        </w:rPr>
        <w:t xml:space="preserve"> </w:t>
      </w:r>
      <w:r w:rsidR="00D767D1" w:rsidRPr="00D767D1">
        <w:rPr>
          <w:rFonts w:asciiTheme="minorHAnsi" w:hAnsiTheme="minorHAnsi" w:cstheme="minorHAnsi"/>
          <w:sz w:val="22"/>
          <w:szCs w:val="22"/>
        </w:rPr>
        <w:t>prób</w:t>
      </w:r>
      <w:r w:rsidR="004764AD">
        <w:rPr>
          <w:rFonts w:asciiTheme="minorHAnsi" w:hAnsiTheme="minorHAnsi" w:cstheme="minorHAnsi"/>
          <w:sz w:val="22"/>
          <w:szCs w:val="22"/>
        </w:rPr>
        <w:t>ek</w:t>
      </w:r>
      <w:r w:rsidR="00D767D1" w:rsidRPr="00D767D1">
        <w:rPr>
          <w:rFonts w:asciiTheme="minorHAnsi" w:hAnsiTheme="minorHAnsi" w:cstheme="minorHAnsi"/>
          <w:sz w:val="22"/>
          <w:szCs w:val="22"/>
        </w:rPr>
        <w:t>, których nie można przekazać przy użyciu środków komunikacji elektronicznej</w:t>
      </w:r>
      <w:r w:rsidR="00933EA3">
        <w:rPr>
          <w:rFonts w:asciiTheme="minorHAnsi" w:hAnsiTheme="minorHAnsi" w:cstheme="minorHAnsi"/>
          <w:sz w:val="22"/>
          <w:szCs w:val="22"/>
        </w:rPr>
        <w:t xml:space="preserve"> (</w:t>
      </w:r>
      <w:r w:rsidR="00D767D1" w:rsidRPr="00D767D1">
        <w:rPr>
          <w:rFonts w:asciiTheme="minorHAnsi" w:hAnsiTheme="minorHAnsi" w:cstheme="minorHAnsi"/>
          <w:sz w:val="22"/>
          <w:szCs w:val="22"/>
        </w:rPr>
        <w:t xml:space="preserve">art. </w:t>
      </w:r>
      <w:r w:rsidR="00D767D1">
        <w:rPr>
          <w:rFonts w:asciiTheme="minorHAnsi" w:hAnsiTheme="minorHAnsi" w:cstheme="minorHAnsi"/>
          <w:sz w:val="22"/>
          <w:szCs w:val="22"/>
        </w:rPr>
        <w:t>65</w:t>
      </w:r>
      <w:r w:rsidR="00D767D1" w:rsidRPr="00D767D1">
        <w:rPr>
          <w:rFonts w:asciiTheme="minorHAnsi" w:hAnsiTheme="minorHAnsi" w:cstheme="minorHAnsi"/>
          <w:sz w:val="22"/>
          <w:szCs w:val="22"/>
        </w:rPr>
        <w:t xml:space="preserve"> ust. </w:t>
      </w:r>
      <w:r w:rsidR="00D767D1">
        <w:rPr>
          <w:rFonts w:asciiTheme="minorHAnsi" w:hAnsiTheme="minorHAnsi" w:cstheme="minorHAnsi"/>
          <w:sz w:val="22"/>
          <w:szCs w:val="22"/>
        </w:rPr>
        <w:t>1 pkt 4)</w:t>
      </w:r>
      <w:r w:rsidR="00D767D1" w:rsidRPr="00D767D1">
        <w:rPr>
          <w:rFonts w:asciiTheme="minorHAnsi" w:hAnsiTheme="minorHAnsi" w:cstheme="minorHAnsi"/>
          <w:sz w:val="22"/>
          <w:szCs w:val="22"/>
        </w:rPr>
        <w:t xml:space="preserve"> ustawy </w:t>
      </w:r>
      <w:proofErr w:type="spellStart"/>
      <w:r w:rsidR="00D767D1" w:rsidRPr="00D767D1">
        <w:rPr>
          <w:rFonts w:asciiTheme="minorHAnsi" w:hAnsiTheme="minorHAnsi" w:cstheme="minorHAnsi"/>
          <w:sz w:val="22"/>
          <w:szCs w:val="22"/>
        </w:rPr>
        <w:t>Pzp</w:t>
      </w:r>
      <w:proofErr w:type="spellEnd"/>
      <w:r w:rsidR="00933EA3">
        <w:rPr>
          <w:rFonts w:asciiTheme="minorHAnsi" w:hAnsiTheme="minorHAnsi" w:cstheme="minorHAnsi"/>
          <w:sz w:val="22"/>
          <w:szCs w:val="22"/>
        </w:rPr>
        <w:t>).</w:t>
      </w:r>
      <w:r w:rsidR="00D767D1">
        <w:rPr>
          <w:rFonts w:asciiTheme="minorHAnsi" w:hAnsiTheme="minorHAnsi" w:cstheme="minorHAnsi"/>
          <w:sz w:val="22"/>
          <w:szCs w:val="22"/>
        </w:rPr>
        <w:t xml:space="preserve"> Wykonawca może dostarczyć próbki za pośrednictwem operatora pocztowego, osobiście lub za </w:t>
      </w:r>
      <w:r w:rsidR="00D767D1" w:rsidRPr="00D767D1">
        <w:rPr>
          <w:rFonts w:asciiTheme="minorHAnsi" w:hAnsiTheme="minorHAnsi" w:cstheme="minorHAnsi"/>
          <w:sz w:val="22"/>
          <w:szCs w:val="22"/>
        </w:rPr>
        <w:t>pośrednictwem posłańca</w:t>
      </w:r>
      <w:r w:rsidR="00D767D1">
        <w:rPr>
          <w:rFonts w:asciiTheme="minorHAnsi" w:hAnsiTheme="minorHAnsi" w:cstheme="minorHAnsi"/>
          <w:sz w:val="22"/>
          <w:szCs w:val="22"/>
        </w:rPr>
        <w:t xml:space="preserve">. </w:t>
      </w:r>
    </w:p>
    <w:p w14:paraId="7EA57C8C" w14:textId="77777777" w:rsidR="00BA606D" w:rsidRPr="00655648" w:rsidRDefault="00BA606D" w:rsidP="002A3399">
      <w:pPr>
        <w:pStyle w:val="Akapitzlist"/>
        <w:spacing w:line="276" w:lineRule="auto"/>
        <w:ind w:left="357"/>
        <w:rPr>
          <w:rFonts w:asciiTheme="minorHAnsi" w:hAnsiTheme="minorHAnsi" w:cstheme="minorHAnsi"/>
          <w:sz w:val="20"/>
        </w:rPr>
      </w:pPr>
    </w:p>
    <w:p w14:paraId="1A9CEFAA" w14:textId="483D82E6" w:rsidR="00B640A0" w:rsidRPr="004F1E81" w:rsidRDefault="00B640A0" w:rsidP="002A3399">
      <w:pPr>
        <w:pStyle w:val="Default"/>
        <w:numPr>
          <w:ilvl w:val="0"/>
          <w:numId w:val="61"/>
        </w:numPr>
        <w:spacing w:line="276" w:lineRule="auto"/>
        <w:rPr>
          <w:rFonts w:asciiTheme="minorHAnsi" w:eastAsia="Calibri" w:hAnsiTheme="minorHAnsi" w:cstheme="minorHAnsi"/>
          <w:b/>
          <w:bCs/>
          <w:color w:val="auto"/>
          <w:u w:val="single"/>
        </w:rPr>
      </w:pPr>
      <w:r w:rsidRPr="004F1E81">
        <w:rPr>
          <w:rFonts w:asciiTheme="minorHAnsi" w:eastAsia="Calibri" w:hAnsiTheme="minorHAnsi" w:cstheme="minorHAnsi"/>
          <w:b/>
          <w:bCs/>
          <w:color w:val="auto"/>
          <w:u w:val="single"/>
        </w:rPr>
        <w:t>Opis sposobu udzielania wyjaśnień treści SWZ</w:t>
      </w:r>
    </w:p>
    <w:p w14:paraId="499AD346" w14:textId="2AD75776" w:rsidR="00D169B9" w:rsidRPr="004F1E81" w:rsidRDefault="00D169B9" w:rsidP="002A3399">
      <w:pPr>
        <w:pStyle w:val="Akapitzlist"/>
        <w:numPr>
          <w:ilvl w:val="1"/>
          <w:numId w:val="61"/>
        </w:numPr>
        <w:spacing w:line="276" w:lineRule="auto"/>
        <w:ind w:left="357" w:hanging="357"/>
        <w:rPr>
          <w:rFonts w:ascii="Calibri" w:hAnsi="Calibri" w:cs="Calibri"/>
          <w:sz w:val="22"/>
          <w:szCs w:val="22"/>
        </w:rPr>
      </w:pPr>
      <w:r w:rsidRPr="004F1E81">
        <w:rPr>
          <w:rFonts w:ascii="Calibri" w:eastAsiaTheme="minorHAnsi" w:hAnsi="Calibri" w:cs="Calibri"/>
          <w:color w:val="000000"/>
          <w:sz w:val="22"/>
          <w:szCs w:val="22"/>
        </w:rPr>
        <w:t xml:space="preserve">Wykonawca może zwrócić się do Zamawiającego z wnioskiem o wyjaśnienie treści SWZ. </w:t>
      </w:r>
    </w:p>
    <w:p w14:paraId="53A801DD" w14:textId="63666A05" w:rsidR="00D169B9" w:rsidRPr="0087617F" w:rsidRDefault="00071AD7" w:rsidP="002A3399">
      <w:pPr>
        <w:pStyle w:val="Akapitzlist"/>
        <w:numPr>
          <w:ilvl w:val="1"/>
          <w:numId w:val="61"/>
        </w:numPr>
        <w:spacing w:line="276" w:lineRule="auto"/>
        <w:ind w:left="357" w:hanging="357"/>
        <w:rPr>
          <w:rFonts w:ascii="Calibri" w:hAnsi="Calibri" w:cs="Calibri"/>
          <w:sz w:val="22"/>
          <w:szCs w:val="22"/>
        </w:rPr>
      </w:pPr>
      <w:r w:rsidRPr="004F1E81">
        <w:rPr>
          <w:rFonts w:ascii="Calibri" w:eastAsiaTheme="minorHAnsi" w:hAnsi="Calibri" w:cs="Calibri"/>
          <w:color w:val="000000"/>
          <w:sz w:val="22"/>
          <w:szCs w:val="22"/>
        </w:rPr>
        <w:t>Wniosek, o którym</w:t>
      </w:r>
      <w:r w:rsidR="00D169B9" w:rsidRPr="004F1E81">
        <w:rPr>
          <w:rFonts w:ascii="Calibri" w:eastAsiaTheme="minorHAnsi" w:hAnsi="Calibri" w:cs="Calibri"/>
          <w:color w:val="000000"/>
          <w:sz w:val="22"/>
          <w:szCs w:val="22"/>
        </w:rPr>
        <w:t xml:space="preserve"> mowa w </w:t>
      </w:r>
      <w:r w:rsidR="00881E5C" w:rsidRPr="004F1E81">
        <w:rPr>
          <w:rFonts w:ascii="Calibri" w:eastAsiaTheme="minorHAnsi" w:hAnsi="Calibri" w:cs="Calibri"/>
          <w:color w:val="000000"/>
          <w:sz w:val="22"/>
          <w:szCs w:val="22"/>
        </w:rPr>
        <w:t>pkt</w:t>
      </w:r>
      <w:r w:rsidR="00D169B9" w:rsidRPr="004F1E81">
        <w:rPr>
          <w:rFonts w:ascii="Calibri" w:eastAsiaTheme="minorHAnsi" w:hAnsi="Calibri" w:cs="Calibri"/>
          <w:color w:val="000000"/>
          <w:sz w:val="22"/>
          <w:szCs w:val="22"/>
        </w:rPr>
        <w:t xml:space="preserve"> 1</w:t>
      </w:r>
      <w:r w:rsidR="003919D2" w:rsidRPr="004F1E81">
        <w:rPr>
          <w:rFonts w:ascii="Calibri" w:eastAsiaTheme="minorHAnsi" w:hAnsi="Calibri" w:cs="Calibri"/>
          <w:color w:val="000000"/>
          <w:sz w:val="22"/>
          <w:szCs w:val="22"/>
        </w:rPr>
        <w:t xml:space="preserve"> SWZ</w:t>
      </w:r>
      <w:r w:rsidR="00D169B9" w:rsidRPr="004F1E81">
        <w:rPr>
          <w:rFonts w:ascii="Calibri" w:eastAsiaTheme="minorHAnsi" w:hAnsi="Calibri" w:cs="Calibri"/>
          <w:color w:val="000000"/>
          <w:sz w:val="22"/>
          <w:szCs w:val="22"/>
        </w:rPr>
        <w:t xml:space="preserve"> należy przesyłać za pośrednictwem platformy Zamawiającego: </w:t>
      </w:r>
      <w:hyperlink r:id="rId15" w:history="1">
        <w:r w:rsidR="00D169B9" w:rsidRPr="004F1E81">
          <w:rPr>
            <w:rStyle w:val="Hipercze"/>
            <w:rFonts w:ascii="Calibri" w:hAnsi="Calibri" w:cs="Calibri"/>
            <w:bCs/>
            <w:color w:val="548DD4" w:themeColor="text2" w:themeTint="99"/>
            <w:sz w:val="22"/>
            <w:szCs w:val="22"/>
            <w:u w:val="none"/>
          </w:rPr>
          <w:t>https://szpitalbielanski.ezamawiajacy.pl/servlet/HomeServlet</w:t>
        </w:r>
      </w:hyperlink>
      <w:r w:rsidR="00D169B9" w:rsidRPr="004F1E81">
        <w:rPr>
          <w:rFonts w:ascii="Calibri" w:hAnsi="Calibri" w:cs="Calibri"/>
          <w:sz w:val="22"/>
          <w:szCs w:val="22"/>
        </w:rPr>
        <w:t xml:space="preserve">. </w:t>
      </w:r>
      <w:r w:rsidR="00D169B9" w:rsidRPr="004F1E81">
        <w:rPr>
          <w:rFonts w:ascii="Calibri" w:eastAsiaTheme="minorHAnsi" w:hAnsi="Calibri" w:cs="Calibri"/>
          <w:color w:val="000000"/>
          <w:sz w:val="22"/>
          <w:szCs w:val="22"/>
        </w:rPr>
        <w:t>Po wyborze postępowania z aktualnej listy przetargów PZP (</w:t>
      </w:r>
      <w:r w:rsidR="00D169B9" w:rsidRPr="0087617F">
        <w:rPr>
          <w:rFonts w:ascii="Calibri" w:eastAsiaTheme="minorHAnsi" w:hAnsi="Calibri" w:cs="Calibri"/>
          <w:sz w:val="22"/>
          <w:szCs w:val="22"/>
        </w:rPr>
        <w:t xml:space="preserve">lewa strona menu) Wykonawca ma możliwość (również bez logowania) przesłać wniosek o wyjaśnienie treści SWZ klikając z prawej strony menu „zadaj pytanie”. </w:t>
      </w:r>
    </w:p>
    <w:p w14:paraId="6F5C6887" w14:textId="28DC2A1A" w:rsidR="00D169B9" w:rsidRPr="0087617F" w:rsidRDefault="00D169B9" w:rsidP="002A3399">
      <w:pPr>
        <w:pStyle w:val="Akapitzlist"/>
        <w:numPr>
          <w:ilvl w:val="1"/>
          <w:numId w:val="61"/>
        </w:numPr>
        <w:spacing w:line="276" w:lineRule="auto"/>
        <w:ind w:left="357" w:hanging="357"/>
        <w:rPr>
          <w:rFonts w:ascii="Calibri" w:hAnsi="Calibri" w:cs="Calibri"/>
          <w:sz w:val="22"/>
          <w:szCs w:val="22"/>
        </w:rPr>
      </w:pPr>
      <w:r w:rsidRPr="0087617F">
        <w:rPr>
          <w:rFonts w:ascii="Calibri" w:eastAsiaTheme="minorHAnsi" w:hAnsi="Calibri" w:cs="Calibri"/>
          <w:sz w:val="22"/>
          <w:szCs w:val="22"/>
        </w:rPr>
        <w:t xml:space="preserve">Zamawiający udzieli wyjaśnień niezwłocznie, nie później jednak niż </w:t>
      </w:r>
      <w:r w:rsidRPr="00324854">
        <w:rPr>
          <w:rFonts w:ascii="Calibri" w:eastAsiaTheme="minorHAnsi" w:hAnsi="Calibri" w:cs="Calibri"/>
          <w:b/>
          <w:bCs/>
          <w:sz w:val="22"/>
          <w:szCs w:val="22"/>
        </w:rPr>
        <w:t xml:space="preserve">na </w:t>
      </w:r>
      <w:r w:rsidR="005E3732">
        <w:rPr>
          <w:rFonts w:ascii="Calibri" w:eastAsiaTheme="minorHAnsi" w:hAnsi="Calibri" w:cs="Calibri"/>
          <w:b/>
          <w:bCs/>
          <w:sz w:val="22"/>
          <w:szCs w:val="22"/>
        </w:rPr>
        <w:t>4</w:t>
      </w:r>
      <w:r w:rsidRPr="00324854">
        <w:rPr>
          <w:rFonts w:ascii="Calibri" w:eastAsiaTheme="minorHAnsi" w:hAnsi="Calibri" w:cs="Calibri"/>
          <w:b/>
          <w:bCs/>
          <w:sz w:val="22"/>
          <w:szCs w:val="22"/>
        </w:rPr>
        <w:t xml:space="preserve"> dni </w:t>
      </w:r>
      <w:r w:rsidRPr="0087617F">
        <w:rPr>
          <w:rFonts w:ascii="Calibri" w:eastAsiaTheme="minorHAnsi" w:hAnsi="Calibri" w:cs="Calibri"/>
          <w:sz w:val="22"/>
          <w:szCs w:val="22"/>
        </w:rPr>
        <w:t xml:space="preserve">przed upływem terminu składania ofert, pod </w:t>
      </w:r>
      <w:proofErr w:type="gramStart"/>
      <w:r w:rsidRPr="0087617F">
        <w:rPr>
          <w:rFonts w:ascii="Calibri" w:eastAsiaTheme="minorHAnsi" w:hAnsi="Calibri" w:cs="Calibri"/>
          <w:sz w:val="22"/>
          <w:szCs w:val="22"/>
        </w:rPr>
        <w:t>warunkiem</w:t>
      </w:r>
      <w:proofErr w:type="gramEnd"/>
      <w:r w:rsidRPr="0087617F">
        <w:rPr>
          <w:rFonts w:ascii="Calibri" w:eastAsiaTheme="minorHAnsi" w:hAnsi="Calibri" w:cs="Calibri"/>
          <w:sz w:val="22"/>
          <w:szCs w:val="22"/>
        </w:rPr>
        <w:t xml:space="preserve"> że wniosek o wyjaśnienie treści SWZ wpłynął do Zamawiającego nie później niż </w:t>
      </w:r>
      <w:r w:rsidRPr="00324854">
        <w:rPr>
          <w:rFonts w:ascii="Calibri" w:eastAsiaTheme="minorHAnsi" w:hAnsi="Calibri" w:cs="Calibri"/>
          <w:b/>
          <w:bCs/>
          <w:sz w:val="22"/>
          <w:szCs w:val="22"/>
        </w:rPr>
        <w:t xml:space="preserve">na </w:t>
      </w:r>
      <w:r w:rsidR="005E3732">
        <w:rPr>
          <w:rFonts w:ascii="Calibri" w:eastAsiaTheme="minorHAnsi" w:hAnsi="Calibri" w:cs="Calibri"/>
          <w:b/>
          <w:bCs/>
          <w:sz w:val="22"/>
          <w:szCs w:val="22"/>
        </w:rPr>
        <w:t>7</w:t>
      </w:r>
      <w:r w:rsidR="00B90F1F" w:rsidRPr="00324854">
        <w:rPr>
          <w:rFonts w:ascii="Calibri" w:eastAsiaTheme="minorHAnsi" w:hAnsi="Calibri" w:cs="Calibri"/>
          <w:b/>
          <w:bCs/>
          <w:sz w:val="22"/>
          <w:szCs w:val="22"/>
        </w:rPr>
        <w:t xml:space="preserve"> </w:t>
      </w:r>
      <w:r w:rsidRPr="00324854">
        <w:rPr>
          <w:rFonts w:ascii="Calibri" w:eastAsiaTheme="minorHAnsi" w:hAnsi="Calibri" w:cs="Calibri"/>
          <w:b/>
          <w:bCs/>
          <w:sz w:val="22"/>
          <w:szCs w:val="22"/>
        </w:rPr>
        <w:t>dni</w:t>
      </w:r>
      <w:r w:rsidRPr="0087617F">
        <w:rPr>
          <w:rFonts w:ascii="Calibri" w:eastAsiaTheme="minorHAnsi" w:hAnsi="Calibri" w:cs="Calibri"/>
          <w:sz w:val="22"/>
          <w:szCs w:val="22"/>
        </w:rPr>
        <w:t xml:space="preserve"> przed upływem terminu składania ofert (art. 135 ust. 2 ustawy </w:t>
      </w:r>
      <w:proofErr w:type="spellStart"/>
      <w:r w:rsidRPr="0087617F">
        <w:rPr>
          <w:rFonts w:ascii="Calibri" w:eastAsiaTheme="minorHAnsi" w:hAnsi="Calibri" w:cs="Calibri"/>
          <w:sz w:val="22"/>
          <w:szCs w:val="22"/>
        </w:rPr>
        <w:t>Pzp</w:t>
      </w:r>
      <w:proofErr w:type="spellEnd"/>
      <w:r w:rsidRPr="0087617F">
        <w:rPr>
          <w:rFonts w:ascii="Calibri" w:eastAsiaTheme="minorHAnsi" w:hAnsi="Calibri" w:cs="Calibri"/>
          <w:sz w:val="22"/>
          <w:szCs w:val="22"/>
        </w:rPr>
        <w:t xml:space="preserve">). </w:t>
      </w:r>
    </w:p>
    <w:p w14:paraId="581E8DDF" w14:textId="5DD508E5" w:rsidR="00D169B9" w:rsidRPr="004F1E81" w:rsidRDefault="00ED3BA6" w:rsidP="002A3399">
      <w:pPr>
        <w:pStyle w:val="Akapitzlist"/>
        <w:numPr>
          <w:ilvl w:val="1"/>
          <w:numId w:val="61"/>
        </w:numPr>
        <w:spacing w:line="276" w:lineRule="auto"/>
        <w:ind w:left="357" w:hanging="357"/>
        <w:rPr>
          <w:rFonts w:ascii="Calibri" w:hAnsi="Calibri" w:cs="Calibri"/>
          <w:sz w:val="22"/>
          <w:szCs w:val="22"/>
        </w:rPr>
      </w:pPr>
      <w:r w:rsidRPr="004F1E81">
        <w:rPr>
          <w:rFonts w:ascii="Calibri" w:eastAsiaTheme="minorHAnsi" w:hAnsi="Calibri" w:cs="Calibri"/>
          <w:color w:val="000000"/>
          <w:sz w:val="22"/>
          <w:szCs w:val="22"/>
        </w:rPr>
        <w:t>Jeżeli Z</w:t>
      </w:r>
      <w:r w:rsidR="00D169B9" w:rsidRPr="004F1E81">
        <w:rPr>
          <w:rFonts w:ascii="Calibri" w:eastAsiaTheme="minorHAnsi" w:hAnsi="Calibri" w:cs="Calibri"/>
          <w:color w:val="000000"/>
          <w:sz w:val="22"/>
          <w:szCs w:val="22"/>
        </w:rPr>
        <w:t>amawiający nie udzieli wyjaśnień w</w:t>
      </w:r>
      <w:r w:rsidR="002B617B" w:rsidRPr="004F1E81">
        <w:rPr>
          <w:rFonts w:ascii="Calibri" w:eastAsiaTheme="minorHAnsi" w:hAnsi="Calibri" w:cs="Calibri"/>
          <w:color w:val="000000"/>
          <w:sz w:val="22"/>
          <w:szCs w:val="22"/>
        </w:rPr>
        <w:t xml:space="preserve"> terminie, o którym</w:t>
      </w:r>
      <w:r w:rsidRPr="004F1E81">
        <w:rPr>
          <w:rFonts w:ascii="Calibri" w:eastAsiaTheme="minorHAnsi" w:hAnsi="Calibri" w:cs="Calibri"/>
          <w:color w:val="000000"/>
          <w:sz w:val="22"/>
          <w:szCs w:val="22"/>
        </w:rPr>
        <w:t xml:space="preserve"> mowa w </w:t>
      </w:r>
      <w:r w:rsidR="00881E5C" w:rsidRPr="004F1E81">
        <w:rPr>
          <w:rFonts w:ascii="Calibri" w:eastAsiaTheme="minorHAnsi" w:hAnsi="Calibri" w:cs="Calibri"/>
          <w:color w:val="000000"/>
          <w:sz w:val="22"/>
          <w:szCs w:val="22"/>
        </w:rPr>
        <w:t>pkt</w:t>
      </w:r>
      <w:r w:rsidR="00481F70" w:rsidRPr="004F1E81">
        <w:rPr>
          <w:rFonts w:ascii="Calibri" w:eastAsiaTheme="minorHAnsi" w:hAnsi="Calibri" w:cs="Calibri"/>
          <w:color w:val="000000"/>
          <w:sz w:val="22"/>
          <w:szCs w:val="22"/>
        </w:rPr>
        <w:t>.</w:t>
      </w:r>
      <w:r w:rsidR="00D169B9" w:rsidRPr="004F1E81">
        <w:rPr>
          <w:rFonts w:ascii="Calibri" w:eastAsiaTheme="minorHAnsi" w:hAnsi="Calibri" w:cs="Calibri"/>
          <w:color w:val="000000"/>
          <w:sz w:val="22"/>
          <w:szCs w:val="22"/>
        </w:rPr>
        <w:t xml:space="preserve"> 3, przedłuż</w:t>
      </w:r>
      <w:r w:rsidR="003919D2" w:rsidRPr="004F1E81">
        <w:rPr>
          <w:rFonts w:ascii="Calibri" w:eastAsiaTheme="minorHAnsi" w:hAnsi="Calibri" w:cs="Calibri"/>
          <w:color w:val="000000"/>
          <w:sz w:val="22"/>
          <w:szCs w:val="22"/>
        </w:rPr>
        <w:t>y</w:t>
      </w:r>
      <w:r w:rsidR="00D169B9" w:rsidRPr="004F1E81">
        <w:rPr>
          <w:rFonts w:ascii="Calibri" w:eastAsiaTheme="minorHAnsi" w:hAnsi="Calibri" w:cs="Calibri"/>
          <w:color w:val="000000"/>
          <w:sz w:val="22"/>
          <w:szCs w:val="22"/>
        </w:rPr>
        <w:t xml:space="preserve"> termin składania ofert o czas niezbędny do zapoznania się wszystkich zainteresowanych Wykonawców z wyjaśnieniami niezbędnymi do należytego przygotowania i złożenia ofert. </w:t>
      </w:r>
    </w:p>
    <w:p w14:paraId="2735783C" w14:textId="6B5E49DD" w:rsidR="00D169B9" w:rsidRPr="004F1E81" w:rsidRDefault="00D169B9" w:rsidP="002A3399">
      <w:pPr>
        <w:pStyle w:val="Akapitzlist"/>
        <w:numPr>
          <w:ilvl w:val="1"/>
          <w:numId w:val="61"/>
        </w:numPr>
        <w:spacing w:line="276" w:lineRule="auto"/>
        <w:ind w:left="357" w:hanging="357"/>
        <w:rPr>
          <w:rFonts w:ascii="Calibri" w:hAnsi="Calibri" w:cs="Calibri"/>
          <w:sz w:val="22"/>
          <w:szCs w:val="22"/>
        </w:rPr>
      </w:pPr>
      <w:r w:rsidRPr="004F1E81">
        <w:rPr>
          <w:rFonts w:ascii="Calibri" w:eastAsiaTheme="minorHAnsi" w:hAnsi="Calibri" w:cs="Calibri"/>
          <w:color w:val="000000"/>
          <w:sz w:val="22"/>
          <w:szCs w:val="22"/>
        </w:rPr>
        <w:t xml:space="preserve">Przedłużenie terminu składania ofert nie wpływa na bieg terminu składania wniosku o wyjaśnienie treści SWZ. </w:t>
      </w:r>
    </w:p>
    <w:p w14:paraId="4A5DF179" w14:textId="2E0D1FCF" w:rsidR="003919D2" w:rsidRPr="004F1E81" w:rsidRDefault="003919D2" w:rsidP="002A3399">
      <w:pPr>
        <w:pStyle w:val="Akapitzlist"/>
        <w:numPr>
          <w:ilvl w:val="1"/>
          <w:numId w:val="61"/>
        </w:numPr>
        <w:spacing w:line="276" w:lineRule="auto"/>
        <w:ind w:left="357" w:hanging="357"/>
        <w:rPr>
          <w:rFonts w:ascii="Calibri" w:hAnsi="Calibri" w:cs="Calibri"/>
          <w:sz w:val="22"/>
          <w:szCs w:val="22"/>
        </w:rPr>
      </w:pPr>
      <w:r w:rsidRPr="004F1E81">
        <w:rPr>
          <w:rFonts w:ascii="Calibri" w:hAnsi="Calibri" w:cs="Calibri"/>
          <w:sz w:val="22"/>
          <w:szCs w:val="22"/>
        </w:rPr>
        <w:t xml:space="preserve">Zgodnie z art. 135 </w:t>
      </w:r>
      <w:r w:rsidR="00881E5C" w:rsidRPr="004F1E81">
        <w:rPr>
          <w:rFonts w:ascii="Calibri" w:hAnsi="Calibri" w:cs="Calibri"/>
          <w:sz w:val="22"/>
          <w:szCs w:val="22"/>
        </w:rPr>
        <w:t>pkt</w:t>
      </w:r>
      <w:r w:rsidRPr="004F1E81">
        <w:rPr>
          <w:rFonts w:ascii="Calibri" w:hAnsi="Calibri" w:cs="Calibri"/>
          <w:sz w:val="22"/>
          <w:szCs w:val="22"/>
        </w:rPr>
        <w:t xml:space="preserve"> 5 ustawy </w:t>
      </w:r>
      <w:proofErr w:type="spellStart"/>
      <w:r w:rsidRPr="004F1E81">
        <w:rPr>
          <w:rFonts w:ascii="Calibri" w:hAnsi="Calibri" w:cs="Calibri"/>
          <w:sz w:val="22"/>
          <w:szCs w:val="22"/>
        </w:rPr>
        <w:t>Pzp</w:t>
      </w:r>
      <w:proofErr w:type="spellEnd"/>
      <w:r w:rsidRPr="004F1E81">
        <w:rPr>
          <w:rFonts w:ascii="Calibri" w:hAnsi="Calibri" w:cs="Calibri"/>
          <w:sz w:val="22"/>
          <w:szCs w:val="22"/>
        </w:rPr>
        <w:t xml:space="preserve"> - w </w:t>
      </w:r>
      <w:proofErr w:type="gramStart"/>
      <w:r w:rsidRPr="004F1E81">
        <w:rPr>
          <w:rFonts w:ascii="Calibri" w:hAnsi="Calibri" w:cs="Calibri"/>
          <w:sz w:val="22"/>
          <w:szCs w:val="22"/>
        </w:rPr>
        <w:t>przypadku</w:t>
      </w:r>
      <w:proofErr w:type="gramEnd"/>
      <w:r w:rsidRPr="004F1E81">
        <w:rPr>
          <w:rFonts w:ascii="Calibri" w:hAnsi="Calibri" w:cs="Calibri"/>
          <w:sz w:val="22"/>
          <w:szCs w:val="22"/>
        </w:rPr>
        <w:t xml:space="preserve"> gdy wniosek o wyjaśnienie treści SWZ nie wpłynął w terminie,</w:t>
      </w:r>
      <w:r w:rsidR="00472050" w:rsidRPr="004F1E81">
        <w:rPr>
          <w:rFonts w:ascii="Calibri" w:hAnsi="Calibri" w:cs="Calibri"/>
          <w:sz w:val="22"/>
          <w:szCs w:val="22"/>
        </w:rPr>
        <w:t xml:space="preserve"> </w:t>
      </w:r>
      <w:r w:rsidRPr="004F1E81">
        <w:rPr>
          <w:rFonts w:ascii="Calibri" w:hAnsi="Calibri" w:cs="Calibri"/>
          <w:sz w:val="22"/>
          <w:szCs w:val="22"/>
        </w:rPr>
        <w:t xml:space="preserve">o którym mowa w </w:t>
      </w:r>
      <w:r w:rsidR="00881E5C" w:rsidRPr="004F1E81">
        <w:rPr>
          <w:rFonts w:ascii="Calibri" w:hAnsi="Calibri" w:cs="Calibri"/>
          <w:sz w:val="22"/>
          <w:szCs w:val="22"/>
        </w:rPr>
        <w:t>pkt</w:t>
      </w:r>
      <w:r w:rsidRPr="004F1E81">
        <w:rPr>
          <w:rFonts w:ascii="Calibri" w:hAnsi="Calibri" w:cs="Calibri"/>
          <w:sz w:val="22"/>
          <w:szCs w:val="22"/>
        </w:rPr>
        <w:t xml:space="preserve"> 3 SWZ, Zamawiający nie ma obowiązku udzielania wyjaśnień SWZ oraz obowiązku przedłużenia terminu składania ofert. </w:t>
      </w:r>
    </w:p>
    <w:p w14:paraId="75C3493C" w14:textId="568B1F3D" w:rsidR="00D169B9" w:rsidRPr="004F1E81" w:rsidRDefault="00D169B9" w:rsidP="002A3399">
      <w:pPr>
        <w:pStyle w:val="Akapitzlist"/>
        <w:numPr>
          <w:ilvl w:val="1"/>
          <w:numId w:val="61"/>
        </w:numPr>
        <w:spacing w:line="276" w:lineRule="auto"/>
        <w:ind w:left="357" w:hanging="357"/>
        <w:rPr>
          <w:rFonts w:ascii="Calibri" w:hAnsi="Calibri" w:cs="Calibri"/>
          <w:sz w:val="22"/>
          <w:szCs w:val="22"/>
        </w:rPr>
      </w:pPr>
      <w:r w:rsidRPr="004F1E81">
        <w:rPr>
          <w:rFonts w:ascii="Calibri" w:eastAsiaTheme="minorHAnsi" w:hAnsi="Calibri" w:cs="Calibri"/>
          <w:color w:val="000000"/>
          <w:sz w:val="22"/>
          <w:szCs w:val="22"/>
        </w:rPr>
        <w:t xml:space="preserve">Treść zapytań wraz z wyjaśnieniami Zamawiający udostępni w </w:t>
      </w:r>
      <w:r w:rsidR="003919D2" w:rsidRPr="004F1E81">
        <w:rPr>
          <w:rFonts w:ascii="Calibri" w:eastAsiaTheme="minorHAnsi" w:hAnsi="Calibri" w:cs="Calibri"/>
          <w:color w:val="000000"/>
          <w:sz w:val="22"/>
          <w:szCs w:val="22"/>
        </w:rPr>
        <w:t>przedmiotowym p</w:t>
      </w:r>
      <w:r w:rsidRPr="004F1E81">
        <w:rPr>
          <w:rFonts w:ascii="Calibri" w:eastAsiaTheme="minorHAnsi" w:hAnsi="Calibri" w:cs="Calibri"/>
          <w:color w:val="000000"/>
          <w:sz w:val="22"/>
          <w:szCs w:val="22"/>
        </w:rPr>
        <w:t xml:space="preserve">ostępowaniu przetargowym pod adresem wskazanym w </w:t>
      </w:r>
      <w:r w:rsidR="00881E5C" w:rsidRPr="004F1E81">
        <w:rPr>
          <w:rFonts w:ascii="Calibri" w:eastAsiaTheme="minorHAnsi" w:hAnsi="Calibri" w:cs="Calibri"/>
          <w:color w:val="000000"/>
          <w:sz w:val="22"/>
          <w:szCs w:val="22"/>
        </w:rPr>
        <w:t>pkt</w:t>
      </w:r>
      <w:r w:rsidRPr="004F1E81">
        <w:rPr>
          <w:rFonts w:ascii="Calibri" w:eastAsiaTheme="minorHAnsi" w:hAnsi="Calibri" w:cs="Calibri"/>
          <w:color w:val="000000"/>
          <w:sz w:val="22"/>
          <w:szCs w:val="22"/>
        </w:rPr>
        <w:t xml:space="preserve"> 2</w:t>
      </w:r>
      <w:r w:rsidR="003919D2" w:rsidRPr="004F1E81">
        <w:rPr>
          <w:rFonts w:ascii="Calibri" w:eastAsiaTheme="minorHAnsi" w:hAnsi="Calibri" w:cs="Calibri"/>
          <w:color w:val="000000"/>
          <w:sz w:val="22"/>
          <w:szCs w:val="22"/>
        </w:rPr>
        <w:t xml:space="preserve"> SWZ</w:t>
      </w:r>
      <w:r w:rsidRPr="004F1E81">
        <w:rPr>
          <w:rFonts w:ascii="Calibri" w:eastAsiaTheme="minorHAnsi" w:hAnsi="Calibri" w:cs="Calibri"/>
          <w:color w:val="000000"/>
          <w:sz w:val="22"/>
          <w:szCs w:val="22"/>
        </w:rPr>
        <w:t xml:space="preserve">. </w:t>
      </w:r>
    </w:p>
    <w:p w14:paraId="7A750D4B" w14:textId="77777777" w:rsidR="003B54FF" w:rsidRPr="004F1E81" w:rsidRDefault="00B640A0" w:rsidP="002A3399">
      <w:pPr>
        <w:pStyle w:val="Akapitzlist"/>
        <w:numPr>
          <w:ilvl w:val="1"/>
          <w:numId w:val="61"/>
        </w:numPr>
        <w:spacing w:line="276" w:lineRule="auto"/>
        <w:ind w:left="357" w:hanging="357"/>
        <w:rPr>
          <w:rFonts w:ascii="Calibri" w:hAnsi="Calibri" w:cs="Calibri"/>
          <w:sz w:val="22"/>
          <w:szCs w:val="22"/>
        </w:rPr>
      </w:pPr>
      <w:r w:rsidRPr="004F1E81">
        <w:rPr>
          <w:rFonts w:ascii="Calibri" w:hAnsi="Calibri" w:cs="Calibri"/>
          <w:sz w:val="22"/>
          <w:szCs w:val="22"/>
        </w:rPr>
        <w:t xml:space="preserve">Zamawiający nie przewiduje zwołania zebrania Wykonawców w celu wyjaśnienia wątpliwości dotyczących treści SWZ. </w:t>
      </w:r>
    </w:p>
    <w:p w14:paraId="2B89AC3C" w14:textId="5A6511CE" w:rsidR="00A712DD" w:rsidRPr="004F1E81" w:rsidRDefault="00A712DD" w:rsidP="002A3399">
      <w:pPr>
        <w:pStyle w:val="Akapitzlist"/>
        <w:numPr>
          <w:ilvl w:val="1"/>
          <w:numId w:val="61"/>
        </w:numPr>
        <w:spacing w:line="276" w:lineRule="auto"/>
        <w:ind w:left="357" w:hanging="357"/>
        <w:rPr>
          <w:rFonts w:ascii="Calibri" w:hAnsi="Calibri" w:cs="Calibri"/>
          <w:b/>
          <w:i/>
          <w:sz w:val="22"/>
          <w:szCs w:val="22"/>
        </w:rPr>
      </w:pPr>
      <w:r w:rsidRPr="004F1E81">
        <w:rPr>
          <w:rFonts w:ascii="Calibri" w:hAnsi="Calibri" w:cs="Calibri"/>
          <w:sz w:val="22"/>
          <w:szCs w:val="22"/>
        </w:rPr>
        <w:t xml:space="preserve">W przypadku rozbieżności pomiędzy treścią niniejszej SWZ, a treścią udzielonych </w:t>
      </w:r>
      <w:r w:rsidR="0008220C" w:rsidRPr="004F1E81">
        <w:rPr>
          <w:rFonts w:ascii="Calibri" w:hAnsi="Calibri" w:cs="Calibri"/>
          <w:sz w:val="22"/>
          <w:szCs w:val="22"/>
        </w:rPr>
        <w:t>odpowiedzi</w:t>
      </w:r>
      <w:r w:rsidRPr="004F1E81">
        <w:rPr>
          <w:rFonts w:ascii="Calibri" w:hAnsi="Calibri" w:cs="Calibri"/>
          <w:sz w:val="22"/>
          <w:szCs w:val="22"/>
        </w:rPr>
        <w:t xml:space="preserve"> jako obowiązującą należy przyjąć treść pisma zawierającego późniejsze oświadczenie Zamawiającego. </w:t>
      </w:r>
    </w:p>
    <w:p w14:paraId="509A6410" w14:textId="77777777" w:rsidR="00BA606D" w:rsidRPr="00655648" w:rsidRDefault="00BA606D" w:rsidP="002A3399">
      <w:pPr>
        <w:spacing w:line="276" w:lineRule="auto"/>
        <w:rPr>
          <w:rFonts w:asciiTheme="minorHAnsi" w:hAnsiTheme="minorHAnsi" w:cstheme="minorHAnsi"/>
          <w:b/>
          <w:i/>
          <w:sz w:val="20"/>
          <w:szCs w:val="20"/>
        </w:rPr>
      </w:pPr>
    </w:p>
    <w:p w14:paraId="0ED4E062" w14:textId="78DB92D5" w:rsidR="00B343F5" w:rsidRPr="004F1E81" w:rsidRDefault="00B343F5" w:rsidP="002A3399">
      <w:pPr>
        <w:pStyle w:val="Default"/>
        <w:numPr>
          <w:ilvl w:val="0"/>
          <w:numId w:val="61"/>
        </w:numPr>
        <w:spacing w:line="276" w:lineRule="auto"/>
        <w:rPr>
          <w:rFonts w:asciiTheme="minorHAnsi" w:eastAsia="Calibri" w:hAnsiTheme="minorHAnsi" w:cstheme="minorHAnsi"/>
          <w:b/>
          <w:bCs/>
          <w:color w:val="auto"/>
          <w:u w:val="single"/>
        </w:rPr>
      </w:pPr>
      <w:r w:rsidRPr="004F1E81">
        <w:rPr>
          <w:rFonts w:asciiTheme="minorHAnsi" w:hAnsiTheme="minorHAnsi" w:cstheme="minorHAnsi"/>
          <w:b/>
          <w:bCs/>
          <w:u w:val="single"/>
        </w:rPr>
        <w:t>Wskazanie osób uprawnionych do komunikowania się z Wykonawcami</w:t>
      </w:r>
      <w:r w:rsidRPr="004F1E81">
        <w:rPr>
          <w:rFonts w:asciiTheme="minorHAnsi" w:hAnsiTheme="minorHAnsi" w:cstheme="minorHAnsi"/>
          <w:u w:val="single"/>
        </w:rPr>
        <w:t xml:space="preserve"> </w:t>
      </w:r>
    </w:p>
    <w:p w14:paraId="5AD85215" w14:textId="77777777" w:rsidR="00ED3BA6" w:rsidRPr="004F1E81" w:rsidRDefault="00ED3BA6" w:rsidP="002A3399">
      <w:pPr>
        <w:pStyle w:val="Akapitzlist"/>
        <w:widowControl w:val="0"/>
        <w:numPr>
          <w:ilvl w:val="0"/>
          <w:numId w:val="34"/>
        </w:numPr>
        <w:autoSpaceDE w:val="0"/>
        <w:autoSpaceDN w:val="0"/>
        <w:adjustRightInd w:val="0"/>
        <w:spacing w:line="276" w:lineRule="auto"/>
        <w:ind w:left="425" w:hanging="425"/>
        <w:rPr>
          <w:rFonts w:asciiTheme="minorHAnsi" w:hAnsiTheme="minorHAnsi" w:cstheme="minorHAnsi"/>
          <w:sz w:val="22"/>
          <w:szCs w:val="22"/>
        </w:rPr>
      </w:pPr>
      <w:r w:rsidRPr="004F1E81">
        <w:rPr>
          <w:rFonts w:asciiTheme="minorHAnsi" w:hAnsiTheme="minorHAnsi" w:cstheme="minorHAnsi"/>
          <w:sz w:val="22"/>
          <w:szCs w:val="22"/>
        </w:rPr>
        <w:t>Osobami uprawnionymi do komunikowania się z wykonawcami są:</w:t>
      </w:r>
    </w:p>
    <w:p w14:paraId="6A14DFBC" w14:textId="396E582E" w:rsidR="00481F70" w:rsidRPr="004F1E81" w:rsidRDefault="00481F70" w:rsidP="002A3399">
      <w:pPr>
        <w:pStyle w:val="Akapitzlist"/>
        <w:spacing w:line="276" w:lineRule="auto"/>
        <w:ind w:left="426"/>
        <w:rPr>
          <w:rFonts w:asciiTheme="minorHAnsi" w:hAnsiTheme="minorHAnsi" w:cstheme="minorHAnsi"/>
          <w:i/>
          <w:sz w:val="22"/>
          <w:szCs w:val="22"/>
        </w:rPr>
      </w:pPr>
      <w:r w:rsidRPr="004F1E81">
        <w:rPr>
          <w:rFonts w:asciiTheme="minorHAnsi" w:hAnsiTheme="minorHAnsi" w:cstheme="minorHAnsi"/>
          <w:sz w:val="22"/>
          <w:szCs w:val="22"/>
        </w:rPr>
        <w:t xml:space="preserve">Katarzyna Młot – e-mail: </w:t>
      </w:r>
      <w:hyperlink r:id="rId16" w:history="1">
        <w:r w:rsidRPr="004F1E81">
          <w:rPr>
            <w:rStyle w:val="Hipercze"/>
            <w:rFonts w:asciiTheme="minorHAnsi" w:hAnsiTheme="minorHAnsi" w:cstheme="minorHAnsi"/>
            <w:sz w:val="22"/>
            <w:szCs w:val="22"/>
          </w:rPr>
          <w:t>katarzyna.mlot@bielanski.med.pl</w:t>
        </w:r>
      </w:hyperlink>
    </w:p>
    <w:p w14:paraId="09528DEE" w14:textId="79AFD896" w:rsidR="00ED3BA6" w:rsidRPr="004F1E81" w:rsidRDefault="00ED3BA6" w:rsidP="002A3399">
      <w:pPr>
        <w:pStyle w:val="Akapitzlist"/>
        <w:numPr>
          <w:ilvl w:val="1"/>
          <w:numId w:val="35"/>
        </w:numPr>
        <w:spacing w:line="276" w:lineRule="auto"/>
        <w:ind w:left="426" w:hanging="426"/>
        <w:rPr>
          <w:rFonts w:asciiTheme="minorHAnsi" w:hAnsiTheme="minorHAnsi" w:cstheme="minorHAnsi"/>
          <w:i/>
          <w:sz w:val="22"/>
          <w:szCs w:val="22"/>
        </w:rPr>
      </w:pPr>
      <w:r w:rsidRPr="004F1E81">
        <w:rPr>
          <w:rFonts w:asciiTheme="minorHAnsi" w:hAnsiTheme="minorHAnsi" w:cstheme="minorHAnsi"/>
          <w:sz w:val="22"/>
          <w:szCs w:val="22"/>
        </w:rPr>
        <w:t>Informacje oraz wszelką korespondencję należy przekazywać w sposób określony w</w:t>
      </w:r>
      <w:r w:rsidR="00071AD7" w:rsidRPr="004F1E81">
        <w:rPr>
          <w:rFonts w:asciiTheme="minorHAnsi" w:hAnsiTheme="minorHAnsi" w:cstheme="minorHAnsi"/>
          <w:sz w:val="22"/>
          <w:szCs w:val="22"/>
        </w:rPr>
        <w:t xml:space="preserve"> rozdziale X</w:t>
      </w:r>
      <w:r w:rsidRPr="004F1E81">
        <w:rPr>
          <w:rFonts w:asciiTheme="minorHAnsi" w:hAnsiTheme="minorHAnsi" w:cstheme="minorHAnsi"/>
          <w:sz w:val="22"/>
          <w:szCs w:val="22"/>
        </w:rPr>
        <w:t xml:space="preserve"> SWZ.</w:t>
      </w:r>
    </w:p>
    <w:p w14:paraId="3F1B8F5F" w14:textId="77777777" w:rsidR="00ED3BA6" w:rsidRPr="00655648" w:rsidRDefault="00ED3BA6" w:rsidP="002A3399">
      <w:pPr>
        <w:pStyle w:val="Akapitzlist"/>
        <w:spacing w:line="276" w:lineRule="auto"/>
        <w:ind w:left="357"/>
        <w:rPr>
          <w:rFonts w:asciiTheme="minorHAnsi" w:hAnsiTheme="minorHAnsi" w:cstheme="minorHAnsi"/>
          <w:i/>
          <w:sz w:val="20"/>
          <w:szCs w:val="20"/>
        </w:rPr>
      </w:pPr>
    </w:p>
    <w:p w14:paraId="445EA566" w14:textId="11F622C5" w:rsidR="00FB6D99" w:rsidRPr="00F11D33" w:rsidRDefault="00FB6D99" w:rsidP="002A3399">
      <w:pPr>
        <w:pStyle w:val="Default"/>
        <w:numPr>
          <w:ilvl w:val="0"/>
          <w:numId w:val="61"/>
        </w:numPr>
        <w:spacing w:line="276" w:lineRule="auto"/>
        <w:ind w:left="357" w:hanging="357"/>
        <w:rPr>
          <w:rFonts w:asciiTheme="minorHAnsi" w:hAnsiTheme="minorHAnsi" w:cstheme="minorHAnsi"/>
          <w:b/>
          <w:u w:val="single"/>
        </w:rPr>
      </w:pPr>
      <w:r w:rsidRPr="00F11D33">
        <w:rPr>
          <w:rFonts w:asciiTheme="minorHAnsi" w:hAnsiTheme="minorHAnsi" w:cstheme="minorHAnsi"/>
          <w:b/>
          <w:bCs/>
          <w:u w:val="single"/>
        </w:rPr>
        <w:t>Termin związania ofertą</w:t>
      </w:r>
      <w:r w:rsidRPr="00F11D33">
        <w:rPr>
          <w:rFonts w:asciiTheme="minorHAnsi" w:hAnsiTheme="minorHAnsi" w:cstheme="minorHAnsi"/>
          <w:u w:val="single"/>
        </w:rPr>
        <w:t xml:space="preserve"> </w:t>
      </w:r>
    </w:p>
    <w:p w14:paraId="3D7F4124" w14:textId="207C8DD6" w:rsidR="00F37813" w:rsidRPr="00F11D33" w:rsidRDefault="00FB6D99" w:rsidP="002A3399">
      <w:pPr>
        <w:pStyle w:val="Akapitzlist"/>
        <w:numPr>
          <w:ilvl w:val="1"/>
          <w:numId w:val="45"/>
        </w:numPr>
        <w:spacing w:line="276" w:lineRule="auto"/>
        <w:rPr>
          <w:rFonts w:asciiTheme="minorHAnsi" w:hAnsiTheme="minorHAnsi" w:cstheme="minorHAnsi"/>
          <w:b/>
          <w:i/>
          <w:sz w:val="22"/>
          <w:szCs w:val="22"/>
        </w:rPr>
      </w:pPr>
      <w:r w:rsidRPr="00F11D33">
        <w:rPr>
          <w:rFonts w:asciiTheme="minorHAnsi" w:hAnsiTheme="minorHAnsi" w:cstheme="minorHAnsi"/>
          <w:sz w:val="22"/>
          <w:szCs w:val="22"/>
        </w:rPr>
        <w:t xml:space="preserve">Wykonawca jest związany ofertą od dnia upływu terminu składania </w:t>
      </w:r>
      <w:r w:rsidRPr="00DD2685">
        <w:rPr>
          <w:rFonts w:asciiTheme="minorHAnsi" w:hAnsiTheme="minorHAnsi" w:cstheme="minorHAnsi"/>
          <w:sz w:val="22"/>
          <w:szCs w:val="22"/>
        </w:rPr>
        <w:t xml:space="preserve">ofert </w:t>
      </w:r>
      <w:r w:rsidRPr="00DD2685">
        <w:rPr>
          <w:rFonts w:asciiTheme="minorHAnsi" w:hAnsiTheme="minorHAnsi" w:cstheme="minorHAnsi"/>
          <w:b/>
          <w:bCs/>
          <w:sz w:val="22"/>
          <w:szCs w:val="22"/>
        </w:rPr>
        <w:t>do dnia</w:t>
      </w:r>
      <w:r w:rsidR="00C46230" w:rsidRPr="00DD2685">
        <w:rPr>
          <w:rFonts w:asciiTheme="minorHAnsi" w:hAnsiTheme="minorHAnsi" w:cstheme="minorHAnsi"/>
          <w:b/>
          <w:bCs/>
          <w:sz w:val="22"/>
          <w:szCs w:val="22"/>
        </w:rPr>
        <w:t xml:space="preserve"> </w:t>
      </w:r>
      <w:r w:rsidR="00DD2685" w:rsidRPr="00DD2685">
        <w:rPr>
          <w:rFonts w:asciiTheme="minorHAnsi" w:hAnsiTheme="minorHAnsi" w:cstheme="minorHAnsi"/>
          <w:b/>
          <w:bCs/>
          <w:sz w:val="22"/>
          <w:szCs w:val="22"/>
        </w:rPr>
        <w:t>12</w:t>
      </w:r>
      <w:r w:rsidR="005E422A" w:rsidRPr="00DD2685">
        <w:rPr>
          <w:rFonts w:asciiTheme="minorHAnsi" w:hAnsiTheme="minorHAnsi" w:cstheme="minorHAnsi"/>
          <w:b/>
          <w:bCs/>
          <w:sz w:val="22"/>
          <w:szCs w:val="22"/>
        </w:rPr>
        <w:t>.08.</w:t>
      </w:r>
      <w:r w:rsidR="00C46230" w:rsidRPr="00DD2685">
        <w:rPr>
          <w:rFonts w:asciiTheme="minorHAnsi" w:hAnsiTheme="minorHAnsi" w:cstheme="minorHAnsi"/>
          <w:b/>
          <w:bCs/>
          <w:sz w:val="22"/>
          <w:szCs w:val="22"/>
        </w:rPr>
        <w:t>202</w:t>
      </w:r>
      <w:r w:rsidR="00E071AA" w:rsidRPr="00DD2685">
        <w:rPr>
          <w:rFonts w:asciiTheme="minorHAnsi" w:hAnsiTheme="minorHAnsi" w:cstheme="minorHAnsi"/>
          <w:b/>
          <w:bCs/>
          <w:sz w:val="22"/>
          <w:szCs w:val="22"/>
        </w:rPr>
        <w:t>6</w:t>
      </w:r>
      <w:r w:rsidR="00C46230" w:rsidRPr="00DD2685">
        <w:rPr>
          <w:rFonts w:asciiTheme="minorHAnsi" w:hAnsiTheme="minorHAnsi" w:cstheme="minorHAnsi"/>
          <w:b/>
          <w:bCs/>
          <w:sz w:val="22"/>
          <w:szCs w:val="22"/>
        </w:rPr>
        <w:t xml:space="preserve"> </w:t>
      </w:r>
      <w:r w:rsidRPr="00DD2685">
        <w:rPr>
          <w:rFonts w:asciiTheme="minorHAnsi" w:hAnsiTheme="minorHAnsi" w:cstheme="minorHAnsi"/>
          <w:b/>
          <w:bCs/>
          <w:sz w:val="22"/>
          <w:szCs w:val="22"/>
        </w:rPr>
        <w:t>r.</w:t>
      </w:r>
      <w:r w:rsidRPr="00DD2685">
        <w:rPr>
          <w:rFonts w:asciiTheme="minorHAnsi" w:hAnsiTheme="minorHAnsi" w:cstheme="minorHAnsi"/>
          <w:sz w:val="22"/>
          <w:szCs w:val="22"/>
        </w:rPr>
        <w:t xml:space="preserve"> </w:t>
      </w:r>
    </w:p>
    <w:p w14:paraId="2CD9F821" w14:textId="07A25317" w:rsidR="00F913C5" w:rsidRPr="00F11D33" w:rsidRDefault="00F913C5" w:rsidP="002A3399">
      <w:pPr>
        <w:pStyle w:val="Akapitzlist"/>
        <w:numPr>
          <w:ilvl w:val="1"/>
          <w:numId w:val="45"/>
        </w:numPr>
        <w:spacing w:line="276" w:lineRule="auto"/>
        <w:rPr>
          <w:rFonts w:asciiTheme="minorHAnsi" w:hAnsiTheme="minorHAnsi" w:cstheme="minorHAnsi"/>
          <w:b/>
          <w:i/>
          <w:sz w:val="22"/>
          <w:szCs w:val="22"/>
        </w:rPr>
      </w:pPr>
      <w:r w:rsidRPr="00F11D33">
        <w:rPr>
          <w:rFonts w:asciiTheme="minorHAnsi" w:hAnsiTheme="minorHAnsi" w:cstheme="minorHAnsi"/>
          <w:sz w:val="22"/>
          <w:szCs w:val="22"/>
        </w:rPr>
        <w:lastRenderedPageBreak/>
        <w:t>Zgodnie z art. 220 ust.1</w:t>
      </w:r>
      <w:r w:rsidR="00ED3BA6" w:rsidRPr="00F11D33">
        <w:rPr>
          <w:rFonts w:asciiTheme="minorHAnsi" w:hAnsiTheme="minorHAnsi" w:cstheme="minorHAnsi"/>
          <w:sz w:val="22"/>
          <w:szCs w:val="22"/>
        </w:rPr>
        <w:t xml:space="preserve"> </w:t>
      </w:r>
      <w:r w:rsidRPr="00F11D33">
        <w:rPr>
          <w:rFonts w:asciiTheme="minorHAnsi" w:hAnsiTheme="minorHAnsi" w:cstheme="minorHAnsi"/>
          <w:sz w:val="22"/>
          <w:szCs w:val="22"/>
        </w:rPr>
        <w:t>ustawy</w:t>
      </w:r>
      <w:r w:rsidR="00ED3BA6" w:rsidRPr="00F11D33">
        <w:rPr>
          <w:rFonts w:asciiTheme="minorHAnsi" w:hAnsiTheme="minorHAnsi" w:cstheme="minorHAnsi"/>
          <w:sz w:val="22"/>
          <w:szCs w:val="22"/>
        </w:rPr>
        <w:t xml:space="preserve"> </w:t>
      </w:r>
      <w:proofErr w:type="spellStart"/>
      <w:r w:rsidR="00ED3BA6" w:rsidRPr="00F11D33">
        <w:rPr>
          <w:rFonts w:asciiTheme="minorHAnsi" w:hAnsiTheme="minorHAnsi" w:cstheme="minorHAnsi"/>
          <w:sz w:val="22"/>
          <w:szCs w:val="22"/>
        </w:rPr>
        <w:t>Pzp</w:t>
      </w:r>
      <w:proofErr w:type="spellEnd"/>
      <w:r w:rsidR="00ED3BA6" w:rsidRPr="00F11D33">
        <w:rPr>
          <w:rFonts w:asciiTheme="minorHAnsi" w:hAnsiTheme="minorHAnsi" w:cstheme="minorHAnsi"/>
          <w:sz w:val="22"/>
          <w:szCs w:val="22"/>
        </w:rPr>
        <w:t>, b</w:t>
      </w:r>
      <w:r w:rsidRPr="00F11D33">
        <w:rPr>
          <w:rFonts w:asciiTheme="minorHAnsi" w:hAnsiTheme="minorHAnsi" w:cstheme="minorHAnsi"/>
          <w:sz w:val="22"/>
          <w:szCs w:val="22"/>
        </w:rPr>
        <w:t xml:space="preserve">ieg terminu związania ofertą rozpoczyna się wraz z upływem terminu składania ofert, </w:t>
      </w:r>
      <w:r w:rsidRPr="00F11D33">
        <w:rPr>
          <w:rFonts w:asciiTheme="minorHAnsi" w:hAnsiTheme="minorHAnsi" w:cstheme="minorHAnsi"/>
          <w:bCs/>
          <w:sz w:val="22"/>
          <w:szCs w:val="22"/>
        </w:rPr>
        <w:t>przy czym pierwszym dniem terminu związania ofertą jest dzień, w którym upływa termin składania ofert</w:t>
      </w:r>
      <w:r w:rsidRPr="00F11D33">
        <w:rPr>
          <w:rFonts w:asciiTheme="minorHAnsi" w:hAnsiTheme="minorHAnsi" w:cstheme="minorHAnsi"/>
          <w:sz w:val="22"/>
          <w:szCs w:val="22"/>
        </w:rPr>
        <w:t xml:space="preserve">. </w:t>
      </w:r>
    </w:p>
    <w:p w14:paraId="6ADDF4FF" w14:textId="7DAC4AD0" w:rsidR="00F913C5" w:rsidRPr="00F11D33" w:rsidRDefault="00F913C5" w:rsidP="002A3399">
      <w:pPr>
        <w:pStyle w:val="Akapitzlist"/>
        <w:numPr>
          <w:ilvl w:val="1"/>
          <w:numId w:val="45"/>
        </w:numPr>
        <w:spacing w:line="276" w:lineRule="auto"/>
        <w:rPr>
          <w:rFonts w:asciiTheme="minorHAnsi" w:hAnsiTheme="minorHAnsi" w:cstheme="minorHAnsi"/>
          <w:b/>
          <w:i/>
          <w:sz w:val="22"/>
          <w:szCs w:val="22"/>
        </w:rPr>
      </w:pPr>
      <w:r w:rsidRPr="00F11D33">
        <w:rPr>
          <w:rFonts w:asciiTheme="minorHAnsi" w:hAnsiTheme="minorHAnsi" w:cstheme="minorHAnsi"/>
          <w:sz w:val="22"/>
          <w:szCs w:val="22"/>
        </w:rPr>
        <w:t>W przypadku, gdy wybór najkorzystniejszej oferty nie nastąpi przed upływem terminu związania ofertą,</w:t>
      </w:r>
      <w:r w:rsidR="00ED3BA6" w:rsidRPr="00F11D33">
        <w:rPr>
          <w:rFonts w:asciiTheme="minorHAnsi" w:hAnsiTheme="minorHAnsi" w:cstheme="minorHAnsi"/>
          <w:sz w:val="22"/>
          <w:szCs w:val="22"/>
        </w:rPr>
        <w:t xml:space="preserve"> </w:t>
      </w:r>
      <w:r w:rsidRPr="00F11D33">
        <w:rPr>
          <w:rFonts w:asciiTheme="minorHAnsi" w:hAnsiTheme="minorHAnsi" w:cstheme="minorHAnsi"/>
          <w:sz w:val="22"/>
          <w:szCs w:val="22"/>
        </w:rPr>
        <w:t xml:space="preserve">o którym mowa w </w:t>
      </w:r>
      <w:r w:rsidR="00881E5C" w:rsidRPr="00F11D33">
        <w:rPr>
          <w:rFonts w:asciiTheme="minorHAnsi" w:hAnsiTheme="minorHAnsi" w:cstheme="minorHAnsi"/>
          <w:sz w:val="22"/>
          <w:szCs w:val="22"/>
        </w:rPr>
        <w:t>pkt</w:t>
      </w:r>
      <w:r w:rsidR="00E075D6" w:rsidRPr="00F11D33">
        <w:rPr>
          <w:rFonts w:asciiTheme="minorHAnsi" w:hAnsiTheme="minorHAnsi" w:cstheme="minorHAnsi"/>
          <w:sz w:val="22"/>
          <w:szCs w:val="22"/>
        </w:rPr>
        <w:t xml:space="preserve"> 1</w:t>
      </w:r>
      <w:r w:rsidRPr="00F11D33">
        <w:rPr>
          <w:rFonts w:asciiTheme="minorHAnsi" w:hAnsiTheme="minorHAnsi" w:cstheme="minorHAnsi"/>
          <w:sz w:val="22"/>
          <w:szCs w:val="22"/>
        </w:rPr>
        <w:t xml:space="preserve">, Zamawiający przed upływem </w:t>
      </w:r>
      <w:r w:rsidR="00ED3BA6" w:rsidRPr="00F11D33">
        <w:rPr>
          <w:rFonts w:asciiTheme="minorHAnsi" w:hAnsiTheme="minorHAnsi" w:cstheme="minorHAnsi"/>
          <w:sz w:val="22"/>
          <w:szCs w:val="22"/>
        </w:rPr>
        <w:t>terminu związania ofertą, zwróci</w:t>
      </w:r>
      <w:r w:rsidRPr="00F11D33">
        <w:rPr>
          <w:rFonts w:asciiTheme="minorHAnsi" w:hAnsiTheme="minorHAnsi" w:cstheme="minorHAnsi"/>
          <w:sz w:val="22"/>
          <w:szCs w:val="22"/>
        </w:rPr>
        <w:t xml:space="preserve"> się jednokrotnie do wykonawców o wyrażenie zgody na przedłużenie tego terminu o wskazywany przez niego okres, nie dłuższy niż 60 dni.</w:t>
      </w:r>
    </w:p>
    <w:p w14:paraId="3CCF7F16" w14:textId="56B7D445" w:rsidR="00F913C5" w:rsidRPr="00F11D33" w:rsidRDefault="00F913C5" w:rsidP="002A3399">
      <w:pPr>
        <w:pStyle w:val="Akapitzlist"/>
        <w:numPr>
          <w:ilvl w:val="1"/>
          <w:numId w:val="45"/>
        </w:numPr>
        <w:spacing w:line="276" w:lineRule="auto"/>
        <w:rPr>
          <w:rFonts w:asciiTheme="minorHAnsi" w:hAnsiTheme="minorHAnsi" w:cstheme="minorHAnsi"/>
          <w:b/>
          <w:i/>
          <w:sz w:val="22"/>
          <w:szCs w:val="22"/>
        </w:rPr>
      </w:pPr>
      <w:r w:rsidRPr="00F11D33">
        <w:rPr>
          <w:rFonts w:asciiTheme="minorHAnsi" w:hAnsiTheme="minorHAnsi" w:cstheme="minorHAnsi"/>
          <w:sz w:val="22"/>
          <w:szCs w:val="22"/>
        </w:rPr>
        <w:t xml:space="preserve">Przedłużenie terminu związania ofertą, o którym mowa w </w:t>
      </w:r>
      <w:r w:rsidR="00881E5C" w:rsidRPr="00F11D33">
        <w:rPr>
          <w:rFonts w:asciiTheme="minorHAnsi" w:hAnsiTheme="minorHAnsi" w:cstheme="minorHAnsi"/>
          <w:sz w:val="22"/>
          <w:szCs w:val="22"/>
        </w:rPr>
        <w:t>pkt</w:t>
      </w:r>
      <w:r w:rsidRPr="00F11D33">
        <w:rPr>
          <w:rFonts w:asciiTheme="minorHAnsi" w:hAnsiTheme="minorHAnsi" w:cstheme="minorHAnsi"/>
          <w:sz w:val="22"/>
          <w:szCs w:val="22"/>
        </w:rPr>
        <w:t xml:space="preserve"> </w:t>
      </w:r>
      <w:r w:rsidR="00E075D6" w:rsidRPr="00F11D33">
        <w:rPr>
          <w:rFonts w:asciiTheme="minorHAnsi" w:hAnsiTheme="minorHAnsi" w:cstheme="minorHAnsi"/>
          <w:sz w:val="22"/>
          <w:szCs w:val="22"/>
        </w:rPr>
        <w:t>3</w:t>
      </w:r>
      <w:r w:rsidRPr="00F11D33">
        <w:rPr>
          <w:rFonts w:asciiTheme="minorHAnsi" w:hAnsiTheme="minorHAnsi" w:cstheme="minorHAnsi"/>
          <w:sz w:val="22"/>
          <w:szCs w:val="22"/>
        </w:rPr>
        <w:t xml:space="preserve"> wymaga złożenia przez wykonawcę pisemnego oświadczenia o wyrażeniu zgody na przedłużenie terminu związania ofertą.</w:t>
      </w:r>
    </w:p>
    <w:p w14:paraId="2D350017" w14:textId="68EB2777" w:rsidR="00C56BC2" w:rsidRPr="00F11D33" w:rsidRDefault="00F913C5" w:rsidP="002A3399">
      <w:pPr>
        <w:pStyle w:val="Akapitzlist"/>
        <w:numPr>
          <w:ilvl w:val="1"/>
          <w:numId w:val="45"/>
        </w:numPr>
        <w:spacing w:line="276" w:lineRule="auto"/>
        <w:ind w:left="357" w:hanging="357"/>
        <w:rPr>
          <w:rFonts w:asciiTheme="minorHAnsi" w:hAnsiTheme="minorHAnsi" w:cstheme="minorHAnsi"/>
          <w:b/>
          <w:i/>
          <w:sz w:val="22"/>
          <w:szCs w:val="22"/>
        </w:rPr>
      </w:pPr>
      <w:r w:rsidRPr="00F11D33">
        <w:rPr>
          <w:rFonts w:asciiTheme="minorHAnsi" w:hAnsiTheme="minorHAnsi" w:cstheme="minorHAnsi"/>
          <w:sz w:val="22"/>
          <w:szCs w:val="22"/>
        </w:rPr>
        <w:t xml:space="preserve">Na podstawie art. 226 ust. </w:t>
      </w:r>
      <w:r w:rsidR="003D069C" w:rsidRPr="00F11D33">
        <w:rPr>
          <w:rFonts w:asciiTheme="minorHAnsi" w:hAnsiTheme="minorHAnsi" w:cstheme="minorHAnsi"/>
          <w:sz w:val="22"/>
          <w:szCs w:val="22"/>
        </w:rPr>
        <w:t xml:space="preserve">1 pkt </w:t>
      </w:r>
      <w:r w:rsidRPr="00F11D33">
        <w:rPr>
          <w:rFonts w:asciiTheme="minorHAnsi" w:hAnsiTheme="minorHAnsi" w:cstheme="minorHAnsi"/>
          <w:sz w:val="22"/>
          <w:szCs w:val="22"/>
        </w:rPr>
        <w:t xml:space="preserve">12 ustawy </w:t>
      </w:r>
      <w:proofErr w:type="spellStart"/>
      <w:r w:rsidRPr="00F11D33">
        <w:rPr>
          <w:rFonts w:asciiTheme="minorHAnsi" w:hAnsiTheme="minorHAnsi" w:cstheme="minorHAnsi"/>
          <w:sz w:val="22"/>
          <w:szCs w:val="22"/>
        </w:rPr>
        <w:t>Pzp</w:t>
      </w:r>
      <w:proofErr w:type="spellEnd"/>
      <w:r w:rsidRPr="00F11D33">
        <w:rPr>
          <w:rFonts w:asciiTheme="minorHAnsi" w:hAnsiTheme="minorHAnsi" w:cstheme="minorHAnsi"/>
          <w:sz w:val="22"/>
          <w:szCs w:val="22"/>
        </w:rPr>
        <w:t xml:space="preserve">, Zamawiający odrzuci ofertę, jeżeli wykonawca nie wyrazi pisemnej zgody, o której mowa w </w:t>
      </w:r>
      <w:r w:rsidR="00881E5C" w:rsidRPr="00F11D33">
        <w:rPr>
          <w:rFonts w:asciiTheme="minorHAnsi" w:hAnsiTheme="minorHAnsi" w:cstheme="minorHAnsi"/>
          <w:sz w:val="22"/>
          <w:szCs w:val="22"/>
        </w:rPr>
        <w:t>pkt</w:t>
      </w:r>
      <w:r w:rsidRPr="00F11D33">
        <w:rPr>
          <w:rFonts w:asciiTheme="minorHAnsi" w:hAnsiTheme="minorHAnsi" w:cstheme="minorHAnsi"/>
          <w:sz w:val="22"/>
          <w:szCs w:val="22"/>
        </w:rPr>
        <w:t xml:space="preserve"> </w:t>
      </w:r>
      <w:r w:rsidR="00B045C1" w:rsidRPr="00F11D33">
        <w:rPr>
          <w:rFonts w:asciiTheme="minorHAnsi" w:hAnsiTheme="minorHAnsi" w:cstheme="minorHAnsi"/>
          <w:sz w:val="22"/>
          <w:szCs w:val="22"/>
        </w:rPr>
        <w:t xml:space="preserve">3, </w:t>
      </w:r>
      <w:r w:rsidRPr="00F11D33">
        <w:rPr>
          <w:rFonts w:asciiTheme="minorHAnsi" w:hAnsiTheme="minorHAnsi" w:cstheme="minorHAnsi"/>
          <w:sz w:val="22"/>
          <w:szCs w:val="22"/>
        </w:rPr>
        <w:t>na przedłużenie terminu związania ofertą</w:t>
      </w:r>
      <w:r w:rsidR="00FF2190" w:rsidRPr="00F11D33">
        <w:rPr>
          <w:rFonts w:asciiTheme="minorHAnsi" w:hAnsiTheme="minorHAnsi" w:cstheme="minorHAnsi"/>
          <w:sz w:val="22"/>
          <w:szCs w:val="22"/>
        </w:rPr>
        <w:t>.</w:t>
      </w:r>
    </w:p>
    <w:p w14:paraId="7504584E" w14:textId="77777777" w:rsidR="003B46EE" w:rsidRPr="00655648" w:rsidRDefault="003B46EE" w:rsidP="002A3399">
      <w:pPr>
        <w:pStyle w:val="Akapitzlist"/>
        <w:spacing w:line="276" w:lineRule="auto"/>
        <w:ind w:left="357"/>
        <w:rPr>
          <w:rFonts w:asciiTheme="minorHAnsi" w:hAnsiTheme="minorHAnsi" w:cstheme="minorHAnsi"/>
          <w:b/>
          <w:i/>
          <w:sz w:val="20"/>
          <w:szCs w:val="20"/>
        </w:rPr>
      </w:pPr>
    </w:p>
    <w:p w14:paraId="30117ACC" w14:textId="71C8A6B2" w:rsidR="000D7A7F" w:rsidRPr="006044FB" w:rsidRDefault="000D7A7F" w:rsidP="002A3399">
      <w:pPr>
        <w:pStyle w:val="Default"/>
        <w:numPr>
          <w:ilvl w:val="0"/>
          <w:numId w:val="61"/>
        </w:numPr>
        <w:spacing w:line="276" w:lineRule="auto"/>
        <w:ind w:left="357" w:hanging="357"/>
        <w:rPr>
          <w:rFonts w:asciiTheme="minorHAnsi" w:eastAsia="Calibri" w:hAnsiTheme="minorHAnsi" w:cstheme="minorHAnsi"/>
          <w:b/>
          <w:bCs/>
          <w:color w:val="auto"/>
          <w:u w:val="single"/>
        </w:rPr>
      </w:pPr>
      <w:r w:rsidRPr="006044FB">
        <w:rPr>
          <w:rFonts w:asciiTheme="minorHAnsi" w:hAnsiTheme="minorHAnsi" w:cstheme="minorHAnsi"/>
          <w:b/>
          <w:bCs/>
          <w:u w:val="single"/>
        </w:rPr>
        <w:t>Opis sposobu przygotowania oferty</w:t>
      </w:r>
    </w:p>
    <w:p w14:paraId="680B2972" w14:textId="38942613" w:rsidR="0070715B" w:rsidRPr="006044FB" w:rsidRDefault="0070715B" w:rsidP="002A3399">
      <w:pPr>
        <w:pStyle w:val="Akapitzlist"/>
        <w:numPr>
          <w:ilvl w:val="1"/>
          <w:numId w:val="61"/>
        </w:numPr>
        <w:spacing w:line="276" w:lineRule="auto"/>
        <w:ind w:left="357" w:hanging="357"/>
        <w:rPr>
          <w:rFonts w:asciiTheme="minorHAnsi" w:hAnsiTheme="minorHAnsi" w:cstheme="minorHAnsi"/>
          <w:b/>
          <w:i/>
          <w:sz w:val="22"/>
          <w:szCs w:val="22"/>
        </w:rPr>
      </w:pPr>
      <w:r w:rsidRPr="006044FB">
        <w:rPr>
          <w:rFonts w:asciiTheme="minorHAnsi" w:eastAsiaTheme="minorHAnsi" w:hAnsiTheme="minorHAnsi" w:cstheme="minorHAnsi"/>
          <w:color w:val="000000"/>
          <w:sz w:val="22"/>
          <w:szCs w:val="22"/>
        </w:rPr>
        <w:t>Ofertę należy sporządzić w języku polskim w postaci elektronicznej opatrzonej kwalifikowanym podpisem elektronicznym zgodnie z §</w:t>
      </w:r>
      <w:r w:rsidR="00653584" w:rsidRPr="006044FB">
        <w:rPr>
          <w:rFonts w:asciiTheme="minorHAnsi" w:eastAsiaTheme="minorHAnsi" w:hAnsiTheme="minorHAnsi" w:cstheme="minorHAnsi"/>
          <w:color w:val="000000"/>
          <w:sz w:val="22"/>
          <w:szCs w:val="22"/>
        </w:rPr>
        <w:t xml:space="preserve"> </w:t>
      </w:r>
      <w:r w:rsidRPr="006044FB">
        <w:rPr>
          <w:rFonts w:asciiTheme="minorHAnsi" w:eastAsiaTheme="minorHAnsi" w:hAnsiTheme="minorHAnsi" w:cstheme="minorHAnsi"/>
          <w:color w:val="000000"/>
          <w:sz w:val="22"/>
          <w:szCs w:val="22"/>
        </w:rPr>
        <w:t>2 Rozporządzenia Prezesa Rady Ministrów z dnia 30 grudnia 2020 r.</w:t>
      </w:r>
      <w:r w:rsidR="005B2B2A" w:rsidRPr="006044FB">
        <w:rPr>
          <w:rFonts w:asciiTheme="minorHAnsi" w:eastAsiaTheme="minorHAnsi" w:hAnsiTheme="minorHAnsi" w:cstheme="minorHAnsi"/>
          <w:color w:val="000000"/>
          <w:sz w:val="22"/>
          <w:szCs w:val="22"/>
        </w:rPr>
        <w:t xml:space="preserve"> </w:t>
      </w:r>
      <w:r w:rsidRPr="006044FB">
        <w:rPr>
          <w:rFonts w:asciiTheme="minorHAnsi" w:eastAsiaTheme="minorHAnsi" w:hAnsiTheme="minorHAnsi" w:cstheme="minorHAnsi"/>
          <w:color w:val="000000"/>
          <w:sz w:val="22"/>
          <w:szCs w:val="22"/>
        </w:rPr>
        <w:t xml:space="preserve">w sprawie sposobu sporządzania i przekazywania informacji oraz wymagań technicznych dla dokumentów elektronicznych oraz środków komunikacji elektronicznej w postępowaniu o udzielenie zamówienia </w:t>
      </w:r>
      <w:r w:rsidR="003D0C95" w:rsidRPr="006044FB">
        <w:rPr>
          <w:rFonts w:asciiTheme="minorHAnsi" w:eastAsiaTheme="minorHAnsi" w:hAnsiTheme="minorHAnsi" w:cstheme="minorHAnsi"/>
          <w:color w:val="000000"/>
          <w:sz w:val="22"/>
          <w:szCs w:val="22"/>
        </w:rPr>
        <w:t>publicznego.</w:t>
      </w:r>
      <w:r w:rsidRPr="006044FB">
        <w:rPr>
          <w:rFonts w:asciiTheme="minorHAnsi" w:eastAsiaTheme="minorHAnsi" w:hAnsiTheme="minorHAnsi" w:cstheme="minorHAnsi"/>
          <w:color w:val="000000"/>
          <w:sz w:val="22"/>
          <w:szCs w:val="22"/>
        </w:rPr>
        <w:t xml:space="preserve"> </w:t>
      </w:r>
      <w:r w:rsidR="004D3324" w:rsidRPr="006044FB">
        <w:rPr>
          <w:rFonts w:asciiTheme="minorHAnsi" w:hAnsiTheme="minorHAnsi" w:cstheme="minorHAnsi"/>
          <w:sz w:val="22"/>
          <w:szCs w:val="22"/>
        </w:rPr>
        <w:t xml:space="preserve">Dokumenty sporządzone w języku obcym muszą być złożone wraz z tłumaczeniem na język polski, z zastrzeżeniem pkt </w:t>
      </w:r>
      <w:r w:rsidR="00653584" w:rsidRPr="006044FB">
        <w:rPr>
          <w:rFonts w:asciiTheme="minorHAnsi" w:hAnsiTheme="minorHAnsi" w:cstheme="minorHAnsi"/>
          <w:sz w:val="22"/>
          <w:szCs w:val="22"/>
        </w:rPr>
        <w:t>8.2</w:t>
      </w:r>
      <w:r w:rsidR="004D3324" w:rsidRPr="006044FB">
        <w:rPr>
          <w:rFonts w:asciiTheme="minorHAnsi" w:hAnsiTheme="minorHAnsi" w:cstheme="minorHAnsi"/>
          <w:sz w:val="22"/>
          <w:szCs w:val="22"/>
        </w:rPr>
        <w:t xml:space="preserve"> niniejszej SWZ. </w:t>
      </w:r>
      <w:r w:rsidRPr="006044FB">
        <w:rPr>
          <w:rFonts w:asciiTheme="minorHAnsi" w:hAnsiTheme="minorHAnsi" w:cstheme="minorHAnsi"/>
          <w:sz w:val="22"/>
          <w:szCs w:val="22"/>
        </w:rPr>
        <w:t xml:space="preserve">Środkiem komunikacji elektronicznej, służącym złożeniu oferty przez Wykonawcę, jest jego prawidłowe złożenie na Platformy Zakupowej </w:t>
      </w:r>
      <w:proofErr w:type="spellStart"/>
      <w:r w:rsidRPr="006044FB">
        <w:rPr>
          <w:rFonts w:asciiTheme="minorHAnsi" w:hAnsiTheme="minorHAnsi" w:cstheme="minorHAnsi"/>
          <w:color w:val="548DD4" w:themeColor="text2" w:themeTint="99"/>
          <w:sz w:val="22"/>
          <w:szCs w:val="22"/>
        </w:rPr>
        <w:t>Marketplanet</w:t>
      </w:r>
      <w:proofErr w:type="spellEnd"/>
      <w:r w:rsidRPr="006044FB">
        <w:rPr>
          <w:rFonts w:asciiTheme="minorHAnsi" w:hAnsiTheme="minorHAnsi" w:cstheme="minorHAnsi"/>
          <w:color w:val="548DD4" w:themeColor="text2" w:themeTint="99"/>
          <w:sz w:val="22"/>
          <w:szCs w:val="22"/>
        </w:rPr>
        <w:t xml:space="preserve"> </w:t>
      </w:r>
      <w:proofErr w:type="spellStart"/>
      <w:r w:rsidRPr="006044FB">
        <w:rPr>
          <w:rFonts w:asciiTheme="minorHAnsi" w:hAnsiTheme="minorHAnsi" w:cstheme="minorHAnsi"/>
          <w:color w:val="548DD4" w:themeColor="text2" w:themeTint="99"/>
          <w:sz w:val="22"/>
          <w:szCs w:val="22"/>
        </w:rPr>
        <w:t>OnePlace</w:t>
      </w:r>
      <w:proofErr w:type="spellEnd"/>
      <w:r w:rsidRPr="006044FB">
        <w:rPr>
          <w:rFonts w:asciiTheme="minorHAnsi" w:hAnsiTheme="minorHAnsi" w:cstheme="minorHAnsi"/>
          <w:sz w:val="22"/>
          <w:szCs w:val="22"/>
        </w:rPr>
        <w:t xml:space="preserve"> dostępnej pod adresem: </w:t>
      </w:r>
      <w:hyperlink r:id="rId17" w:history="1">
        <w:r w:rsidRPr="006044FB">
          <w:rPr>
            <w:rStyle w:val="Hipercze"/>
            <w:rFonts w:asciiTheme="minorHAnsi" w:hAnsiTheme="minorHAnsi" w:cstheme="minorHAnsi"/>
            <w:bCs/>
            <w:color w:val="548DD4" w:themeColor="text2" w:themeTint="99"/>
            <w:sz w:val="22"/>
            <w:szCs w:val="22"/>
          </w:rPr>
          <w:t>https://szpitalbielanski.ezamawiajacy.pl/servlet/HomeServlet</w:t>
        </w:r>
      </w:hyperlink>
    </w:p>
    <w:p w14:paraId="0F41F560" w14:textId="5544EEF1" w:rsidR="0070715B" w:rsidRPr="006044FB" w:rsidRDefault="0070715B" w:rsidP="002A3399">
      <w:pPr>
        <w:pStyle w:val="Akapitzlist"/>
        <w:spacing w:line="276" w:lineRule="auto"/>
        <w:ind w:left="357"/>
        <w:rPr>
          <w:rFonts w:asciiTheme="minorHAnsi" w:eastAsiaTheme="minorHAnsi" w:hAnsiTheme="minorHAnsi" w:cstheme="minorHAnsi"/>
          <w:sz w:val="22"/>
          <w:szCs w:val="22"/>
        </w:rPr>
      </w:pPr>
      <w:r w:rsidRPr="006044FB">
        <w:rPr>
          <w:rFonts w:asciiTheme="minorHAnsi" w:hAnsiTheme="minorHAnsi" w:cstheme="minorHAnsi"/>
          <w:color w:val="000000"/>
          <w:sz w:val="22"/>
          <w:szCs w:val="22"/>
        </w:rPr>
        <w:t>Kwalifikowany podpis elektroniczny powinien być wystawiony przez dostawcę kwalifikowanej usługi zaufania, będącego podmiotem świadczącym usługi certyfikacyjne – podpis elektroniczny, spełniające wymogi bezpieczeństwa określone w ustawie z dnia 5 września 2016r „o usługach zaufania oraz identyfikacji elektronicznej oraz przesłane za pośrednictwem środków komunikacji elektronicznej.</w:t>
      </w:r>
    </w:p>
    <w:p w14:paraId="2A278630" w14:textId="6B5FA7FE" w:rsidR="00A47279" w:rsidRPr="006044FB" w:rsidRDefault="00A47279" w:rsidP="002A3399">
      <w:pPr>
        <w:pStyle w:val="Akapitzlist"/>
        <w:numPr>
          <w:ilvl w:val="1"/>
          <w:numId w:val="61"/>
        </w:numPr>
        <w:spacing w:line="276" w:lineRule="auto"/>
        <w:rPr>
          <w:rFonts w:asciiTheme="minorHAnsi" w:hAnsiTheme="minorHAnsi" w:cstheme="minorHAnsi"/>
          <w:i/>
          <w:sz w:val="22"/>
          <w:szCs w:val="22"/>
        </w:rPr>
      </w:pPr>
      <w:r w:rsidRPr="006044FB">
        <w:rPr>
          <w:rFonts w:asciiTheme="minorHAnsi" w:hAnsiTheme="minorHAnsi" w:cstheme="minorHAnsi"/>
          <w:sz w:val="22"/>
          <w:szCs w:val="22"/>
        </w:rPr>
        <w:t>Wykonawca może złożyć ty</w:t>
      </w:r>
      <w:r w:rsidR="00935F25" w:rsidRPr="006044FB">
        <w:rPr>
          <w:rFonts w:asciiTheme="minorHAnsi" w:hAnsiTheme="minorHAnsi" w:cstheme="minorHAnsi"/>
          <w:sz w:val="22"/>
          <w:szCs w:val="22"/>
        </w:rPr>
        <w:t>lko jedną ofertę</w:t>
      </w:r>
      <w:r w:rsidRPr="006044FB">
        <w:rPr>
          <w:rFonts w:asciiTheme="minorHAnsi" w:hAnsiTheme="minorHAnsi" w:cstheme="minorHAnsi"/>
          <w:sz w:val="22"/>
          <w:szCs w:val="22"/>
        </w:rPr>
        <w:t>.</w:t>
      </w:r>
    </w:p>
    <w:p w14:paraId="4A7BCD69" w14:textId="4E3D70AB" w:rsidR="00FD36E4" w:rsidRPr="006044FB" w:rsidRDefault="00FD36E4" w:rsidP="002A3399">
      <w:pPr>
        <w:pStyle w:val="Akapitzlist"/>
        <w:numPr>
          <w:ilvl w:val="1"/>
          <w:numId w:val="61"/>
        </w:numPr>
        <w:spacing w:line="276" w:lineRule="auto"/>
        <w:rPr>
          <w:rFonts w:asciiTheme="minorHAnsi" w:hAnsiTheme="minorHAnsi" w:cstheme="minorHAnsi"/>
          <w:b/>
          <w:i/>
          <w:sz w:val="22"/>
          <w:szCs w:val="22"/>
        </w:rPr>
      </w:pPr>
      <w:r w:rsidRPr="006044FB">
        <w:rPr>
          <w:rFonts w:asciiTheme="minorHAnsi" w:hAnsiTheme="minorHAnsi" w:cstheme="minorHAnsi"/>
          <w:sz w:val="22"/>
          <w:szCs w:val="22"/>
        </w:rPr>
        <w:t>Treść oferty musi być zgodna z wymaganiami zamawiającego określonymi w dokumentach zamówienia.</w:t>
      </w:r>
    </w:p>
    <w:p w14:paraId="7C0CCB92" w14:textId="367732E3" w:rsidR="006451FD" w:rsidRPr="006044FB" w:rsidRDefault="00A47279" w:rsidP="002A3399">
      <w:pPr>
        <w:pStyle w:val="Akapitzlist"/>
        <w:numPr>
          <w:ilvl w:val="1"/>
          <w:numId w:val="61"/>
        </w:numPr>
        <w:spacing w:line="276" w:lineRule="auto"/>
        <w:rPr>
          <w:rFonts w:asciiTheme="minorHAnsi" w:hAnsiTheme="minorHAnsi" w:cstheme="minorHAnsi"/>
          <w:b/>
          <w:i/>
          <w:sz w:val="22"/>
          <w:szCs w:val="22"/>
        </w:rPr>
      </w:pPr>
      <w:r w:rsidRPr="006044FB">
        <w:rPr>
          <w:rFonts w:asciiTheme="minorHAnsi" w:hAnsiTheme="minorHAnsi" w:cstheme="minorHAnsi"/>
          <w:sz w:val="22"/>
          <w:szCs w:val="22"/>
        </w:rPr>
        <w:t xml:space="preserve">Wykonawca może przed upływem terminu składania ofert wycofać ofertę. Wycofanie złożonej oferty </w:t>
      </w:r>
      <w:r w:rsidR="00BC48FF" w:rsidRPr="006044FB">
        <w:rPr>
          <w:rFonts w:asciiTheme="minorHAnsi" w:hAnsiTheme="minorHAnsi" w:cstheme="minorHAnsi"/>
          <w:sz w:val="22"/>
          <w:szCs w:val="22"/>
        </w:rPr>
        <w:t xml:space="preserve">                  </w:t>
      </w:r>
      <w:r w:rsidRPr="006044FB">
        <w:rPr>
          <w:rFonts w:asciiTheme="minorHAnsi" w:hAnsiTheme="minorHAnsi" w:cstheme="minorHAnsi"/>
          <w:sz w:val="22"/>
          <w:szCs w:val="22"/>
        </w:rPr>
        <w:t>za pośrednictwem Platformy Zakupowej zostało opisane w „Instrukcj</w:t>
      </w:r>
      <w:r w:rsidR="006451FD" w:rsidRPr="006044FB">
        <w:rPr>
          <w:rFonts w:asciiTheme="minorHAnsi" w:hAnsiTheme="minorHAnsi" w:cstheme="minorHAnsi"/>
          <w:sz w:val="22"/>
          <w:szCs w:val="22"/>
        </w:rPr>
        <w:t>i dla Wykonawcy</w:t>
      </w:r>
      <w:r w:rsidRPr="006044FB">
        <w:rPr>
          <w:rFonts w:asciiTheme="minorHAnsi" w:hAnsiTheme="minorHAnsi" w:cstheme="minorHAnsi"/>
          <w:sz w:val="22"/>
          <w:szCs w:val="22"/>
        </w:rPr>
        <w:t>”,</w:t>
      </w:r>
      <w:r w:rsidR="006451FD" w:rsidRPr="006044FB">
        <w:rPr>
          <w:rFonts w:asciiTheme="minorHAnsi" w:hAnsiTheme="minorHAnsi" w:cstheme="minorHAnsi"/>
          <w:sz w:val="22"/>
          <w:szCs w:val="22"/>
        </w:rPr>
        <w:t xml:space="preserve"> dostępnej pod adresem </w:t>
      </w:r>
      <w:hyperlink r:id="rId18" w:history="1">
        <w:r w:rsidR="006451FD" w:rsidRPr="006044FB">
          <w:rPr>
            <w:rStyle w:val="Hipercze"/>
            <w:rFonts w:asciiTheme="minorHAnsi" w:hAnsiTheme="minorHAnsi" w:cstheme="minorHAnsi"/>
            <w:bCs/>
            <w:color w:val="548DD4" w:themeColor="text2" w:themeTint="99"/>
            <w:sz w:val="22"/>
            <w:szCs w:val="22"/>
          </w:rPr>
          <w:t>https://szpitalbielanski.ezamawiajacy.pl/servlet/HomeServlet</w:t>
        </w:r>
      </w:hyperlink>
      <w:r w:rsidR="006451FD" w:rsidRPr="006044FB">
        <w:rPr>
          <w:rFonts w:asciiTheme="minorHAnsi" w:hAnsiTheme="minorHAnsi" w:cstheme="minorHAnsi"/>
          <w:sz w:val="22"/>
          <w:szCs w:val="22"/>
        </w:rPr>
        <w:t xml:space="preserve">. </w:t>
      </w:r>
    </w:p>
    <w:p w14:paraId="1ADD917C" w14:textId="5F81C551" w:rsidR="00E00F03" w:rsidRPr="006044FB" w:rsidRDefault="00E00F03" w:rsidP="002A3399">
      <w:pPr>
        <w:pStyle w:val="Akapitzlist"/>
        <w:numPr>
          <w:ilvl w:val="1"/>
          <w:numId w:val="61"/>
        </w:numPr>
        <w:spacing w:line="276" w:lineRule="auto"/>
        <w:rPr>
          <w:rFonts w:asciiTheme="minorHAnsi" w:hAnsiTheme="minorHAnsi" w:cstheme="minorHAnsi"/>
          <w:i/>
          <w:sz w:val="22"/>
          <w:szCs w:val="22"/>
        </w:rPr>
      </w:pPr>
      <w:r w:rsidRPr="006044FB">
        <w:rPr>
          <w:rFonts w:asciiTheme="minorHAnsi" w:hAnsiTheme="minorHAnsi" w:cstheme="minorHAnsi"/>
          <w:sz w:val="22"/>
          <w:szCs w:val="22"/>
        </w:rPr>
        <w:t xml:space="preserve">Oferta musi być sporządzona w języku polskim, w </w:t>
      </w:r>
      <w:r w:rsidR="00C900FE" w:rsidRPr="006044FB">
        <w:rPr>
          <w:rFonts w:asciiTheme="minorHAnsi" w:hAnsiTheme="minorHAnsi" w:cstheme="minorHAnsi"/>
          <w:sz w:val="22"/>
          <w:szCs w:val="22"/>
        </w:rPr>
        <w:t xml:space="preserve">formatach danych zgodnych z </w:t>
      </w:r>
      <w:r w:rsidR="00C900FE" w:rsidRPr="006044FB">
        <w:rPr>
          <w:rFonts w:asciiTheme="minorHAnsi" w:hAnsiTheme="minorHAnsi" w:cstheme="minorHAnsi"/>
          <w:color w:val="000000"/>
          <w:sz w:val="22"/>
          <w:szCs w:val="22"/>
        </w:rPr>
        <w:t xml:space="preserve">katalogiem formatów wskazanych w załączniku nr 2 do Rozporządzenia Rady Ministrów z dnia </w:t>
      </w:r>
      <w:r w:rsidR="007A34A2" w:rsidRPr="006044FB">
        <w:rPr>
          <w:rFonts w:asciiTheme="minorHAnsi" w:hAnsiTheme="minorHAnsi" w:cstheme="minorHAnsi"/>
          <w:color w:val="000000"/>
          <w:sz w:val="22"/>
          <w:szCs w:val="22"/>
        </w:rPr>
        <w:t>21 maja 2024</w:t>
      </w:r>
      <w:r w:rsidR="00C900FE" w:rsidRPr="006044FB">
        <w:rPr>
          <w:rFonts w:asciiTheme="minorHAnsi" w:hAnsiTheme="minorHAnsi" w:cstheme="minorHAnsi"/>
          <w:color w:val="000000"/>
          <w:sz w:val="22"/>
          <w:szCs w:val="22"/>
        </w:rPr>
        <w:t xml:space="preserve"> r. w sprawie Krajowych Ram </w:t>
      </w:r>
      <w:proofErr w:type="spellStart"/>
      <w:r w:rsidR="00C900FE" w:rsidRPr="006044FB">
        <w:rPr>
          <w:rFonts w:asciiTheme="minorHAnsi" w:hAnsiTheme="minorHAnsi" w:cstheme="minorHAnsi"/>
          <w:color w:val="000000"/>
          <w:sz w:val="22"/>
          <w:szCs w:val="22"/>
        </w:rPr>
        <w:t>lnteroperacyjności</w:t>
      </w:r>
      <w:proofErr w:type="spellEnd"/>
      <w:r w:rsidR="00C900FE" w:rsidRPr="006044FB">
        <w:rPr>
          <w:rFonts w:asciiTheme="minorHAnsi" w:hAnsiTheme="minorHAnsi" w:cstheme="minorHAnsi"/>
          <w:color w:val="000000"/>
          <w:sz w:val="22"/>
          <w:szCs w:val="22"/>
        </w:rPr>
        <w:t>, minimalnych wymagań dla rejestrów publicznych i wymiany informacji w postaci elektronicznej oraz minimalnych wymagań dla systemów teleinformatycznyc</w:t>
      </w:r>
      <w:r w:rsidR="00A4571F" w:rsidRPr="006044FB">
        <w:rPr>
          <w:rFonts w:asciiTheme="minorHAnsi" w:hAnsiTheme="minorHAnsi" w:cstheme="minorHAnsi"/>
          <w:color w:val="000000"/>
          <w:sz w:val="22"/>
          <w:szCs w:val="22"/>
        </w:rPr>
        <w:t>h</w:t>
      </w:r>
      <w:r w:rsidR="00C900FE" w:rsidRPr="006044FB">
        <w:rPr>
          <w:rFonts w:asciiTheme="minorHAnsi" w:hAnsiTheme="minorHAnsi" w:cstheme="minorHAnsi"/>
          <w:color w:val="000000"/>
          <w:sz w:val="22"/>
          <w:szCs w:val="22"/>
        </w:rPr>
        <w:t xml:space="preserve">, </w:t>
      </w:r>
      <w:r w:rsidR="00282157" w:rsidRPr="006044FB">
        <w:rPr>
          <w:rFonts w:asciiTheme="minorHAnsi" w:hAnsiTheme="minorHAnsi" w:cstheme="minorHAnsi"/>
          <w:color w:val="000000"/>
          <w:sz w:val="22"/>
          <w:szCs w:val="22"/>
        </w:rPr>
        <w:t xml:space="preserve">w </w:t>
      </w:r>
      <w:r w:rsidR="00C900FE" w:rsidRPr="006044FB">
        <w:rPr>
          <w:rFonts w:asciiTheme="minorHAnsi" w:eastAsia="Trebuchet MS" w:hAnsiTheme="minorHAnsi" w:cstheme="minorHAnsi"/>
          <w:bCs/>
          <w:sz w:val="22"/>
          <w:szCs w:val="22"/>
        </w:rPr>
        <w:t>szczególności:</w:t>
      </w:r>
      <w:r w:rsidR="00C900FE" w:rsidRPr="006044FB">
        <w:rPr>
          <w:rFonts w:asciiTheme="minorHAnsi" w:eastAsia="Trebuchet MS" w:hAnsiTheme="minorHAnsi" w:cstheme="minorHAnsi"/>
          <w:bCs/>
          <w:color w:val="C00000"/>
          <w:sz w:val="22"/>
          <w:szCs w:val="22"/>
        </w:rPr>
        <w:t xml:space="preserve"> </w:t>
      </w:r>
      <w:r w:rsidR="00282157" w:rsidRPr="006044FB">
        <w:rPr>
          <w:rFonts w:asciiTheme="minorHAnsi" w:hAnsiTheme="minorHAnsi" w:cstheme="minorHAnsi"/>
          <w:sz w:val="22"/>
          <w:szCs w:val="22"/>
        </w:rPr>
        <w:t>pdf, .</w:t>
      </w:r>
      <w:proofErr w:type="spellStart"/>
      <w:r w:rsidR="00282157" w:rsidRPr="006044FB">
        <w:rPr>
          <w:rFonts w:asciiTheme="minorHAnsi" w:hAnsiTheme="minorHAnsi" w:cstheme="minorHAnsi"/>
          <w:sz w:val="22"/>
          <w:szCs w:val="22"/>
        </w:rPr>
        <w:t>docx</w:t>
      </w:r>
      <w:proofErr w:type="spellEnd"/>
      <w:r w:rsidR="00282157" w:rsidRPr="006044FB">
        <w:rPr>
          <w:rFonts w:asciiTheme="minorHAnsi" w:hAnsiTheme="minorHAnsi" w:cstheme="minorHAnsi"/>
          <w:sz w:val="22"/>
          <w:szCs w:val="22"/>
        </w:rPr>
        <w:t>, .rtf</w:t>
      </w:r>
      <w:proofErr w:type="gramStart"/>
      <w:r w:rsidR="00282157" w:rsidRPr="006044FB">
        <w:rPr>
          <w:rFonts w:asciiTheme="minorHAnsi" w:hAnsiTheme="minorHAnsi" w:cstheme="minorHAnsi"/>
          <w:sz w:val="22"/>
          <w:szCs w:val="22"/>
        </w:rPr>
        <w:t>, .</w:t>
      </w:r>
      <w:proofErr w:type="spellStart"/>
      <w:r w:rsidR="00282157" w:rsidRPr="006044FB">
        <w:rPr>
          <w:rFonts w:asciiTheme="minorHAnsi" w:hAnsiTheme="minorHAnsi" w:cstheme="minorHAnsi"/>
          <w:sz w:val="22"/>
          <w:szCs w:val="22"/>
        </w:rPr>
        <w:t>xps</w:t>
      </w:r>
      <w:proofErr w:type="spellEnd"/>
      <w:proofErr w:type="gramEnd"/>
      <w:r w:rsidR="00282157" w:rsidRPr="006044FB">
        <w:rPr>
          <w:rFonts w:asciiTheme="minorHAnsi" w:hAnsiTheme="minorHAnsi" w:cstheme="minorHAnsi"/>
          <w:sz w:val="22"/>
          <w:szCs w:val="22"/>
        </w:rPr>
        <w:t xml:space="preserve">, </w:t>
      </w:r>
      <w:proofErr w:type="spellStart"/>
      <w:r w:rsidR="00282157" w:rsidRPr="006044FB">
        <w:rPr>
          <w:rFonts w:asciiTheme="minorHAnsi" w:hAnsiTheme="minorHAnsi" w:cstheme="minorHAnsi"/>
          <w:sz w:val="22"/>
          <w:szCs w:val="22"/>
        </w:rPr>
        <w:t>odt</w:t>
      </w:r>
      <w:proofErr w:type="spellEnd"/>
      <w:r w:rsidR="00282157" w:rsidRPr="006044FB">
        <w:rPr>
          <w:rFonts w:asciiTheme="minorHAnsi" w:hAnsiTheme="minorHAnsi" w:cstheme="minorHAnsi"/>
          <w:sz w:val="22"/>
          <w:szCs w:val="22"/>
        </w:rPr>
        <w:t xml:space="preserve">, </w:t>
      </w:r>
      <w:r w:rsidRPr="006044FB">
        <w:rPr>
          <w:rFonts w:asciiTheme="minorHAnsi" w:hAnsiTheme="minorHAnsi" w:cstheme="minorHAnsi"/>
          <w:sz w:val="22"/>
          <w:szCs w:val="22"/>
        </w:rPr>
        <w:t>i opatrzona kwalifikow</w:t>
      </w:r>
      <w:r w:rsidR="00E20B80" w:rsidRPr="006044FB">
        <w:rPr>
          <w:rFonts w:asciiTheme="minorHAnsi" w:hAnsiTheme="minorHAnsi" w:cstheme="minorHAnsi"/>
          <w:sz w:val="22"/>
          <w:szCs w:val="22"/>
        </w:rPr>
        <w:t>anym podpisem elektronicznym</w:t>
      </w:r>
      <w:r w:rsidRPr="006044FB">
        <w:rPr>
          <w:rFonts w:asciiTheme="minorHAnsi" w:hAnsiTheme="minorHAnsi" w:cstheme="minorHAnsi"/>
          <w:sz w:val="22"/>
          <w:szCs w:val="22"/>
        </w:rPr>
        <w:t>.</w:t>
      </w:r>
    </w:p>
    <w:p w14:paraId="1C719BA8" w14:textId="3A87B497" w:rsidR="0086103F" w:rsidRPr="00FC48F7" w:rsidRDefault="00930F75" w:rsidP="002A3399">
      <w:pPr>
        <w:pStyle w:val="Akapitzlist"/>
        <w:numPr>
          <w:ilvl w:val="1"/>
          <w:numId w:val="61"/>
        </w:numPr>
        <w:spacing w:line="276" w:lineRule="auto"/>
        <w:rPr>
          <w:rFonts w:asciiTheme="minorHAnsi" w:hAnsiTheme="minorHAnsi" w:cstheme="minorHAnsi"/>
          <w:i/>
          <w:sz w:val="22"/>
          <w:szCs w:val="22"/>
        </w:rPr>
      </w:pPr>
      <w:r w:rsidRPr="00FC48F7">
        <w:rPr>
          <w:rFonts w:asciiTheme="minorHAnsi" w:eastAsiaTheme="minorHAnsi" w:hAnsiTheme="minorHAnsi" w:cstheme="minorHAnsi"/>
          <w:color w:val="000000"/>
          <w:sz w:val="22"/>
          <w:szCs w:val="22"/>
        </w:rPr>
        <w:t>Jeżeli na ofertę składa się kilka dokumentów, Wykonawca powinien stworzyć folder, do którego przeniesie wszystkie dokumenty oferty, podpisane kwalifi</w:t>
      </w:r>
      <w:r w:rsidR="004F3F68" w:rsidRPr="00FC48F7">
        <w:rPr>
          <w:rFonts w:asciiTheme="minorHAnsi" w:eastAsiaTheme="minorHAnsi" w:hAnsiTheme="minorHAnsi" w:cstheme="minorHAnsi"/>
          <w:color w:val="000000"/>
          <w:sz w:val="22"/>
          <w:szCs w:val="22"/>
        </w:rPr>
        <w:t>kowanym podpisem elektronicznym</w:t>
      </w:r>
      <w:r w:rsidR="0086103F" w:rsidRPr="00FC48F7">
        <w:rPr>
          <w:rFonts w:asciiTheme="minorHAnsi" w:eastAsiaTheme="minorHAnsi" w:hAnsiTheme="minorHAnsi" w:cstheme="minorHAnsi"/>
          <w:color w:val="000000"/>
          <w:sz w:val="22"/>
          <w:szCs w:val="22"/>
        </w:rPr>
        <w:t xml:space="preserve">. </w:t>
      </w:r>
      <w:r w:rsidR="0086103F" w:rsidRPr="00FC48F7">
        <w:rPr>
          <w:rFonts w:asciiTheme="minorHAnsi" w:hAnsiTheme="minorHAnsi" w:cstheme="minorHAnsi"/>
          <w:sz w:val="22"/>
          <w:szCs w:val="22"/>
        </w:rPr>
        <w:t>Zamawiający dopuszcza następujące formaty plików zawierających skompresowane dane: .</w:t>
      </w:r>
      <w:proofErr w:type="spellStart"/>
      <w:r w:rsidR="0086103F" w:rsidRPr="00FC48F7">
        <w:rPr>
          <w:rFonts w:asciiTheme="minorHAnsi" w:hAnsiTheme="minorHAnsi" w:cstheme="minorHAnsi"/>
          <w:sz w:val="22"/>
          <w:szCs w:val="22"/>
        </w:rPr>
        <w:t>rar</w:t>
      </w:r>
      <w:proofErr w:type="spellEnd"/>
      <w:r w:rsidR="0086103F" w:rsidRPr="00FC48F7">
        <w:rPr>
          <w:rFonts w:asciiTheme="minorHAnsi" w:hAnsiTheme="minorHAnsi" w:cstheme="minorHAnsi"/>
          <w:sz w:val="22"/>
          <w:szCs w:val="22"/>
        </w:rPr>
        <w:t>, .zip, .7z.</w:t>
      </w:r>
    </w:p>
    <w:p w14:paraId="1DEE07BD" w14:textId="5CB05A1A" w:rsidR="004A468D" w:rsidRPr="00FC48F7" w:rsidRDefault="004A468D" w:rsidP="002A3399">
      <w:pPr>
        <w:pStyle w:val="Akapitzlist"/>
        <w:numPr>
          <w:ilvl w:val="1"/>
          <w:numId w:val="61"/>
        </w:numPr>
        <w:spacing w:line="276" w:lineRule="auto"/>
        <w:rPr>
          <w:rFonts w:asciiTheme="minorHAnsi" w:hAnsiTheme="minorHAnsi" w:cstheme="minorHAnsi"/>
          <w:b/>
          <w:i/>
          <w:sz w:val="22"/>
          <w:szCs w:val="22"/>
        </w:rPr>
      </w:pPr>
      <w:r w:rsidRPr="00FC48F7">
        <w:rPr>
          <w:rFonts w:asciiTheme="minorHAnsi" w:hAnsiTheme="minorHAnsi" w:cstheme="minorHAnsi"/>
          <w:sz w:val="22"/>
          <w:szCs w:val="22"/>
        </w:rPr>
        <w:t>Oferta zostanie sporządzona w języku polskim</w:t>
      </w:r>
      <w:r w:rsidR="00E00F03" w:rsidRPr="00FC48F7">
        <w:rPr>
          <w:rFonts w:asciiTheme="minorHAnsi" w:hAnsiTheme="minorHAnsi" w:cstheme="minorHAnsi"/>
          <w:sz w:val="22"/>
          <w:szCs w:val="22"/>
        </w:rPr>
        <w:t>, zgodnie z treścią Formularza O</w:t>
      </w:r>
      <w:r w:rsidRPr="00FC48F7">
        <w:rPr>
          <w:rFonts w:asciiTheme="minorHAnsi" w:hAnsiTheme="minorHAnsi" w:cstheme="minorHAnsi"/>
          <w:sz w:val="22"/>
          <w:szCs w:val="22"/>
        </w:rPr>
        <w:t>fert</w:t>
      </w:r>
      <w:r w:rsidR="0015775C" w:rsidRPr="00FC48F7">
        <w:rPr>
          <w:rFonts w:asciiTheme="minorHAnsi" w:hAnsiTheme="minorHAnsi" w:cstheme="minorHAnsi"/>
          <w:sz w:val="22"/>
          <w:szCs w:val="22"/>
        </w:rPr>
        <w:t>y</w:t>
      </w:r>
      <w:r w:rsidRPr="00FC48F7">
        <w:rPr>
          <w:rFonts w:asciiTheme="minorHAnsi" w:hAnsiTheme="minorHAnsi" w:cstheme="minorHAnsi"/>
          <w:sz w:val="22"/>
          <w:szCs w:val="22"/>
        </w:rPr>
        <w:t xml:space="preserve">, którego wzór stanowi </w:t>
      </w:r>
      <w:r w:rsidRPr="00FC48F7">
        <w:rPr>
          <w:rFonts w:asciiTheme="minorHAnsi" w:hAnsiTheme="minorHAnsi" w:cstheme="minorHAnsi"/>
          <w:i/>
          <w:sz w:val="22"/>
          <w:szCs w:val="22"/>
        </w:rPr>
        <w:t>Załącznik nr 1 do SWZ</w:t>
      </w:r>
      <w:r w:rsidR="00E00F03" w:rsidRPr="00FC48F7">
        <w:rPr>
          <w:rFonts w:asciiTheme="minorHAnsi" w:hAnsiTheme="minorHAnsi" w:cstheme="minorHAnsi"/>
          <w:sz w:val="22"/>
          <w:szCs w:val="22"/>
        </w:rPr>
        <w:t xml:space="preserve">. W przypadku gdy Wykonawca nie korzysta z przygotowanego przez </w:t>
      </w:r>
      <w:r w:rsidR="00E00F03" w:rsidRPr="00FC48F7">
        <w:rPr>
          <w:rFonts w:asciiTheme="minorHAnsi" w:hAnsiTheme="minorHAnsi" w:cstheme="minorHAnsi"/>
          <w:sz w:val="22"/>
          <w:szCs w:val="22"/>
        </w:rPr>
        <w:lastRenderedPageBreak/>
        <w:t>Zamawiającego wzoru, w treści oferty należy zamieścić wszystkie informacje wymagane w Formularzu Ofert</w:t>
      </w:r>
      <w:r w:rsidR="0015775C" w:rsidRPr="00FC48F7">
        <w:rPr>
          <w:rFonts w:asciiTheme="minorHAnsi" w:hAnsiTheme="minorHAnsi" w:cstheme="minorHAnsi"/>
          <w:sz w:val="22"/>
          <w:szCs w:val="22"/>
        </w:rPr>
        <w:t>y</w:t>
      </w:r>
      <w:r w:rsidR="00E00F03" w:rsidRPr="00FC48F7">
        <w:rPr>
          <w:rFonts w:asciiTheme="minorHAnsi" w:hAnsiTheme="minorHAnsi" w:cstheme="minorHAnsi"/>
          <w:sz w:val="22"/>
          <w:szCs w:val="22"/>
        </w:rPr>
        <w:t xml:space="preserve">. </w:t>
      </w:r>
    </w:p>
    <w:p w14:paraId="6631DA1A" w14:textId="24CD8C0D" w:rsidR="00E00F03" w:rsidRPr="00FC48F7" w:rsidRDefault="00E00F03" w:rsidP="002A3399">
      <w:pPr>
        <w:pStyle w:val="Akapitzlist"/>
        <w:numPr>
          <w:ilvl w:val="1"/>
          <w:numId w:val="61"/>
        </w:numPr>
        <w:spacing w:line="276" w:lineRule="auto"/>
        <w:rPr>
          <w:rFonts w:asciiTheme="minorHAnsi" w:hAnsiTheme="minorHAnsi" w:cstheme="minorHAnsi"/>
          <w:i/>
          <w:sz w:val="22"/>
          <w:szCs w:val="22"/>
        </w:rPr>
      </w:pPr>
      <w:r w:rsidRPr="00FC48F7">
        <w:rPr>
          <w:rFonts w:asciiTheme="minorHAnsi" w:hAnsiTheme="minorHAnsi" w:cstheme="minorHAnsi"/>
          <w:b/>
          <w:sz w:val="22"/>
          <w:szCs w:val="22"/>
        </w:rPr>
        <w:t>Wraz z ofertą</w:t>
      </w:r>
      <w:r w:rsidR="00087850" w:rsidRPr="00FC48F7">
        <w:rPr>
          <w:rFonts w:asciiTheme="minorHAnsi" w:hAnsiTheme="minorHAnsi" w:cstheme="minorHAnsi"/>
          <w:b/>
          <w:sz w:val="22"/>
          <w:szCs w:val="22"/>
        </w:rPr>
        <w:t xml:space="preserve"> (Formularz Oferty</w:t>
      </w:r>
      <w:r w:rsidR="00472050" w:rsidRPr="00FC48F7">
        <w:rPr>
          <w:rFonts w:asciiTheme="minorHAnsi" w:hAnsiTheme="minorHAnsi" w:cstheme="minorHAnsi"/>
          <w:b/>
          <w:sz w:val="22"/>
          <w:szCs w:val="22"/>
        </w:rPr>
        <w:t xml:space="preserve"> oraz</w:t>
      </w:r>
      <w:r w:rsidR="00FA2C11" w:rsidRPr="00FC48F7">
        <w:rPr>
          <w:rFonts w:asciiTheme="minorHAnsi" w:hAnsiTheme="minorHAnsi" w:cstheme="minorHAnsi"/>
          <w:b/>
          <w:sz w:val="22"/>
          <w:szCs w:val="22"/>
        </w:rPr>
        <w:t xml:space="preserve"> F</w:t>
      </w:r>
      <w:r w:rsidR="00966D64" w:rsidRPr="00FC48F7">
        <w:rPr>
          <w:rFonts w:asciiTheme="minorHAnsi" w:hAnsiTheme="minorHAnsi" w:cstheme="minorHAnsi"/>
          <w:b/>
          <w:sz w:val="22"/>
          <w:szCs w:val="22"/>
        </w:rPr>
        <w:t>ormularz specyfikacji cenowej</w:t>
      </w:r>
      <w:r w:rsidR="00087850" w:rsidRPr="00FC48F7">
        <w:rPr>
          <w:rFonts w:asciiTheme="minorHAnsi" w:hAnsiTheme="minorHAnsi" w:cstheme="minorHAnsi"/>
          <w:b/>
          <w:sz w:val="22"/>
          <w:szCs w:val="22"/>
        </w:rPr>
        <w:t>)</w:t>
      </w:r>
      <w:r w:rsidRPr="00FC48F7">
        <w:rPr>
          <w:rFonts w:asciiTheme="minorHAnsi" w:hAnsiTheme="minorHAnsi" w:cstheme="minorHAnsi"/>
          <w:sz w:val="22"/>
          <w:szCs w:val="22"/>
        </w:rPr>
        <w:t xml:space="preserve"> </w:t>
      </w:r>
      <w:r w:rsidRPr="00FC48F7">
        <w:rPr>
          <w:rFonts w:asciiTheme="minorHAnsi" w:hAnsiTheme="minorHAnsi" w:cstheme="minorHAnsi"/>
          <w:b/>
          <w:sz w:val="22"/>
          <w:szCs w:val="22"/>
        </w:rPr>
        <w:t>Wykonawca</w:t>
      </w:r>
      <w:r w:rsidRPr="00FC48F7">
        <w:rPr>
          <w:rFonts w:asciiTheme="minorHAnsi" w:hAnsiTheme="minorHAnsi" w:cstheme="minorHAnsi"/>
          <w:sz w:val="22"/>
          <w:szCs w:val="22"/>
        </w:rPr>
        <w:t xml:space="preserve"> </w:t>
      </w:r>
      <w:r w:rsidR="00680D94" w:rsidRPr="00FC48F7">
        <w:rPr>
          <w:rFonts w:asciiTheme="minorHAnsi" w:hAnsiTheme="minorHAnsi" w:cstheme="minorHAnsi"/>
          <w:b/>
          <w:sz w:val="22"/>
          <w:szCs w:val="22"/>
        </w:rPr>
        <w:t>składa</w:t>
      </w:r>
      <w:r w:rsidRPr="00FC48F7">
        <w:rPr>
          <w:rFonts w:asciiTheme="minorHAnsi" w:hAnsiTheme="minorHAnsi" w:cstheme="minorHAnsi"/>
          <w:sz w:val="22"/>
          <w:szCs w:val="22"/>
        </w:rPr>
        <w:t>, sporządzone w języku polskim:</w:t>
      </w:r>
    </w:p>
    <w:p w14:paraId="53826A07" w14:textId="77777777" w:rsidR="00263A0B" w:rsidRPr="00FC48F7" w:rsidRDefault="00512122" w:rsidP="002A3399">
      <w:pPr>
        <w:pStyle w:val="Akapitzlist"/>
        <w:numPr>
          <w:ilvl w:val="1"/>
          <w:numId w:val="36"/>
        </w:numPr>
        <w:tabs>
          <w:tab w:val="left" w:pos="851"/>
        </w:tabs>
        <w:overflowPunct w:val="0"/>
        <w:autoSpaceDE w:val="0"/>
        <w:autoSpaceDN w:val="0"/>
        <w:adjustRightInd w:val="0"/>
        <w:spacing w:line="276" w:lineRule="auto"/>
        <w:ind w:left="709" w:hanging="357"/>
        <w:textAlignment w:val="baseline"/>
        <w:rPr>
          <w:rFonts w:asciiTheme="minorHAnsi" w:hAnsiTheme="minorHAnsi" w:cstheme="minorHAnsi"/>
          <w:sz w:val="22"/>
          <w:szCs w:val="22"/>
        </w:rPr>
      </w:pPr>
      <w:r w:rsidRPr="00FC48F7">
        <w:rPr>
          <w:rFonts w:asciiTheme="minorHAnsi" w:hAnsiTheme="minorHAnsi" w:cstheme="minorHAnsi"/>
          <w:sz w:val="22"/>
          <w:szCs w:val="22"/>
        </w:rPr>
        <w:t xml:space="preserve">oświadczenie z art. 125 ust. 1 ustawy </w:t>
      </w:r>
      <w:proofErr w:type="spellStart"/>
      <w:r w:rsidRPr="00FC48F7">
        <w:rPr>
          <w:rFonts w:asciiTheme="minorHAnsi" w:hAnsiTheme="minorHAnsi" w:cstheme="minorHAnsi"/>
          <w:sz w:val="22"/>
          <w:szCs w:val="22"/>
        </w:rPr>
        <w:t>Pzp</w:t>
      </w:r>
      <w:proofErr w:type="spellEnd"/>
      <w:r w:rsidRPr="00FC48F7">
        <w:rPr>
          <w:rFonts w:asciiTheme="minorHAnsi" w:hAnsiTheme="minorHAnsi" w:cstheme="minorHAnsi"/>
          <w:sz w:val="22"/>
          <w:szCs w:val="22"/>
        </w:rPr>
        <w:t>, na formularzu Jednolitego Europejskiego Dokumen</w:t>
      </w:r>
      <w:r w:rsidR="00B045C1" w:rsidRPr="00FC48F7">
        <w:rPr>
          <w:rFonts w:asciiTheme="minorHAnsi" w:hAnsiTheme="minorHAnsi" w:cstheme="minorHAnsi"/>
          <w:sz w:val="22"/>
          <w:szCs w:val="22"/>
        </w:rPr>
        <w:t xml:space="preserve">tu Zamówienia </w:t>
      </w:r>
      <w:r w:rsidRPr="00FC48F7">
        <w:rPr>
          <w:rFonts w:asciiTheme="minorHAnsi" w:hAnsiTheme="minorHAnsi" w:cstheme="minorHAnsi"/>
          <w:sz w:val="22"/>
          <w:szCs w:val="22"/>
        </w:rPr>
        <w:t>„JE</w:t>
      </w:r>
      <w:r w:rsidR="00B90F1F" w:rsidRPr="00FC48F7">
        <w:rPr>
          <w:rFonts w:asciiTheme="minorHAnsi" w:hAnsiTheme="minorHAnsi" w:cstheme="minorHAnsi"/>
          <w:sz w:val="22"/>
          <w:szCs w:val="22"/>
        </w:rPr>
        <w:t xml:space="preserve">DZ”, które </w:t>
      </w:r>
      <w:r w:rsidRPr="00FC48F7">
        <w:rPr>
          <w:rFonts w:asciiTheme="minorHAnsi" w:hAnsiTheme="minorHAnsi" w:cstheme="minorHAnsi"/>
          <w:sz w:val="22"/>
          <w:szCs w:val="22"/>
        </w:rPr>
        <w:t>stanowi dowód potwierdz</w:t>
      </w:r>
      <w:r w:rsidR="00B90F1F" w:rsidRPr="00FC48F7">
        <w:rPr>
          <w:rFonts w:asciiTheme="minorHAnsi" w:hAnsiTheme="minorHAnsi" w:cstheme="minorHAnsi"/>
          <w:sz w:val="22"/>
          <w:szCs w:val="22"/>
        </w:rPr>
        <w:t xml:space="preserve">ający brak podstaw wykluczenia </w:t>
      </w:r>
      <w:r w:rsidRPr="00FC48F7">
        <w:rPr>
          <w:rFonts w:asciiTheme="minorHAnsi" w:hAnsiTheme="minorHAnsi" w:cstheme="minorHAnsi"/>
          <w:sz w:val="22"/>
          <w:szCs w:val="22"/>
        </w:rPr>
        <w:t>tymczasowo zastępujący wymagane przez Zamawiającego podmiotowe środki dowodowe.</w:t>
      </w:r>
    </w:p>
    <w:p w14:paraId="07970E11" w14:textId="577550F0" w:rsidR="00CC6CE8" w:rsidRPr="00FC48F7" w:rsidRDefault="00CC6CE8" w:rsidP="002A3399">
      <w:pPr>
        <w:pStyle w:val="Akapitzlist"/>
        <w:tabs>
          <w:tab w:val="left" w:pos="851"/>
        </w:tabs>
        <w:overflowPunct w:val="0"/>
        <w:autoSpaceDE w:val="0"/>
        <w:autoSpaceDN w:val="0"/>
        <w:adjustRightInd w:val="0"/>
        <w:spacing w:line="276" w:lineRule="auto"/>
        <w:ind w:left="709"/>
        <w:textAlignment w:val="baseline"/>
        <w:rPr>
          <w:rFonts w:asciiTheme="minorHAnsi" w:hAnsiTheme="minorHAnsi" w:cstheme="minorHAnsi"/>
          <w:sz w:val="22"/>
          <w:szCs w:val="22"/>
        </w:rPr>
      </w:pPr>
      <w:r w:rsidRPr="00FC48F7">
        <w:rPr>
          <w:rFonts w:asciiTheme="minorHAnsi" w:hAnsiTheme="minorHAnsi" w:cstheme="minorHAnsi"/>
          <w:sz w:val="22"/>
          <w:szCs w:val="22"/>
        </w:rPr>
        <w:t xml:space="preserve">Zgodnie z art. 125 ust. 4 ustawy </w:t>
      </w:r>
      <w:proofErr w:type="spellStart"/>
      <w:r w:rsidRPr="00FC48F7">
        <w:rPr>
          <w:rFonts w:asciiTheme="minorHAnsi" w:hAnsiTheme="minorHAnsi" w:cstheme="minorHAnsi"/>
          <w:sz w:val="22"/>
          <w:szCs w:val="22"/>
        </w:rPr>
        <w:t>Pzp</w:t>
      </w:r>
      <w:proofErr w:type="spellEnd"/>
      <w:r w:rsidRPr="00FC48F7">
        <w:rPr>
          <w:rFonts w:asciiTheme="minorHAnsi" w:hAnsiTheme="minorHAnsi" w:cstheme="minorHAnsi"/>
          <w:sz w:val="22"/>
          <w:szCs w:val="22"/>
        </w:rPr>
        <w:t xml:space="preserve"> w przypadku składania oferty wspólnej przez kilku wykonawców (konsorcjum lub spółka cywilna) JEDZ e muszą wypełnić, podpisać i złożyć wszyscy wspólnicy. Muszą one potwierdzać brak podstaw wykluczenia w ww. zakresie wskazanym w SWZ oraz spełnianie przez wspólnika danego warunku udziału w postępowaniu.</w:t>
      </w:r>
    </w:p>
    <w:p w14:paraId="123627AB" w14:textId="026C90B0" w:rsidR="00A712DD" w:rsidRPr="00FC48F7" w:rsidRDefault="00A712DD" w:rsidP="002A3399">
      <w:pPr>
        <w:pStyle w:val="Akapitzlist"/>
        <w:numPr>
          <w:ilvl w:val="1"/>
          <w:numId w:val="36"/>
        </w:numPr>
        <w:tabs>
          <w:tab w:val="left" w:pos="851"/>
        </w:tabs>
        <w:overflowPunct w:val="0"/>
        <w:autoSpaceDE w:val="0"/>
        <w:autoSpaceDN w:val="0"/>
        <w:adjustRightInd w:val="0"/>
        <w:spacing w:line="276" w:lineRule="auto"/>
        <w:ind w:left="709" w:hanging="357"/>
        <w:textAlignment w:val="baseline"/>
        <w:rPr>
          <w:rFonts w:asciiTheme="minorHAnsi" w:hAnsiTheme="minorHAnsi" w:cstheme="minorHAnsi"/>
          <w:sz w:val="22"/>
          <w:szCs w:val="22"/>
        </w:rPr>
      </w:pPr>
      <w:r w:rsidRPr="00FC48F7">
        <w:rPr>
          <w:rFonts w:asciiTheme="minorHAnsi" w:hAnsiTheme="minorHAnsi" w:cstheme="minorHAnsi"/>
          <w:sz w:val="22"/>
          <w:szCs w:val="22"/>
        </w:rPr>
        <w:t>dokument potwierdzający umocowanie do reprezentowania, zgodnie z postanowieniami pkt</w:t>
      </w:r>
      <w:r w:rsidR="00A26A5B" w:rsidRPr="00FC48F7">
        <w:rPr>
          <w:rFonts w:asciiTheme="minorHAnsi" w:hAnsiTheme="minorHAnsi" w:cstheme="minorHAnsi"/>
          <w:sz w:val="22"/>
          <w:szCs w:val="22"/>
        </w:rPr>
        <w:t>.</w:t>
      </w:r>
      <w:r w:rsidRPr="00FC48F7">
        <w:rPr>
          <w:rFonts w:asciiTheme="minorHAnsi" w:hAnsiTheme="minorHAnsi" w:cstheme="minorHAnsi"/>
          <w:sz w:val="22"/>
          <w:szCs w:val="22"/>
        </w:rPr>
        <w:t xml:space="preserve"> 1</w:t>
      </w:r>
      <w:r w:rsidR="00422CC3" w:rsidRPr="00FC48F7">
        <w:rPr>
          <w:rFonts w:asciiTheme="minorHAnsi" w:hAnsiTheme="minorHAnsi" w:cstheme="minorHAnsi"/>
          <w:sz w:val="22"/>
          <w:szCs w:val="22"/>
        </w:rPr>
        <w:t>0</w:t>
      </w:r>
      <w:r w:rsidRPr="00FC48F7">
        <w:rPr>
          <w:rFonts w:asciiTheme="minorHAnsi" w:hAnsiTheme="minorHAnsi" w:cstheme="minorHAnsi"/>
          <w:sz w:val="22"/>
          <w:szCs w:val="22"/>
        </w:rPr>
        <w:t>-1</w:t>
      </w:r>
      <w:r w:rsidR="00741525" w:rsidRPr="00FC48F7">
        <w:rPr>
          <w:rFonts w:asciiTheme="minorHAnsi" w:hAnsiTheme="minorHAnsi" w:cstheme="minorHAnsi"/>
          <w:sz w:val="22"/>
          <w:szCs w:val="22"/>
        </w:rPr>
        <w:t>2</w:t>
      </w:r>
      <w:r w:rsidR="00B90F1F" w:rsidRPr="00FC48F7">
        <w:rPr>
          <w:rFonts w:asciiTheme="minorHAnsi" w:hAnsiTheme="minorHAnsi" w:cstheme="minorHAnsi"/>
          <w:sz w:val="22"/>
          <w:szCs w:val="22"/>
        </w:rPr>
        <w:t xml:space="preserve">, </w:t>
      </w:r>
      <w:r w:rsidR="00B90F1F" w:rsidRPr="00FC48F7">
        <w:rPr>
          <w:rFonts w:asciiTheme="minorHAnsi" w:eastAsiaTheme="minorHAnsi" w:hAnsiTheme="minorHAnsi" w:cstheme="minorHAnsi"/>
          <w:color w:val="000000"/>
          <w:sz w:val="22"/>
          <w:szCs w:val="22"/>
        </w:rPr>
        <w:t xml:space="preserve">w przypadku, gdy upoważnienie do podpisania oferty nie wynika bezpośrednio </w:t>
      </w:r>
      <w:r w:rsidR="00B90F1F" w:rsidRPr="00FC48F7">
        <w:rPr>
          <w:rFonts w:asciiTheme="minorHAnsi" w:eastAsiaTheme="minorHAnsi" w:hAnsiTheme="minorHAnsi" w:cstheme="minorHAnsi"/>
          <w:sz w:val="22"/>
          <w:szCs w:val="22"/>
        </w:rPr>
        <w:t>z właściwego rejestru.</w:t>
      </w:r>
    </w:p>
    <w:p w14:paraId="6090E02C" w14:textId="4F047921" w:rsidR="004A247F" w:rsidRPr="00FC48F7" w:rsidRDefault="00485BC5" w:rsidP="002A3399">
      <w:pPr>
        <w:pStyle w:val="Akapitzlist"/>
        <w:tabs>
          <w:tab w:val="left" w:pos="851"/>
        </w:tabs>
        <w:overflowPunct w:val="0"/>
        <w:autoSpaceDE w:val="0"/>
        <w:autoSpaceDN w:val="0"/>
        <w:adjustRightInd w:val="0"/>
        <w:spacing w:line="276" w:lineRule="auto"/>
        <w:ind w:left="709"/>
        <w:textAlignment w:val="baseline"/>
        <w:rPr>
          <w:rFonts w:asciiTheme="minorHAnsi" w:hAnsiTheme="minorHAnsi" w:cstheme="minorHAnsi"/>
          <w:sz w:val="22"/>
          <w:szCs w:val="22"/>
        </w:rPr>
      </w:pPr>
      <w:r w:rsidRPr="00FC48F7">
        <w:rPr>
          <w:rFonts w:asciiTheme="minorHAnsi" w:hAnsiTheme="minorHAnsi" w:cstheme="minorHAnsi"/>
          <w:color w:val="000000"/>
          <w:sz w:val="22"/>
          <w:szCs w:val="22"/>
        </w:rPr>
        <w:t>D</w:t>
      </w:r>
      <w:r w:rsidRPr="00FC48F7">
        <w:rPr>
          <w:rFonts w:asciiTheme="minorHAnsi" w:hAnsiTheme="minorHAnsi" w:cstheme="minorHAnsi"/>
          <w:sz w:val="22"/>
          <w:szCs w:val="22"/>
        </w:rPr>
        <w:t>okumenty potwierdzające umocowanie do reprezentowania sporządzone w języku obcym przekazuje się wraz z tłumaczeniem na język polski.</w:t>
      </w:r>
    </w:p>
    <w:p w14:paraId="10B714E2" w14:textId="60E29FBC" w:rsidR="00AB3915" w:rsidRPr="00FC48F7" w:rsidRDefault="00C12A5C" w:rsidP="002A3399">
      <w:pPr>
        <w:pStyle w:val="Akapitzlist"/>
        <w:numPr>
          <w:ilvl w:val="1"/>
          <w:numId w:val="36"/>
        </w:numPr>
        <w:tabs>
          <w:tab w:val="left" w:pos="851"/>
        </w:tabs>
        <w:overflowPunct w:val="0"/>
        <w:autoSpaceDE w:val="0"/>
        <w:autoSpaceDN w:val="0"/>
        <w:adjustRightInd w:val="0"/>
        <w:spacing w:line="276" w:lineRule="auto"/>
        <w:ind w:left="709" w:hanging="357"/>
        <w:textAlignment w:val="baseline"/>
        <w:rPr>
          <w:rFonts w:asciiTheme="minorHAnsi" w:hAnsiTheme="minorHAnsi" w:cstheme="minorHAnsi"/>
          <w:sz w:val="22"/>
          <w:szCs w:val="22"/>
        </w:rPr>
      </w:pPr>
      <w:r w:rsidRPr="00FC48F7">
        <w:rPr>
          <w:rFonts w:asciiTheme="minorHAnsi" w:eastAsiaTheme="minorHAnsi" w:hAnsiTheme="minorHAnsi" w:cstheme="minorHAnsi"/>
          <w:color w:val="000000"/>
          <w:sz w:val="22"/>
          <w:szCs w:val="22"/>
        </w:rPr>
        <w:t>przedmiotowe środki dowodowe wskazane w rozdziale V SWZ</w:t>
      </w:r>
      <w:r w:rsidR="00BF0074" w:rsidRPr="00FC48F7">
        <w:rPr>
          <w:rFonts w:asciiTheme="minorHAnsi" w:eastAsiaTheme="minorHAnsi" w:hAnsiTheme="minorHAnsi" w:cstheme="minorHAnsi"/>
          <w:color w:val="000000"/>
          <w:sz w:val="22"/>
          <w:szCs w:val="22"/>
        </w:rPr>
        <w:t>.</w:t>
      </w:r>
    </w:p>
    <w:p w14:paraId="0DB9FA63" w14:textId="5A1BDA25"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Jeśli Wykonawca składając ofertę wraz z jej załącznikami zamierza zastrzec niektóre informacje                      w nich zawarte, zgodnie z postanowieniami art. 18 ust. 3 ustawy </w:t>
      </w:r>
      <w:proofErr w:type="spellStart"/>
      <w:r w:rsidRPr="00FC48F7">
        <w:rPr>
          <w:rFonts w:asciiTheme="minorHAnsi" w:hAnsiTheme="minorHAnsi" w:cstheme="minorHAnsi"/>
          <w:sz w:val="22"/>
          <w:szCs w:val="22"/>
        </w:rPr>
        <w:t>Pzp</w:t>
      </w:r>
      <w:proofErr w:type="spellEnd"/>
      <w:r w:rsidRPr="00FC48F7">
        <w:rPr>
          <w:rFonts w:asciiTheme="minorHAnsi" w:hAnsiTheme="minorHAnsi" w:cstheme="minorHAnsi"/>
          <w:sz w:val="22"/>
          <w:szCs w:val="22"/>
        </w:rPr>
        <w:t>, zobowiązany jest nie później                                            niż w terminie składania ofert, zastrzec w dokumentach składanych wraz z ofertą, że nie mogą one być udostępniane oraz wykazać (załączyć do oferty pisemne uzasadnienie), iż zastrzeżone informacje stanowią tajemnicę przedsiębiorstwa.</w:t>
      </w:r>
    </w:p>
    <w:p w14:paraId="32C75F57" w14:textId="77777777" w:rsidR="00FC48F7" w:rsidRPr="00FC48F7" w:rsidRDefault="00FC48F7" w:rsidP="002A3399">
      <w:pPr>
        <w:pStyle w:val="Akapitzlist"/>
        <w:spacing w:after="60" w:line="276" w:lineRule="auto"/>
        <w:ind w:left="360"/>
        <w:rPr>
          <w:rFonts w:asciiTheme="minorHAnsi" w:hAnsiTheme="minorHAnsi" w:cstheme="minorHAnsi"/>
          <w:sz w:val="22"/>
          <w:szCs w:val="22"/>
        </w:rPr>
      </w:pPr>
      <w:r w:rsidRPr="00FC48F7">
        <w:rPr>
          <w:rFonts w:asciiTheme="minorHAnsi" w:hAnsiTheme="minorHAnsi" w:cstheme="minorHAnsi"/>
          <w:sz w:val="22"/>
          <w:szCs w:val="22"/>
        </w:rPr>
        <w:t xml:space="preserve">Stosownie do powyższego, jeśli Wykonawca nie dopełni ww. obowiązków wynikających </w:t>
      </w:r>
      <w:r w:rsidRPr="00FC48F7">
        <w:rPr>
          <w:rFonts w:asciiTheme="minorHAnsi" w:hAnsiTheme="minorHAnsi" w:cstheme="minorHAnsi"/>
          <w:sz w:val="22"/>
          <w:szCs w:val="22"/>
        </w:rPr>
        <w:br/>
        <w:t>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w:t>
      </w:r>
    </w:p>
    <w:p w14:paraId="25A14900" w14:textId="009ECA38" w:rsidR="00FC48F7" w:rsidRPr="00FC48F7" w:rsidRDefault="00FC48F7" w:rsidP="002A3399">
      <w:pPr>
        <w:pStyle w:val="Akapitzlist"/>
        <w:spacing w:after="60" w:line="276" w:lineRule="auto"/>
        <w:ind w:left="360"/>
        <w:rPr>
          <w:rFonts w:asciiTheme="minorHAnsi" w:hAnsiTheme="minorHAnsi" w:cstheme="minorHAnsi"/>
          <w:i/>
          <w:sz w:val="22"/>
          <w:szCs w:val="22"/>
        </w:rPr>
      </w:pPr>
      <w:r w:rsidRPr="00FC48F7">
        <w:rPr>
          <w:rFonts w:asciiTheme="minorHAnsi" w:hAnsiTheme="minorHAnsi" w:cstheme="minorHAnsi"/>
          <w:sz w:val="22"/>
          <w:szCs w:val="22"/>
        </w:rPr>
        <w:t xml:space="preserve">Stosownie do treści § 4 ust. 1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xml:space="preserve">. środków komunikacji elektronicznej: </w:t>
      </w:r>
      <w:r w:rsidRPr="00FC48F7">
        <w:rPr>
          <w:rFonts w:asciiTheme="minorHAnsi" w:hAnsiTheme="minorHAnsi" w:cstheme="minorHAnsi"/>
          <w:i/>
          <w:sz w:val="22"/>
          <w:szCs w:val="22"/>
        </w:rPr>
        <w:t xml:space="preserve">W </w:t>
      </w:r>
      <w:proofErr w:type="gramStart"/>
      <w:r w:rsidRPr="00FC48F7">
        <w:rPr>
          <w:rFonts w:asciiTheme="minorHAnsi" w:hAnsiTheme="minorHAnsi" w:cstheme="minorHAnsi"/>
          <w:i/>
          <w:sz w:val="22"/>
          <w:szCs w:val="22"/>
        </w:rPr>
        <w:t>przypadku</w:t>
      </w:r>
      <w:proofErr w:type="gramEnd"/>
      <w:r w:rsidRPr="00FC48F7">
        <w:rPr>
          <w:rFonts w:asciiTheme="minorHAnsi" w:hAnsiTheme="minorHAnsi" w:cstheme="minorHAnsi"/>
          <w:i/>
          <w:sz w:val="22"/>
          <w:szCs w:val="22"/>
        </w:rPr>
        <w:t xml:space="preserve"> gdy dokumenty elektroniczne w postępowaniu lub konkursie,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r w:rsidRPr="00FC48F7">
        <w:rPr>
          <w:rFonts w:asciiTheme="minorHAnsi" w:hAnsiTheme="minorHAnsi" w:cstheme="minorHAnsi"/>
          <w:sz w:val="22"/>
          <w:szCs w:val="22"/>
        </w:rPr>
        <w:t>.</w:t>
      </w:r>
    </w:p>
    <w:p w14:paraId="377A47E9" w14:textId="1700468A"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Do Oferty należy załączyć dokument potwierdzający umocowanie do reprezentowania, zgodny                                    z wymaganiami określonymi w § 6 ust. 1 lub ust. 2 lub ust. 3 rozporządzenia Prezesa Rady Ministrów                        z dnia 30 grudnia 2020 roku </w:t>
      </w:r>
      <w:r w:rsidRPr="00FC48F7">
        <w:rPr>
          <w:rFonts w:asciiTheme="minorHAnsi" w:hAnsiTheme="minorHAnsi" w:cstheme="minorHAnsi"/>
          <w:i/>
          <w:sz w:val="22"/>
          <w:szCs w:val="22"/>
        </w:rPr>
        <w:t>w sprawie sposobu sporządzania i przekazywania informacji oraz wymagań technicznych dla dokumentów elektronicznych oraz środków</w:t>
      </w:r>
      <w:r w:rsidRPr="00FC48F7">
        <w:rPr>
          <w:rFonts w:asciiTheme="minorHAnsi" w:hAnsiTheme="minorHAnsi" w:cstheme="minorHAnsi"/>
          <w:sz w:val="22"/>
          <w:szCs w:val="22"/>
        </w:rPr>
        <w:t xml:space="preserve"> </w:t>
      </w:r>
      <w:r w:rsidRPr="00FC48F7">
        <w:rPr>
          <w:rFonts w:asciiTheme="minorHAnsi" w:hAnsiTheme="minorHAnsi" w:cstheme="minorHAnsi"/>
          <w:i/>
          <w:sz w:val="22"/>
          <w:szCs w:val="22"/>
        </w:rPr>
        <w:t xml:space="preserve">komunikacji elektronicznej                                           w postępowaniu o udzielenie zamówienia publicznego lub konkursie, </w:t>
      </w:r>
      <w:r w:rsidRPr="00FC48F7">
        <w:rPr>
          <w:rFonts w:asciiTheme="minorHAnsi" w:hAnsiTheme="minorHAnsi" w:cstheme="minorHAnsi"/>
          <w:sz w:val="22"/>
          <w:szCs w:val="22"/>
        </w:rPr>
        <w:t xml:space="preserve">lub pełnomocnictwo, zgodne                   z wymaganiami § 7 rozporządzeniem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xml:space="preserve">. środków komunikacji elektronicznej, przepisów kodeksu cywilnego, postanowieniami ustawy </w:t>
      </w:r>
      <w:proofErr w:type="spellStart"/>
      <w:r w:rsidRPr="00FC48F7">
        <w:rPr>
          <w:rFonts w:asciiTheme="minorHAnsi" w:hAnsiTheme="minorHAnsi" w:cstheme="minorHAnsi"/>
          <w:sz w:val="22"/>
          <w:szCs w:val="22"/>
        </w:rPr>
        <w:t>Pzp</w:t>
      </w:r>
      <w:proofErr w:type="spellEnd"/>
      <w:r w:rsidRPr="00FC48F7">
        <w:rPr>
          <w:rFonts w:asciiTheme="minorHAnsi" w:hAnsiTheme="minorHAnsi" w:cstheme="minorHAnsi"/>
          <w:sz w:val="22"/>
          <w:szCs w:val="22"/>
        </w:rPr>
        <w:t xml:space="preserve"> oraz SWZ. </w:t>
      </w:r>
    </w:p>
    <w:p w14:paraId="69259759" w14:textId="0D7ECAC8"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Zgodnie z § 6 ust. 1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xml:space="preserve">. środków komunikacji elektronicznej: </w:t>
      </w:r>
      <w:r w:rsidRPr="00FC48F7">
        <w:rPr>
          <w:rFonts w:asciiTheme="minorHAnsi" w:hAnsiTheme="minorHAnsi" w:cstheme="minorHAnsi"/>
          <w:i/>
          <w:sz w:val="22"/>
          <w:szCs w:val="22"/>
        </w:rPr>
        <w:t xml:space="preserve"> W przypadku gdy dokumenty potwierdzające umocowanie do reprezentowania odpowiednio wykonawcy, wykonawców wspólnie ubiegających się o udzielenie zamówienia publicznego, podmiotu udostępniającego zasoby </w:t>
      </w:r>
      <w:r w:rsidRPr="00FC48F7">
        <w:rPr>
          <w:rFonts w:asciiTheme="minorHAnsi" w:hAnsiTheme="minorHAnsi" w:cstheme="minorHAnsi"/>
          <w:i/>
          <w:sz w:val="22"/>
          <w:szCs w:val="22"/>
        </w:rPr>
        <w:lastRenderedPageBreak/>
        <w:t>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r w:rsidRPr="00FC48F7">
        <w:rPr>
          <w:rFonts w:asciiTheme="minorHAnsi" w:hAnsiTheme="minorHAnsi" w:cstheme="minorHAnsi"/>
          <w:sz w:val="22"/>
          <w:szCs w:val="22"/>
        </w:rPr>
        <w:t>.</w:t>
      </w:r>
    </w:p>
    <w:p w14:paraId="622C2C23" w14:textId="6B96A682"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Stosownie do dyspozycji § 6 ust. 2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xml:space="preserve">. środków komunikacji elektronicznej: </w:t>
      </w:r>
      <w:r w:rsidRPr="00FC48F7">
        <w:rPr>
          <w:rFonts w:asciiTheme="minorHAnsi" w:hAnsiTheme="minorHAnsi" w:cstheme="minorHAnsi"/>
          <w:sz w:val="22"/>
          <w:szCs w:val="22"/>
        </w:rPr>
        <w:br/>
      </w:r>
      <w:r w:rsidRPr="00FC48F7">
        <w:rPr>
          <w:rFonts w:asciiTheme="minorHAnsi" w:hAnsiTheme="minorHAnsi" w:cstheme="minorHAnsi"/>
          <w:i/>
          <w:sz w:val="22"/>
          <w:szCs w:val="22"/>
        </w:rPr>
        <w:t xml:space="preserve">W </w:t>
      </w:r>
      <w:proofErr w:type="gramStart"/>
      <w:r w:rsidRPr="00FC48F7">
        <w:rPr>
          <w:rFonts w:asciiTheme="minorHAnsi" w:hAnsiTheme="minorHAnsi" w:cstheme="minorHAnsi"/>
          <w:i/>
          <w:sz w:val="22"/>
          <w:szCs w:val="22"/>
        </w:rPr>
        <w:t>przypadku</w:t>
      </w:r>
      <w:proofErr w:type="gramEnd"/>
      <w:r w:rsidRPr="00FC48F7">
        <w:rPr>
          <w:rFonts w:asciiTheme="minorHAnsi" w:hAnsiTheme="minorHAnsi" w:cstheme="minorHAnsi"/>
          <w:i/>
          <w:sz w:val="22"/>
          <w:szCs w:val="22"/>
        </w:rPr>
        <w:t xml:space="preserve"> gdy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r w:rsidRPr="00FC48F7">
        <w:rPr>
          <w:rFonts w:asciiTheme="minorHAnsi" w:hAnsiTheme="minorHAnsi" w:cstheme="minorHAnsi"/>
          <w:sz w:val="22"/>
          <w:szCs w:val="22"/>
        </w:rPr>
        <w:t>.</w:t>
      </w:r>
    </w:p>
    <w:p w14:paraId="53A62FC1" w14:textId="54361061"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Zgodnie z § 6 ust. 3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xml:space="preserve">. środków komunikacji elektronicznej: </w:t>
      </w:r>
      <w:r w:rsidRPr="00FC48F7">
        <w:rPr>
          <w:rFonts w:asciiTheme="minorHAnsi" w:hAnsiTheme="minorHAnsi" w:cstheme="minorHAnsi"/>
          <w:i/>
          <w:sz w:val="22"/>
          <w:szCs w:val="22"/>
        </w:rPr>
        <w:t>Poświadczenia zgodności cyfrowego odwzorowania z dokumentem w postaci papierowej, o którym mowa w § 6 ust. 2, dokonuje                   w przypadku: 1) dokumentów potwierdzających umocowanie do reprezentowania - odpowiednio wykonawca, wykonawca wspólnie ubiegający się o udzielenie zamówienia, podmiot udostępniający zasoby lub podwykonawca, w zakresie dokumentów potwierdzających umocowanie                                             do reprezentowania, które każdego z nich dotyczą; 2) może dokonać również notariusz.</w:t>
      </w:r>
    </w:p>
    <w:p w14:paraId="2982CE50" w14:textId="391F3C25" w:rsidR="00FC48F7" w:rsidRPr="00FC48F7" w:rsidRDefault="00FC48F7" w:rsidP="002A3399">
      <w:pPr>
        <w:pStyle w:val="Akapitzlist"/>
        <w:numPr>
          <w:ilvl w:val="1"/>
          <w:numId w:val="61"/>
        </w:numPr>
        <w:spacing w:after="120" w:line="276" w:lineRule="auto"/>
        <w:rPr>
          <w:rFonts w:asciiTheme="minorHAnsi" w:hAnsiTheme="minorHAnsi" w:cstheme="minorHAnsi"/>
          <w:i/>
          <w:sz w:val="22"/>
          <w:szCs w:val="22"/>
        </w:rPr>
      </w:pPr>
      <w:r w:rsidRPr="00FC48F7">
        <w:rPr>
          <w:rFonts w:asciiTheme="minorHAnsi" w:hAnsiTheme="minorHAnsi" w:cstheme="minorHAnsi"/>
          <w:sz w:val="22"/>
          <w:szCs w:val="22"/>
        </w:rPr>
        <w:t>Przez cyfrowe odwzorowanie, o którym mowa w pkt. 13 oraz w innych postanowieniach SWZ, należy rozumieć dokument elektroniczny będący kopią elektroniczną treści zapisanej w postaci papierowej, umożliwiający zapoznanie się z tą treścią i jej zrozumienie, bez konieczności bezpośredniego dostępu                            do oryginału.</w:t>
      </w:r>
    </w:p>
    <w:p w14:paraId="1A31ACAE" w14:textId="6C3EC3AC"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bookmarkStart w:id="1" w:name="_Hlk61896604"/>
      <w:r w:rsidRPr="00FC48F7">
        <w:rPr>
          <w:rFonts w:asciiTheme="minorHAnsi" w:hAnsiTheme="minorHAnsi" w:cstheme="minorHAnsi"/>
          <w:sz w:val="22"/>
          <w:szCs w:val="22"/>
        </w:rPr>
        <w:t xml:space="preserve">W myśl § 7 ust. 1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środków komunikacji elektronicznej pełnomocnictwo przekazuje się w postaci elektronicznej i opatruje się kwalifikowanym podpisem elektronicznym.</w:t>
      </w:r>
    </w:p>
    <w:p w14:paraId="7EBA4BF9" w14:textId="77777777"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W przypadku gdy pełnomocnictwo,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4C019B93" w14:textId="77777777"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Poświadczenia zgodności cyfrowego odwzorowania z dokumentem w postaci papierowej, o którym mowa w pkt. 16, dokonuje w przypadku pełnomocnictwa: 1) mocodawca, lub 2) notariusz.</w:t>
      </w:r>
    </w:p>
    <w:bookmarkEnd w:id="1"/>
    <w:p w14:paraId="74BA23A7" w14:textId="3EE5996B"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Zgodnie z § 8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środków komunikacji elektronicznej, 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23F6A1ED" w14:textId="093B6222"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W przypadku gdy, dokumenty potwierdzające umocowanie do reprezentowania, zostały wystawione przez upoważnione podmioty jako dokument elektroniczny, przekazuje się uwierzytelniony wydruk wizualizacji treści tego dokumentu (§ 9 ust. 5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środków komunikacji elektronicznej).</w:t>
      </w:r>
    </w:p>
    <w:p w14:paraId="47AEB612" w14:textId="1CE89FCD"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Uwierzytelniony wydruk, o którym mowa w pkt 19, zawiera w szczególności identyfikator dokumentu lub datę wydruku, a także własnoręczny podpis odpowiednio wykonawcy, wykonawcy wspólnie ubiegającego się o udzielenie zamówienia, podmiotu udostępniającego zasoby lub podwykonawcy </w:t>
      </w:r>
      <w:r w:rsidRPr="00FC48F7">
        <w:rPr>
          <w:rFonts w:asciiTheme="minorHAnsi" w:hAnsiTheme="minorHAnsi" w:cstheme="minorHAnsi"/>
          <w:sz w:val="22"/>
          <w:szCs w:val="22"/>
        </w:rPr>
        <w:lastRenderedPageBreak/>
        <w:t xml:space="preserve">albo uczestnika konkursu, potwierdzający zgodność wydruku z treścią dokumentu elektronicznego </w:t>
      </w:r>
      <w:r w:rsidR="00B246B9">
        <w:rPr>
          <w:rFonts w:asciiTheme="minorHAnsi" w:hAnsiTheme="minorHAnsi" w:cstheme="minorHAnsi"/>
          <w:sz w:val="22"/>
          <w:szCs w:val="22"/>
        </w:rPr>
        <w:br/>
      </w:r>
      <w:r w:rsidRPr="00FC48F7">
        <w:rPr>
          <w:rFonts w:asciiTheme="minorHAnsi" w:hAnsiTheme="minorHAnsi" w:cstheme="minorHAnsi"/>
          <w:sz w:val="22"/>
          <w:szCs w:val="22"/>
        </w:rPr>
        <w:t xml:space="preserve">(§ 9 ust. 6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środków komunikacji elektronicznej).</w:t>
      </w:r>
    </w:p>
    <w:p w14:paraId="148BBA7E" w14:textId="77777777"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Zamawiający może żądać przedstawienia oryginału lub notarialnie poświadczonej kopii, wyłącznie wtedy, gdy złożona kopia jest nieczytelna lub budzi wątpliwości co do jej prawdziwości.</w:t>
      </w:r>
    </w:p>
    <w:p w14:paraId="4F7E211B" w14:textId="77777777"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Dokumenty elektroniczne w postępowaniu spełniają łącznie następujące wymagania: 1) są utrwalone                         w sposób umożliwiający ich wielokrotne odczytanie, zapisanie i powielenie, a także przekazanie przy użyciu środków komunikacji elektronicznej lub na informatycznym nośniku danych; 2) umożliwiają prezentację treści w postaci elektronicznej, w szczególności przez wyświetlenie tej treści na monitorze ekranowym; 3) umożliwiają prezentację treści w postaci papierowej, w szczególności za pomocą wydruku; 4) zawierają dane w układzie niepozostawiającym wątpliwości co do treści i kontekstu zapisanych informacji.</w:t>
      </w:r>
    </w:p>
    <w:p w14:paraId="34C8DE87" w14:textId="77777777"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Dopuszcza się używanie w oświadczeniach, ofercie oraz innych dokumentach określeń obcojęzycznych w zakresie określonym w art. 11 ustawy z dnia 7 października 1999 r. o języku polskim.</w:t>
      </w:r>
    </w:p>
    <w:p w14:paraId="190DB318" w14:textId="77777777" w:rsidR="00FC48F7" w:rsidRPr="00FC48F7" w:rsidRDefault="00FC48F7" w:rsidP="002A3399">
      <w:pPr>
        <w:pStyle w:val="Akapitzlist"/>
        <w:numPr>
          <w:ilvl w:val="1"/>
          <w:numId w:val="61"/>
        </w:numPr>
        <w:spacing w:after="60" w:line="276" w:lineRule="auto"/>
        <w:ind w:left="357" w:hanging="357"/>
        <w:rPr>
          <w:rFonts w:asciiTheme="minorHAnsi" w:hAnsiTheme="minorHAnsi" w:cstheme="minorHAnsi"/>
          <w:i/>
          <w:sz w:val="22"/>
          <w:szCs w:val="22"/>
        </w:rPr>
      </w:pPr>
      <w:r w:rsidRPr="00FC48F7">
        <w:rPr>
          <w:rFonts w:asciiTheme="minorHAnsi" w:hAnsiTheme="minorHAnsi" w:cstheme="minorHAnsi"/>
          <w:sz w:val="22"/>
          <w:szCs w:val="22"/>
        </w:rPr>
        <w:t>Ofertę wraz z jej załącznikami oraz oświadczeniami i dokumentami, należy złożyć w sposób wskazanym w SWZ.</w:t>
      </w:r>
    </w:p>
    <w:p w14:paraId="492E61F0" w14:textId="77777777" w:rsidR="00E35154" w:rsidRPr="00CF3AE7" w:rsidRDefault="00E35154" w:rsidP="002A3399">
      <w:pPr>
        <w:spacing w:line="276" w:lineRule="auto"/>
        <w:rPr>
          <w:rFonts w:asciiTheme="minorHAnsi" w:hAnsiTheme="minorHAnsi" w:cstheme="minorHAnsi"/>
          <w:i/>
          <w:sz w:val="20"/>
          <w:szCs w:val="20"/>
        </w:rPr>
      </w:pPr>
    </w:p>
    <w:p w14:paraId="4F516EFC" w14:textId="7DBFB19F" w:rsidR="00FF421A" w:rsidRPr="00B3088E" w:rsidRDefault="00FF421A" w:rsidP="002A3399">
      <w:pPr>
        <w:pStyle w:val="Default"/>
        <w:numPr>
          <w:ilvl w:val="0"/>
          <w:numId w:val="61"/>
        </w:numPr>
        <w:spacing w:line="276" w:lineRule="auto"/>
        <w:rPr>
          <w:rFonts w:asciiTheme="minorHAnsi" w:eastAsia="Calibri" w:hAnsiTheme="minorHAnsi" w:cstheme="minorHAnsi"/>
          <w:b/>
          <w:bCs/>
          <w:color w:val="auto"/>
          <w:u w:val="single"/>
        </w:rPr>
      </w:pPr>
      <w:r w:rsidRPr="00B3088E">
        <w:rPr>
          <w:rFonts w:asciiTheme="minorHAnsi" w:hAnsiTheme="minorHAnsi" w:cstheme="minorHAnsi"/>
          <w:b/>
          <w:bCs/>
          <w:u w:val="single"/>
        </w:rPr>
        <w:t>Sposób oraz termin składania ofert</w:t>
      </w:r>
    </w:p>
    <w:p w14:paraId="219C1FA3" w14:textId="1A454C6D" w:rsidR="00F60974" w:rsidRPr="00184C3F" w:rsidRDefault="00917610" w:rsidP="002A3399">
      <w:pPr>
        <w:pStyle w:val="Akapitzlist"/>
        <w:numPr>
          <w:ilvl w:val="1"/>
          <w:numId w:val="61"/>
        </w:numPr>
        <w:spacing w:line="276" w:lineRule="auto"/>
        <w:ind w:left="357" w:hanging="357"/>
        <w:rPr>
          <w:rFonts w:asciiTheme="minorHAnsi" w:hAnsiTheme="minorHAnsi" w:cstheme="minorHAnsi"/>
          <w:b/>
          <w:i/>
          <w:sz w:val="22"/>
          <w:szCs w:val="22"/>
        </w:rPr>
      </w:pPr>
      <w:r w:rsidRPr="00184C3F">
        <w:rPr>
          <w:rFonts w:asciiTheme="minorHAnsi" w:hAnsiTheme="minorHAnsi" w:cstheme="minorHAnsi"/>
          <w:sz w:val="22"/>
          <w:szCs w:val="22"/>
        </w:rPr>
        <w:t xml:space="preserve">Wykonawca składa ofertę za pośrednictwem Platformy Zakupowej </w:t>
      </w:r>
      <w:proofErr w:type="spellStart"/>
      <w:r w:rsidRPr="00184C3F">
        <w:rPr>
          <w:rFonts w:asciiTheme="minorHAnsi" w:hAnsiTheme="minorHAnsi" w:cstheme="minorHAnsi"/>
          <w:color w:val="548DD4" w:themeColor="text2" w:themeTint="99"/>
          <w:sz w:val="22"/>
          <w:szCs w:val="22"/>
        </w:rPr>
        <w:t>Marketplanet</w:t>
      </w:r>
      <w:proofErr w:type="spellEnd"/>
      <w:r w:rsidRPr="00184C3F">
        <w:rPr>
          <w:rFonts w:asciiTheme="minorHAnsi" w:hAnsiTheme="minorHAnsi" w:cstheme="minorHAnsi"/>
          <w:color w:val="548DD4" w:themeColor="text2" w:themeTint="99"/>
          <w:sz w:val="22"/>
          <w:szCs w:val="22"/>
        </w:rPr>
        <w:t xml:space="preserve"> </w:t>
      </w:r>
      <w:proofErr w:type="spellStart"/>
      <w:r w:rsidRPr="00184C3F">
        <w:rPr>
          <w:rFonts w:asciiTheme="minorHAnsi" w:hAnsiTheme="minorHAnsi" w:cstheme="minorHAnsi"/>
          <w:color w:val="548DD4" w:themeColor="text2" w:themeTint="99"/>
          <w:sz w:val="22"/>
          <w:szCs w:val="22"/>
        </w:rPr>
        <w:t>OnePlace</w:t>
      </w:r>
      <w:proofErr w:type="spellEnd"/>
      <w:r w:rsidRPr="00184C3F">
        <w:rPr>
          <w:rFonts w:asciiTheme="minorHAnsi" w:hAnsiTheme="minorHAnsi" w:cstheme="minorHAnsi"/>
          <w:sz w:val="22"/>
          <w:szCs w:val="22"/>
        </w:rPr>
        <w:t xml:space="preserve"> dostępnej pod adresem: </w:t>
      </w:r>
      <w:hyperlink r:id="rId19" w:history="1">
        <w:r w:rsidRPr="00184C3F">
          <w:rPr>
            <w:rStyle w:val="Hipercze"/>
            <w:rFonts w:asciiTheme="minorHAnsi" w:hAnsiTheme="minorHAnsi" w:cstheme="minorHAnsi"/>
            <w:bCs/>
            <w:color w:val="548DD4" w:themeColor="text2" w:themeTint="99"/>
            <w:sz w:val="22"/>
            <w:szCs w:val="22"/>
          </w:rPr>
          <w:t>https://szpitalbielanski.ezamawiajacy.pl/servlet/HomeServlet</w:t>
        </w:r>
      </w:hyperlink>
      <w:r w:rsidR="00F60974" w:rsidRPr="00184C3F">
        <w:rPr>
          <w:rFonts w:asciiTheme="minorHAnsi" w:hAnsiTheme="minorHAnsi" w:cstheme="minorHAnsi"/>
          <w:sz w:val="22"/>
          <w:szCs w:val="22"/>
        </w:rPr>
        <w:t xml:space="preserve"> w postaci elektronicznej </w:t>
      </w:r>
      <w:r w:rsidR="008C16BB" w:rsidRPr="00184C3F">
        <w:rPr>
          <w:rFonts w:asciiTheme="minorHAnsi" w:hAnsiTheme="minorHAnsi" w:cstheme="minorHAnsi"/>
          <w:sz w:val="22"/>
          <w:szCs w:val="22"/>
        </w:rPr>
        <w:t>o</w:t>
      </w:r>
      <w:r w:rsidR="008C16BB" w:rsidRPr="00184C3F">
        <w:rPr>
          <w:rFonts w:asciiTheme="minorHAnsi" w:eastAsiaTheme="minorHAnsi" w:hAnsiTheme="minorHAnsi" w:cstheme="minorHAnsi"/>
          <w:color w:val="000000"/>
          <w:sz w:val="22"/>
          <w:szCs w:val="22"/>
        </w:rPr>
        <w:t>patrzonej kwalifikowanym podpisem elektronicznym</w:t>
      </w:r>
      <w:r w:rsidR="008C16BB" w:rsidRPr="00184C3F">
        <w:rPr>
          <w:rFonts w:asciiTheme="minorHAnsi" w:hAnsiTheme="minorHAnsi" w:cstheme="minorHAnsi"/>
          <w:sz w:val="22"/>
          <w:szCs w:val="22"/>
        </w:rPr>
        <w:t xml:space="preserve"> </w:t>
      </w:r>
      <w:r w:rsidR="00F60974" w:rsidRPr="00184C3F">
        <w:rPr>
          <w:rFonts w:asciiTheme="minorHAnsi" w:hAnsiTheme="minorHAnsi" w:cstheme="minorHAnsi"/>
          <w:sz w:val="22"/>
          <w:szCs w:val="22"/>
        </w:rPr>
        <w:t>w następujący sposób:</w:t>
      </w:r>
    </w:p>
    <w:p w14:paraId="43BB5960" w14:textId="2FBC5190" w:rsidR="00F60974" w:rsidRPr="00184C3F" w:rsidRDefault="00F60974" w:rsidP="002A3399">
      <w:pPr>
        <w:pStyle w:val="Tekstpodstawowywcity"/>
        <w:numPr>
          <w:ilvl w:val="1"/>
          <w:numId w:val="43"/>
        </w:numPr>
        <w:spacing w:after="0" w:line="276" w:lineRule="auto"/>
        <w:ind w:left="788" w:hanging="431"/>
        <w:rPr>
          <w:rFonts w:asciiTheme="minorHAnsi" w:hAnsiTheme="minorHAnsi" w:cstheme="minorHAnsi"/>
          <w:sz w:val="22"/>
          <w:szCs w:val="22"/>
        </w:rPr>
      </w:pPr>
      <w:r w:rsidRPr="00184C3F">
        <w:rPr>
          <w:rFonts w:asciiTheme="minorHAnsi" w:hAnsiTheme="minorHAnsi" w:cstheme="minorHAnsi"/>
          <w:sz w:val="22"/>
          <w:szCs w:val="22"/>
        </w:rPr>
        <w:t>Wykonawca skła</w:t>
      </w:r>
      <w:r w:rsidR="008C6C1F" w:rsidRPr="00184C3F">
        <w:rPr>
          <w:rFonts w:asciiTheme="minorHAnsi" w:hAnsiTheme="minorHAnsi" w:cstheme="minorHAnsi"/>
          <w:sz w:val="22"/>
          <w:szCs w:val="22"/>
        </w:rPr>
        <w:t xml:space="preserve">da Ofertę poprzez </w:t>
      </w:r>
      <w:r w:rsidRPr="00184C3F">
        <w:rPr>
          <w:rFonts w:asciiTheme="minorHAnsi" w:hAnsiTheme="minorHAnsi" w:cstheme="minorHAnsi"/>
          <w:sz w:val="22"/>
          <w:szCs w:val="22"/>
        </w:rPr>
        <w:t>dodanie w zakładce „OFERTY": Formularza Ofert</w:t>
      </w:r>
      <w:r w:rsidR="0015775C" w:rsidRPr="00184C3F">
        <w:rPr>
          <w:rFonts w:asciiTheme="minorHAnsi" w:hAnsiTheme="minorHAnsi" w:cstheme="minorHAnsi"/>
          <w:sz w:val="22"/>
          <w:szCs w:val="22"/>
        </w:rPr>
        <w:t>y</w:t>
      </w:r>
      <w:r w:rsidRPr="00184C3F">
        <w:rPr>
          <w:rFonts w:asciiTheme="minorHAnsi" w:hAnsiTheme="minorHAnsi" w:cstheme="minorHAnsi"/>
          <w:sz w:val="22"/>
          <w:szCs w:val="22"/>
        </w:rPr>
        <w:t xml:space="preserve"> (</w:t>
      </w:r>
      <w:r w:rsidR="002D523C" w:rsidRPr="00184C3F">
        <w:rPr>
          <w:rFonts w:asciiTheme="minorHAnsi" w:hAnsiTheme="minorHAnsi" w:cstheme="minorHAnsi"/>
          <w:sz w:val="22"/>
          <w:szCs w:val="22"/>
        </w:rPr>
        <w:t>Z</w:t>
      </w:r>
      <w:r w:rsidRPr="00184C3F">
        <w:rPr>
          <w:rFonts w:asciiTheme="minorHAnsi" w:hAnsiTheme="minorHAnsi" w:cstheme="minorHAnsi"/>
          <w:sz w:val="22"/>
          <w:szCs w:val="22"/>
        </w:rPr>
        <w:t>ałącznik nr 1 do SWZ</w:t>
      </w:r>
      <w:r w:rsidR="005F3E01" w:rsidRPr="00184C3F">
        <w:rPr>
          <w:rFonts w:asciiTheme="minorHAnsi" w:hAnsiTheme="minorHAnsi" w:cstheme="minorHAnsi"/>
          <w:sz w:val="22"/>
          <w:szCs w:val="22"/>
        </w:rPr>
        <w:t>)</w:t>
      </w:r>
      <w:r w:rsidR="00360072" w:rsidRPr="00184C3F">
        <w:rPr>
          <w:rFonts w:asciiTheme="minorHAnsi" w:hAnsiTheme="minorHAnsi" w:cstheme="minorHAnsi"/>
          <w:sz w:val="22"/>
          <w:szCs w:val="22"/>
        </w:rPr>
        <w:t xml:space="preserve"> wraz z </w:t>
      </w:r>
      <w:r w:rsidR="00184C3F">
        <w:rPr>
          <w:rFonts w:asciiTheme="minorHAnsi" w:hAnsiTheme="minorHAnsi" w:cstheme="minorHAnsi"/>
          <w:sz w:val="22"/>
          <w:szCs w:val="22"/>
        </w:rPr>
        <w:t>F</w:t>
      </w:r>
      <w:r w:rsidR="00360072" w:rsidRPr="00184C3F">
        <w:rPr>
          <w:rFonts w:asciiTheme="minorHAnsi" w:hAnsiTheme="minorHAnsi" w:cstheme="minorHAnsi"/>
          <w:sz w:val="22"/>
          <w:szCs w:val="22"/>
        </w:rPr>
        <w:t>ormularzem specyfikacji cenowej (Załącznik nr 1 do Formularz Oferty) oraz</w:t>
      </w:r>
      <w:r w:rsidRPr="00184C3F">
        <w:rPr>
          <w:rFonts w:asciiTheme="minorHAnsi" w:hAnsiTheme="minorHAnsi" w:cstheme="minorHAnsi"/>
          <w:sz w:val="22"/>
          <w:szCs w:val="22"/>
        </w:rPr>
        <w:t xml:space="preserve"> dokumentów (załączników) </w:t>
      </w:r>
      <w:r w:rsidR="002D523C" w:rsidRPr="00184C3F">
        <w:rPr>
          <w:rFonts w:asciiTheme="minorHAnsi" w:hAnsiTheme="minorHAnsi" w:cstheme="minorHAnsi"/>
          <w:sz w:val="22"/>
          <w:szCs w:val="22"/>
        </w:rPr>
        <w:t xml:space="preserve">wymaganych </w:t>
      </w:r>
      <w:r w:rsidRPr="00184C3F">
        <w:rPr>
          <w:rFonts w:asciiTheme="minorHAnsi" w:hAnsiTheme="minorHAnsi" w:cstheme="minorHAnsi"/>
          <w:sz w:val="22"/>
          <w:szCs w:val="22"/>
        </w:rPr>
        <w:t>w niniejsz</w:t>
      </w:r>
      <w:r w:rsidR="002D523C" w:rsidRPr="00184C3F">
        <w:rPr>
          <w:rFonts w:asciiTheme="minorHAnsi" w:hAnsiTheme="minorHAnsi" w:cstheme="minorHAnsi"/>
          <w:sz w:val="22"/>
          <w:szCs w:val="22"/>
        </w:rPr>
        <w:t xml:space="preserve">ej </w:t>
      </w:r>
      <w:r w:rsidRPr="00184C3F">
        <w:rPr>
          <w:rFonts w:asciiTheme="minorHAnsi" w:hAnsiTheme="minorHAnsi" w:cstheme="minorHAnsi"/>
          <w:sz w:val="22"/>
          <w:szCs w:val="22"/>
        </w:rPr>
        <w:t xml:space="preserve">SWZ, - podpisanych przez osoby umocowane. Czynności określone w niniejszym ustępie realizowane są poprzez wybranie polecenia „dodaj dokument" i wybranie docelowego pliku, który ma zostać wczytany. </w:t>
      </w:r>
    </w:p>
    <w:p w14:paraId="056093AB" w14:textId="77777777"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 xml:space="preserve">Wykonawca winien opisać załącznik nazwą umożliwiającą jego identyfikację. </w:t>
      </w:r>
    </w:p>
    <w:p w14:paraId="650DA7CA" w14:textId="77777777"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57EAD1B7" w14:textId="77777777"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 xml:space="preserve">Złożenie oferty wraz z załącznikami następuje poprzez polecenie „Złóż ofertę". </w:t>
      </w:r>
    </w:p>
    <w:p w14:paraId="667C3172" w14:textId="6691DBE6"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Potwierdzeniem prawidłowo złożonej Oferty jest komunikat systemowy „Oferta złożona popraw</w:t>
      </w:r>
      <w:r w:rsidR="00E53EE3" w:rsidRPr="00184C3F">
        <w:rPr>
          <w:rFonts w:asciiTheme="minorHAnsi" w:hAnsiTheme="minorHAnsi" w:cstheme="minorHAnsi"/>
          <w:sz w:val="22"/>
          <w:szCs w:val="22"/>
        </w:rPr>
        <w:t>n</w:t>
      </w:r>
      <w:r w:rsidRPr="00184C3F">
        <w:rPr>
          <w:rFonts w:asciiTheme="minorHAnsi" w:hAnsiTheme="minorHAnsi" w:cstheme="minorHAnsi"/>
          <w:sz w:val="22"/>
          <w:szCs w:val="22"/>
        </w:rPr>
        <w:t>ie” oraz wygenerowany raport ofert z zakładki „Oferty”</w:t>
      </w:r>
      <w:r w:rsidR="00184C3F">
        <w:rPr>
          <w:rFonts w:asciiTheme="minorHAnsi" w:hAnsiTheme="minorHAnsi" w:cstheme="minorHAnsi"/>
          <w:sz w:val="22"/>
          <w:szCs w:val="22"/>
        </w:rPr>
        <w:t>.</w:t>
      </w:r>
    </w:p>
    <w:p w14:paraId="4581C5B2" w14:textId="77777777"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O terminie złożenia Oferty decyduje czas pełnego przeprocesowania transakcji na Platformie.</w:t>
      </w:r>
    </w:p>
    <w:p w14:paraId="1E8A0AFE" w14:textId="77777777"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Po zapisaniu, plik jest w Systemie zaszyfrowany. Jeśli Wykonawca zamieścił niewłaściwy plik, może go usunąć zaznaczając plik i klikając polecenie „usuń".</w:t>
      </w:r>
    </w:p>
    <w:p w14:paraId="30D47722" w14:textId="04ADF78D" w:rsidR="00F60974" w:rsidRPr="009E6988"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 xml:space="preserve">Wykonawca składa ofertę w formie zaszyfrowanej, dlatego też Oferty nie są widoczne do momentu </w:t>
      </w:r>
      <w:r w:rsidRPr="009E6988">
        <w:rPr>
          <w:rFonts w:asciiTheme="minorHAnsi" w:hAnsiTheme="minorHAnsi" w:cstheme="minorHAnsi"/>
          <w:sz w:val="22"/>
          <w:szCs w:val="22"/>
        </w:rPr>
        <w:t>odszyfrowania ich przez Zamawiającego. Ich treść jest dostępna w raporcie oferty generowanym z zakładki „oferty”</w:t>
      </w:r>
      <w:r w:rsidR="00184C3F" w:rsidRPr="009E6988">
        <w:rPr>
          <w:rFonts w:asciiTheme="minorHAnsi" w:hAnsiTheme="minorHAnsi" w:cstheme="minorHAnsi"/>
          <w:sz w:val="22"/>
          <w:szCs w:val="22"/>
        </w:rPr>
        <w:t>.</w:t>
      </w:r>
    </w:p>
    <w:p w14:paraId="61EB2A6B" w14:textId="77777777" w:rsidR="00F60974" w:rsidRPr="009E6988" w:rsidRDefault="00F60974" w:rsidP="002A3399">
      <w:pPr>
        <w:pStyle w:val="Tekstpodstawowywcity"/>
        <w:numPr>
          <w:ilvl w:val="1"/>
          <w:numId w:val="43"/>
        </w:numPr>
        <w:spacing w:after="0" w:line="276" w:lineRule="auto"/>
        <w:rPr>
          <w:rFonts w:asciiTheme="minorHAnsi" w:hAnsiTheme="minorHAnsi" w:cstheme="minorHAnsi"/>
          <w:sz w:val="22"/>
          <w:szCs w:val="22"/>
        </w:rPr>
      </w:pPr>
      <w:r w:rsidRPr="009E6988">
        <w:rPr>
          <w:rFonts w:asciiTheme="minorHAnsi" w:hAnsiTheme="minorHAnsi" w:cstheme="minorHAnsi"/>
          <w:sz w:val="22"/>
          <w:szCs w:val="22"/>
        </w:rPr>
        <w:t>Wykonawca może samodzielnie wycofać złożoną przez siebie ofertę. W tym celu w zakładce „OFERTY" należy zaznaczyć ofertę, a następnie wybrać polecenie „wycofaj ofertę”.</w:t>
      </w:r>
    </w:p>
    <w:p w14:paraId="35623EFD" w14:textId="3057F22C" w:rsidR="00A26E8C" w:rsidRPr="009E6988" w:rsidRDefault="00A26E8C" w:rsidP="002A3399">
      <w:pPr>
        <w:pStyle w:val="Default"/>
        <w:numPr>
          <w:ilvl w:val="0"/>
          <w:numId w:val="43"/>
        </w:numPr>
        <w:spacing w:line="276" w:lineRule="auto"/>
        <w:ind w:left="357" w:hanging="357"/>
        <w:rPr>
          <w:rFonts w:asciiTheme="minorHAnsi" w:hAnsiTheme="minorHAnsi" w:cstheme="minorHAnsi"/>
          <w:b/>
          <w:color w:val="auto"/>
          <w:sz w:val="22"/>
          <w:szCs w:val="22"/>
        </w:rPr>
      </w:pPr>
      <w:r w:rsidRPr="009E6988">
        <w:rPr>
          <w:rFonts w:asciiTheme="minorHAnsi" w:hAnsiTheme="minorHAnsi" w:cstheme="minorHAnsi"/>
          <w:b/>
          <w:color w:val="auto"/>
          <w:sz w:val="22"/>
          <w:szCs w:val="22"/>
        </w:rPr>
        <w:t>Ofertę wraz z wymaganymi załącznikami należy złożyć w terminie do dnia</w:t>
      </w:r>
      <w:r w:rsidR="002A40EF" w:rsidRPr="009E6988">
        <w:rPr>
          <w:rFonts w:asciiTheme="minorHAnsi" w:hAnsiTheme="minorHAnsi" w:cstheme="minorHAnsi"/>
          <w:b/>
          <w:color w:val="auto"/>
          <w:sz w:val="22"/>
          <w:szCs w:val="22"/>
        </w:rPr>
        <w:t xml:space="preserve"> </w:t>
      </w:r>
      <w:r w:rsidR="009E6988" w:rsidRPr="009E6988">
        <w:rPr>
          <w:rFonts w:asciiTheme="minorHAnsi" w:hAnsiTheme="minorHAnsi" w:cstheme="minorHAnsi"/>
          <w:b/>
          <w:color w:val="auto"/>
          <w:sz w:val="22"/>
          <w:szCs w:val="22"/>
        </w:rPr>
        <w:t>15</w:t>
      </w:r>
      <w:r w:rsidR="00E326E2" w:rsidRPr="009E6988">
        <w:rPr>
          <w:rFonts w:asciiTheme="minorHAnsi" w:hAnsiTheme="minorHAnsi" w:cstheme="minorHAnsi"/>
          <w:b/>
          <w:color w:val="auto"/>
          <w:sz w:val="22"/>
          <w:szCs w:val="22"/>
        </w:rPr>
        <w:t>.05.</w:t>
      </w:r>
      <w:r w:rsidR="00307B84" w:rsidRPr="009E6988">
        <w:rPr>
          <w:rFonts w:asciiTheme="minorHAnsi" w:hAnsiTheme="minorHAnsi" w:cstheme="minorHAnsi"/>
          <w:b/>
          <w:color w:val="auto"/>
          <w:sz w:val="22"/>
          <w:szCs w:val="22"/>
        </w:rPr>
        <w:t xml:space="preserve">2026 r. </w:t>
      </w:r>
      <w:r w:rsidR="00884A7D" w:rsidRPr="009E6988">
        <w:rPr>
          <w:rFonts w:asciiTheme="minorHAnsi" w:hAnsiTheme="minorHAnsi" w:cstheme="minorHAnsi"/>
          <w:b/>
          <w:bCs/>
          <w:color w:val="auto"/>
          <w:sz w:val="22"/>
          <w:szCs w:val="22"/>
        </w:rPr>
        <w:t>do godziny</w:t>
      </w:r>
      <w:r w:rsidR="003D5BAB" w:rsidRPr="009E6988">
        <w:rPr>
          <w:rFonts w:asciiTheme="minorHAnsi" w:hAnsiTheme="minorHAnsi" w:cstheme="minorHAnsi"/>
          <w:b/>
          <w:bCs/>
          <w:color w:val="auto"/>
          <w:sz w:val="22"/>
          <w:szCs w:val="22"/>
        </w:rPr>
        <w:t>: 1</w:t>
      </w:r>
      <w:r w:rsidR="001002DA" w:rsidRPr="009E6988">
        <w:rPr>
          <w:rFonts w:asciiTheme="minorHAnsi" w:hAnsiTheme="minorHAnsi" w:cstheme="minorHAnsi"/>
          <w:b/>
          <w:bCs/>
          <w:color w:val="auto"/>
          <w:sz w:val="22"/>
          <w:szCs w:val="22"/>
        </w:rPr>
        <w:t>2</w:t>
      </w:r>
      <w:r w:rsidRPr="009E6988">
        <w:rPr>
          <w:rFonts w:asciiTheme="minorHAnsi" w:hAnsiTheme="minorHAnsi" w:cstheme="minorHAnsi"/>
          <w:b/>
          <w:bCs/>
          <w:color w:val="auto"/>
          <w:sz w:val="22"/>
          <w:szCs w:val="22"/>
        </w:rPr>
        <w:t>:00.</w:t>
      </w:r>
      <w:r w:rsidR="00884A7D" w:rsidRPr="009E6988">
        <w:rPr>
          <w:rFonts w:asciiTheme="minorHAnsi" w:hAnsiTheme="minorHAnsi" w:cstheme="minorHAnsi"/>
          <w:b/>
          <w:bCs/>
          <w:color w:val="auto"/>
          <w:sz w:val="22"/>
          <w:szCs w:val="22"/>
        </w:rPr>
        <w:t xml:space="preserve"> </w:t>
      </w:r>
    </w:p>
    <w:p w14:paraId="1CBCF3F2" w14:textId="74FC0CEA" w:rsidR="00884A7D" w:rsidRPr="009E6988" w:rsidRDefault="00884A7D" w:rsidP="002A3399">
      <w:pPr>
        <w:pStyle w:val="Tekstpodstawowywcity"/>
        <w:numPr>
          <w:ilvl w:val="0"/>
          <w:numId w:val="43"/>
        </w:numPr>
        <w:spacing w:after="0" w:line="276" w:lineRule="auto"/>
        <w:ind w:left="357" w:hanging="357"/>
        <w:rPr>
          <w:rFonts w:asciiTheme="minorHAnsi" w:hAnsiTheme="minorHAnsi" w:cstheme="minorHAnsi"/>
          <w:sz w:val="22"/>
          <w:szCs w:val="22"/>
        </w:rPr>
      </w:pPr>
      <w:r w:rsidRPr="009E6988">
        <w:rPr>
          <w:rFonts w:asciiTheme="minorHAnsi" w:hAnsiTheme="minorHAnsi" w:cstheme="minorHAnsi"/>
          <w:sz w:val="22"/>
          <w:szCs w:val="22"/>
        </w:rPr>
        <w:lastRenderedPageBreak/>
        <w:t>Przed upływem terminu składania ofert Wykonawca może zmienić ofertę (poprawić, uzupełnić). Przed upływem terminu składania ofert Wykonawca może wycofać złożoną ofertę</w:t>
      </w:r>
      <w:r w:rsidR="005435C5" w:rsidRPr="009E6988">
        <w:rPr>
          <w:rFonts w:asciiTheme="minorHAnsi" w:hAnsiTheme="minorHAnsi" w:cstheme="minorHAnsi"/>
          <w:sz w:val="22"/>
          <w:szCs w:val="22"/>
        </w:rPr>
        <w:t xml:space="preserve"> (art. 219 ust. 2 ustawy </w:t>
      </w:r>
      <w:proofErr w:type="spellStart"/>
      <w:r w:rsidR="005435C5" w:rsidRPr="009E6988">
        <w:rPr>
          <w:rFonts w:asciiTheme="minorHAnsi" w:hAnsiTheme="minorHAnsi" w:cstheme="minorHAnsi"/>
          <w:sz w:val="22"/>
          <w:szCs w:val="22"/>
        </w:rPr>
        <w:t>Pzp</w:t>
      </w:r>
      <w:proofErr w:type="spellEnd"/>
      <w:r w:rsidR="005435C5" w:rsidRPr="009E6988">
        <w:rPr>
          <w:rFonts w:asciiTheme="minorHAnsi" w:hAnsiTheme="minorHAnsi" w:cstheme="minorHAnsi"/>
          <w:sz w:val="22"/>
          <w:szCs w:val="22"/>
        </w:rPr>
        <w:t>)</w:t>
      </w:r>
      <w:r w:rsidRPr="009E6988">
        <w:rPr>
          <w:rFonts w:asciiTheme="minorHAnsi" w:hAnsiTheme="minorHAnsi" w:cstheme="minorHAnsi"/>
          <w:sz w:val="22"/>
          <w:szCs w:val="22"/>
        </w:rPr>
        <w:t xml:space="preserve">. Oferta złożona po terminie, zgodnie z art. 226 ust. 1 pkt 1 ustawy </w:t>
      </w:r>
      <w:proofErr w:type="spellStart"/>
      <w:r w:rsidRPr="009E6988">
        <w:rPr>
          <w:rFonts w:asciiTheme="minorHAnsi" w:hAnsiTheme="minorHAnsi" w:cstheme="minorHAnsi"/>
          <w:sz w:val="22"/>
          <w:szCs w:val="22"/>
        </w:rPr>
        <w:t>Pzp</w:t>
      </w:r>
      <w:proofErr w:type="spellEnd"/>
      <w:r w:rsidRPr="009E6988">
        <w:rPr>
          <w:rFonts w:asciiTheme="minorHAnsi" w:hAnsiTheme="minorHAnsi" w:cstheme="minorHAnsi"/>
          <w:sz w:val="22"/>
          <w:szCs w:val="22"/>
        </w:rPr>
        <w:t xml:space="preserve"> zostanie odrzucona</w:t>
      </w:r>
      <w:r w:rsidR="007756C1" w:rsidRPr="009E6988">
        <w:rPr>
          <w:rFonts w:asciiTheme="minorHAnsi" w:hAnsiTheme="minorHAnsi" w:cstheme="minorHAnsi"/>
          <w:sz w:val="22"/>
          <w:szCs w:val="22"/>
        </w:rPr>
        <w:t>.</w:t>
      </w:r>
    </w:p>
    <w:p w14:paraId="795AEAF2" w14:textId="77777777" w:rsidR="003D5BAB" w:rsidRPr="009E6988" w:rsidRDefault="003D5BAB" w:rsidP="002A3399">
      <w:pPr>
        <w:pStyle w:val="Tekstpodstawowywcity"/>
        <w:spacing w:after="0" w:line="276" w:lineRule="auto"/>
        <w:ind w:left="357"/>
        <w:rPr>
          <w:rFonts w:asciiTheme="minorHAnsi" w:hAnsiTheme="minorHAnsi" w:cstheme="minorHAnsi"/>
          <w:sz w:val="20"/>
          <w:szCs w:val="20"/>
        </w:rPr>
      </w:pPr>
    </w:p>
    <w:p w14:paraId="7EDD4A2D" w14:textId="676A5FCC" w:rsidR="007756C1" w:rsidRPr="009E6988" w:rsidRDefault="007756C1" w:rsidP="002A3399">
      <w:pPr>
        <w:pStyle w:val="Default"/>
        <w:numPr>
          <w:ilvl w:val="0"/>
          <w:numId w:val="61"/>
        </w:numPr>
        <w:spacing w:line="276" w:lineRule="auto"/>
        <w:rPr>
          <w:rFonts w:asciiTheme="minorHAnsi" w:eastAsia="Calibri" w:hAnsiTheme="minorHAnsi" w:cstheme="minorHAnsi"/>
          <w:b/>
          <w:bCs/>
          <w:color w:val="auto"/>
          <w:u w:val="single"/>
        </w:rPr>
      </w:pPr>
      <w:r w:rsidRPr="009E6988">
        <w:rPr>
          <w:rFonts w:asciiTheme="minorHAnsi" w:hAnsiTheme="minorHAnsi" w:cstheme="minorHAnsi"/>
          <w:b/>
          <w:bCs/>
          <w:color w:val="auto"/>
          <w:u w:val="single"/>
        </w:rPr>
        <w:t>Termin otwarcia ofert</w:t>
      </w:r>
    </w:p>
    <w:p w14:paraId="0A73A8DF" w14:textId="48848DB0" w:rsidR="007756C1" w:rsidRPr="009E6988" w:rsidRDefault="007756C1" w:rsidP="002A3399">
      <w:pPr>
        <w:pStyle w:val="Akapitzlist"/>
        <w:numPr>
          <w:ilvl w:val="1"/>
          <w:numId w:val="61"/>
        </w:numPr>
        <w:spacing w:line="276" w:lineRule="auto"/>
        <w:rPr>
          <w:rFonts w:asciiTheme="minorHAnsi" w:hAnsiTheme="minorHAnsi" w:cstheme="minorHAnsi"/>
          <w:b/>
          <w:i/>
          <w:sz w:val="22"/>
          <w:szCs w:val="22"/>
        </w:rPr>
      </w:pPr>
      <w:r w:rsidRPr="009E6988">
        <w:rPr>
          <w:rFonts w:asciiTheme="minorHAnsi" w:hAnsiTheme="minorHAnsi" w:cstheme="minorHAnsi"/>
          <w:b/>
          <w:sz w:val="22"/>
          <w:szCs w:val="22"/>
        </w:rPr>
        <w:t xml:space="preserve">Otwarcie ofert nastąpi w </w:t>
      </w:r>
      <w:r w:rsidR="001B473D" w:rsidRPr="009E6988">
        <w:rPr>
          <w:rFonts w:asciiTheme="minorHAnsi" w:hAnsiTheme="minorHAnsi" w:cstheme="minorHAnsi"/>
          <w:b/>
          <w:sz w:val="22"/>
          <w:szCs w:val="22"/>
        </w:rPr>
        <w:t xml:space="preserve">dniu: </w:t>
      </w:r>
      <w:r w:rsidR="009E6988" w:rsidRPr="009E6988">
        <w:rPr>
          <w:rFonts w:asciiTheme="minorHAnsi" w:hAnsiTheme="minorHAnsi" w:cstheme="minorHAnsi"/>
          <w:b/>
          <w:sz w:val="22"/>
          <w:szCs w:val="22"/>
        </w:rPr>
        <w:t>15</w:t>
      </w:r>
      <w:r w:rsidR="00E326E2" w:rsidRPr="009E6988">
        <w:rPr>
          <w:rFonts w:asciiTheme="minorHAnsi" w:hAnsiTheme="minorHAnsi" w:cstheme="minorHAnsi"/>
          <w:b/>
          <w:sz w:val="22"/>
          <w:szCs w:val="22"/>
        </w:rPr>
        <w:t>.05.</w:t>
      </w:r>
      <w:r w:rsidR="00307B84" w:rsidRPr="009E6988">
        <w:rPr>
          <w:rFonts w:asciiTheme="minorHAnsi" w:hAnsiTheme="minorHAnsi" w:cstheme="minorHAnsi"/>
          <w:b/>
          <w:sz w:val="22"/>
          <w:szCs w:val="22"/>
        </w:rPr>
        <w:t xml:space="preserve">2026 r. </w:t>
      </w:r>
      <w:r w:rsidR="003D5BAB" w:rsidRPr="009E6988">
        <w:rPr>
          <w:rFonts w:asciiTheme="minorHAnsi" w:hAnsiTheme="minorHAnsi" w:cstheme="minorHAnsi"/>
          <w:b/>
          <w:sz w:val="22"/>
          <w:szCs w:val="22"/>
        </w:rPr>
        <w:t>o godzinie: 1</w:t>
      </w:r>
      <w:r w:rsidR="00F217EE" w:rsidRPr="009E6988">
        <w:rPr>
          <w:rFonts w:asciiTheme="minorHAnsi" w:hAnsiTheme="minorHAnsi" w:cstheme="minorHAnsi"/>
          <w:b/>
          <w:sz w:val="22"/>
          <w:szCs w:val="22"/>
        </w:rPr>
        <w:t>2</w:t>
      </w:r>
      <w:r w:rsidR="003D5BAB" w:rsidRPr="009E6988">
        <w:rPr>
          <w:rFonts w:asciiTheme="minorHAnsi" w:hAnsiTheme="minorHAnsi" w:cstheme="minorHAnsi"/>
          <w:b/>
          <w:sz w:val="22"/>
          <w:szCs w:val="22"/>
        </w:rPr>
        <w:t>:30</w:t>
      </w:r>
      <w:r w:rsidRPr="009E6988">
        <w:rPr>
          <w:rFonts w:asciiTheme="minorHAnsi" w:hAnsiTheme="minorHAnsi" w:cstheme="minorHAnsi"/>
          <w:b/>
          <w:sz w:val="22"/>
          <w:szCs w:val="22"/>
        </w:rPr>
        <w:t>.</w:t>
      </w:r>
    </w:p>
    <w:p w14:paraId="5598BA5A" w14:textId="5DA459C6" w:rsidR="007756C1" w:rsidRPr="00DE0CB3" w:rsidRDefault="00907090" w:rsidP="002A3399">
      <w:pPr>
        <w:pStyle w:val="Akapitzlist"/>
        <w:numPr>
          <w:ilvl w:val="1"/>
          <w:numId w:val="61"/>
        </w:numPr>
        <w:spacing w:line="276" w:lineRule="auto"/>
        <w:rPr>
          <w:rFonts w:asciiTheme="minorHAnsi" w:hAnsiTheme="minorHAnsi" w:cstheme="minorHAnsi"/>
          <w:i/>
          <w:sz w:val="22"/>
          <w:szCs w:val="22"/>
        </w:rPr>
      </w:pPr>
      <w:r w:rsidRPr="00DE0CB3">
        <w:rPr>
          <w:rFonts w:asciiTheme="minorHAnsi" w:eastAsiaTheme="minorHAnsi" w:hAnsiTheme="minorHAnsi" w:cstheme="minorHAnsi"/>
          <w:color w:val="000000"/>
          <w:sz w:val="22"/>
          <w:szCs w:val="22"/>
        </w:rPr>
        <w:t>Zamawiający nie przewiduje publicznej sesji otwarcia ofert.</w:t>
      </w:r>
      <w:r w:rsidR="007756C1" w:rsidRPr="00DE0CB3">
        <w:rPr>
          <w:rFonts w:asciiTheme="minorHAnsi" w:eastAsiaTheme="minorHAnsi" w:hAnsiTheme="minorHAnsi" w:cstheme="minorHAnsi"/>
          <w:color w:val="000000"/>
          <w:sz w:val="22"/>
          <w:szCs w:val="22"/>
        </w:rPr>
        <w:t xml:space="preserve"> </w:t>
      </w:r>
    </w:p>
    <w:p w14:paraId="5F31F0DA" w14:textId="7A80CD22" w:rsidR="007756C1" w:rsidRPr="00DE0CB3" w:rsidRDefault="003F5E34" w:rsidP="002A3399">
      <w:pPr>
        <w:pStyle w:val="Akapitzlist"/>
        <w:numPr>
          <w:ilvl w:val="1"/>
          <w:numId w:val="61"/>
        </w:numPr>
        <w:spacing w:line="276" w:lineRule="auto"/>
        <w:rPr>
          <w:rFonts w:asciiTheme="minorHAnsi" w:hAnsiTheme="minorHAnsi" w:cstheme="minorHAnsi"/>
          <w:i/>
          <w:sz w:val="22"/>
          <w:szCs w:val="22"/>
        </w:rPr>
      </w:pPr>
      <w:r w:rsidRPr="00DE0CB3">
        <w:rPr>
          <w:rFonts w:asciiTheme="minorHAnsi" w:eastAsiaTheme="minorHAnsi" w:hAnsiTheme="minorHAnsi" w:cstheme="minorHAnsi"/>
          <w:color w:val="000000"/>
          <w:sz w:val="22"/>
          <w:szCs w:val="22"/>
        </w:rPr>
        <w:t>Zamawiający</w:t>
      </w:r>
      <w:r w:rsidR="007756C1" w:rsidRPr="00DE0CB3">
        <w:rPr>
          <w:rFonts w:asciiTheme="minorHAnsi" w:eastAsiaTheme="minorHAnsi" w:hAnsiTheme="minorHAnsi" w:cstheme="minorHAnsi"/>
          <w:color w:val="000000"/>
          <w:sz w:val="22"/>
          <w:szCs w:val="22"/>
        </w:rPr>
        <w:t xml:space="preserve">, </w:t>
      </w:r>
      <w:r w:rsidR="0045340D" w:rsidRPr="00DE0CB3">
        <w:rPr>
          <w:rFonts w:asciiTheme="minorHAnsi" w:eastAsiaTheme="minorHAnsi" w:hAnsiTheme="minorHAnsi" w:cstheme="minorHAnsi"/>
          <w:color w:val="000000"/>
          <w:sz w:val="22"/>
          <w:szCs w:val="22"/>
        </w:rPr>
        <w:t>najpóźniej</w:t>
      </w:r>
      <w:r w:rsidR="007756C1" w:rsidRPr="00DE0CB3">
        <w:rPr>
          <w:rFonts w:asciiTheme="minorHAnsi" w:eastAsiaTheme="minorHAnsi" w:hAnsiTheme="minorHAnsi" w:cstheme="minorHAnsi"/>
          <w:color w:val="000000"/>
          <w:sz w:val="22"/>
          <w:szCs w:val="22"/>
        </w:rPr>
        <w:t xml:space="preserve"> przed otwarciem ofert, </w:t>
      </w:r>
      <w:r w:rsidRPr="00DE0CB3">
        <w:rPr>
          <w:rFonts w:asciiTheme="minorHAnsi" w:eastAsiaTheme="minorHAnsi" w:hAnsiTheme="minorHAnsi" w:cstheme="minorHAnsi"/>
          <w:color w:val="000000"/>
          <w:sz w:val="22"/>
          <w:szCs w:val="22"/>
        </w:rPr>
        <w:t>udostępnia</w:t>
      </w:r>
      <w:r w:rsidR="007756C1" w:rsidRPr="00DE0CB3">
        <w:rPr>
          <w:rFonts w:asciiTheme="minorHAnsi" w:eastAsiaTheme="minorHAnsi" w:hAnsiTheme="minorHAnsi" w:cstheme="minorHAnsi"/>
          <w:color w:val="000000"/>
          <w:sz w:val="22"/>
          <w:szCs w:val="22"/>
        </w:rPr>
        <w:t xml:space="preserve"> na stronie internetowej prowadzonego </w:t>
      </w:r>
      <w:r w:rsidRPr="00DE0CB3">
        <w:rPr>
          <w:rFonts w:asciiTheme="minorHAnsi" w:eastAsiaTheme="minorHAnsi" w:hAnsiTheme="minorHAnsi" w:cstheme="minorHAnsi"/>
          <w:color w:val="000000"/>
          <w:sz w:val="22"/>
          <w:szCs w:val="22"/>
        </w:rPr>
        <w:t>postępowania</w:t>
      </w:r>
      <w:r w:rsidR="007756C1" w:rsidRPr="00DE0CB3">
        <w:rPr>
          <w:rFonts w:asciiTheme="minorHAnsi" w:eastAsiaTheme="minorHAnsi" w:hAnsiTheme="minorHAnsi" w:cstheme="minorHAnsi"/>
          <w:color w:val="000000"/>
          <w:sz w:val="22"/>
          <w:szCs w:val="22"/>
        </w:rPr>
        <w:t xml:space="preserve"> informację o kwocie, jaką zamierza </w:t>
      </w:r>
      <w:r w:rsidRPr="00DE0CB3">
        <w:rPr>
          <w:rFonts w:asciiTheme="minorHAnsi" w:eastAsiaTheme="minorHAnsi" w:hAnsiTheme="minorHAnsi" w:cstheme="minorHAnsi"/>
          <w:color w:val="000000"/>
          <w:sz w:val="22"/>
          <w:szCs w:val="22"/>
        </w:rPr>
        <w:t>przeznaczyć</w:t>
      </w:r>
      <w:r w:rsidR="007756C1" w:rsidRPr="00DE0CB3">
        <w:rPr>
          <w:rFonts w:asciiTheme="minorHAnsi" w:eastAsiaTheme="minorHAnsi" w:hAnsiTheme="minorHAnsi" w:cstheme="minorHAnsi"/>
          <w:color w:val="000000"/>
          <w:sz w:val="22"/>
          <w:szCs w:val="22"/>
        </w:rPr>
        <w:t xml:space="preserve"> na sfinansowanie </w:t>
      </w:r>
      <w:r w:rsidRPr="00DE0CB3">
        <w:rPr>
          <w:rFonts w:asciiTheme="minorHAnsi" w:eastAsiaTheme="minorHAnsi" w:hAnsiTheme="minorHAnsi" w:cstheme="minorHAnsi"/>
          <w:color w:val="000000"/>
          <w:sz w:val="22"/>
          <w:szCs w:val="22"/>
        </w:rPr>
        <w:t>zamówienia</w:t>
      </w:r>
      <w:r w:rsidR="007756C1" w:rsidRPr="00DE0CB3">
        <w:rPr>
          <w:rFonts w:asciiTheme="minorHAnsi" w:eastAsiaTheme="minorHAnsi" w:hAnsiTheme="minorHAnsi" w:cstheme="minorHAnsi"/>
          <w:color w:val="000000"/>
          <w:sz w:val="22"/>
          <w:szCs w:val="22"/>
        </w:rPr>
        <w:t xml:space="preserve">. </w:t>
      </w:r>
    </w:p>
    <w:p w14:paraId="19F1B317" w14:textId="2964402C" w:rsidR="007756C1" w:rsidRPr="00DE0CB3" w:rsidRDefault="003F5E34" w:rsidP="002A3399">
      <w:pPr>
        <w:pStyle w:val="Akapitzlist"/>
        <w:numPr>
          <w:ilvl w:val="1"/>
          <w:numId w:val="61"/>
        </w:numPr>
        <w:spacing w:line="276" w:lineRule="auto"/>
        <w:rPr>
          <w:rFonts w:asciiTheme="minorHAnsi" w:hAnsiTheme="minorHAnsi" w:cstheme="minorHAnsi"/>
          <w:i/>
          <w:sz w:val="22"/>
          <w:szCs w:val="22"/>
        </w:rPr>
      </w:pPr>
      <w:r w:rsidRPr="00DE0CB3">
        <w:rPr>
          <w:rFonts w:asciiTheme="minorHAnsi" w:eastAsiaTheme="minorHAnsi" w:hAnsiTheme="minorHAnsi" w:cstheme="minorHAnsi"/>
          <w:color w:val="000000"/>
          <w:sz w:val="22"/>
          <w:szCs w:val="22"/>
        </w:rPr>
        <w:t>Zamawiający</w:t>
      </w:r>
      <w:r w:rsidR="007756C1" w:rsidRPr="00DE0CB3">
        <w:rPr>
          <w:rFonts w:asciiTheme="minorHAnsi" w:eastAsiaTheme="minorHAnsi" w:hAnsiTheme="minorHAnsi" w:cstheme="minorHAnsi"/>
          <w:color w:val="000000"/>
          <w:sz w:val="22"/>
          <w:szCs w:val="22"/>
        </w:rPr>
        <w:t xml:space="preserve">, niezwłocznie po otwarciu ofert, </w:t>
      </w:r>
      <w:r w:rsidRPr="00DE0CB3">
        <w:rPr>
          <w:rFonts w:asciiTheme="minorHAnsi" w:eastAsiaTheme="minorHAnsi" w:hAnsiTheme="minorHAnsi" w:cstheme="minorHAnsi"/>
          <w:color w:val="000000"/>
          <w:sz w:val="22"/>
          <w:szCs w:val="22"/>
        </w:rPr>
        <w:t>udostępnia</w:t>
      </w:r>
      <w:r w:rsidR="007756C1" w:rsidRPr="00DE0CB3">
        <w:rPr>
          <w:rFonts w:asciiTheme="minorHAnsi" w:eastAsiaTheme="minorHAnsi" w:hAnsiTheme="minorHAnsi" w:cstheme="minorHAnsi"/>
          <w:color w:val="000000"/>
          <w:sz w:val="22"/>
          <w:szCs w:val="22"/>
        </w:rPr>
        <w:t xml:space="preserve"> na stronie internetowej prowadzonego </w:t>
      </w:r>
      <w:r w:rsidRPr="00DE0CB3">
        <w:rPr>
          <w:rFonts w:asciiTheme="minorHAnsi" w:eastAsiaTheme="minorHAnsi" w:hAnsiTheme="minorHAnsi" w:cstheme="minorHAnsi"/>
          <w:color w:val="000000"/>
          <w:sz w:val="22"/>
          <w:szCs w:val="22"/>
        </w:rPr>
        <w:t>postępowania</w:t>
      </w:r>
      <w:r w:rsidR="007756C1" w:rsidRPr="00DE0CB3">
        <w:rPr>
          <w:rFonts w:asciiTheme="minorHAnsi" w:eastAsiaTheme="minorHAnsi" w:hAnsiTheme="minorHAnsi" w:cstheme="minorHAnsi"/>
          <w:color w:val="000000"/>
          <w:sz w:val="22"/>
          <w:szCs w:val="22"/>
        </w:rPr>
        <w:t xml:space="preserve"> informacje o: </w:t>
      </w:r>
    </w:p>
    <w:p w14:paraId="3E9E9C0F" w14:textId="2870DAC7" w:rsidR="00071AD7" w:rsidRPr="00DE0CB3" w:rsidRDefault="007756C1" w:rsidP="002A3399">
      <w:pPr>
        <w:pStyle w:val="Akapitzlist"/>
        <w:numPr>
          <w:ilvl w:val="0"/>
          <w:numId w:val="62"/>
        </w:numPr>
        <w:spacing w:line="276" w:lineRule="auto"/>
        <w:rPr>
          <w:rFonts w:asciiTheme="minorHAnsi" w:eastAsiaTheme="minorHAnsi" w:hAnsiTheme="minorHAnsi" w:cstheme="minorHAnsi"/>
          <w:color w:val="000000"/>
          <w:sz w:val="22"/>
          <w:szCs w:val="22"/>
        </w:rPr>
      </w:pPr>
      <w:r w:rsidRPr="00DE0CB3">
        <w:rPr>
          <w:rFonts w:asciiTheme="minorHAnsi" w:eastAsiaTheme="minorHAnsi" w:hAnsiTheme="minorHAnsi" w:cstheme="minorHAnsi"/>
          <w:color w:val="000000"/>
          <w:sz w:val="22"/>
          <w:szCs w:val="22"/>
        </w:rPr>
        <w:t xml:space="preserve">nazwach albo imionach i nazwiskach oraz siedzibach lub miejscach prowadzonej </w:t>
      </w:r>
      <w:r w:rsidR="00B11207" w:rsidRPr="00DE0CB3">
        <w:rPr>
          <w:rFonts w:asciiTheme="minorHAnsi" w:eastAsiaTheme="minorHAnsi" w:hAnsiTheme="minorHAnsi" w:cstheme="minorHAnsi"/>
          <w:color w:val="000000"/>
          <w:sz w:val="22"/>
          <w:szCs w:val="22"/>
        </w:rPr>
        <w:t>działalności gospodarczej</w:t>
      </w:r>
      <w:r w:rsidRPr="00DE0CB3">
        <w:rPr>
          <w:rFonts w:asciiTheme="minorHAnsi" w:eastAsiaTheme="minorHAnsi" w:hAnsiTheme="minorHAnsi" w:cstheme="minorHAnsi"/>
          <w:color w:val="000000"/>
          <w:sz w:val="22"/>
          <w:szCs w:val="22"/>
        </w:rPr>
        <w:t xml:space="preserve"> albo miejscach zamieszkania </w:t>
      </w:r>
      <w:r w:rsidR="00D359FD" w:rsidRPr="00DE0CB3">
        <w:rPr>
          <w:rFonts w:asciiTheme="minorHAnsi" w:eastAsiaTheme="minorHAnsi" w:hAnsiTheme="minorHAnsi" w:cstheme="minorHAnsi"/>
          <w:color w:val="000000"/>
          <w:sz w:val="22"/>
          <w:szCs w:val="22"/>
        </w:rPr>
        <w:t>wykonawców</w:t>
      </w:r>
      <w:r w:rsidRPr="00DE0CB3">
        <w:rPr>
          <w:rFonts w:asciiTheme="minorHAnsi" w:eastAsiaTheme="minorHAnsi" w:hAnsiTheme="minorHAnsi" w:cstheme="minorHAnsi"/>
          <w:color w:val="000000"/>
          <w:sz w:val="22"/>
          <w:szCs w:val="22"/>
        </w:rPr>
        <w:t xml:space="preserve">, </w:t>
      </w:r>
      <w:r w:rsidR="003F5E34" w:rsidRPr="00DE0CB3">
        <w:rPr>
          <w:rFonts w:asciiTheme="minorHAnsi" w:eastAsiaTheme="minorHAnsi" w:hAnsiTheme="minorHAnsi" w:cstheme="minorHAnsi"/>
          <w:color w:val="000000"/>
          <w:sz w:val="22"/>
          <w:szCs w:val="22"/>
        </w:rPr>
        <w:t>których</w:t>
      </w:r>
      <w:r w:rsidRPr="00DE0CB3">
        <w:rPr>
          <w:rFonts w:asciiTheme="minorHAnsi" w:eastAsiaTheme="minorHAnsi" w:hAnsiTheme="minorHAnsi" w:cstheme="minorHAnsi"/>
          <w:color w:val="000000"/>
          <w:sz w:val="22"/>
          <w:szCs w:val="22"/>
        </w:rPr>
        <w:t xml:space="preserve"> oferty zostały otwarte; </w:t>
      </w:r>
    </w:p>
    <w:p w14:paraId="4637C3D2" w14:textId="46D70618" w:rsidR="007756C1" w:rsidRPr="00DE0CB3" w:rsidRDefault="007756C1" w:rsidP="002A3399">
      <w:pPr>
        <w:pStyle w:val="Akapitzlist"/>
        <w:numPr>
          <w:ilvl w:val="0"/>
          <w:numId w:val="62"/>
        </w:numPr>
        <w:spacing w:line="276" w:lineRule="auto"/>
        <w:rPr>
          <w:rFonts w:asciiTheme="minorHAnsi" w:eastAsiaTheme="minorHAnsi" w:hAnsiTheme="minorHAnsi" w:cstheme="minorHAnsi"/>
          <w:color w:val="000000"/>
          <w:sz w:val="22"/>
          <w:szCs w:val="22"/>
        </w:rPr>
      </w:pPr>
      <w:r w:rsidRPr="00DE0CB3">
        <w:rPr>
          <w:rFonts w:asciiTheme="minorHAnsi" w:eastAsiaTheme="minorHAnsi" w:hAnsiTheme="minorHAnsi" w:cstheme="minorHAnsi"/>
          <w:color w:val="000000"/>
          <w:sz w:val="22"/>
          <w:szCs w:val="22"/>
        </w:rPr>
        <w:t xml:space="preserve">cenach zawartych w ofertach. </w:t>
      </w:r>
    </w:p>
    <w:p w14:paraId="43384B98" w14:textId="0C85BCA4" w:rsidR="00987140" w:rsidRPr="00DE0CB3" w:rsidRDefault="00987140" w:rsidP="002A3399">
      <w:pPr>
        <w:pStyle w:val="Akapitzlist"/>
        <w:numPr>
          <w:ilvl w:val="1"/>
          <w:numId w:val="61"/>
        </w:numPr>
        <w:spacing w:line="276" w:lineRule="auto"/>
        <w:rPr>
          <w:rFonts w:asciiTheme="minorHAnsi" w:hAnsiTheme="minorHAnsi" w:cstheme="minorHAnsi"/>
          <w:i/>
          <w:sz w:val="22"/>
          <w:szCs w:val="22"/>
        </w:rPr>
      </w:pPr>
      <w:r w:rsidRPr="00DE0CB3">
        <w:rPr>
          <w:rFonts w:asciiTheme="minorHAnsi" w:hAnsiTheme="minorHAnsi" w:cstheme="minorHAnsi"/>
          <w:sz w:val="22"/>
          <w:szCs w:val="22"/>
        </w:rPr>
        <w:t>W</w:t>
      </w:r>
      <w:r w:rsidRPr="00DE0CB3">
        <w:rPr>
          <w:rFonts w:asciiTheme="minorHAnsi" w:eastAsia="Times" w:hAnsiTheme="minorHAnsi" w:cstheme="minorHAnsi"/>
          <w:sz w:val="22"/>
          <w:szCs w:val="22"/>
        </w:rPr>
        <w:t xml:space="preserve"> przypadku awarii systemu teleinformatycznego</w:t>
      </w:r>
      <w:r w:rsidR="00B11207" w:rsidRPr="00DE0CB3">
        <w:rPr>
          <w:rFonts w:asciiTheme="minorHAnsi" w:eastAsia="Times" w:hAnsiTheme="minorHAnsi" w:cstheme="minorHAnsi"/>
          <w:sz w:val="22"/>
          <w:szCs w:val="22"/>
        </w:rPr>
        <w:t>,</w:t>
      </w:r>
      <w:r w:rsidRPr="00DE0CB3">
        <w:rPr>
          <w:rFonts w:asciiTheme="minorHAnsi" w:eastAsia="Times" w:hAnsiTheme="minorHAnsi" w:cstheme="minorHAnsi"/>
          <w:sz w:val="22"/>
          <w:szCs w:val="22"/>
        </w:rPr>
        <w:t xml:space="preserve"> przy </w:t>
      </w:r>
      <w:proofErr w:type="gramStart"/>
      <w:r w:rsidRPr="00DE0CB3">
        <w:rPr>
          <w:rFonts w:asciiTheme="minorHAnsi" w:eastAsia="Times" w:hAnsiTheme="minorHAnsi" w:cstheme="minorHAnsi"/>
          <w:sz w:val="22"/>
          <w:szCs w:val="22"/>
        </w:rPr>
        <w:t>użyciu</w:t>
      </w:r>
      <w:proofErr w:type="gramEnd"/>
      <w:r w:rsidRPr="00DE0CB3">
        <w:rPr>
          <w:rFonts w:asciiTheme="minorHAnsi" w:eastAsia="Times" w:hAnsiTheme="minorHAnsi" w:cstheme="minorHAnsi"/>
          <w:sz w:val="22"/>
          <w:szCs w:val="22"/>
        </w:rPr>
        <w:t xml:space="preserve"> którego Zamawiający otwiera oferty, która powoduje brak możliwości otwarcia ofert w terminie określonym przez zamawiającego, otwarcie ofert następuje niezwłocznie po usunięciu awarii.</w:t>
      </w:r>
    </w:p>
    <w:p w14:paraId="5A7AED1D" w14:textId="573BEC70" w:rsidR="007756C1" w:rsidRPr="00DE0CB3" w:rsidRDefault="000A1586" w:rsidP="002A3399">
      <w:pPr>
        <w:pStyle w:val="Akapitzlist"/>
        <w:numPr>
          <w:ilvl w:val="1"/>
          <w:numId w:val="61"/>
        </w:numPr>
        <w:spacing w:line="276" w:lineRule="auto"/>
        <w:ind w:left="357" w:hanging="357"/>
        <w:rPr>
          <w:rFonts w:asciiTheme="minorHAnsi" w:hAnsiTheme="minorHAnsi" w:cstheme="minorHAnsi"/>
          <w:i/>
          <w:sz w:val="22"/>
          <w:szCs w:val="22"/>
        </w:rPr>
      </w:pPr>
      <w:r w:rsidRPr="00DE0CB3">
        <w:rPr>
          <w:rFonts w:asciiTheme="minorHAnsi" w:eastAsiaTheme="minorHAnsi" w:hAnsiTheme="minorHAnsi" w:cstheme="minorHAnsi"/>
          <w:color w:val="000000"/>
          <w:sz w:val="22"/>
          <w:szCs w:val="22"/>
        </w:rPr>
        <w:t>Zamawiający</w:t>
      </w:r>
      <w:r w:rsidR="007756C1" w:rsidRPr="00DE0CB3">
        <w:rPr>
          <w:rFonts w:asciiTheme="minorHAnsi" w:eastAsiaTheme="minorHAnsi" w:hAnsiTheme="minorHAnsi" w:cstheme="minorHAnsi"/>
          <w:color w:val="000000"/>
          <w:sz w:val="22"/>
          <w:szCs w:val="22"/>
        </w:rPr>
        <w:t xml:space="preserve"> poinformuje o zmianie terminu otwarcia ofert na stronie internetowej prowadzonego post</w:t>
      </w:r>
      <w:r w:rsidR="00C77052" w:rsidRPr="00DE0CB3">
        <w:rPr>
          <w:rFonts w:asciiTheme="minorHAnsi" w:eastAsiaTheme="minorHAnsi" w:hAnsiTheme="minorHAnsi" w:cstheme="minorHAnsi"/>
          <w:color w:val="000000"/>
          <w:sz w:val="22"/>
          <w:szCs w:val="22"/>
        </w:rPr>
        <w:t>ę</w:t>
      </w:r>
      <w:r w:rsidR="007756C1" w:rsidRPr="00DE0CB3">
        <w:rPr>
          <w:rFonts w:asciiTheme="minorHAnsi" w:eastAsiaTheme="minorHAnsi" w:hAnsiTheme="minorHAnsi" w:cstheme="minorHAnsi"/>
          <w:color w:val="000000"/>
          <w:sz w:val="22"/>
          <w:szCs w:val="22"/>
        </w:rPr>
        <w:t xml:space="preserve">powania. </w:t>
      </w:r>
    </w:p>
    <w:p w14:paraId="1429C140" w14:textId="77777777" w:rsidR="003D5BAB" w:rsidRPr="00655648" w:rsidRDefault="003D5BAB" w:rsidP="002A3399">
      <w:pPr>
        <w:pStyle w:val="Akapitzlist"/>
        <w:spacing w:line="276" w:lineRule="auto"/>
        <w:ind w:left="357"/>
        <w:rPr>
          <w:rFonts w:asciiTheme="minorHAnsi" w:hAnsiTheme="minorHAnsi" w:cstheme="minorHAnsi"/>
          <w:i/>
          <w:sz w:val="20"/>
          <w:szCs w:val="20"/>
        </w:rPr>
      </w:pPr>
    </w:p>
    <w:p w14:paraId="29D9B7F3" w14:textId="7D52EDBC" w:rsidR="00E77099" w:rsidRPr="00EE09ED" w:rsidRDefault="00A26E8C" w:rsidP="002A3399">
      <w:pPr>
        <w:pStyle w:val="Default"/>
        <w:numPr>
          <w:ilvl w:val="0"/>
          <w:numId w:val="61"/>
        </w:numPr>
        <w:spacing w:line="276" w:lineRule="auto"/>
        <w:rPr>
          <w:rFonts w:asciiTheme="minorHAnsi" w:eastAsia="Calibri" w:hAnsiTheme="minorHAnsi" w:cstheme="minorHAnsi"/>
          <w:b/>
          <w:bCs/>
          <w:color w:val="auto"/>
          <w:u w:val="single"/>
        </w:rPr>
      </w:pPr>
      <w:r w:rsidRPr="00EE09ED">
        <w:rPr>
          <w:rFonts w:asciiTheme="minorHAnsi" w:hAnsiTheme="minorHAnsi" w:cstheme="minorHAnsi"/>
          <w:b/>
          <w:bCs/>
          <w:u w:val="single"/>
        </w:rPr>
        <w:t>Sposób obliczenia ceny</w:t>
      </w:r>
    </w:p>
    <w:p w14:paraId="1BC104E2" w14:textId="45B15498" w:rsidR="00A504C3" w:rsidRPr="00EE09ED" w:rsidRDefault="00A504C3" w:rsidP="002A3399">
      <w:pPr>
        <w:pStyle w:val="Akapitzlist"/>
        <w:numPr>
          <w:ilvl w:val="1"/>
          <w:numId w:val="61"/>
        </w:numPr>
        <w:spacing w:line="276" w:lineRule="auto"/>
        <w:ind w:left="357" w:hanging="357"/>
        <w:rPr>
          <w:rFonts w:asciiTheme="minorHAnsi" w:hAnsiTheme="minorHAnsi" w:cstheme="minorHAnsi"/>
          <w:i/>
          <w:sz w:val="22"/>
          <w:szCs w:val="22"/>
        </w:rPr>
      </w:pPr>
      <w:r w:rsidRPr="00EE09ED">
        <w:rPr>
          <w:rFonts w:asciiTheme="minorHAnsi" w:hAnsiTheme="minorHAnsi" w:cstheme="minorHAnsi"/>
          <w:sz w:val="22"/>
          <w:szCs w:val="22"/>
        </w:rPr>
        <w:t xml:space="preserve">Cena oferty zostanie wyliczona przez Wykonawcę i przedstawiona na </w:t>
      </w:r>
      <w:r w:rsidR="00EE09ED">
        <w:rPr>
          <w:rFonts w:asciiTheme="minorHAnsi" w:hAnsiTheme="minorHAnsi" w:cstheme="minorHAnsi"/>
          <w:sz w:val="22"/>
          <w:szCs w:val="22"/>
        </w:rPr>
        <w:t>F</w:t>
      </w:r>
      <w:r w:rsidRPr="00EE09ED">
        <w:rPr>
          <w:rFonts w:asciiTheme="minorHAnsi" w:hAnsiTheme="minorHAnsi" w:cstheme="minorHAnsi"/>
          <w:sz w:val="22"/>
          <w:szCs w:val="22"/>
        </w:rPr>
        <w:t>ormularzu specyfikacji cenowej</w:t>
      </w:r>
      <w:r w:rsidR="00BC48FF" w:rsidRPr="00EE09ED">
        <w:rPr>
          <w:rFonts w:asciiTheme="minorHAnsi" w:hAnsiTheme="minorHAnsi" w:cstheme="minorHAnsi"/>
          <w:sz w:val="22"/>
          <w:szCs w:val="22"/>
        </w:rPr>
        <w:t xml:space="preserve">, którego wzór stanowi </w:t>
      </w:r>
      <w:r w:rsidRPr="00EE09ED">
        <w:rPr>
          <w:rFonts w:asciiTheme="minorHAnsi" w:hAnsiTheme="minorHAnsi" w:cstheme="minorHAnsi"/>
          <w:i/>
          <w:sz w:val="22"/>
          <w:szCs w:val="22"/>
        </w:rPr>
        <w:t xml:space="preserve">Załącznik Nr </w:t>
      </w:r>
      <w:r w:rsidR="007C76AC" w:rsidRPr="00EE09ED">
        <w:rPr>
          <w:rFonts w:asciiTheme="minorHAnsi" w:hAnsiTheme="minorHAnsi" w:cstheme="minorHAnsi"/>
          <w:i/>
          <w:sz w:val="22"/>
          <w:szCs w:val="22"/>
        </w:rPr>
        <w:t>1</w:t>
      </w:r>
      <w:r w:rsidRPr="00EE09ED">
        <w:rPr>
          <w:rFonts w:asciiTheme="minorHAnsi" w:hAnsiTheme="minorHAnsi" w:cstheme="minorHAnsi"/>
          <w:i/>
          <w:sz w:val="22"/>
          <w:szCs w:val="22"/>
        </w:rPr>
        <w:t xml:space="preserve"> do </w:t>
      </w:r>
      <w:r w:rsidR="00F66952" w:rsidRPr="00EE09ED">
        <w:rPr>
          <w:rFonts w:asciiTheme="minorHAnsi" w:hAnsiTheme="minorHAnsi" w:cstheme="minorHAnsi"/>
          <w:i/>
          <w:sz w:val="22"/>
          <w:szCs w:val="22"/>
        </w:rPr>
        <w:t>Formularza Ofert</w:t>
      </w:r>
      <w:r w:rsidR="0015775C" w:rsidRPr="00EE09ED">
        <w:rPr>
          <w:rFonts w:asciiTheme="minorHAnsi" w:hAnsiTheme="minorHAnsi" w:cstheme="minorHAnsi"/>
          <w:i/>
          <w:sz w:val="22"/>
          <w:szCs w:val="22"/>
        </w:rPr>
        <w:t>y</w:t>
      </w:r>
      <w:r w:rsidRPr="00EE09ED">
        <w:rPr>
          <w:rFonts w:asciiTheme="minorHAnsi" w:hAnsiTheme="minorHAnsi" w:cstheme="minorHAnsi"/>
          <w:sz w:val="22"/>
          <w:szCs w:val="22"/>
        </w:rPr>
        <w:t>.</w:t>
      </w:r>
    </w:p>
    <w:p w14:paraId="4A63C64F" w14:textId="4F45D657" w:rsidR="00275499" w:rsidRPr="00EE09ED" w:rsidRDefault="00275499" w:rsidP="002A3399">
      <w:pPr>
        <w:pStyle w:val="Akapitzlist"/>
        <w:numPr>
          <w:ilvl w:val="1"/>
          <w:numId w:val="61"/>
        </w:numPr>
        <w:spacing w:line="276" w:lineRule="auto"/>
        <w:ind w:left="357" w:hanging="357"/>
        <w:rPr>
          <w:rFonts w:asciiTheme="minorHAnsi" w:hAnsiTheme="minorHAnsi" w:cstheme="minorHAnsi"/>
          <w:i/>
          <w:sz w:val="22"/>
          <w:szCs w:val="22"/>
        </w:rPr>
      </w:pPr>
      <w:r w:rsidRPr="00EE09ED">
        <w:rPr>
          <w:rFonts w:asciiTheme="minorHAnsi" w:hAnsiTheme="minorHAnsi" w:cstheme="minorHAnsi"/>
          <w:iCs/>
          <w:sz w:val="22"/>
          <w:szCs w:val="22"/>
        </w:rPr>
        <w:t>Cena oferty powinna obejmować wszystkie elementy cenotwórcze realizacji zamówienia,</w:t>
      </w:r>
      <w:r w:rsidR="000A1586" w:rsidRPr="00EE09ED">
        <w:rPr>
          <w:rFonts w:asciiTheme="minorHAnsi" w:hAnsiTheme="minorHAnsi" w:cstheme="minorHAnsi"/>
          <w:iCs/>
          <w:sz w:val="22"/>
          <w:szCs w:val="22"/>
        </w:rPr>
        <w:t xml:space="preserve"> </w:t>
      </w:r>
      <w:r w:rsidRPr="00EE09ED">
        <w:rPr>
          <w:rFonts w:asciiTheme="minorHAnsi" w:hAnsiTheme="minorHAnsi" w:cstheme="minorHAnsi"/>
          <w:iCs/>
          <w:sz w:val="22"/>
          <w:szCs w:val="22"/>
        </w:rPr>
        <w:t>w tym warunki i obowiązki umowne. Cena oferty stanowi kwotę wynagrodzenia, jaką Wykonawca chce uzyskać za wykonanie całego przedmiotu zamówienia, z zastrzeżeniem możliwości dokonania zmiany tego wynagrodzenia przewidzianych w przepisach obowiązującego prawa oraz przewidzianych w projektowanych postanowienia Umowy w sprawie zamówienia publicznego.</w:t>
      </w:r>
    </w:p>
    <w:p w14:paraId="30FADED5" w14:textId="161B17A2" w:rsidR="0028147D" w:rsidRPr="00EE09ED" w:rsidRDefault="0028147D" w:rsidP="002A3399">
      <w:pPr>
        <w:pStyle w:val="Akapitzlist"/>
        <w:numPr>
          <w:ilvl w:val="1"/>
          <w:numId w:val="61"/>
        </w:numPr>
        <w:spacing w:line="276" w:lineRule="auto"/>
        <w:ind w:left="357" w:hanging="357"/>
        <w:rPr>
          <w:rFonts w:asciiTheme="minorHAnsi" w:hAnsiTheme="minorHAnsi" w:cstheme="minorHAnsi"/>
          <w:i/>
          <w:sz w:val="22"/>
          <w:szCs w:val="22"/>
        </w:rPr>
      </w:pPr>
      <w:r w:rsidRPr="00EE09ED">
        <w:rPr>
          <w:rFonts w:asciiTheme="minorHAnsi" w:hAnsiTheme="minorHAnsi" w:cstheme="minorHAnsi"/>
          <w:sz w:val="22"/>
          <w:szCs w:val="22"/>
        </w:rPr>
        <w:t>Cena brutto oferty (wartość brutto) zostanie wyliczona przez Wykonawcę, w oparciu o ceny jednostkowe netto przedstawione w formularzu specyfikacji cenowej, zgodnie z zasadą: ilo</w:t>
      </w:r>
      <w:r w:rsidR="007D6EB5" w:rsidRPr="00EE09ED">
        <w:rPr>
          <w:rFonts w:asciiTheme="minorHAnsi" w:hAnsiTheme="minorHAnsi" w:cstheme="minorHAnsi"/>
          <w:sz w:val="22"/>
          <w:szCs w:val="22"/>
        </w:rPr>
        <w:t xml:space="preserve">ść x cena jedn. </w:t>
      </w:r>
      <w:r w:rsidR="00B11207" w:rsidRPr="00EE09ED">
        <w:rPr>
          <w:rFonts w:asciiTheme="minorHAnsi" w:hAnsiTheme="minorHAnsi" w:cstheme="minorHAnsi"/>
          <w:sz w:val="22"/>
          <w:szCs w:val="22"/>
        </w:rPr>
        <w:t>netto =</w:t>
      </w:r>
      <w:r w:rsidRPr="00EE09ED">
        <w:rPr>
          <w:rFonts w:asciiTheme="minorHAnsi" w:hAnsiTheme="minorHAnsi" w:cstheme="minorHAnsi"/>
          <w:sz w:val="22"/>
          <w:szCs w:val="22"/>
        </w:rPr>
        <w:t xml:space="preserve"> wartość netto + VAT (od wartości netto zgodn</w:t>
      </w:r>
      <w:r w:rsidR="007D6EB5" w:rsidRPr="00EE09ED">
        <w:rPr>
          <w:rFonts w:asciiTheme="minorHAnsi" w:hAnsiTheme="minorHAnsi" w:cstheme="minorHAnsi"/>
          <w:sz w:val="22"/>
          <w:szCs w:val="22"/>
        </w:rPr>
        <w:t>ie ze wskazaną stawką</w:t>
      </w:r>
      <w:r w:rsidR="00C71502" w:rsidRPr="00EE09ED">
        <w:rPr>
          <w:rFonts w:asciiTheme="minorHAnsi" w:hAnsiTheme="minorHAnsi" w:cstheme="minorHAnsi"/>
          <w:sz w:val="22"/>
          <w:szCs w:val="22"/>
        </w:rPr>
        <w:t>)</w:t>
      </w:r>
      <w:r w:rsidR="007D6EB5" w:rsidRPr="00EE09ED">
        <w:rPr>
          <w:rFonts w:asciiTheme="minorHAnsi" w:hAnsiTheme="minorHAnsi" w:cstheme="minorHAnsi"/>
          <w:sz w:val="22"/>
          <w:szCs w:val="22"/>
        </w:rPr>
        <w:t xml:space="preserve"> = wartość brutto</w:t>
      </w:r>
      <w:r w:rsidRPr="00EE09ED">
        <w:rPr>
          <w:rFonts w:asciiTheme="minorHAnsi" w:hAnsiTheme="minorHAnsi" w:cstheme="minorHAnsi"/>
          <w:sz w:val="22"/>
          <w:szCs w:val="22"/>
        </w:rPr>
        <w:t>.</w:t>
      </w:r>
    </w:p>
    <w:p w14:paraId="234355CA" w14:textId="02872D81" w:rsidR="0028147D" w:rsidRPr="00EE09ED" w:rsidRDefault="0028147D" w:rsidP="002A3399">
      <w:pPr>
        <w:pStyle w:val="Akapitzlist"/>
        <w:numPr>
          <w:ilvl w:val="1"/>
          <w:numId w:val="61"/>
        </w:numPr>
        <w:spacing w:line="276" w:lineRule="auto"/>
        <w:ind w:left="357" w:hanging="357"/>
        <w:rPr>
          <w:rFonts w:asciiTheme="minorHAnsi" w:hAnsiTheme="minorHAnsi" w:cstheme="minorHAnsi"/>
          <w:i/>
          <w:sz w:val="22"/>
          <w:szCs w:val="22"/>
        </w:rPr>
      </w:pPr>
      <w:r w:rsidRPr="00EE09ED">
        <w:rPr>
          <w:rFonts w:asciiTheme="minorHAnsi" w:hAnsiTheme="minorHAnsi" w:cstheme="minorHAnsi"/>
          <w:sz w:val="22"/>
          <w:szCs w:val="22"/>
        </w:rPr>
        <w:t>Wyliczona, zgodni</w:t>
      </w:r>
      <w:r w:rsidR="007D6EB5" w:rsidRPr="00EE09ED">
        <w:rPr>
          <w:rFonts w:asciiTheme="minorHAnsi" w:hAnsiTheme="minorHAnsi" w:cstheme="minorHAnsi"/>
          <w:sz w:val="22"/>
          <w:szCs w:val="22"/>
        </w:rPr>
        <w:t>e z pkt</w:t>
      </w:r>
      <w:r w:rsidR="00EE09ED">
        <w:rPr>
          <w:rFonts w:asciiTheme="minorHAnsi" w:hAnsiTheme="minorHAnsi" w:cstheme="minorHAnsi"/>
          <w:sz w:val="22"/>
          <w:szCs w:val="22"/>
        </w:rPr>
        <w:t>.</w:t>
      </w:r>
      <w:r w:rsidR="007D6EB5" w:rsidRPr="00EE09ED">
        <w:rPr>
          <w:rFonts w:asciiTheme="minorHAnsi" w:hAnsiTheme="minorHAnsi" w:cstheme="minorHAnsi"/>
          <w:sz w:val="22"/>
          <w:szCs w:val="22"/>
        </w:rPr>
        <w:t xml:space="preserve"> 3, cena oferty brutto </w:t>
      </w:r>
      <w:r w:rsidRPr="00EE09ED">
        <w:rPr>
          <w:rFonts w:asciiTheme="minorHAnsi" w:hAnsiTheme="minorHAnsi" w:cstheme="minorHAnsi"/>
          <w:sz w:val="22"/>
          <w:szCs w:val="22"/>
        </w:rPr>
        <w:t>podana zostaje przez Wykonawcę w formularzu systemowym na platformie</w:t>
      </w:r>
      <w:r w:rsidRPr="00EE09ED">
        <w:rPr>
          <w:rFonts w:asciiTheme="minorHAnsi" w:hAnsiTheme="minorHAnsi" w:cstheme="minorHAnsi"/>
          <w:spacing w:val="4"/>
          <w:sz w:val="22"/>
          <w:szCs w:val="22"/>
        </w:rPr>
        <w:t xml:space="preserve"> </w:t>
      </w:r>
      <w:hyperlink r:id="rId20" w:history="1">
        <w:r w:rsidR="00A77742" w:rsidRPr="006260CD">
          <w:rPr>
            <w:rStyle w:val="Hipercze"/>
            <w:rFonts w:asciiTheme="minorHAnsi" w:hAnsiTheme="minorHAnsi" w:cstheme="minorHAnsi"/>
            <w:bCs/>
            <w:sz w:val="22"/>
            <w:szCs w:val="22"/>
          </w:rPr>
          <w:t>https://szpitalbielanski.ezamawiajacy.pl/servlet/HomeServlet</w:t>
        </w:r>
      </w:hyperlink>
    </w:p>
    <w:p w14:paraId="087EA041" w14:textId="29078B36" w:rsidR="00A504C3" w:rsidRPr="00EE09ED" w:rsidRDefault="00A504C3" w:rsidP="002A3399">
      <w:pPr>
        <w:pStyle w:val="Akapitzlist"/>
        <w:numPr>
          <w:ilvl w:val="1"/>
          <w:numId w:val="61"/>
        </w:numPr>
        <w:spacing w:line="276" w:lineRule="auto"/>
        <w:ind w:left="357" w:hanging="357"/>
        <w:rPr>
          <w:rFonts w:asciiTheme="minorHAnsi" w:hAnsiTheme="minorHAnsi" w:cstheme="minorHAnsi"/>
          <w:b/>
          <w:i/>
          <w:sz w:val="22"/>
          <w:szCs w:val="22"/>
        </w:rPr>
      </w:pPr>
      <w:r w:rsidRPr="00EE09ED">
        <w:rPr>
          <w:rFonts w:asciiTheme="minorHAnsi" w:eastAsiaTheme="minorHAnsi" w:hAnsiTheme="minorHAnsi" w:cstheme="minorHAnsi"/>
          <w:color w:val="000000"/>
          <w:sz w:val="22"/>
          <w:szCs w:val="22"/>
        </w:rPr>
        <w:t xml:space="preserve">Wykonawca poda w </w:t>
      </w:r>
      <w:r w:rsidR="00EE09ED">
        <w:rPr>
          <w:rFonts w:asciiTheme="minorHAnsi" w:eastAsiaTheme="minorHAnsi" w:hAnsiTheme="minorHAnsi" w:cstheme="minorHAnsi"/>
          <w:color w:val="000000"/>
          <w:sz w:val="22"/>
          <w:szCs w:val="22"/>
        </w:rPr>
        <w:t>F</w:t>
      </w:r>
      <w:r w:rsidRPr="00EE09ED">
        <w:rPr>
          <w:rFonts w:asciiTheme="minorHAnsi" w:eastAsiaTheme="minorHAnsi" w:hAnsiTheme="minorHAnsi" w:cstheme="minorHAnsi"/>
          <w:color w:val="000000"/>
          <w:sz w:val="22"/>
          <w:szCs w:val="22"/>
        </w:rPr>
        <w:t xml:space="preserve">ormularzu </w:t>
      </w:r>
      <w:r w:rsidR="00327261" w:rsidRPr="00EE09ED">
        <w:rPr>
          <w:rFonts w:asciiTheme="minorHAnsi" w:eastAsiaTheme="minorHAnsi" w:hAnsiTheme="minorHAnsi" w:cstheme="minorHAnsi"/>
          <w:color w:val="000000"/>
          <w:sz w:val="22"/>
          <w:szCs w:val="22"/>
        </w:rPr>
        <w:t xml:space="preserve">specyfikacji </w:t>
      </w:r>
      <w:r w:rsidRPr="00EE09ED">
        <w:rPr>
          <w:rFonts w:asciiTheme="minorHAnsi" w:eastAsiaTheme="minorHAnsi" w:hAnsiTheme="minorHAnsi" w:cstheme="minorHAnsi"/>
          <w:color w:val="000000"/>
          <w:sz w:val="22"/>
          <w:szCs w:val="22"/>
        </w:rPr>
        <w:t xml:space="preserve">cenowym stawkę podatku od towarów i usług (VAT) właściwą dla przedmiotu zamówienia, obowiązującą według stanu prawnego na dzień składania ofert. </w:t>
      </w:r>
    </w:p>
    <w:p w14:paraId="7CD68CBD" w14:textId="21744FCA" w:rsidR="00A504C3" w:rsidRPr="00EE09ED" w:rsidRDefault="00A504C3" w:rsidP="002A3399">
      <w:pPr>
        <w:pStyle w:val="Akapitzlist"/>
        <w:numPr>
          <w:ilvl w:val="1"/>
          <w:numId w:val="61"/>
        </w:numPr>
        <w:spacing w:line="276" w:lineRule="auto"/>
        <w:ind w:left="357" w:hanging="357"/>
        <w:rPr>
          <w:rFonts w:asciiTheme="minorHAnsi" w:hAnsiTheme="minorHAnsi" w:cstheme="minorHAnsi"/>
          <w:b/>
          <w:i/>
          <w:sz w:val="22"/>
          <w:szCs w:val="22"/>
        </w:rPr>
      </w:pPr>
      <w:r w:rsidRPr="00EE09ED">
        <w:rPr>
          <w:rFonts w:asciiTheme="minorHAnsi" w:hAnsiTheme="minorHAnsi" w:cstheme="minorHAnsi"/>
          <w:iCs/>
          <w:sz w:val="22"/>
          <w:szCs w:val="22"/>
        </w:rPr>
        <w:t>Zamawiający nie przewiduje możliwości prowadzenia rozliczeń w walutach obcych. Rozliczenia między Wykonawcą a Zamawiającym będą dokonywane w złotych polskich</w:t>
      </w:r>
      <w:r w:rsidRPr="00EE09ED">
        <w:rPr>
          <w:rFonts w:asciiTheme="minorHAnsi" w:eastAsiaTheme="minorHAnsi" w:hAnsiTheme="minorHAnsi" w:cstheme="minorHAnsi"/>
          <w:color w:val="000000"/>
          <w:sz w:val="22"/>
          <w:szCs w:val="22"/>
        </w:rPr>
        <w:t xml:space="preserve">. </w:t>
      </w:r>
    </w:p>
    <w:p w14:paraId="067105AC" w14:textId="2270CB8B" w:rsidR="00A504C3" w:rsidRPr="00EE09ED" w:rsidRDefault="00A504C3" w:rsidP="002A3399">
      <w:pPr>
        <w:pStyle w:val="Akapitzlist"/>
        <w:numPr>
          <w:ilvl w:val="1"/>
          <w:numId w:val="61"/>
        </w:numPr>
        <w:spacing w:line="276" w:lineRule="auto"/>
        <w:rPr>
          <w:rFonts w:asciiTheme="minorHAnsi" w:hAnsiTheme="minorHAnsi" w:cstheme="minorHAnsi"/>
          <w:b/>
          <w:i/>
          <w:sz w:val="22"/>
          <w:szCs w:val="22"/>
        </w:rPr>
      </w:pPr>
      <w:r w:rsidRPr="00EE09ED">
        <w:rPr>
          <w:rFonts w:asciiTheme="minorHAnsi" w:hAnsiTheme="minorHAnsi" w:cstheme="minorHAnsi"/>
          <w:iCs/>
          <w:sz w:val="22"/>
          <w:szCs w:val="22"/>
        </w:rPr>
        <w:t>Cena oferty</w:t>
      </w:r>
      <w:r w:rsidR="00C77052" w:rsidRPr="00EE09ED">
        <w:rPr>
          <w:rFonts w:asciiTheme="minorHAnsi" w:hAnsiTheme="minorHAnsi" w:cstheme="minorHAnsi"/>
          <w:iCs/>
          <w:sz w:val="22"/>
          <w:szCs w:val="22"/>
        </w:rPr>
        <w:t xml:space="preserve"> (oraz ceny jednostkowe netto)</w:t>
      </w:r>
      <w:r w:rsidRPr="00EE09ED">
        <w:rPr>
          <w:rFonts w:asciiTheme="minorHAnsi" w:hAnsiTheme="minorHAnsi" w:cstheme="minorHAnsi"/>
          <w:iCs/>
          <w:sz w:val="22"/>
          <w:szCs w:val="22"/>
        </w:rPr>
        <w:t xml:space="preserve"> </w:t>
      </w:r>
      <w:r w:rsidR="00C77052" w:rsidRPr="00EE09ED">
        <w:rPr>
          <w:rFonts w:asciiTheme="minorHAnsi" w:hAnsiTheme="minorHAnsi" w:cstheme="minorHAnsi"/>
          <w:iCs/>
          <w:sz w:val="22"/>
          <w:szCs w:val="22"/>
        </w:rPr>
        <w:t>mają</w:t>
      </w:r>
      <w:r w:rsidRPr="00EE09ED">
        <w:rPr>
          <w:rFonts w:asciiTheme="minorHAnsi" w:hAnsiTheme="minorHAnsi" w:cstheme="minorHAnsi"/>
          <w:iCs/>
          <w:sz w:val="22"/>
          <w:szCs w:val="22"/>
        </w:rPr>
        <w:t xml:space="preserve"> być wyrażon</w:t>
      </w:r>
      <w:r w:rsidR="00C77052" w:rsidRPr="00EE09ED">
        <w:rPr>
          <w:rFonts w:asciiTheme="minorHAnsi" w:hAnsiTheme="minorHAnsi" w:cstheme="minorHAnsi"/>
          <w:iCs/>
          <w:sz w:val="22"/>
          <w:szCs w:val="22"/>
        </w:rPr>
        <w:t>e</w:t>
      </w:r>
      <w:r w:rsidRPr="00EE09ED">
        <w:rPr>
          <w:rFonts w:asciiTheme="minorHAnsi" w:hAnsiTheme="minorHAnsi" w:cstheme="minorHAnsi"/>
          <w:iCs/>
          <w:sz w:val="22"/>
          <w:szCs w:val="22"/>
        </w:rPr>
        <w:t xml:space="preserve"> w złotych polskich z dokładnością do 1 grosza, to znaczy z dokładnością do dwóch miejsc po przecinku.</w:t>
      </w:r>
    </w:p>
    <w:p w14:paraId="2E1C0813" w14:textId="6854EC22" w:rsidR="00A504C3" w:rsidRPr="00EE09ED" w:rsidRDefault="00A504C3" w:rsidP="002A3399">
      <w:pPr>
        <w:pStyle w:val="Akapitzlist"/>
        <w:numPr>
          <w:ilvl w:val="1"/>
          <w:numId w:val="61"/>
        </w:numPr>
        <w:spacing w:line="276" w:lineRule="auto"/>
        <w:ind w:left="357" w:hanging="357"/>
        <w:rPr>
          <w:rFonts w:asciiTheme="minorHAnsi" w:hAnsiTheme="minorHAnsi" w:cstheme="minorHAnsi"/>
          <w:b/>
          <w:i/>
          <w:sz w:val="22"/>
          <w:szCs w:val="22"/>
        </w:rPr>
      </w:pPr>
      <w:r w:rsidRPr="00EE09ED">
        <w:rPr>
          <w:rFonts w:asciiTheme="minorHAnsi" w:hAnsiTheme="minorHAnsi" w:cstheme="minorHAnsi"/>
          <w:sz w:val="22"/>
          <w:szCs w:val="22"/>
        </w:rPr>
        <w:t>Jeżeli złożono ofertę, której wybór prowadziłby do powstania u Zamawiającego obowiązku podatkowego zgodnie z ustawą z dnia 11 marca 2004 r. o podatku od towarów i usług</w:t>
      </w:r>
      <w:r w:rsidR="00472050" w:rsidRPr="00EE09ED">
        <w:rPr>
          <w:rFonts w:asciiTheme="minorHAnsi" w:hAnsiTheme="minorHAnsi" w:cstheme="minorHAnsi"/>
          <w:sz w:val="22"/>
          <w:szCs w:val="22"/>
        </w:rPr>
        <w:t xml:space="preserve"> </w:t>
      </w:r>
      <w:r w:rsidRPr="00EE09ED">
        <w:rPr>
          <w:rFonts w:asciiTheme="minorHAnsi" w:hAnsiTheme="minorHAnsi" w:cstheme="minorHAnsi"/>
          <w:sz w:val="22"/>
          <w:szCs w:val="22"/>
        </w:rPr>
        <w:t xml:space="preserve">dla celów stosowania kryterium ceny, Zamawiający dolicza do przedstawionej w tej ofercie ceny kwotę podatku od towarów i usług, który miałby obowiązek rozliczyć. W ofercie, o której mowa w art. 225 ust. 1 ustawy </w:t>
      </w:r>
      <w:proofErr w:type="spellStart"/>
      <w:r w:rsidRPr="00EE09ED">
        <w:rPr>
          <w:rFonts w:asciiTheme="minorHAnsi" w:hAnsiTheme="minorHAnsi" w:cstheme="minorHAnsi"/>
          <w:sz w:val="22"/>
          <w:szCs w:val="22"/>
        </w:rPr>
        <w:t>Pzp</w:t>
      </w:r>
      <w:proofErr w:type="spellEnd"/>
      <w:r w:rsidRPr="00EE09ED">
        <w:rPr>
          <w:rFonts w:asciiTheme="minorHAnsi" w:hAnsiTheme="minorHAnsi" w:cstheme="minorHAnsi"/>
          <w:sz w:val="22"/>
          <w:szCs w:val="22"/>
        </w:rPr>
        <w:t xml:space="preserve">, </w:t>
      </w:r>
      <w:r w:rsidRPr="00EE09ED">
        <w:rPr>
          <w:rFonts w:asciiTheme="minorHAnsi" w:hAnsiTheme="minorHAnsi" w:cstheme="minorHAnsi"/>
          <w:bCs/>
          <w:sz w:val="22"/>
          <w:szCs w:val="22"/>
        </w:rPr>
        <w:t>Wykonawca ma obowiązek:</w:t>
      </w:r>
    </w:p>
    <w:p w14:paraId="046E7FC5" w14:textId="50D9C1A1" w:rsidR="00A504C3" w:rsidRPr="00EE09ED" w:rsidRDefault="00A504C3" w:rsidP="002A3399">
      <w:pPr>
        <w:pStyle w:val="Akapitzlist"/>
        <w:numPr>
          <w:ilvl w:val="0"/>
          <w:numId w:val="42"/>
        </w:numPr>
        <w:spacing w:line="276" w:lineRule="auto"/>
        <w:ind w:left="709" w:hanging="283"/>
        <w:rPr>
          <w:rFonts w:asciiTheme="minorHAnsi" w:hAnsiTheme="minorHAnsi" w:cstheme="minorHAnsi"/>
          <w:i/>
          <w:sz w:val="22"/>
          <w:szCs w:val="22"/>
        </w:rPr>
      </w:pPr>
      <w:r w:rsidRPr="00EE09ED">
        <w:rPr>
          <w:rFonts w:asciiTheme="minorHAnsi" w:eastAsia="Times" w:hAnsiTheme="minorHAnsi" w:cstheme="minorHAnsi"/>
          <w:sz w:val="22"/>
          <w:szCs w:val="22"/>
        </w:rPr>
        <w:lastRenderedPageBreak/>
        <w:t>poinformowania zamawiającego, że wybór jego oferty będzie prowadził do powstania u zamawiającego obowiązku podatkowego;</w:t>
      </w:r>
    </w:p>
    <w:p w14:paraId="1E286B41" w14:textId="5F8243D0" w:rsidR="00A504C3" w:rsidRPr="00EE09ED" w:rsidRDefault="00A504C3" w:rsidP="002A3399">
      <w:pPr>
        <w:pStyle w:val="Akapitzlist"/>
        <w:numPr>
          <w:ilvl w:val="0"/>
          <w:numId w:val="42"/>
        </w:numPr>
        <w:spacing w:line="276" w:lineRule="auto"/>
        <w:ind w:left="709" w:hanging="283"/>
        <w:rPr>
          <w:rFonts w:asciiTheme="minorHAnsi" w:hAnsiTheme="minorHAnsi" w:cstheme="minorHAnsi"/>
          <w:i/>
          <w:sz w:val="22"/>
          <w:szCs w:val="22"/>
        </w:rPr>
      </w:pPr>
      <w:r w:rsidRPr="00EE09ED">
        <w:rPr>
          <w:rFonts w:asciiTheme="minorHAnsi" w:eastAsia="Times" w:hAnsiTheme="minorHAnsi" w:cstheme="minorHAnsi"/>
          <w:sz w:val="22"/>
          <w:szCs w:val="22"/>
        </w:rPr>
        <w:t>wskazania nazwy (rodzaju) towaru lub usługi, których dostawa lub świadczenie będą prowadziły do powstania obowiązku podatkowego;</w:t>
      </w:r>
    </w:p>
    <w:p w14:paraId="0FA7696B" w14:textId="1F988434" w:rsidR="00A504C3" w:rsidRPr="00EE09ED" w:rsidRDefault="00A504C3" w:rsidP="002A3399">
      <w:pPr>
        <w:pStyle w:val="Akapitzlist"/>
        <w:numPr>
          <w:ilvl w:val="0"/>
          <w:numId w:val="42"/>
        </w:numPr>
        <w:spacing w:line="276" w:lineRule="auto"/>
        <w:ind w:left="709" w:hanging="283"/>
        <w:rPr>
          <w:rFonts w:asciiTheme="minorHAnsi" w:hAnsiTheme="minorHAnsi" w:cstheme="minorHAnsi"/>
          <w:i/>
          <w:sz w:val="22"/>
          <w:szCs w:val="22"/>
        </w:rPr>
      </w:pPr>
      <w:r w:rsidRPr="00EE09ED">
        <w:rPr>
          <w:rFonts w:asciiTheme="minorHAnsi" w:eastAsia="Times" w:hAnsiTheme="minorHAnsi" w:cstheme="minorHAnsi"/>
          <w:sz w:val="22"/>
          <w:szCs w:val="22"/>
        </w:rPr>
        <w:t>wskazania wartości towaru lub usługi objętego obowiązkiem podatkowym zamawiającego, bez kwoty podatku;</w:t>
      </w:r>
    </w:p>
    <w:p w14:paraId="2483E851" w14:textId="3FEFA900" w:rsidR="00A504C3" w:rsidRPr="00EE09ED" w:rsidRDefault="00A504C3" w:rsidP="002A3399">
      <w:pPr>
        <w:pStyle w:val="Akapitzlist"/>
        <w:numPr>
          <w:ilvl w:val="0"/>
          <w:numId w:val="42"/>
        </w:numPr>
        <w:spacing w:line="276" w:lineRule="auto"/>
        <w:ind w:left="709" w:hanging="284"/>
        <w:rPr>
          <w:rFonts w:asciiTheme="minorHAnsi" w:hAnsiTheme="minorHAnsi" w:cstheme="minorHAnsi"/>
          <w:i/>
          <w:sz w:val="22"/>
          <w:szCs w:val="22"/>
        </w:rPr>
      </w:pPr>
      <w:r w:rsidRPr="00EE09ED">
        <w:rPr>
          <w:rFonts w:asciiTheme="minorHAnsi" w:eastAsia="Times" w:hAnsiTheme="minorHAnsi" w:cstheme="minorHAnsi"/>
          <w:sz w:val="22"/>
          <w:szCs w:val="22"/>
        </w:rPr>
        <w:t>wskazania stawki podatku od towarów i usług, która zgodnie z wiedzą wykonawcy, będzie miała zastosowanie.</w:t>
      </w:r>
    </w:p>
    <w:p w14:paraId="1D36718F" w14:textId="2370604D" w:rsidR="00A504C3" w:rsidRPr="00EE09ED" w:rsidRDefault="00A504C3" w:rsidP="002A3399">
      <w:pPr>
        <w:pStyle w:val="Akapitzlist"/>
        <w:numPr>
          <w:ilvl w:val="1"/>
          <w:numId w:val="61"/>
        </w:numPr>
        <w:spacing w:line="276" w:lineRule="auto"/>
        <w:ind w:left="357" w:hanging="357"/>
        <w:rPr>
          <w:rFonts w:asciiTheme="minorHAnsi" w:hAnsiTheme="minorHAnsi" w:cstheme="minorHAnsi"/>
          <w:b/>
          <w:i/>
          <w:sz w:val="22"/>
          <w:szCs w:val="22"/>
        </w:rPr>
      </w:pPr>
      <w:r w:rsidRPr="00EE09ED">
        <w:rPr>
          <w:rFonts w:asciiTheme="minorHAnsi" w:hAnsiTheme="minorHAnsi" w:cstheme="minorHAnsi"/>
          <w:sz w:val="22"/>
          <w:szCs w:val="22"/>
        </w:rPr>
        <w:t>Zamawiający informuje, że nie przewiduje możliwości udzielenia Wykonawcy zaliczek na poczet wykonania zamówienia.</w:t>
      </w:r>
    </w:p>
    <w:p w14:paraId="1AE2414A" w14:textId="029CA636" w:rsidR="00556345" w:rsidRPr="00EE09ED" w:rsidRDefault="00556345" w:rsidP="002A3399">
      <w:pPr>
        <w:pStyle w:val="Akapitzlist"/>
        <w:numPr>
          <w:ilvl w:val="1"/>
          <w:numId w:val="61"/>
        </w:numPr>
        <w:spacing w:line="276" w:lineRule="auto"/>
        <w:ind w:left="357" w:hanging="357"/>
        <w:rPr>
          <w:rFonts w:asciiTheme="minorHAnsi" w:hAnsiTheme="minorHAnsi" w:cstheme="minorHAnsi"/>
          <w:b/>
          <w:i/>
          <w:sz w:val="22"/>
          <w:szCs w:val="22"/>
        </w:rPr>
      </w:pPr>
      <w:r w:rsidRPr="00EE09ED">
        <w:rPr>
          <w:rFonts w:asciiTheme="minorHAnsi" w:hAnsiTheme="minorHAnsi" w:cstheme="minorHAnsi"/>
          <w:sz w:val="22"/>
          <w:szCs w:val="22"/>
        </w:rPr>
        <w:t>Przy wyliczeniu oferty Wykonawca uwzględnia wszystkie wymogi, o których mowa w niniejsz</w:t>
      </w:r>
      <w:r w:rsidR="000A1586" w:rsidRPr="00EE09ED">
        <w:rPr>
          <w:rFonts w:asciiTheme="minorHAnsi" w:hAnsiTheme="minorHAnsi" w:cstheme="minorHAnsi"/>
          <w:sz w:val="22"/>
          <w:szCs w:val="22"/>
        </w:rPr>
        <w:t>ej SWZ</w:t>
      </w:r>
      <w:r w:rsidRPr="00EE09ED">
        <w:rPr>
          <w:rFonts w:asciiTheme="minorHAnsi" w:hAnsiTheme="minorHAnsi" w:cstheme="minorHAnsi"/>
          <w:sz w:val="22"/>
          <w:szCs w:val="22"/>
        </w:rPr>
        <w:t xml:space="preserve"> i ujmuje wszelkie koszty związane z wykonywaniem przedmiotu zamówienia, niezbędne dla prawidłowego i pełnego wykonania przedmiotu zamówienia, </w:t>
      </w:r>
      <w:r w:rsidR="000A1586" w:rsidRPr="00EE09ED">
        <w:rPr>
          <w:rFonts w:asciiTheme="minorHAnsi" w:hAnsiTheme="minorHAnsi" w:cstheme="minorHAnsi"/>
          <w:sz w:val="22"/>
          <w:szCs w:val="22"/>
        </w:rPr>
        <w:t>w tym również koszty transportu</w:t>
      </w:r>
      <w:r w:rsidR="00BC48FF" w:rsidRPr="00EE09ED">
        <w:rPr>
          <w:rFonts w:asciiTheme="minorHAnsi" w:hAnsiTheme="minorHAnsi" w:cstheme="minorHAnsi"/>
          <w:sz w:val="22"/>
          <w:szCs w:val="22"/>
        </w:rPr>
        <w:t xml:space="preserve"> </w:t>
      </w:r>
      <w:r w:rsidRPr="00EE09ED">
        <w:rPr>
          <w:rFonts w:asciiTheme="minorHAnsi" w:hAnsiTheme="minorHAnsi" w:cstheme="minorHAnsi"/>
          <w:sz w:val="22"/>
          <w:szCs w:val="22"/>
        </w:rPr>
        <w:t>i rozładunku.</w:t>
      </w:r>
    </w:p>
    <w:p w14:paraId="6467AF0E" w14:textId="77777777" w:rsidR="000C7433" w:rsidRPr="00655648" w:rsidRDefault="000C7433" w:rsidP="002A3399">
      <w:pPr>
        <w:pStyle w:val="Akapitzlist"/>
        <w:spacing w:line="276" w:lineRule="auto"/>
        <w:ind w:left="357"/>
        <w:rPr>
          <w:rFonts w:asciiTheme="minorHAnsi" w:hAnsiTheme="minorHAnsi" w:cstheme="minorHAnsi"/>
          <w:b/>
          <w:i/>
          <w:sz w:val="20"/>
          <w:szCs w:val="20"/>
        </w:rPr>
      </w:pPr>
    </w:p>
    <w:p w14:paraId="48E4DB6C" w14:textId="13701E24" w:rsidR="00F21E90" w:rsidRPr="00F10585" w:rsidRDefault="00F21E90" w:rsidP="002A3399">
      <w:pPr>
        <w:pStyle w:val="Default"/>
        <w:numPr>
          <w:ilvl w:val="0"/>
          <w:numId w:val="61"/>
        </w:numPr>
        <w:spacing w:line="276" w:lineRule="auto"/>
        <w:rPr>
          <w:rFonts w:asciiTheme="minorHAnsi" w:eastAsia="Calibri" w:hAnsiTheme="minorHAnsi" w:cstheme="minorHAnsi"/>
          <w:b/>
          <w:bCs/>
          <w:color w:val="auto"/>
          <w:u w:val="single"/>
        </w:rPr>
      </w:pPr>
      <w:r w:rsidRPr="00F10585">
        <w:rPr>
          <w:rFonts w:asciiTheme="minorHAnsi" w:eastAsiaTheme="minorHAnsi" w:hAnsiTheme="minorHAnsi" w:cstheme="minorHAnsi"/>
          <w:b/>
          <w:bCs/>
          <w:u w:val="single"/>
        </w:rPr>
        <w:t>Opis kryteriów oceny ofert</w:t>
      </w:r>
      <w:r w:rsidRPr="00F10585">
        <w:rPr>
          <w:rFonts w:asciiTheme="minorHAnsi" w:eastAsiaTheme="minorHAnsi" w:hAnsiTheme="minorHAnsi" w:cstheme="minorHAnsi"/>
          <w:b/>
          <w:u w:val="single"/>
        </w:rPr>
        <w:t>, wraz z podaniem wag tych kryteriów i sposobu oceny ofert</w:t>
      </w:r>
    </w:p>
    <w:p w14:paraId="5BB1698E" w14:textId="4C1BAAA0" w:rsidR="00301D1A" w:rsidRPr="00F10585" w:rsidRDefault="00301D1A"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eastAsiaTheme="minorHAnsi" w:hAnsiTheme="minorHAnsi" w:cstheme="minorHAnsi"/>
          <w:color w:val="000000"/>
          <w:sz w:val="22"/>
          <w:szCs w:val="22"/>
        </w:rPr>
        <w:t xml:space="preserve">Ocenie będą podlegać wyłącznie oferty niepodlegające odrzuceniu. </w:t>
      </w:r>
    </w:p>
    <w:p w14:paraId="24B1B597" w14:textId="64C8747B" w:rsidR="00BF0074" w:rsidRPr="00F10585" w:rsidRDefault="00BF0074"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hAnsiTheme="minorHAnsi" w:cstheme="minorHAnsi"/>
          <w:sz w:val="22"/>
          <w:szCs w:val="22"/>
        </w:rPr>
        <w:t>Przy ocenie ofert wartość wagowa wyrażona w procentach będzie wyrażona w punktach (1% = 1 pkt).</w:t>
      </w:r>
    </w:p>
    <w:p w14:paraId="14374D74" w14:textId="77777777" w:rsidR="00F10585" w:rsidRPr="00F10585" w:rsidRDefault="00F21E90"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eastAsiaTheme="minorHAnsi" w:hAnsiTheme="minorHAnsi" w:cstheme="minorHAnsi"/>
          <w:color w:val="000000"/>
          <w:sz w:val="22"/>
          <w:szCs w:val="22"/>
        </w:rPr>
        <w:t xml:space="preserve">Przy wyborze </w:t>
      </w:r>
      <w:r w:rsidRPr="00F10585">
        <w:rPr>
          <w:rFonts w:asciiTheme="minorHAnsi" w:hAnsiTheme="minorHAnsi" w:cstheme="minorHAnsi"/>
          <w:sz w:val="22"/>
          <w:szCs w:val="22"/>
        </w:rPr>
        <w:t>najkorzystniejszej oferty Zamawiający będzie kierował się niżej opisanymi kryteriami:</w:t>
      </w:r>
    </w:p>
    <w:p w14:paraId="00B7ABCC" w14:textId="364BC7A8" w:rsidR="000C7433" w:rsidRPr="00F10585" w:rsidRDefault="00BF0074" w:rsidP="002A3399">
      <w:pPr>
        <w:pStyle w:val="Akapitzlist"/>
        <w:spacing w:line="276" w:lineRule="auto"/>
        <w:ind w:left="360"/>
        <w:rPr>
          <w:rFonts w:asciiTheme="minorHAnsi" w:hAnsiTheme="minorHAnsi" w:cstheme="minorHAnsi"/>
          <w:b/>
          <w:bCs/>
          <w:i/>
          <w:sz w:val="22"/>
          <w:szCs w:val="22"/>
        </w:rPr>
      </w:pPr>
      <w:proofErr w:type="gramStart"/>
      <w:r w:rsidRPr="00F10585">
        <w:rPr>
          <w:rFonts w:asciiTheme="minorHAnsi" w:hAnsiTheme="minorHAnsi" w:cstheme="minorHAnsi"/>
          <w:b/>
          <w:bCs/>
          <w:sz w:val="22"/>
          <w:szCs w:val="22"/>
        </w:rPr>
        <w:t>cena  -</w:t>
      </w:r>
      <w:proofErr w:type="gramEnd"/>
      <w:r w:rsidRPr="00F10585">
        <w:rPr>
          <w:rFonts w:asciiTheme="minorHAnsi" w:hAnsiTheme="minorHAnsi" w:cstheme="minorHAnsi"/>
          <w:b/>
          <w:bCs/>
          <w:sz w:val="22"/>
          <w:szCs w:val="22"/>
        </w:rPr>
        <w:t xml:space="preserve">  100 %</w:t>
      </w:r>
    </w:p>
    <w:p w14:paraId="6D98A485" w14:textId="77777777" w:rsidR="000C7433" w:rsidRPr="00F10585" w:rsidRDefault="000C7433" w:rsidP="002A3399">
      <w:pPr>
        <w:pStyle w:val="Akapitzlist"/>
        <w:spacing w:line="276" w:lineRule="auto"/>
        <w:ind w:left="360"/>
        <w:jc w:val="both"/>
        <w:rPr>
          <w:rFonts w:asciiTheme="minorHAnsi" w:eastAsia="MS Mincho" w:hAnsiTheme="minorHAnsi" w:cstheme="minorHAnsi"/>
          <w:sz w:val="22"/>
          <w:szCs w:val="22"/>
        </w:rPr>
      </w:pPr>
    </w:p>
    <w:p w14:paraId="7D694150" w14:textId="1F6E90FF" w:rsidR="00275499" w:rsidRPr="00F10585" w:rsidRDefault="00275499" w:rsidP="002A3399">
      <w:pPr>
        <w:pStyle w:val="Akapitzlist"/>
        <w:spacing w:line="276" w:lineRule="auto"/>
        <w:ind w:left="360"/>
        <w:jc w:val="both"/>
        <w:rPr>
          <w:rFonts w:asciiTheme="minorHAnsi" w:hAnsiTheme="minorHAnsi" w:cstheme="minorHAnsi"/>
          <w:bCs/>
          <w:sz w:val="22"/>
          <w:szCs w:val="22"/>
        </w:rPr>
      </w:pPr>
      <w:r w:rsidRPr="00F10585">
        <w:rPr>
          <w:rFonts w:asciiTheme="minorHAnsi" w:eastAsia="MS Mincho" w:hAnsiTheme="minorHAnsi" w:cstheme="minorHAnsi"/>
          <w:sz w:val="22"/>
          <w:szCs w:val="22"/>
        </w:rPr>
        <w:t xml:space="preserve">Oferty </w:t>
      </w:r>
      <w:r w:rsidRPr="00F10585">
        <w:rPr>
          <w:rFonts w:asciiTheme="minorHAnsi" w:hAnsiTheme="minorHAnsi" w:cstheme="minorHAnsi"/>
          <w:bCs/>
          <w:sz w:val="22"/>
          <w:szCs w:val="22"/>
        </w:rPr>
        <w:t>będą</w:t>
      </w:r>
      <w:r w:rsidR="00BF0074" w:rsidRPr="00F10585">
        <w:rPr>
          <w:rFonts w:asciiTheme="minorHAnsi" w:hAnsiTheme="minorHAnsi" w:cstheme="minorHAnsi"/>
          <w:bCs/>
          <w:sz w:val="22"/>
          <w:szCs w:val="22"/>
        </w:rPr>
        <w:t xml:space="preserve"> oceniane w zakresie kryterium c</w:t>
      </w:r>
      <w:r w:rsidRPr="00F10585">
        <w:rPr>
          <w:rFonts w:asciiTheme="minorHAnsi" w:hAnsiTheme="minorHAnsi" w:cstheme="minorHAnsi"/>
          <w:bCs/>
          <w:sz w:val="22"/>
          <w:szCs w:val="22"/>
        </w:rPr>
        <w:t>eny</w:t>
      </w:r>
      <w:r w:rsidR="00F10585">
        <w:rPr>
          <w:rFonts w:asciiTheme="minorHAnsi" w:hAnsiTheme="minorHAnsi" w:cstheme="minorHAnsi"/>
          <w:bCs/>
          <w:sz w:val="22"/>
          <w:szCs w:val="22"/>
        </w:rPr>
        <w:t xml:space="preserve"> </w:t>
      </w:r>
      <w:r w:rsidRPr="00F10585">
        <w:rPr>
          <w:rFonts w:asciiTheme="minorHAnsi" w:hAnsiTheme="minorHAnsi" w:cstheme="minorHAnsi"/>
          <w:bCs/>
          <w:sz w:val="22"/>
          <w:szCs w:val="22"/>
        </w:rPr>
        <w:t>wg następującego wzoru:</w:t>
      </w:r>
    </w:p>
    <w:p w14:paraId="685EA46F" w14:textId="77777777" w:rsidR="00BF0074" w:rsidRPr="00F10585" w:rsidRDefault="00BF0074" w:rsidP="002A3399">
      <w:pPr>
        <w:pStyle w:val="Akapitzlist"/>
        <w:spacing w:line="276" w:lineRule="auto"/>
        <w:ind w:left="360"/>
        <w:jc w:val="both"/>
        <w:rPr>
          <w:rFonts w:asciiTheme="minorHAnsi" w:hAnsiTheme="minorHAnsi" w:cstheme="minorHAnsi"/>
          <w:i/>
          <w:sz w:val="22"/>
          <w:szCs w:val="22"/>
        </w:rPr>
      </w:pPr>
    </w:p>
    <w:p w14:paraId="4B572382" w14:textId="5CCCA72C" w:rsidR="00481F70" w:rsidRPr="00F10585" w:rsidRDefault="00481F70" w:rsidP="002A3399">
      <w:pPr>
        <w:spacing w:line="276" w:lineRule="auto"/>
        <w:ind w:left="567"/>
        <w:rPr>
          <w:rFonts w:asciiTheme="minorHAnsi" w:hAnsiTheme="minorHAnsi" w:cstheme="minorHAnsi"/>
          <w:i/>
          <w:sz w:val="22"/>
          <w:szCs w:val="22"/>
        </w:rPr>
      </w:pPr>
      <m:oMathPara>
        <m:oMathParaPr>
          <m:jc m:val="left"/>
        </m:oMathParaPr>
        <m:oMath>
          <m:r>
            <w:rPr>
              <w:rFonts w:ascii="Cambria Math" w:hAnsi="Cambria Math" w:cstheme="minorHAnsi"/>
              <w:sz w:val="22"/>
              <w:szCs w:val="22"/>
            </w:rPr>
            <m:t xml:space="preserve">liczba punktów oferty ocenianej = </m:t>
          </m:r>
          <m:f>
            <m:fPr>
              <m:ctrlPr>
                <w:rPr>
                  <w:rFonts w:ascii="Cambria Math" w:hAnsi="Cambria Math" w:cstheme="minorHAnsi"/>
                  <w:i/>
                  <w:iCs/>
                  <w:sz w:val="22"/>
                  <w:szCs w:val="22"/>
                </w:rPr>
              </m:ctrlPr>
            </m:fPr>
            <m:num>
              <m:r>
                <w:rPr>
                  <w:rFonts w:ascii="Cambria Math" w:hAnsi="Cambria Math" w:cstheme="minorHAnsi"/>
                  <w:sz w:val="22"/>
                  <w:szCs w:val="22"/>
                </w:rPr>
                <m:t xml:space="preserve">najniższa cena oferty brutto </m:t>
              </m:r>
            </m:num>
            <m:den>
              <m:r>
                <w:rPr>
                  <w:rFonts w:ascii="Cambria Math" w:hAnsi="Cambria Math" w:cstheme="minorHAnsi"/>
                  <w:sz w:val="22"/>
                  <w:szCs w:val="22"/>
                </w:rPr>
                <m:t xml:space="preserve">cena oferty ocenianej brutto    </m:t>
              </m:r>
            </m:den>
          </m:f>
          <m:r>
            <w:rPr>
              <w:rFonts w:ascii="Cambria Math" w:hAnsi="Cambria Math" w:cstheme="minorHAnsi"/>
              <w:sz w:val="22"/>
              <w:szCs w:val="22"/>
            </w:rPr>
            <m:t xml:space="preserve"> ×100</m:t>
          </m:r>
        </m:oMath>
      </m:oMathPara>
    </w:p>
    <w:p w14:paraId="5E4A0B12" w14:textId="77777777" w:rsidR="007E2B90" w:rsidRPr="00F10585" w:rsidRDefault="007E2B90" w:rsidP="002A3399">
      <w:pPr>
        <w:pStyle w:val="Zwykytekst"/>
        <w:spacing w:line="276" w:lineRule="auto"/>
        <w:jc w:val="both"/>
        <w:rPr>
          <w:rFonts w:asciiTheme="minorHAnsi" w:hAnsiTheme="minorHAnsi" w:cstheme="minorHAnsi"/>
          <w:i/>
          <w:sz w:val="22"/>
          <w:szCs w:val="22"/>
        </w:rPr>
      </w:pPr>
    </w:p>
    <w:p w14:paraId="78548947" w14:textId="14780065" w:rsidR="004C2EF9" w:rsidRPr="00F10585" w:rsidRDefault="004C2EF9" w:rsidP="002A3399">
      <w:pPr>
        <w:pStyle w:val="Akapitzlist"/>
        <w:spacing w:line="276" w:lineRule="auto"/>
        <w:ind w:left="360"/>
        <w:jc w:val="both"/>
        <w:rPr>
          <w:rFonts w:asciiTheme="minorHAnsi" w:eastAsiaTheme="minorHAnsi" w:hAnsiTheme="minorHAnsi" w:cstheme="minorHAnsi"/>
          <w:iCs/>
          <w:sz w:val="22"/>
          <w:szCs w:val="22"/>
        </w:rPr>
      </w:pPr>
      <w:r w:rsidRPr="00F10585">
        <w:rPr>
          <w:rFonts w:asciiTheme="minorHAnsi" w:eastAsiaTheme="minorHAnsi" w:hAnsiTheme="minorHAnsi" w:cstheme="minorHAnsi"/>
          <w:iCs/>
          <w:sz w:val="22"/>
          <w:szCs w:val="22"/>
        </w:rPr>
        <w:t xml:space="preserve"> </w:t>
      </w:r>
    </w:p>
    <w:p w14:paraId="57BC6A73" w14:textId="5234BBF6" w:rsidR="0028147D" w:rsidRPr="00F10585" w:rsidRDefault="0028147D" w:rsidP="002A3399">
      <w:pPr>
        <w:pStyle w:val="Akapitzlist"/>
        <w:autoSpaceDE w:val="0"/>
        <w:autoSpaceDN w:val="0"/>
        <w:adjustRightInd w:val="0"/>
        <w:spacing w:line="276" w:lineRule="auto"/>
        <w:ind w:left="360"/>
        <w:rPr>
          <w:rFonts w:asciiTheme="minorHAnsi" w:eastAsiaTheme="minorHAnsi" w:hAnsiTheme="minorHAnsi" w:cstheme="minorHAnsi"/>
          <w:sz w:val="22"/>
          <w:szCs w:val="22"/>
        </w:rPr>
      </w:pPr>
      <w:r w:rsidRPr="00F10585">
        <w:rPr>
          <w:rFonts w:asciiTheme="minorHAnsi" w:eastAsiaTheme="minorHAnsi" w:hAnsiTheme="minorHAnsi" w:cstheme="minorHAnsi"/>
          <w:sz w:val="22"/>
          <w:szCs w:val="22"/>
        </w:rPr>
        <w:t xml:space="preserve">Wymagania jakościowe </w:t>
      </w:r>
      <w:r w:rsidRPr="00F10585">
        <w:rPr>
          <w:rStyle w:val="Pogrubienie"/>
          <w:rFonts w:asciiTheme="minorHAnsi" w:hAnsiTheme="minorHAnsi" w:cstheme="minorHAnsi"/>
          <w:b w:val="0"/>
          <w:iCs/>
          <w:sz w:val="22"/>
          <w:szCs w:val="22"/>
        </w:rPr>
        <w:t>opisujące przedmiot zamówienia są na tyle wyczerpujące (dotyczą wszystkich istotnych cech przedmiotu zamówienia), że bez względu na fakt</w:t>
      </w:r>
      <w:r w:rsidRPr="00F10585">
        <w:rPr>
          <w:rStyle w:val="Pogrubienie"/>
          <w:rFonts w:asciiTheme="minorHAnsi" w:eastAsia="Verdana" w:hAnsiTheme="minorHAnsi" w:cstheme="minorHAnsi"/>
          <w:b w:val="0"/>
          <w:iCs/>
          <w:sz w:val="22"/>
          <w:szCs w:val="22"/>
        </w:rPr>
        <w:t>, kto będzie wykonawcą przedmiotu zamówienia jedyną różnicą będą zaoferowane ceny (tzn.  przedmiot zamówienia jest</w:t>
      </w:r>
      <w:r w:rsidR="009E73FE">
        <w:rPr>
          <w:rStyle w:val="Pogrubienie"/>
          <w:rFonts w:asciiTheme="minorHAnsi" w:eastAsia="Verdana" w:hAnsiTheme="minorHAnsi" w:cstheme="minorHAnsi"/>
          <w:b w:val="0"/>
          <w:iCs/>
          <w:sz w:val="22"/>
          <w:szCs w:val="22"/>
        </w:rPr>
        <w:t xml:space="preserve"> </w:t>
      </w:r>
      <w:r w:rsidRPr="00F10585">
        <w:rPr>
          <w:rStyle w:val="Pogrubienie"/>
          <w:rFonts w:asciiTheme="minorHAnsi" w:eastAsia="Verdana" w:hAnsiTheme="minorHAnsi" w:cstheme="minorHAnsi"/>
          <w:b w:val="0"/>
          <w:iCs/>
          <w:sz w:val="22"/>
          <w:szCs w:val="22"/>
        </w:rPr>
        <w:t>zestandaryzowany - identyczny, niezależnie od tego, który z wykonawców go wykona)</w:t>
      </w:r>
      <w:r w:rsidRPr="00F10585">
        <w:rPr>
          <w:rStyle w:val="Pogrubienie"/>
          <w:rFonts w:asciiTheme="minorHAnsi" w:eastAsia="Verdana" w:hAnsiTheme="minorHAnsi" w:cstheme="minorHAnsi"/>
          <w:b w:val="0"/>
          <w:sz w:val="22"/>
          <w:szCs w:val="22"/>
        </w:rPr>
        <w:t>. W związku z powyższym Zamawiający jest upoważniony do zastosowania ceny jako jedynego kryterium wyboru.</w:t>
      </w:r>
    </w:p>
    <w:p w14:paraId="7B574DC2" w14:textId="77777777" w:rsidR="000C7433" w:rsidRPr="00F10585" w:rsidRDefault="000C7433"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hAnsiTheme="minorHAnsi" w:cstheme="minorHAnsi"/>
          <w:sz w:val="22"/>
          <w:szCs w:val="22"/>
        </w:rPr>
        <w:t>Każdy pakiet podlegać będzie odrębnej ocenie.</w:t>
      </w:r>
    </w:p>
    <w:p w14:paraId="4F758BF8" w14:textId="24DFC387" w:rsidR="00430629" w:rsidRPr="00F10585" w:rsidRDefault="00A61633"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hAnsiTheme="minorHAnsi" w:cstheme="minorHAnsi"/>
          <w:spacing w:val="4"/>
          <w:sz w:val="22"/>
          <w:szCs w:val="22"/>
        </w:rPr>
        <w:t>Z</w:t>
      </w:r>
      <w:r w:rsidR="00430629" w:rsidRPr="00F10585">
        <w:rPr>
          <w:rFonts w:asciiTheme="minorHAnsi" w:hAnsiTheme="minorHAnsi" w:cstheme="minorHAnsi"/>
          <w:spacing w:val="4"/>
          <w:sz w:val="22"/>
          <w:szCs w:val="22"/>
        </w:rPr>
        <w:t>a najkorzystniejszą zostanie uznana oferta, która otrzyma 100 punktów</w:t>
      </w:r>
      <w:r w:rsidR="00430629" w:rsidRPr="00F10585">
        <w:rPr>
          <w:rFonts w:asciiTheme="minorHAnsi" w:hAnsiTheme="minorHAnsi" w:cstheme="minorHAnsi"/>
          <w:sz w:val="22"/>
          <w:szCs w:val="22"/>
        </w:rPr>
        <w:t>.</w:t>
      </w:r>
      <w:r w:rsidR="00430629" w:rsidRPr="00F10585">
        <w:rPr>
          <w:rFonts w:asciiTheme="minorHAnsi" w:hAnsiTheme="minorHAnsi" w:cstheme="minorHAnsi"/>
          <w:b/>
          <w:sz w:val="22"/>
          <w:szCs w:val="22"/>
        </w:rPr>
        <w:t xml:space="preserve"> </w:t>
      </w:r>
      <w:r w:rsidR="00430629" w:rsidRPr="00F10585">
        <w:rPr>
          <w:rFonts w:asciiTheme="minorHAnsi" w:hAnsiTheme="minorHAnsi" w:cstheme="minorHAnsi"/>
          <w:spacing w:val="4"/>
          <w:sz w:val="22"/>
          <w:szCs w:val="22"/>
        </w:rPr>
        <w:t>Wszystkie obliczenia zostaną dokonane z dokładnością do dwóch miejsc po przecinku.</w:t>
      </w:r>
    </w:p>
    <w:p w14:paraId="3E1F698F" w14:textId="6546C9D1" w:rsidR="00430629" w:rsidRPr="00F10585" w:rsidRDefault="00A61633"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hAnsiTheme="minorHAnsi" w:cstheme="minorHAnsi"/>
          <w:spacing w:val="4"/>
          <w:sz w:val="22"/>
          <w:szCs w:val="22"/>
        </w:rPr>
        <w:t>J</w:t>
      </w:r>
      <w:r w:rsidR="00430629" w:rsidRPr="00F10585">
        <w:rPr>
          <w:rFonts w:asciiTheme="minorHAnsi" w:hAnsiTheme="minorHAnsi" w:cstheme="minorHAnsi"/>
          <w:sz w:val="22"/>
          <w:szCs w:val="22"/>
        </w:rPr>
        <w:t>eżeli nie będzie można dokonać wyboru oferty najkorzystniejszej ze względu na to, że zostały złożone oferty o takiej samej cenie, Zamawiający wezwie wykonawców, którzy złożyli te oferty, do złożenia, w wyznaczonym terminie, ofert dodatkowych</w:t>
      </w:r>
      <w:r w:rsidR="00C0474D" w:rsidRPr="00F10585">
        <w:rPr>
          <w:rFonts w:asciiTheme="minorHAnsi" w:hAnsiTheme="minorHAnsi" w:cstheme="minorHAnsi"/>
          <w:sz w:val="22"/>
          <w:szCs w:val="22"/>
        </w:rPr>
        <w:t xml:space="preserve"> zawierających nową cenę</w:t>
      </w:r>
      <w:r w:rsidR="00430629" w:rsidRPr="00F10585">
        <w:rPr>
          <w:rFonts w:asciiTheme="minorHAnsi" w:hAnsiTheme="minorHAnsi" w:cstheme="minorHAnsi"/>
          <w:sz w:val="22"/>
          <w:szCs w:val="22"/>
        </w:rPr>
        <w:t>.</w:t>
      </w:r>
    </w:p>
    <w:p w14:paraId="5F4EFC8B" w14:textId="78A72A29" w:rsidR="000C7433" w:rsidRPr="00F10585" w:rsidRDefault="000C7433"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eastAsiaTheme="minorHAnsi" w:hAnsiTheme="minorHAnsi" w:cstheme="minorHAnsi"/>
          <w:color w:val="000000"/>
          <w:sz w:val="22"/>
          <w:szCs w:val="22"/>
        </w:rPr>
        <w:t>W</w:t>
      </w:r>
      <w:r w:rsidR="003C3956" w:rsidRPr="00F10585">
        <w:rPr>
          <w:rFonts w:asciiTheme="minorHAnsi" w:eastAsiaTheme="minorHAnsi" w:hAnsiTheme="minorHAnsi" w:cstheme="minorHAnsi"/>
          <w:color w:val="000000"/>
          <w:sz w:val="22"/>
          <w:szCs w:val="22"/>
        </w:rPr>
        <w:t>ykonawcy składając oferty dodatkowe, nie mogą oferować cen wyższych niż zaoferowane w uprzednio złożonych przez nich ofertach.</w:t>
      </w:r>
    </w:p>
    <w:p w14:paraId="743B3E14" w14:textId="77777777" w:rsidR="000C7433" w:rsidRPr="00F10585" w:rsidRDefault="000C7433"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hAnsiTheme="minorHAnsi" w:cstheme="minorHAnsi"/>
          <w:spacing w:val="4"/>
          <w:sz w:val="22"/>
          <w:szCs w:val="22"/>
        </w:rPr>
        <w:t>W przypadku wpłynięcia jednej oferty niepodlegającej odrzuceniu Zamawiający nie będzie dokonywał jej oceny punktowej.</w:t>
      </w:r>
    </w:p>
    <w:p w14:paraId="105186EF" w14:textId="5A42ECB7" w:rsidR="000C7433" w:rsidRPr="00F10585" w:rsidRDefault="000A1586"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eastAsiaTheme="minorHAnsi" w:hAnsiTheme="minorHAnsi" w:cstheme="minorHAnsi"/>
          <w:color w:val="000000"/>
          <w:sz w:val="22"/>
          <w:szCs w:val="22"/>
        </w:rPr>
        <w:t>Zamawiający</w:t>
      </w:r>
      <w:r w:rsidR="000C7433" w:rsidRPr="00F10585">
        <w:rPr>
          <w:rFonts w:asciiTheme="minorHAnsi" w:eastAsiaTheme="minorHAnsi" w:hAnsiTheme="minorHAnsi" w:cstheme="minorHAnsi"/>
          <w:color w:val="000000"/>
          <w:sz w:val="22"/>
          <w:szCs w:val="22"/>
        </w:rPr>
        <w:t xml:space="preserve"> wybiera najkorzystniejszą </w:t>
      </w:r>
      <w:r w:rsidRPr="00F10585">
        <w:rPr>
          <w:rFonts w:asciiTheme="minorHAnsi" w:eastAsiaTheme="minorHAnsi" w:hAnsiTheme="minorHAnsi" w:cstheme="minorHAnsi"/>
          <w:color w:val="000000"/>
          <w:sz w:val="22"/>
          <w:szCs w:val="22"/>
        </w:rPr>
        <w:t>ofertę</w:t>
      </w:r>
      <w:r w:rsidR="000C7433" w:rsidRPr="00F10585">
        <w:rPr>
          <w:rFonts w:asciiTheme="minorHAnsi" w:eastAsiaTheme="minorHAnsi" w:hAnsiTheme="minorHAnsi" w:cstheme="minorHAnsi"/>
          <w:color w:val="000000"/>
          <w:sz w:val="22"/>
          <w:szCs w:val="22"/>
        </w:rPr>
        <w:t xml:space="preserve">̨ w terminie </w:t>
      </w:r>
      <w:r w:rsidRPr="00F10585">
        <w:rPr>
          <w:rFonts w:asciiTheme="minorHAnsi" w:eastAsiaTheme="minorHAnsi" w:hAnsiTheme="minorHAnsi" w:cstheme="minorHAnsi"/>
          <w:color w:val="000000"/>
          <w:sz w:val="22"/>
          <w:szCs w:val="22"/>
        </w:rPr>
        <w:t>związania</w:t>
      </w:r>
      <w:r w:rsidR="000C7433" w:rsidRPr="00F10585">
        <w:rPr>
          <w:rFonts w:asciiTheme="minorHAnsi" w:eastAsiaTheme="minorHAnsi" w:hAnsiTheme="minorHAnsi" w:cstheme="minorHAnsi"/>
          <w:color w:val="000000"/>
          <w:sz w:val="22"/>
          <w:szCs w:val="22"/>
        </w:rPr>
        <w:t xml:space="preserve"> ofertą </w:t>
      </w:r>
      <w:r w:rsidRPr="00F10585">
        <w:rPr>
          <w:rFonts w:asciiTheme="minorHAnsi" w:eastAsiaTheme="minorHAnsi" w:hAnsiTheme="minorHAnsi" w:cstheme="minorHAnsi"/>
          <w:color w:val="000000"/>
          <w:sz w:val="22"/>
          <w:szCs w:val="22"/>
        </w:rPr>
        <w:t>określonym</w:t>
      </w:r>
      <w:r w:rsidR="000C7433" w:rsidRPr="00F10585">
        <w:rPr>
          <w:rFonts w:asciiTheme="minorHAnsi" w:eastAsiaTheme="minorHAnsi" w:hAnsiTheme="minorHAnsi" w:cstheme="minorHAnsi"/>
          <w:color w:val="000000"/>
          <w:sz w:val="22"/>
          <w:szCs w:val="22"/>
        </w:rPr>
        <w:t xml:space="preserve"> w SWZ. </w:t>
      </w:r>
    </w:p>
    <w:p w14:paraId="22B2396C" w14:textId="57050D98" w:rsidR="000C7433" w:rsidRPr="00F10585" w:rsidRDefault="000A1586"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eastAsiaTheme="minorHAnsi" w:hAnsiTheme="minorHAnsi" w:cstheme="minorHAnsi"/>
          <w:color w:val="000000"/>
          <w:sz w:val="22"/>
          <w:szCs w:val="22"/>
        </w:rPr>
        <w:lastRenderedPageBreak/>
        <w:t>Jeżeli</w:t>
      </w:r>
      <w:r w:rsidR="000C7433" w:rsidRPr="00F10585">
        <w:rPr>
          <w:rFonts w:asciiTheme="minorHAnsi" w:eastAsiaTheme="minorHAnsi" w:hAnsiTheme="minorHAnsi" w:cstheme="minorHAnsi"/>
          <w:color w:val="000000"/>
          <w:sz w:val="22"/>
          <w:szCs w:val="22"/>
        </w:rPr>
        <w:t xml:space="preserve"> termin zwi</w:t>
      </w:r>
      <w:r w:rsidR="00C77052" w:rsidRPr="00F10585">
        <w:rPr>
          <w:rFonts w:asciiTheme="minorHAnsi" w:eastAsiaTheme="minorHAnsi" w:hAnsiTheme="minorHAnsi" w:cstheme="minorHAnsi"/>
          <w:color w:val="000000"/>
          <w:sz w:val="22"/>
          <w:szCs w:val="22"/>
        </w:rPr>
        <w:t>ą</w:t>
      </w:r>
      <w:r w:rsidR="000C7433" w:rsidRPr="00F10585">
        <w:rPr>
          <w:rFonts w:asciiTheme="minorHAnsi" w:eastAsiaTheme="minorHAnsi" w:hAnsiTheme="minorHAnsi" w:cstheme="minorHAnsi"/>
          <w:color w:val="000000"/>
          <w:sz w:val="22"/>
          <w:szCs w:val="22"/>
        </w:rPr>
        <w:t xml:space="preserve">zania ofertą upłynie przed wyborem najkorzystniejszej oferty, </w:t>
      </w:r>
      <w:r w:rsidRPr="00F10585">
        <w:rPr>
          <w:rFonts w:asciiTheme="minorHAnsi" w:eastAsiaTheme="minorHAnsi" w:hAnsiTheme="minorHAnsi" w:cstheme="minorHAnsi"/>
          <w:color w:val="000000"/>
          <w:sz w:val="22"/>
          <w:szCs w:val="22"/>
        </w:rPr>
        <w:t>Zamawiający</w:t>
      </w:r>
      <w:r w:rsidR="000C7433" w:rsidRPr="00F10585">
        <w:rPr>
          <w:rFonts w:asciiTheme="minorHAnsi" w:eastAsiaTheme="minorHAnsi" w:hAnsiTheme="minorHAnsi" w:cstheme="minorHAnsi"/>
          <w:color w:val="000000"/>
          <w:sz w:val="22"/>
          <w:szCs w:val="22"/>
        </w:rPr>
        <w:t xml:space="preserve"> wezwie </w:t>
      </w:r>
      <w:r w:rsidRPr="00F10585">
        <w:rPr>
          <w:rFonts w:asciiTheme="minorHAnsi" w:eastAsiaTheme="minorHAnsi" w:hAnsiTheme="minorHAnsi" w:cstheme="minorHAnsi"/>
          <w:color w:val="000000"/>
          <w:sz w:val="22"/>
          <w:szCs w:val="22"/>
        </w:rPr>
        <w:t>Wykonawcę</w:t>
      </w:r>
      <w:r w:rsidR="000C7433" w:rsidRPr="00F10585">
        <w:rPr>
          <w:rFonts w:asciiTheme="minorHAnsi" w:eastAsiaTheme="minorHAnsi" w:hAnsiTheme="minorHAnsi" w:cstheme="minorHAnsi"/>
          <w:color w:val="000000"/>
          <w:sz w:val="22"/>
          <w:szCs w:val="22"/>
        </w:rPr>
        <w:t xml:space="preserve">̨, </w:t>
      </w:r>
      <w:r w:rsidRPr="00F10585">
        <w:rPr>
          <w:rFonts w:asciiTheme="minorHAnsi" w:eastAsiaTheme="minorHAnsi" w:hAnsiTheme="minorHAnsi" w:cstheme="minorHAnsi"/>
          <w:color w:val="000000"/>
          <w:sz w:val="22"/>
          <w:szCs w:val="22"/>
        </w:rPr>
        <w:t>którego</w:t>
      </w:r>
      <w:r w:rsidR="000C7433" w:rsidRPr="00F10585">
        <w:rPr>
          <w:rFonts w:asciiTheme="minorHAnsi" w:eastAsiaTheme="minorHAnsi" w:hAnsiTheme="minorHAnsi" w:cstheme="minorHAnsi"/>
          <w:color w:val="000000"/>
          <w:sz w:val="22"/>
          <w:szCs w:val="22"/>
        </w:rPr>
        <w:t xml:space="preserve"> oferta otrzymała </w:t>
      </w:r>
      <w:r w:rsidRPr="00F10585">
        <w:rPr>
          <w:rFonts w:asciiTheme="minorHAnsi" w:eastAsiaTheme="minorHAnsi" w:hAnsiTheme="minorHAnsi" w:cstheme="minorHAnsi"/>
          <w:color w:val="000000"/>
          <w:sz w:val="22"/>
          <w:szCs w:val="22"/>
        </w:rPr>
        <w:t>najwyższą</w:t>
      </w:r>
      <w:r w:rsidR="000C7433" w:rsidRPr="00F10585">
        <w:rPr>
          <w:rFonts w:asciiTheme="minorHAnsi" w:eastAsiaTheme="minorHAnsi" w:hAnsiTheme="minorHAnsi" w:cstheme="minorHAnsi"/>
          <w:color w:val="000000"/>
          <w:sz w:val="22"/>
          <w:szCs w:val="22"/>
        </w:rPr>
        <w:t xml:space="preserve">̨ </w:t>
      </w:r>
      <w:r w:rsidRPr="00F10585">
        <w:rPr>
          <w:rFonts w:asciiTheme="minorHAnsi" w:eastAsiaTheme="minorHAnsi" w:hAnsiTheme="minorHAnsi" w:cstheme="minorHAnsi"/>
          <w:color w:val="000000"/>
          <w:sz w:val="22"/>
          <w:szCs w:val="22"/>
        </w:rPr>
        <w:t>ocenę</w:t>
      </w:r>
      <w:r w:rsidR="000C7433" w:rsidRPr="00F10585">
        <w:rPr>
          <w:rFonts w:asciiTheme="minorHAnsi" w:eastAsiaTheme="minorHAnsi" w:hAnsiTheme="minorHAnsi" w:cstheme="minorHAnsi"/>
          <w:color w:val="000000"/>
          <w:sz w:val="22"/>
          <w:szCs w:val="22"/>
        </w:rPr>
        <w:t xml:space="preserve">̨, do </w:t>
      </w:r>
      <w:r w:rsidRPr="00F10585">
        <w:rPr>
          <w:rFonts w:asciiTheme="minorHAnsi" w:eastAsiaTheme="minorHAnsi" w:hAnsiTheme="minorHAnsi" w:cstheme="minorHAnsi"/>
          <w:color w:val="000000"/>
          <w:sz w:val="22"/>
          <w:szCs w:val="22"/>
        </w:rPr>
        <w:t>wyrażenia</w:t>
      </w:r>
      <w:r w:rsidR="000C7433" w:rsidRPr="00F10585">
        <w:rPr>
          <w:rFonts w:asciiTheme="minorHAnsi" w:eastAsiaTheme="minorHAnsi" w:hAnsiTheme="minorHAnsi" w:cstheme="minorHAnsi"/>
          <w:color w:val="000000"/>
          <w:sz w:val="22"/>
          <w:szCs w:val="22"/>
        </w:rPr>
        <w:t xml:space="preserve">, w wyznaczonym przez </w:t>
      </w:r>
      <w:r w:rsidRPr="00F10585">
        <w:rPr>
          <w:rFonts w:asciiTheme="minorHAnsi" w:eastAsiaTheme="minorHAnsi" w:hAnsiTheme="minorHAnsi" w:cstheme="minorHAnsi"/>
          <w:color w:val="000000"/>
          <w:sz w:val="22"/>
          <w:szCs w:val="22"/>
        </w:rPr>
        <w:t>Zamawiającego</w:t>
      </w:r>
      <w:r w:rsidR="000C7433" w:rsidRPr="00F10585">
        <w:rPr>
          <w:rFonts w:asciiTheme="minorHAnsi" w:eastAsiaTheme="minorHAnsi" w:hAnsiTheme="minorHAnsi" w:cstheme="minorHAnsi"/>
          <w:color w:val="000000"/>
          <w:sz w:val="22"/>
          <w:szCs w:val="22"/>
        </w:rPr>
        <w:t xml:space="preserve"> terminie, pisemnej zgody na </w:t>
      </w:r>
      <w:r w:rsidRPr="00F10585">
        <w:rPr>
          <w:rFonts w:asciiTheme="minorHAnsi" w:eastAsiaTheme="minorHAnsi" w:hAnsiTheme="minorHAnsi" w:cstheme="minorHAnsi"/>
          <w:color w:val="000000"/>
          <w:sz w:val="22"/>
          <w:szCs w:val="22"/>
        </w:rPr>
        <w:t>wybór</w:t>
      </w:r>
      <w:r w:rsidR="000C7433" w:rsidRPr="00F10585">
        <w:rPr>
          <w:rFonts w:asciiTheme="minorHAnsi" w:eastAsiaTheme="minorHAnsi" w:hAnsiTheme="minorHAnsi" w:cstheme="minorHAnsi"/>
          <w:color w:val="000000"/>
          <w:sz w:val="22"/>
          <w:szCs w:val="22"/>
        </w:rPr>
        <w:t xml:space="preserve"> jego oferty. </w:t>
      </w:r>
    </w:p>
    <w:p w14:paraId="56657695" w14:textId="0925C2A0" w:rsidR="000C7433" w:rsidRPr="00F10585" w:rsidRDefault="000C7433" w:rsidP="002A3399">
      <w:pPr>
        <w:pStyle w:val="Akapitzlist"/>
        <w:numPr>
          <w:ilvl w:val="1"/>
          <w:numId w:val="61"/>
        </w:numPr>
        <w:spacing w:line="276" w:lineRule="auto"/>
        <w:ind w:left="357" w:hanging="357"/>
        <w:rPr>
          <w:rFonts w:asciiTheme="minorHAnsi" w:hAnsiTheme="minorHAnsi" w:cstheme="minorHAnsi"/>
          <w:i/>
          <w:sz w:val="22"/>
          <w:szCs w:val="22"/>
        </w:rPr>
      </w:pPr>
      <w:r w:rsidRPr="00F10585">
        <w:rPr>
          <w:rFonts w:asciiTheme="minorHAnsi" w:eastAsiaTheme="minorHAnsi" w:hAnsiTheme="minorHAnsi" w:cstheme="minorHAnsi"/>
          <w:color w:val="000000"/>
          <w:sz w:val="22"/>
          <w:szCs w:val="22"/>
        </w:rPr>
        <w:t xml:space="preserve">W przypadku braku zgody, o </w:t>
      </w:r>
      <w:r w:rsidR="000A1586" w:rsidRPr="00F10585">
        <w:rPr>
          <w:rFonts w:asciiTheme="minorHAnsi" w:eastAsiaTheme="minorHAnsi" w:hAnsiTheme="minorHAnsi" w:cstheme="minorHAnsi"/>
          <w:color w:val="000000"/>
          <w:sz w:val="22"/>
          <w:szCs w:val="22"/>
        </w:rPr>
        <w:t>której</w:t>
      </w:r>
      <w:r w:rsidRPr="00F10585">
        <w:rPr>
          <w:rFonts w:asciiTheme="minorHAnsi" w:eastAsiaTheme="minorHAnsi" w:hAnsiTheme="minorHAnsi" w:cstheme="minorHAnsi"/>
          <w:color w:val="000000"/>
          <w:sz w:val="22"/>
          <w:szCs w:val="22"/>
        </w:rPr>
        <w:t xml:space="preserve"> mowa w pkt </w:t>
      </w:r>
      <w:r w:rsidR="00A61633" w:rsidRPr="00F10585">
        <w:rPr>
          <w:rFonts w:asciiTheme="minorHAnsi" w:eastAsiaTheme="minorHAnsi" w:hAnsiTheme="minorHAnsi" w:cstheme="minorHAnsi"/>
          <w:color w:val="000000"/>
          <w:sz w:val="22"/>
          <w:szCs w:val="22"/>
        </w:rPr>
        <w:t>10</w:t>
      </w:r>
      <w:r w:rsidRPr="00F10585">
        <w:rPr>
          <w:rFonts w:asciiTheme="minorHAnsi" w:eastAsiaTheme="minorHAnsi" w:hAnsiTheme="minorHAnsi" w:cstheme="minorHAnsi"/>
          <w:color w:val="000000"/>
          <w:sz w:val="22"/>
          <w:szCs w:val="22"/>
        </w:rPr>
        <w:t>, oferta podlega odrzuceniu</w:t>
      </w:r>
      <w:r w:rsidR="00CB4605" w:rsidRPr="00F10585">
        <w:rPr>
          <w:rFonts w:asciiTheme="minorHAnsi" w:eastAsiaTheme="minorHAnsi" w:hAnsiTheme="minorHAnsi" w:cstheme="minorHAnsi"/>
          <w:color w:val="000000"/>
          <w:sz w:val="22"/>
          <w:szCs w:val="22"/>
        </w:rPr>
        <w:t xml:space="preserve"> </w:t>
      </w:r>
      <w:r w:rsidR="00CB4605" w:rsidRPr="00F10585">
        <w:rPr>
          <w:rFonts w:asciiTheme="minorHAnsi" w:eastAsiaTheme="minorHAnsi" w:hAnsiTheme="minorHAnsi" w:cstheme="minorHAnsi"/>
          <w:sz w:val="22"/>
          <w:szCs w:val="22"/>
        </w:rPr>
        <w:t xml:space="preserve">na podstawie art. 226 ust. 1 pkt 13 ustawy </w:t>
      </w:r>
      <w:proofErr w:type="spellStart"/>
      <w:r w:rsidR="00CB4605" w:rsidRPr="00F10585">
        <w:rPr>
          <w:rFonts w:asciiTheme="minorHAnsi" w:eastAsiaTheme="minorHAnsi" w:hAnsiTheme="minorHAnsi" w:cstheme="minorHAnsi"/>
          <w:sz w:val="22"/>
          <w:szCs w:val="22"/>
        </w:rPr>
        <w:t>Pzp</w:t>
      </w:r>
      <w:proofErr w:type="spellEnd"/>
      <w:r w:rsidR="00CB4605" w:rsidRPr="00F10585">
        <w:rPr>
          <w:rFonts w:asciiTheme="minorHAnsi" w:eastAsiaTheme="minorHAnsi" w:hAnsiTheme="minorHAnsi" w:cstheme="minorHAnsi"/>
          <w:color w:val="000000"/>
          <w:sz w:val="22"/>
          <w:szCs w:val="22"/>
        </w:rPr>
        <w:t xml:space="preserve">, a </w:t>
      </w:r>
      <w:r w:rsidR="000A1586" w:rsidRPr="00F10585">
        <w:rPr>
          <w:rFonts w:asciiTheme="minorHAnsi" w:eastAsiaTheme="minorHAnsi" w:hAnsiTheme="minorHAnsi" w:cstheme="minorHAnsi"/>
          <w:color w:val="000000"/>
          <w:sz w:val="22"/>
          <w:szCs w:val="22"/>
        </w:rPr>
        <w:t>Zamawiający</w:t>
      </w:r>
      <w:r w:rsidR="00CB4605" w:rsidRPr="00F10585">
        <w:rPr>
          <w:rFonts w:asciiTheme="minorHAnsi" w:eastAsiaTheme="minorHAnsi" w:hAnsiTheme="minorHAnsi" w:cstheme="minorHAnsi"/>
          <w:color w:val="000000"/>
          <w:sz w:val="22"/>
          <w:szCs w:val="22"/>
        </w:rPr>
        <w:t xml:space="preserve"> zwróci</w:t>
      </w:r>
      <w:r w:rsidRPr="00F10585">
        <w:rPr>
          <w:rFonts w:asciiTheme="minorHAnsi" w:eastAsiaTheme="minorHAnsi" w:hAnsiTheme="minorHAnsi" w:cstheme="minorHAnsi"/>
          <w:color w:val="000000"/>
          <w:sz w:val="22"/>
          <w:szCs w:val="22"/>
        </w:rPr>
        <w:t xml:space="preserve"> </w:t>
      </w:r>
      <w:r w:rsidR="000A1586" w:rsidRPr="00F10585">
        <w:rPr>
          <w:rFonts w:asciiTheme="minorHAnsi" w:eastAsiaTheme="minorHAnsi" w:hAnsiTheme="minorHAnsi" w:cstheme="minorHAnsi"/>
          <w:color w:val="000000"/>
          <w:sz w:val="22"/>
          <w:szCs w:val="22"/>
        </w:rPr>
        <w:t>się</w:t>
      </w:r>
      <w:r w:rsidRPr="00F10585">
        <w:rPr>
          <w:rFonts w:asciiTheme="minorHAnsi" w:eastAsiaTheme="minorHAnsi" w:hAnsiTheme="minorHAnsi" w:cstheme="minorHAnsi"/>
          <w:color w:val="000000"/>
          <w:sz w:val="22"/>
          <w:szCs w:val="22"/>
        </w:rPr>
        <w:t xml:space="preserve">̨ o </w:t>
      </w:r>
      <w:r w:rsidR="000A1586" w:rsidRPr="00F10585">
        <w:rPr>
          <w:rFonts w:asciiTheme="minorHAnsi" w:eastAsiaTheme="minorHAnsi" w:hAnsiTheme="minorHAnsi" w:cstheme="minorHAnsi"/>
          <w:color w:val="000000"/>
          <w:sz w:val="22"/>
          <w:szCs w:val="22"/>
        </w:rPr>
        <w:t>wyrażenie</w:t>
      </w:r>
      <w:r w:rsidRPr="00F10585">
        <w:rPr>
          <w:rFonts w:asciiTheme="minorHAnsi" w:eastAsiaTheme="minorHAnsi" w:hAnsiTheme="minorHAnsi" w:cstheme="minorHAnsi"/>
          <w:color w:val="000000"/>
          <w:sz w:val="22"/>
          <w:szCs w:val="22"/>
        </w:rPr>
        <w:t xml:space="preserve"> takiej zgody do kolejnego Wykonawcy, </w:t>
      </w:r>
      <w:r w:rsidR="000A1586" w:rsidRPr="00F10585">
        <w:rPr>
          <w:rFonts w:asciiTheme="minorHAnsi" w:eastAsiaTheme="minorHAnsi" w:hAnsiTheme="minorHAnsi" w:cstheme="minorHAnsi"/>
          <w:color w:val="000000"/>
          <w:sz w:val="22"/>
          <w:szCs w:val="22"/>
        </w:rPr>
        <w:t>którego</w:t>
      </w:r>
      <w:r w:rsidRPr="00F10585">
        <w:rPr>
          <w:rFonts w:asciiTheme="minorHAnsi" w:eastAsiaTheme="minorHAnsi" w:hAnsiTheme="minorHAnsi" w:cstheme="minorHAnsi"/>
          <w:color w:val="000000"/>
          <w:sz w:val="22"/>
          <w:szCs w:val="22"/>
        </w:rPr>
        <w:t xml:space="preserve"> oferta została </w:t>
      </w:r>
      <w:r w:rsidR="000A1586" w:rsidRPr="00F10585">
        <w:rPr>
          <w:rFonts w:asciiTheme="minorHAnsi" w:eastAsiaTheme="minorHAnsi" w:hAnsiTheme="minorHAnsi" w:cstheme="minorHAnsi"/>
          <w:color w:val="000000"/>
          <w:sz w:val="22"/>
          <w:szCs w:val="22"/>
        </w:rPr>
        <w:t>najwyżej</w:t>
      </w:r>
      <w:r w:rsidRPr="00F10585">
        <w:rPr>
          <w:rFonts w:asciiTheme="minorHAnsi" w:eastAsiaTheme="minorHAnsi" w:hAnsiTheme="minorHAnsi" w:cstheme="minorHAnsi"/>
          <w:color w:val="000000"/>
          <w:sz w:val="22"/>
          <w:szCs w:val="22"/>
        </w:rPr>
        <w:t xml:space="preserve"> oceniona, chyba </w:t>
      </w:r>
      <w:r w:rsidR="000A1586" w:rsidRPr="00F10585">
        <w:rPr>
          <w:rFonts w:asciiTheme="minorHAnsi" w:eastAsiaTheme="minorHAnsi" w:hAnsiTheme="minorHAnsi" w:cstheme="minorHAnsi"/>
          <w:color w:val="000000"/>
          <w:sz w:val="22"/>
          <w:szCs w:val="22"/>
        </w:rPr>
        <w:t>że</w:t>
      </w:r>
      <w:r w:rsidRPr="00F10585">
        <w:rPr>
          <w:rFonts w:asciiTheme="minorHAnsi" w:eastAsiaTheme="minorHAnsi" w:hAnsiTheme="minorHAnsi" w:cstheme="minorHAnsi"/>
          <w:color w:val="000000"/>
          <w:sz w:val="22"/>
          <w:szCs w:val="22"/>
        </w:rPr>
        <w:t xml:space="preserve"> </w:t>
      </w:r>
      <w:r w:rsidR="000A1586" w:rsidRPr="00F10585">
        <w:rPr>
          <w:rFonts w:asciiTheme="minorHAnsi" w:eastAsiaTheme="minorHAnsi" w:hAnsiTheme="minorHAnsi" w:cstheme="minorHAnsi"/>
          <w:color w:val="000000"/>
          <w:sz w:val="22"/>
          <w:szCs w:val="22"/>
        </w:rPr>
        <w:t>zachodzą</w:t>
      </w:r>
      <w:r w:rsidRPr="00F10585">
        <w:rPr>
          <w:rFonts w:asciiTheme="minorHAnsi" w:eastAsiaTheme="minorHAnsi" w:hAnsiTheme="minorHAnsi" w:cstheme="minorHAnsi"/>
          <w:color w:val="000000"/>
          <w:sz w:val="22"/>
          <w:szCs w:val="22"/>
        </w:rPr>
        <w:t xml:space="preserve">̨ przesłanki do </w:t>
      </w:r>
      <w:r w:rsidR="000A1586" w:rsidRPr="00F10585">
        <w:rPr>
          <w:rFonts w:asciiTheme="minorHAnsi" w:eastAsiaTheme="minorHAnsi" w:hAnsiTheme="minorHAnsi" w:cstheme="minorHAnsi"/>
          <w:color w:val="000000"/>
          <w:sz w:val="22"/>
          <w:szCs w:val="22"/>
        </w:rPr>
        <w:t>unieważnienia</w:t>
      </w:r>
      <w:r w:rsidRPr="00F10585">
        <w:rPr>
          <w:rFonts w:asciiTheme="minorHAnsi" w:eastAsiaTheme="minorHAnsi" w:hAnsiTheme="minorHAnsi" w:cstheme="minorHAnsi"/>
          <w:color w:val="000000"/>
          <w:sz w:val="22"/>
          <w:szCs w:val="22"/>
        </w:rPr>
        <w:t xml:space="preserve"> </w:t>
      </w:r>
      <w:r w:rsidR="000A1586" w:rsidRPr="00F10585">
        <w:rPr>
          <w:rFonts w:asciiTheme="minorHAnsi" w:eastAsiaTheme="minorHAnsi" w:hAnsiTheme="minorHAnsi" w:cstheme="minorHAnsi"/>
          <w:color w:val="000000"/>
          <w:sz w:val="22"/>
          <w:szCs w:val="22"/>
        </w:rPr>
        <w:t>post</w:t>
      </w:r>
      <w:r w:rsidR="00544A37">
        <w:rPr>
          <w:rFonts w:asciiTheme="minorHAnsi" w:eastAsiaTheme="minorHAnsi" w:hAnsiTheme="minorHAnsi" w:cstheme="minorHAnsi"/>
          <w:color w:val="000000"/>
          <w:sz w:val="22"/>
          <w:szCs w:val="22"/>
        </w:rPr>
        <w:t>ę</w:t>
      </w:r>
      <w:r w:rsidR="000A1586" w:rsidRPr="00F10585">
        <w:rPr>
          <w:rFonts w:asciiTheme="minorHAnsi" w:eastAsiaTheme="minorHAnsi" w:hAnsiTheme="minorHAnsi" w:cstheme="minorHAnsi"/>
          <w:color w:val="000000"/>
          <w:sz w:val="22"/>
          <w:szCs w:val="22"/>
        </w:rPr>
        <w:t>powania</w:t>
      </w:r>
      <w:r w:rsidRPr="00F10585">
        <w:rPr>
          <w:rFonts w:asciiTheme="minorHAnsi" w:eastAsiaTheme="minorHAnsi" w:hAnsiTheme="minorHAnsi" w:cstheme="minorHAnsi"/>
          <w:color w:val="000000"/>
          <w:sz w:val="22"/>
          <w:szCs w:val="22"/>
        </w:rPr>
        <w:t xml:space="preserve">. </w:t>
      </w:r>
    </w:p>
    <w:p w14:paraId="2FAECCF5" w14:textId="77777777" w:rsidR="00007F1C" w:rsidRPr="00655648" w:rsidRDefault="00007F1C" w:rsidP="002A3399">
      <w:pPr>
        <w:pStyle w:val="Akapitzlist"/>
        <w:spacing w:line="276" w:lineRule="auto"/>
        <w:ind w:left="357"/>
        <w:rPr>
          <w:rFonts w:asciiTheme="minorHAnsi" w:hAnsiTheme="minorHAnsi" w:cstheme="minorHAnsi"/>
          <w:i/>
          <w:sz w:val="20"/>
          <w:szCs w:val="20"/>
        </w:rPr>
      </w:pPr>
    </w:p>
    <w:p w14:paraId="57368FE8" w14:textId="77777777" w:rsidR="00D808C2" w:rsidRPr="00655648" w:rsidRDefault="00D808C2" w:rsidP="002A3399">
      <w:pPr>
        <w:autoSpaceDE w:val="0"/>
        <w:autoSpaceDN w:val="0"/>
        <w:adjustRightInd w:val="0"/>
        <w:spacing w:line="276" w:lineRule="auto"/>
        <w:rPr>
          <w:rFonts w:asciiTheme="minorHAnsi" w:hAnsiTheme="minorHAnsi" w:cstheme="minorHAnsi"/>
          <w:sz w:val="10"/>
          <w:szCs w:val="10"/>
        </w:rPr>
      </w:pPr>
    </w:p>
    <w:p w14:paraId="63C7667A" w14:textId="42FA1057" w:rsidR="00301D1A" w:rsidRPr="008B63CE" w:rsidRDefault="00301D1A" w:rsidP="002A3399">
      <w:pPr>
        <w:pStyle w:val="Default"/>
        <w:numPr>
          <w:ilvl w:val="0"/>
          <w:numId w:val="61"/>
        </w:numPr>
        <w:spacing w:line="276" w:lineRule="auto"/>
        <w:rPr>
          <w:rFonts w:asciiTheme="minorHAnsi" w:eastAsia="Calibri" w:hAnsiTheme="minorHAnsi" w:cstheme="minorHAnsi"/>
          <w:b/>
          <w:bCs/>
          <w:color w:val="auto"/>
          <w:u w:val="single"/>
        </w:rPr>
      </w:pPr>
      <w:r w:rsidRPr="008B63CE">
        <w:rPr>
          <w:rFonts w:asciiTheme="minorHAnsi" w:hAnsiTheme="minorHAnsi" w:cstheme="minorHAnsi"/>
          <w:b/>
          <w:bCs/>
          <w:u w:val="single"/>
        </w:rPr>
        <w:t>Informacje o formalnościach, jakie muszą zostać dopełnione po wyborze oferty w celu zawarcia umowy w sprawie zamówienia publicznego</w:t>
      </w:r>
    </w:p>
    <w:p w14:paraId="71F4A837" w14:textId="0E013736" w:rsidR="00301D1A" w:rsidRPr="008B63CE" w:rsidRDefault="000A1586" w:rsidP="002A3399">
      <w:pPr>
        <w:pStyle w:val="Akapitzlist"/>
        <w:numPr>
          <w:ilvl w:val="1"/>
          <w:numId w:val="61"/>
        </w:numPr>
        <w:spacing w:line="276" w:lineRule="auto"/>
        <w:rPr>
          <w:rFonts w:ascii="Calibri" w:hAnsi="Calibri" w:cs="Calibri"/>
          <w:i/>
          <w:sz w:val="22"/>
          <w:szCs w:val="22"/>
        </w:rPr>
      </w:pPr>
      <w:r w:rsidRPr="008B63CE">
        <w:rPr>
          <w:rFonts w:ascii="Calibri" w:eastAsiaTheme="minorHAnsi" w:hAnsi="Calibri" w:cs="Calibri"/>
          <w:color w:val="000000"/>
          <w:sz w:val="22"/>
          <w:szCs w:val="22"/>
        </w:rPr>
        <w:t>Zamawiający</w:t>
      </w:r>
      <w:r w:rsidR="00301D1A" w:rsidRPr="008B63CE">
        <w:rPr>
          <w:rFonts w:ascii="Calibri" w:eastAsiaTheme="minorHAnsi" w:hAnsi="Calibri" w:cs="Calibri"/>
          <w:color w:val="000000"/>
          <w:sz w:val="22"/>
          <w:szCs w:val="22"/>
        </w:rPr>
        <w:t xml:space="preserve"> zawiera </w:t>
      </w:r>
      <w:r w:rsidRPr="008B63CE">
        <w:rPr>
          <w:rFonts w:ascii="Calibri" w:eastAsiaTheme="minorHAnsi" w:hAnsi="Calibri" w:cs="Calibri"/>
          <w:color w:val="000000"/>
          <w:sz w:val="22"/>
          <w:szCs w:val="22"/>
        </w:rPr>
        <w:t>umowę</w:t>
      </w:r>
      <w:r w:rsidR="00301D1A" w:rsidRPr="008B63CE">
        <w:rPr>
          <w:rFonts w:ascii="Calibri" w:eastAsiaTheme="minorHAnsi" w:hAnsi="Calibri" w:cs="Calibri"/>
          <w:color w:val="000000"/>
          <w:sz w:val="22"/>
          <w:szCs w:val="22"/>
        </w:rPr>
        <w:t xml:space="preserve">̨ w sprawie </w:t>
      </w:r>
      <w:r w:rsidRPr="008B63CE">
        <w:rPr>
          <w:rFonts w:ascii="Calibri" w:eastAsiaTheme="minorHAnsi" w:hAnsi="Calibri" w:cs="Calibri"/>
          <w:color w:val="000000"/>
          <w:sz w:val="22"/>
          <w:szCs w:val="22"/>
        </w:rPr>
        <w:t>zamówienia</w:t>
      </w:r>
      <w:r w:rsidR="00301D1A" w:rsidRPr="008B63CE">
        <w:rPr>
          <w:rFonts w:ascii="Calibri" w:eastAsiaTheme="minorHAnsi" w:hAnsi="Calibri" w:cs="Calibri"/>
          <w:color w:val="000000"/>
          <w:sz w:val="22"/>
          <w:szCs w:val="22"/>
        </w:rPr>
        <w:t xml:space="preserve"> publicznego, z </w:t>
      </w:r>
      <w:r w:rsidR="00721F39" w:rsidRPr="008B63CE">
        <w:rPr>
          <w:rFonts w:ascii="Calibri" w:eastAsiaTheme="minorHAnsi" w:hAnsi="Calibri" w:cs="Calibri"/>
          <w:color w:val="000000"/>
          <w:sz w:val="22"/>
          <w:szCs w:val="22"/>
        </w:rPr>
        <w:t>uwzględnieniem</w:t>
      </w:r>
      <w:r w:rsidR="00301D1A" w:rsidRPr="008B63CE">
        <w:rPr>
          <w:rFonts w:ascii="Calibri" w:eastAsiaTheme="minorHAnsi" w:hAnsi="Calibri" w:cs="Calibri"/>
          <w:color w:val="000000"/>
          <w:sz w:val="22"/>
          <w:szCs w:val="22"/>
        </w:rPr>
        <w:t xml:space="preserve"> art. 577</w:t>
      </w:r>
      <w:r w:rsidR="003538D5" w:rsidRPr="008B63CE">
        <w:rPr>
          <w:rFonts w:ascii="Calibri" w:eastAsiaTheme="minorHAnsi" w:hAnsi="Calibri" w:cs="Calibri"/>
          <w:color w:val="000000"/>
          <w:sz w:val="22"/>
          <w:szCs w:val="22"/>
        </w:rPr>
        <w:t xml:space="preserve"> ustawy </w:t>
      </w:r>
      <w:proofErr w:type="spellStart"/>
      <w:r w:rsidR="003538D5" w:rsidRPr="008B63CE">
        <w:rPr>
          <w:rFonts w:ascii="Calibri" w:eastAsiaTheme="minorHAnsi" w:hAnsi="Calibri" w:cs="Calibri"/>
          <w:color w:val="000000"/>
          <w:sz w:val="22"/>
          <w:szCs w:val="22"/>
        </w:rPr>
        <w:t>Pzp</w:t>
      </w:r>
      <w:proofErr w:type="spellEnd"/>
      <w:r w:rsidR="00301D1A" w:rsidRPr="008B63CE">
        <w:rPr>
          <w:rFonts w:ascii="Calibri" w:eastAsiaTheme="minorHAnsi" w:hAnsi="Calibri" w:cs="Calibri"/>
          <w:color w:val="000000"/>
          <w:sz w:val="22"/>
          <w:szCs w:val="22"/>
        </w:rPr>
        <w:t xml:space="preserve">, w terminie nie </w:t>
      </w:r>
      <w:r w:rsidRPr="008B63CE">
        <w:rPr>
          <w:rFonts w:ascii="Calibri" w:eastAsiaTheme="minorHAnsi" w:hAnsi="Calibri" w:cs="Calibri"/>
          <w:color w:val="000000"/>
          <w:sz w:val="22"/>
          <w:szCs w:val="22"/>
        </w:rPr>
        <w:t>krótszym</w:t>
      </w:r>
      <w:r w:rsidR="005C0169"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niż</w:t>
      </w:r>
      <w:r w:rsidR="005C0169" w:rsidRPr="008B63CE">
        <w:rPr>
          <w:rFonts w:ascii="Calibri" w:eastAsiaTheme="minorHAnsi" w:hAnsi="Calibri" w:cs="Calibri"/>
          <w:color w:val="000000"/>
          <w:sz w:val="22"/>
          <w:szCs w:val="22"/>
        </w:rPr>
        <w:t xml:space="preserve"> 10</w:t>
      </w:r>
      <w:r w:rsidR="00301D1A" w:rsidRPr="008B63CE">
        <w:rPr>
          <w:rFonts w:ascii="Calibri" w:eastAsiaTheme="minorHAnsi" w:hAnsi="Calibri" w:cs="Calibri"/>
          <w:color w:val="000000"/>
          <w:sz w:val="22"/>
          <w:szCs w:val="22"/>
        </w:rPr>
        <w:t xml:space="preserve"> dni od dnia przesłania zawiadomienia o wyborze najkorzystniejszej oferty, </w:t>
      </w:r>
      <w:r w:rsidRPr="008B63CE">
        <w:rPr>
          <w:rFonts w:ascii="Calibri" w:eastAsiaTheme="minorHAnsi" w:hAnsi="Calibri" w:cs="Calibri"/>
          <w:color w:val="000000"/>
          <w:sz w:val="22"/>
          <w:szCs w:val="22"/>
        </w:rPr>
        <w:t>jeżeli</w:t>
      </w:r>
      <w:r w:rsidR="00301D1A" w:rsidRPr="008B63CE">
        <w:rPr>
          <w:rFonts w:ascii="Calibri" w:eastAsiaTheme="minorHAnsi" w:hAnsi="Calibri" w:cs="Calibri"/>
          <w:color w:val="000000"/>
          <w:sz w:val="22"/>
          <w:szCs w:val="22"/>
        </w:rPr>
        <w:t xml:space="preserve"> zawiadomienie to zostało przesłane przy </w:t>
      </w:r>
      <w:r w:rsidRPr="008B63CE">
        <w:rPr>
          <w:rFonts w:ascii="Calibri" w:eastAsiaTheme="minorHAnsi" w:hAnsi="Calibri" w:cs="Calibri"/>
          <w:color w:val="000000"/>
          <w:sz w:val="22"/>
          <w:szCs w:val="22"/>
        </w:rPr>
        <w:t>użyciu</w:t>
      </w:r>
      <w:r w:rsidR="00301D1A"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środków</w:t>
      </w:r>
      <w:r w:rsidR="00301D1A" w:rsidRPr="008B63CE">
        <w:rPr>
          <w:rFonts w:ascii="Calibri" w:eastAsiaTheme="minorHAnsi" w:hAnsi="Calibri" w:cs="Calibri"/>
          <w:color w:val="000000"/>
          <w:sz w:val="22"/>
          <w:szCs w:val="22"/>
        </w:rPr>
        <w:t xml:space="preserve"> kom</w:t>
      </w:r>
      <w:r w:rsidR="005C0169" w:rsidRPr="008B63CE">
        <w:rPr>
          <w:rFonts w:ascii="Calibri" w:eastAsiaTheme="minorHAnsi" w:hAnsi="Calibri" w:cs="Calibri"/>
          <w:color w:val="000000"/>
          <w:sz w:val="22"/>
          <w:szCs w:val="22"/>
        </w:rPr>
        <w:t xml:space="preserve">unikacji </w:t>
      </w:r>
      <w:r w:rsidR="00B11207" w:rsidRPr="008B63CE">
        <w:rPr>
          <w:rFonts w:ascii="Calibri" w:eastAsiaTheme="minorHAnsi" w:hAnsi="Calibri" w:cs="Calibri"/>
          <w:color w:val="000000"/>
          <w:sz w:val="22"/>
          <w:szCs w:val="22"/>
        </w:rPr>
        <w:t>elektronicznej</w:t>
      </w:r>
      <w:r w:rsidR="005C0169" w:rsidRPr="008B63CE">
        <w:rPr>
          <w:rFonts w:ascii="Calibri" w:eastAsiaTheme="minorHAnsi" w:hAnsi="Calibri" w:cs="Calibri"/>
          <w:color w:val="000000"/>
          <w:sz w:val="22"/>
          <w:szCs w:val="22"/>
        </w:rPr>
        <w:t xml:space="preserve"> albo 15</w:t>
      </w:r>
      <w:r w:rsidR="00301D1A" w:rsidRPr="008B63CE">
        <w:rPr>
          <w:rFonts w:ascii="Calibri" w:eastAsiaTheme="minorHAnsi" w:hAnsi="Calibri" w:cs="Calibri"/>
          <w:color w:val="000000"/>
          <w:sz w:val="22"/>
          <w:szCs w:val="22"/>
        </w:rPr>
        <w:t xml:space="preserve"> dni, </w:t>
      </w:r>
      <w:r w:rsidRPr="008B63CE">
        <w:rPr>
          <w:rFonts w:ascii="Calibri" w:eastAsiaTheme="minorHAnsi" w:hAnsi="Calibri" w:cs="Calibri"/>
          <w:color w:val="000000"/>
          <w:sz w:val="22"/>
          <w:szCs w:val="22"/>
        </w:rPr>
        <w:t>jeżeli</w:t>
      </w:r>
      <w:r w:rsidR="00301D1A" w:rsidRPr="008B63CE">
        <w:rPr>
          <w:rFonts w:ascii="Calibri" w:eastAsiaTheme="minorHAnsi" w:hAnsi="Calibri" w:cs="Calibri"/>
          <w:color w:val="000000"/>
          <w:sz w:val="22"/>
          <w:szCs w:val="22"/>
        </w:rPr>
        <w:t xml:space="preserve"> zostało przesłane w inny </w:t>
      </w:r>
      <w:r w:rsidRPr="008B63CE">
        <w:rPr>
          <w:rFonts w:ascii="Calibri" w:eastAsiaTheme="minorHAnsi" w:hAnsi="Calibri" w:cs="Calibri"/>
          <w:color w:val="000000"/>
          <w:sz w:val="22"/>
          <w:szCs w:val="22"/>
        </w:rPr>
        <w:t>sposób</w:t>
      </w:r>
      <w:r w:rsidR="00301D1A" w:rsidRPr="008B63CE">
        <w:rPr>
          <w:rFonts w:ascii="Calibri" w:eastAsiaTheme="minorHAnsi" w:hAnsi="Calibri" w:cs="Calibri"/>
          <w:color w:val="000000"/>
          <w:sz w:val="22"/>
          <w:szCs w:val="22"/>
        </w:rPr>
        <w:t xml:space="preserve">. </w:t>
      </w:r>
    </w:p>
    <w:p w14:paraId="51E62A15" w14:textId="7617AB11" w:rsidR="00301D1A" w:rsidRPr="008B63CE" w:rsidRDefault="000A1586" w:rsidP="002A3399">
      <w:pPr>
        <w:pStyle w:val="Akapitzlist"/>
        <w:numPr>
          <w:ilvl w:val="1"/>
          <w:numId w:val="61"/>
        </w:numPr>
        <w:spacing w:line="276" w:lineRule="auto"/>
        <w:rPr>
          <w:rFonts w:ascii="Calibri" w:hAnsi="Calibri" w:cs="Calibri"/>
          <w:i/>
          <w:sz w:val="22"/>
          <w:szCs w:val="22"/>
        </w:rPr>
      </w:pPr>
      <w:r w:rsidRPr="008B63CE">
        <w:rPr>
          <w:rFonts w:ascii="Calibri" w:eastAsiaTheme="minorHAnsi" w:hAnsi="Calibri" w:cs="Calibri"/>
          <w:color w:val="000000"/>
          <w:sz w:val="22"/>
          <w:szCs w:val="22"/>
        </w:rPr>
        <w:t>Zamawiający</w:t>
      </w:r>
      <w:r w:rsidR="00301D1A"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może</w:t>
      </w:r>
      <w:r w:rsidR="00301D1A"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zawrze</w:t>
      </w:r>
      <w:r w:rsidR="00CF5F2F" w:rsidRPr="008B63CE">
        <w:rPr>
          <w:rFonts w:ascii="Calibri" w:eastAsiaTheme="minorHAnsi" w:hAnsi="Calibri" w:cs="Calibri"/>
          <w:color w:val="000000"/>
          <w:sz w:val="22"/>
          <w:szCs w:val="22"/>
        </w:rPr>
        <w:t xml:space="preserve">ć </w:t>
      </w:r>
      <w:r w:rsidRPr="008B63CE">
        <w:rPr>
          <w:rFonts w:ascii="Calibri" w:eastAsiaTheme="minorHAnsi" w:hAnsi="Calibri" w:cs="Calibri"/>
          <w:color w:val="000000"/>
          <w:sz w:val="22"/>
          <w:szCs w:val="22"/>
        </w:rPr>
        <w:t>umowę</w:t>
      </w:r>
      <w:r w:rsidR="00301D1A" w:rsidRPr="008B63CE">
        <w:rPr>
          <w:rFonts w:ascii="Calibri" w:eastAsiaTheme="minorHAnsi" w:hAnsi="Calibri" w:cs="Calibri"/>
          <w:color w:val="000000"/>
          <w:sz w:val="22"/>
          <w:szCs w:val="22"/>
        </w:rPr>
        <w:t xml:space="preserve">̨ w sprawie </w:t>
      </w:r>
      <w:r w:rsidRPr="008B63CE">
        <w:rPr>
          <w:rFonts w:ascii="Calibri" w:eastAsiaTheme="minorHAnsi" w:hAnsi="Calibri" w:cs="Calibri"/>
          <w:color w:val="000000"/>
          <w:sz w:val="22"/>
          <w:szCs w:val="22"/>
        </w:rPr>
        <w:t>zamówienia</w:t>
      </w:r>
      <w:r w:rsidR="00301D1A" w:rsidRPr="008B63CE">
        <w:rPr>
          <w:rFonts w:ascii="Calibri" w:eastAsiaTheme="minorHAnsi" w:hAnsi="Calibri" w:cs="Calibri"/>
          <w:color w:val="000000"/>
          <w:sz w:val="22"/>
          <w:szCs w:val="22"/>
        </w:rPr>
        <w:t xml:space="preserve"> publicznego przed upływe</w:t>
      </w:r>
      <w:r w:rsidR="005C0169" w:rsidRPr="008B63CE">
        <w:rPr>
          <w:rFonts w:ascii="Calibri" w:eastAsiaTheme="minorHAnsi" w:hAnsi="Calibri" w:cs="Calibri"/>
          <w:color w:val="000000"/>
          <w:sz w:val="22"/>
          <w:szCs w:val="22"/>
        </w:rPr>
        <w:t xml:space="preserve">m terminu, o </w:t>
      </w:r>
      <w:r w:rsidRPr="008B63CE">
        <w:rPr>
          <w:rFonts w:ascii="Calibri" w:eastAsiaTheme="minorHAnsi" w:hAnsi="Calibri" w:cs="Calibri"/>
          <w:color w:val="000000"/>
          <w:sz w:val="22"/>
          <w:szCs w:val="22"/>
        </w:rPr>
        <w:t>którym</w:t>
      </w:r>
      <w:r w:rsidR="005C0169" w:rsidRPr="008B63CE">
        <w:rPr>
          <w:rFonts w:ascii="Calibri" w:eastAsiaTheme="minorHAnsi" w:hAnsi="Calibri" w:cs="Calibri"/>
          <w:color w:val="000000"/>
          <w:sz w:val="22"/>
          <w:szCs w:val="22"/>
        </w:rPr>
        <w:t xml:space="preserve"> mowa w pkt</w:t>
      </w:r>
      <w:r w:rsidR="00301D1A" w:rsidRPr="008B63CE">
        <w:rPr>
          <w:rFonts w:ascii="Calibri" w:eastAsiaTheme="minorHAnsi" w:hAnsi="Calibri" w:cs="Calibri"/>
          <w:color w:val="000000"/>
          <w:sz w:val="22"/>
          <w:szCs w:val="22"/>
        </w:rPr>
        <w:t xml:space="preserve"> 1, </w:t>
      </w:r>
      <w:r w:rsidRPr="008B63CE">
        <w:rPr>
          <w:rFonts w:ascii="Calibri" w:eastAsiaTheme="minorHAnsi" w:hAnsi="Calibri" w:cs="Calibri"/>
          <w:color w:val="000000"/>
          <w:sz w:val="22"/>
          <w:szCs w:val="22"/>
        </w:rPr>
        <w:t>jeżeli</w:t>
      </w:r>
      <w:r w:rsidR="00301D1A" w:rsidRPr="008B63CE">
        <w:rPr>
          <w:rFonts w:ascii="Calibri" w:eastAsiaTheme="minorHAnsi" w:hAnsi="Calibri" w:cs="Calibri"/>
          <w:color w:val="000000"/>
          <w:sz w:val="22"/>
          <w:szCs w:val="22"/>
        </w:rPr>
        <w:t xml:space="preserve"> w </w:t>
      </w:r>
      <w:r w:rsidRPr="008B63CE">
        <w:rPr>
          <w:rFonts w:ascii="Calibri" w:eastAsiaTheme="minorHAnsi" w:hAnsi="Calibri" w:cs="Calibri"/>
          <w:color w:val="000000"/>
          <w:sz w:val="22"/>
          <w:szCs w:val="22"/>
        </w:rPr>
        <w:t>post</w:t>
      </w:r>
      <w:r w:rsidR="00CF5F2F" w:rsidRPr="008B63CE">
        <w:rPr>
          <w:rFonts w:ascii="Calibri" w:eastAsiaTheme="minorHAnsi" w:hAnsi="Calibri" w:cs="Calibri"/>
          <w:color w:val="000000"/>
          <w:sz w:val="22"/>
          <w:szCs w:val="22"/>
        </w:rPr>
        <w:t>ę</w:t>
      </w:r>
      <w:r w:rsidRPr="008B63CE">
        <w:rPr>
          <w:rFonts w:ascii="Calibri" w:eastAsiaTheme="minorHAnsi" w:hAnsi="Calibri" w:cs="Calibri"/>
          <w:color w:val="000000"/>
          <w:sz w:val="22"/>
          <w:szCs w:val="22"/>
        </w:rPr>
        <w:t>powaniu</w:t>
      </w:r>
      <w:r w:rsidR="00301D1A" w:rsidRPr="008B63CE">
        <w:rPr>
          <w:rFonts w:ascii="Calibri" w:eastAsiaTheme="minorHAnsi" w:hAnsi="Calibri" w:cs="Calibri"/>
          <w:color w:val="000000"/>
          <w:sz w:val="22"/>
          <w:szCs w:val="22"/>
        </w:rPr>
        <w:t xml:space="preserve"> o udzielenie </w:t>
      </w:r>
      <w:r w:rsidRPr="008B63CE">
        <w:rPr>
          <w:rFonts w:ascii="Calibri" w:eastAsiaTheme="minorHAnsi" w:hAnsi="Calibri" w:cs="Calibri"/>
          <w:color w:val="000000"/>
          <w:sz w:val="22"/>
          <w:szCs w:val="22"/>
        </w:rPr>
        <w:t>zamówienia</w:t>
      </w:r>
      <w:r w:rsidR="00301D1A"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złożono</w:t>
      </w:r>
      <w:r w:rsidR="00301D1A" w:rsidRPr="008B63CE">
        <w:rPr>
          <w:rFonts w:ascii="Calibri" w:eastAsiaTheme="minorHAnsi" w:hAnsi="Calibri" w:cs="Calibri"/>
          <w:color w:val="000000"/>
          <w:sz w:val="22"/>
          <w:szCs w:val="22"/>
        </w:rPr>
        <w:t xml:space="preserve"> tylko jedną </w:t>
      </w:r>
      <w:r w:rsidR="00C96C6A" w:rsidRPr="008B63CE">
        <w:rPr>
          <w:rFonts w:ascii="Calibri" w:eastAsiaTheme="minorHAnsi" w:hAnsi="Calibri" w:cs="Calibri"/>
          <w:color w:val="000000"/>
          <w:sz w:val="22"/>
          <w:szCs w:val="22"/>
        </w:rPr>
        <w:t>ofertę</w:t>
      </w:r>
      <w:r w:rsidR="00301D1A" w:rsidRPr="008B63CE">
        <w:rPr>
          <w:rFonts w:ascii="Calibri" w:eastAsiaTheme="minorHAnsi" w:hAnsi="Calibri" w:cs="Calibri"/>
          <w:color w:val="000000"/>
          <w:sz w:val="22"/>
          <w:szCs w:val="22"/>
        </w:rPr>
        <w:t xml:space="preserve">̨. </w:t>
      </w:r>
    </w:p>
    <w:p w14:paraId="01F57BA5" w14:textId="11AC80EB" w:rsidR="00437C98" w:rsidRPr="008B63CE" w:rsidRDefault="003F2D57" w:rsidP="002A3399">
      <w:pPr>
        <w:pStyle w:val="Akapitzlist"/>
        <w:numPr>
          <w:ilvl w:val="1"/>
          <w:numId w:val="61"/>
        </w:numPr>
        <w:spacing w:line="276" w:lineRule="auto"/>
        <w:rPr>
          <w:rFonts w:ascii="Calibri" w:hAnsi="Calibri" w:cs="Calibri"/>
          <w:i/>
          <w:sz w:val="22"/>
          <w:szCs w:val="22"/>
        </w:rPr>
      </w:pPr>
      <w:r w:rsidRPr="008B63CE">
        <w:rPr>
          <w:rFonts w:ascii="Calibri" w:eastAsiaTheme="minorHAnsi" w:hAnsi="Calibri" w:cs="Calibri"/>
          <w:color w:val="000000"/>
          <w:sz w:val="22"/>
          <w:szCs w:val="22"/>
        </w:rPr>
        <w:t xml:space="preserve">Zamawiający </w:t>
      </w:r>
      <w:r w:rsidR="009B2E39" w:rsidRPr="008B63CE">
        <w:rPr>
          <w:rFonts w:ascii="Calibri" w:eastAsiaTheme="minorHAnsi" w:hAnsi="Calibri" w:cs="Calibri"/>
          <w:color w:val="000000"/>
          <w:sz w:val="22"/>
          <w:szCs w:val="22"/>
        </w:rPr>
        <w:t xml:space="preserve">zaleca zawarcie umowy </w:t>
      </w:r>
      <w:r w:rsidR="009B2E39" w:rsidRPr="008B63CE">
        <w:rPr>
          <w:rFonts w:ascii="Calibri" w:hAnsi="Calibri" w:cs="Calibri"/>
          <w:sz w:val="22"/>
          <w:szCs w:val="22"/>
        </w:rPr>
        <w:t xml:space="preserve">w formie elektronicznej opatrzonej podpisem kwalifikowanym (nie dopuszcza się podpisu w osobnym pliku). </w:t>
      </w:r>
      <w:r w:rsidR="00E47828" w:rsidRPr="008B63CE">
        <w:rPr>
          <w:rFonts w:ascii="Calibri" w:hAnsi="Calibri" w:cs="Calibri"/>
          <w:sz w:val="22"/>
          <w:szCs w:val="22"/>
        </w:rPr>
        <w:t>O</w:t>
      </w:r>
      <w:r w:rsidR="00437C98" w:rsidRPr="008B63CE">
        <w:rPr>
          <w:rFonts w:ascii="Calibri" w:hAnsi="Calibri" w:cs="Calibri"/>
          <w:sz w:val="22"/>
          <w:szCs w:val="22"/>
        </w:rPr>
        <w:t>świadczenie woli złożone w formie elektronicznej</w:t>
      </w:r>
      <w:r w:rsidR="00B045C1" w:rsidRPr="008B63CE">
        <w:rPr>
          <w:rFonts w:ascii="Calibri" w:hAnsi="Calibri" w:cs="Calibri"/>
          <w:sz w:val="22"/>
          <w:szCs w:val="22"/>
        </w:rPr>
        <w:t xml:space="preserve"> </w:t>
      </w:r>
      <w:r w:rsidR="00437C98" w:rsidRPr="008B63CE">
        <w:rPr>
          <w:rFonts w:ascii="Calibri" w:hAnsi="Calibri" w:cs="Calibri"/>
          <w:sz w:val="22"/>
          <w:szCs w:val="22"/>
        </w:rPr>
        <w:t>jest równoważne z oświadczeniem woli złożonym w formie pisemnej.</w:t>
      </w:r>
      <w:r w:rsidR="003C7B70" w:rsidRPr="008B63CE">
        <w:rPr>
          <w:rFonts w:ascii="Calibri" w:hAnsi="Calibri" w:cs="Calibri"/>
          <w:sz w:val="22"/>
          <w:szCs w:val="22"/>
        </w:rPr>
        <w:t xml:space="preserve">  </w:t>
      </w:r>
    </w:p>
    <w:p w14:paraId="7F90EAF2" w14:textId="77777777" w:rsidR="00BA029C" w:rsidRPr="008B63CE" w:rsidRDefault="00BA029C" w:rsidP="002A3399">
      <w:pPr>
        <w:pStyle w:val="Akapitzlist"/>
        <w:numPr>
          <w:ilvl w:val="1"/>
          <w:numId w:val="61"/>
        </w:numPr>
        <w:spacing w:line="276" w:lineRule="auto"/>
        <w:rPr>
          <w:rFonts w:ascii="Calibri" w:hAnsi="Calibri" w:cs="Calibri"/>
          <w:b/>
          <w:i/>
          <w:sz w:val="22"/>
          <w:szCs w:val="22"/>
        </w:rPr>
      </w:pPr>
      <w:r w:rsidRPr="008B63CE">
        <w:rPr>
          <w:rFonts w:ascii="Calibri" w:hAnsi="Calibri" w:cs="Calibri"/>
          <w:sz w:val="22"/>
          <w:szCs w:val="22"/>
        </w:rPr>
        <w:t xml:space="preserve">Zamawiający zastrzega możliwość podpisania jednej umowy, łączącej realizację kilku lub wszystkich części (pakietów) w ramach zamówienia, jeżeli dany Wykonawca zostanie wybrany w zakresie więcej niż jednej części (pakietu). </w:t>
      </w:r>
    </w:p>
    <w:p w14:paraId="5C528418" w14:textId="668B317F" w:rsidR="0099168F" w:rsidRPr="008B63CE" w:rsidRDefault="00301D1A" w:rsidP="002A3399">
      <w:pPr>
        <w:pStyle w:val="Akapitzlist"/>
        <w:numPr>
          <w:ilvl w:val="1"/>
          <w:numId w:val="61"/>
        </w:numPr>
        <w:spacing w:line="276" w:lineRule="auto"/>
        <w:rPr>
          <w:rFonts w:ascii="Calibri" w:hAnsi="Calibri" w:cs="Calibri"/>
          <w:i/>
          <w:sz w:val="22"/>
          <w:szCs w:val="22"/>
        </w:rPr>
      </w:pPr>
      <w:r w:rsidRPr="008B63CE">
        <w:rPr>
          <w:rFonts w:ascii="Calibri" w:eastAsiaTheme="minorHAnsi" w:hAnsi="Calibri" w:cs="Calibri"/>
          <w:color w:val="000000"/>
          <w:sz w:val="22"/>
          <w:szCs w:val="22"/>
        </w:rPr>
        <w:t>Wykonawca</w:t>
      </w:r>
      <w:r w:rsidR="00735793"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 xml:space="preserve">ma obowiązek zawrzeć umowę w sprawie zamówienia na warunkach określonych w projektowanych postanowieniach umowy, które stanowią </w:t>
      </w:r>
      <w:r w:rsidRPr="008B63CE">
        <w:rPr>
          <w:rFonts w:ascii="Calibri" w:eastAsiaTheme="minorHAnsi" w:hAnsi="Calibri" w:cs="Calibri"/>
          <w:i/>
          <w:color w:val="000000"/>
          <w:sz w:val="22"/>
          <w:szCs w:val="22"/>
        </w:rPr>
        <w:t xml:space="preserve">Załącznik Nr </w:t>
      </w:r>
      <w:r w:rsidR="00455CAF" w:rsidRPr="008B63CE">
        <w:rPr>
          <w:rFonts w:ascii="Calibri" w:eastAsiaTheme="minorHAnsi" w:hAnsi="Calibri" w:cs="Calibri"/>
          <w:i/>
          <w:color w:val="000000"/>
          <w:sz w:val="22"/>
          <w:szCs w:val="22"/>
        </w:rPr>
        <w:t>3</w:t>
      </w:r>
      <w:r w:rsidRPr="008B63CE">
        <w:rPr>
          <w:rFonts w:ascii="Calibri" w:eastAsiaTheme="minorHAnsi" w:hAnsi="Calibri" w:cs="Calibri"/>
          <w:i/>
          <w:color w:val="000000"/>
          <w:sz w:val="22"/>
          <w:szCs w:val="22"/>
        </w:rPr>
        <w:t xml:space="preserve"> do SWZ</w:t>
      </w:r>
      <w:r w:rsidRPr="008B63CE">
        <w:rPr>
          <w:rFonts w:ascii="Calibri" w:eastAsiaTheme="minorHAnsi" w:hAnsi="Calibri" w:cs="Calibri"/>
          <w:color w:val="000000"/>
          <w:sz w:val="22"/>
          <w:szCs w:val="22"/>
        </w:rPr>
        <w:t>. Umowa zostanie uzupełniona o zapisy</w:t>
      </w:r>
      <w:r w:rsidR="0099168F" w:rsidRPr="008B63CE">
        <w:rPr>
          <w:rFonts w:ascii="Calibri" w:eastAsiaTheme="minorHAnsi" w:hAnsi="Calibri" w:cs="Calibri"/>
          <w:color w:val="000000"/>
          <w:sz w:val="22"/>
          <w:szCs w:val="22"/>
        </w:rPr>
        <w:t xml:space="preserve"> wynikające ze złożonej oferty. </w:t>
      </w:r>
      <w:r w:rsidR="0099168F" w:rsidRPr="008B63CE">
        <w:rPr>
          <w:rFonts w:ascii="Calibri" w:hAnsi="Calibri" w:cs="Calibri"/>
          <w:sz w:val="22"/>
          <w:szCs w:val="22"/>
        </w:rPr>
        <w:t>Data oznaczona w umowie jako data zawarcia umowy będzie pierwszym dniem jej realizacji.</w:t>
      </w:r>
    </w:p>
    <w:p w14:paraId="612D9AB2" w14:textId="42680E38" w:rsidR="00CC6596" w:rsidRPr="008B63CE" w:rsidRDefault="00CC6596" w:rsidP="002A3399">
      <w:pPr>
        <w:pStyle w:val="Akapitzlist"/>
        <w:numPr>
          <w:ilvl w:val="1"/>
          <w:numId w:val="61"/>
        </w:numPr>
        <w:spacing w:line="276" w:lineRule="auto"/>
        <w:rPr>
          <w:rFonts w:ascii="Calibri" w:hAnsi="Calibri" w:cs="Calibri"/>
          <w:i/>
          <w:sz w:val="22"/>
          <w:szCs w:val="22"/>
        </w:rPr>
      </w:pPr>
      <w:r w:rsidRPr="008B63CE">
        <w:rPr>
          <w:rFonts w:ascii="Calibri" w:hAnsi="Calibri" w:cs="Calibri"/>
          <w:sz w:val="22"/>
          <w:szCs w:val="22"/>
        </w:rPr>
        <w:t xml:space="preserve">Jeżeli zostanie wybrana oferta Wykonawców wspólnie ubiegających się o zamówienie, to Zamawiający może zażądać przed podpisaniem Umowy przedłożenia kopii umowy regulującej ich współpracę w zakresie obejmującym wykonanie zamówienia. Z treści powyższej umowy powinno w szczególności wynikać: zasady współdziałania, zakres współuczestnictwa i podział obowiązków Wykonawców w wykonaniu przedmiotu zamówienia (art. 59 ustawy </w:t>
      </w:r>
      <w:proofErr w:type="spellStart"/>
      <w:r w:rsidRPr="008B63CE">
        <w:rPr>
          <w:rFonts w:ascii="Calibri" w:hAnsi="Calibri" w:cs="Calibri"/>
          <w:sz w:val="22"/>
          <w:szCs w:val="22"/>
        </w:rPr>
        <w:t>Pzp</w:t>
      </w:r>
      <w:proofErr w:type="spellEnd"/>
      <w:r w:rsidRPr="008B63CE">
        <w:rPr>
          <w:rFonts w:ascii="Calibri" w:hAnsi="Calibri" w:cs="Calibri"/>
          <w:sz w:val="22"/>
          <w:szCs w:val="22"/>
        </w:rPr>
        <w:t>).</w:t>
      </w:r>
    </w:p>
    <w:p w14:paraId="702FB16C" w14:textId="2D42F224" w:rsidR="00CC6596" w:rsidRPr="008B63CE" w:rsidRDefault="00C21333" w:rsidP="002A3399">
      <w:pPr>
        <w:pStyle w:val="Akapitzlist"/>
        <w:numPr>
          <w:ilvl w:val="1"/>
          <w:numId w:val="61"/>
        </w:numPr>
        <w:spacing w:line="276" w:lineRule="auto"/>
        <w:ind w:left="357" w:hanging="357"/>
        <w:rPr>
          <w:rFonts w:ascii="Calibri" w:hAnsi="Calibri" w:cs="Calibri"/>
          <w:i/>
          <w:sz w:val="22"/>
          <w:szCs w:val="22"/>
        </w:rPr>
      </w:pPr>
      <w:r w:rsidRPr="008B63CE">
        <w:rPr>
          <w:rFonts w:ascii="Calibri" w:eastAsiaTheme="minorHAnsi" w:hAnsi="Calibri" w:cs="Calibri"/>
          <w:sz w:val="22"/>
          <w:szCs w:val="22"/>
        </w:rPr>
        <w:t>Jeżeli</w:t>
      </w:r>
      <w:r w:rsidR="00CC6596" w:rsidRPr="008B63CE">
        <w:rPr>
          <w:rFonts w:ascii="Calibri" w:eastAsiaTheme="minorHAnsi" w:hAnsi="Calibri" w:cs="Calibri"/>
          <w:sz w:val="22"/>
          <w:szCs w:val="22"/>
        </w:rPr>
        <w:t xml:space="preserve"> Wykonawca, </w:t>
      </w:r>
      <w:r w:rsidRPr="008B63CE">
        <w:rPr>
          <w:rFonts w:ascii="Calibri" w:eastAsiaTheme="minorHAnsi" w:hAnsi="Calibri" w:cs="Calibri"/>
          <w:sz w:val="22"/>
          <w:szCs w:val="22"/>
        </w:rPr>
        <w:t>którego</w:t>
      </w:r>
      <w:r w:rsidR="00CC6596" w:rsidRPr="008B63CE">
        <w:rPr>
          <w:rFonts w:ascii="Calibri" w:eastAsiaTheme="minorHAnsi" w:hAnsi="Calibri" w:cs="Calibri"/>
          <w:sz w:val="22"/>
          <w:szCs w:val="22"/>
        </w:rPr>
        <w:t xml:space="preserve"> oferta została wybrana jako najkorzystniejsza, uchyla </w:t>
      </w:r>
      <w:r w:rsidRPr="008B63CE">
        <w:rPr>
          <w:rFonts w:ascii="Calibri" w:eastAsiaTheme="minorHAnsi" w:hAnsi="Calibri" w:cs="Calibri"/>
          <w:sz w:val="22"/>
          <w:szCs w:val="22"/>
        </w:rPr>
        <w:t>się</w:t>
      </w:r>
      <w:r w:rsidR="00CC6596" w:rsidRPr="008B63CE">
        <w:rPr>
          <w:rFonts w:ascii="Calibri" w:eastAsiaTheme="minorHAnsi" w:hAnsi="Calibri" w:cs="Calibri"/>
          <w:sz w:val="22"/>
          <w:szCs w:val="22"/>
        </w:rPr>
        <w:t xml:space="preserve">̨ od zawarcia umowy </w:t>
      </w:r>
      <w:r w:rsidR="00CC6596" w:rsidRPr="008B63CE">
        <w:rPr>
          <w:rFonts w:ascii="Calibri" w:eastAsiaTheme="minorHAnsi" w:hAnsi="Calibri" w:cs="Calibri"/>
          <w:color w:val="000000"/>
          <w:sz w:val="22"/>
          <w:szCs w:val="22"/>
        </w:rPr>
        <w:t xml:space="preserve">w sprawie </w:t>
      </w:r>
      <w:r w:rsidRPr="008B63CE">
        <w:rPr>
          <w:rFonts w:ascii="Calibri" w:eastAsiaTheme="minorHAnsi" w:hAnsi="Calibri" w:cs="Calibri"/>
          <w:color w:val="000000"/>
          <w:sz w:val="22"/>
          <w:szCs w:val="22"/>
        </w:rPr>
        <w:t>zamówienia</w:t>
      </w:r>
      <w:r w:rsidR="00CC6596" w:rsidRPr="008B63CE">
        <w:rPr>
          <w:rFonts w:ascii="Calibri" w:eastAsiaTheme="minorHAnsi" w:hAnsi="Calibri" w:cs="Calibri"/>
          <w:color w:val="000000"/>
          <w:sz w:val="22"/>
          <w:szCs w:val="22"/>
        </w:rPr>
        <w:t xml:space="preserve"> publicznego </w:t>
      </w:r>
      <w:r w:rsidRPr="008B63CE">
        <w:rPr>
          <w:rFonts w:ascii="Calibri" w:eastAsiaTheme="minorHAnsi" w:hAnsi="Calibri" w:cs="Calibri"/>
          <w:color w:val="000000"/>
          <w:sz w:val="22"/>
          <w:szCs w:val="22"/>
        </w:rPr>
        <w:t>Zamawiający</w:t>
      </w:r>
      <w:r w:rsidR="00CC6596"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może</w:t>
      </w:r>
      <w:r w:rsidR="00CC6596"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dokonać</w:t>
      </w:r>
      <w:r w:rsidR="00CC6596" w:rsidRPr="008B63CE">
        <w:rPr>
          <w:rFonts w:ascii="Calibri" w:eastAsiaTheme="minorHAnsi" w:hAnsi="Calibri" w:cs="Calibri"/>
          <w:color w:val="000000"/>
          <w:sz w:val="22"/>
          <w:szCs w:val="22"/>
        </w:rPr>
        <w:t xml:space="preserve">́ ponownego badania i oceny ofert </w:t>
      </w:r>
      <w:r w:rsidRPr="008B63CE">
        <w:rPr>
          <w:rFonts w:ascii="Calibri" w:eastAsiaTheme="minorHAnsi" w:hAnsi="Calibri" w:cs="Calibri"/>
          <w:color w:val="000000"/>
          <w:sz w:val="22"/>
          <w:szCs w:val="22"/>
        </w:rPr>
        <w:t>spośród</w:t>
      </w:r>
      <w:r w:rsidR="00CC6596" w:rsidRPr="008B63CE">
        <w:rPr>
          <w:rFonts w:ascii="Calibri" w:eastAsiaTheme="minorHAnsi" w:hAnsi="Calibri" w:cs="Calibri"/>
          <w:color w:val="000000"/>
          <w:sz w:val="22"/>
          <w:szCs w:val="22"/>
        </w:rPr>
        <w:t xml:space="preserve"> ofert pozostałych w </w:t>
      </w:r>
      <w:r w:rsidRPr="008B63CE">
        <w:rPr>
          <w:rFonts w:ascii="Calibri" w:eastAsiaTheme="minorHAnsi" w:hAnsi="Calibri" w:cs="Calibri"/>
          <w:color w:val="000000"/>
          <w:sz w:val="22"/>
          <w:szCs w:val="22"/>
        </w:rPr>
        <w:t>postepowaniu</w:t>
      </w:r>
      <w:r w:rsidR="00CC6596"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Wykonawców</w:t>
      </w:r>
      <w:r w:rsidR="00CC6596" w:rsidRPr="008B63CE">
        <w:rPr>
          <w:rFonts w:ascii="Calibri" w:eastAsiaTheme="minorHAnsi" w:hAnsi="Calibri" w:cs="Calibri"/>
          <w:color w:val="000000"/>
          <w:sz w:val="22"/>
          <w:szCs w:val="22"/>
        </w:rPr>
        <w:t xml:space="preserve"> oraz wybrać ofertę najkorzystniejszą albo </w:t>
      </w:r>
      <w:r w:rsidRPr="008B63CE">
        <w:rPr>
          <w:rFonts w:ascii="Calibri" w:eastAsiaTheme="minorHAnsi" w:hAnsi="Calibri" w:cs="Calibri"/>
          <w:color w:val="000000"/>
          <w:sz w:val="22"/>
          <w:szCs w:val="22"/>
        </w:rPr>
        <w:t>unieważnić</w:t>
      </w:r>
      <w:r w:rsidR="00CC6596"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post</w:t>
      </w:r>
      <w:r w:rsidR="008B63CE">
        <w:rPr>
          <w:rFonts w:ascii="Calibri" w:eastAsiaTheme="minorHAnsi" w:hAnsi="Calibri" w:cs="Calibri"/>
          <w:color w:val="000000"/>
          <w:sz w:val="22"/>
          <w:szCs w:val="22"/>
        </w:rPr>
        <w:t>ę</w:t>
      </w:r>
      <w:r w:rsidRPr="008B63CE">
        <w:rPr>
          <w:rFonts w:ascii="Calibri" w:eastAsiaTheme="minorHAnsi" w:hAnsi="Calibri" w:cs="Calibri"/>
          <w:color w:val="000000"/>
          <w:sz w:val="22"/>
          <w:szCs w:val="22"/>
        </w:rPr>
        <w:t>powanie</w:t>
      </w:r>
      <w:r w:rsidR="00CC6596" w:rsidRPr="008B63CE">
        <w:rPr>
          <w:rFonts w:ascii="Calibri" w:eastAsiaTheme="minorHAnsi" w:hAnsi="Calibri" w:cs="Calibri"/>
          <w:color w:val="000000"/>
          <w:sz w:val="22"/>
          <w:szCs w:val="22"/>
        </w:rPr>
        <w:t xml:space="preserve"> (art. 263 ustawy </w:t>
      </w:r>
      <w:proofErr w:type="spellStart"/>
      <w:r w:rsidR="00CC6596" w:rsidRPr="008B63CE">
        <w:rPr>
          <w:rFonts w:ascii="Calibri" w:eastAsiaTheme="minorHAnsi" w:hAnsi="Calibri" w:cs="Calibri"/>
          <w:color w:val="000000"/>
          <w:sz w:val="22"/>
          <w:szCs w:val="22"/>
        </w:rPr>
        <w:t>Pzp</w:t>
      </w:r>
      <w:proofErr w:type="spellEnd"/>
      <w:r w:rsidR="00CC6596" w:rsidRPr="008B63CE">
        <w:rPr>
          <w:rFonts w:ascii="Calibri" w:eastAsiaTheme="minorHAnsi" w:hAnsi="Calibri" w:cs="Calibri"/>
          <w:color w:val="000000"/>
          <w:sz w:val="22"/>
          <w:szCs w:val="22"/>
        </w:rPr>
        <w:t xml:space="preserve">). </w:t>
      </w:r>
    </w:p>
    <w:p w14:paraId="1D878FC9" w14:textId="49A8C806" w:rsidR="005C0169" w:rsidRPr="008B63CE" w:rsidRDefault="005C0169" w:rsidP="002A3399">
      <w:pPr>
        <w:pStyle w:val="Akapitzlist"/>
        <w:numPr>
          <w:ilvl w:val="1"/>
          <w:numId w:val="61"/>
        </w:numPr>
        <w:spacing w:line="276" w:lineRule="auto"/>
        <w:rPr>
          <w:rFonts w:ascii="Calibri" w:hAnsi="Calibri" w:cs="Calibri"/>
          <w:i/>
          <w:sz w:val="22"/>
          <w:szCs w:val="22"/>
        </w:rPr>
      </w:pPr>
      <w:r w:rsidRPr="008B63CE">
        <w:rPr>
          <w:rFonts w:ascii="Calibri" w:eastAsiaTheme="minorHAnsi" w:hAnsi="Calibri" w:cs="Calibri"/>
          <w:color w:val="000000"/>
          <w:sz w:val="22"/>
          <w:szCs w:val="22"/>
        </w:rPr>
        <w:t>Zamawiający prześle umowę drogą elektroniczną na adres e-mail wskazany w ofercie Wykonawcy celem jej podpisania.</w:t>
      </w:r>
    </w:p>
    <w:p w14:paraId="2CCFB32B" w14:textId="05B81F61" w:rsidR="00C552FB" w:rsidRPr="008B63CE" w:rsidRDefault="00C552FB" w:rsidP="002A3399">
      <w:pPr>
        <w:pStyle w:val="Akapitzlist"/>
        <w:numPr>
          <w:ilvl w:val="1"/>
          <w:numId w:val="61"/>
        </w:numPr>
        <w:spacing w:line="276" w:lineRule="auto"/>
        <w:rPr>
          <w:rFonts w:ascii="Calibri" w:hAnsi="Calibri" w:cs="Calibri"/>
          <w:i/>
          <w:sz w:val="22"/>
          <w:szCs w:val="22"/>
        </w:rPr>
      </w:pPr>
      <w:r w:rsidRPr="008B63CE">
        <w:rPr>
          <w:rFonts w:ascii="Calibri" w:hAnsi="Calibri" w:cs="Calibri"/>
          <w:sz w:val="22"/>
          <w:szCs w:val="22"/>
        </w:rPr>
        <w:t>Data oznaczona w umowie jako data zawarcia umowy będzie pierwszym dniem jej realizacji.</w:t>
      </w:r>
    </w:p>
    <w:p w14:paraId="06FCDCDB" w14:textId="319D1EE5" w:rsidR="00C77279" w:rsidRPr="008B63CE" w:rsidRDefault="00C77279" w:rsidP="002A3399">
      <w:pPr>
        <w:pStyle w:val="Akapitzlist"/>
        <w:numPr>
          <w:ilvl w:val="1"/>
          <w:numId w:val="61"/>
        </w:numPr>
        <w:spacing w:line="276" w:lineRule="auto"/>
        <w:rPr>
          <w:rFonts w:ascii="Calibri" w:hAnsi="Calibri" w:cs="Calibri"/>
          <w:b/>
          <w:i/>
          <w:sz w:val="22"/>
          <w:szCs w:val="22"/>
        </w:rPr>
      </w:pPr>
      <w:r w:rsidRPr="008B63CE">
        <w:rPr>
          <w:rFonts w:ascii="Calibri" w:hAnsi="Calibri" w:cs="Calibri"/>
          <w:color w:val="000000"/>
          <w:sz w:val="22"/>
          <w:szCs w:val="22"/>
        </w:rPr>
        <w:t>Zamawiający nie przewiduje dodatkowych formalności związanych z zawarciem umowy.</w:t>
      </w:r>
    </w:p>
    <w:p w14:paraId="404F8CCD" w14:textId="77777777" w:rsidR="005C0169" w:rsidRPr="00655648" w:rsidRDefault="005C0169" w:rsidP="002A3399">
      <w:pPr>
        <w:pStyle w:val="Akapitzlist"/>
        <w:spacing w:line="276" w:lineRule="auto"/>
        <w:ind w:left="357"/>
        <w:rPr>
          <w:rFonts w:asciiTheme="minorHAnsi" w:hAnsiTheme="minorHAnsi" w:cstheme="minorHAnsi"/>
          <w:i/>
          <w:sz w:val="20"/>
          <w:szCs w:val="20"/>
        </w:rPr>
      </w:pPr>
    </w:p>
    <w:p w14:paraId="18AD9F74" w14:textId="77777777" w:rsidR="00336CE9" w:rsidRPr="008B63CE" w:rsidRDefault="00336CE9" w:rsidP="002A3399">
      <w:pPr>
        <w:pStyle w:val="Default"/>
        <w:numPr>
          <w:ilvl w:val="0"/>
          <w:numId w:val="61"/>
        </w:numPr>
        <w:spacing w:line="276" w:lineRule="auto"/>
        <w:rPr>
          <w:rFonts w:asciiTheme="minorHAnsi" w:eastAsia="Calibri" w:hAnsiTheme="minorHAnsi" w:cstheme="minorHAnsi"/>
          <w:b/>
          <w:bCs/>
          <w:color w:val="auto"/>
          <w:u w:val="single"/>
        </w:rPr>
      </w:pPr>
      <w:r w:rsidRPr="008B63CE">
        <w:rPr>
          <w:rFonts w:asciiTheme="minorHAnsi" w:hAnsiTheme="minorHAnsi" w:cstheme="minorHAnsi"/>
          <w:b/>
          <w:bCs/>
          <w:u w:val="single"/>
        </w:rPr>
        <w:t>Projektowane postanowienia umowy w sprawie zamówienia publicznego, które zostaną wprowadzone do treści tej umowy</w:t>
      </w:r>
      <w:r w:rsidRPr="008B63CE">
        <w:rPr>
          <w:rFonts w:asciiTheme="minorHAnsi" w:hAnsiTheme="minorHAnsi" w:cstheme="minorHAnsi"/>
          <w:u w:val="single"/>
        </w:rPr>
        <w:t xml:space="preserve"> </w:t>
      </w:r>
    </w:p>
    <w:p w14:paraId="57CADACA" w14:textId="14D69B92" w:rsidR="00336CE9" w:rsidRPr="008B63CE" w:rsidRDefault="00336CE9" w:rsidP="002A3399">
      <w:pPr>
        <w:pStyle w:val="Akapitzlist"/>
        <w:numPr>
          <w:ilvl w:val="1"/>
          <w:numId w:val="61"/>
        </w:numPr>
        <w:spacing w:line="276" w:lineRule="auto"/>
        <w:rPr>
          <w:rFonts w:asciiTheme="minorHAnsi" w:hAnsiTheme="minorHAnsi" w:cstheme="minorHAnsi"/>
          <w:i/>
          <w:sz w:val="22"/>
          <w:szCs w:val="22"/>
        </w:rPr>
      </w:pPr>
      <w:r w:rsidRPr="008B63CE">
        <w:rPr>
          <w:rFonts w:asciiTheme="minorHAnsi" w:hAnsiTheme="minorHAnsi" w:cstheme="minorHAnsi"/>
          <w:sz w:val="22"/>
          <w:szCs w:val="22"/>
        </w:rPr>
        <w:lastRenderedPageBreak/>
        <w:t xml:space="preserve">Projektowane postanowienia umowy w sprawie zamówienia publicznego, które zostaną wprowadzone do treści tej umowy, określone zostały w </w:t>
      </w:r>
      <w:r w:rsidR="005C0169" w:rsidRPr="008B63CE">
        <w:rPr>
          <w:rFonts w:asciiTheme="minorHAnsi" w:hAnsiTheme="minorHAnsi" w:cstheme="minorHAnsi"/>
          <w:i/>
          <w:sz w:val="22"/>
          <w:szCs w:val="22"/>
        </w:rPr>
        <w:t>Z</w:t>
      </w:r>
      <w:r w:rsidRPr="008B63CE">
        <w:rPr>
          <w:rFonts w:asciiTheme="minorHAnsi" w:hAnsiTheme="minorHAnsi" w:cstheme="minorHAnsi"/>
          <w:i/>
          <w:sz w:val="22"/>
          <w:szCs w:val="22"/>
        </w:rPr>
        <w:t xml:space="preserve">ałączniku nr </w:t>
      </w:r>
      <w:r w:rsidR="008B63CE">
        <w:rPr>
          <w:rFonts w:asciiTheme="minorHAnsi" w:hAnsiTheme="minorHAnsi" w:cstheme="minorHAnsi"/>
          <w:i/>
          <w:sz w:val="22"/>
          <w:szCs w:val="22"/>
        </w:rPr>
        <w:t>3</w:t>
      </w:r>
      <w:r w:rsidRPr="008B63CE">
        <w:rPr>
          <w:rFonts w:asciiTheme="minorHAnsi" w:hAnsiTheme="minorHAnsi" w:cstheme="minorHAnsi"/>
          <w:i/>
          <w:sz w:val="22"/>
          <w:szCs w:val="22"/>
        </w:rPr>
        <w:t xml:space="preserve"> do SWZ</w:t>
      </w:r>
      <w:r w:rsidRPr="008B63CE">
        <w:rPr>
          <w:rFonts w:asciiTheme="minorHAnsi" w:hAnsiTheme="minorHAnsi" w:cstheme="minorHAnsi"/>
          <w:sz w:val="22"/>
          <w:szCs w:val="22"/>
        </w:rPr>
        <w:t>.</w:t>
      </w:r>
    </w:p>
    <w:p w14:paraId="1C385353" w14:textId="77777777" w:rsidR="00336CE9" w:rsidRPr="008B63CE" w:rsidRDefault="00336CE9" w:rsidP="002A3399">
      <w:pPr>
        <w:pStyle w:val="Akapitzlist"/>
        <w:numPr>
          <w:ilvl w:val="1"/>
          <w:numId w:val="61"/>
        </w:numPr>
        <w:spacing w:line="276" w:lineRule="auto"/>
        <w:ind w:left="357" w:hanging="357"/>
        <w:rPr>
          <w:rFonts w:asciiTheme="minorHAnsi" w:hAnsiTheme="minorHAnsi" w:cstheme="minorHAnsi"/>
          <w:b/>
          <w:i/>
          <w:sz w:val="22"/>
          <w:szCs w:val="22"/>
        </w:rPr>
      </w:pPr>
      <w:r w:rsidRPr="008B63CE">
        <w:rPr>
          <w:rFonts w:asciiTheme="minorHAnsi" w:hAnsiTheme="minorHAnsi" w:cstheme="minorHAnsi"/>
          <w:sz w:val="22"/>
          <w:szCs w:val="22"/>
        </w:rPr>
        <w:t>Projektowane postanowienia umowy w sprawie zamówienia publicznego przed zawarciem zostaną uzupełnione o niezbędne informacje dotyczące w szczególności Wykonawcy oraz wartości umowy.</w:t>
      </w:r>
    </w:p>
    <w:p w14:paraId="54C8D313" w14:textId="77777777" w:rsidR="00C77279" w:rsidRPr="00655648" w:rsidRDefault="00C77279" w:rsidP="002A3399">
      <w:pPr>
        <w:pStyle w:val="Akapitzlist"/>
        <w:spacing w:line="276" w:lineRule="auto"/>
        <w:ind w:left="357"/>
        <w:rPr>
          <w:rFonts w:asciiTheme="minorHAnsi" w:hAnsiTheme="minorHAnsi" w:cstheme="minorHAnsi"/>
          <w:b/>
          <w:i/>
          <w:sz w:val="20"/>
          <w:szCs w:val="20"/>
        </w:rPr>
      </w:pPr>
    </w:p>
    <w:p w14:paraId="4B6C3E5D" w14:textId="0FD56D9B" w:rsidR="00301D1A" w:rsidRPr="00036514" w:rsidRDefault="00301D1A" w:rsidP="002A3399">
      <w:pPr>
        <w:pStyle w:val="Default"/>
        <w:numPr>
          <w:ilvl w:val="0"/>
          <w:numId w:val="61"/>
        </w:numPr>
        <w:spacing w:line="276" w:lineRule="auto"/>
        <w:rPr>
          <w:rFonts w:asciiTheme="minorHAnsi" w:eastAsia="Calibri" w:hAnsiTheme="minorHAnsi" w:cstheme="minorHAnsi"/>
          <w:b/>
          <w:bCs/>
          <w:color w:val="auto"/>
          <w:u w:val="single"/>
        </w:rPr>
      </w:pPr>
      <w:r w:rsidRPr="00036514">
        <w:rPr>
          <w:rFonts w:asciiTheme="minorHAnsi" w:hAnsiTheme="minorHAnsi" w:cstheme="minorHAnsi"/>
          <w:b/>
          <w:bCs/>
          <w:u w:val="single"/>
        </w:rPr>
        <w:t>Pouczenie o środkach ochrony prawnej przysługujących Wykonawcy w toku</w:t>
      </w:r>
      <w:r w:rsidR="00366ED5" w:rsidRPr="00036514">
        <w:rPr>
          <w:rFonts w:asciiTheme="minorHAnsi" w:hAnsiTheme="minorHAnsi" w:cstheme="minorHAnsi"/>
          <w:b/>
          <w:bCs/>
          <w:u w:val="single"/>
        </w:rPr>
        <w:t xml:space="preserve"> </w:t>
      </w:r>
      <w:r w:rsidRPr="00036514">
        <w:rPr>
          <w:rFonts w:asciiTheme="minorHAnsi" w:hAnsiTheme="minorHAnsi" w:cstheme="minorHAnsi"/>
          <w:b/>
          <w:bCs/>
          <w:u w:val="single"/>
        </w:rPr>
        <w:t>postępowania</w:t>
      </w:r>
    </w:p>
    <w:p w14:paraId="19F15515" w14:textId="5B1BC682" w:rsidR="002A5E2E" w:rsidRPr="00036514" w:rsidRDefault="002A5E2E" w:rsidP="002A3399">
      <w:pPr>
        <w:pStyle w:val="Akapitzlist"/>
        <w:numPr>
          <w:ilvl w:val="1"/>
          <w:numId w:val="61"/>
        </w:numPr>
        <w:spacing w:line="276" w:lineRule="auto"/>
        <w:rPr>
          <w:rFonts w:asciiTheme="minorHAnsi" w:hAnsiTheme="minorHAnsi" w:cstheme="minorHAnsi"/>
          <w:i/>
          <w:sz w:val="22"/>
          <w:szCs w:val="22"/>
        </w:rPr>
      </w:pPr>
      <w:r w:rsidRPr="00036514">
        <w:rPr>
          <w:rFonts w:asciiTheme="minorHAnsi" w:hAnsiTheme="minorHAnsi" w:cstheme="minorHAnsi"/>
          <w:sz w:val="22"/>
          <w:szCs w:val="22"/>
        </w:rPr>
        <w:t>Wykonawcy oraz innemu podmiotowi przysługują środki ochron</w:t>
      </w:r>
      <w:r w:rsidR="00F5494C" w:rsidRPr="00036514">
        <w:rPr>
          <w:rFonts w:asciiTheme="minorHAnsi" w:hAnsiTheme="minorHAnsi" w:cstheme="minorHAnsi"/>
          <w:sz w:val="22"/>
          <w:szCs w:val="22"/>
        </w:rPr>
        <w:t xml:space="preserve">y prawnej opisane </w:t>
      </w:r>
      <w:r w:rsidRPr="00036514">
        <w:rPr>
          <w:rFonts w:asciiTheme="minorHAnsi" w:hAnsiTheme="minorHAnsi" w:cstheme="minorHAnsi"/>
          <w:sz w:val="22"/>
          <w:szCs w:val="22"/>
        </w:rPr>
        <w:t xml:space="preserve">w Dziale IX ustawy </w:t>
      </w:r>
      <w:proofErr w:type="spellStart"/>
      <w:r w:rsidRPr="00036514">
        <w:rPr>
          <w:rFonts w:asciiTheme="minorHAnsi" w:hAnsiTheme="minorHAnsi" w:cstheme="minorHAnsi"/>
          <w:sz w:val="22"/>
          <w:szCs w:val="22"/>
        </w:rPr>
        <w:t>Pzp</w:t>
      </w:r>
      <w:proofErr w:type="spellEnd"/>
      <w:r w:rsidRPr="00036514">
        <w:rPr>
          <w:rFonts w:asciiTheme="minorHAnsi" w:hAnsiTheme="minorHAnsi" w:cstheme="minorHAnsi"/>
          <w:sz w:val="22"/>
          <w:szCs w:val="22"/>
        </w:rPr>
        <w:t xml:space="preserve">, jeżeli ma lub miał interes w uzyskaniu zamówienia oraz poniósł lub może ponieść szkodę w wyniku naruszenia przez Zamawiającego przepisów ustawy </w:t>
      </w:r>
      <w:proofErr w:type="spellStart"/>
      <w:r w:rsidRPr="00036514">
        <w:rPr>
          <w:rFonts w:asciiTheme="minorHAnsi" w:hAnsiTheme="minorHAnsi" w:cstheme="minorHAnsi"/>
          <w:sz w:val="22"/>
          <w:szCs w:val="22"/>
        </w:rPr>
        <w:t>Pzp</w:t>
      </w:r>
      <w:proofErr w:type="spellEnd"/>
      <w:r w:rsidRPr="00036514">
        <w:rPr>
          <w:rFonts w:asciiTheme="minorHAnsi" w:hAnsiTheme="minorHAnsi" w:cstheme="minorHAnsi"/>
          <w:sz w:val="22"/>
          <w:szCs w:val="22"/>
        </w:rPr>
        <w:t>.</w:t>
      </w:r>
    </w:p>
    <w:p w14:paraId="5A59BBC0" w14:textId="4A932C9A" w:rsidR="002A5E2E" w:rsidRPr="00036514" w:rsidRDefault="002A5E2E" w:rsidP="002A3399">
      <w:pPr>
        <w:pStyle w:val="Akapitzlist"/>
        <w:numPr>
          <w:ilvl w:val="1"/>
          <w:numId w:val="61"/>
        </w:numPr>
        <w:spacing w:line="276" w:lineRule="auto"/>
        <w:rPr>
          <w:rFonts w:asciiTheme="minorHAnsi" w:hAnsiTheme="minorHAnsi" w:cstheme="minorHAnsi"/>
          <w:i/>
          <w:sz w:val="22"/>
          <w:szCs w:val="22"/>
        </w:rPr>
      </w:pPr>
      <w:r w:rsidRPr="00036514">
        <w:rPr>
          <w:rFonts w:asciiTheme="minorHAnsi" w:hAnsiTheme="minorHAnsi" w:cstheme="minorHAnsi"/>
          <w:sz w:val="22"/>
          <w:szCs w:val="22"/>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036514">
        <w:rPr>
          <w:rFonts w:asciiTheme="minorHAnsi" w:hAnsiTheme="minorHAnsi" w:cstheme="minorHAnsi"/>
          <w:sz w:val="22"/>
          <w:szCs w:val="22"/>
        </w:rPr>
        <w:t>Pzp</w:t>
      </w:r>
      <w:proofErr w:type="spellEnd"/>
      <w:r w:rsidRPr="00036514">
        <w:rPr>
          <w:rFonts w:asciiTheme="minorHAnsi" w:hAnsiTheme="minorHAnsi" w:cstheme="minorHAnsi"/>
          <w:sz w:val="22"/>
          <w:szCs w:val="22"/>
        </w:rPr>
        <w:t xml:space="preserve"> oraz Rzecznikowi Małych Średnich Przedsiębiorstw.</w:t>
      </w:r>
    </w:p>
    <w:p w14:paraId="3F84ACA3" w14:textId="7B113054" w:rsidR="002A5E2E" w:rsidRPr="00036514" w:rsidRDefault="002A5E2E" w:rsidP="002A3399">
      <w:pPr>
        <w:pStyle w:val="Akapitzlist"/>
        <w:numPr>
          <w:ilvl w:val="1"/>
          <w:numId w:val="61"/>
        </w:numPr>
        <w:spacing w:line="276" w:lineRule="auto"/>
        <w:rPr>
          <w:rFonts w:asciiTheme="minorHAnsi" w:hAnsiTheme="minorHAnsi" w:cstheme="minorHAnsi"/>
          <w:i/>
          <w:sz w:val="22"/>
          <w:szCs w:val="22"/>
        </w:rPr>
      </w:pPr>
      <w:r w:rsidRPr="00036514">
        <w:rPr>
          <w:rFonts w:asciiTheme="minorHAnsi" w:hAnsiTheme="minorHAnsi" w:cstheme="minorHAnsi"/>
          <w:sz w:val="22"/>
          <w:szCs w:val="22"/>
        </w:rPr>
        <w:t>Odwołanie przysługuje na:</w:t>
      </w:r>
    </w:p>
    <w:p w14:paraId="5FDFB4AB" w14:textId="265219A1" w:rsidR="002A5E2E" w:rsidRPr="00036514" w:rsidRDefault="002A5E2E" w:rsidP="002A3399">
      <w:pPr>
        <w:pStyle w:val="Bezodstpw"/>
        <w:spacing w:line="276" w:lineRule="auto"/>
        <w:ind w:left="851" w:hanging="425"/>
        <w:rPr>
          <w:rFonts w:asciiTheme="minorHAnsi" w:eastAsia="Calibri" w:hAnsiTheme="minorHAnsi" w:cstheme="minorHAnsi"/>
          <w:sz w:val="22"/>
          <w:szCs w:val="22"/>
          <w:lang w:val="pl-PL"/>
        </w:rPr>
      </w:pPr>
      <w:r w:rsidRPr="00036514">
        <w:rPr>
          <w:rFonts w:asciiTheme="minorHAnsi" w:eastAsia="Calibri" w:hAnsiTheme="minorHAnsi" w:cstheme="minorHAnsi"/>
          <w:sz w:val="22"/>
          <w:szCs w:val="22"/>
          <w:lang w:val="pl-PL"/>
        </w:rPr>
        <w:t xml:space="preserve">1) </w:t>
      </w:r>
      <w:r w:rsidRPr="00036514">
        <w:rPr>
          <w:rFonts w:asciiTheme="minorHAnsi" w:eastAsia="Calibri" w:hAnsiTheme="minorHAnsi" w:cstheme="minorHAnsi"/>
          <w:sz w:val="22"/>
          <w:szCs w:val="22"/>
          <w:lang w:val="pl-PL"/>
        </w:rPr>
        <w:tab/>
        <w:t xml:space="preserve">niezgodną z przepisami ustawy czynność zamawiającego, podjętą w postępowaniu o udzielenie zamówienia, w tym na projektowane postanowienie umowy; </w:t>
      </w:r>
    </w:p>
    <w:p w14:paraId="2422DA97" w14:textId="2482531C" w:rsidR="002A5E2E" w:rsidRPr="00036514" w:rsidRDefault="002A5E2E" w:rsidP="002A3399">
      <w:pPr>
        <w:pStyle w:val="Bezodstpw"/>
        <w:spacing w:line="276" w:lineRule="auto"/>
        <w:ind w:left="851" w:hanging="425"/>
        <w:rPr>
          <w:rFonts w:asciiTheme="minorHAnsi" w:eastAsia="Calibri" w:hAnsiTheme="minorHAnsi" w:cstheme="minorHAnsi"/>
          <w:sz w:val="22"/>
          <w:szCs w:val="22"/>
          <w:lang w:val="pl-PL"/>
        </w:rPr>
      </w:pPr>
      <w:r w:rsidRPr="00036514">
        <w:rPr>
          <w:rFonts w:asciiTheme="minorHAnsi" w:eastAsia="Calibri" w:hAnsiTheme="minorHAnsi" w:cstheme="minorHAnsi"/>
          <w:sz w:val="22"/>
          <w:szCs w:val="22"/>
          <w:lang w:val="pl-PL"/>
        </w:rPr>
        <w:t xml:space="preserve">2) </w:t>
      </w:r>
      <w:r w:rsidRPr="00036514">
        <w:rPr>
          <w:rFonts w:asciiTheme="minorHAnsi" w:eastAsia="Calibri" w:hAnsiTheme="minorHAnsi" w:cstheme="minorHAnsi"/>
          <w:sz w:val="22"/>
          <w:szCs w:val="22"/>
          <w:lang w:val="pl-PL"/>
        </w:rPr>
        <w:tab/>
        <w:t xml:space="preserve">zaniechanie czynności w postępowaniu o udzielenie zamówienia, do której zamawiający był obowiązany na podstawie ustawy; </w:t>
      </w:r>
    </w:p>
    <w:p w14:paraId="793CD3F0" w14:textId="77777777" w:rsidR="002A5E2E" w:rsidRPr="00036514" w:rsidRDefault="002A5E2E" w:rsidP="002A3399">
      <w:pPr>
        <w:numPr>
          <w:ilvl w:val="0"/>
          <w:numId w:val="46"/>
        </w:numPr>
        <w:tabs>
          <w:tab w:val="left" w:pos="142"/>
        </w:tabs>
        <w:overflowPunct w:val="0"/>
        <w:autoSpaceDE w:val="0"/>
        <w:autoSpaceDN w:val="0"/>
        <w:adjustRightInd w:val="0"/>
        <w:spacing w:line="276" w:lineRule="auto"/>
        <w:textAlignment w:val="baseline"/>
        <w:rPr>
          <w:rFonts w:asciiTheme="minorHAnsi" w:hAnsiTheme="minorHAnsi" w:cstheme="minorHAnsi"/>
          <w:sz w:val="22"/>
          <w:szCs w:val="22"/>
        </w:rPr>
      </w:pPr>
      <w:r w:rsidRPr="00036514">
        <w:rPr>
          <w:rFonts w:asciiTheme="minorHAnsi" w:hAnsiTheme="minorHAnsi" w:cstheme="minorHAnsi"/>
          <w:sz w:val="22"/>
          <w:szCs w:val="22"/>
        </w:rPr>
        <w:t xml:space="preserve">Odwołanie wnosi się do Prezesa Krajowej Izby Odwoławczej. </w:t>
      </w:r>
    </w:p>
    <w:p w14:paraId="2D9BA848" w14:textId="77777777" w:rsidR="002A5E2E" w:rsidRPr="00036514" w:rsidRDefault="002A5E2E" w:rsidP="002A3399">
      <w:pPr>
        <w:numPr>
          <w:ilvl w:val="0"/>
          <w:numId w:val="46"/>
        </w:numPr>
        <w:tabs>
          <w:tab w:val="left" w:pos="142"/>
        </w:tabs>
        <w:overflowPunct w:val="0"/>
        <w:autoSpaceDE w:val="0"/>
        <w:autoSpaceDN w:val="0"/>
        <w:adjustRightInd w:val="0"/>
        <w:spacing w:line="276" w:lineRule="auto"/>
        <w:textAlignment w:val="baseline"/>
        <w:rPr>
          <w:rFonts w:asciiTheme="minorHAnsi" w:hAnsiTheme="minorHAnsi" w:cstheme="minorHAnsi"/>
          <w:sz w:val="22"/>
          <w:szCs w:val="22"/>
        </w:rPr>
      </w:pPr>
      <w:r w:rsidRPr="00036514">
        <w:rPr>
          <w:rFonts w:asciiTheme="minorHAnsi" w:eastAsia="Times" w:hAnsiTheme="minorHAnsi" w:cstheme="minorHAnsi"/>
          <w:sz w:val="22"/>
          <w:szCs w:val="22"/>
        </w:rPr>
        <w:t>Odwołujący przekazuje kopię odwołania zamawiającemu przed upływem terminu do wniesienia odwołania w taki sposób, aby mógł on zapoznać się z jego treścią przed upływem tego terminu.</w:t>
      </w:r>
    </w:p>
    <w:p w14:paraId="4793A301" w14:textId="1C2A85E8" w:rsidR="002A5E2E" w:rsidRPr="00036514" w:rsidRDefault="002A5E2E" w:rsidP="002A3399">
      <w:pPr>
        <w:numPr>
          <w:ilvl w:val="0"/>
          <w:numId w:val="46"/>
        </w:numPr>
        <w:tabs>
          <w:tab w:val="left" w:pos="142"/>
        </w:tabs>
        <w:overflowPunct w:val="0"/>
        <w:autoSpaceDE w:val="0"/>
        <w:autoSpaceDN w:val="0"/>
        <w:adjustRightInd w:val="0"/>
        <w:spacing w:line="276" w:lineRule="auto"/>
        <w:textAlignment w:val="baseline"/>
        <w:rPr>
          <w:rFonts w:asciiTheme="minorHAnsi" w:hAnsiTheme="minorHAnsi" w:cstheme="minorHAnsi"/>
          <w:sz w:val="22"/>
          <w:szCs w:val="22"/>
        </w:rPr>
      </w:pPr>
      <w:r w:rsidRPr="00036514">
        <w:rPr>
          <w:rFonts w:asciiTheme="minorHAnsi" w:eastAsia="Times" w:hAnsiTheme="minorHAnsi" w:cstheme="minorHAnsi"/>
          <w:sz w:val="22"/>
          <w:szCs w:val="22"/>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06A674E8" w14:textId="4DF0250C" w:rsidR="002A5E2E" w:rsidRPr="00036514" w:rsidRDefault="00A021B3" w:rsidP="002A3399">
      <w:pPr>
        <w:numPr>
          <w:ilvl w:val="0"/>
          <w:numId w:val="46"/>
        </w:numPr>
        <w:tabs>
          <w:tab w:val="left" w:pos="142"/>
        </w:tabs>
        <w:overflowPunct w:val="0"/>
        <w:autoSpaceDE w:val="0"/>
        <w:autoSpaceDN w:val="0"/>
        <w:adjustRightInd w:val="0"/>
        <w:spacing w:line="276" w:lineRule="auto"/>
        <w:textAlignment w:val="baseline"/>
        <w:rPr>
          <w:rFonts w:asciiTheme="minorHAnsi" w:hAnsiTheme="minorHAnsi" w:cstheme="minorHAnsi"/>
          <w:sz w:val="22"/>
          <w:szCs w:val="22"/>
        </w:rPr>
      </w:pPr>
      <w:r w:rsidRPr="00036514">
        <w:rPr>
          <w:rFonts w:asciiTheme="minorHAnsi" w:eastAsia="Times" w:hAnsiTheme="minorHAnsi" w:cstheme="minorHAnsi"/>
          <w:sz w:val="22"/>
          <w:szCs w:val="22"/>
        </w:rPr>
        <w:t xml:space="preserve">Odwołanie wnosi się </w:t>
      </w:r>
      <w:r w:rsidR="002A5E2E" w:rsidRPr="00036514">
        <w:rPr>
          <w:rFonts w:asciiTheme="minorHAnsi" w:eastAsia="Times" w:hAnsiTheme="minorHAnsi" w:cstheme="minorHAnsi"/>
          <w:sz w:val="22"/>
          <w:szCs w:val="22"/>
        </w:rPr>
        <w:t>w terminie:</w:t>
      </w:r>
    </w:p>
    <w:p w14:paraId="3ADF9B02" w14:textId="563E558E" w:rsidR="002A5E2E" w:rsidRPr="00036514" w:rsidRDefault="00A021B3" w:rsidP="002A3399">
      <w:pPr>
        <w:pStyle w:val="LITlitera"/>
        <w:spacing w:line="276" w:lineRule="auto"/>
        <w:jc w:val="left"/>
        <w:rPr>
          <w:rFonts w:asciiTheme="minorHAnsi" w:eastAsia="Times" w:hAnsiTheme="minorHAnsi" w:cstheme="minorHAnsi"/>
          <w:sz w:val="22"/>
          <w:szCs w:val="22"/>
        </w:rPr>
      </w:pPr>
      <w:r w:rsidRPr="00036514">
        <w:rPr>
          <w:rFonts w:asciiTheme="minorHAnsi" w:eastAsia="Times" w:hAnsiTheme="minorHAnsi" w:cstheme="minorHAnsi"/>
          <w:sz w:val="22"/>
          <w:szCs w:val="22"/>
        </w:rPr>
        <w:t xml:space="preserve">a) </w:t>
      </w:r>
      <w:r w:rsidRPr="00036514">
        <w:rPr>
          <w:rFonts w:asciiTheme="minorHAnsi" w:eastAsia="Times" w:hAnsiTheme="minorHAnsi" w:cstheme="minorHAnsi"/>
          <w:sz w:val="22"/>
          <w:szCs w:val="22"/>
        </w:rPr>
        <w:tab/>
        <w:t>10</w:t>
      </w:r>
      <w:r w:rsidR="002A5E2E" w:rsidRPr="00036514">
        <w:rPr>
          <w:rFonts w:asciiTheme="minorHAnsi" w:eastAsia="Times" w:hAnsiTheme="minorHAnsi" w:cstheme="minorHAnsi"/>
          <w:sz w:val="22"/>
          <w:szCs w:val="22"/>
        </w:rPr>
        <w:t xml:space="preserve"> dni od dnia prze</w:t>
      </w:r>
      <w:r w:rsidRPr="00036514">
        <w:rPr>
          <w:rFonts w:asciiTheme="minorHAnsi" w:eastAsia="Times" w:hAnsiTheme="minorHAnsi" w:cstheme="minorHAnsi"/>
          <w:sz w:val="22"/>
          <w:szCs w:val="22"/>
        </w:rPr>
        <w:t>kazania informacji o czynności Z</w:t>
      </w:r>
      <w:r w:rsidR="002A5E2E" w:rsidRPr="00036514">
        <w:rPr>
          <w:rFonts w:asciiTheme="minorHAnsi" w:eastAsia="Times" w:hAnsiTheme="minorHAnsi" w:cstheme="minorHAnsi"/>
          <w:sz w:val="22"/>
          <w:szCs w:val="22"/>
        </w:rPr>
        <w:t>amawiającego stanowiącej podstawę jego wniesienia, jeżeli informacja została przekazana przy użyciu środków komunikacji elektronicznej,</w:t>
      </w:r>
    </w:p>
    <w:p w14:paraId="2F4A7471" w14:textId="372BDB98" w:rsidR="002A5E2E" w:rsidRPr="00036514" w:rsidRDefault="00A021B3" w:rsidP="002A3399">
      <w:pPr>
        <w:pStyle w:val="LITlitera"/>
        <w:spacing w:line="276" w:lineRule="auto"/>
        <w:jc w:val="left"/>
        <w:rPr>
          <w:rFonts w:asciiTheme="minorHAnsi" w:eastAsia="Times" w:hAnsiTheme="minorHAnsi" w:cstheme="minorHAnsi"/>
          <w:sz w:val="22"/>
          <w:szCs w:val="22"/>
        </w:rPr>
      </w:pPr>
      <w:r w:rsidRPr="00036514">
        <w:rPr>
          <w:rFonts w:asciiTheme="minorHAnsi" w:eastAsia="Times" w:hAnsiTheme="minorHAnsi" w:cstheme="minorHAnsi"/>
          <w:sz w:val="22"/>
          <w:szCs w:val="22"/>
        </w:rPr>
        <w:t>b)</w:t>
      </w:r>
      <w:r w:rsidRPr="00036514">
        <w:rPr>
          <w:rFonts w:asciiTheme="minorHAnsi" w:eastAsia="Times" w:hAnsiTheme="minorHAnsi" w:cstheme="minorHAnsi"/>
          <w:sz w:val="22"/>
          <w:szCs w:val="22"/>
        </w:rPr>
        <w:tab/>
        <w:t>15</w:t>
      </w:r>
      <w:r w:rsidR="002A5E2E" w:rsidRPr="00036514">
        <w:rPr>
          <w:rFonts w:asciiTheme="minorHAnsi" w:eastAsia="Times" w:hAnsiTheme="minorHAnsi" w:cstheme="minorHAnsi"/>
          <w:sz w:val="22"/>
          <w:szCs w:val="22"/>
        </w:rPr>
        <w:t xml:space="preserve"> dni od dnia </w:t>
      </w:r>
      <w:r w:rsidR="002A5E2E" w:rsidRPr="00036514">
        <w:rPr>
          <w:rFonts w:asciiTheme="minorHAnsi" w:hAnsiTheme="minorHAnsi" w:cstheme="minorHAnsi"/>
          <w:sz w:val="22"/>
          <w:szCs w:val="22"/>
        </w:rPr>
        <w:t xml:space="preserve">przekazania </w:t>
      </w:r>
      <w:r w:rsidR="002A5E2E" w:rsidRPr="00036514">
        <w:rPr>
          <w:rFonts w:asciiTheme="minorHAnsi" w:eastAsia="Times" w:hAnsiTheme="minorHAnsi" w:cstheme="minorHAnsi"/>
          <w:sz w:val="22"/>
          <w:szCs w:val="22"/>
        </w:rPr>
        <w:t>informacji o czynności zamawiającego stanowiącej podstawę jego wniesienia, jeżeli informacja została przekazana w sposób inny niż określony w lit. a.</w:t>
      </w:r>
    </w:p>
    <w:p w14:paraId="5661EF49" w14:textId="620A551F" w:rsidR="002A5E2E" w:rsidRPr="00036514" w:rsidRDefault="002A5E2E" w:rsidP="002A3399">
      <w:pPr>
        <w:numPr>
          <w:ilvl w:val="0"/>
          <w:numId w:val="46"/>
        </w:numPr>
        <w:tabs>
          <w:tab w:val="left" w:pos="142"/>
        </w:tabs>
        <w:overflowPunct w:val="0"/>
        <w:autoSpaceDE w:val="0"/>
        <w:autoSpaceDN w:val="0"/>
        <w:adjustRightInd w:val="0"/>
        <w:spacing w:line="276" w:lineRule="auto"/>
        <w:ind w:left="510" w:hanging="510"/>
        <w:textAlignment w:val="baseline"/>
        <w:rPr>
          <w:rFonts w:asciiTheme="minorHAnsi" w:eastAsia="Times" w:hAnsiTheme="minorHAnsi" w:cstheme="minorHAnsi"/>
          <w:sz w:val="22"/>
          <w:szCs w:val="22"/>
        </w:rPr>
      </w:pPr>
      <w:r w:rsidRPr="00036514">
        <w:rPr>
          <w:rFonts w:asciiTheme="minorHAnsi" w:eastAsia="Times" w:hAnsiTheme="minorHAnsi" w:cstheme="minorHAnsi"/>
          <w:sz w:val="22"/>
          <w:szCs w:val="22"/>
        </w:rPr>
        <w:t>Odwołanie wobec treści ogłoszenia wszczynającego postępowanie o udzielenie zamówienia lub wobec treści dokumentów za</w:t>
      </w:r>
      <w:r w:rsidR="00A021B3" w:rsidRPr="00036514">
        <w:rPr>
          <w:rFonts w:asciiTheme="minorHAnsi" w:eastAsia="Times" w:hAnsiTheme="minorHAnsi" w:cstheme="minorHAnsi"/>
          <w:sz w:val="22"/>
          <w:szCs w:val="22"/>
        </w:rPr>
        <w:t>mówienia, wnosi się w terminie 10 dni od dnia publikacji ogłoszenia w Dzienniku Urzędowym Unii Europejskiej lub zamieszczenia dokumentów na stronie internetowej</w:t>
      </w:r>
      <w:r w:rsidRPr="00036514">
        <w:rPr>
          <w:rFonts w:asciiTheme="minorHAnsi" w:eastAsia="Times" w:hAnsiTheme="minorHAnsi" w:cstheme="minorHAnsi"/>
          <w:sz w:val="22"/>
          <w:szCs w:val="22"/>
        </w:rPr>
        <w:t>.</w:t>
      </w:r>
    </w:p>
    <w:p w14:paraId="0D68B5CB" w14:textId="42EE8FE3" w:rsidR="00A021B3" w:rsidRPr="00036514" w:rsidRDefault="00A021B3" w:rsidP="002A3399">
      <w:pPr>
        <w:numPr>
          <w:ilvl w:val="0"/>
          <w:numId w:val="46"/>
        </w:numPr>
        <w:tabs>
          <w:tab w:val="left" w:pos="142"/>
        </w:tabs>
        <w:overflowPunct w:val="0"/>
        <w:autoSpaceDE w:val="0"/>
        <w:autoSpaceDN w:val="0"/>
        <w:adjustRightInd w:val="0"/>
        <w:spacing w:line="276" w:lineRule="auto"/>
        <w:ind w:left="510" w:hanging="510"/>
        <w:textAlignment w:val="baseline"/>
        <w:rPr>
          <w:rFonts w:asciiTheme="minorHAnsi" w:eastAsia="Times" w:hAnsiTheme="minorHAnsi" w:cstheme="minorHAnsi"/>
          <w:sz w:val="22"/>
          <w:szCs w:val="22"/>
        </w:rPr>
      </w:pPr>
      <w:r w:rsidRPr="00036514">
        <w:rPr>
          <w:rFonts w:asciiTheme="minorHAnsi" w:eastAsia="Times" w:hAnsiTheme="minorHAnsi" w:cstheme="minorHAnsi"/>
          <w:sz w:val="22"/>
          <w:szCs w:val="22"/>
        </w:rPr>
        <w:t>Odwołanie w przypadkach innych niż określone w pkt 9 i 10 wnosi się w terminie 10 dni od dnia, w którym powzięto lub przy zachowaniu należytej staranności można było powziąć wiadomość o okolicznościach stanowiących podstawę jego wniesienia.</w:t>
      </w:r>
    </w:p>
    <w:p w14:paraId="78CB1311" w14:textId="77777777" w:rsidR="00750424" w:rsidRPr="00655648" w:rsidRDefault="00750424" w:rsidP="002A3399">
      <w:pPr>
        <w:tabs>
          <w:tab w:val="left" w:pos="142"/>
        </w:tabs>
        <w:overflowPunct w:val="0"/>
        <w:autoSpaceDE w:val="0"/>
        <w:autoSpaceDN w:val="0"/>
        <w:adjustRightInd w:val="0"/>
        <w:spacing w:line="276" w:lineRule="auto"/>
        <w:ind w:left="510"/>
        <w:textAlignment w:val="baseline"/>
        <w:rPr>
          <w:rFonts w:asciiTheme="minorHAnsi" w:eastAsia="Times" w:hAnsiTheme="minorHAnsi" w:cstheme="minorHAnsi"/>
          <w:sz w:val="20"/>
          <w:szCs w:val="20"/>
        </w:rPr>
      </w:pPr>
    </w:p>
    <w:p w14:paraId="1ADF7E9F" w14:textId="72181565" w:rsidR="00416AAC" w:rsidRPr="00B13C55" w:rsidRDefault="00416AAC" w:rsidP="002A3399">
      <w:pPr>
        <w:pStyle w:val="Default"/>
        <w:numPr>
          <w:ilvl w:val="0"/>
          <w:numId w:val="61"/>
        </w:numPr>
        <w:spacing w:line="276" w:lineRule="auto"/>
        <w:rPr>
          <w:rFonts w:asciiTheme="minorHAnsi" w:eastAsia="Calibri" w:hAnsiTheme="minorHAnsi" w:cstheme="minorHAnsi"/>
          <w:b/>
          <w:bCs/>
          <w:color w:val="auto"/>
          <w:u w:val="single"/>
        </w:rPr>
      </w:pPr>
      <w:r w:rsidRPr="00B13C55">
        <w:rPr>
          <w:rFonts w:asciiTheme="minorHAnsi" w:hAnsiTheme="minorHAnsi" w:cstheme="minorHAnsi"/>
          <w:b/>
          <w:bCs/>
          <w:u w:val="single"/>
        </w:rPr>
        <w:t>W</w:t>
      </w:r>
      <w:r w:rsidRPr="00B13C55">
        <w:rPr>
          <w:rFonts w:asciiTheme="minorHAnsi" w:eastAsia="Times" w:hAnsiTheme="minorHAnsi" w:cstheme="minorHAnsi"/>
          <w:b/>
          <w:u w:val="single"/>
        </w:rPr>
        <w:t xml:space="preserve">ymagania w zakresie zatrudnienia na podstawie stosunku pracy, w </w:t>
      </w:r>
      <w:r w:rsidRPr="00B13C55">
        <w:rPr>
          <w:rFonts w:asciiTheme="minorHAnsi" w:hAnsiTheme="minorHAnsi" w:cstheme="minorHAnsi"/>
          <w:b/>
          <w:u w:val="single"/>
        </w:rPr>
        <w:t xml:space="preserve">okolicznościach, o których </w:t>
      </w:r>
      <w:r w:rsidRPr="00B13C55">
        <w:rPr>
          <w:rFonts w:asciiTheme="minorHAnsi" w:eastAsia="Times" w:hAnsiTheme="minorHAnsi" w:cstheme="minorHAnsi"/>
          <w:b/>
          <w:u w:val="single"/>
        </w:rPr>
        <w:t xml:space="preserve">mowa w art. 95 ustawy </w:t>
      </w:r>
      <w:proofErr w:type="spellStart"/>
      <w:r w:rsidRPr="00B13C55">
        <w:rPr>
          <w:rFonts w:asciiTheme="minorHAnsi" w:eastAsia="Times" w:hAnsiTheme="minorHAnsi" w:cstheme="minorHAnsi"/>
          <w:b/>
          <w:u w:val="single"/>
        </w:rPr>
        <w:t>Pzp</w:t>
      </w:r>
      <w:proofErr w:type="spellEnd"/>
    </w:p>
    <w:p w14:paraId="1B454650" w14:textId="0F416EB8" w:rsidR="00416AAC" w:rsidRPr="00B13C55" w:rsidRDefault="00416AAC" w:rsidP="002A3399">
      <w:pPr>
        <w:pStyle w:val="Akapitzlist"/>
        <w:spacing w:line="276" w:lineRule="auto"/>
        <w:ind w:left="357"/>
        <w:rPr>
          <w:rFonts w:asciiTheme="minorHAnsi" w:eastAsia="Times" w:hAnsiTheme="minorHAnsi" w:cstheme="minorHAnsi"/>
          <w:sz w:val="22"/>
          <w:szCs w:val="22"/>
        </w:rPr>
      </w:pPr>
      <w:r w:rsidRPr="00B13C55">
        <w:rPr>
          <w:rFonts w:asciiTheme="minorHAnsi" w:hAnsiTheme="minorHAnsi" w:cstheme="minorHAnsi"/>
          <w:sz w:val="22"/>
          <w:szCs w:val="22"/>
        </w:rPr>
        <w:t xml:space="preserve">Zamawiający </w:t>
      </w:r>
      <w:r w:rsidR="00194D63" w:rsidRPr="00B13C55">
        <w:rPr>
          <w:rFonts w:asciiTheme="minorHAnsi" w:hAnsiTheme="minorHAnsi" w:cstheme="minorHAnsi"/>
          <w:sz w:val="22"/>
          <w:szCs w:val="22"/>
        </w:rPr>
        <w:t xml:space="preserve">nie </w:t>
      </w:r>
      <w:r w:rsidRPr="00B13C55">
        <w:rPr>
          <w:rFonts w:asciiTheme="minorHAnsi" w:hAnsiTheme="minorHAnsi" w:cstheme="minorHAnsi"/>
          <w:sz w:val="22"/>
          <w:szCs w:val="22"/>
        </w:rPr>
        <w:t>określ</w:t>
      </w:r>
      <w:r w:rsidR="00194D63" w:rsidRPr="00B13C55">
        <w:rPr>
          <w:rFonts w:asciiTheme="minorHAnsi" w:hAnsiTheme="minorHAnsi" w:cstheme="minorHAnsi"/>
          <w:sz w:val="22"/>
          <w:szCs w:val="22"/>
        </w:rPr>
        <w:t xml:space="preserve">a </w:t>
      </w:r>
      <w:r w:rsidRPr="00B13C55">
        <w:rPr>
          <w:rFonts w:asciiTheme="minorHAnsi" w:eastAsia="Times" w:hAnsiTheme="minorHAnsi" w:cstheme="minorHAnsi"/>
          <w:sz w:val="22"/>
          <w:szCs w:val="22"/>
        </w:rPr>
        <w:t>wymaga</w:t>
      </w:r>
      <w:r w:rsidR="00194D63" w:rsidRPr="00B13C55">
        <w:rPr>
          <w:rFonts w:asciiTheme="minorHAnsi" w:eastAsia="Times" w:hAnsiTheme="minorHAnsi" w:cstheme="minorHAnsi"/>
          <w:sz w:val="22"/>
          <w:szCs w:val="22"/>
        </w:rPr>
        <w:t xml:space="preserve">ń </w:t>
      </w:r>
      <w:bookmarkStart w:id="2" w:name="_Hlk53487206"/>
      <w:r w:rsidRPr="00B13C55">
        <w:rPr>
          <w:rFonts w:asciiTheme="minorHAnsi" w:eastAsia="Times" w:hAnsiTheme="minorHAnsi" w:cstheme="minorHAnsi"/>
          <w:sz w:val="22"/>
          <w:szCs w:val="22"/>
        </w:rPr>
        <w:t xml:space="preserve">w zakresie zatrudnienia na podstawie stosunku pracy, w </w:t>
      </w:r>
      <w:r w:rsidRPr="00B13C55">
        <w:rPr>
          <w:rFonts w:asciiTheme="minorHAnsi" w:hAnsiTheme="minorHAnsi" w:cstheme="minorHAnsi"/>
          <w:sz w:val="22"/>
          <w:szCs w:val="22"/>
        </w:rPr>
        <w:t xml:space="preserve">okolicznościach, o których </w:t>
      </w:r>
      <w:r w:rsidRPr="00B13C55">
        <w:rPr>
          <w:rFonts w:asciiTheme="minorHAnsi" w:eastAsia="Times" w:hAnsiTheme="minorHAnsi" w:cstheme="minorHAnsi"/>
          <w:sz w:val="22"/>
          <w:szCs w:val="22"/>
        </w:rPr>
        <w:t xml:space="preserve">mowa w art. 95 ustawy </w:t>
      </w:r>
      <w:proofErr w:type="spellStart"/>
      <w:r w:rsidRPr="00B13C55">
        <w:rPr>
          <w:rFonts w:asciiTheme="minorHAnsi" w:eastAsia="Times" w:hAnsiTheme="minorHAnsi" w:cstheme="minorHAnsi"/>
          <w:sz w:val="22"/>
          <w:szCs w:val="22"/>
        </w:rPr>
        <w:t>Pzp</w:t>
      </w:r>
      <w:bookmarkEnd w:id="2"/>
      <w:proofErr w:type="spellEnd"/>
      <w:r w:rsidRPr="00B13C55">
        <w:rPr>
          <w:rFonts w:asciiTheme="minorHAnsi" w:eastAsia="Times" w:hAnsiTheme="minorHAnsi" w:cstheme="minorHAnsi"/>
          <w:sz w:val="22"/>
          <w:szCs w:val="22"/>
        </w:rPr>
        <w:t>.</w:t>
      </w:r>
    </w:p>
    <w:p w14:paraId="5E55CD9F" w14:textId="77777777" w:rsidR="00750424" w:rsidRPr="00B13C55" w:rsidRDefault="00750424" w:rsidP="002A3399">
      <w:pPr>
        <w:pStyle w:val="Akapitzlist"/>
        <w:spacing w:line="276" w:lineRule="auto"/>
        <w:ind w:left="357"/>
        <w:rPr>
          <w:rFonts w:asciiTheme="minorHAnsi" w:hAnsiTheme="minorHAnsi" w:cstheme="minorHAnsi"/>
          <w:i/>
          <w:sz w:val="22"/>
          <w:szCs w:val="22"/>
        </w:rPr>
      </w:pPr>
    </w:p>
    <w:p w14:paraId="76922E40" w14:textId="3E9433A4" w:rsidR="00194D63" w:rsidRPr="00B13C55" w:rsidRDefault="00194D63" w:rsidP="002A3399">
      <w:pPr>
        <w:pStyle w:val="Default"/>
        <w:numPr>
          <w:ilvl w:val="0"/>
          <w:numId w:val="61"/>
        </w:numPr>
        <w:spacing w:line="276" w:lineRule="auto"/>
        <w:rPr>
          <w:rFonts w:asciiTheme="minorHAnsi" w:eastAsia="Calibri" w:hAnsiTheme="minorHAnsi" w:cstheme="minorHAnsi"/>
          <w:b/>
          <w:bCs/>
          <w:color w:val="auto"/>
          <w:u w:val="single"/>
        </w:rPr>
      </w:pPr>
      <w:r w:rsidRPr="00B13C55">
        <w:rPr>
          <w:rFonts w:asciiTheme="minorHAnsi" w:hAnsiTheme="minorHAnsi" w:cstheme="minorHAnsi"/>
          <w:b/>
          <w:bCs/>
          <w:u w:val="single"/>
        </w:rPr>
        <w:t>W</w:t>
      </w:r>
      <w:r w:rsidRPr="00B13C55">
        <w:rPr>
          <w:rFonts w:asciiTheme="minorHAnsi" w:eastAsia="Times" w:hAnsiTheme="minorHAnsi" w:cstheme="minorHAnsi"/>
          <w:b/>
          <w:u w:val="single"/>
        </w:rPr>
        <w:t xml:space="preserve">ymagania w zakresie zatrudnienia osób, o których mowa w art. 96 ust. 2 pkt 2 ustawy </w:t>
      </w:r>
      <w:proofErr w:type="spellStart"/>
      <w:r w:rsidRPr="00B13C55">
        <w:rPr>
          <w:rFonts w:asciiTheme="minorHAnsi" w:eastAsia="Times" w:hAnsiTheme="minorHAnsi" w:cstheme="minorHAnsi"/>
          <w:b/>
          <w:u w:val="single"/>
        </w:rPr>
        <w:t>Pzp</w:t>
      </w:r>
      <w:proofErr w:type="spellEnd"/>
      <w:r w:rsidRPr="00B13C55">
        <w:rPr>
          <w:rFonts w:asciiTheme="minorHAnsi" w:eastAsia="Times" w:hAnsiTheme="minorHAnsi" w:cstheme="minorHAnsi"/>
          <w:b/>
          <w:u w:val="single"/>
        </w:rPr>
        <w:t xml:space="preserve"> </w:t>
      </w:r>
    </w:p>
    <w:p w14:paraId="348CAE1A" w14:textId="1E04F4E5" w:rsidR="00416AAC" w:rsidRPr="00B13C55" w:rsidRDefault="00416AAC" w:rsidP="002A3399">
      <w:pPr>
        <w:pStyle w:val="Akapitzlist"/>
        <w:spacing w:line="276" w:lineRule="auto"/>
        <w:ind w:left="357"/>
        <w:rPr>
          <w:rFonts w:asciiTheme="minorHAnsi" w:eastAsia="Times" w:hAnsiTheme="minorHAnsi" w:cstheme="minorHAnsi"/>
          <w:sz w:val="22"/>
          <w:szCs w:val="22"/>
        </w:rPr>
      </w:pPr>
      <w:r w:rsidRPr="00B13C55">
        <w:rPr>
          <w:rFonts w:asciiTheme="minorHAnsi" w:eastAsia="Times" w:hAnsiTheme="minorHAnsi" w:cstheme="minorHAnsi"/>
          <w:sz w:val="22"/>
          <w:szCs w:val="22"/>
        </w:rPr>
        <w:t xml:space="preserve">Zamawiający nie określa wymagań w zakresie zatrudnienia osób, o których mowa w art. 96 ust. 2 pkt 2 ustawy </w:t>
      </w:r>
      <w:proofErr w:type="spellStart"/>
      <w:r w:rsidRPr="00B13C55">
        <w:rPr>
          <w:rFonts w:asciiTheme="minorHAnsi" w:eastAsia="Times" w:hAnsiTheme="minorHAnsi" w:cstheme="minorHAnsi"/>
          <w:sz w:val="22"/>
          <w:szCs w:val="22"/>
        </w:rPr>
        <w:t>Pzp</w:t>
      </w:r>
      <w:proofErr w:type="spellEnd"/>
      <w:r w:rsidRPr="00B13C55">
        <w:rPr>
          <w:rFonts w:asciiTheme="minorHAnsi" w:eastAsia="Times" w:hAnsiTheme="minorHAnsi" w:cstheme="minorHAnsi"/>
          <w:sz w:val="22"/>
          <w:szCs w:val="22"/>
        </w:rPr>
        <w:t>.</w:t>
      </w:r>
    </w:p>
    <w:p w14:paraId="78FE7706" w14:textId="77777777" w:rsidR="00750424" w:rsidRPr="00B13C55" w:rsidRDefault="00750424" w:rsidP="002A3399">
      <w:pPr>
        <w:pStyle w:val="Akapitzlist"/>
        <w:spacing w:line="276" w:lineRule="auto"/>
        <w:ind w:left="357"/>
        <w:rPr>
          <w:rFonts w:asciiTheme="minorHAnsi" w:hAnsiTheme="minorHAnsi" w:cstheme="minorHAnsi"/>
          <w:i/>
          <w:sz w:val="22"/>
          <w:szCs w:val="22"/>
        </w:rPr>
      </w:pPr>
    </w:p>
    <w:p w14:paraId="49AF4007" w14:textId="05687F82" w:rsidR="00194D63" w:rsidRPr="00B13C55" w:rsidRDefault="00194D63" w:rsidP="002A3399">
      <w:pPr>
        <w:pStyle w:val="Default"/>
        <w:numPr>
          <w:ilvl w:val="0"/>
          <w:numId w:val="61"/>
        </w:numPr>
        <w:spacing w:line="276" w:lineRule="auto"/>
        <w:rPr>
          <w:rFonts w:asciiTheme="minorHAnsi" w:eastAsia="Calibri" w:hAnsiTheme="minorHAnsi" w:cstheme="minorHAnsi"/>
          <w:b/>
          <w:bCs/>
          <w:color w:val="auto"/>
          <w:u w:val="single"/>
        </w:rPr>
      </w:pPr>
      <w:r w:rsidRPr="00B13C55">
        <w:rPr>
          <w:rFonts w:asciiTheme="minorHAnsi" w:hAnsiTheme="minorHAnsi" w:cstheme="minorHAnsi"/>
          <w:b/>
          <w:bCs/>
          <w:u w:val="single"/>
        </w:rPr>
        <w:t xml:space="preserve">Informacje o zastrzeżeniu możliwości ubiegania się o udzielenie zamówienia wyłącznie przez Wykonawców, o których mowa w art. </w:t>
      </w:r>
      <w:r w:rsidR="00B11207" w:rsidRPr="00B13C55">
        <w:rPr>
          <w:rFonts w:asciiTheme="minorHAnsi" w:hAnsiTheme="minorHAnsi" w:cstheme="minorHAnsi"/>
          <w:b/>
          <w:bCs/>
          <w:u w:val="single"/>
        </w:rPr>
        <w:t xml:space="preserve">94 </w:t>
      </w:r>
      <w:r w:rsidR="00B11207" w:rsidRPr="00B13C55">
        <w:rPr>
          <w:rFonts w:asciiTheme="minorHAnsi" w:eastAsia="Times" w:hAnsiTheme="minorHAnsi" w:cstheme="minorHAnsi"/>
          <w:b/>
          <w:u w:val="single"/>
        </w:rPr>
        <w:t>ustawy</w:t>
      </w:r>
      <w:r w:rsidRPr="00B13C55">
        <w:rPr>
          <w:rFonts w:asciiTheme="minorHAnsi" w:eastAsia="Times" w:hAnsiTheme="minorHAnsi" w:cstheme="minorHAnsi"/>
          <w:b/>
          <w:u w:val="single"/>
        </w:rPr>
        <w:t xml:space="preserve"> </w:t>
      </w:r>
      <w:proofErr w:type="spellStart"/>
      <w:r w:rsidRPr="00B13C55">
        <w:rPr>
          <w:rFonts w:asciiTheme="minorHAnsi" w:eastAsia="Times" w:hAnsiTheme="minorHAnsi" w:cstheme="minorHAnsi"/>
          <w:b/>
          <w:u w:val="single"/>
        </w:rPr>
        <w:t>Pzp</w:t>
      </w:r>
      <w:proofErr w:type="spellEnd"/>
      <w:r w:rsidRPr="00B13C55">
        <w:rPr>
          <w:rFonts w:asciiTheme="minorHAnsi" w:eastAsia="Times" w:hAnsiTheme="minorHAnsi" w:cstheme="minorHAnsi"/>
          <w:b/>
          <w:u w:val="single"/>
        </w:rPr>
        <w:t xml:space="preserve"> </w:t>
      </w:r>
    </w:p>
    <w:p w14:paraId="2F285BF2" w14:textId="38E14822" w:rsidR="00416AAC" w:rsidRPr="00B13C55" w:rsidRDefault="00416AAC" w:rsidP="002A3399">
      <w:pPr>
        <w:pStyle w:val="Akapitzlist"/>
        <w:spacing w:line="276" w:lineRule="auto"/>
        <w:ind w:left="357"/>
        <w:rPr>
          <w:rFonts w:asciiTheme="minorHAnsi" w:eastAsia="Times" w:hAnsiTheme="minorHAnsi" w:cstheme="minorHAnsi"/>
          <w:sz w:val="22"/>
          <w:szCs w:val="22"/>
        </w:rPr>
      </w:pPr>
      <w:r w:rsidRPr="00B13C55">
        <w:rPr>
          <w:rFonts w:asciiTheme="minorHAnsi" w:eastAsia="Times" w:hAnsiTheme="minorHAnsi" w:cstheme="minorHAnsi"/>
          <w:sz w:val="22"/>
          <w:szCs w:val="22"/>
        </w:rPr>
        <w:t xml:space="preserve">Zamawiający </w:t>
      </w:r>
      <w:r w:rsidR="00194D63" w:rsidRPr="00B13C55">
        <w:rPr>
          <w:rFonts w:asciiTheme="minorHAnsi" w:eastAsia="Times" w:hAnsiTheme="minorHAnsi" w:cstheme="minorHAnsi"/>
          <w:sz w:val="22"/>
          <w:szCs w:val="22"/>
        </w:rPr>
        <w:t xml:space="preserve">nie </w:t>
      </w:r>
      <w:r w:rsidRPr="00B13C55">
        <w:rPr>
          <w:rFonts w:asciiTheme="minorHAnsi" w:eastAsia="Times" w:hAnsiTheme="minorHAnsi" w:cstheme="minorHAnsi"/>
          <w:sz w:val="22"/>
          <w:szCs w:val="22"/>
        </w:rPr>
        <w:t>zastrzeg</w:t>
      </w:r>
      <w:r w:rsidR="00194D63" w:rsidRPr="00B13C55">
        <w:rPr>
          <w:rFonts w:asciiTheme="minorHAnsi" w:eastAsia="Times" w:hAnsiTheme="minorHAnsi" w:cstheme="minorHAnsi"/>
          <w:sz w:val="22"/>
          <w:szCs w:val="22"/>
        </w:rPr>
        <w:t>a</w:t>
      </w:r>
      <w:r w:rsidRPr="00B13C55">
        <w:rPr>
          <w:rFonts w:asciiTheme="minorHAnsi" w:eastAsia="Times" w:hAnsiTheme="minorHAnsi" w:cstheme="minorHAnsi"/>
          <w:sz w:val="22"/>
          <w:szCs w:val="22"/>
        </w:rPr>
        <w:t xml:space="preserve"> możliwości ubiegania się o udzielenie zamówienia wyłącznie przez wykonawców, o których mowa w art. 94 ustawy </w:t>
      </w:r>
      <w:proofErr w:type="spellStart"/>
      <w:r w:rsidRPr="00B13C55">
        <w:rPr>
          <w:rFonts w:asciiTheme="minorHAnsi" w:eastAsia="Times" w:hAnsiTheme="minorHAnsi" w:cstheme="minorHAnsi"/>
          <w:sz w:val="22"/>
          <w:szCs w:val="22"/>
        </w:rPr>
        <w:t>Pzp</w:t>
      </w:r>
      <w:proofErr w:type="spellEnd"/>
      <w:r w:rsidRPr="00B13C55">
        <w:rPr>
          <w:rFonts w:asciiTheme="minorHAnsi" w:eastAsia="Times" w:hAnsiTheme="minorHAnsi" w:cstheme="minorHAnsi"/>
          <w:sz w:val="22"/>
          <w:szCs w:val="22"/>
        </w:rPr>
        <w:t>.</w:t>
      </w:r>
    </w:p>
    <w:p w14:paraId="0D1FEEC3" w14:textId="77777777" w:rsidR="00750424" w:rsidRPr="00B13C55" w:rsidRDefault="00750424" w:rsidP="002A3399">
      <w:pPr>
        <w:pStyle w:val="Akapitzlist"/>
        <w:spacing w:line="276" w:lineRule="auto"/>
        <w:ind w:left="357"/>
        <w:rPr>
          <w:rFonts w:asciiTheme="minorHAnsi" w:hAnsiTheme="minorHAnsi" w:cstheme="minorHAnsi"/>
          <w:i/>
          <w:sz w:val="22"/>
          <w:szCs w:val="22"/>
        </w:rPr>
      </w:pPr>
    </w:p>
    <w:p w14:paraId="086B6B26" w14:textId="0D6C0F88" w:rsidR="00194D63" w:rsidRPr="00B13C55" w:rsidRDefault="00194D63" w:rsidP="002A3399">
      <w:pPr>
        <w:pStyle w:val="Default"/>
        <w:numPr>
          <w:ilvl w:val="0"/>
          <w:numId w:val="61"/>
        </w:numPr>
        <w:spacing w:line="276" w:lineRule="auto"/>
        <w:rPr>
          <w:rFonts w:asciiTheme="minorHAnsi" w:eastAsia="Calibri" w:hAnsiTheme="minorHAnsi" w:cstheme="minorHAnsi"/>
          <w:b/>
          <w:bCs/>
          <w:color w:val="auto"/>
          <w:u w:val="single"/>
        </w:rPr>
      </w:pPr>
      <w:r w:rsidRPr="00B13C55">
        <w:rPr>
          <w:rFonts w:asciiTheme="minorHAnsi" w:hAnsiTheme="minorHAnsi" w:cstheme="minorHAnsi"/>
          <w:b/>
          <w:bCs/>
          <w:u w:val="single"/>
        </w:rPr>
        <w:t>Wymagania dotyczące wadium</w:t>
      </w:r>
      <w:r w:rsidRPr="00B13C55">
        <w:rPr>
          <w:rFonts w:asciiTheme="minorHAnsi" w:eastAsia="Times" w:hAnsiTheme="minorHAnsi" w:cstheme="minorHAnsi"/>
          <w:b/>
          <w:u w:val="single"/>
        </w:rPr>
        <w:t xml:space="preserve"> </w:t>
      </w:r>
    </w:p>
    <w:p w14:paraId="693BF661" w14:textId="71BCA143" w:rsidR="00472050" w:rsidRPr="00B13C55" w:rsidRDefault="00194D63" w:rsidP="002A3399">
      <w:pPr>
        <w:pStyle w:val="Akapitzlist"/>
        <w:spacing w:line="276" w:lineRule="auto"/>
        <w:ind w:left="357"/>
        <w:rPr>
          <w:rFonts w:asciiTheme="minorHAnsi" w:eastAsia="Times" w:hAnsiTheme="minorHAnsi" w:cstheme="minorHAnsi"/>
          <w:sz w:val="22"/>
          <w:szCs w:val="22"/>
        </w:rPr>
      </w:pPr>
      <w:r w:rsidRPr="00B13C55">
        <w:rPr>
          <w:rFonts w:asciiTheme="minorHAnsi" w:eastAsia="Times" w:hAnsiTheme="minorHAnsi" w:cstheme="minorHAnsi"/>
          <w:sz w:val="22"/>
          <w:szCs w:val="22"/>
        </w:rPr>
        <w:t>Zamawiający nie wymaga wniesienia wadium w przedmiotowym postępowaniu.</w:t>
      </w:r>
    </w:p>
    <w:p w14:paraId="6AAAF0D8" w14:textId="77777777" w:rsidR="00C46230" w:rsidRPr="00B13C55" w:rsidRDefault="00C46230" w:rsidP="002A3399">
      <w:pPr>
        <w:spacing w:line="276" w:lineRule="auto"/>
        <w:rPr>
          <w:rFonts w:asciiTheme="minorHAnsi" w:eastAsia="Times" w:hAnsiTheme="minorHAnsi" w:cstheme="minorHAnsi"/>
          <w:sz w:val="22"/>
          <w:szCs w:val="22"/>
        </w:rPr>
      </w:pPr>
    </w:p>
    <w:p w14:paraId="177A1428" w14:textId="25388042" w:rsidR="00194D63" w:rsidRPr="00B13C55" w:rsidRDefault="00BC614C" w:rsidP="002A3399">
      <w:pPr>
        <w:pStyle w:val="Default"/>
        <w:numPr>
          <w:ilvl w:val="0"/>
          <w:numId w:val="61"/>
        </w:numPr>
        <w:spacing w:line="276" w:lineRule="auto"/>
        <w:rPr>
          <w:rFonts w:asciiTheme="minorHAnsi" w:eastAsia="Calibri" w:hAnsiTheme="minorHAnsi" w:cstheme="minorHAnsi"/>
          <w:b/>
          <w:bCs/>
          <w:color w:val="auto"/>
          <w:u w:val="single"/>
        </w:rPr>
      </w:pPr>
      <w:r w:rsidRPr="00B13C55">
        <w:rPr>
          <w:rFonts w:asciiTheme="minorHAnsi" w:hAnsiTheme="minorHAnsi" w:cstheme="minorHAnsi"/>
          <w:b/>
          <w:bCs/>
          <w:u w:val="single"/>
        </w:rPr>
        <w:t>Zabezpieczenie należytego wykonania Umowy</w:t>
      </w:r>
      <w:r w:rsidR="00194D63" w:rsidRPr="00B13C55">
        <w:rPr>
          <w:rFonts w:asciiTheme="minorHAnsi" w:eastAsia="Times" w:hAnsiTheme="minorHAnsi" w:cstheme="minorHAnsi"/>
          <w:b/>
          <w:u w:val="single"/>
        </w:rPr>
        <w:t xml:space="preserve"> </w:t>
      </w:r>
    </w:p>
    <w:p w14:paraId="2B7F47C7" w14:textId="7F180F2B" w:rsidR="00194D63" w:rsidRPr="00B13C55" w:rsidRDefault="008B33E7" w:rsidP="002A3399">
      <w:pPr>
        <w:pStyle w:val="Akapitzlist"/>
        <w:spacing w:line="276" w:lineRule="auto"/>
        <w:ind w:left="357"/>
        <w:rPr>
          <w:rFonts w:asciiTheme="minorHAnsi" w:hAnsiTheme="minorHAnsi" w:cstheme="minorHAnsi"/>
          <w:sz w:val="22"/>
          <w:szCs w:val="22"/>
        </w:rPr>
      </w:pPr>
      <w:r w:rsidRPr="00B13C55">
        <w:rPr>
          <w:rFonts w:asciiTheme="minorHAnsi" w:hAnsiTheme="minorHAnsi" w:cstheme="minorHAnsi"/>
          <w:sz w:val="22"/>
          <w:szCs w:val="22"/>
        </w:rPr>
        <w:t>Zamawiający nie przewiduje takiego warunku.</w:t>
      </w:r>
    </w:p>
    <w:p w14:paraId="597BC293" w14:textId="77777777" w:rsidR="00750424" w:rsidRPr="00B13C55" w:rsidRDefault="00750424" w:rsidP="002A3399">
      <w:pPr>
        <w:spacing w:line="276" w:lineRule="auto"/>
        <w:rPr>
          <w:rFonts w:asciiTheme="minorHAnsi" w:hAnsiTheme="minorHAnsi" w:cstheme="minorHAnsi"/>
          <w:i/>
          <w:sz w:val="22"/>
          <w:szCs w:val="22"/>
        </w:rPr>
      </w:pPr>
    </w:p>
    <w:p w14:paraId="3FF23C9D" w14:textId="27273D08" w:rsidR="0036487C" w:rsidRPr="00B13C55" w:rsidRDefault="0036487C" w:rsidP="002A3399">
      <w:pPr>
        <w:pStyle w:val="Default"/>
        <w:numPr>
          <w:ilvl w:val="0"/>
          <w:numId w:val="61"/>
        </w:numPr>
        <w:spacing w:line="276" w:lineRule="auto"/>
        <w:rPr>
          <w:rFonts w:asciiTheme="minorHAnsi" w:hAnsiTheme="minorHAnsi" w:cstheme="minorHAnsi"/>
          <w:b/>
          <w:u w:val="single"/>
        </w:rPr>
      </w:pPr>
      <w:r w:rsidRPr="00B13C55">
        <w:rPr>
          <w:rFonts w:asciiTheme="minorHAnsi" w:hAnsiTheme="minorHAnsi" w:cstheme="minorHAnsi"/>
          <w:b/>
          <w:u w:val="single"/>
        </w:rPr>
        <w:t>Informacja o obowiązku osobistego wykonania przez Wykonawcę kluczowych zadań</w:t>
      </w:r>
    </w:p>
    <w:p w14:paraId="5DF24234" w14:textId="0BE8E46E" w:rsidR="0036487C" w:rsidRPr="00B13C55" w:rsidRDefault="0036487C" w:rsidP="002A3399">
      <w:pPr>
        <w:pStyle w:val="Akapitzlist"/>
        <w:spacing w:line="276" w:lineRule="auto"/>
        <w:ind w:left="360"/>
        <w:rPr>
          <w:rFonts w:asciiTheme="minorHAnsi" w:hAnsiTheme="minorHAnsi" w:cstheme="minorHAnsi"/>
          <w:sz w:val="22"/>
          <w:szCs w:val="22"/>
        </w:rPr>
      </w:pPr>
      <w:r w:rsidRPr="00B13C55">
        <w:rPr>
          <w:rFonts w:asciiTheme="minorHAnsi" w:hAnsiTheme="minorHAnsi" w:cstheme="minorHAnsi"/>
          <w:sz w:val="22"/>
          <w:szCs w:val="22"/>
        </w:rPr>
        <w:t>Zamawiający nie ustala takiego obowiązku.</w:t>
      </w:r>
    </w:p>
    <w:p w14:paraId="4E53DE33" w14:textId="77777777" w:rsidR="00BE042A" w:rsidRPr="00B13C55" w:rsidRDefault="00BE042A" w:rsidP="002A3399">
      <w:pPr>
        <w:spacing w:line="276" w:lineRule="auto"/>
        <w:rPr>
          <w:rFonts w:asciiTheme="minorHAnsi" w:hAnsiTheme="minorHAnsi" w:cstheme="minorHAnsi"/>
          <w:i/>
          <w:sz w:val="22"/>
          <w:szCs w:val="22"/>
        </w:rPr>
      </w:pPr>
    </w:p>
    <w:p w14:paraId="706446BE" w14:textId="6508CCBF" w:rsidR="00037455" w:rsidRPr="00B13C55" w:rsidRDefault="00037455" w:rsidP="002A3399">
      <w:pPr>
        <w:pStyle w:val="Default"/>
        <w:numPr>
          <w:ilvl w:val="0"/>
          <w:numId w:val="61"/>
        </w:numPr>
        <w:spacing w:line="276" w:lineRule="auto"/>
        <w:rPr>
          <w:rFonts w:asciiTheme="minorHAnsi" w:eastAsia="Calibri" w:hAnsiTheme="minorHAnsi" w:cstheme="minorHAnsi"/>
          <w:b/>
          <w:bCs/>
          <w:color w:val="auto"/>
          <w:u w:val="single"/>
        </w:rPr>
      </w:pPr>
      <w:r w:rsidRPr="00B13C55">
        <w:rPr>
          <w:rFonts w:asciiTheme="minorHAnsi" w:hAnsiTheme="minorHAnsi" w:cstheme="minorHAnsi"/>
          <w:b/>
          <w:bCs/>
          <w:u w:val="single"/>
        </w:rPr>
        <w:t>RODO</w:t>
      </w:r>
    </w:p>
    <w:p w14:paraId="2E082CA5" w14:textId="63A06ADF" w:rsidR="003034C1" w:rsidRPr="00B13C55" w:rsidRDefault="000F68C8" w:rsidP="002A3399">
      <w:pPr>
        <w:pStyle w:val="Akapitzlist"/>
        <w:spacing w:line="276" w:lineRule="auto"/>
        <w:ind w:left="360"/>
        <w:rPr>
          <w:rFonts w:asciiTheme="minorHAnsi" w:hAnsiTheme="minorHAnsi" w:cstheme="minorHAnsi"/>
          <w:sz w:val="22"/>
          <w:szCs w:val="22"/>
        </w:rPr>
      </w:pPr>
      <w:r w:rsidRPr="00B13C55">
        <w:rPr>
          <w:rFonts w:asciiTheme="minorHAnsi" w:hAnsiTheme="minorHAnsi" w:cstheme="minorHAnsi"/>
          <w:bCs/>
          <w:sz w:val="22"/>
          <w:szCs w:val="22"/>
        </w:rPr>
        <w:t xml:space="preserve">Szanując Twoją prywatność oraz dbając o to, abyś wiedział kto i w jaki sposób przetwarza Twoje dane osobowe, poniżej przedstawiam informacje, które pomogą Ci to ustalić. </w:t>
      </w:r>
      <w:r w:rsidRPr="00B13C55">
        <w:rPr>
          <w:rFonts w:asciiTheme="minorHAnsi" w:hAnsiTheme="minorHAnsi" w:cstheme="minorHAnsi"/>
          <w:sz w:val="22"/>
          <w:szCs w:val="22"/>
        </w:rPr>
        <w:t>Zgodnie z art. 13 ust. 1 i 2 rozporządzenia Parlamentu Europejskiego i Rady (UE) 2016/</w:t>
      </w:r>
      <w:r w:rsidR="00B11207" w:rsidRPr="00B13C55">
        <w:rPr>
          <w:rFonts w:asciiTheme="minorHAnsi" w:hAnsiTheme="minorHAnsi" w:cstheme="minorHAnsi"/>
          <w:sz w:val="22"/>
          <w:szCs w:val="22"/>
        </w:rPr>
        <w:t>679 z</w:t>
      </w:r>
      <w:r w:rsidRPr="00B13C55">
        <w:rPr>
          <w:rFonts w:asciiTheme="minorHAnsi" w:hAnsiTheme="minorHAnsi" w:cstheme="minorHAnsi"/>
          <w:sz w:val="22"/>
          <w:szCs w:val="22"/>
        </w:rPr>
        <w:t xml:space="preserve">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370849F8" w14:textId="2690EE11" w:rsidR="003034C1" w:rsidRPr="00B13C55" w:rsidRDefault="003034C1" w:rsidP="002A3399">
      <w:pPr>
        <w:spacing w:line="276" w:lineRule="auto"/>
        <w:ind w:left="360"/>
        <w:rPr>
          <w:rFonts w:asciiTheme="minorHAnsi" w:hAnsiTheme="minorHAnsi" w:cstheme="minorHAnsi"/>
          <w:sz w:val="22"/>
          <w:szCs w:val="22"/>
        </w:rPr>
      </w:pPr>
      <w:r w:rsidRPr="00B13C55">
        <w:rPr>
          <w:rFonts w:asciiTheme="minorHAnsi" w:hAnsiTheme="minorHAnsi" w:cstheme="minorHAnsi"/>
          <w:b/>
          <w:bCs/>
          <w:sz w:val="22"/>
          <w:szCs w:val="22"/>
        </w:rPr>
        <w:t xml:space="preserve">1. </w:t>
      </w:r>
      <w:r w:rsidR="000F68C8" w:rsidRPr="00B13C55">
        <w:rPr>
          <w:rFonts w:asciiTheme="minorHAnsi" w:hAnsiTheme="minorHAnsi" w:cstheme="minorHAnsi"/>
          <w:b/>
          <w:bCs/>
          <w:sz w:val="22"/>
          <w:szCs w:val="22"/>
        </w:rPr>
        <w:t xml:space="preserve">Administratorem </w:t>
      </w:r>
      <w:r w:rsidR="000F68C8" w:rsidRPr="00B13C55">
        <w:rPr>
          <w:rFonts w:asciiTheme="minorHAnsi" w:hAnsiTheme="minorHAnsi" w:cstheme="minorHAnsi"/>
          <w:bCs/>
          <w:sz w:val="22"/>
          <w:szCs w:val="22"/>
        </w:rPr>
        <w:t xml:space="preserve">jest </w:t>
      </w:r>
      <w:bookmarkStart w:id="3" w:name="_Hlk512325601"/>
      <w:r w:rsidR="000F68C8" w:rsidRPr="00B13C55">
        <w:rPr>
          <w:rFonts w:asciiTheme="minorHAnsi" w:hAnsiTheme="minorHAnsi" w:cstheme="minorHAnsi"/>
          <w:bCs/>
          <w:sz w:val="22"/>
          <w:szCs w:val="22"/>
        </w:rPr>
        <w:t xml:space="preserve">Szpital Bielański im. Ks. Jerzego Popiełuszki Samodzielny Publiczny Zakład Opieki </w:t>
      </w:r>
      <w:r w:rsidRPr="00B13C55">
        <w:rPr>
          <w:rFonts w:asciiTheme="minorHAnsi" w:hAnsiTheme="minorHAnsi" w:cstheme="minorHAnsi"/>
          <w:bCs/>
          <w:sz w:val="22"/>
          <w:szCs w:val="22"/>
        </w:rPr>
        <w:t xml:space="preserve">     </w:t>
      </w:r>
    </w:p>
    <w:p w14:paraId="0BCA18D2" w14:textId="080BF110" w:rsidR="000F68C8" w:rsidRPr="00B13C55" w:rsidRDefault="000F68C8" w:rsidP="002A3399">
      <w:pPr>
        <w:pStyle w:val="Akapitzlist"/>
        <w:spacing w:line="276" w:lineRule="auto"/>
        <w:ind w:left="360" w:firstLine="348"/>
        <w:rPr>
          <w:rFonts w:asciiTheme="minorHAnsi" w:hAnsiTheme="minorHAnsi" w:cstheme="minorHAnsi"/>
          <w:bCs/>
          <w:sz w:val="22"/>
          <w:szCs w:val="22"/>
        </w:rPr>
      </w:pPr>
      <w:r w:rsidRPr="00B13C55">
        <w:rPr>
          <w:rFonts w:asciiTheme="minorHAnsi" w:hAnsiTheme="minorHAnsi" w:cstheme="minorHAnsi"/>
          <w:bCs/>
          <w:sz w:val="22"/>
          <w:szCs w:val="22"/>
        </w:rPr>
        <w:t>Zdrowotnej w Warszawie (01-809), ul. Cegłowska 80</w:t>
      </w:r>
      <w:bookmarkEnd w:id="3"/>
      <w:r w:rsidRPr="00B13C55">
        <w:rPr>
          <w:rFonts w:asciiTheme="minorHAnsi" w:hAnsiTheme="minorHAnsi" w:cstheme="minorHAnsi"/>
          <w:bCs/>
          <w:sz w:val="22"/>
          <w:szCs w:val="22"/>
        </w:rPr>
        <w:t>.</w:t>
      </w:r>
    </w:p>
    <w:p w14:paraId="6326DD78" w14:textId="77777777" w:rsidR="000F68C8" w:rsidRPr="00B13C55" w:rsidRDefault="000F68C8" w:rsidP="002A3399">
      <w:pPr>
        <w:spacing w:line="276" w:lineRule="auto"/>
        <w:ind w:left="360"/>
        <w:rPr>
          <w:rFonts w:asciiTheme="minorHAnsi" w:hAnsiTheme="minorHAnsi" w:cstheme="minorHAnsi"/>
          <w:sz w:val="22"/>
          <w:szCs w:val="22"/>
        </w:rPr>
      </w:pPr>
      <w:r w:rsidRPr="00B13C55">
        <w:rPr>
          <w:rFonts w:asciiTheme="minorHAnsi" w:hAnsiTheme="minorHAnsi" w:cstheme="minorHAnsi"/>
          <w:b/>
          <w:bCs/>
          <w:sz w:val="22"/>
          <w:szCs w:val="22"/>
        </w:rPr>
        <w:t>2. Dane kontaktowe Inspektor Ochrony Danych</w:t>
      </w:r>
      <w:r w:rsidRPr="00B13C55">
        <w:rPr>
          <w:rFonts w:asciiTheme="minorHAnsi" w:hAnsiTheme="minorHAnsi" w:cstheme="minorHAnsi"/>
          <w:bCs/>
          <w:sz w:val="22"/>
          <w:szCs w:val="22"/>
        </w:rPr>
        <w:t>:</w:t>
      </w:r>
    </w:p>
    <w:p w14:paraId="79A656F2" w14:textId="167768CD" w:rsidR="000F68C8" w:rsidRPr="00B13C55" w:rsidRDefault="000F68C8" w:rsidP="002A3399">
      <w:pPr>
        <w:pStyle w:val="Akapitzlist"/>
        <w:spacing w:line="276" w:lineRule="auto"/>
        <w:rPr>
          <w:rFonts w:asciiTheme="minorHAnsi" w:hAnsiTheme="minorHAnsi" w:cstheme="minorHAnsi"/>
          <w:bCs/>
          <w:sz w:val="22"/>
          <w:szCs w:val="22"/>
        </w:rPr>
      </w:pPr>
      <w:r w:rsidRPr="00B13C55">
        <w:rPr>
          <w:rFonts w:asciiTheme="minorHAnsi" w:hAnsiTheme="minorHAnsi" w:cstheme="minorHAnsi"/>
          <w:bCs/>
          <w:sz w:val="22"/>
          <w:szCs w:val="22"/>
        </w:rPr>
        <w:t>W</w:t>
      </w:r>
      <w:r w:rsidRPr="00B13C55">
        <w:rPr>
          <w:rFonts w:asciiTheme="minorHAnsi" w:hAnsiTheme="minorHAnsi" w:cstheme="minorHAnsi"/>
          <w:b/>
          <w:bCs/>
          <w:sz w:val="22"/>
          <w:szCs w:val="22"/>
        </w:rPr>
        <w:t xml:space="preserve"> </w:t>
      </w:r>
      <w:r w:rsidRPr="00B13C55">
        <w:rPr>
          <w:rFonts w:asciiTheme="minorHAnsi" w:hAnsiTheme="minorHAnsi" w:cstheme="minorHAnsi"/>
          <w:bCs/>
          <w:sz w:val="22"/>
          <w:szCs w:val="22"/>
        </w:rPr>
        <w:t>Szpitalu Bielańskim im. Ks. Jerzego Popiełuszki Samodzielnym Publicznym Zakładzie Opieki Zdrowotnej w Warszawie (01-809), ul. Cegłowska 80 został wyznaczony Inspektor Ochrony Danych, dane kontaktowe: nr telefonu: 22 56-90-</w:t>
      </w:r>
      <w:r w:rsidR="00B11207" w:rsidRPr="00B13C55">
        <w:rPr>
          <w:rFonts w:asciiTheme="minorHAnsi" w:hAnsiTheme="minorHAnsi" w:cstheme="minorHAnsi"/>
          <w:bCs/>
          <w:sz w:val="22"/>
          <w:szCs w:val="22"/>
        </w:rPr>
        <w:t>432, adres</w:t>
      </w:r>
      <w:r w:rsidRPr="00B13C55">
        <w:rPr>
          <w:rFonts w:asciiTheme="minorHAnsi" w:hAnsiTheme="minorHAnsi" w:cstheme="minorHAnsi"/>
          <w:bCs/>
          <w:sz w:val="22"/>
          <w:szCs w:val="22"/>
        </w:rPr>
        <w:t xml:space="preserve"> poczty elektronicznej: </w:t>
      </w:r>
      <w:hyperlink r:id="rId21" w:history="1">
        <w:r w:rsidRPr="00B13C55">
          <w:rPr>
            <w:rFonts w:asciiTheme="minorHAnsi" w:hAnsiTheme="minorHAnsi" w:cstheme="minorHAnsi"/>
            <w:bCs/>
            <w:sz w:val="22"/>
            <w:szCs w:val="22"/>
          </w:rPr>
          <w:t>iod@bielanski.med.pl</w:t>
        </w:r>
      </w:hyperlink>
      <w:r w:rsidRPr="00B13C55">
        <w:rPr>
          <w:rFonts w:asciiTheme="minorHAnsi" w:hAnsiTheme="minorHAnsi" w:cstheme="minorHAnsi"/>
          <w:bCs/>
          <w:sz w:val="22"/>
          <w:szCs w:val="22"/>
        </w:rPr>
        <w:t>.</w:t>
      </w:r>
    </w:p>
    <w:p w14:paraId="7D627D64" w14:textId="77777777" w:rsidR="000F68C8" w:rsidRPr="00B13C55" w:rsidRDefault="000F68C8" w:rsidP="002A3399">
      <w:pPr>
        <w:pStyle w:val="Akapitzlist"/>
        <w:spacing w:line="276" w:lineRule="auto"/>
        <w:ind w:left="360"/>
        <w:rPr>
          <w:rFonts w:asciiTheme="minorHAnsi" w:hAnsiTheme="minorHAnsi" w:cstheme="minorHAnsi"/>
          <w:b/>
          <w:bCs/>
          <w:sz w:val="22"/>
          <w:szCs w:val="22"/>
        </w:rPr>
      </w:pPr>
      <w:r w:rsidRPr="00B13C55">
        <w:rPr>
          <w:rFonts w:asciiTheme="minorHAnsi" w:hAnsiTheme="minorHAnsi" w:cstheme="minorHAnsi"/>
          <w:b/>
          <w:bCs/>
          <w:sz w:val="22"/>
          <w:szCs w:val="22"/>
        </w:rPr>
        <w:t>3. Cele przetwarzania danych osobowych: </w:t>
      </w:r>
    </w:p>
    <w:p w14:paraId="094ACD65" w14:textId="43F6B58F" w:rsidR="000F68C8" w:rsidRPr="00B13C55" w:rsidRDefault="000F68C8" w:rsidP="002A3399">
      <w:pPr>
        <w:pStyle w:val="HTML-wstpniesformatowany"/>
        <w:spacing w:line="276" w:lineRule="auto"/>
        <w:ind w:left="708"/>
        <w:rPr>
          <w:rFonts w:asciiTheme="minorHAnsi" w:hAnsiTheme="minorHAnsi" w:cstheme="minorHAnsi"/>
          <w:sz w:val="22"/>
          <w:szCs w:val="22"/>
        </w:rPr>
      </w:pPr>
      <w:r w:rsidRPr="00B13C55">
        <w:rPr>
          <w:rFonts w:asciiTheme="minorHAnsi" w:hAnsiTheme="minorHAnsi" w:cstheme="minorHAnsi"/>
          <w:sz w:val="22"/>
          <w:szCs w:val="22"/>
        </w:rPr>
        <w:t>Dane osobowe są zbierane w celu niezbędnym dla udostępniania dokumentacji dotyczącej prowadzenia postępowań o udzielenie zamówień publicznych, w związku z postępowaniem o udzielenie niniejszego zamówienia publicznego</w:t>
      </w:r>
      <w:r w:rsidR="00472050" w:rsidRPr="00B13C55">
        <w:rPr>
          <w:rFonts w:asciiTheme="minorHAnsi" w:hAnsiTheme="minorHAnsi" w:cstheme="minorHAnsi"/>
          <w:sz w:val="22"/>
          <w:szCs w:val="22"/>
        </w:rPr>
        <w:t>.</w:t>
      </w:r>
    </w:p>
    <w:p w14:paraId="15B65949" w14:textId="77777777" w:rsidR="000F68C8" w:rsidRPr="00B13C55" w:rsidRDefault="000F68C8" w:rsidP="002A3399">
      <w:pPr>
        <w:pStyle w:val="HTML-wstpniesformatowany"/>
        <w:spacing w:line="276" w:lineRule="auto"/>
        <w:ind w:left="360"/>
        <w:rPr>
          <w:rFonts w:asciiTheme="minorHAnsi" w:hAnsiTheme="minorHAnsi" w:cstheme="minorHAnsi"/>
          <w:b/>
          <w:bCs/>
          <w:sz w:val="22"/>
          <w:szCs w:val="22"/>
        </w:rPr>
      </w:pPr>
      <w:r w:rsidRPr="00B13C55">
        <w:rPr>
          <w:rFonts w:asciiTheme="minorHAnsi" w:hAnsiTheme="minorHAnsi" w:cstheme="minorHAnsi"/>
          <w:b/>
          <w:sz w:val="22"/>
          <w:szCs w:val="22"/>
        </w:rPr>
        <w:t>4. Podstawa prawna przetwarzania danych osobowych:</w:t>
      </w:r>
      <w:r w:rsidRPr="00B13C55">
        <w:rPr>
          <w:rFonts w:asciiTheme="minorHAnsi" w:hAnsiTheme="minorHAnsi" w:cstheme="minorHAnsi"/>
          <w:b/>
          <w:bCs/>
          <w:sz w:val="22"/>
          <w:szCs w:val="22"/>
        </w:rPr>
        <w:t> </w:t>
      </w:r>
    </w:p>
    <w:p w14:paraId="0F8C04D6" w14:textId="77777777" w:rsidR="000F68C8" w:rsidRPr="00B13C55" w:rsidRDefault="000F68C8" w:rsidP="002A3399">
      <w:pPr>
        <w:pStyle w:val="HTML-wstpniesformatowany"/>
        <w:spacing w:line="276" w:lineRule="auto"/>
        <w:ind w:left="708"/>
        <w:rPr>
          <w:rFonts w:asciiTheme="minorHAnsi" w:hAnsiTheme="minorHAnsi" w:cstheme="minorHAnsi"/>
          <w:bCs/>
          <w:sz w:val="22"/>
          <w:szCs w:val="22"/>
        </w:rPr>
      </w:pPr>
      <w:r w:rsidRPr="00B13C55">
        <w:rPr>
          <w:rFonts w:asciiTheme="minorHAnsi" w:hAnsiTheme="minorHAnsi" w:cstheme="minorHAnsi"/>
          <w:bCs/>
          <w:sz w:val="22"/>
          <w:szCs w:val="22"/>
        </w:rPr>
        <w:t>Przetwarzanie jest niezbędne do wypełnienia obowiązku prawnego ciążącego na Administratorze (podstawa prawna z art. 6 ust. 1 lit. c RODO)</w:t>
      </w:r>
    </w:p>
    <w:p w14:paraId="60AECADF" w14:textId="4BD7E35A" w:rsidR="000F68C8" w:rsidRPr="00B13C55" w:rsidRDefault="000F68C8" w:rsidP="002A3399">
      <w:pPr>
        <w:pStyle w:val="HTML-wstpniesformatowany"/>
        <w:spacing w:line="276" w:lineRule="auto"/>
        <w:ind w:left="708"/>
        <w:rPr>
          <w:rFonts w:asciiTheme="minorHAnsi" w:hAnsiTheme="minorHAnsi" w:cstheme="minorHAnsi"/>
          <w:sz w:val="22"/>
          <w:szCs w:val="22"/>
        </w:rPr>
      </w:pPr>
      <w:r w:rsidRPr="00B13C55">
        <w:rPr>
          <w:rFonts w:asciiTheme="minorHAnsi" w:hAnsiTheme="minorHAnsi" w:cstheme="minorHAnsi"/>
          <w:sz w:val="22"/>
          <w:szCs w:val="22"/>
        </w:rPr>
        <w:t>Ustawa z dnia 11 września 2019 r. Prawo zamówień publicznych.</w:t>
      </w:r>
    </w:p>
    <w:p w14:paraId="35B6D09E" w14:textId="77777777" w:rsidR="000F68C8" w:rsidRPr="00B13C55" w:rsidRDefault="000F68C8" w:rsidP="002A3399">
      <w:pPr>
        <w:pStyle w:val="HTML-wstpniesformatowany"/>
        <w:spacing w:line="276" w:lineRule="auto"/>
        <w:ind w:left="360"/>
        <w:rPr>
          <w:rFonts w:asciiTheme="minorHAnsi" w:hAnsiTheme="minorHAnsi" w:cstheme="minorHAnsi"/>
          <w:sz w:val="22"/>
          <w:szCs w:val="22"/>
        </w:rPr>
      </w:pPr>
      <w:r w:rsidRPr="00B13C55">
        <w:rPr>
          <w:rFonts w:asciiTheme="minorHAnsi" w:hAnsiTheme="minorHAnsi" w:cstheme="minorHAnsi"/>
          <w:b/>
          <w:bCs/>
          <w:sz w:val="22"/>
          <w:szCs w:val="22"/>
        </w:rPr>
        <w:t>5. Informacje o odbiorcach danych osobowych:</w:t>
      </w:r>
      <w:r w:rsidRPr="00B13C55">
        <w:rPr>
          <w:rFonts w:asciiTheme="minorHAnsi" w:hAnsiTheme="minorHAnsi" w:cstheme="minorHAnsi"/>
          <w:sz w:val="22"/>
          <w:szCs w:val="22"/>
        </w:rPr>
        <w:t xml:space="preserve"> </w:t>
      </w:r>
    </w:p>
    <w:p w14:paraId="383C084C" w14:textId="78C5E5A8" w:rsidR="000F68C8" w:rsidRPr="00B13C55" w:rsidRDefault="000F68C8" w:rsidP="002A3399">
      <w:pPr>
        <w:pStyle w:val="Akapitzlist"/>
        <w:spacing w:line="276" w:lineRule="auto"/>
        <w:rPr>
          <w:rFonts w:asciiTheme="minorHAnsi" w:hAnsiTheme="minorHAnsi" w:cstheme="minorHAnsi"/>
          <w:sz w:val="22"/>
          <w:szCs w:val="22"/>
        </w:rPr>
      </w:pPr>
      <w:r w:rsidRPr="00B13C55">
        <w:rPr>
          <w:rFonts w:asciiTheme="minorHAnsi" w:hAnsiTheme="minorHAnsi" w:cstheme="minorHAnsi"/>
          <w:bCs/>
          <w:sz w:val="22"/>
          <w:szCs w:val="22"/>
        </w:rPr>
        <w:t>Odbiorcami Pani/Pana danych osobowych</w:t>
      </w:r>
      <w:r w:rsidRPr="00B13C55">
        <w:rPr>
          <w:rFonts w:asciiTheme="minorHAnsi" w:hAnsiTheme="minorHAnsi" w:cstheme="minorHAnsi"/>
          <w:sz w:val="22"/>
          <w:szCs w:val="22"/>
        </w:rPr>
        <w:t xml:space="preserve"> są osoby lub podmioty, którym udostępniona zostanie dokumentacja postępowania w oparciu o art. 18 oraz art. 74 ustawy z dnia 11 września 2019 r. Prawo zamówień publicznych.</w:t>
      </w:r>
    </w:p>
    <w:p w14:paraId="7217218D" w14:textId="77777777" w:rsidR="000F68C8" w:rsidRPr="00B13C55" w:rsidRDefault="000F68C8" w:rsidP="002A3399">
      <w:pPr>
        <w:pStyle w:val="Akapitzlist"/>
        <w:spacing w:line="276" w:lineRule="auto"/>
        <w:ind w:left="360"/>
        <w:rPr>
          <w:rFonts w:asciiTheme="minorHAnsi" w:hAnsiTheme="minorHAnsi" w:cstheme="minorHAnsi"/>
          <w:b/>
          <w:bCs/>
          <w:sz w:val="22"/>
          <w:szCs w:val="22"/>
        </w:rPr>
      </w:pPr>
      <w:r w:rsidRPr="00B13C55">
        <w:rPr>
          <w:rFonts w:asciiTheme="minorHAnsi" w:hAnsiTheme="minorHAnsi" w:cstheme="minorHAnsi"/>
          <w:b/>
          <w:bCs/>
          <w:sz w:val="22"/>
          <w:szCs w:val="22"/>
        </w:rPr>
        <w:t xml:space="preserve">6. Okres, przez który dane osobowe będą przechowywane: </w:t>
      </w:r>
    </w:p>
    <w:p w14:paraId="4A265900" w14:textId="35924D75" w:rsidR="000F68C8" w:rsidRPr="00B13C55" w:rsidRDefault="000F68C8" w:rsidP="002A3399">
      <w:pPr>
        <w:pStyle w:val="Akapitzlist"/>
        <w:spacing w:line="276" w:lineRule="auto"/>
        <w:rPr>
          <w:rFonts w:asciiTheme="minorHAnsi" w:hAnsiTheme="minorHAnsi" w:cstheme="minorHAnsi"/>
          <w:bCs/>
          <w:sz w:val="22"/>
          <w:szCs w:val="22"/>
        </w:rPr>
      </w:pPr>
      <w:r w:rsidRPr="00B13C55">
        <w:rPr>
          <w:rFonts w:asciiTheme="minorHAnsi" w:hAnsiTheme="minorHAnsi" w:cstheme="minorHAnsi"/>
          <w:bCs/>
          <w:sz w:val="22"/>
          <w:szCs w:val="22"/>
        </w:rPr>
        <w:lastRenderedPageBreak/>
        <w:t xml:space="preserve">Dane osobowe są przechowywane, </w:t>
      </w:r>
      <w:r w:rsidRPr="00B13C55">
        <w:rPr>
          <w:rFonts w:asciiTheme="minorHAnsi" w:hAnsiTheme="minorHAnsi" w:cstheme="minorHAnsi"/>
          <w:sz w:val="22"/>
          <w:szCs w:val="22"/>
        </w:rPr>
        <w:t xml:space="preserve">zgodnie z art. 78 ust. 1 i 4 </w:t>
      </w:r>
      <w:bookmarkStart w:id="4" w:name="_Hlk149223111"/>
      <w:r w:rsidRPr="00B13C55">
        <w:rPr>
          <w:rFonts w:asciiTheme="minorHAnsi" w:hAnsiTheme="minorHAnsi" w:cstheme="minorHAnsi"/>
          <w:sz w:val="22"/>
          <w:szCs w:val="22"/>
        </w:rPr>
        <w:t>ustawy z dnia 11 września 2019 r. Prawo zamówień publicznych</w:t>
      </w:r>
      <w:bookmarkEnd w:id="4"/>
      <w:r w:rsidRPr="00B13C55">
        <w:rPr>
          <w:rFonts w:asciiTheme="minorHAnsi" w:hAnsiTheme="minorHAnsi" w:cstheme="minorHAnsi"/>
          <w:sz w:val="22"/>
          <w:szCs w:val="22"/>
        </w:rPr>
        <w:t xml:space="preserve">, </w:t>
      </w:r>
      <w:r w:rsidRPr="00B13C55">
        <w:rPr>
          <w:rFonts w:asciiTheme="minorHAnsi" w:hAnsiTheme="minorHAnsi" w:cstheme="minorHAnsi"/>
          <w:bCs/>
          <w:sz w:val="22"/>
          <w:szCs w:val="22"/>
        </w:rPr>
        <w:t>przez okres 4 lat od dnia zakończenia postępowania o udzielenie zamówienia, w sposób gwarantujący jego nienaruszalność, a jeżeli okres obo</w:t>
      </w:r>
      <w:r w:rsidR="0041147A" w:rsidRPr="00B13C55">
        <w:rPr>
          <w:rFonts w:asciiTheme="minorHAnsi" w:hAnsiTheme="minorHAnsi" w:cstheme="minorHAnsi"/>
          <w:bCs/>
          <w:sz w:val="22"/>
          <w:szCs w:val="22"/>
        </w:rPr>
        <w:t xml:space="preserve">wiązywania umowy </w:t>
      </w:r>
      <w:r w:rsidRPr="00B13C55">
        <w:rPr>
          <w:rFonts w:asciiTheme="minorHAnsi" w:hAnsiTheme="minorHAnsi" w:cstheme="minorHAnsi"/>
          <w:bCs/>
          <w:sz w:val="22"/>
          <w:szCs w:val="22"/>
        </w:rPr>
        <w:t>w sprawie zamówienia publicznego przekracza 4 lata, przez cały okres obowiązywania umowy w sprawie zamówienia publicznego.</w:t>
      </w:r>
    </w:p>
    <w:p w14:paraId="3C31441F" w14:textId="77777777" w:rsidR="000F68C8" w:rsidRPr="00B13C55" w:rsidRDefault="000F68C8" w:rsidP="002A3399">
      <w:pPr>
        <w:pStyle w:val="Akapitzlist"/>
        <w:spacing w:line="276" w:lineRule="auto"/>
        <w:ind w:left="360"/>
        <w:rPr>
          <w:rFonts w:asciiTheme="minorHAnsi" w:hAnsiTheme="minorHAnsi" w:cstheme="minorHAnsi"/>
          <w:b/>
          <w:sz w:val="22"/>
          <w:szCs w:val="22"/>
        </w:rPr>
      </w:pPr>
      <w:r w:rsidRPr="00B13C55">
        <w:rPr>
          <w:rFonts w:asciiTheme="minorHAnsi" w:hAnsiTheme="minorHAnsi" w:cstheme="minorHAnsi"/>
          <w:b/>
          <w:sz w:val="22"/>
          <w:szCs w:val="22"/>
        </w:rPr>
        <w:t>7. Uprawnienia z art. 15-21 RODO:</w:t>
      </w:r>
    </w:p>
    <w:p w14:paraId="638D87A1" w14:textId="5856DA0C" w:rsidR="000F68C8" w:rsidRPr="00B13C55" w:rsidRDefault="000F68C8" w:rsidP="002A3399">
      <w:pPr>
        <w:pStyle w:val="Akapitzlist"/>
        <w:spacing w:line="276" w:lineRule="auto"/>
        <w:rPr>
          <w:rFonts w:asciiTheme="minorHAnsi" w:hAnsiTheme="minorHAnsi" w:cstheme="minorHAnsi"/>
          <w:sz w:val="22"/>
          <w:szCs w:val="22"/>
        </w:rPr>
      </w:pPr>
      <w:r w:rsidRPr="00B13C55">
        <w:rPr>
          <w:rFonts w:asciiTheme="minorHAnsi" w:hAnsiTheme="minorHAnsi" w:cstheme="minorHAnsi"/>
          <w:sz w:val="22"/>
          <w:szCs w:val="22"/>
        </w:rPr>
        <w:t>Przysługują Pani/Panu prawa do żądania od Administratora dostępu do treści swoich danych, ich sprostowania, usunięcia, ograniczenia przetwarzania, a także prawo do przenoszenia danych lub do wniesienia sprzeciwu wobec ich przetwarzania, z zastrzeżeniem ograniczeń przewidzianych w przepisach RODO oraz innych powszechnie obowiązujących aktów prawnych.</w:t>
      </w:r>
    </w:p>
    <w:p w14:paraId="47991763" w14:textId="77777777" w:rsidR="000F68C8" w:rsidRPr="00B13C55" w:rsidRDefault="000F68C8" w:rsidP="002A3399">
      <w:pPr>
        <w:pStyle w:val="Akapitzlist"/>
        <w:spacing w:line="276" w:lineRule="auto"/>
        <w:ind w:left="360"/>
        <w:rPr>
          <w:rFonts w:asciiTheme="minorHAnsi" w:hAnsiTheme="minorHAnsi" w:cstheme="minorHAnsi"/>
          <w:b/>
          <w:sz w:val="22"/>
          <w:szCs w:val="22"/>
        </w:rPr>
      </w:pPr>
      <w:r w:rsidRPr="00B13C55">
        <w:rPr>
          <w:rFonts w:asciiTheme="minorHAnsi" w:hAnsiTheme="minorHAnsi" w:cstheme="minorHAnsi"/>
          <w:b/>
          <w:sz w:val="22"/>
          <w:szCs w:val="22"/>
        </w:rPr>
        <w:t>8. Prawo do wniesienia skargi:</w:t>
      </w:r>
    </w:p>
    <w:p w14:paraId="73DE6F79" w14:textId="70D82BDE" w:rsidR="000F68C8" w:rsidRPr="00B13C55" w:rsidRDefault="000F68C8" w:rsidP="002A3399">
      <w:pPr>
        <w:pStyle w:val="Akapitzlist"/>
        <w:spacing w:line="276" w:lineRule="auto"/>
        <w:rPr>
          <w:rFonts w:asciiTheme="minorHAnsi" w:hAnsiTheme="minorHAnsi" w:cstheme="minorHAnsi"/>
          <w:sz w:val="22"/>
          <w:szCs w:val="22"/>
        </w:rPr>
      </w:pPr>
      <w:r w:rsidRPr="00B13C55">
        <w:rPr>
          <w:rFonts w:asciiTheme="minorHAnsi" w:hAnsiTheme="minorHAnsi" w:cstheme="minorHAnsi"/>
          <w:sz w:val="22"/>
          <w:szCs w:val="22"/>
        </w:rPr>
        <w:t>Ma Pan/Pani prawo wniesienia skargi do Prezesa Urzędu Ochrony Danych Osobowych, gdy uzna Pani/Pan, iż przetwarzanie Pani/Pana danych osobowych przez Administratora narusza przepisy RODO.</w:t>
      </w:r>
    </w:p>
    <w:p w14:paraId="3767771C" w14:textId="77777777" w:rsidR="000F68C8" w:rsidRPr="00B13C55" w:rsidRDefault="000F68C8" w:rsidP="002A3399">
      <w:pPr>
        <w:pStyle w:val="Akapitzlist"/>
        <w:spacing w:line="276" w:lineRule="auto"/>
        <w:ind w:left="360"/>
        <w:rPr>
          <w:rFonts w:asciiTheme="minorHAnsi" w:hAnsiTheme="minorHAnsi" w:cstheme="minorHAnsi"/>
          <w:b/>
          <w:sz w:val="22"/>
          <w:szCs w:val="22"/>
        </w:rPr>
      </w:pPr>
      <w:r w:rsidRPr="00B13C55">
        <w:rPr>
          <w:rFonts w:asciiTheme="minorHAnsi" w:hAnsiTheme="minorHAnsi" w:cstheme="minorHAnsi"/>
          <w:b/>
          <w:sz w:val="22"/>
          <w:szCs w:val="22"/>
        </w:rPr>
        <w:t xml:space="preserve">9. Obowiązek podania danych </w:t>
      </w:r>
    </w:p>
    <w:p w14:paraId="214F7018" w14:textId="143D33F5" w:rsidR="000F68C8" w:rsidRPr="00B13C55" w:rsidRDefault="000F68C8" w:rsidP="002A3399">
      <w:pPr>
        <w:pStyle w:val="Akapitzlist"/>
        <w:spacing w:line="276" w:lineRule="auto"/>
        <w:rPr>
          <w:rFonts w:asciiTheme="minorHAnsi" w:hAnsiTheme="minorHAnsi" w:cstheme="minorHAnsi"/>
          <w:sz w:val="22"/>
          <w:szCs w:val="22"/>
        </w:rPr>
      </w:pPr>
      <w:r w:rsidRPr="00B13C55">
        <w:rPr>
          <w:rFonts w:asciiTheme="minorHAnsi" w:hAnsiTheme="minorHAnsi" w:cstheme="minorHAnsi"/>
          <w:sz w:val="22"/>
          <w:szCs w:val="22"/>
        </w:rPr>
        <w:t>Podanie danych osobowych jest wymogiem ustawowym. Konsekwencje niepodania określonych danych wynikają z ustawy z dnia 11 września 2019 r. Prawo zamówień publicznych.</w:t>
      </w:r>
    </w:p>
    <w:p w14:paraId="7F8C1C8F" w14:textId="77777777" w:rsidR="000F68C8" w:rsidRPr="00B13C55" w:rsidRDefault="000F68C8" w:rsidP="002A3399">
      <w:pPr>
        <w:pStyle w:val="Akapitzlist"/>
        <w:spacing w:line="276" w:lineRule="auto"/>
        <w:ind w:left="360"/>
        <w:rPr>
          <w:rFonts w:asciiTheme="minorHAnsi" w:hAnsiTheme="minorHAnsi" w:cstheme="minorHAnsi"/>
          <w:b/>
          <w:sz w:val="22"/>
          <w:szCs w:val="22"/>
        </w:rPr>
      </w:pPr>
      <w:r w:rsidRPr="00B13C55">
        <w:rPr>
          <w:rFonts w:asciiTheme="minorHAnsi" w:hAnsiTheme="minorHAnsi" w:cstheme="minorHAnsi"/>
          <w:b/>
          <w:sz w:val="22"/>
          <w:szCs w:val="22"/>
        </w:rPr>
        <w:t>10. Informacje o zautomatyzowanym podejmowaniu decyzji</w:t>
      </w:r>
    </w:p>
    <w:p w14:paraId="3D30A3F8" w14:textId="4BD54A45" w:rsidR="000F68C8" w:rsidRPr="00B13C55" w:rsidRDefault="000F68C8" w:rsidP="002A3399">
      <w:pPr>
        <w:pStyle w:val="Akapitzlist"/>
        <w:spacing w:line="276" w:lineRule="auto"/>
        <w:ind w:left="709"/>
        <w:rPr>
          <w:rFonts w:asciiTheme="minorHAnsi" w:hAnsiTheme="minorHAnsi" w:cstheme="minorHAnsi"/>
          <w:sz w:val="22"/>
          <w:szCs w:val="22"/>
        </w:rPr>
      </w:pPr>
      <w:r w:rsidRPr="00B13C55">
        <w:rPr>
          <w:rFonts w:asciiTheme="minorHAnsi" w:hAnsiTheme="minorHAnsi" w:cstheme="minorHAnsi"/>
          <w:sz w:val="22"/>
          <w:szCs w:val="22"/>
        </w:rPr>
        <w:t>Pani/Pana dane nie będą przetwarzane w sposób zautomatyzowany, w tym w oparciu o profilowanie.</w:t>
      </w:r>
    </w:p>
    <w:p w14:paraId="551DD57E" w14:textId="77777777" w:rsidR="00A927F8" w:rsidRPr="00B13C55" w:rsidRDefault="00A927F8" w:rsidP="002A3399">
      <w:pPr>
        <w:pStyle w:val="Akapitzlist"/>
        <w:numPr>
          <w:ilvl w:val="0"/>
          <w:numId w:val="56"/>
        </w:numPr>
        <w:spacing w:line="276" w:lineRule="auto"/>
        <w:rPr>
          <w:rFonts w:asciiTheme="minorHAnsi" w:hAnsiTheme="minorHAnsi" w:cstheme="minorHAnsi"/>
          <w:b/>
          <w:sz w:val="22"/>
          <w:szCs w:val="22"/>
        </w:rPr>
      </w:pPr>
      <w:r w:rsidRPr="00B13C55">
        <w:rPr>
          <w:rFonts w:asciiTheme="minorHAnsi" w:hAnsiTheme="minorHAnsi" w:cstheme="minorHAnsi"/>
          <w:b/>
          <w:sz w:val="22"/>
          <w:szCs w:val="22"/>
        </w:rPr>
        <w:t>Informacja o ograniczeniach w realizacji praw określonych w art. 16 i 18 rozporządzenia 2016/679 (ogólne rozporządzenie o ochronie danych)</w:t>
      </w:r>
    </w:p>
    <w:p w14:paraId="749418F0" w14:textId="77777777" w:rsidR="00A927F8" w:rsidRPr="00B13C55" w:rsidRDefault="00A927F8" w:rsidP="002A3399">
      <w:pPr>
        <w:pStyle w:val="Akapitzlist"/>
        <w:spacing w:line="276" w:lineRule="auto"/>
        <w:ind w:left="720"/>
        <w:rPr>
          <w:rFonts w:asciiTheme="minorHAnsi" w:hAnsiTheme="minorHAnsi" w:cstheme="minorHAnsi"/>
          <w:sz w:val="22"/>
          <w:szCs w:val="22"/>
        </w:rPr>
      </w:pPr>
      <w:r w:rsidRPr="00B13C55">
        <w:rPr>
          <w:rFonts w:asciiTheme="minorHAnsi" w:hAnsiTheme="minorHAnsi" w:cstheme="minorHAnsi"/>
          <w:sz w:val="22"/>
          <w:szCs w:val="22"/>
        </w:rPr>
        <w:t xml:space="preserve">Zamawiający informuje, iż w związku z art. 19 ust. 2 i 3 ustawy z dnia 11 września </w:t>
      </w:r>
    </w:p>
    <w:p w14:paraId="05E7A894" w14:textId="12218826" w:rsidR="00A927F8" w:rsidRPr="00B13C55" w:rsidRDefault="00A927F8" w:rsidP="002A3399">
      <w:pPr>
        <w:pStyle w:val="Akapitzlist"/>
        <w:spacing w:line="276" w:lineRule="auto"/>
        <w:ind w:left="720"/>
        <w:rPr>
          <w:rFonts w:asciiTheme="minorHAnsi" w:hAnsiTheme="minorHAnsi" w:cstheme="minorHAnsi"/>
          <w:sz w:val="22"/>
          <w:szCs w:val="22"/>
        </w:rPr>
      </w:pPr>
      <w:r w:rsidRPr="00B13C55">
        <w:rPr>
          <w:rFonts w:asciiTheme="minorHAnsi" w:hAnsiTheme="minorHAnsi" w:cstheme="minorHAnsi"/>
          <w:sz w:val="22"/>
          <w:szCs w:val="22"/>
        </w:rPr>
        <w:t>2019 r. Prawo zamówień publicznych:</w:t>
      </w:r>
    </w:p>
    <w:p w14:paraId="2862E68E" w14:textId="511C5354" w:rsidR="00A927F8" w:rsidRPr="00B13C55" w:rsidRDefault="00A927F8" w:rsidP="002A3399">
      <w:pPr>
        <w:pStyle w:val="Akapitzlist"/>
        <w:numPr>
          <w:ilvl w:val="0"/>
          <w:numId w:val="57"/>
        </w:numPr>
        <w:spacing w:line="276" w:lineRule="auto"/>
        <w:ind w:left="1434" w:hanging="357"/>
        <w:rPr>
          <w:rFonts w:asciiTheme="minorHAnsi" w:hAnsiTheme="minorHAnsi" w:cstheme="minorHAnsi"/>
          <w:sz w:val="22"/>
          <w:szCs w:val="22"/>
        </w:rPr>
      </w:pPr>
      <w:r w:rsidRPr="00B13C55">
        <w:rPr>
          <w:rFonts w:asciiTheme="minorHAnsi" w:hAnsiTheme="minorHAnsi" w:cstheme="minorHAnsi"/>
          <w:sz w:val="22"/>
          <w:szCs w:val="22"/>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t>
      </w:r>
      <w:r w:rsidR="00B11207" w:rsidRPr="00B13C55">
        <w:rPr>
          <w:rFonts w:asciiTheme="minorHAnsi" w:hAnsiTheme="minorHAnsi" w:cstheme="minorHAnsi"/>
          <w:sz w:val="22"/>
          <w:szCs w:val="22"/>
        </w:rPr>
        <w:t>w sprawie</w:t>
      </w:r>
      <w:r w:rsidRPr="00B13C55">
        <w:rPr>
          <w:rFonts w:asciiTheme="minorHAnsi" w:hAnsiTheme="minorHAnsi" w:cstheme="minorHAnsi"/>
          <w:sz w:val="22"/>
          <w:szCs w:val="22"/>
        </w:rPr>
        <w:t xml:space="preserve"> zamówienia publicznego w zakresie niezgodnym </w:t>
      </w:r>
      <w:r w:rsidR="00B11207" w:rsidRPr="00B13C55">
        <w:rPr>
          <w:rFonts w:asciiTheme="minorHAnsi" w:hAnsiTheme="minorHAnsi" w:cstheme="minorHAnsi"/>
          <w:sz w:val="22"/>
          <w:szCs w:val="22"/>
        </w:rPr>
        <w:t>z ustawą</w:t>
      </w:r>
      <w:r w:rsidRPr="00B13C55">
        <w:rPr>
          <w:rFonts w:asciiTheme="minorHAnsi" w:hAnsiTheme="minorHAnsi" w:cstheme="minorHAnsi"/>
          <w:sz w:val="22"/>
          <w:szCs w:val="22"/>
        </w:rPr>
        <w:t>;</w:t>
      </w:r>
    </w:p>
    <w:p w14:paraId="3BD37C69" w14:textId="37222543" w:rsidR="0041147A" w:rsidRPr="00B11207" w:rsidRDefault="00A927F8" w:rsidP="002A3399">
      <w:pPr>
        <w:pStyle w:val="Akapitzlist"/>
        <w:numPr>
          <w:ilvl w:val="0"/>
          <w:numId w:val="57"/>
        </w:numPr>
        <w:spacing w:after="200" w:line="276" w:lineRule="auto"/>
        <w:ind w:left="1434" w:hanging="357"/>
        <w:rPr>
          <w:rFonts w:asciiTheme="minorHAnsi" w:hAnsiTheme="minorHAnsi" w:cstheme="minorHAnsi"/>
          <w:sz w:val="20"/>
          <w:szCs w:val="20"/>
        </w:rPr>
      </w:pPr>
      <w:r w:rsidRPr="00B13C55">
        <w:rPr>
          <w:rFonts w:asciiTheme="minorHAnsi" w:hAnsiTheme="minorHAnsi" w:cstheme="minorHAnsi"/>
          <w:sz w:val="22"/>
          <w:szCs w:val="22"/>
        </w:rPr>
        <w:t xml:space="preserve">w postępowaniu o udzielenie zamówienia zgłoszenie żądania ograniczenia przetwarzania, </w:t>
      </w:r>
      <w:r w:rsidR="00B11207" w:rsidRPr="00B13C55">
        <w:rPr>
          <w:rFonts w:asciiTheme="minorHAnsi" w:hAnsiTheme="minorHAnsi" w:cstheme="minorHAnsi"/>
          <w:sz w:val="22"/>
          <w:szCs w:val="22"/>
        </w:rPr>
        <w:t>o którym</w:t>
      </w:r>
      <w:r w:rsidRPr="00B13C55">
        <w:rPr>
          <w:rFonts w:asciiTheme="minorHAnsi" w:hAnsiTheme="minorHAnsi" w:cstheme="minorHAnsi"/>
          <w:sz w:val="22"/>
          <w:szCs w:val="22"/>
        </w:rPr>
        <w:t xml:space="preserve"> mowa w art. 18 ust. 1 rozporządzenia 2016/679, nie ogranicza przetwarzania danych osobowych do czasu zakończenia tego postępowania.</w:t>
      </w:r>
      <w:r w:rsidR="0041147A" w:rsidRPr="00B11207">
        <w:rPr>
          <w:rFonts w:asciiTheme="minorHAnsi" w:hAnsiTheme="minorHAnsi" w:cstheme="minorHAnsi"/>
          <w:sz w:val="20"/>
          <w:szCs w:val="20"/>
        </w:rPr>
        <w:br w:type="page"/>
      </w:r>
    </w:p>
    <w:p w14:paraId="3814545A" w14:textId="37FF4E9D" w:rsidR="00476DB3" w:rsidRDefault="00476DB3" w:rsidP="00C77052">
      <w:pPr>
        <w:spacing w:after="60"/>
        <w:jc w:val="right"/>
        <w:rPr>
          <w:rFonts w:asciiTheme="minorHAnsi" w:hAnsiTheme="minorHAnsi" w:cstheme="minorHAnsi"/>
          <w:i/>
          <w:sz w:val="18"/>
          <w:szCs w:val="18"/>
        </w:rPr>
      </w:pPr>
      <w:r w:rsidRPr="00655648">
        <w:rPr>
          <w:rFonts w:asciiTheme="minorHAnsi" w:hAnsiTheme="minorHAnsi" w:cstheme="minorHAnsi"/>
          <w:i/>
          <w:sz w:val="18"/>
          <w:szCs w:val="18"/>
        </w:rPr>
        <w:lastRenderedPageBreak/>
        <w:t>Załącznik nr 1 do SWZ</w:t>
      </w:r>
    </w:p>
    <w:p w14:paraId="35B4A927" w14:textId="77777777" w:rsidR="00D1627B" w:rsidRPr="00655648" w:rsidRDefault="00D1627B" w:rsidP="00C77052">
      <w:pPr>
        <w:spacing w:after="60"/>
        <w:jc w:val="right"/>
        <w:rPr>
          <w:rFonts w:asciiTheme="minorHAnsi" w:hAnsiTheme="minorHAnsi" w:cstheme="minorHAnsi"/>
          <w:i/>
          <w:sz w:val="18"/>
          <w:szCs w:val="18"/>
        </w:rPr>
      </w:pPr>
    </w:p>
    <w:p w14:paraId="6D7DCC12" w14:textId="3DA7CA10" w:rsidR="00C45D85" w:rsidRPr="00655648" w:rsidRDefault="00954A7D" w:rsidP="0041147A">
      <w:pPr>
        <w:pStyle w:val="Tekstprzypisudolnego"/>
        <w:shd w:val="clear" w:color="auto" w:fill="DBE5F1" w:themeFill="accent1" w:themeFillTint="33"/>
        <w:spacing w:after="60"/>
        <w:jc w:val="center"/>
        <w:rPr>
          <w:rFonts w:asciiTheme="minorHAnsi" w:hAnsiTheme="minorHAnsi" w:cstheme="minorHAnsi"/>
          <w:b/>
          <w:sz w:val="26"/>
          <w:szCs w:val="26"/>
          <w:lang w:val="pl-PL"/>
        </w:rPr>
      </w:pPr>
      <w:r w:rsidRPr="00655648">
        <w:rPr>
          <w:rFonts w:asciiTheme="minorHAnsi" w:hAnsiTheme="minorHAnsi" w:cstheme="minorHAnsi"/>
          <w:b/>
          <w:sz w:val="26"/>
          <w:szCs w:val="26"/>
          <w:lang w:val="pl-PL"/>
        </w:rPr>
        <w:t xml:space="preserve">FORMULARZ </w:t>
      </w:r>
      <w:r w:rsidR="00476DB3" w:rsidRPr="00655648">
        <w:rPr>
          <w:rFonts w:asciiTheme="minorHAnsi" w:hAnsiTheme="minorHAnsi" w:cstheme="minorHAnsi"/>
          <w:b/>
          <w:sz w:val="26"/>
          <w:szCs w:val="26"/>
          <w:lang w:val="pl-PL"/>
        </w:rPr>
        <w:t>OFERT</w:t>
      </w:r>
      <w:r w:rsidRPr="00655648">
        <w:rPr>
          <w:rFonts w:asciiTheme="minorHAnsi" w:hAnsiTheme="minorHAnsi" w:cstheme="minorHAnsi"/>
          <w:b/>
          <w:sz w:val="26"/>
          <w:szCs w:val="26"/>
          <w:lang w:val="pl-PL"/>
        </w:rPr>
        <w:t>Y</w:t>
      </w:r>
    </w:p>
    <w:p w14:paraId="31FEEB72" w14:textId="4D3B9FD6" w:rsidR="00381D4F" w:rsidRDefault="0028147D" w:rsidP="00CF5F2F">
      <w:pPr>
        <w:widowControl w:val="0"/>
        <w:spacing w:after="60"/>
        <w:jc w:val="center"/>
        <w:rPr>
          <w:rFonts w:asciiTheme="minorHAnsi" w:hAnsiTheme="minorHAnsi" w:cstheme="minorHAnsi"/>
          <w:b/>
          <w:bCs/>
          <w:sz w:val="26"/>
          <w:szCs w:val="26"/>
        </w:rPr>
      </w:pPr>
      <w:r w:rsidRPr="00606ED4">
        <w:rPr>
          <w:rFonts w:asciiTheme="minorHAnsi" w:hAnsiTheme="minorHAnsi" w:cstheme="minorHAnsi"/>
          <w:b/>
          <w:sz w:val="26"/>
          <w:szCs w:val="26"/>
        </w:rPr>
        <w:t xml:space="preserve">na </w:t>
      </w:r>
      <w:r w:rsidR="00381D4F" w:rsidRPr="00381D4F">
        <w:rPr>
          <w:rFonts w:asciiTheme="minorHAnsi" w:hAnsiTheme="minorHAnsi" w:cstheme="minorHAnsi"/>
          <w:b/>
          <w:bCs/>
          <w:sz w:val="26"/>
          <w:szCs w:val="26"/>
        </w:rPr>
        <w:t xml:space="preserve">dostawę </w:t>
      </w:r>
      <w:r w:rsidR="00A34A45" w:rsidRPr="00A34A45">
        <w:rPr>
          <w:rFonts w:asciiTheme="minorHAnsi" w:hAnsiTheme="minorHAnsi" w:cstheme="minorHAnsi"/>
          <w:b/>
          <w:bCs/>
          <w:sz w:val="26"/>
          <w:szCs w:val="26"/>
        </w:rPr>
        <w:t xml:space="preserve">jałowych </w:t>
      </w:r>
      <w:proofErr w:type="spellStart"/>
      <w:r w:rsidR="00A34A45" w:rsidRPr="00A34A45">
        <w:rPr>
          <w:rFonts w:asciiTheme="minorHAnsi" w:hAnsiTheme="minorHAnsi" w:cstheme="minorHAnsi"/>
          <w:b/>
          <w:bCs/>
          <w:sz w:val="26"/>
          <w:szCs w:val="26"/>
        </w:rPr>
        <w:t>obłożeń</w:t>
      </w:r>
      <w:proofErr w:type="spellEnd"/>
      <w:r w:rsidR="00A34A45" w:rsidRPr="00A34A45">
        <w:rPr>
          <w:rFonts w:asciiTheme="minorHAnsi" w:hAnsiTheme="minorHAnsi" w:cstheme="minorHAnsi"/>
          <w:b/>
          <w:bCs/>
          <w:sz w:val="26"/>
          <w:szCs w:val="26"/>
        </w:rPr>
        <w:t xml:space="preserve"> pola operacyjnego </w:t>
      </w:r>
      <w:r w:rsidR="00CF5F2F">
        <w:rPr>
          <w:rFonts w:asciiTheme="minorHAnsi" w:hAnsiTheme="minorHAnsi" w:cstheme="minorHAnsi"/>
          <w:b/>
          <w:bCs/>
          <w:sz w:val="26"/>
          <w:szCs w:val="26"/>
        </w:rPr>
        <w:t>(</w:t>
      </w:r>
      <w:r w:rsidR="00BE73A5">
        <w:rPr>
          <w:rFonts w:asciiTheme="minorHAnsi" w:hAnsiTheme="minorHAnsi" w:cstheme="minorHAnsi"/>
          <w:b/>
          <w:bCs/>
          <w:sz w:val="26"/>
          <w:szCs w:val="26"/>
        </w:rPr>
        <w:t>ZP-56/2026</w:t>
      </w:r>
      <w:r w:rsidR="00CF5F2F">
        <w:rPr>
          <w:rFonts w:asciiTheme="minorHAnsi" w:hAnsiTheme="minorHAnsi" w:cstheme="minorHAnsi"/>
          <w:b/>
          <w:bCs/>
          <w:sz w:val="26"/>
          <w:szCs w:val="26"/>
        </w:rPr>
        <w:t>)</w:t>
      </w:r>
    </w:p>
    <w:p w14:paraId="5D480715" w14:textId="77777777" w:rsidR="00476DB3" w:rsidRPr="00655648" w:rsidRDefault="00476DB3" w:rsidP="0059275A">
      <w:pPr>
        <w:suppressAutoHyphens/>
        <w:spacing w:after="60"/>
        <w:contextualSpacing/>
        <w:jc w:val="both"/>
        <w:rPr>
          <w:rFonts w:asciiTheme="minorHAnsi" w:hAnsiTheme="minorHAnsi" w:cstheme="minorHAnsi"/>
          <w:b/>
          <w:sz w:val="28"/>
          <w:szCs w:val="28"/>
        </w:rPr>
      </w:pPr>
    </w:p>
    <w:p w14:paraId="51DD1599" w14:textId="77777777" w:rsidR="00476DB3"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Ja/my niżej podpisani:</w:t>
      </w:r>
    </w:p>
    <w:p w14:paraId="6DF6626C" w14:textId="3F4631BE" w:rsidR="00476DB3"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 xml:space="preserve">………………............................................................................................................. </w:t>
      </w:r>
    </w:p>
    <w:p w14:paraId="0C7F565B" w14:textId="49154621" w:rsidR="00476DB3" w:rsidRPr="00B931B6" w:rsidRDefault="00476DB3" w:rsidP="00744D52">
      <w:pPr>
        <w:pStyle w:val="Akapitzlist"/>
        <w:widowControl w:val="0"/>
        <w:overflowPunct w:val="0"/>
        <w:autoSpaceDE w:val="0"/>
        <w:autoSpaceDN w:val="0"/>
        <w:adjustRightInd w:val="0"/>
        <w:spacing w:after="60" w:line="276" w:lineRule="auto"/>
        <w:ind w:left="0"/>
        <w:textAlignment w:val="baseline"/>
        <w:rPr>
          <w:rFonts w:asciiTheme="minorHAnsi" w:hAnsiTheme="minorHAnsi" w:cstheme="minorHAnsi"/>
          <w:i/>
          <w:color w:val="000000"/>
          <w:sz w:val="20"/>
          <w:szCs w:val="20"/>
        </w:rPr>
      </w:pPr>
      <w:r w:rsidRPr="00B931B6">
        <w:rPr>
          <w:rFonts w:asciiTheme="minorHAnsi" w:hAnsiTheme="minorHAnsi" w:cstheme="minorHAnsi"/>
          <w:i/>
          <w:color w:val="000000"/>
          <w:sz w:val="20"/>
          <w:szCs w:val="20"/>
        </w:rPr>
        <w:t>(imię, nazwisko, stanowisko/ podstawa do reprezentacji)</w:t>
      </w:r>
    </w:p>
    <w:p w14:paraId="23B4A393" w14:textId="77777777" w:rsidR="00476DB3"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sz w:val="22"/>
          <w:szCs w:val="22"/>
        </w:rPr>
      </w:pPr>
    </w:p>
    <w:p w14:paraId="3BAB3EF4" w14:textId="77777777" w:rsidR="00476DB3"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sz w:val="22"/>
          <w:szCs w:val="22"/>
        </w:rPr>
      </w:pPr>
      <w:r w:rsidRPr="00744D52">
        <w:rPr>
          <w:rFonts w:asciiTheme="minorHAnsi" w:hAnsiTheme="minorHAnsi" w:cstheme="minorHAnsi"/>
          <w:sz w:val="22"/>
          <w:szCs w:val="22"/>
        </w:rPr>
        <w:t>działając w imieniu i na rzecz:</w:t>
      </w:r>
    </w:p>
    <w:p w14:paraId="516BAE7A" w14:textId="44662E4C" w:rsidR="00476DB3" w:rsidRPr="00744D52" w:rsidRDefault="00342353" w:rsidP="00744D52">
      <w:pPr>
        <w:widowControl w:val="0"/>
        <w:overflowPunct w:val="0"/>
        <w:autoSpaceDE w:val="0"/>
        <w:autoSpaceDN w:val="0"/>
        <w:adjustRightInd w:val="0"/>
        <w:spacing w:after="60" w:line="276" w:lineRule="auto"/>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w:t>
      </w:r>
      <w:r w:rsidR="00476DB3" w:rsidRPr="00744D52">
        <w:rPr>
          <w:rFonts w:asciiTheme="minorHAnsi" w:hAnsiTheme="minorHAnsi" w:cstheme="minorHAnsi"/>
          <w:sz w:val="22"/>
          <w:szCs w:val="22"/>
        </w:rPr>
        <w:t>........................................................................................................</w:t>
      </w:r>
      <w:r w:rsidR="00476DB3" w:rsidRPr="00744D52">
        <w:rPr>
          <w:rFonts w:asciiTheme="minorHAnsi" w:hAnsiTheme="minorHAnsi" w:cstheme="minorHAnsi"/>
          <w:color w:val="000000"/>
          <w:sz w:val="22"/>
          <w:szCs w:val="22"/>
        </w:rPr>
        <w:t>...........................</w:t>
      </w:r>
    </w:p>
    <w:p w14:paraId="72FE9261" w14:textId="533D4E22" w:rsidR="00476DB3"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w:t>
      </w:r>
    </w:p>
    <w:p w14:paraId="2C5C896B" w14:textId="5ACA1CAB" w:rsidR="00476DB3" w:rsidRPr="00B931B6"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i/>
          <w:iCs/>
          <w:sz w:val="20"/>
          <w:szCs w:val="20"/>
        </w:rPr>
      </w:pPr>
      <w:r w:rsidRPr="00B931B6">
        <w:rPr>
          <w:rFonts w:asciiTheme="minorHAnsi" w:hAnsiTheme="minorHAnsi" w:cstheme="minorHAnsi"/>
          <w:i/>
          <w:iCs/>
          <w:sz w:val="20"/>
          <w:szCs w:val="20"/>
        </w:rPr>
        <w:t>(pełna</w:t>
      </w:r>
      <w:r w:rsidR="00DA2ACB"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nazwa</w:t>
      </w:r>
      <w:r w:rsidR="00DA2ACB"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Wykonawcy/Wykonawców</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w</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przypadku</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wykonawców</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wspólnie</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ubiegających</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się</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o</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udzielenie</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zamówienia)</w:t>
      </w:r>
    </w:p>
    <w:p w14:paraId="4477A070" w14:textId="5FADEEED" w:rsidR="00476DB3"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iCs/>
          <w:sz w:val="22"/>
          <w:szCs w:val="22"/>
        </w:rPr>
      </w:pPr>
      <w:r w:rsidRPr="00744D52">
        <w:rPr>
          <w:rFonts w:asciiTheme="minorHAnsi" w:hAnsiTheme="minorHAnsi" w:cstheme="minorHAnsi"/>
          <w:iCs/>
          <w:sz w:val="22"/>
          <w:szCs w:val="22"/>
        </w:rPr>
        <w:t>Adres: ……………………………………………………………………………………………………</w:t>
      </w:r>
    </w:p>
    <w:p w14:paraId="2452A3C3" w14:textId="494A48AB" w:rsidR="00F14B56" w:rsidRPr="00744D52" w:rsidRDefault="00F14B56" w:rsidP="00744D52">
      <w:pPr>
        <w:widowControl w:val="0"/>
        <w:overflowPunct w:val="0"/>
        <w:autoSpaceDE w:val="0"/>
        <w:autoSpaceDN w:val="0"/>
        <w:adjustRightInd w:val="0"/>
        <w:spacing w:after="60" w:line="276" w:lineRule="auto"/>
        <w:textAlignment w:val="baseline"/>
        <w:rPr>
          <w:rFonts w:asciiTheme="minorHAnsi" w:hAnsiTheme="minorHAnsi" w:cstheme="minorHAnsi"/>
          <w:iCs/>
          <w:sz w:val="22"/>
          <w:szCs w:val="22"/>
        </w:rPr>
      </w:pPr>
      <w:r w:rsidRPr="00744D52">
        <w:rPr>
          <w:rFonts w:asciiTheme="minorHAnsi" w:hAnsiTheme="minorHAnsi" w:cstheme="minorHAnsi"/>
          <w:iCs/>
          <w:sz w:val="22"/>
          <w:szCs w:val="22"/>
        </w:rPr>
        <w:t>REGON: ………</w:t>
      </w:r>
      <w:r w:rsidR="003160EA" w:rsidRPr="00744D52">
        <w:rPr>
          <w:rFonts w:asciiTheme="minorHAnsi" w:hAnsiTheme="minorHAnsi" w:cstheme="minorHAnsi"/>
          <w:iCs/>
          <w:sz w:val="22"/>
          <w:szCs w:val="22"/>
        </w:rPr>
        <w:t>………………… NIP: ………………………………  KRS</w:t>
      </w:r>
      <w:r w:rsidRPr="00744D52">
        <w:rPr>
          <w:rFonts w:asciiTheme="minorHAnsi" w:hAnsiTheme="minorHAnsi" w:cstheme="minorHAnsi"/>
          <w:iCs/>
          <w:sz w:val="22"/>
          <w:szCs w:val="22"/>
        </w:rPr>
        <w:t xml:space="preserve"> ………………………………….</w:t>
      </w:r>
    </w:p>
    <w:p w14:paraId="11613D52" w14:textId="422DEB86" w:rsidR="00F14B56" w:rsidRPr="00744D52" w:rsidRDefault="00797D9B" w:rsidP="00744D52">
      <w:pPr>
        <w:widowControl w:val="0"/>
        <w:overflowPunct w:val="0"/>
        <w:autoSpaceDE w:val="0"/>
        <w:autoSpaceDN w:val="0"/>
        <w:adjustRightInd w:val="0"/>
        <w:spacing w:after="60" w:line="276" w:lineRule="auto"/>
        <w:textAlignment w:val="baseline"/>
        <w:rPr>
          <w:rFonts w:asciiTheme="minorHAnsi" w:hAnsiTheme="minorHAnsi" w:cstheme="minorHAnsi"/>
          <w:iCs/>
          <w:sz w:val="22"/>
          <w:szCs w:val="22"/>
        </w:rPr>
      </w:pPr>
      <w:r w:rsidRPr="00744D52">
        <w:rPr>
          <w:rFonts w:asciiTheme="minorHAnsi" w:hAnsiTheme="minorHAnsi" w:cstheme="minorHAnsi"/>
          <w:iCs/>
          <w:sz w:val="22"/>
          <w:szCs w:val="22"/>
        </w:rPr>
        <w:t>województwo ……………………………</w:t>
      </w:r>
      <w:r w:rsidR="00045623" w:rsidRPr="00744D52">
        <w:rPr>
          <w:rFonts w:asciiTheme="minorHAnsi" w:hAnsiTheme="minorHAnsi" w:cstheme="minorHAnsi"/>
          <w:iCs/>
          <w:sz w:val="22"/>
          <w:szCs w:val="22"/>
        </w:rPr>
        <w:t xml:space="preserve">  </w:t>
      </w:r>
    </w:p>
    <w:p w14:paraId="5A7A1F38" w14:textId="77777777" w:rsidR="00F14B56" w:rsidRPr="00744D52" w:rsidRDefault="00F14B56" w:rsidP="00744D52">
      <w:pPr>
        <w:autoSpaceDE w:val="0"/>
        <w:autoSpaceDN w:val="0"/>
        <w:adjustRightInd w:val="0"/>
        <w:spacing w:after="60" w:line="276" w:lineRule="auto"/>
        <w:rPr>
          <w:rFonts w:asciiTheme="minorHAnsi" w:eastAsiaTheme="minorHAnsi" w:hAnsiTheme="minorHAnsi" w:cstheme="minorHAnsi"/>
          <w:color w:val="000000"/>
          <w:sz w:val="22"/>
          <w:szCs w:val="22"/>
        </w:rPr>
      </w:pPr>
      <w:r w:rsidRPr="00744D52">
        <w:rPr>
          <w:rFonts w:asciiTheme="minorHAnsi" w:eastAsiaTheme="minorHAnsi" w:hAnsiTheme="minorHAnsi" w:cstheme="minorHAnsi"/>
          <w:color w:val="000000"/>
          <w:sz w:val="22"/>
          <w:szCs w:val="22"/>
        </w:rPr>
        <w:t xml:space="preserve">Uprawnionym do kontaktów z Zamawiającym jest: ................................................................................... </w:t>
      </w:r>
    </w:p>
    <w:p w14:paraId="07CD1D76" w14:textId="292EB185" w:rsidR="0072079A" w:rsidRPr="00744D52" w:rsidRDefault="0072079A" w:rsidP="00744D52">
      <w:pPr>
        <w:autoSpaceDE w:val="0"/>
        <w:autoSpaceDN w:val="0"/>
        <w:adjustRightInd w:val="0"/>
        <w:spacing w:after="60" w:line="276" w:lineRule="auto"/>
        <w:rPr>
          <w:rFonts w:asciiTheme="minorHAnsi" w:eastAsiaTheme="minorHAnsi" w:hAnsiTheme="minorHAnsi" w:cstheme="minorHAnsi"/>
          <w:color w:val="000000"/>
          <w:sz w:val="22"/>
          <w:szCs w:val="22"/>
        </w:rPr>
      </w:pPr>
      <w:r w:rsidRPr="00744D52">
        <w:rPr>
          <w:rFonts w:asciiTheme="minorHAnsi" w:hAnsiTheme="minorHAnsi" w:cstheme="minorHAnsi"/>
          <w:iCs/>
          <w:sz w:val="22"/>
          <w:szCs w:val="22"/>
        </w:rPr>
        <w:t>Tel. ………………………………………</w:t>
      </w:r>
    </w:p>
    <w:p w14:paraId="1A0C9C89" w14:textId="77777777" w:rsidR="00F14B56" w:rsidRPr="00744D52" w:rsidRDefault="00F14B56" w:rsidP="00744D52">
      <w:pPr>
        <w:widowControl w:val="0"/>
        <w:overflowPunct w:val="0"/>
        <w:autoSpaceDE w:val="0"/>
        <w:autoSpaceDN w:val="0"/>
        <w:adjustRightInd w:val="0"/>
        <w:spacing w:after="60" w:line="276" w:lineRule="auto"/>
        <w:textAlignment w:val="baseline"/>
        <w:rPr>
          <w:rFonts w:asciiTheme="minorHAnsi" w:hAnsiTheme="minorHAnsi" w:cstheme="minorHAnsi"/>
          <w:iCs/>
          <w:sz w:val="22"/>
          <w:szCs w:val="22"/>
        </w:rPr>
      </w:pPr>
      <w:r w:rsidRPr="00744D52">
        <w:rPr>
          <w:rFonts w:asciiTheme="minorHAnsi" w:hAnsiTheme="minorHAnsi" w:cstheme="minorHAnsi"/>
          <w:iCs/>
          <w:sz w:val="22"/>
          <w:szCs w:val="22"/>
        </w:rPr>
        <w:t>Adres e-mail: …………………………………………………</w:t>
      </w:r>
    </w:p>
    <w:p w14:paraId="70DDEA8A" w14:textId="77777777" w:rsidR="00F14B56" w:rsidRPr="00B931B6" w:rsidRDefault="00F14B56" w:rsidP="00744D52">
      <w:pPr>
        <w:widowControl w:val="0"/>
        <w:overflowPunct w:val="0"/>
        <w:autoSpaceDE w:val="0"/>
        <w:autoSpaceDN w:val="0"/>
        <w:adjustRightInd w:val="0"/>
        <w:spacing w:after="60" w:line="276" w:lineRule="auto"/>
        <w:textAlignment w:val="baseline"/>
        <w:rPr>
          <w:rFonts w:asciiTheme="minorHAnsi" w:hAnsiTheme="minorHAnsi" w:cstheme="minorHAnsi"/>
          <w:i/>
          <w:color w:val="000000"/>
          <w:sz w:val="20"/>
          <w:szCs w:val="20"/>
        </w:rPr>
      </w:pPr>
      <w:r w:rsidRPr="00B931B6">
        <w:rPr>
          <w:rFonts w:asciiTheme="minorHAnsi" w:hAnsiTheme="minorHAnsi" w:cstheme="minorHAnsi"/>
          <w:i/>
          <w:sz w:val="20"/>
          <w:szCs w:val="20"/>
        </w:rPr>
        <w:t>(</w:t>
      </w:r>
      <w:r w:rsidRPr="00B931B6">
        <w:rPr>
          <w:rFonts w:asciiTheme="minorHAnsi" w:hAnsiTheme="minorHAnsi" w:cstheme="minorHAnsi"/>
          <w:i/>
          <w:iCs/>
          <w:sz w:val="20"/>
          <w:szCs w:val="20"/>
        </w:rPr>
        <w:t xml:space="preserve">na które Zamawiający ma przesyłać korespondencję) </w:t>
      </w:r>
    </w:p>
    <w:p w14:paraId="6CDC9EC4" w14:textId="77777777" w:rsidR="00D70C22" w:rsidRPr="00744D52" w:rsidRDefault="00D70C22" w:rsidP="00744D52">
      <w:pPr>
        <w:widowControl w:val="0"/>
        <w:overflowPunct w:val="0"/>
        <w:autoSpaceDE w:val="0"/>
        <w:autoSpaceDN w:val="0"/>
        <w:adjustRightInd w:val="0"/>
        <w:spacing w:after="60" w:line="276" w:lineRule="auto"/>
        <w:textAlignment w:val="baseline"/>
        <w:rPr>
          <w:rFonts w:asciiTheme="minorHAnsi" w:hAnsiTheme="minorHAnsi" w:cstheme="minorHAnsi"/>
          <w:iCs/>
          <w:sz w:val="22"/>
          <w:szCs w:val="22"/>
        </w:rPr>
      </w:pPr>
    </w:p>
    <w:p w14:paraId="1331EC8C" w14:textId="7D8CD89D" w:rsidR="00234E6E"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 xml:space="preserve">zgłaszam akces na dostawę, zgodnie z przedstawioną ofertą, według cen jednostkowych netto określonych w </w:t>
      </w:r>
      <w:r w:rsidR="00744D52" w:rsidRPr="00744D52">
        <w:rPr>
          <w:rFonts w:asciiTheme="minorHAnsi" w:hAnsiTheme="minorHAnsi" w:cstheme="minorHAnsi"/>
          <w:color w:val="000000"/>
          <w:sz w:val="22"/>
          <w:szCs w:val="22"/>
        </w:rPr>
        <w:t>F</w:t>
      </w:r>
      <w:r w:rsidRPr="00744D52">
        <w:rPr>
          <w:rFonts w:asciiTheme="minorHAnsi" w:hAnsiTheme="minorHAnsi" w:cstheme="minorHAnsi"/>
          <w:color w:val="000000"/>
          <w:sz w:val="22"/>
          <w:szCs w:val="22"/>
        </w:rPr>
        <w:t>o</w:t>
      </w:r>
      <w:r w:rsidR="00F14B56" w:rsidRPr="00744D52">
        <w:rPr>
          <w:rFonts w:asciiTheme="minorHAnsi" w:hAnsiTheme="minorHAnsi" w:cstheme="minorHAnsi"/>
          <w:color w:val="000000"/>
          <w:sz w:val="22"/>
          <w:szCs w:val="22"/>
        </w:rPr>
        <w:t>rmularzu</w:t>
      </w:r>
      <w:r w:rsidRPr="00744D52">
        <w:rPr>
          <w:rFonts w:asciiTheme="minorHAnsi" w:hAnsiTheme="minorHAnsi" w:cstheme="minorHAnsi"/>
          <w:color w:val="000000"/>
          <w:sz w:val="22"/>
          <w:szCs w:val="22"/>
        </w:rPr>
        <w:t xml:space="preserve"> specyfikacji cenowej, na następujących zasadach:</w:t>
      </w:r>
    </w:p>
    <w:p w14:paraId="5E37BAE5" w14:textId="6968FBE5" w:rsidR="00472050" w:rsidRPr="00744D52" w:rsidRDefault="00F47268"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b/>
          <w:color w:val="000000"/>
          <w:sz w:val="22"/>
          <w:szCs w:val="22"/>
        </w:rPr>
        <w:t xml:space="preserve">Nasza oferta dotyczy pakietów wyszczególnionych w </w:t>
      </w:r>
      <w:r w:rsidR="00CF5F2F" w:rsidRPr="00744D52">
        <w:rPr>
          <w:rFonts w:asciiTheme="minorHAnsi" w:hAnsiTheme="minorHAnsi" w:cstheme="minorHAnsi"/>
          <w:b/>
          <w:color w:val="000000"/>
          <w:sz w:val="22"/>
          <w:szCs w:val="22"/>
        </w:rPr>
        <w:t>F</w:t>
      </w:r>
      <w:r w:rsidRPr="00744D52">
        <w:rPr>
          <w:rFonts w:asciiTheme="minorHAnsi" w:hAnsiTheme="minorHAnsi" w:cstheme="minorHAnsi"/>
          <w:b/>
          <w:color w:val="000000"/>
          <w:sz w:val="22"/>
          <w:szCs w:val="22"/>
        </w:rPr>
        <w:t>ormularzu specyfikacji cenowej.</w:t>
      </w:r>
    </w:p>
    <w:p w14:paraId="12D2D47F" w14:textId="6BB3F112" w:rsidR="00A051F4" w:rsidRPr="00744D52" w:rsidRDefault="006418C3"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Oświadczamy</w:t>
      </w:r>
      <w:r w:rsidR="00B8343C" w:rsidRPr="00744D52">
        <w:rPr>
          <w:rFonts w:asciiTheme="minorHAnsi" w:eastAsiaTheme="minorHAnsi" w:hAnsiTheme="minorHAnsi" w:cstheme="minorHAnsi"/>
          <w:bCs/>
          <w:color w:val="000000"/>
          <w:sz w:val="22"/>
          <w:szCs w:val="22"/>
        </w:rPr>
        <w:t xml:space="preserve">, że </w:t>
      </w:r>
      <w:r w:rsidR="00476DB3" w:rsidRPr="00744D52">
        <w:rPr>
          <w:rFonts w:asciiTheme="minorHAnsi" w:hAnsiTheme="minorHAnsi" w:cstheme="minorHAnsi"/>
          <w:color w:val="000000"/>
          <w:sz w:val="22"/>
          <w:szCs w:val="22"/>
        </w:rPr>
        <w:t>zapoznaliśmy się ze Specyfikacją Warunków Zamówienia i akceptujemy wszystkie warunki w niej zawarte</w:t>
      </w:r>
      <w:r w:rsidR="00A051F4" w:rsidRPr="00744D52">
        <w:rPr>
          <w:rFonts w:asciiTheme="minorHAnsi" w:hAnsiTheme="minorHAnsi" w:cstheme="minorHAnsi"/>
          <w:color w:val="000000"/>
          <w:sz w:val="22"/>
          <w:szCs w:val="22"/>
        </w:rPr>
        <w:t>, w tym informację Zamawiającego, że d</w:t>
      </w:r>
      <w:r w:rsidR="00A051F4" w:rsidRPr="00744D52">
        <w:rPr>
          <w:rFonts w:asciiTheme="minorHAnsi" w:hAnsiTheme="minorHAnsi" w:cstheme="minorHAnsi"/>
          <w:sz w:val="22"/>
          <w:szCs w:val="22"/>
        </w:rPr>
        <w:t>ata oznaczona w umowie jako data zawarcia umowy będzie pierwszym dniem jej realizacji.</w:t>
      </w:r>
    </w:p>
    <w:p w14:paraId="2481C90A" w14:textId="5795B06D" w:rsidR="00B8343C" w:rsidRPr="00744D52" w:rsidRDefault="006418C3"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Oświadczamy</w:t>
      </w:r>
      <w:r w:rsidR="00B8343C" w:rsidRPr="00744D52">
        <w:rPr>
          <w:rFonts w:asciiTheme="minorHAnsi" w:eastAsiaTheme="minorHAnsi" w:hAnsiTheme="minorHAnsi" w:cstheme="minorHAnsi"/>
          <w:bCs/>
          <w:color w:val="000000"/>
          <w:sz w:val="22"/>
          <w:szCs w:val="22"/>
        </w:rPr>
        <w:t xml:space="preserve">, </w:t>
      </w:r>
      <w:r w:rsidR="00B8343C" w:rsidRPr="00744D52">
        <w:rPr>
          <w:rFonts w:asciiTheme="minorHAnsi" w:eastAsiaTheme="minorHAnsi" w:hAnsiTheme="minorHAnsi" w:cstheme="minorHAnsi"/>
          <w:color w:val="000000"/>
          <w:sz w:val="22"/>
          <w:szCs w:val="22"/>
        </w:rPr>
        <w:t>że uzyskaliśmy wszelkie informacje niezbędne do prawidłowego przygotowania i złożenia niniejszej oferty.</w:t>
      </w:r>
    </w:p>
    <w:p w14:paraId="37A32945" w14:textId="6DF44BE4" w:rsidR="00D70C22" w:rsidRPr="00744D52" w:rsidRDefault="00D70C22"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Oświadczam, że wszystkie informacje podane w oświadczeniach i dokumentach przedstawionych w przedmiotowej ofercie są aktualne i zgodne z prawdą oraz zostały przedstawione z pełną świadomością konsekwencji wprowadzenia Zamawiającego w błąd przy przedstawianiu informacji.</w:t>
      </w:r>
    </w:p>
    <w:p w14:paraId="35C80BFF" w14:textId="77777777" w:rsidR="00635BCD" w:rsidRPr="00635BCD" w:rsidRDefault="006418C3" w:rsidP="00635BCD">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Oświadczamy</w:t>
      </w:r>
      <w:r w:rsidR="00B8343C" w:rsidRPr="00744D52">
        <w:rPr>
          <w:rFonts w:asciiTheme="minorHAnsi" w:eastAsiaTheme="minorHAnsi" w:hAnsiTheme="minorHAnsi" w:cstheme="minorHAnsi"/>
          <w:color w:val="000000"/>
          <w:sz w:val="22"/>
          <w:szCs w:val="22"/>
        </w:rPr>
        <w:t xml:space="preserve">, że jesteśmy związani niniejszą ofertą </w:t>
      </w:r>
      <w:r w:rsidR="0089006A" w:rsidRPr="00744D52">
        <w:rPr>
          <w:rFonts w:asciiTheme="minorHAnsi" w:eastAsiaTheme="minorHAnsi" w:hAnsiTheme="minorHAnsi" w:cstheme="minorHAnsi"/>
          <w:color w:val="000000"/>
          <w:sz w:val="22"/>
          <w:szCs w:val="22"/>
        </w:rPr>
        <w:t xml:space="preserve">na czas wskazany w SWZ. </w:t>
      </w:r>
    </w:p>
    <w:p w14:paraId="6976784F" w14:textId="127BE334" w:rsidR="00635BCD" w:rsidRPr="00635BCD" w:rsidRDefault="00635BCD" w:rsidP="00635BCD">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635BCD">
        <w:rPr>
          <w:rFonts w:asciiTheme="minorHAnsi" w:hAnsiTheme="minorHAnsi" w:cstheme="minorHAnsi"/>
          <w:color w:val="000000"/>
          <w:sz w:val="22"/>
          <w:szCs w:val="22"/>
        </w:rPr>
        <w:t>Oświadczamy, że akceptujemy termin płatności wynoszący 60 dni od daty otrzymania faktury ustrukturyzowanej, rozumianej jako dzień przydzielenia numeru w Krajowym Systemie e-Faktur oraz od dołączenia wymaganych dokumentów /jeśli dotyczy/.</w:t>
      </w:r>
    </w:p>
    <w:p w14:paraId="36B7B3CA" w14:textId="6098EA51" w:rsidR="00C46230" w:rsidRPr="00744D52" w:rsidRDefault="00476DB3"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 xml:space="preserve">Oświadczamy, że w cenie oferty uwzględnione zostały wszystkie koszty </w:t>
      </w:r>
      <w:r w:rsidRPr="00744D52">
        <w:rPr>
          <w:rFonts w:asciiTheme="minorHAnsi" w:hAnsiTheme="minorHAnsi" w:cstheme="minorHAnsi"/>
          <w:sz w:val="22"/>
          <w:szCs w:val="22"/>
        </w:rPr>
        <w:t>związane z wykonywaniem przedmiotu zamówienia, niezbędne dla prawidłowego i pełnego wykonania przedmiotu zamówienia, w tym koszty transportu.</w:t>
      </w:r>
    </w:p>
    <w:p w14:paraId="64261553" w14:textId="1A3B000B" w:rsidR="00476DB3" w:rsidRPr="00744D52" w:rsidRDefault="00476DB3"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lastRenderedPageBreak/>
        <w:t>Oświadczamy, że w przypadku wyboru naszej oferty, zobowiązujemy się do zawarcia umowy w miejscu</w:t>
      </w:r>
      <w:r w:rsidR="006D3968">
        <w:rPr>
          <w:rFonts w:asciiTheme="minorHAnsi" w:hAnsiTheme="minorHAnsi" w:cstheme="minorHAnsi"/>
          <w:color w:val="000000"/>
          <w:sz w:val="22"/>
          <w:szCs w:val="22"/>
        </w:rPr>
        <w:t xml:space="preserve"> </w:t>
      </w:r>
      <w:r w:rsidRPr="00744D52">
        <w:rPr>
          <w:rFonts w:asciiTheme="minorHAnsi" w:hAnsiTheme="minorHAnsi" w:cstheme="minorHAnsi"/>
          <w:color w:val="000000"/>
          <w:sz w:val="22"/>
          <w:szCs w:val="22"/>
        </w:rPr>
        <w:t>i terminie wyznaczonym przez Zamawiającego.</w:t>
      </w:r>
    </w:p>
    <w:p w14:paraId="52C17392" w14:textId="3F08DA7B" w:rsidR="00B8343C" w:rsidRPr="00744D52" w:rsidRDefault="00B8343C"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Czy Wykonawca jest mikroprzedsiębiorstwem bądź małym lub średnim przedsiębiorstwem?</w:t>
      </w:r>
    </w:p>
    <w:p w14:paraId="4B084578" w14:textId="29728139" w:rsidR="00C16118" w:rsidRPr="00744D52" w:rsidRDefault="00C16118" w:rsidP="00744D52">
      <w:pPr>
        <w:spacing w:after="60" w:line="276" w:lineRule="auto"/>
        <w:ind w:left="284"/>
        <w:rPr>
          <w:rFonts w:asciiTheme="minorHAnsi" w:hAnsiTheme="minorHAnsi" w:cstheme="minorHAnsi"/>
          <w:sz w:val="22"/>
          <w:szCs w:val="22"/>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Pr="00744D52">
        <w:rPr>
          <w:rFonts w:asciiTheme="minorHAnsi" w:hAnsiTheme="minorHAnsi" w:cstheme="minorHAnsi"/>
          <w:sz w:val="22"/>
          <w:szCs w:val="22"/>
        </w:rPr>
        <w:t xml:space="preserve"> </w:t>
      </w:r>
      <w:r w:rsidR="00C455E7" w:rsidRPr="00744D52">
        <w:rPr>
          <w:rFonts w:asciiTheme="minorHAnsi" w:hAnsiTheme="minorHAnsi" w:cstheme="minorHAnsi"/>
          <w:sz w:val="22"/>
          <w:szCs w:val="22"/>
        </w:rPr>
        <w:t>m</w:t>
      </w:r>
      <w:r w:rsidRPr="00744D52">
        <w:rPr>
          <w:rFonts w:asciiTheme="minorHAnsi" w:hAnsiTheme="minorHAnsi" w:cstheme="minorHAnsi"/>
          <w:i/>
          <w:sz w:val="22"/>
          <w:szCs w:val="22"/>
          <w:lang w:eastAsia="ar-SA"/>
        </w:rPr>
        <w:t>ikroprzedsiębiorstwo</w:t>
      </w:r>
      <w:r w:rsidR="00D70C22" w:rsidRPr="00744D52">
        <w:rPr>
          <w:rFonts w:asciiTheme="minorHAnsi" w:hAnsiTheme="minorHAnsi" w:cstheme="minorHAnsi"/>
          <w:sz w:val="22"/>
          <w:szCs w:val="22"/>
        </w:rPr>
        <w:t xml:space="preserve">   </w:t>
      </w: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Pr="00744D52">
        <w:rPr>
          <w:rFonts w:asciiTheme="minorHAnsi" w:hAnsiTheme="minorHAnsi" w:cstheme="minorHAnsi"/>
          <w:sz w:val="22"/>
          <w:szCs w:val="22"/>
        </w:rPr>
        <w:t xml:space="preserve"> </w:t>
      </w:r>
      <w:r w:rsidR="00C455E7" w:rsidRPr="00744D52">
        <w:rPr>
          <w:rFonts w:asciiTheme="minorHAnsi" w:hAnsiTheme="minorHAnsi" w:cstheme="minorHAnsi"/>
          <w:i/>
          <w:sz w:val="22"/>
          <w:szCs w:val="22"/>
          <w:lang w:eastAsia="ar-SA"/>
        </w:rPr>
        <w:t>m</w:t>
      </w:r>
      <w:r w:rsidRPr="00744D52">
        <w:rPr>
          <w:rFonts w:asciiTheme="minorHAnsi" w:hAnsiTheme="minorHAnsi" w:cstheme="minorHAnsi"/>
          <w:i/>
          <w:sz w:val="22"/>
          <w:szCs w:val="22"/>
          <w:lang w:eastAsia="ar-SA"/>
        </w:rPr>
        <w:t>ałe przedsiębiorstwo</w:t>
      </w:r>
      <w:r w:rsidR="00D70C22" w:rsidRPr="00744D52">
        <w:rPr>
          <w:rFonts w:asciiTheme="minorHAnsi" w:hAnsiTheme="minorHAnsi" w:cstheme="minorHAnsi"/>
          <w:sz w:val="22"/>
          <w:szCs w:val="22"/>
        </w:rPr>
        <w:t xml:space="preserve">    </w:t>
      </w: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00C455E7" w:rsidRPr="00744D52">
        <w:rPr>
          <w:rFonts w:asciiTheme="minorHAnsi" w:hAnsiTheme="minorHAnsi" w:cstheme="minorHAnsi"/>
          <w:sz w:val="22"/>
          <w:szCs w:val="22"/>
        </w:rPr>
        <w:t xml:space="preserve"> ś</w:t>
      </w:r>
      <w:r w:rsidRPr="00744D52">
        <w:rPr>
          <w:rFonts w:asciiTheme="minorHAnsi" w:hAnsiTheme="minorHAnsi" w:cstheme="minorHAnsi"/>
          <w:i/>
          <w:sz w:val="22"/>
          <w:szCs w:val="22"/>
          <w:lang w:eastAsia="ar-SA"/>
        </w:rPr>
        <w:t>rednie przedsiębiorstwa</w:t>
      </w:r>
    </w:p>
    <w:p w14:paraId="099753E7" w14:textId="58D44FC4" w:rsidR="00C16118" w:rsidRPr="00744D52" w:rsidRDefault="00C16118" w:rsidP="00744D52">
      <w:pPr>
        <w:spacing w:after="60" w:line="276" w:lineRule="auto"/>
        <w:ind w:left="284"/>
        <w:rPr>
          <w:rFonts w:asciiTheme="minorHAnsi" w:hAnsiTheme="minorHAnsi" w:cstheme="minorHAnsi"/>
          <w:i/>
          <w:sz w:val="22"/>
          <w:szCs w:val="22"/>
          <w:lang w:eastAsia="ar-SA"/>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Pr="00744D52">
        <w:rPr>
          <w:rFonts w:asciiTheme="minorHAnsi" w:hAnsiTheme="minorHAnsi" w:cstheme="minorHAnsi"/>
          <w:sz w:val="22"/>
          <w:szCs w:val="22"/>
        </w:rPr>
        <w:t xml:space="preserve"> </w:t>
      </w:r>
      <w:r w:rsidRPr="00744D52">
        <w:rPr>
          <w:rFonts w:asciiTheme="minorHAnsi" w:hAnsiTheme="minorHAnsi" w:cstheme="minorHAnsi"/>
          <w:i/>
          <w:sz w:val="22"/>
          <w:szCs w:val="22"/>
        </w:rPr>
        <w:t>jednoosobowa działalność gospodarcza</w:t>
      </w:r>
      <w:r w:rsidRPr="00744D52">
        <w:rPr>
          <w:rFonts w:asciiTheme="minorHAnsi" w:hAnsiTheme="minorHAnsi" w:cstheme="minorHAnsi"/>
          <w:sz w:val="22"/>
          <w:szCs w:val="22"/>
        </w:rPr>
        <w:t xml:space="preserve">  </w:t>
      </w:r>
      <w:r w:rsidR="00D70C22" w:rsidRPr="00744D52">
        <w:rPr>
          <w:rFonts w:asciiTheme="minorHAnsi" w:hAnsiTheme="minorHAnsi" w:cstheme="minorHAnsi"/>
          <w:i/>
          <w:sz w:val="22"/>
          <w:szCs w:val="22"/>
          <w:lang w:eastAsia="ar-SA"/>
        </w:rPr>
        <w:t xml:space="preserve">   </w:t>
      </w: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Pr="00744D52">
        <w:rPr>
          <w:rFonts w:asciiTheme="minorHAnsi" w:hAnsiTheme="minorHAnsi" w:cstheme="minorHAnsi"/>
          <w:sz w:val="22"/>
          <w:szCs w:val="22"/>
        </w:rPr>
        <w:t xml:space="preserve"> </w:t>
      </w:r>
      <w:r w:rsidRPr="00744D52">
        <w:rPr>
          <w:rFonts w:asciiTheme="minorHAnsi" w:hAnsiTheme="minorHAnsi" w:cstheme="minorHAnsi"/>
          <w:i/>
          <w:sz w:val="22"/>
          <w:szCs w:val="22"/>
        </w:rPr>
        <w:t xml:space="preserve">osoba fizyczna nieprowadząca działalności gospodarczej  </w:t>
      </w:r>
    </w:p>
    <w:p w14:paraId="0D7A831D" w14:textId="1A8423BF" w:rsidR="00C16118" w:rsidRPr="00744D52" w:rsidRDefault="00C16118" w:rsidP="00744D52">
      <w:pPr>
        <w:spacing w:after="60" w:line="276" w:lineRule="auto"/>
        <w:ind w:left="284"/>
        <w:rPr>
          <w:rFonts w:asciiTheme="minorHAnsi" w:hAnsiTheme="minorHAnsi" w:cstheme="minorHAnsi"/>
          <w:i/>
          <w:sz w:val="22"/>
          <w:szCs w:val="22"/>
          <w:lang w:eastAsia="ar-SA"/>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Pr="00744D52">
        <w:rPr>
          <w:rFonts w:asciiTheme="minorHAnsi" w:hAnsiTheme="minorHAnsi" w:cstheme="minorHAnsi"/>
          <w:sz w:val="22"/>
          <w:szCs w:val="22"/>
        </w:rPr>
        <w:t xml:space="preserve"> </w:t>
      </w:r>
      <w:r w:rsidRPr="00744D52">
        <w:rPr>
          <w:rFonts w:asciiTheme="minorHAnsi" w:hAnsiTheme="minorHAnsi" w:cstheme="minorHAnsi"/>
          <w:i/>
          <w:sz w:val="22"/>
          <w:szCs w:val="22"/>
          <w:lang w:eastAsia="ar-SA"/>
        </w:rPr>
        <w:t>inny rodzaj: ………</w:t>
      </w:r>
      <w:r w:rsidR="003F71BA" w:rsidRPr="00744D52">
        <w:rPr>
          <w:rFonts w:asciiTheme="minorHAnsi" w:hAnsiTheme="minorHAnsi" w:cstheme="minorHAnsi"/>
          <w:i/>
          <w:sz w:val="22"/>
          <w:szCs w:val="22"/>
          <w:lang w:eastAsia="ar-SA"/>
        </w:rPr>
        <w:t>……………………………</w:t>
      </w:r>
    </w:p>
    <w:p w14:paraId="4878FB3A" w14:textId="5A5C1FAA" w:rsidR="00B8343C" w:rsidRPr="00B931B6" w:rsidRDefault="003F71BA" w:rsidP="00744D52">
      <w:pPr>
        <w:autoSpaceDE w:val="0"/>
        <w:autoSpaceDN w:val="0"/>
        <w:adjustRightInd w:val="0"/>
        <w:spacing w:after="60" w:line="276" w:lineRule="auto"/>
        <w:rPr>
          <w:rFonts w:asciiTheme="minorHAnsi" w:hAnsiTheme="minorHAnsi" w:cstheme="minorHAnsi"/>
          <w:i/>
          <w:sz w:val="20"/>
          <w:szCs w:val="20"/>
        </w:rPr>
      </w:pPr>
      <w:r w:rsidRPr="00B931B6">
        <w:rPr>
          <w:rFonts w:asciiTheme="minorHAnsi" w:hAnsiTheme="minorHAnsi" w:cstheme="minorHAnsi"/>
          <w:i/>
          <w:sz w:val="20"/>
          <w:szCs w:val="20"/>
        </w:rPr>
        <w:t xml:space="preserve">         </w:t>
      </w:r>
      <w:r w:rsidR="00B8343C" w:rsidRPr="00B931B6">
        <w:rPr>
          <w:rFonts w:asciiTheme="minorHAnsi" w:hAnsiTheme="minorHAnsi" w:cstheme="minorHAnsi"/>
          <w:i/>
          <w:sz w:val="20"/>
          <w:szCs w:val="20"/>
        </w:rPr>
        <w:t xml:space="preserve">     (proszę o zakreślenie właściwej odpowiedzi)</w:t>
      </w:r>
    </w:p>
    <w:p w14:paraId="5E9C4654" w14:textId="419D9AE1" w:rsidR="00B8343C" w:rsidRPr="00B931B6" w:rsidRDefault="00B8343C" w:rsidP="00744D52">
      <w:pPr>
        <w:spacing w:after="60" w:line="276" w:lineRule="auto"/>
        <w:ind w:left="284"/>
        <w:rPr>
          <w:rFonts w:asciiTheme="minorHAnsi" w:hAnsiTheme="minorHAnsi" w:cstheme="minorHAnsi"/>
          <w:i/>
          <w:sz w:val="18"/>
          <w:szCs w:val="18"/>
          <w:lang w:eastAsia="ar-SA"/>
        </w:rPr>
      </w:pPr>
      <w:r w:rsidRPr="00B931B6">
        <w:rPr>
          <w:rFonts w:asciiTheme="minorHAnsi" w:hAnsiTheme="minorHAnsi" w:cstheme="minorHAnsi"/>
          <w:i/>
          <w:sz w:val="18"/>
          <w:szCs w:val="18"/>
          <w:lang w:eastAsia="ar-SA"/>
        </w:rPr>
        <w:t>Por. zalecenie Komisji z dnia 6 maja 2003 r. dotyczące definicji mikroprzedsiębiorstw oraz mał</w:t>
      </w:r>
      <w:r w:rsidR="00FF05E4" w:rsidRPr="00B931B6">
        <w:rPr>
          <w:rFonts w:asciiTheme="minorHAnsi" w:hAnsiTheme="minorHAnsi" w:cstheme="minorHAnsi"/>
          <w:i/>
          <w:sz w:val="18"/>
          <w:szCs w:val="18"/>
          <w:lang w:eastAsia="ar-SA"/>
        </w:rPr>
        <w:t>ych i średnich przedsiębiorstw</w:t>
      </w:r>
      <w:r w:rsidRPr="00B931B6">
        <w:rPr>
          <w:rFonts w:asciiTheme="minorHAnsi" w:hAnsiTheme="minorHAnsi" w:cstheme="minorHAnsi"/>
          <w:i/>
          <w:sz w:val="18"/>
          <w:szCs w:val="18"/>
          <w:lang w:eastAsia="ar-SA"/>
        </w:rPr>
        <w:t>. Te informacje są wymagane wyłącznie do celów statystycznych. Mikroprzedsiębiorstwo: przedsiębiorstwo, które zatrudnia mniej niż 10 osób i którego roczny obrót lub roczna suma bilansowa nie przekracza 2 milionów EUR.</w:t>
      </w:r>
      <w:r w:rsidR="00F152DB" w:rsidRPr="00B931B6">
        <w:rPr>
          <w:rFonts w:asciiTheme="minorHAnsi" w:hAnsiTheme="minorHAnsi" w:cstheme="minorHAnsi"/>
          <w:i/>
          <w:sz w:val="18"/>
          <w:szCs w:val="18"/>
          <w:lang w:eastAsia="ar-SA"/>
        </w:rPr>
        <w:t xml:space="preserve"> </w:t>
      </w:r>
      <w:r w:rsidRPr="00B931B6">
        <w:rPr>
          <w:rFonts w:asciiTheme="minorHAnsi" w:hAnsiTheme="minorHAnsi" w:cstheme="minorHAnsi"/>
          <w:i/>
          <w:sz w:val="18"/>
          <w:szCs w:val="18"/>
          <w:lang w:eastAsia="ar-SA"/>
        </w:rPr>
        <w:t>Małe przedsiębiorstwo: przedsiębiorstwo, które zatrudnia mniej niż 50 osób i którego roczny obrót lub roczna suma bilansowa nie przekracza 10 milionów EUR.</w:t>
      </w:r>
      <w:r w:rsidR="00F152DB" w:rsidRPr="00B931B6">
        <w:rPr>
          <w:rFonts w:asciiTheme="minorHAnsi" w:hAnsiTheme="minorHAnsi" w:cstheme="minorHAnsi"/>
          <w:i/>
          <w:sz w:val="18"/>
          <w:szCs w:val="18"/>
          <w:lang w:eastAsia="ar-SA"/>
        </w:rPr>
        <w:t xml:space="preserve"> </w:t>
      </w:r>
      <w:r w:rsidRPr="00B931B6">
        <w:rPr>
          <w:rFonts w:asciiTheme="minorHAnsi" w:hAnsiTheme="minorHAnsi" w:cstheme="minorHAnsi"/>
          <w:i/>
          <w:sz w:val="18"/>
          <w:szCs w:val="18"/>
          <w:lang w:eastAsia="ar-SA"/>
        </w:rPr>
        <w:t>Średnie przedsiębiorstwa: przedsiębiorstwa, które nie są mikroprzedsiębiorstwami ani małymi przedsiębiorstwami</w:t>
      </w:r>
      <w:r w:rsidRPr="00B931B6">
        <w:rPr>
          <w:rFonts w:asciiTheme="minorHAnsi" w:hAnsiTheme="minorHAnsi" w:cstheme="minorHAnsi"/>
          <w:b/>
          <w:i/>
          <w:sz w:val="18"/>
          <w:szCs w:val="18"/>
          <w:lang w:eastAsia="ar-SA"/>
        </w:rPr>
        <w:t xml:space="preserve"> </w:t>
      </w:r>
      <w:r w:rsidRPr="00B931B6">
        <w:rPr>
          <w:rFonts w:asciiTheme="minorHAnsi" w:hAnsiTheme="minorHAnsi" w:cstheme="minorHAnsi"/>
          <w:i/>
          <w:sz w:val="18"/>
          <w:szCs w:val="18"/>
          <w:lang w:eastAsia="ar-SA"/>
        </w:rPr>
        <w:t>i które zatrudniają mniej niż 250 osób i których roczny obrót nie przekracza 50 milionów EUR lub roczna suma bilansowa nie przekracza 43 milionów EUR.</w:t>
      </w:r>
    </w:p>
    <w:p w14:paraId="1BF93752" w14:textId="02EAE5E0" w:rsidR="00476DB3" w:rsidRPr="00744D52" w:rsidRDefault="00476DB3"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Oświadczamy</w:t>
      </w:r>
      <w:r w:rsidRPr="00744D52">
        <w:rPr>
          <w:rFonts w:asciiTheme="minorHAnsi" w:hAnsiTheme="minorHAnsi" w:cstheme="minorHAnsi"/>
          <w:b/>
          <w:sz w:val="22"/>
          <w:szCs w:val="22"/>
        </w:rPr>
        <w:t>,</w:t>
      </w:r>
      <w:r w:rsidRPr="00744D52">
        <w:rPr>
          <w:rFonts w:asciiTheme="minorHAnsi" w:hAnsiTheme="minorHAnsi" w:cstheme="minorHAnsi"/>
          <w:color w:val="000000"/>
          <w:sz w:val="22"/>
          <w:szCs w:val="22"/>
        </w:rPr>
        <w:t xml:space="preserve"> że wypełniliśmy obowiązki informacyjne przewidziane w art. 13 lub art. 14 RODO</w:t>
      </w:r>
      <w:r w:rsidRPr="00744D52">
        <w:rPr>
          <w:rFonts w:asciiTheme="minorHAnsi" w:hAnsiTheme="minorHAnsi" w:cstheme="minorHAnsi"/>
          <w:color w:val="000000"/>
          <w:sz w:val="22"/>
          <w:szCs w:val="22"/>
          <w:vertAlign w:val="superscript"/>
        </w:rPr>
        <w:t>1)</w:t>
      </w:r>
      <w:r w:rsidRPr="00744D52">
        <w:rPr>
          <w:rFonts w:asciiTheme="minorHAnsi" w:hAnsiTheme="minorHAnsi" w:cstheme="minorHAnsi"/>
          <w:color w:val="000000"/>
          <w:sz w:val="22"/>
          <w:szCs w:val="22"/>
        </w:rPr>
        <w:t xml:space="preserve"> wobec osób fizycznych, </w:t>
      </w:r>
      <w:r w:rsidRPr="00744D52">
        <w:rPr>
          <w:rFonts w:asciiTheme="minorHAnsi" w:hAnsiTheme="minorHAnsi" w:cstheme="minorHAnsi"/>
          <w:sz w:val="22"/>
          <w:szCs w:val="22"/>
        </w:rPr>
        <w:t>od których dane osobowe bezpośrednio lub pośrednio pozyskałem</w:t>
      </w:r>
      <w:r w:rsidRPr="00744D52">
        <w:rPr>
          <w:rFonts w:asciiTheme="minorHAnsi" w:hAnsiTheme="minorHAnsi" w:cstheme="minorHAnsi"/>
          <w:color w:val="000000"/>
          <w:sz w:val="22"/>
          <w:szCs w:val="22"/>
        </w:rPr>
        <w:t xml:space="preserve"> w celu ubiegania się o udzielenie zamówienia publicznego w niniejszym postępowaniu</w:t>
      </w:r>
      <w:r w:rsidRPr="00744D52">
        <w:rPr>
          <w:rFonts w:asciiTheme="minorHAnsi" w:hAnsiTheme="minorHAnsi" w:cstheme="minorHAnsi"/>
          <w:sz w:val="22"/>
          <w:szCs w:val="22"/>
        </w:rPr>
        <w:t>.</w:t>
      </w:r>
    </w:p>
    <w:p w14:paraId="103C3BC1" w14:textId="0FCFCC9C" w:rsidR="0068283C" w:rsidRPr="00744D52" w:rsidRDefault="0068283C"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Oświadczamy, że:</w:t>
      </w:r>
    </w:p>
    <w:p w14:paraId="71CD043F" w14:textId="5259109B" w:rsidR="0068283C" w:rsidRPr="00744D52" w:rsidRDefault="00D70C22" w:rsidP="00744D52">
      <w:pPr>
        <w:widowControl w:val="0"/>
        <w:overflowPunct w:val="0"/>
        <w:autoSpaceDE w:val="0"/>
        <w:autoSpaceDN w:val="0"/>
        <w:adjustRightInd w:val="0"/>
        <w:spacing w:after="60" w:line="276" w:lineRule="auto"/>
        <w:ind w:left="510"/>
        <w:textAlignment w:val="baseline"/>
        <w:rPr>
          <w:rFonts w:asciiTheme="minorHAnsi" w:hAnsiTheme="minorHAnsi" w:cstheme="minorHAnsi"/>
          <w:sz w:val="22"/>
          <w:szCs w:val="22"/>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0068283C" w:rsidRPr="00744D52">
        <w:rPr>
          <w:rFonts w:asciiTheme="minorHAnsi" w:hAnsiTheme="minorHAnsi" w:cstheme="minorHAnsi"/>
          <w:sz w:val="22"/>
          <w:szCs w:val="22"/>
        </w:rPr>
        <w:t xml:space="preserve"> następujące części zamówienia ……</w:t>
      </w:r>
      <w:proofErr w:type="gramStart"/>
      <w:r w:rsidR="0068283C" w:rsidRPr="00744D52">
        <w:rPr>
          <w:rFonts w:asciiTheme="minorHAnsi" w:hAnsiTheme="minorHAnsi" w:cstheme="minorHAnsi"/>
          <w:sz w:val="22"/>
          <w:szCs w:val="22"/>
        </w:rPr>
        <w:t>…….</w:t>
      </w:r>
      <w:proofErr w:type="gramEnd"/>
      <w:r w:rsidR="0068283C" w:rsidRPr="00744D52">
        <w:rPr>
          <w:rFonts w:asciiTheme="minorHAnsi" w:hAnsiTheme="minorHAnsi" w:cstheme="minorHAnsi"/>
          <w:sz w:val="22"/>
          <w:szCs w:val="22"/>
        </w:rPr>
        <w:t xml:space="preserve">…………… zamierzamy powierzyć podwykonawcom </w:t>
      </w:r>
    </w:p>
    <w:p w14:paraId="6128DA5F" w14:textId="27D6638E" w:rsidR="0068283C" w:rsidRPr="00744D52" w:rsidRDefault="00215CFE" w:rsidP="00744D52">
      <w:pPr>
        <w:widowControl w:val="0"/>
        <w:overflowPunct w:val="0"/>
        <w:autoSpaceDE w:val="0"/>
        <w:autoSpaceDN w:val="0"/>
        <w:adjustRightInd w:val="0"/>
        <w:spacing w:after="60" w:line="276" w:lineRule="auto"/>
        <w:ind w:left="510" w:firstLine="198"/>
        <w:textAlignment w:val="baseline"/>
        <w:rPr>
          <w:rFonts w:asciiTheme="minorHAnsi" w:hAnsiTheme="minorHAnsi" w:cstheme="minorHAnsi"/>
          <w:sz w:val="22"/>
          <w:szCs w:val="22"/>
        </w:rPr>
      </w:pPr>
      <w:r w:rsidRPr="00744D52">
        <w:rPr>
          <w:rFonts w:asciiTheme="minorHAnsi" w:hAnsiTheme="minorHAnsi" w:cstheme="minorHAnsi"/>
          <w:sz w:val="22"/>
          <w:szCs w:val="22"/>
        </w:rPr>
        <w:t xml:space="preserve">nazwa (adres, NIP, REGON, KRS) </w:t>
      </w:r>
      <w:r w:rsidR="0068283C" w:rsidRPr="00744D52">
        <w:rPr>
          <w:rFonts w:asciiTheme="minorHAnsi" w:hAnsiTheme="minorHAnsi" w:cstheme="minorHAnsi"/>
          <w:sz w:val="22"/>
          <w:szCs w:val="22"/>
        </w:rPr>
        <w:t>podwykonawcy</w:t>
      </w:r>
      <w:r w:rsidRPr="00744D52">
        <w:rPr>
          <w:rFonts w:asciiTheme="minorHAnsi" w:hAnsiTheme="minorHAnsi" w:cstheme="minorHAnsi"/>
          <w:sz w:val="22"/>
          <w:szCs w:val="22"/>
        </w:rPr>
        <w:t xml:space="preserve"> </w:t>
      </w:r>
      <w:r w:rsidR="0068283C" w:rsidRPr="00744D52">
        <w:rPr>
          <w:rFonts w:asciiTheme="minorHAnsi" w:hAnsiTheme="minorHAnsi" w:cstheme="minorHAnsi"/>
          <w:sz w:val="22"/>
          <w:szCs w:val="22"/>
        </w:rPr>
        <w:t>……………………………………………………… (o ile jest to wiadome)</w:t>
      </w:r>
      <w:r w:rsidRPr="00744D52">
        <w:rPr>
          <w:rFonts w:asciiTheme="minorHAnsi" w:hAnsiTheme="minorHAnsi" w:cstheme="minorHAnsi"/>
          <w:sz w:val="22"/>
          <w:szCs w:val="22"/>
        </w:rPr>
        <w:t>;</w:t>
      </w:r>
      <w:r w:rsidR="0068283C" w:rsidRPr="00744D52">
        <w:rPr>
          <w:rFonts w:asciiTheme="minorHAnsi" w:hAnsiTheme="minorHAnsi" w:cstheme="minorHAnsi"/>
          <w:sz w:val="22"/>
          <w:szCs w:val="22"/>
        </w:rPr>
        <w:t xml:space="preserve"> </w:t>
      </w:r>
    </w:p>
    <w:p w14:paraId="774E6785" w14:textId="396204D6" w:rsidR="0068283C" w:rsidRPr="00744D52" w:rsidRDefault="00D70C22" w:rsidP="00744D52">
      <w:pPr>
        <w:widowControl w:val="0"/>
        <w:overflowPunct w:val="0"/>
        <w:autoSpaceDE w:val="0"/>
        <w:autoSpaceDN w:val="0"/>
        <w:adjustRightInd w:val="0"/>
        <w:spacing w:after="60" w:line="276" w:lineRule="auto"/>
        <w:ind w:left="510"/>
        <w:textAlignment w:val="baseline"/>
        <w:rPr>
          <w:rFonts w:asciiTheme="minorHAnsi" w:hAnsiTheme="minorHAnsi" w:cstheme="minorHAnsi"/>
          <w:sz w:val="22"/>
          <w:szCs w:val="22"/>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0068283C" w:rsidRPr="00744D52">
        <w:rPr>
          <w:rFonts w:asciiTheme="minorHAnsi" w:hAnsiTheme="minorHAnsi" w:cstheme="minorHAnsi"/>
          <w:sz w:val="22"/>
          <w:szCs w:val="22"/>
        </w:rPr>
        <w:t xml:space="preserve"> nie zamierzamy powierzyć podwykonawcom</w:t>
      </w:r>
      <w:r w:rsidR="00C458FE" w:rsidRPr="00744D52">
        <w:rPr>
          <w:rFonts w:asciiTheme="minorHAnsi" w:hAnsiTheme="minorHAnsi" w:cstheme="minorHAnsi"/>
          <w:sz w:val="22"/>
          <w:szCs w:val="22"/>
        </w:rPr>
        <w:t>.</w:t>
      </w:r>
      <w:r w:rsidR="0068283C" w:rsidRPr="00744D52">
        <w:rPr>
          <w:rFonts w:asciiTheme="minorHAnsi" w:hAnsiTheme="minorHAnsi" w:cstheme="minorHAnsi"/>
          <w:sz w:val="22"/>
          <w:szCs w:val="22"/>
        </w:rPr>
        <w:t xml:space="preserve"> </w:t>
      </w:r>
    </w:p>
    <w:p w14:paraId="3C6E15A9" w14:textId="19A5BA17" w:rsidR="00476DB3" w:rsidRPr="00744D52" w:rsidRDefault="00476DB3"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 xml:space="preserve">Oświadczamy, </w:t>
      </w:r>
      <w:r w:rsidRPr="00744D52">
        <w:rPr>
          <w:rFonts w:asciiTheme="minorHAnsi" w:hAnsiTheme="minorHAnsi" w:cstheme="minorHAnsi"/>
          <w:iCs/>
          <w:sz w:val="22"/>
          <w:szCs w:val="22"/>
        </w:rPr>
        <w:t>że</w:t>
      </w:r>
      <w:r w:rsidRPr="00744D52">
        <w:rPr>
          <w:rFonts w:asciiTheme="minorHAnsi" w:hAnsiTheme="minorHAnsi" w:cstheme="minorHAnsi"/>
          <w:sz w:val="22"/>
          <w:szCs w:val="22"/>
        </w:rPr>
        <w:t>:</w:t>
      </w:r>
    </w:p>
    <w:p w14:paraId="6641C16B" w14:textId="66B5FBF3" w:rsidR="00476DB3" w:rsidRPr="00744D52" w:rsidRDefault="00D70C22" w:rsidP="00744D52">
      <w:pPr>
        <w:suppressAutoHyphens/>
        <w:spacing w:after="60" w:line="276" w:lineRule="auto"/>
        <w:ind w:left="284" w:right="23"/>
        <w:rPr>
          <w:rFonts w:asciiTheme="minorHAnsi" w:hAnsiTheme="minorHAnsi" w:cstheme="minorHAnsi"/>
          <w:b/>
          <w:bCs/>
          <w:sz w:val="22"/>
          <w:szCs w:val="22"/>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00476DB3" w:rsidRPr="00744D52">
        <w:rPr>
          <w:rFonts w:asciiTheme="minorHAnsi" w:hAnsiTheme="minorHAnsi" w:cstheme="minorHAnsi"/>
          <w:sz w:val="22"/>
          <w:szCs w:val="22"/>
        </w:rPr>
        <w:t xml:space="preserve"> wybór oferty </w:t>
      </w:r>
      <w:r w:rsidR="00476DB3" w:rsidRPr="00744D52">
        <w:rPr>
          <w:rFonts w:asciiTheme="minorHAnsi" w:hAnsiTheme="minorHAnsi" w:cstheme="minorHAnsi"/>
          <w:bCs/>
          <w:sz w:val="22"/>
          <w:szCs w:val="22"/>
        </w:rPr>
        <w:t>nie będzie</w:t>
      </w:r>
      <w:r w:rsidR="00476DB3" w:rsidRPr="00744D52">
        <w:rPr>
          <w:rFonts w:asciiTheme="minorHAnsi" w:hAnsiTheme="minorHAnsi" w:cstheme="minorHAnsi"/>
          <w:b/>
          <w:bCs/>
          <w:sz w:val="22"/>
          <w:szCs w:val="22"/>
        </w:rPr>
        <w:t xml:space="preserve"> </w:t>
      </w:r>
      <w:r w:rsidR="00476DB3" w:rsidRPr="00744D52">
        <w:rPr>
          <w:rFonts w:asciiTheme="minorHAnsi" w:hAnsiTheme="minorHAnsi" w:cstheme="minorHAnsi"/>
          <w:sz w:val="22"/>
          <w:szCs w:val="22"/>
        </w:rPr>
        <w:t>prowadzić do powstania u Zamawiającego obowiązku podatkowego</w:t>
      </w:r>
      <w:r w:rsidR="00215CFE" w:rsidRPr="00744D52">
        <w:rPr>
          <w:rFonts w:asciiTheme="minorHAnsi" w:hAnsiTheme="minorHAnsi" w:cstheme="minorHAnsi"/>
          <w:sz w:val="22"/>
          <w:szCs w:val="22"/>
        </w:rPr>
        <w:t>;</w:t>
      </w:r>
    </w:p>
    <w:p w14:paraId="03A61B96" w14:textId="0D61FBBE" w:rsidR="00476DB3" w:rsidRPr="00744D52" w:rsidRDefault="00D70C22" w:rsidP="00744D52">
      <w:pPr>
        <w:suppressAutoHyphens/>
        <w:spacing w:after="60" w:line="276" w:lineRule="auto"/>
        <w:ind w:left="284" w:right="23"/>
        <w:rPr>
          <w:rFonts w:asciiTheme="minorHAnsi" w:hAnsiTheme="minorHAnsi" w:cstheme="minorHAnsi"/>
          <w:sz w:val="22"/>
          <w:szCs w:val="22"/>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00476DB3" w:rsidRPr="00744D52">
        <w:rPr>
          <w:rFonts w:asciiTheme="minorHAnsi" w:hAnsiTheme="minorHAnsi" w:cstheme="minorHAnsi"/>
          <w:sz w:val="22"/>
          <w:szCs w:val="22"/>
        </w:rPr>
        <w:t xml:space="preserve"> wybór oferty </w:t>
      </w:r>
      <w:r w:rsidR="00476DB3" w:rsidRPr="00744D52">
        <w:rPr>
          <w:rFonts w:asciiTheme="minorHAnsi" w:hAnsiTheme="minorHAnsi" w:cstheme="minorHAnsi"/>
          <w:bCs/>
          <w:sz w:val="22"/>
          <w:szCs w:val="22"/>
        </w:rPr>
        <w:t>będzie</w:t>
      </w:r>
      <w:r w:rsidR="00476DB3" w:rsidRPr="00744D52">
        <w:rPr>
          <w:rFonts w:asciiTheme="minorHAnsi" w:hAnsiTheme="minorHAnsi" w:cstheme="minorHAnsi"/>
          <w:sz w:val="22"/>
          <w:szCs w:val="22"/>
        </w:rPr>
        <w:t xml:space="preserve"> prowadzić do powstania u Zamawiającego obowiązku podatkowego </w:t>
      </w:r>
    </w:p>
    <w:p w14:paraId="22821A7B" w14:textId="5D26ED14" w:rsidR="00476DB3" w:rsidRPr="00744D52" w:rsidRDefault="00476DB3" w:rsidP="00744D52">
      <w:pPr>
        <w:suppressAutoHyphens/>
        <w:spacing w:after="60" w:line="276" w:lineRule="auto"/>
        <w:ind w:left="567" w:right="23"/>
        <w:rPr>
          <w:rFonts w:asciiTheme="minorHAnsi" w:hAnsiTheme="minorHAnsi" w:cstheme="minorHAnsi"/>
          <w:b/>
          <w:bCs/>
          <w:sz w:val="22"/>
          <w:szCs w:val="22"/>
        </w:rPr>
      </w:pPr>
      <w:r w:rsidRPr="00744D52">
        <w:rPr>
          <w:rFonts w:asciiTheme="minorHAnsi" w:hAnsiTheme="minorHAnsi" w:cstheme="minorHAnsi"/>
          <w:sz w:val="22"/>
          <w:szCs w:val="22"/>
        </w:rPr>
        <w:t xml:space="preserve">w odniesieniu do następujących </w:t>
      </w:r>
      <w:r w:rsidRPr="00744D52">
        <w:rPr>
          <w:rFonts w:asciiTheme="minorHAnsi" w:hAnsiTheme="minorHAnsi" w:cstheme="minorHAnsi"/>
          <w:iCs/>
          <w:sz w:val="22"/>
          <w:szCs w:val="22"/>
        </w:rPr>
        <w:t>towarów/ usług</w:t>
      </w:r>
      <w:r w:rsidRPr="00744D52">
        <w:rPr>
          <w:rFonts w:asciiTheme="minorHAnsi" w:hAnsiTheme="minorHAnsi" w:cstheme="minorHAnsi"/>
          <w:i/>
          <w:iCs/>
          <w:sz w:val="22"/>
          <w:szCs w:val="22"/>
        </w:rPr>
        <w:t xml:space="preserve"> (w zależności od przedmiotu zamówienia)</w:t>
      </w:r>
      <w:r w:rsidRPr="00744D52">
        <w:rPr>
          <w:rFonts w:asciiTheme="minorHAnsi" w:hAnsiTheme="minorHAnsi" w:cstheme="minorHAnsi"/>
          <w:sz w:val="22"/>
          <w:szCs w:val="22"/>
        </w:rPr>
        <w:t>: ………………</w:t>
      </w:r>
      <w:proofErr w:type="gramStart"/>
      <w:r w:rsidRPr="00744D52">
        <w:rPr>
          <w:rFonts w:asciiTheme="minorHAnsi" w:hAnsiTheme="minorHAnsi" w:cstheme="minorHAnsi"/>
          <w:sz w:val="22"/>
          <w:szCs w:val="22"/>
        </w:rPr>
        <w:t>…….</w:t>
      </w:r>
      <w:proofErr w:type="gramEnd"/>
      <w:r w:rsidRPr="00744D52">
        <w:rPr>
          <w:rFonts w:asciiTheme="minorHAnsi" w:hAnsiTheme="minorHAnsi" w:cstheme="minorHAnsi"/>
          <w:sz w:val="22"/>
          <w:szCs w:val="22"/>
        </w:rPr>
        <w:t>.</w:t>
      </w:r>
      <w:r w:rsidRPr="00744D52">
        <w:rPr>
          <w:rFonts w:asciiTheme="minorHAnsi" w:hAnsiTheme="minorHAnsi" w:cstheme="minorHAnsi"/>
          <w:b/>
          <w:bCs/>
          <w:sz w:val="22"/>
          <w:szCs w:val="22"/>
        </w:rPr>
        <w:t xml:space="preserve"> </w:t>
      </w:r>
      <w:r w:rsidRPr="00744D52">
        <w:rPr>
          <w:rFonts w:asciiTheme="minorHAnsi" w:hAnsiTheme="minorHAnsi" w:cstheme="minorHAnsi"/>
          <w:sz w:val="22"/>
          <w:szCs w:val="22"/>
        </w:rPr>
        <w:t xml:space="preserve">Wartość </w:t>
      </w:r>
      <w:r w:rsidRPr="00744D52">
        <w:rPr>
          <w:rFonts w:asciiTheme="minorHAnsi" w:hAnsiTheme="minorHAnsi" w:cstheme="minorHAnsi"/>
          <w:iCs/>
          <w:sz w:val="22"/>
          <w:szCs w:val="22"/>
        </w:rPr>
        <w:t>towaru/ usług</w:t>
      </w:r>
      <w:r w:rsidRPr="00744D52">
        <w:rPr>
          <w:rFonts w:asciiTheme="minorHAnsi" w:hAnsiTheme="minorHAnsi" w:cstheme="minorHAnsi"/>
          <w:sz w:val="22"/>
          <w:szCs w:val="22"/>
        </w:rPr>
        <w:t xml:space="preserve"> </w:t>
      </w:r>
      <w:r w:rsidRPr="00744D52">
        <w:rPr>
          <w:rFonts w:asciiTheme="minorHAnsi" w:hAnsiTheme="minorHAnsi" w:cstheme="minorHAnsi"/>
          <w:i/>
          <w:iCs/>
          <w:sz w:val="22"/>
          <w:szCs w:val="22"/>
        </w:rPr>
        <w:t>(w zależności od przedmiotu zamówienia)</w:t>
      </w:r>
      <w:r w:rsidRPr="00744D52">
        <w:rPr>
          <w:rFonts w:asciiTheme="minorHAnsi" w:hAnsiTheme="minorHAnsi" w:cstheme="minorHAnsi"/>
          <w:sz w:val="22"/>
          <w:szCs w:val="22"/>
        </w:rPr>
        <w:t xml:space="preserve"> powodująca obowiązek podatkowy u Zamawiającego to ………………………. zł netto</w:t>
      </w:r>
      <w:r w:rsidRPr="00744D52">
        <w:rPr>
          <w:rFonts w:asciiTheme="minorHAnsi" w:hAnsiTheme="minorHAnsi" w:cstheme="minorHAnsi"/>
          <w:bCs/>
          <w:sz w:val="22"/>
          <w:szCs w:val="22"/>
        </w:rPr>
        <w:t>.</w:t>
      </w:r>
    </w:p>
    <w:p w14:paraId="262C73FA" w14:textId="0A4F73FB" w:rsidR="00F4534D" w:rsidRPr="00744D52" w:rsidRDefault="00F4534D"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 xml:space="preserve">Oświadczamy, </w:t>
      </w:r>
      <w:r w:rsidRPr="00744D52">
        <w:rPr>
          <w:rFonts w:asciiTheme="minorHAnsi" w:hAnsiTheme="minorHAnsi" w:cstheme="minorHAnsi"/>
          <w:iCs/>
          <w:sz w:val="22"/>
          <w:szCs w:val="22"/>
        </w:rPr>
        <w:t>p</w:t>
      </w:r>
      <w:r w:rsidRPr="00744D52">
        <w:rPr>
          <w:rFonts w:asciiTheme="minorHAnsi" w:hAnsiTheme="minorHAnsi" w:cstheme="minorHAnsi"/>
          <w:color w:val="000000"/>
          <w:sz w:val="22"/>
          <w:szCs w:val="22"/>
        </w:rPr>
        <w:t xml:space="preserve">od groźbą odpowiedzialności karnej </w:t>
      </w:r>
      <w:r w:rsidRPr="00744D52">
        <w:rPr>
          <w:rFonts w:asciiTheme="minorHAnsi" w:hAnsiTheme="minorHAnsi" w:cstheme="minorHAnsi"/>
          <w:sz w:val="22"/>
          <w:szCs w:val="22"/>
        </w:rPr>
        <w:t>(art. 297 KK)</w:t>
      </w:r>
      <w:r w:rsidRPr="00744D52">
        <w:rPr>
          <w:rFonts w:asciiTheme="minorHAnsi" w:hAnsiTheme="minorHAnsi" w:cstheme="minorHAnsi"/>
          <w:color w:val="000000"/>
          <w:sz w:val="22"/>
          <w:szCs w:val="22"/>
        </w:rPr>
        <w:t>, że załączone do oferty dokumenty opisują stan prawny i</w:t>
      </w:r>
      <w:r w:rsidRPr="00744D52">
        <w:rPr>
          <w:rFonts w:asciiTheme="minorHAnsi" w:hAnsiTheme="minorHAnsi" w:cstheme="minorHAnsi"/>
          <w:b/>
          <w:bCs/>
          <w:color w:val="000000"/>
          <w:sz w:val="22"/>
          <w:szCs w:val="22"/>
        </w:rPr>
        <w:t xml:space="preserve"> </w:t>
      </w:r>
      <w:r w:rsidRPr="00744D52">
        <w:rPr>
          <w:rFonts w:asciiTheme="minorHAnsi" w:hAnsiTheme="minorHAnsi" w:cstheme="minorHAnsi"/>
          <w:color w:val="000000"/>
          <w:sz w:val="22"/>
          <w:szCs w:val="22"/>
        </w:rPr>
        <w:t>faktyczny, aktualny na dzień otwarcia ofert.</w:t>
      </w:r>
    </w:p>
    <w:p w14:paraId="2E39131C" w14:textId="6927CC3D" w:rsidR="00E328B0" w:rsidRPr="00744D52" w:rsidRDefault="00E328B0"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B050"/>
          <w:sz w:val="22"/>
          <w:szCs w:val="22"/>
        </w:rPr>
      </w:pPr>
      <w:r w:rsidRPr="00744D52">
        <w:rPr>
          <w:rFonts w:asciiTheme="minorHAnsi" w:hAnsiTheme="minorHAnsi" w:cstheme="minorHAnsi"/>
          <w:color w:val="00B050"/>
          <w:sz w:val="22"/>
          <w:szCs w:val="22"/>
        </w:rPr>
        <w:t>Oświadczamy, że nie podlegamy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44D52">
        <w:rPr>
          <w:rStyle w:val="Odwoanieprzypisudolnego"/>
          <w:rFonts w:asciiTheme="minorHAnsi" w:hAnsiTheme="minorHAnsi" w:cstheme="minorHAnsi"/>
          <w:color w:val="00B050"/>
          <w:sz w:val="22"/>
          <w:szCs w:val="22"/>
        </w:rPr>
        <w:footnoteReference w:id="1"/>
      </w:r>
    </w:p>
    <w:p w14:paraId="69BBEF93" w14:textId="2EB0ADF6" w:rsidR="00E328B0" w:rsidRPr="00744D52" w:rsidRDefault="00E328B0"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B050"/>
          <w:sz w:val="22"/>
          <w:szCs w:val="22"/>
        </w:rPr>
      </w:pPr>
      <w:r w:rsidRPr="00744D52">
        <w:rPr>
          <w:rFonts w:asciiTheme="minorHAnsi" w:hAnsiTheme="minorHAnsi" w:cstheme="minorHAnsi"/>
          <w:color w:val="00B050"/>
          <w:sz w:val="22"/>
          <w:szCs w:val="22"/>
        </w:rPr>
        <w:lastRenderedPageBreak/>
        <w:t>Oświadczamy, że nie zachodzą w stosunku do nas przesłanki wykluczenia z postępowania na podstawie art. 7 ust. 1 ustawy z dnia 13 kwietnia 2022 r.</w:t>
      </w:r>
      <w:r w:rsidRPr="00744D52">
        <w:rPr>
          <w:rFonts w:asciiTheme="minorHAnsi" w:hAnsiTheme="minorHAnsi" w:cstheme="minorHAnsi"/>
          <w:i/>
          <w:iCs/>
          <w:color w:val="00B050"/>
          <w:sz w:val="22"/>
          <w:szCs w:val="22"/>
        </w:rPr>
        <w:t xml:space="preserve"> o szczególnych rozwiązaniach w zakresie przeciwdziałania wspieraniu agresji na Ukrainę oraz służących ochronie bezpieczeństwa narodowego</w:t>
      </w:r>
      <w:r w:rsidR="001D53CD" w:rsidRPr="00744D52">
        <w:rPr>
          <w:rFonts w:asciiTheme="minorHAnsi" w:hAnsiTheme="minorHAnsi" w:cstheme="minorHAnsi"/>
          <w:i/>
          <w:iCs/>
          <w:color w:val="00B050"/>
          <w:sz w:val="22"/>
          <w:szCs w:val="22"/>
        </w:rPr>
        <w:t>.</w:t>
      </w:r>
      <w:r w:rsidRPr="00744D52">
        <w:rPr>
          <w:rStyle w:val="Odwoanieprzypisudolnego"/>
          <w:rFonts w:asciiTheme="minorHAnsi" w:eastAsia="Calibri" w:hAnsiTheme="minorHAnsi" w:cstheme="minorHAnsi"/>
          <w:color w:val="00B050"/>
          <w:sz w:val="22"/>
          <w:szCs w:val="22"/>
        </w:rPr>
        <w:footnoteReference w:id="2"/>
      </w:r>
    </w:p>
    <w:p w14:paraId="03DC0FDD" w14:textId="5715C88A" w:rsidR="00156F91" w:rsidRPr="00744D52" w:rsidRDefault="00A051F4"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B050"/>
          <w:sz w:val="22"/>
          <w:szCs w:val="22"/>
        </w:rPr>
      </w:pPr>
      <w:r w:rsidRPr="00744D52">
        <w:rPr>
          <w:rFonts w:asciiTheme="minorHAnsi" w:hAnsiTheme="minorHAnsi" w:cstheme="minorHAnsi"/>
          <w:sz w:val="22"/>
          <w:szCs w:val="22"/>
        </w:rPr>
        <w:t xml:space="preserve"> </w:t>
      </w:r>
      <w:r w:rsidR="00156F91" w:rsidRPr="00744D52">
        <w:rPr>
          <w:rFonts w:asciiTheme="minorHAnsi" w:hAnsiTheme="minorHAnsi" w:cstheme="minorHAnsi"/>
          <w:sz w:val="22"/>
          <w:szCs w:val="22"/>
        </w:rPr>
        <w:t xml:space="preserve">Podajemy adres strony internetowej, na której są dostępne w formie elektronicznej: odpis z właściwego rejestru lub z centralnej ewidencji i informacji o działalności gospodarczej: </w:t>
      </w:r>
    </w:p>
    <w:p w14:paraId="2435124D" w14:textId="75AA3950" w:rsidR="00603872" w:rsidRPr="00744D52" w:rsidRDefault="00603872" w:rsidP="00744D52">
      <w:pPr>
        <w:pStyle w:val="Akapitzlist"/>
        <w:widowControl w:val="0"/>
        <w:overflowPunct w:val="0"/>
        <w:autoSpaceDE w:val="0"/>
        <w:autoSpaceDN w:val="0"/>
        <w:adjustRightInd w:val="0"/>
        <w:spacing w:after="60" w:line="276" w:lineRule="auto"/>
        <w:ind w:left="284"/>
        <w:textAlignment w:val="baseline"/>
        <w:rPr>
          <w:rFonts w:asciiTheme="minorHAnsi" w:hAnsiTheme="minorHAnsi" w:cstheme="minorHAnsi"/>
          <w:color w:val="00B050"/>
          <w:sz w:val="22"/>
          <w:szCs w:val="22"/>
        </w:rPr>
      </w:pPr>
      <w:r w:rsidRPr="00744D52">
        <w:rPr>
          <w:rFonts w:asciiTheme="minorHAnsi" w:hAnsiTheme="minorHAnsi" w:cstheme="minorHAnsi"/>
          <w:sz w:val="22"/>
          <w:szCs w:val="22"/>
        </w:rPr>
        <w:t>…………………………………………………………………………………………………………………………………………..</w:t>
      </w:r>
    </w:p>
    <w:p w14:paraId="2C59504D" w14:textId="77777777" w:rsidR="00156F91" w:rsidRPr="00655648" w:rsidRDefault="00156F91" w:rsidP="00156F91">
      <w:pPr>
        <w:pStyle w:val="Akapitzlist"/>
        <w:rPr>
          <w:rFonts w:asciiTheme="minorHAnsi" w:hAnsiTheme="minorHAnsi" w:cstheme="minorHAnsi"/>
        </w:rPr>
      </w:pPr>
    </w:p>
    <w:p w14:paraId="0CDA4FEE" w14:textId="77777777" w:rsidR="00E328B0" w:rsidRPr="00655648" w:rsidRDefault="00E328B0" w:rsidP="00F4534D">
      <w:pPr>
        <w:widowControl w:val="0"/>
        <w:rPr>
          <w:rFonts w:asciiTheme="minorHAnsi" w:hAnsiTheme="minorHAnsi" w:cstheme="minorHAnsi"/>
          <w:color w:val="FF0000"/>
          <w:sz w:val="20"/>
          <w:szCs w:val="20"/>
        </w:rPr>
      </w:pPr>
    </w:p>
    <w:p w14:paraId="66A33A70" w14:textId="77777777" w:rsidR="00B92CE7" w:rsidRPr="00655648" w:rsidRDefault="00B92CE7" w:rsidP="00F4534D">
      <w:pPr>
        <w:widowControl w:val="0"/>
        <w:rPr>
          <w:rFonts w:asciiTheme="minorHAnsi" w:hAnsiTheme="minorHAnsi" w:cstheme="minorHAnsi"/>
          <w:color w:val="FF0000"/>
          <w:sz w:val="20"/>
          <w:szCs w:val="20"/>
        </w:rPr>
      </w:pPr>
    </w:p>
    <w:p w14:paraId="1F05CA1C" w14:textId="77777777" w:rsidR="00B92CE7" w:rsidRPr="00655648" w:rsidRDefault="00B92CE7" w:rsidP="00F4534D">
      <w:pPr>
        <w:widowControl w:val="0"/>
        <w:rPr>
          <w:rFonts w:asciiTheme="minorHAnsi" w:hAnsiTheme="minorHAnsi" w:cstheme="minorHAnsi"/>
          <w:color w:val="FF0000"/>
          <w:sz w:val="20"/>
          <w:szCs w:val="20"/>
        </w:rPr>
      </w:pPr>
    </w:p>
    <w:p w14:paraId="3C274B78" w14:textId="77777777" w:rsidR="00B92CE7" w:rsidRPr="00655648" w:rsidRDefault="00B92CE7" w:rsidP="00F4534D">
      <w:pPr>
        <w:widowControl w:val="0"/>
        <w:rPr>
          <w:rFonts w:asciiTheme="minorHAnsi" w:hAnsiTheme="minorHAnsi" w:cstheme="minorHAnsi"/>
          <w:color w:val="FF0000"/>
          <w:sz w:val="20"/>
          <w:szCs w:val="20"/>
        </w:rPr>
      </w:pPr>
    </w:p>
    <w:p w14:paraId="4A871661" w14:textId="77777777" w:rsidR="00B92CE7" w:rsidRPr="00655648" w:rsidRDefault="00B92CE7" w:rsidP="00F4534D">
      <w:pPr>
        <w:widowControl w:val="0"/>
        <w:rPr>
          <w:rFonts w:asciiTheme="minorHAnsi" w:hAnsiTheme="minorHAnsi" w:cstheme="minorHAnsi"/>
          <w:color w:val="FF0000"/>
          <w:sz w:val="14"/>
          <w:szCs w:val="14"/>
        </w:rPr>
      </w:pPr>
    </w:p>
    <w:p w14:paraId="10D2A15C" w14:textId="5DA8ECE9" w:rsidR="00F4534D" w:rsidRPr="00655648" w:rsidRDefault="00F4534D" w:rsidP="00F4534D">
      <w:pPr>
        <w:jc w:val="right"/>
        <w:rPr>
          <w:rFonts w:asciiTheme="minorHAnsi" w:hAnsiTheme="minorHAnsi" w:cstheme="minorHAnsi"/>
          <w:sz w:val="14"/>
          <w:szCs w:val="14"/>
        </w:rPr>
      </w:pPr>
      <w:r w:rsidRPr="00655648">
        <w:rPr>
          <w:rFonts w:asciiTheme="minorHAnsi" w:hAnsiTheme="minorHAnsi" w:cstheme="minorHAnsi"/>
          <w:sz w:val="14"/>
          <w:szCs w:val="14"/>
        </w:rPr>
        <w:t>..................................................</w:t>
      </w:r>
    </w:p>
    <w:p w14:paraId="263BD846" w14:textId="66C4C63C" w:rsidR="00F4534D" w:rsidRPr="00655648" w:rsidRDefault="00F4534D" w:rsidP="004F3F68">
      <w:pPr>
        <w:jc w:val="right"/>
        <w:rPr>
          <w:rFonts w:asciiTheme="minorHAnsi" w:hAnsiTheme="minorHAnsi" w:cstheme="minorHAnsi"/>
          <w:sz w:val="14"/>
          <w:szCs w:val="14"/>
        </w:rPr>
      </w:pPr>
      <w:r w:rsidRPr="00655648">
        <w:rPr>
          <w:rFonts w:asciiTheme="minorHAnsi" w:hAnsiTheme="minorHAnsi" w:cstheme="minorHAnsi"/>
          <w:sz w:val="14"/>
          <w:szCs w:val="14"/>
        </w:rPr>
        <w:t xml:space="preserve">podpis elektroniczny kwalifikowany </w:t>
      </w:r>
    </w:p>
    <w:p w14:paraId="73B4D56A" w14:textId="77777777" w:rsidR="00F4534D" w:rsidRPr="00655648" w:rsidRDefault="00F4534D" w:rsidP="00F4534D">
      <w:pPr>
        <w:jc w:val="right"/>
        <w:rPr>
          <w:rFonts w:asciiTheme="minorHAnsi" w:hAnsiTheme="minorHAnsi" w:cstheme="minorHAnsi"/>
          <w:sz w:val="14"/>
          <w:szCs w:val="14"/>
        </w:rPr>
      </w:pPr>
      <w:r w:rsidRPr="00655648">
        <w:rPr>
          <w:rFonts w:asciiTheme="minorHAnsi" w:hAnsiTheme="minorHAnsi" w:cstheme="minorHAnsi"/>
          <w:sz w:val="14"/>
          <w:szCs w:val="14"/>
        </w:rPr>
        <w:t>osoby/-</w:t>
      </w:r>
      <w:proofErr w:type="spellStart"/>
      <w:r w:rsidRPr="00655648">
        <w:rPr>
          <w:rFonts w:asciiTheme="minorHAnsi" w:hAnsiTheme="minorHAnsi" w:cstheme="minorHAnsi"/>
          <w:sz w:val="14"/>
          <w:szCs w:val="14"/>
        </w:rPr>
        <w:t>ób</w:t>
      </w:r>
      <w:proofErr w:type="spellEnd"/>
      <w:r w:rsidRPr="00655648">
        <w:rPr>
          <w:rFonts w:asciiTheme="minorHAnsi" w:hAnsiTheme="minorHAnsi" w:cstheme="minorHAnsi"/>
          <w:sz w:val="14"/>
          <w:szCs w:val="14"/>
        </w:rPr>
        <w:t xml:space="preserve"> uprawnionej/-</w:t>
      </w:r>
      <w:proofErr w:type="spellStart"/>
      <w:r w:rsidRPr="00655648">
        <w:rPr>
          <w:rFonts w:asciiTheme="minorHAnsi" w:hAnsiTheme="minorHAnsi" w:cstheme="minorHAnsi"/>
          <w:sz w:val="14"/>
          <w:szCs w:val="14"/>
        </w:rPr>
        <w:t>ych</w:t>
      </w:r>
      <w:proofErr w:type="spellEnd"/>
    </w:p>
    <w:p w14:paraId="1ED8C890" w14:textId="77777777" w:rsidR="00F4534D" w:rsidRPr="00655648" w:rsidRDefault="00F4534D" w:rsidP="00F4534D">
      <w:pPr>
        <w:jc w:val="right"/>
        <w:rPr>
          <w:rFonts w:asciiTheme="minorHAnsi" w:hAnsiTheme="minorHAnsi" w:cstheme="minorHAnsi"/>
          <w:sz w:val="14"/>
          <w:szCs w:val="14"/>
        </w:rPr>
      </w:pPr>
      <w:r w:rsidRPr="00655648">
        <w:rPr>
          <w:rFonts w:asciiTheme="minorHAnsi" w:hAnsiTheme="minorHAnsi" w:cstheme="minorHAnsi"/>
          <w:sz w:val="14"/>
          <w:szCs w:val="14"/>
        </w:rPr>
        <w:t xml:space="preserve">do reprezentowania Wykonawcy </w:t>
      </w:r>
    </w:p>
    <w:p w14:paraId="30F4DBF1" w14:textId="77777777" w:rsidR="004A247F" w:rsidRPr="00655648" w:rsidRDefault="00F4534D" w:rsidP="00F4534D">
      <w:pPr>
        <w:jc w:val="right"/>
        <w:rPr>
          <w:rFonts w:asciiTheme="minorHAnsi" w:hAnsiTheme="minorHAnsi" w:cstheme="minorHAnsi"/>
          <w:sz w:val="14"/>
          <w:szCs w:val="14"/>
        </w:rPr>
      </w:pPr>
      <w:r w:rsidRPr="00655648">
        <w:rPr>
          <w:rFonts w:asciiTheme="minorHAnsi" w:hAnsiTheme="minorHAnsi" w:cstheme="minorHAnsi"/>
          <w:sz w:val="14"/>
          <w:szCs w:val="14"/>
        </w:rPr>
        <w:t>lub pełnomocnika</w:t>
      </w:r>
    </w:p>
    <w:p w14:paraId="18CF5D73" w14:textId="77777777" w:rsidR="00F47268" w:rsidRPr="00655648" w:rsidRDefault="00F47268" w:rsidP="00F4534D">
      <w:pPr>
        <w:jc w:val="right"/>
        <w:rPr>
          <w:rFonts w:asciiTheme="minorHAnsi" w:hAnsiTheme="minorHAnsi" w:cstheme="minorHAnsi"/>
          <w:sz w:val="16"/>
          <w:szCs w:val="16"/>
        </w:rPr>
        <w:sectPr w:rsidR="00F47268" w:rsidRPr="00655648" w:rsidSect="00156F91">
          <w:headerReference w:type="default" r:id="rId22"/>
          <w:footerReference w:type="default" r:id="rId23"/>
          <w:headerReference w:type="first" r:id="rId24"/>
          <w:footerReference w:type="first" r:id="rId25"/>
          <w:pgSz w:w="11907" w:h="16840" w:code="9"/>
          <w:pgMar w:top="306" w:right="1134" w:bottom="1134" w:left="1276" w:header="567" w:footer="454" w:gutter="0"/>
          <w:cols w:space="708"/>
          <w:titlePg/>
          <w:docGrid w:linePitch="360"/>
        </w:sectPr>
      </w:pPr>
    </w:p>
    <w:p w14:paraId="27CCFDDB" w14:textId="77777777" w:rsidR="00F47268" w:rsidRPr="00655648" w:rsidRDefault="00F47268" w:rsidP="00F47268">
      <w:pPr>
        <w:widowControl w:val="0"/>
        <w:ind w:left="800" w:hanging="400"/>
        <w:jc w:val="right"/>
        <w:rPr>
          <w:rFonts w:asciiTheme="minorHAnsi" w:hAnsiTheme="minorHAnsi" w:cstheme="minorHAnsi"/>
          <w:i/>
          <w:color w:val="000000"/>
          <w:sz w:val="18"/>
          <w:szCs w:val="18"/>
        </w:rPr>
      </w:pPr>
      <w:r w:rsidRPr="00655648">
        <w:rPr>
          <w:rFonts w:asciiTheme="minorHAnsi" w:hAnsiTheme="minorHAnsi" w:cstheme="minorHAnsi"/>
          <w:i/>
          <w:sz w:val="18"/>
          <w:szCs w:val="18"/>
        </w:rPr>
        <w:lastRenderedPageBreak/>
        <w:t xml:space="preserve">Załącznik Nr 1 </w:t>
      </w:r>
      <w:r w:rsidRPr="00655648">
        <w:rPr>
          <w:rFonts w:asciiTheme="minorHAnsi" w:hAnsiTheme="minorHAnsi" w:cstheme="minorHAnsi"/>
          <w:i/>
          <w:color w:val="000000"/>
          <w:sz w:val="18"/>
          <w:szCs w:val="18"/>
        </w:rPr>
        <w:t>do Formularza Oferty</w:t>
      </w:r>
    </w:p>
    <w:p w14:paraId="4CD52B20" w14:textId="77777777" w:rsidR="00F47268" w:rsidRPr="00655648" w:rsidRDefault="00F47268" w:rsidP="00F47268">
      <w:pPr>
        <w:widowControl w:val="0"/>
        <w:ind w:left="800" w:hanging="400"/>
        <w:jc w:val="center"/>
        <w:rPr>
          <w:rFonts w:asciiTheme="minorHAnsi" w:hAnsiTheme="minorHAnsi" w:cstheme="minorHAnsi"/>
          <w:b/>
          <w:color w:val="000000"/>
        </w:rPr>
      </w:pPr>
    </w:p>
    <w:p w14:paraId="28E453C0" w14:textId="255285D4" w:rsidR="00F47268" w:rsidRPr="00655648" w:rsidRDefault="00F47268" w:rsidP="00394D9E">
      <w:pPr>
        <w:widowControl w:val="0"/>
        <w:shd w:val="clear" w:color="auto" w:fill="DBE5F1" w:themeFill="accent1" w:themeFillTint="33"/>
        <w:tabs>
          <w:tab w:val="center" w:pos="7384"/>
          <w:tab w:val="left" w:pos="10065"/>
        </w:tabs>
        <w:ind w:left="426" w:hanging="400"/>
        <w:jc w:val="center"/>
        <w:rPr>
          <w:rFonts w:asciiTheme="minorHAnsi" w:hAnsiTheme="minorHAnsi" w:cstheme="minorHAnsi"/>
          <w:b/>
          <w:color w:val="000000"/>
        </w:rPr>
      </w:pPr>
      <w:r w:rsidRPr="00655648">
        <w:rPr>
          <w:rFonts w:asciiTheme="minorHAnsi" w:hAnsiTheme="minorHAnsi" w:cstheme="minorHAnsi"/>
          <w:b/>
          <w:color w:val="000000"/>
        </w:rPr>
        <w:t xml:space="preserve">FORMULARZ </w:t>
      </w:r>
      <w:r w:rsidRPr="00655648">
        <w:rPr>
          <w:rFonts w:asciiTheme="minorHAnsi" w:hAnsiTheme="minorHAnsi" w:cstheme="minorHAnsi"/>
          <w:b/>
          <w:color w:val="000000"/>
          <w:shd w:val="clear" w:color="auto" w:fill="DBE5F1" w:themeFill="accent1" w:themeFillTint="33"/>
        </w:rPr>
        <w:t>SPECYFIKACJI</w:t>
      </w:r>
      <w:r w:rsidRPr="00655648">
        <w:rPr>
          <w:rFonts w:asciiTheme="minorHAnsi" w:hAnsiTheme="minorHAnsi" w:cstheme="minorHAnsi"/>
          <w:b/>
          <w:color w:val="000000"/>
        </w:rPr>
        <w:t xml:space="preserve"> CENOWEJ</w:t>
      </w:r>
    </w:p>
    <w:p w14:paraId="7BDABF61" w14:textId="77777777" w:rsidR="004D7F21" w:rsidRPr="00655648" w:rsidRDefault="004D7F21" w:rsidP="003160EA">
      <w:pPr>
        <w:tabs>
          <w:tab w:val="left" w:pos="1134"/>
        </w:tabs>
        <w:jc w:val="both"/>
        <w:rPr>
          <w:rFonts w:asciiTheme="minorHAnsi" w:hAnsiTheme="minorHAnsi" w:cstheme="minorHAnsi"/>
          <w:color w:val="000000"/>
          <w:sz w:val="20"/>
          <w:szCs w:val="20"/>
        </w:rPr>
      </w:pPr>
    </w:p>
    <w:p w14:paraId="1B04734B" w14:textId="0482BFB4" w:rsidR="00F47268" w:rsidRPr="00247D48" w:rsidRDefault="00F47268" w:rsidP="00381D4F">
      <w:pPr>
        <w:tabs>
          <w:tab w:val="left" w:pos="1134"/>
        </w:tabs>
        <w:rPr>
          <w:rFonts w:asciiTheme="minorHAnsi" w:hAnsiTheme="minorHAnsi" w:cstheme="minorHAnsi"/>
          <w:color w:val="000000"/>
          <w:sz w:val="22"/>
          <w:szCs w:val="22"/>
        </w:rPr>
      </w:pPr>
      <w:r w:rsidRPr="00247D48">
        <w:rPr>
          <w:rFonts w:asciiTheme="minorHAnsi" w:hAnsiTheme="minorHAnsi" w:cstheme="minorHAnsi"/>
          <w:color w:val="000000"/>
          <w:sz w:val="22"/>
          <w:szCs w:val="22"/>
        </w:rPr>
        <w:t xml:space="preserve">Przystępując do udziału w postępowaniu o udzielenie zamówienia publicznego </w:t>
      </w:r>
      <w:r w:rsidR="004E21A4" w:rsidRPr="00247D48">
        <w:rPr>
          <w:rFonts w:asciiTheme="minorHAnsi" w:eastAsiaTheme="majorEastAsia" w:hAnsiTheme="minorHAnsi" w:cstheme="minorHAnsi"/>
          <w:bCs/>
          <w:sz w:val="22"/>
          <w:szCs w:val="22"/>
        </w:rPr>
        <w:t xml:space="preserve">na </w:t>
      </w:r>
      <w:r w:rsidR="00381D4F" w:rsidRPr="00247D48">
        <w:rPr>
          <w:rFonts w:asciiTheme="minorHAnsi" w:eastAsiaTheme="majorEastAsia" w:hAnsiTheme="minorHAnsi" w:cstheme="minorHAnsi"/>
          <w:bCs/>
          <w:sz w:val="22"/>
          <w:szCs w:val="22"/>
        </w:rPr>
        <w:t>dostawę</w:t>
      </w:r>
      <w:r w:rsidR="001662E1">
        <w:rPr>
          <w:rFonts w:asciiTheme="minorHAnsi" w:eastAsiaTheme="majorEastAsia" w:hAnsiTheme="minorHAnsi" w:cstheme="minorHAnsi"/>
          <w:bCs/>
          <w:sz w:val="22"/>
          <w:szCs w:val="22"/>
        </w:rPr>
        <w:t xml:space="preserve"> </w:t>
      </w:r>
      <w:r w:rsidR="001662E1" w:rsidRPr="001662E1">
        <w:rPr>
          <w:rFonts w:asciiTheme="minorHAnsi" w:eastAsiaTheme="majorEastAsia" w:hAnsiTheme="minorHAnsi" w:cstheme="minorHAnsi"/>
          <w:bCs/>
          <w:sz w:val="22"/>
          <w:szCs w:val="22"/>
        </w:rPr>
        <w:t xml:space="preserve">jałowych </w:t>
      </w:r>
      <w:proofErr w:type="spellStart"/>
      <w:r w:rsidR="001662E1" w:rsidRPr="001662E1">
        <w:rPr>
          <w:rFonts w:asciiTheme="minorHAnsi" w:eastAsiaTheme="majorEastAsia" w:hAnsiTheme="minorHAnsi" w:cstheme="minorHAnsi"/>
          <w:bCs/>
          <w:sz w:val="22"/>
          <w:szCs w:val="22"/>
        </w:rPr>
        <w:t>obłożeń</w:t>
      </w:r>
      <w:proofErr w:type="spellEnd"/>
      <w:r w:rsidR="001662E1" w:rsidRPr="001662E1">
        <w:rPr>
          <w:rFonts w:asciiTheme="minorHAnsi" w:eastAsiaTheme="majorEastAsia" w:hAnsiTheme="minorHAnsi" w:cstheme="minorHAnsi"/>
          <w:bCs/>
          <w:sz w:val="22"/>
          <w:szCs w:val="22"/>
        </w:rPr>
        <w:t xml:space="preserve"> pola operacyjnego </w:t>
      </w:r>
      <w:r w:rsidR="00381D4F" w:rsidRPr="00247D48">
        <w:rPr>
          <w:rFonts w:asciiTheme="minorHAnsi" w:eastAsiaTheme="majorEastAsia" w:hAnsiTheme="minorHAnsi" w:cstheme="minorHAnsi"/>
          <w:bCs/>
          <w:sz w:val="22"/>
          <w:szCs w:val="22"/>
        </w:rPr>
        <w:t>(</w:t>
      </w:r>
      <w:r w:rsidR="00BE73A5">
        <w:rPr>
          <w:rFonts w:asciiTheme="minorHAnsi" w:eastAsiaTheme="majorEastAsia" w:hAnsiTheme="minorHAnsi" w:cstheme="minorHAnsi"/>
          <w:bCs/>
          <w:sz w:val="22"/>
          <w:szCs w:val="22"/>
        </w:rPr>
        <w:t>ZP-56/2026</w:t>
      </w:r>
      <w:r w:rsidR="00381D4F" w:rsidRPr="00247D48">
        <w:rPr>
          <w:rFonts w:asciiTheme="minorHAnsi" w:eastAsiaTheme="majorEastAsia" w:hAnsiTheme="minorHAnsi" w:cstheme="minorHAnsi"/>
          <w:bCs/>
          <w:sz w:val="22"/>
          <w:szCs w:val="22"/>
        </w:rPr>
        <w:t xml:space="preserve">) </w:t>
      </w:r>
      <w:r w:rsidRPr="00247D48">
        <w:rPr>
          <w:rFonts w:asciiTheme="minorHAnsi" w:hAnsiTheme="minorHAnsi" w:cstheme="minorHAnsi"/>
          <w:color w:val="000000"/>
          <w:sz w:val="22"/>
          <w:szCs w:val="22"/>
        </w:rPr>
        <w:t xml:space="preserve">przeprowadzonym </w:t>
      </w:r>
      <w:r w:rsidRPr="00247D48">
        <w:rPr>
          <w:rFonts w:asciiTheme="minorHAnsi" w:hAnsiTheme="minorHAnsi" w:cstheme="minorHAnsi"/>
          <w:sz w:val="22"/>
          <w:szCs w:val="22"/>
        </w:rPr>
        <w:t>w trybie przetargu nieograniczonego</w:t>
      </w:r>
      <w:r w:rsidRPr="00247D48">
        <w:rPr>
          <w:rFonts w:asciiTheme="minorHAnsi" w:hAnsiTheme="minorHAnsi" w:cstheme="minorHAnsi"/>
          <w:color w:val="000000"/>
          <w:sz w:val="22"/>
          <w:szCs w:val="22"/>
        </w:rPr>
        <w:t>, oferujemy wykonanie przedmiotu zamówienia w oparciu o następujące ceny jednostkowe netto:</w:t>
      </w:r>
    </w:p>
    <w:p w14:paraId="02E6EDB0" w14:textId="77777777" w:rsidR="00247D48" w:rsidRPr="00247D48" w:rsidRDefault="00247D48" w:rsidP="00381D4F">
      <w:pPr>
        <w:tabs>
          <w:tab w:val="left" w:pos="1134"/>
        </w:tabs>
        <w:rPr>
          <w:rFonts w:asciiTheme="minorHAnsi" w:hAnsiTheme="minorHAnsi" w:cstheme="minorHAnsi"/>
          <w:color w:val="000000"/>
          <w:sz w:val="22"/>
          <w:szCs w:val="22"/>
        </w:rPr>
      </w:pPr>
    </w:p>
    <w:p w14:paraId="1B110960" w14:textId="4866A920" w:rsidR="00247D48" w:rsidRPr="00247D48" w:rsidRDefault="00247D48" w:rsidP="00381D4F">
      <w:pPr>
        <w:tabs>
          <w:tab w:val="left" w:pos="1134"/>
        </w:tabs>
        <w:rPr>
          <w:rFonts w:asciiTheme="minorHAnsi" w:hAnsiTheme="minorHAnsi" w:cstheme="minorHAnsi"/>
          <w:b/>
          <w:bCs/>
          <w:color w:val="000000"/>
          <w:sz w:val="22"/>
          <w:szCs w:val="22"/>
        </w:rPr>
      </w:pPr>
      <w:r w:rsidRPr="00247D48">
        <w:rPr>
          <w:rFonts w:asciiTheme="minorHAnsi" w:hAnsiTheme="minorHAnsi" w:cstheme="minorHAnsi"/>
          <w:b/>
          <w:bCs/>
          <w:color w:val="000000"/>
          <w:sz w:val="22"/>
          <w:szCs w:val="22"/>
        </w:rPr>
        <w:t>PAKIET ………</w:t>
      </w:r>
    </w:p>
    <w:tbl>
      <w:tblPr>
        <w:tblW w:w="15537" w:type="dxa"/>
        <w:jc w:val="center"/>
        <w:tblLayout w:type="fixed"/>
        <w:tblCellMar>
          <w:left w:w="30" w:type="dxa"/>
          <w:right w:w="30" w:type="dxa"/>
        </w:tblCellMar>
        <w:tblLook w:val="0000" w:firstRow="0" w:lastRow="0" w:firstColumn="0" w:lastColumn="0" w:noHBand="0" w:noVBand="0"/>
      </w:tblPr>
      <w:tblGrid>
        <w:gridCol w:w="739"/>
        <w:gridCol w:w="2603"/>
        <w:gridCol w:w="2604"/>
        <w:gridCol w:w="1370"/>
        <w:gridCol w:w="1370"/>
        <w:gridCol w:w="1370"/>
        <w:gridCol w:w="1370"/>
        <w:gridCol w:w="1370"/>
        <w:gridCol w:w="1370"/>
        <w:gridCol w:w="1371"/>
      </w:tblGrid>
      <w:tr w:rsidR="005B39C7" w:rsidRPr="00C93F2B" w14:paraId="20FE6604" w14:textId="77777777" w:rsidTr="005B39C7">
        <w:trPr>
          <w:trHeight w:val="648"/>
          <w:jc w:val="center"/>
        </w:trPr>
        <w:tc>
          <w:tcPr>
            <w:tcW w:w="739"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439209EA" w14:textId="4749CA53" w:rsidR="005B39C7" w:rsidRPr="00C93F2B" w:rsidRDefault="005B39C7" w:rsidP="0061794F">
            <w:pPr>
              <w:autoSpaceDE w:val="0"/>
              <w:autoSpaceDN w:val="0"/>
              <w:adjustRightInd w:val="0"/>
              <w:jc w:val="center"/>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L.P.</w:t>
            </w:r>
          </w:p>
        </w:tc>
        <w:tc>
          <w:tcPr>
            <w:tcW w:w="2603"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2F73F46D" w14:textId="73EF5667" w:rsidR="005B39C7" w:rsidRPr="00C93F2B" w:rsidRDefault="005B39C7" w:rsidP="005B39C7">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Nazwa</w:t>
            </w:r>
            <w:r>
              <w:rPr>
                <w:rFonts w:asciiTheme="minorHAnsi" w:eastAsiaTheme="minorHAnsi" w:hAnsiTheme="minorHAnsi" w:cstheme="minorHAnsi"/>
                <w:b/>
                <w:bCs/>
                <w:color w:val="000000"/>
                <w:sz w:val="20"/>
                <w:szCs w:val="20"/>
              </w:rPr>
              <w:t xml:space="preserve"> </w:t>
            </w:r>
            <w:r w:rsidRPr="00C93F2B">
              <w:rPr>
                <w:rFonts w:asciiTheme="minorHAnsi" w:eastAsiaTheme="minorHAnsi" w:hAnsiTheme="minorHAnsi" w:cstheme="minorHAnsi"/>
                <w:b/>
                <w:bCs/>
                <w:color w:val="000000"/>
                <w:sz w:val="20"/>
                <w:szCs w:val="20"/>
              </w:rPr>
              <w:t>handlowa</w:t>
            </w:r>
          </w:p>
        </w:tc>
        <w:tc>
          <w:tcPr>
            <w:tcW w:w="2604"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785D36A5" w14:textId="6A6FF3AA" w:rsidR="005B39C7" w:rsidRPr="00C93F2B" w:rsidRDefault="005B39C7" w:rsidP="00AD68B8">
            <w:pPr>
              <w:autoSpaceDE w:val="0"/>
              <w:autoSpaceDN w:val="0"/>
              <w:adjustRightInd w:val="0"/>
              <w:jc w:val="center"/>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Producent i numer katalogowy</w:t>
            </w:r>
          </w:p>
        </w:tc>
        <w:tc>
          <w:tcPr>
            <w:tcW w:w="1370"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2E422BAD" w14:textId="29A50606" w:rsidR="005B39C7" w:rsidRPr="00C93F2B" w:rsidRDefault="005B39C7" w:rsidP="00AD68B8">
            <w:pPr>
              <w:autoSpaceDE w:val="0"/>
              <w:autoSpaceDN w:val="0"/>
              <w:adjustRightInd w:val="0"/>
              <w:jc w:val="center"/>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 xml:space="preserve">Ilość </w:t>
            </w:r>
            <w:r w:rsidRPr="00C93F2B">
              <w:rPr>
                <w:rFonts w:asciiTheme="minorHAnsi" w:eastAsiaTheme="minorHAnsi" w:hAnsiTheme="minorHAnsi" w:cstheme="minorHAnsi"/>
                <w:b/>
                <w:bCs/>
                <w:color w:val="000000"/>
                <w:sz w:val="20"/>
                <w:szCs w:val="20"/>
              </w:rPr>
              <w:t>określ</w:t>
            </w:r>
            <w:r>
              <w:rPr>
                <w:rFonts w:asciiTheme="minorHAnsi" w:eastAsiaTheme="minorHAnsi" w:hAnsiTheme="minorHAnsi" w:cstheme="minorHAnsi"/>
                <w:b/>
                <w:bCs/>
                <w:color w:val="000000"/>
                <w:sz w:val="20"/>
                <w:szCs w:val="20"/>
              </w:rPr>
              <w:t>ona                    w SWZ</w:t>
            </w:r>
          </w:p>
        </w:tc>
        <w:tc>
          <w:tcPr>
            <w:tcW w:w="1370"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3B9244F2" w14:textId="77777777" w:rsidR="005B39C7" w:rsidRPr="00C93F2B" w:rsidRDefault="005B39C7" w:rsidP="00AD68B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Wielkość oferowa</w:t>
            </w:r>
            <w:r>
              <w:rPr>
                <w:rFonts w:asciiTheme="minorHAnsi" w:eastAsiaTheme="minorHAnsi" w:hAnsiTheme="minorHAnsi" w:cstheme="minorHAnsi"/>
                <w:b/>
                <w:bCs/>
                <w:color w:val="000000"/>
                <w:sz w:val="20"/>
                <w:szCs w:val="20"/>
              </w:rPr>
              <w:t>n</w:t>
            </w:r>
            <w:r w:rsidRPr="00C93F2B">
              <w:rPr>
                <w:rFonts w:asciiTheme="minorHAnsi" w:eastAsiaTheme="minorHAnsi" w:hAnsiTheme="minorHAnsi" w:cstheme="minorHAnsi"/>
                <w:b/>
                <w:bCs/>
                <w:color w:val="000000"/>
                <w:sz w:val="20"/>
                <w:szCs w:val="20"/>
              </w:rPr>
              <w:t>ego opakowania</w:t>
            </w:r>
          </w:p>
        </w:tc>
        <w:tc>
          <w:tcPr>
            <w:tcW w:w="1370"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756BBB1F" w14:textId="5A62758A" w:rsidR="005B39C7" w:rsidRPr="00C93F2B" w:rsidRDefault="005B39C7" w:rsidP="00AD68B8">
            <w:pPr>
              <w:autoSpaceDE w:val="0"/>
              <w:autoSpaceDN w:val="0"/>
              <w:adjustRightInd w:val="0"/>
              <w:jc w:val="center"/>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Liczba szt./</w:t>
            </w:r>
            <w:r w:rsidRPr="00C93F2B">
              <w:rPr>
                <w:rFonts w:asciiTheme="minorHAnsi" w:eastAsiaTheme="minorHAnsi" w:hAnsiTheme="minorHAnsi" w:cstheme="minorHAnsi"/>
                <w:b/>
                <w:bCs/>
                <w:color w:val="000000"/>
                <w:sz w:val="20"/>
                <w:szCs w:val="20"/>
              </w:rPr>
              <w:t>op</w:t>
            </w:r>
            <w:r>
              <w:rPr>
                <w:rFonts w:asciiTheme="minorHAnsi" w:eastAsiaTheme="minorHAnsi" w:hAnsiTheme="minorHAnsi" w:cstheme="minorHAnsi"/>
                <w:b/>
                <w:bCs/>
                <w:color w:val="000000"/>
                <w:sz w:val="20"/>
                <w:szCs w:val="20"/>
              </w:rPr>
              <w:t>.</w:t>
            </w:r>
          </w:p>
        </w:tc>
        <w:tc>
          <w:tcPr>
            <w:tcW w:w="1370"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40F691D8" w14:textId="77777777" w:rsidR="005B39C7" w:rsidRPr="00C93F2B" w:rsidRDefault="005B39C7" w:rsidP="00AD68B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Cena jedn.</w:t>
            </w:r>
          </w:p>
          <w:p w14:paraId="67337F22" w14:textId="684976E1" w:rsidR="005B39C7" w:rsidRPr="00C93F2B" w:rsidRDefault="005B39C7" w:rsidP="005B39C7">
            <w:pPr>
              <w:autoSpaceDE w:val="0"/>
              <w:autoSpaceDN w:val="0"/>
              <w:adjustRightInd w:val="0"/>
              <w:jc w:val="center"/>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n</w:t>
            </w:r>
            <w:r w:rsidRPr="00C93F2B">
              <w:rPr>
                <w:rFonts w:asciiTheme="minorHAnsi" w:eastAsiaTheme="minorHAnsi" w:hAnsiTheme="minorHAnsi" w:cstheme="minorHAnsi"/>
                <w:b/>
                <w:bCs/>
                <w:color w:val="000000"/>
                <w:sz w:val="20"/>
                <w:szCs w:val="20"/>
              </w:rPr>
              <w:t>etto</w:t>
            </w:r>
            <w:r>
              <w:rPr>
                <w:rFonts w:asciiTheme="minorHAnsi" w:eastAsiaTheme="minorHAnsi" w:hAnsiTheme="minorHAnsi" w:cstheme="minorHAnsi"/>
                <w:b/>
                <w:bCs/>
                <w:color w:val="000000"/>
                <w:sz w:val="20"/>
                <w:szCs w:val="20"/>
              </w:rPr>
              <w:t xml:space="preserve"> </w:t>
            </w:r>
            <w:r w:rsidR="00303EC0">
              <w:rPr>
                <w:rFonts w:asciiTheme="minorHAnsi" w:eastAsiaTheme="minorHAnsi" w:hAnsiTheme="minorHAnsi" w:cstheme="minorHAnsi"/>
                <w:b/>
                <w:bCs/>
                <w:color w:val="000000"/>
                <w:sz w:val="20"/>
                <w:szCs w:val="20"/>
              </w:rPr>
              <w:t>szt./</w:t>
            </w:r>
            <w:r>
              <w:rPr>
                <w:rFonts w:asciiTheme="minorHAnsi" w:eastAsiaTheme="minorHAnsi" w:hAnsiTheme="minorHAnsi" w:cstheme="minorHAnsi"/>
                <w:b/>
                <w:bCs/>
                <w:color w:val="000000"/>
                <w:sz w:val="20"/>
                <w:szCs w:val="20"/>
              </w:rPr>
              <w:t>op.</w:t>
            </w:r>
          </w:p>
        </w:tc>
        <w:tc>
          <w:tcPr>
            <w:tcW w:w="1370"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69C1F2EF" w14:textId="30A030E2" w:rsidR="005B39C7" w:rsidRPr="005B39C7" w:rsidRDefault="005B39C7" w:rsidP="005B39C7">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VAT</w:t>
            </w:r>
            <w:r>
              <w:rPr>
                <w:rFonts w:asciiTheme="minorHAnsi" w:eastAsiaTheme="minorHAnsi" w:hAnsiTheme="minorHAnsi" w:cstheme="minorHAnsi"/>
                <w:b/>
                <w:bCs/>
                <w:color w:val="000000"/>
                <w:sz w:val="20"/>
                <w:szCs w:val="20"/>
              </w:rPr>
              <w:t xml:space="preserve"> </w:t>
            </w:r>
            <w:r w:rsidRPr="003033D8">
              <w:rPr>
                <w:rFonts w:asciiTheme="minorHAnsi" w:eastAsiaTheme="minorHAnsi" w:hAnsiTheme="minorHAnsi" w:cstheme="minorHAnsi"/>
                <w:i/>
                <w:iCs/>
                <w:color w:val="000000"/>
                <w:sz w:val="16"/>
                <w:szCs w:val="16"/>
              </w:rPr>
              <w:t>(%)</w:t>
            </w:r>
          </w:p>
        </w:tc>
        <w:tc>
          <w:tcPr>
            <w:tcW w:w="1370"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7FF1784F" w14:textId="513DB520" w:rsidR="005B39C7" w:rsidRDefault="005B39C7" w:rsidP="003033D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Wartość</w:t>
            </w:r>
            <w:r>
              <w:rPr>
                <w:rFonts w:asciiTheme="minorHAnsi" w:eastAsiaTheme="minorHAnsi" w:hAnsiTheme="minorHAnsi" w:cstheme="minorHAnsi"/>
                <w:b/>
                <w:bCs/>
                <w:color w:val="000000"/>
                <w:sz w:val="20"/>
                <w:szCs w:val="20"/>
              </w:rPr>
              <w:t xml:space="preserve"> n</w:t>
            </w:r>
            <w:r w:rsidRPr="00C93F2B">
              <w:rPr>
                <w:rFonts w:asciiTheme="minorHAnsi" w:eastAsiaTheme="minorHAnsi" w:hAnsiTheme="minorHAnsi" w:cstheme="minorHAnsi"/>
                <w:b/>
                <w:bCs/>
                <w:color w:val="000000"/>
                <w:sz w:val="20"/>
                <w:szCs w:val="20"/>
              </w:rPr>
              <w:t>etto</w:t>
            </w:r>
            <w:r>
              <w:rPr>
                <w:rFonts w:asciiTheme="minorHAnsi" w:eastAsiaTheme="minorHAnsi" w:hAnsiTheme="minorHAnsi" w:cstheme="minorHAnsi"/>
                <w:b/>
                <w:bCs/>
                <w:color w:val="000000"/>
                <w:sz w:val="20"/>
                <w:szCs w:val="20"/>
              </w:rPr>
              <w:t xml:space="preserve"> </w:t>
            </w:r>
          </w:p>
          <w:p w14:paraId="7E84F275" w14:textId="7FBAA1FF" w:rsidR="005B39C7" w:rsidRPr="003033D8" w:rsidRDefault="005B39C7" w:rsidP="00AD68B8">
            <w:pPr>
              <w:autoSpaceDE w:val="0"/>
              <w:autoSpaceDN w:val="0"/>
              <w:adjustRightInd w:val="0"/>
              <w:jc w:val="center"/>
              <w:rPr>
                <w:rFonts w:asciiTheme="minorHAnsi" w:eastAsiaTheme="minorHAnsi" w:hAnsiTheme="minorHAnsi" w:cstheme="minorHAnsi"/>
                <w:i/>
                <w:iCs/>
                <w:color w:val="000000"/>
                <w:sz w:val="20"/>
                <w:szCs w:val="20"/>
              </w:rPr>
            </w:pPr>
            <w:r w:rsidRPr="003033D8">
              <w:rPr>
                <w:rFonts w:asciiTheme="minorHAnsi" w:eastAsiaTheme="minorHAnsi" w:hAnsiTheme="minorHAnsi" w:cstheme="minorHAnsi"/>
                <w:i/>
                <w:iCs/>
                <w:color w:val="000000"/>
                <w:sz w:val="16"/>
                <w:szCs w:val="16"/>
              </w:rPr>
              <w:t xml:space="preserve">(kol. VII x kol. </w:t>
            </w:r>
            <w:r w:rsidR="00303EC0">
              <w:rPr>
                <w:rFonts w:asciiTheme="minorHAnsi" w:eastAsiaTheme="minorHAnsi" w:hAnsiTheme="minorHAnsi" w:cstheme="minorHAnsi"/>
                <w:i/>
                <w:iCs/>
                <w:color w:val="000000"/>
                <w:sz w:val="16"/>
                <w:szCs w:val="16"/>
              </w:rPr>
              <w:t>VIII</w:t>
            </w:r>
            <w:r w:rsidRPr="003033D8">
              <w:rPr>
                <w:rFonts w:asciiTheme="minorHAnsi" w:eastAsiaTheme="minorHAnsi" w:hAnsiTheme="minorHAnsi" w:cstheme="minorHAnsi"/>
                <w:i/>
                <w:iCs/>
                <w:color w:val="000000"/>
                <w:sz w:val="16"/>
                <w:szCs w:val="16"/>
              </w:rPr>
              <w:t>)</w:t>
            </w:r>
          </w:p>
        </w:tc>
        <w:tc>
          <w:tcPr>
            <w:tcW w:w="1371"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213B463E" w14:textId="6ED8CC54" w:rsidR="005B39C7" w:rsidRDefault="005B39C7" w:rsidP="003033D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Wartość</w:t>
            </w:r>
            <w:r>
              <w:rPr>
                <w:rFonts w:asciiTheme="minorHAnsi" w:eastAsiaTheme="minorHAnsi" w:hAnsiTheme="minorHAnsi" w:cstheme="minorHAnsi"/>
                <w:b/>
                <w:bCs/>
                <w:color w:val="000000"/>
                <w:sz w:val="20"/>
                <w:szCs w:val="20"/>
              </w:rPr>
              <w:t xml:space="preserve"> b</w:t>
            </w:r>
            <w:r w:rsidRPr="00C93F2B">
              <w:rPr>
                <w:rFonts w:asciiTheme="minorHAnsi" w:eastAsiaTheme="minorHAnsi" w:hAnsiTheme="minorHAnsi" w:cstheme="minorHAnsi"/>
                <w:b/>
                <w:bCs/>
                <w:color w:val="000000"/>
                <w:sz w:val="20"/>
                <w:szCs w:val="20"/>
              </w:rPr>
              <w:t>rutto</w:t>
            </w:r>
            <w:r>
              <w:rPr>
                <w:rFonts w:asciiTheme="minorHAnsi" w:eastAsiaTheme="minorHAnsi" w:hAnsiTheme="minorHAnsi" w:cstheme="minorHAnsi"/>
                <w:b/>
                <w:bCs/>
                <w:color w:val="000000"/>
                <w:sz w:val="20"/>
                <w:szCs w:val="20"/>
              </w:rPr>
              <w:t xml:space="preserve"> </w:t>
            </w:r>
          </w:p>
          <w:p w14:paraId="080E206B" w14:textId="1247571C" w:rsidR="005B39C7" w:rsidRPr="003033D8" w:rsidRDefault="005B39C7" w:rsidP="00AD68B8">
            <w:pPr>
              <w:autoSpaceDE w:val="0"/>
              <w:autoSpaceDN w:val="0"/>
              <w:adjustRightInd w:val="0"/>
              <w:jc w:val="center"/>
              <w:rPr>
                <w:rFonts w:asciiTheme="minorHAnsi" w:eastAsiaTheme="minorHAnsi" w:hAnsiTheme="minorHAnsi" w:cstheme="minorHAnsi"/>
                <w:i/>
                <w:iCs/>
                <w:color w:val="000000"/>
                <w:sz w:val="20"/>
                <w:szCs w:val="20"/>
              </w:rPr>
            </w:pPr>
            <w:r w:rsidRPr="003033D8">
              <w:rPr>
                <w:rFonts w:asciiTheme="minorHAnsi" w:eastAsiaTheme="minorHAnsi" w:hAnsiTheme="minorHAnsi" w:cstheme="minorHAnsi"/>
                <w:i/>
                <w:iCs/>
                <w:color w:val="000000"/>
                <w:sz w:val="16"/>
                <w:szCs w:val="16"/>
              </w:rPr>
              <w:t xml:space="preserve">(kol. </w:t>
            </w:r>
            <w:r w:rsidR="00303EC0">
              <w:rPr>
                <w:rFonts w:asciiTheme="minorHAnsi" w:eastAsiaTheme="minorHAnsi" w:hAnsiTheme="minorHAnsi" w:cstheme="minorHAnsi"/>
                <w:i/>
                <w:iCs/>
                <w:color w:val="000000"/>
                <w:sz w:val="16"/>
                <w:szCs w:val="16"/>
              </w:rPr>
              <w:t>VIII</w:t>
            </w:r>
            <w:r w:rsidRPr="003033D8">
              <w:rPr>
                <w:rFonts w:asciiTheme="minorHAnsi" w:eastAsiaTheme="minorHAnsi" w:hAnsiTheme="minorHAnsi" w:cstheme="minorHAnsi"/>
                <w:i/>
                <w:iCs/>
                <w:color w:val="000000"/>
                <w:sz w:val="16"/>
                <w:szCs w:val="16"/>
              </w:rPr>
              <w:t xml:space="preserve"> + kol</w:t>
            </w:r>
            <w:r w:rsidR="00303EC0">
              <w:rPr>
                <w:rFonts w:asciiTheme="minorHAnsi" w:eastAsiaTheme="minorHAnsi" w:hAnsiTheme="minorHAnsi" w:cstheme="minorHAnsi"/>
                <w:i/>
                <w:iCs/>
                <w:color w:val="000000"/>
                <w:sz w:val="16"/>
                <w:szCs w:val="16"/>
              </w:rPr>
              <w:t>. IX</w:t>
            </w:r>
            <w:r w:rsidRPr="003033D8">
              <w:rPr>
                <w:rFonts w:asciiTheme="minorHAnsi" w:eastAsiaTheme="minorHAnsi" w:hAnsiTheme="minorHAnsi" w:cstheme="minorHAnsi"/>
                <w:i/>
                <w:iCs/>
                <w:color w:val="000000"/>
                <w:sz w:val="16"/>
                <w:szCs w:val="16"/>
              </w:rPr>
              <w:t>)</w:t>
            </w:r>
          </w:p>
        </w:tc>
      </w:tr>
      <w:tr w:rsidR="005B39C7" w:rsidRPr="00C93F2B" w14:paraId="41D4248C" w14:textId="77777777" w:rsidTr="005B39C7">
        <w:trPr>
          <w:trHeight w:val="65"/>
          <w:jc w:val="center"/>
        </w:trPr>
        <w:tc>
          <w:tcPr>
            <w:tcW w:w="739" w:type="dxa"/>
            <w:tcBorders>
              <w:top w:val="single" w:sz="6" w:space="0" w:color="auto"/>
              <w:left w:val="single" w:sz="6" w:space="0" w:color="auto"/>
              <w:bottom w:val="single" w:sz="6" w:space="0" w:color="auto"/>
              <w:right w:val="single" w:sz="6" w:space="0" w:color="auto"/>
            </w:tcBorders>
          </w:tcPr>
          <w:p w14:paraId="5A9C6352" w14:textId="77777777" w:rsidR="005B39C7" w:rsidRPr="00B97F41" w:rsidRDefault="005B39C7"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I</w:t>
            </w:r>
          </w:p>
        </w:tc>
        <w:tc>
          <w:tcPr>
            <w:tcW w:w="2603" w:type="dxa"/>
            <w:tcBorders>
              <w:top w:val="single" w:sz="6" w:space="0" w:color="auto"/>
              <w:left w:val="single" w:sz="6" w:space="0" w:color="auto"/>
              <w:bottom w:val="single" w:sz="6" w:space="0" w:color="auto"/>
              <w:right w:val="single" w:sz="6" w:space="0" w:color="auto"/>
            </w:tcBorders>
          </w:tcPr>
          <w:p w14:paraId="3C9B1FA6" w14:textId="77777777" w:rsidR="005B39C7" w:rsidRPr="00B97F41" w:rsidRDefault="005B39C7"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II</w:t>
            </w:r>
          </w:p>
        </w:tc>
        <w:tc>
          <w:tcPr>
            <w:tcW w:w="2604" w:type="dxa"/>
            <w:tcBorders>
              <w:top w:val="single" w:sz="6" w:space="0" w:color="auto"/>
              <w:left w:val="single" w:sz="6" w:space="0" w:color="auto"/>
              <w:bottom w:val="single" w:sz="6" w:space="0" w:color="auto"/>
              <w:right w:val="single" w:sz="6" w:space="0" w:color="auto"/>
            </w:tcBorders>
          </w:tcPr>
          <w:p w14:paraId="4DD208F5" w14:textId="4F2BB606" w:rsidR="005B39C7" w:rsidRPr="00B97F41" w:rsidRDefault="005B39C7" w:rsidP="005B39C7">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III</w:t>
            </w:r>
          </w:p>
        </w:tc>
        <w:tc>
          <w:tcPr>
            <w:tcW w:w="1370" w:type="dxa"/>
            <w:tcBorders>
              <w:top w:val="single" w:sz="6" w:space="0" w:color="auto"/>
              <w:left w:val="single" w:sz="6" w:space="0" w:color="auto"/>
              <w:bottom w:val="single" w:sz="6" w:space="0" w:color="auto"/>
              <w:right w:val="single" w:sz="6" w:space="0" w:color="auto"/>
            </w:tcBorders>
          </w:tcPr>
          <w:p w14:paraId="7B6430DC" w14:textId="0FAC8FC0" w:rsidR="005B39C7" w:rsidRPr="00B97F41" w:rsidRDefault="005B39C7" w:rsidP="005B39C7">
            <w:pPr>
              <w:autoSpaceDE w:val="0"/>
              <w:autoSpaceDN w:val="0"/>
              <w:adjustRightInd w:val="0"/>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I</w:t>
            </w:r>
            <w:r w:rsidRPr="00B97F41">
              <w:rPr>
                <w:rFonts w:asciiTheme="minorHAnsi" w:eastAsiaTheme="minorHAnsi" w:hAnsiTheme="minorHAnsi" w:cstheme="minorHAnsi"/>
                <w:i/>
                <w:iCs/>
                <w:color w:val="000000"/>
                <w:sz w:val="20"/>
                <w:szCs w:val="20"/>
              </w:rPr>
              <w:t>V</w:t>
            </w:r>
          </w:p>
        </w:tc>
        <w:tc>
          <w:tcPr>
            <w:tcW w:w="1370" w:type="dxa"/>
            <w:tcBorders>
              <w:top w:val="single" w:sz="6" w:space="0" w:color="auto"/>
              <w:left w:val="single" w:sz="6" w:space="0" w:color="auto"/>
              <w:bottom w:val="single" w:sz="6" w:space="0" w:color="auto"/>
              <w:right w:val="single" w:sz="6" w:space="0" w:color="auto"/>
            </w:tcBorders>
          </w:tcPr>
          <w:p w14:paraId="4DB35AC9" w14:textId="0548A8F6" w:rsidR="005B39C7" w:rsidRPr="00B97F41" w:rsidRDefault="005B39C7"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V</w:t>
            </w:r>
          </w:p>
        </w:tc>
        <w:tc>
          <w:tcPr>
            <w:tcW w:w="1370" w:type="dxa"/>
            <w:tcBorders>
              <w:top w:val="single" w:sz="6" w:space="0" w:color="auto"/>
              <w:left w:val="single" w:sz="6" w:space="0" w:color="auto"/>
              <w:bottom w:val="single" w:sz="6" w:space="0" w:color="auto"/>
              <w:right w:val="single" w:sz="6" w:space="0" w:color="auto"/>
            </w:tcBorders>
          </w:tcPr>
          <w:p w14:paraId="74AEBC64" w14:textId="7C5CE8B6" w:rsidR="005B39C7" w:rsidRPr="00B97F41" w:rsidRDefault="005B39C7"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VI</w:t>
            </w:r>
          </w:p>
        </w:tc>
        <w:tc>
          <w:tcPr>
            <w:tcW w:w="1370" w:type="dxa"/>
            <w:tcBorders>
              <w:top w:val="single" w:sz="6" w:space="0" w:color="auto"/>
              <w:left w:val="single" w:sz="6" w:space="0" w:color="auto"/>
              <w:bottom w:val="single" w:sz="6" w:space="0" w:color="auto"/>
              <w:right w:val="single" w:sz="6" w:space="0" w:color="auto"/>
            </w:tcBorders>
          </w:tcPr>
          <w:p w14:paraId="6E7E2D54" w14:textId="5325D761" w:rsidR="005B39C7" w:rsidRPr="00B97F41" w:rsidRDefault="005B39C7" w:rsidP="00AD68B8">
            <w:pPr>
              <w:autoSpaceDE w:val="0"/>
              <w:autoSpaceDN w:val="0"/>
              <w:adjustRightInd w:val="0"/>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VII</w:t>
            </w:r>
          </w:p>
        </w:tc>
        <w:tc>
          <w:tcPr>
            <w:tcW w:w="1370" w:type="dxa"/>
            <w:tcBorders>
              <w:top w:val="single" w:sz="6" w:space="0" w:color="auto"/>
              <w:left w:val="single" w:sz="6" w:space="0" w:color="auto"/>
              <w:bottom w:val="single" w:sz="6" w:space="0" w:color="auto"/>
              <w:right w:val="single" w:sz="6" w:space="0" w:color="auto"/>
            </w:tcBorders>
          </w:tcPr>
          <w:p w14:paraId="799DEA05" w14:textId="3E14AF7C" w:rsidR="005B39C7" w:rsidRPr="00B97F41" w:rsidRDefault="005B39C7" w:rsidP="00AD68B8">
            <w:pPr>
              <w:autoSpaceDE w:val="0"/>
              <w:autoSpaceDN w:val="0"/>
              <w:adjustRightInd w:val="0"/>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VIII</w:t>
            </w:r>
          </w:p>
        </w:tc>
        <w:tc>
          <w:tcPr>
            <w:tcW w:w="1370" w:type="dxa"/>
            <w:tcBorders>
              <w:top w:val="single" w:sz="6" w:space="0" w:color="auto"/>
              <w:left w:val="single" w:sz="6" w:space="0" w:color="auto"/>
              <w:bottom w:val="single" w:sz="6" w:space="0" w:color="auto"/>
              <w:right w:val="single" w:sz="6" w:space="0" w:color="auto"/>
            </w:tcBorders>
          </w:tcPr>
          <w:p w14:paraId="3A27C16C" w14:textId="33A63B6A" w:rsidR="005B39C7" w:rsidRPr="00B97F41" w:rsidRDefault="005B39C7" w:rsidP="00AD68B8">
            <w:pPr>
              <w:autoSpaceDE w:val="0"/>
              <w:autoSpaceDN w:val="0"/>
              <w:adjustRightInd w:val="0"/>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IX</w:t>
            </w:r>
          </w:p>
        </w:tc>
        <w:tc>
          <w:tcPr>
            <w:tcW w:w="1371" w:type="dxa"/>
            <w:tcBorders>
              <w:top w:val="single" w:sz="6" w:space="0" w:color="auto"/>
              <w:left w:val="single" w:sz="6" w:space="0" w:color="auto"/>
              <w:bottom w:val="single" w:sz="6" w:space="0" w:color="auto"/>
              <w:right w:val="single" w:sz="6" w:space="0" w:color="auto"/>
            </w:tcBorders>
          </w:tcPr>
          <w:p w14:paraId="22340C9A" w14:textId="0B42261B" w:rsidR="005B39C7" w:rsidRPr="00B97F41" w:rsidRDefault="005B39C7" w:rsidP="00AD68B8">
            <w:pPr>
              <w:autoSpaceDE w:val="0"/>
              <w:autoSpaceDN w:val="0"/>
              <w:adjustRightInd w:val="0"/>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X</w:t>
            </w:r>
          </w:p>
        </w:tc>
      </w:tr>
      <w:tr w:rsidR="005B39C7" w:rsidRPr="00C93F2B" w14:paraId="067F58A4" w14:textId="77777777" w:rsidTr="005B39C7">
        <w:trPr>
          <w:trHeight w:val="290"/>
          <w:jc w:val="center"/>
        </w:trPr>
        <w:tc>
          <w:tcPr>
            <w:tcW w:w="739" w:type="dxa"/>
            <w:tcBorders>
              <w:top w:val="single" w:sz="6" w:space="0" w:color="auto"/>
              <w:left w:val="single" w:sz="6" w:space="0" w:color="auto"/>
              <w:bottom w:val="single" w:sz="6" w:space="0" w:color="auto"/>
              <w:right w:val="single" w:sz="6" w:space="0" w:color="auto"/>
            </w:tcBorders>
          </w:tcPr>
          <w:p w14:paraId="028AD5F8" w14:textId="4AFAB04D"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r>
              <w:rPr>
                <w:rFonts w:asciiTheme="minorHAnsi" w:eastAsiaTheme="minorHAnsi" w:hAnsiTheme="minorHAnsi" w:cstheme="minorHAnsi"/>
                <w:color w:val="000000"/>
                <w:sz w:val="20"/>
                <w:szCs w:val="20"/>
              </w:rPr>
              <w:t>…</w:t>
            </w:r>
          </w:p>
        </w:tc>
        <w:tc>
          <w:tcPr>
            <w:tcW w:w="2603" w:type="dxa"/>
            <w:tcBorders>
              <w:top w:val="single" w:sz="6" w:space="0" w:color="000000"/>
              <w:left w:val="single" w:sz="6" w:space="0" w:color="000000"/>
              <w:bottom w:val="single" w:sz="6" w:space="0" w:color="000000"/>
              <w:right w:val="single" w:sz="6" w:space="0" w:color="000000"/>
            </w:tcBorders>
            <w:shd w:val="solid" w:color="FFFFFF" w:fill="auto"/>
          </w:tcPr>
          <w:p w14:paraId="233F4D08" w14:textId="77777777" w:rsidR="005B39C7" w:rsidRPr="00C93F2B" w:rsidRDefault="005B39C7" w:rsidP="00AD68B8">
            <w:pPr>
              <w:autoSpaceDE w:val="0"/>
              <w:autoSpaceDN w:val="0"/>
              <w:adjustRightInd w:val="0"/>
              <w:rPr>
                <w:rFonts w:asciiTheme="minorHAnsi" w:eastAsiaTheme="minorHAnsi" w:hAnsiTheme="minorHAnsi" w:cstheme="minorHAnsi"/>
                <w:color w:val="000000"/>
                <w:sz w:val="20"/>
                <w:szCs w:val="20"/>
              </w:rPr>
            </w:pPr>
          </w:p>
        </w:tc>
        <w:tc>
          <w:tcPr>
            <w:tcW w:w="2604" w:type="dxa"/>
            <w:tcBorders>
              <w:top w:val="single" w:sz="6" w:space="0" w:color="auto"/>
              <w:left w:val="single" w:sz="6" w:space="0" w:color="auto"/>
              <w:bottom w:val="single" w:sz="6" w:space="0" w:color="auto"/>
              <w:right w:val="single" w:sz="6" w:space="0" w:color="auto"/>
            </w:tcBorders>
          </w:tcPr>
          <w:p w14:paraId="5FB26368"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0" w:type="dxa"/>
            <w:tcBorders>
              <w:top w:val="single" w:sz="6" w:space="0" w:color="000000"/>
              <w:left w:val="single" w:sz="6" w:space="0" w:color="000000"/>
              <w:bottom w:val="single" w:sz="6" w:space="0" w:color="000000"/>
              <w:right w:val="single" w:sz="6" w:space="0" w:color="000000"/>
            </w:tcBorders>
            <w:shd w:val="solid" w:color="FFFFFF" w:fill="auto"/>
          </w:tcPr>
          <w:p w14:paraId="62167C8B"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0" w:type="dxa"/>
            <w:tcBorders>
              <w:top w:val="single" w:sz="6" w:space="0" w:color="auto"/>
              <w:left w:val="single" w:sz="6" w:space="0" w:color="auto"/>
              <w:bottom w:val="single" w:sz="6" w:space="0" w:color="auto"/>
              <w:right w:val="single" w:sz="6" w:space="0" w:color="auto"/>
            </w:tcBorders>
            <w:shd w:val="solid" w:color="FFFFFF" w:fill="auto"/>
          </w:tcPr>
          <w:p w14:paraId="13B4B95D"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0" w:type="dxa"/>
            <w:tcBorders>
              <w:top w:val="single" w:sz="6" w:space="0" w:color="auto"/>
              <w:left w:val="single" w:sz="6" w:space="0" w:color="auto"/>
              <w:bottom w:val="single" w:sz="6" w:space="0" w:color="auto"/>
              <w:right w:val="single" w:sz="6" w:space="0" w:color="auto"/>
            </w:tcBorders>
            <w:shd w:val="solid" w:color="FFFFFF" w:fill="auto"/>
          </w:tcPr>
          <w:p w14:paraId="1737E899"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0" w:type="dxa"/>
            <w:tcBorders>
              <w:top w:val="single" w:sz="6" w:space="0" w:color="auto"/>
              <w:left w:val="single" w:sz="6" w:space="0" w:color="auto"/>
              <w:bottom w:val="single" w:sz="6" w:space="0" w:color="auto"/>
              <w:right w:val="single" w:sz="6" w:space="0" w:color="auto"/>
            </w:tcBorders>
          </w:tcPr>
          <w:p w14:paraId="56E2F7D1"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0" w:type="dxa"/>
            <w:tcBorders>
              <w:top w:val="single" w:sz="6" w:space="0" w:color="auto"/>
              <w:left w:val="single" w:sz="6" w:space="0" w:color="auto"/>
              <w:bottom w:val="single" w:sz="6" w:space="0" w:color="auto"/>
              <w:right w:val="single" w:sz="6" w:space="0" w:color="auto"/>
            </w:tcBorders>
          </w:tcPr>
          <w:p w14:paraId="5C49FCA4"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0" w:type="dxa"/>
            <w:tcBorders>
              <w:top w:val="single" w:sz="6" w:space="0" w:color="auto"/>
              <w:left w:val="single" w:sz="6" w:space="0" w:color="auto"/>
              <w:bottom w:val="single" w:sz="6" w:space="0" w:color="auto"/>
              <w:right w:val="single" w:sz="6" w:space="0" w:color="auto"/>
            </w:tcBorders>
          </w:tcPr>
          <w:p w14:paraId="1D6E191D"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1" w:type="dxa"/>
            <w:tcBorders>
              <w:top w:val="single" w:sz="6" w:space="0" w:color="auto"/>
              <w:left w:val="single" w:sz="6" w:space="0" w:color="auto"/>
              <w:bottom w:val="single" w:sz="6" w:space="0" w:color="auto"/>
              <w:right w:val="single" w:sz="6" w:space="0" w:color="auto"/>
            </w:tcBorders>
          </w:tcPr>
          <w:p w14:paraId="23C638D7"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r>
      <w:tr w:rsidR="005B39C7" w:rsidRPr="00C93F2B" w14:paraId="0571F757" w14:textId="77777777" w:rsidTr="005B39C7">
        <w:trPr>
          <w:trHeight w:val="290"/>
          <w:jc w:val="center"/>
        </w:trPr>
        <w:tc>
          <w:tcPr>
            <w:tcW w:w="739" w:type="dxa"/>
            <w:tcBorders>
              <w:top w:val="single" w:sz="6" w:space="0" w:color="auto"/>
              <w:left w:val="single" w:sz="6" w:space="0" w:color="auto"/>
              <w:bottom w:val="single" w:sz="6" w:space="0" w:color="auto"/>
              <w:right w:val="single" w:sz="6" w:space="0" w:color="auto"/>
            </w:tcBorders>
          </w:tcPr>
          <w:p w14:paraId="5E783875" w14:textId="7FF4C423"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r>
              <w:rPr>
                <w:rFonts w:asciiTheme="minorHAnsi" w:eastAsiaTheme="minorHAnsi" w:hAnsiTheme="minorHAnsi" w:cstheme="minorHAnsi"/>
                <w:color w:val="000000"/>
                <w:sz w:val="20"/>
                <w:szCs w:val="20"/>
              </w:rPr>
              <w:t>…</w:t>
            </w:r>
          </w:p>
        </w:tc>
        <w:tc>
          <w:tcPr>
            <w:tcW w:w="2603" w:type="dxa"/>
            <w:tcBorders>
              <w:top w:val="single" w:sz="6" w:space="0" w:color="000000"/>
              <w:left w:val="single" w:sz="6" w:space="0" w:color="000000"/>
              <w:bottom w:val="single" w:sz="6" w:space="0" w:color="000000"/>
              <w:right w:val="single" w:sz="6" w:space="0" w:color="000000"/>
            </w:tcBorders>
            <w:shd w:val="solid" w:color="FFFFFF" w:fill="auto"/>
          </w:tcPr>
          <w:p w14:paraId="451AD923" w14:textId="77777777" w:rsidR="005B39C7" w:rsidRPr="00C93F2B" w:rsidRDefault="005B39C7" w:rsidP="00AD68B8">
            <w:pPr>
              <w:autoSpaceDE w:val="0"/>
              <w:autoSpaceDN w:val="0"/>
              <w:adjustRightInd w:val="0"/>
              <w:rPr>
                <w:rFonts w:asciiTheme="minorHAnsi" w:eastAsiaTheme="minorHAnsi" w:hAnsiTheme="minorHAnsi" w:cstheme="minorHAnsi"/>
                <w:color w:val="000000"/>
                <w:sz w:val="20"/>
                <w:szCs w:val="20"/>
              </w:rPr>
            </w:pPr>
          </w:p>
        </w:tc>
        <w:tc>
          <w:tcPr>
            <w:tcW w:w="2604" w:type="dxa"/>
            <w:tcBorders>
              <w:top w:val="single" w:sz="6" w:space="0" w:color="auto"/>
              <w:left w:val="single" w:sz="6" w:space="0" w:color="auto"/>
              <w:bottom w:val="single" w:sz="6" w:space="0" w:color="auto"/>
              <w:right w:val="single" w:sz="6" w:space="0" w:color="auto"/>
            </w:tcBorders>
          </w:tcPr>
          <w:p w14:paraId="1E17D508"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0" w:type="dxa"/>
            <w:tcBorders>
              <w:top w:val="single" w:sz="6" w:space="0" w:color="000000"/>
              <w:left w:val="single" w:sz="6" w:space="0" w:color="000000"/>
              <w:bottom w:val="single" w:sz="6" w:space="0" w:color="000000"/>
              <w:right w:val="single" w:sz="6" w:space="0" w:color="000000"/>
            </w:tcBorders>
            <w:shd w:val="solid" w:color="FFFFFF" w:fill="auto"/>
          </w:tcPr>
          <w:p w14:paraId="27599D33"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0" w:type="dxa"/>
            <w:tcBorders>
              <w:top w:val="single" w:sz="6" w:space="0" w:color="auto"/>
              <w:left w:val="single" w:sz="6" w:space="0" w:color="auto"/>
              <w:bottom w:val="single" w:sz="6" w:space="0" w:color="auto"/>
              <w:right w:val="single" w:sz="6" w:space="0" w:color="auto"/>
            </w:tcBorders>
            <w:shd w:val="solid" w:color="FFFFFF" w:fill="auto"/>
          </w:tcPr>
          <w:p w14:paraId="33F08306"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0" w:type="dxa"/>
            <w:tcBorders>
              <w:top w:val="single" w:sz="6" w:space="0" w:color="auto"/>
              <w:left w:val="single" w:sz="6" w:space="0" w:color="auto"/>
              <w:bottom w:val="single" w:sz="6" w:space="0" w:color="auto"/>
              <w:right w:val="single" w:sz="6" w:space="0" w:color="auto"/>
            </w:tcBorders>
            <w:shd w:val="solid" w:color="FFFFFF" w:fill="auto"/>
          </w:tcPr>
          <w:p w14:paraId="2CDF3A53"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0" w:type="dxa"/>
            <w:tcBorders>
              <w:top w:val="single" w:sz="6" w:space="0" w:color="auto"/>
              <w:left w:val="single" w:sz="6" w:space="0" w:color="auto"/>
              <w:bottom w:val="single" w:sz="6" w:space="0" w:color="auto"/>
              <w:right w:val="single" w:sz="6" w:space="0" w:color="auto"/>
            </w:tcBorders>
          </w:tcPr>
          <w:p w14:paraId="0ACD3E06"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0" w:type="dxa"/>
            <w:tcBorders>
              <w:top w:val="single" w:sz="6" w:space="0" w:color="auto"/>
              <w:left w:val="single" w:sz="6" w:space="0" w:color="auto"/>
              <w:bottom w:val="single" w:sz="6" w:space="0" w:color="auto"/>
              <w:right w:val="single" w:sz="6" w:space="0" w:color="auto"/>
            </w:tcBorders>
          </w:tcPr>
          <w:p w14:paraId="7ED124AC"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0" w:type="dxa"/>
            <w:tcBorders>
              <w:top w:val="single" w:sz="6" w:space="0" w:color="auto"/>
              <w:left w:val="single" w:sz="6" w:space="0" w:color="auto"/>
              <w:bottom w:val="single" w:sz="6" w:space="0" w:color="auto"/>
              <w:right w:val="single" w:sz="6" w:space="0" w:color="auto"/>
            </w:tcBorders>
          </w:tcPr>
          <w:p w14:paraId="3878D90A"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c>
          <w:tcPr>
            <w:tcW w:w="1371" w:type="dxa"/>
            <w:tcBorders>
              <w:top w:val="single" w:sz="6" w:space="0" w:color="auto"/>
              <w:left w:val="single" w:sz="6" w:space="0" w:color="auto"/>
              <w:bottom w:val="single" w:sz="6" w:space="0" w:color="auto"/>
              <w:right w:val="single" w:sz="6" w:space="0" w:color="auto"/>
            </w:tcBorders>
          </w:tcPr>
          <w:p w14:paraId="0F2B2688" w14:textId="77777777" w:rsidR="005B39C7" w:rsidRPr="00C93F2B" w:rsidRDefault="005B39C7" w:rsidP="00AD68B8">
            <w:pPr>
              <w:autoSpaceDE w:val="0"/>
              <w:autoSpaceDN w:val="0"/>
              <w:adjustRightInd w:val="0"/>
              <w:jc w:val="center"/>
              <w:rPr>
                <w:rFonts w:asciiTheme="minorHAnsi" w:eastAsiaTheme="minorHAnsi" w:hAnsiTheme="minorHAnsi" w:cstheme="minorHAnsi"/>
                <w:color w:val="000000"/>
                <w:sz w:val="20"/>
                <w:szCs w:val="20"/>
              </w:rPr>
            </w:pPr>
          </w:p>
        </w:tc>
      </w:tr>
    </w:tbl>
    <w:p w14:paraId="7E903590" w14:textId="77777777" w:rsidR="003033D8" w:rsidRDefault="003033D8" w:rsidP="003033D8">
      <w:pPr>
        <w:widowControl w:val="0"/>
        <w:rPr>
          <w:rFonts w:ascii="Calibri" w:hAnsi="Calibri" w:cs="Calibri"/>
          <w:b/>
          <w:sz w:val="20"/>
          <w:szCs w:val="20"/>
        </w:rPr>
      </w:pPr>
    </w:p>
    <w:p w14:paraId="0BB8CA9D" w14:textId="27D484E7" w:rsidR="003033D8" w:rsidRPr="003033D8" w:rsidRDefault="003033D8" w:rsidP="00745736">
      <w:pPr>
        <w:widowControl w:val="0"/>
        <w:spacing w:line="276" w:lineRule="auto"/>
        <w:rPr>
          <w:rFonts w:ascii="Calibri" w:hAnsi="Calibri" w:cs="Calibri"/>
          <w:b/>
          <w:sz w:val="20"/>
          <w:szCs w:val="20"/>
        </w:rPr>
      </w:pPr>
      <w:r>
        <w:rPr>
          <w:rFonts w:ascii="Calibri" w:hAnsi="Calibri" w:cs="Calibri"/>
          <w:b/>
          <w:sz w:val="20"/>
          <w:szCs w:val="20"/>
        </w:rPr>
        <w:t xml:space="preserve">Kol. V – </w:t>
      </w:r>
      <w:r w:rsidRPr="003033D8">
        <w:rPr>
          <w:rFonts w:ascii="Calibri" w:hAnsi="Calibri" w:cs="Calibri"/>
          <w:b/>
          <w:sz w:val="20"/>
          <w:szCs w:val="20"/>
        </w:rPr>
        <w:t>Wielkość oferowanego opakowania</w:t>
      </w:r>
      <w:r>
        <w:rPr>
          <w:rFonts w:ascii="Calibri" w:hAnsi="Calibri" w:cs="Calibri"/>
          <w:b/>
          <w:sz w:val="20"/>
          <w:szCs w:val="20"/>
        </w:rPr>
        <w:t xml:space="preserve"> - </w:t>
      </w:r>
      <w:r w:rsidRPr="00F710C8">
        <w:rPr>
          <w:rFonts w:asciiTheme="minorHAnsi" w:hAnsiTheme="minorHAnsi" w:cstheme="minorHAnsi"/>
          <w:color w:val="000000"/>
          <w:sz w:val="20"/>
          <w:szCs w:val="20"/>
        </w:rPr>
        <w:t>Wykonawca podaje wielkość opakowania (np. op. x 1 szt. lub op. x 5 szt.).</w:t>
      </w:r>
    </w:p>
    <w:p w14:paraId="4DCF665B" w14:textId="4677AE22" w:rsidR="003033D8" w:rsidRDefault="003033D8" w:rsidP="00745736">
      <w:pPr>
        <w:widowControl w:val="0"/>
        <w:spacing w:line="276" w:lineRule="auto"/>
        <w:rPr>
          <w:rFonts w:asciiTheme="minorHAnsi" w:hAnsiTheme="minorHAnsi" w:cstheme="minorHAnsi"/>
          <w:color w:val="000000"/>
          <w:sz w:val="20"/>
          <w:szCs w:val="20"/>
        </w:rPr>
      </w:pPr>
      <w:r w:rsidRPr="003033D8">
        <w:rPr>
          <w:rFonts w:asciiTheme="minorHAnsi" w:hAnsiTheme="minorHAnsi" w:cstheme="minorHAnsi"/>
          <w:b/>
          <w:bCs/>
          <w:color w:val="000000"/>
          <w:sz w:val="20"/>
          <w:szCs w:val="20"/>
        </w:rPr>
        <w:t xml:space="preserve">Kol. VI </w:t>
      </w:r>
      <w:r>
        <w:rPr>
          <w:rFonts w:asciiTheme="minorHAnsi" w:hAnsiTheme="minorHAnsi" w:cstheme="minorHAnsi"/>
          <w:b/>
          <w:bCs/>
          <w:color w:val="000000"/>
          <w:sz w:val="20"/>
          <w:szCs w:val="20"/>
        </w:rPr>
        <w:t xml:space="preserve">– </w:t>
      </w:r>
      <w:r w:rsidRPr="003033D8">
        <w:rPr>
          <w:rFonts w:asciiTheme="minorHAnsi" w:hAnsiTheme="minorHAnsi" w:cstheme="minorHAnsi"/>
          <w:b/>
          <w:bCs/>
          <w:color w:val="000000"/>
          <w:sz w:val="20"/>
          <w:szCs w:val="20"/>
        </w:rPr>
        <w:t xml:space="preserve">Liczba </w:t>
      </w:r>
      <w:r w:rsidR="005B39C7">
        <w:rPr>
          <w:rFonts w:asciiTheme="minorHAnsi" w:hAnsiTheme="minorHAnsi" w:cstheme="minorHAnsi"/>
          <w:b/>
          <w:bCs/>
          <w:color w:val="000000"/>
          <w:sz w:val="20"/>
          <w:szCs w:val="20"/>
        </w:rPr>
        <w:t>szt./</w:t>
      </w:r>
      <w:r w:rsidRPr="003033D8">
        <w:rPr>
          <w:rFonts w:asciiTheme="minorHAnsi" w:hAnsiTheme="minorHAnsi" w:cstheme="minorHAnsi"/>
          <w:b/>
          <w:bCs/>
          <w:color w:val="000000"/>
          <w:sz w:val="20"/>
          <w:szCs w:val="20"/>
        </w:rPr>
        <w:t>op</w:t>
      </w:r>
      <w:r w:rsidR="005B39C7">
        <w:rPr>
          <w:rFonts w:asciiTheme="minorHAnsi" w:hAnsiTheme="minorHAnsi" w:cstheme="minorHAnsi"/>
          <w:b/>
          <w:bCs/>
          <w:color w:val="000000"/>
          <w:sz w:val="20"/>
          <w:szCs w:val="20"/>
        </w:rPr>
        <w:t>.</w:t>
      </w:r>
      <w:r>
        <w:rPr>
          <w:rFonts w:asciiTheme="minorHAnsi" w:hAnsiTheme="minorHAnsi" w:cstheme="minorHAnsi"/>
          <w:b/>
          <w:bCs/>
          <w:color w:val="000000"/>
          <w:sz w:val="20"/>
          <w:szCs w:val="20"/>
        </w:rPr>
        <w:t xml:space="preserve"> - </w:t>
      </w:r>
      <w:r>
        <w:rPr>
          <w:rFonts w:asciiTheme="minorHAnsi" w:hAnsiTheme="minorHAnsi" w:cstheme="minorHAnsi"/>
          <w:color w:val="000000"/>
          <w:sz w:val="20"/>
          <w:szCs w:val="20"/>
        </w:rPr>
        <w:t>Liczba</w:t>
      </w:r>
      <w:r w:rsidRPr="00F710C8">
        <w:rPr>
          <w:rFonts w:asciiTheme="minorHAnsi" w:hAnsiTheme="minorHAnsi" w:cstheme="minorHAnsi"/>
          <w:color w:val="000000"/>
          <w:sz w:val="20"/>
          <w:szCs w:val="20"/>
        </w:rPr>
        <w:t xml:space="preserve"> opakowań wynikać będzie z przeliczenia zapotrzebowania Zamawiającego podanego w SWZ (kol. </w:t>
      </w:r>
      <w:r w:rsidR="005B39C7">
        <w:rPr>
          <w:rFonts w:asciiTheme="minorHAnsi" w:hAnsiTheme="minorHAnsi" w:cstheme="minorHAnsi"/>
          <w:color w:val="000000"/>
          <w:sz w:val="20"/>
          <w:szCs w:val="20"/>
        </w:rPr>
        <w:t>I</w:t>
      </w:r>
      <w:r>
        <w:rPr>
          <w:rFonts w:asciiTheme="minorHAnsi" w:hAnsiTheme="minorHAnsi" w:cstheme="minorHAnsi"/>
          <w:color w:val="000000"/>
          <w:sz w:val="20"/>
          <w:szCs w:val="20"/>
        </w:rPr>
        <w:t>V</w:t>
      </w:r>
      <w:r w:rsidRPr="00F710C8">
        <w:rPr>
          <w:rFonts w:asciiTheme="minorHAnsi" w:hAnsiTheme="minorHAnsi" w:cstheme="minorHAnsi"/>
          <w:color w:val="000000"/>
          <w:sz w:val="20"/>
          <w:szCs w:val="20"/>
        </w:rPr>
        <w:t>) i wielkości oferowanego opakowania podanej przez Wykonawcę</w:t>
      </w:r>
      <w:r>
        <w:rPr>
          <w:rFonts w:asciiTheme="minorHAnsi" w:hAnsiTheme="minorHAnsi" w:cstheme="minorHAnsi"/>
          <w:b/>
          <w:bCs/>
          <w:color w:val="000000"/>
          <w:sz w:val="20"/>
          <w:szCs w:val="20"/>
        </w:rPr>
        <w:t xml:space="preserve"> </w:t>
      </w:r>
      <w:r w:rsidRPr="00F710C8">
        <w:rPr>
          <w:rFonts w:asciiTheme="minorHAnsi" w:hAnsiTheme="minorHAnsi" w:cstheme="minorHAnsi"/>
          <w:color w:val="000000"/>
          <w:sz w:val="20"/>
          <w:szCs w:val="20"/>
        </w:rPr>
        <w:t xml:space="preserve">w kol. </w:t>
      </w:r>
      <w:r>
        <w:rPr>
          <w:rFonts w:asciiTheme="minorHAnsi" w:hAnsiTheme="minorHAnsi" w:cstheme="minorHAnsi"/>
          <w:color w:val="000000"/>
          <w:sz w:val="20"/>
          <w:szCs w:val="20"/>
        </w:rPr>
        <w:t>V</w:t>
      </w:r>
      <w:r w:rsidRPr="00F710C8">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F710C8">
        <w:rPr>
          <w:rFonts w:asciiTheme="minorHAnsi" w:hAnsiTheme="minorHAnsi" w:cstheme="minorHAnsi"/>
          <w:color w:val="000000"/>
          <w:sz w:val="20"/>
          <w:szCs w:val="20"/>
        </w:rPr>
        <w:t>W przypadku gdy wielkość opakowania to 1 szt.</w:t>
      </w:r>
      <w:r>
        <w:rPr>
          <w:rFonts w:asciiTheme="minorHAnsi" w:hAnsiTheme="minorHAnsi" w:cstheme="minorHAnsi"/>
          <w:color w:val="000000"/>
          <w:sz w:val="20"/>
          <w:szCs w:val="20"/>
        </w:rPr>
        <w:t xml:space="preserve">, </w:t>
      </w:r>
      <w:r w:rsidRPr="003033D8">
        <w:rPr>
          <w:rFonts w:asciiTheme="minorHAnsi" w:hAnsiTheme="minorHAnsi" w:cstheme="minorHAnsi"/>
          <w:color w:val="000000"/>
          <w:sz w:val="20"/>
          <w:szCs w:val="20"/>
        </w:rPr>
        <w:t>będzie to ilość sztuk określona przez Zamawiającego</w:t>
      </w:r>
      <w:r>
        <w:rPr>
          <w:rFonts w:asciiTheme="minorHAnsi" w:hAnsiTheme="minorHAnsi" w:cstheme="minorHAnsi"/>
          <w:color w:val="000000"/>
          <w:sz w:val="20"/>
          <w:szCs w:val="20"/>
        </w:rPr>
        <w:t>.</w:t>
      </w:r>
      <w:r w:rsidRPr="00F710C8">
        <w:rPr>
          <w:rFonts w:asciiTheme="minorHAnsi" w:hAnsiTheme="minorHAnsi" w:cstheme="minorHAnsi"/>
          <w:color w:val="000000"/>
          <w:sz w:val="20"/>
          <w:szCs w:val="20"/>
        </w:rPr>
        <w:t xml:space="preserve"> </w:t>
      </w:r>
      <w:r w:rsidRPr="003033D8">
        <w:rPr>
          <w:rFonts w:asciiTheme="minorHAnsi" w:hAnsiTheme="minorHAnsi" w:cstheme="minorHAnsi"/>
          <w:color w:val="000000"/>
          <w:sz w:val="20"/>
          <w:szCs w:val="20"/>
        </w:rPr>
        <w:t>W przypadku gdy ilość opakowań nie jest liczbą całkowitą wykonawca wylicza wartość brutto w oparciu o ułamkową (do dwóch miejsc po przecinku) ilość opakowań (np. 27,50).</w:t>
      </w:r>
    </w:p>
    <w:p w14:paraId="5E48916C" w14:textId="3B8F4A4F" w:rsidR="0000115D" w:rsidRDefault="003033D8" w:rsidP="00745736">
      <w:pPr>
        <w:widowControl w:val="0"/>
        <w:spacing w:line="276" w:lineRule="auto"/>
        <w:rPr>
          <w:rFonts w:asciiTheme="minorHAnsi" w:hAnsiTheme="minorHAnsi" w:cstheme="minorHAnsi"/>
          <w:sz w:val="20"/>
          <w:szCs w:val="20"/>
        </w:rPr>
      </w:pPr>
      <w:r w:rsidRPr="003033D8">
        <w:rPr>
          <w:rFonts w:asciiTheme="minorHAnsi" w:hAnsiTheme="minorHAnsi" w:cstheme="minorHAnsi"/>
          <w:b/>
          <w:bCs/>
          <w:color w:val="000000"/>
          <w:sz w:val="20"/>
          <w:szCs w:val="20"/>
        </w:rPr>
        <w:t>Kol. XII – Wartość brutto</w:t>
      </w:r>
      <w:r>
        <w:rPr>
          <w:rFonts w:asciiTheme="minorHAnsi" w:hAnsiTheme="minorHAnsi" w:cstheme="minorHAnsi"/>
          <w:b/>
          <w:bCs/>
          <w:color w:val="000000"/>
          <w:sz w:val="20"/>
          <w:szCs w:val="20"/>
        </w:rPr>
        <w:t xml:space="preserve"> - </w:t>
      </w:r>
      <w:r w:rsidR="0000115D" w:rsidRPr="00F710C8">
        <w:rPr>
          <w:rFonts w:asciiTheme="minorHAnsi" w:hAnsiTheme="minorHAnsi" w:cstheme="minorHAnsi"/>
          <w:sz w:val="20"/>
          <w:szCs w:val="20"/>
        </w:rPr>
        <w:t xml:space="preserve">Cena brutto oferty zostanie wyliczona przez Wykonawcę </w:t>
      </w:r>
      <w:r w:rsidR="0000115D" w:rsidRPr="00BC7F8B">
        <w:rPr>
          <w:rFonts w:asciiTheme="minorHAnsi" w:hAnsiTheme="minorHAnsi" w:cstheme="minorHAnsi"/>
          <w:sz w:val="20"/>
          <w:szCs w:val="20"/>
        </w:rPr>
        <w:t xml:space="preserve">w oparciu o ceny jednostkowe netto podane w kol. </w:t>
      </w:r>
      <w:r w:rsidR="005B39C7">
        <w:rPr>
          <w:rFonts w:asciiTheme="minorHAnsi" w:hAnsiTheme="minorHAnsi" w:cstheme="minorHAnsi"/>
          <w:sz w:val="20"/>
          <w:szCs w:val="20"/>
        </w:rPr>
        <w:t>VII</w:t>
      </w:r>
      <w:r w:rsidR="0000115D" w:rsidRPr="00BC7F8B">
        <w:rPr>
          <w:rFonts w:asciiTheme="minorHAnsi" w:hAnsiTheme="minorHAnsi" w:cstheme="minorHAnsi"/>
          <w:sz w:val="20"/>
          <w:szCs w:val="20"/>
        </w:rPr>
        <w:t>, zgodnie</w:t>
      </w:r>
      <w:r w:rsidR="0000115D" w:rsidRPr="00F710C8">
        <w:rPr>
          <w:rFonts w:asciiTheme="minorHAnsi" w:hAnsiTheme="minorHAnsi" w:cstheme="minorHAnsi"/>
          <w:sz w:val="20"/>
          <w:szCs w:val="20"/>
        </w:rPr>
        <w:t xml:space="preserve"> z zasadą:</w:t>
      </w:r>
      <w:r w:rsidR="00BC7F8B">
        <w:rPr>
          <w:rFonts w:asciiTheme="minorHAnsi" w:hAnsiTheme="minorHAnsi" w:cstheme="minorHAnsi"/>
          <w:sz w:val="20"/>
          <w:szCs w:val="20"/>
        </w:rPr>
        <w:t xml:space="preserve"> liczba</w:t>
      </w:r>
      <w:r w:rsidR="0000115D" w:rsidRPr="00F710C8">
        <w:rPr>
          <w:rFonts w:asciiTheme="minorHAnsi" w:hAnsiTheme="minorHAnsi" w:cstheme="minorHAnsi"/>
          <w:sz w:val="20"/>
          <w:szCs w:val="20"/>
        </w:rPr>
        <w:t xml:space="preserve"> </w:t>
      </w:r>
      <w:r w:rsidR="00094391">
        <w:rPr>
          <w:rFonts w:asciiTheme="minorHAnsi" w:hAnsiTheme="minorHAnsi" w:cstheme="minorHAnsi"/>
          <w:sz w:val="20"/>
          <w:szCs w:val="20"/>
        </w:rPr>
        <w:t>szt./</w:t>
      </w:r>
      <w:r w:rsidR="0000115D" w:rsidRPr="00F710C8">
        <w:rPr>
          <w:rFonts w:asciiTheme="minorHAnsi" w:hAnsiTheme="minorHAnsi" w:cstheme="minorHAnsi"/>
          <w:sz w:val="20"/>
          <w:szCs w:val="20"/>
        </w:rPr>
        <w:t xml:space="preserve">op. (kol. </w:t>
      </w:r>
      <w:r>
        <w:rPr>
          <w:rFonts w:asciiTheme="minorHAnsi" w:hAnsiTheme="minorHAnsi" w:cstheme="minorHAnsi"/>
          <w:sz w:val="20"/>
          <w:szCs w:val="20"/>
        </w:rPr>
        <w:t>VI</w:t>
      </w:r>
      <w:r w:rsidR="0000115D" w:rsidRPr="00F710C8">
        <w:rPr>
          <w:rFonts w:asciiTheme="minorHAnsi" w:hAnsiTheme="minorHAnsi" w:cstheme="minorHAnsi"/>
          <w:sz w:val="20"/>
          <w:szCs w:val="20"/>
        </w:rPr>
        <w:t>) x</w:t>
      </w:r>
      <w:r w:rsidR="00BC7F8B">
        <w:rPr>
          <w:rFonts w:asciiTheme="minorHAnsi" w:hAnsiTheme="minorHAnsi" w:cstheme="minorHAnsi"/>
          <w:sz w:val="20"/>
          <w:szCs w:val="20"/>
        </w:rPr>
        <w:t xml:space="preserve"> </w:t>
      </w:r>
      <w:r w:rsidR="0000115D" w:rsidRPr="00F710C8">
        <w:rPr>
          <w:rFonts w:asciiTheme="minorHAnsi" w:hAnsiTheme="minorHAnsi" w:cstheme="minorHAnsi"/>
          <w:sz w:val="20"/>
          <w:szCs w:val="20"/>
        </w:rPr>
        <w:t>cena jedn. netto</w:t>
      </w:r>
      <w:r w:rsidR="00BC7F8B">
        <w:rPr>
          <w:rFonts w:asciiTheme="minorHAnsi" w:hAnsiTheme="minorHAnsi" w:cstheme="minorHAnsi"/>
          <w:sz w:val="20"/>
          <w:szCs w:val="20"/>
        </w:rPr>
        <w:t xml:space="preserve"> </w:t>
      </w:r>
      <w:r w:rsidR="00094391">
        <w:rPr>
          <w:rFonts w:asciiTheme="minorHAnsi" w:hAnsiTheme="minorHAnsi" w:cstheme="minorHAnsi"/>
          <w:sz w:val="20"/>
          <w:szCs w:val="20"/>
        </w:rPr>
        <w:t>szt./op.</w:t>
      </w:r>
      <w:r w:rsidR="0000115D" w:rsidRPr="00F710C8">
        <w:rPr>
          <w:rFonts w:asciiTheme="minorHAnsi" w:hAnsiTheme="minorHAnsi" w:cstheme="minorHAnsi"/>
          <w:sz w:val="20"/>
          <w:szCs w:val="20"/>
        </w:rPr>
        <w:t xml:space="preserve"> (kol. </w:t>
      </w:r>
      <w:r w:rsidR="005B39C7">
        <w:rPr>
          <w:rFonts w:asciiTheme="minorHAnsi" w:hAnsiTheme="minorHAnsi" w:cstheme="minorHAnsi"/>
          <w:sz w:val="20"/>
          <w:szCs w:val="20"/>
        </w:rPr>
        <w:t>VII</w:t>
      </w:r>
      <w:r w:rsidR="0000115D" w:rsidRPr="00F710C8">
        <w:rPr>
          <w:rFonts w:asciiTheme="minorHAnsi" w:hAnsiTheme="minorHAnsi" w:cstheme="minorHAnsi"/>
          <w:sz w:val="20"/>
          <w:szCs w:val="20"/>
        </w:rPr>
        <w:t xml:space="preserve">) = wartość netto (kol. </w:t>
      </w:r>
      <w:r w:rsidR="005B39C7">
        <w:rPr>
          <w:rFonts w:asciiTheme="minorHAnsi" w:hAnsiTheme="minorHAnsi" w:cstheme="minorHAnsi"/>
          <w:sz w:val="20"/>
          <w:szCs w:val="20"/>
        </w:rPr>
        <w:t>I</w:t>
      </w:r>
      <w:r w:rsidR="00BC7F8B">
        <w:rPr>
          <w:rFonts w:asciiTheme="minorHAnsi" w:hAnsiTheme="minorHAnsi" w:cstheme="minorHAnsi"/>
          <w:sz w:val="20"/>
          <w:szCs w:val="20"/>
        </w:rPr>
        <w:t>X</w:t>
      </w:r>
      <w:r w:rsidR="0000115D" w:rsidRPr="00F710C8">
        <w:rPr>
          <w:rFonts w:asciiTheme="minorHAnsi" w:hAnsiTheme="minorHAnsi" w:cstheme="minorHAnsi"/>
          <w:sz w:val="20"/>
          <w:szCs w:val="20"/>
        </w:rPr>
        <w:t xml:space="preserve">) + VAT = wartość brutto (kol. </w:t>
      </w:r>
      <w:r w:rsidR="005B39C7">
        <w:rPr>
          <w:rFonts w:asciiTheme="minorHAnsi" w:hAnsiTheme="minorHAnsi" w:cstheme="minorHAnsi"/>
          <w:sz w:val="20"/>
          <w:szCs w:val="20"/>
        </w:rPr>
        <w:t>X</w:t>
      </w:r>
      <w:r w:rsidR="0000115D" w:rsidRPr="00F710C8">
        <w:rPr>
          <w:rFonts w:asciiTheme="minorHAnsi" w:hAnsiTheme="minorHAnsi" w:cstheme="minorHAnsi"/>
          <w:sz w:val="20"/>
          <w:szCs w:val="20"/>
        </w:rPr>
        <w:t>).</w:t>
      </w:r>
    </w:p>
    <w:p w14:paraId="3B1BEE7E" w14:textId="77777777" w:rsidR="00EB3B74" w:rsidRPr="003033D8" w:rsidRDefault="00EB3B74" w:rsidP="00745736">
      <w:pPr>
        <w:widowControl w:val="0"/>
        <w:spacing w:line="276" w:lineRule="auto"/>
        <w:rPr>
          <w:rFonts w:asciiTheme="minorHAnsi" w:hAnsiTheme="minorHAnsi" w:cstheme="minorHAnsi"/>
          <w:b/>
          <w:bCs/>
          <w:color w:val="000000"/>
          <w:sz w:val="20"/>
          <w:szCs w:val="20"/>
        </w:rPr>
      </w:pPr>
    </w:p>
    <w:p w14:paraId="47B3CC6D" w14:textId="77777777" w:rsidR="00394D9E" w:rsidRDefault="00394D9E" w:rsidP="006C7FCD">
      <w:pPr>
        <w:widowControl w:val="0"/>
        <w:rPr>
          <w:rFonts w:asciiTheme="minorHAnsi" w:hAnsiTheme="minorHAnsi" w:cstheme="minorHAnsi"/>
          <w:sz w:val="10"/>
          <w:szCs w:val="10"/>
        </w:rPr>
      </w:pPr>
    </w:p>
    <w:p w14:paraId="08CC0A1A" w14:textId="77777777" w:rsidR="00394D9E" w:rsidRPr="00655648" w:rsidRDefault="00394D9E" w:rsidP="006C7FCD">
      <w:pPr>
        <w:widowControl w:val="0"/>
        <w:rPr>
          <w:rFonts w:asciiTheme="minorHAnsi" w:hAnsiTheme="minorHAnsi" w:cstheme="minorHAnsi"/>
          <w:sz w:val="10"/>
          <w:szCs w:val="10"/>
        </w:rPr>
      </w:pPr>
    </w:p>
    <w:p w14:paraId="61C753FB" w14:textId="77777777" w:rsidR="00F47268" w:rsidRPr="00655648" w:rsidRDefault="00F47268" w:rsidP="00F47268">
      <w:pPr>
        <w:jc w:val="right"/>
        <w:rPr>
          <w:rFonts w:asciiTheme="minorHAnsi" w:hAnsiTheme="minorHAnsi" w:cstheme="minorHAnsi"/>
          <w:sz w:val="20"/>
          <w:szCs w:val="20"/>
        </w:rPr>
      </w:pPr>
      <w:r w:rsidRPr="00655648">
        <w:rPr>
          <w:rFonts w:asciiTheme="minorHAnsi" w:hAnsiTheme="minorHAnsi" w:cstheme="minorHAnsi"/>
          <w:color w:val="000000"/>
          <w:sz w:val="20"/>
          <w:szCs w:val="20"/>
        </w:rPr>
        <w:t xml:space="preserve">                                                                                                    </w:t>
      </w:r>
      <w:r w:rsidRPr="00655648">
        <w:rPr>
          <w:rFonts w:asciiTheme="minorHAnsi" w:hAnsiTheme="minorHAnsi" w:cstheme="minorHAnsi"/>
          <w:sz w:val="20"/>
          <w:szCs w:val="20"/>
        </w:rPr>
        <w:t>.................................................</w:t>
      </w:r>
    </w:p>
    <w:p w14:paraId="7280F2E3" w14:textId="77777777" w:rsidR="00547D4C" w:rsidRPr="00655648" w:rsidRDefault="00547D4C" w:rsidP="00547D4C">
      <w:pPr>
        <w:jc w:val="right"/>
        <w:rPr>
          <w:rFonts w:asciiTheme="minorHAnsi" w:hAnsiTheme="minorHAnsi" w:cstheme="minorHAnsi"/>
          <w:sz w:val="14"/>
          <w:szCs w:val="14"/>
        </w:rPr>
      </w:pPr>
      <w:r w:rsidRPr="00655648">
        <w:rPr>
          <w:rFonts w:asciiTheme="minorHAnsi" w:hAnsiTheme="minorHAnsi" w:cstheme="minorHAnsi"/>
          <w:sz w:val="14"/>
          <w:szCs w:val="14"/>
        </w:rPr>
        <w:t xml:space="preserve">podpis elektroniczny kwalifikowany </w:t>
      </w:r>
    </w:p>
    <w:p w14:paraId="57F2D797" w14:textId="77777777" w:rsidR="00547D4C" w:rsidRPr="00655648" w:rsidRDefault="00547D4C" w:rsidP="00547D4C">
      <w:pPr>
        <w:jc w:val="right"/>
        <w:rPr>
          <w:rFonts w:asciiTheme="minorHAnsi" w:hAnsiTheme="minorHAnsi" w:cstheme="minorHAnsi"/>
          <w:sz w:val="14"/>
          <w:szCs w:val="14"/>
        </w:rPr>
      </w:pPr>
      <w:r w:rsidRPr="00655648">
        <w:rPr>
          <w:rFonts w:asciiTheme="minorHAnsi" w:hAnsiTheme="minorHAnsi" w:cstheme="minorHAnsi"/>
          <w:sz w:val="14"/>
          <w:szCs w:val="14"/>
        </w:rPr>
        <w:t>osoby/-</w:t>
      </w:r>
      <w:proofErr w:type="spellStart"/>
      <w:r w:rsidRPr="00655648">
        <w:rPr>
          <w:rFonts w:asciiTheme="minorHAnsi" w:hAnsiTheme="minorHAnsi" w:cstheme="minorHAnsi"/>
          <w:sz w:val="14"/>
          <w:szCs w:val="14"/>
        </w:rPr>
        <w:t>ób</w:t>
      </w:r>
      <w:proofErr w:type="spellEnd"/>
      <w:r w:rsidRPr="00655648">
        <w:rPr>
          <w:rFonts w:asciiTheme="minorHAnsi" w:hAnsiTheme="minorHAnsi" w:cstheme="minorHAnsi"/>
          <w:sz w:val="14"/>
          <w:szCs w:val="14"/>
        </w:rPr>
        <w:t xml:space="preserve"> uprawnionej/-</w:t>
      </w:r>
      <w:proofErr w:type="spellStart"/>
      <w:r w:rsidRPr="00655648">
        <w:rPr>
          <w:rFonts w:asciiTheme="minorHAnsi" w:hAnsiTheme="minorHAnsi" w:cstheme="minorHAnsi"/>
          <w:sz w:val="14"/>
          <w:szCs w:val="14"/>
        </w:rPr>
        <w:t>ych</w:t>
      </w:r>
      <w:proofErr w:type="spellEnd"/>
    </w:p>
    <w:p w14:paraId="1A458FB4" w14:textId="77777777" w:rsidR="00547D4C" w:rsidRPr="00655648" w:rsidRDefault="00547D4C" w:rsidP="00547D4C">
      <w:pPr>
        <w:jc w:val="right"/>
        <w:rPr>
          <w:rFonts w:asciiTheme="minorHAnsi" w:hAnsiTheme="minorHAnsi" w:cstheme="minorHAnsi"/>
          <w:sz w:val="14"/>
          <w:szCs w:val="14"/>
        </w:rPr>
      </w:pPr>
      <w:r w:rsidRPr="00655648">
        <w:rPr>
          <w:rFonts w:asciiTheme="minorHAnsi" w:hAnsiTheme="minorHAnsi" w:cstheme="minorHAnsi"/>
          <w:sz w:val="14"/>
          <w:szCs w:val="14"/>
        </w:rPr>
        <w:t xml:space="preserve">do reprezentowania Wykonawcy </w:t>
      </w:r>
    </w:p>
    <w:p w14:paraId="14BFC8CD" w14:textId="79A6A9AE" w:rsidR="00F47268" w:rsidRPr="00655648" w:rsidRDefault="00547D4C" w:rsidP="00547D4C">
      <w:pPr>
        <w:jc w:val="right"/>
        <w:rPr>
          <w:rFonts w:asciiTheme="minorHAnsi" w:hAnsiTheme="minorHAnsi" w:cstheme="minorHAnsi"/>
          <w:sz w:val="20"/>
          <w:szCs w:val="20"/>
        </w:rPr>
      </w:pPr>
      <w:r w:rsidRPr="00655648">
        <w:rPr>
          <w:rFonts w:asciiTheme="minorHAnsi" w:hAnsiTheme="minorHAnsi" w:cstheme="minorHAnsi"/>
          <w:sz w:val="14"/>
          <w:szCs w:val="14"/>
        </w:rPr>
        <w:t>lub pełnomocnika</w:t>
      </w:r>
    </w:p>
    <w:p w14:paraId="4DFE440F" w14:textId="51784E08" w:rsidR="00F47268" w:rsidRPr="00EB3B74" w:rsidRDefault="00F47268" w:rsidP="006C7FCD">
      <w:pPr>
        <w:jc w:val="both"/>
        <w:rPr>
          <w:rFonts w:asciiTheme="minorHAnsi" w:hAnsiTheme="minorHAnsi" w:cstheme="minorHAnsi"/>
          <w:b/>
          <w:iCs/>
          <w:sz w:val="20"/>
          <w:szCs w:val="20"/>
        </w:rPr>
      </w:pPr>
      <w:r w:rsidRPr="00EB3B74">
        <w:rPr>
          <w:rFonts w:asciiTheme="minorHAnsi" w:hAnsiTheme="minorHAnsi" w:cstheme="minorHAnsi"/>
          <w:b/>
          <w:i/>
          <w:color w:val="FF0000"/>
          <w:sz w:val="20"/>
          <w:szCs w:val="20"/>
        </w:rPr>
        <w:t>Uwaga</w:t>
      </w:r>
      <w:r w:rsidRPr="00EB3B74">
        <w:rPr>
          <w:rFonts w:asciiTheme="minorHAnsi" w:hAnsiTheme="minorHAnsi" w:cstheme="minorHAnsi"/>
          <w:b/>
          <w:i/>
          <w:sz w:val="20"/>
          <w:szCs w:val="20"/>
        </w:rPr>
        <w:t xml:space="preserve">: </w:t>
      </w:r>
      <w:r w:rsidRPr="00EB3B74">
        <w:rPr>
          <w:rFonts w:asciiTheme="minorHAnsi" w:hAnsiTheme="minorHAnsi" w:cstheme="minorHAnsi"/>
          <w:b/>
          <w:iCs/>
          <w:sz w:val="20"/>
          <w:szCs w:val="20"/>
        </w:rPr>
        <w:t>Niniejszy formularz stanowi integralną część Formularza Oferty (Załącznik nr 1 do SWZ)</w:t>
      </w:r>
    </w:p>
    <w:p w14:paraId="1BA6B907" w14:textId="77777777" w:rsidR="00F47268" w:rsidRPr="00655648" w:rsidRDefault="00F47268" w:rsidP="00F47268">
      <w:pPr>
        <w:rPr>
          <w:rFonts w:asciiTheme="minorHAnsi" w:hAnsiTheme="minorHAnsi" w:cstheme="minorHAnsi"/>
          <w:b/>
          <w:i/>
          <w:sz w:val="18"/>
          <w:szCs w:val="18"/>
        </w:rPr>
        <w:sectPr w:rsidR="00F47268" w:rsidRPr="00655648" w:rsidSect="00FB2B3C">
          <w:pgSz w:w="16840" w:h="11907" w:orient="landscape" w:code="9"/>
          <w:pgMar w:top="1134" w:right="964" w:bottom="1134" w:left="1134" w:header="567" w:footer="454" w:gutter="0"/>
          <w:cols w:space="708"/>
          <w:docGrid w:linePitch="360"/>
        </w:sectPr>
      </w:pPr>
    </w:p>
    <w:p w14:paraId="117B3C36" w14:textId="77777777" w:rsidR="006025E2" w:rsidRDefault="002F6AFC" w:rsidP="006025E2">
      <w:pPr>
        <w:widowControl w:val="0"/>
        <w:ind w:left="800" w:hanging="400"/>
        <w:jc w:val="right"/>
        <w:rPr>
          <w:rFonts w:asciiTheme="minorHAnsi" w:hAnsiTheme="minorHAnsi" w:cstheme="minorHAnsi"/>
          <w:i/>
          <w:color w:val="000000"/>
          <w:sz w:val="18"/>
          <w:szCs w:val="18"/>
        </w:rPr>
      </w:pPr>
      <w:r w:rsidRPr="00655648">
        <w:rPr>
          <w:rFonts w:asciiTheme="minorHAnsi" w:hAnsiTheme="minorHAnsi" w:cstheme="minorHAnsi"/>
          <w:color w:val="000000"/>
        </w:rPr>
        <w:lastRenderedPageBreak/>
        <w:tab/>
      </w:r>
      <w:r w:rsidRPr="00655648">
        <w:rPr>
          <w:rFonts w:asciiTheme="minorHAnsi" w:hAnsiTheme="minorHAnsi" w:cstheme="minorHAnsi"/>
          <w:color w:val="000000"/>
        </w:rPr>
        <w:tab/>
      </w:r>
      <w:r w:rsidRPr="00655648">
        <w:rPr>
          <w:rFonts w:asciiTheme="minorHAnsi" w:hAnsiTheme="minorHAnsi" w:cstheme="minorHAnsi"/>
          <w:color w:val="000000"/>
        </w:rPr>
        <w:tab/>
      </w:r>
      <w:r w:rsidRPr="00655648">
        <w:rPr>
          <w:rFonts w:asciiTheme="minorHAnsi" w:hAnsiTheme="minorHAnsi" w:cstheme="minorHAnsi"/>
          <w:color w:val="000000"/>
        </w:rPr>
        <w:tab/>
      </w:r>
      <w:r w:rsidRPr="00655648">
        <w:rPr>
          <w:rFonts w:asciiTheme="minorHAnsi" w:hAnsiTheme="minorHAnsi" w:cstheme="minorHAnsi"/>
          <w:color w:val="000000"/>
        </w:rPr>
        <w:tab/>
      </w:r>
      <w:r w:rsidR="006025E2" w:rsidRPr="00655648">
        <w:rPr>
          <w:rFonts w:asciiTheme="minorHAnsi" w:hAnsiTheme="minorHAnsi" w:cstheme="minorHAnsi"/>
          <w:i/>
          <w:sz w:val="18"/>
          <w:szCs w:val="18"/>
        </w:rPr>
        <w:t xml:space="preserve">Załącznik Nr </w:t>
      </w:r>
      <w:r w:rsidR="006025E2">
        <w:rPr>
          <w:rFonts w:asciiTheme="minorHAnsi" w:hAnsiTheme="minorHAnsi" w:cstheme="minorHAnsi"/>
          <w:i/>
          <w:sz w:val="18"/>
          <w:szCs w:val="18"/>
        </w:rPr>
        <w:t>2</w:t>
      </w:r>
      <w:r w:rsidR="006025E2" w:rsidRPr="00655648">
        <w:rPr>
          <w:rFonts w:asciiTheme="minorHAnsi" w:hAnsiTheme="minorHAnsi" w:cstheme="minorHAnsi"/>
          <w:i/>
          <w:sz w:val="18"/>
          <w:szCs w:val="18"/>
        </w:rPr>
        <w:t xml:space="preserve"> </w:t>
      </w:r>
      <w:r w:rsidR="006025E2" w:rsidRPr="00655648">
        <w:rPr>
          <w:rFonts w:asciiTheme="minorHAnsi" w:hAnsiTheme="minorHAnsi" w:cstheme="minorHAnsi"/>
          <w:i/>
          <w:color w:val="000000"/>
          <w:sz w:val="18"/>
          <w:szCs w:val="18"/>
        </w:rPr>
        <w:t>do SWZ</w:t>
      </w:r>
    </w:p>
    <w:p w14:paraId="392A85B2" w14:textId="77777777" w:rsidR="006025E2" w:rsidRPr="006025E2" w:rsidRDefault="006025E2" w:rsidP="00182B97">
      <w:pPr>
        <w:widowControl w:val="0"/>
        <w:rPr>
          <w:rFonts w:asciiTheme="minorHAnsi" w:hAnsiTheme="minorHAnsi" w:cstheme="minorHAnsi"/>
          <w:i/>
          <w:color w:val="000000"/>
          <w:sz w:val="18"/>
          <w:szCs w:val="18"/>
        </w:rPr>
      </w:pPr>
    </w:p>
    <w:p w14:paraId="5BDC14EE" w14:textId="77777777" w:rsidR="0072760A" w:rsidRPr="00655648" w:rsidRDefault="0072760A" w:rsidP="00ED6CDC">
      <w:pPr>
        <w:autoSpaceDE w:val="0"/>
        <w:autoSpaceDN w:val="0"/>
        <w:adjustRightInd w:val="0"/>
        <w:rPr>
          <w:rFonts w:asciiTheme="minorHAnsi" w:hAnsiTheme="minorHAnsi" w:cstheme="minorHAnsi"/>
          <w:b/>
          <w:i/>
          <w:color w:val="000000"/>
          <w:sz w:val="20"/>
          <w:szCs w:val="20"/>
        </w:rPr>
      </w:pPr>
    </w:p>
    <w:p w14:paraId="4CAF823F" w14:textId="7E98DEF9" w:rsidR="0072760A" w:rsidRPr="00655648" w:rsidRDefault="00C330A8" w:rsidP="00C330A8">
      <w:pPr>
        <w:pStyle w:val="Zwykytekst"/>
        <w:shd w:val="clear" w:color="auto" w:fill="DBE5F1" w:themeFill="accent1" w:themeFillTint="33"/>
        <w:tabs>
          <w:tab w:val="left" w:pos="2100"/>
          <w:tab w:val="center" w:pos="4819"/>
          <w:tab w:val="left" w:pos="9360"/>
        </w:tabs>
        <w:spacing w:after="120"/>
        <w:rPr>
          <w:rFonts w:asciiTheme="minorHAnsi" w:hAnsiTheme="minorHAnsi" w:cstheme="minorHAnsi"/>
          <w:b/>
          <w:sz w:val="24"/>
          <w:szCs w:val="24"/>
        </w:rPr>
      </w:pPr>
      <w:r w:rsidRPr="00655648">
        <w:rPr>
          <w:rFonts w:asciiTheme="minorHAnsi" w:hAnsiTheme="minorHAnsi" w:cstheme="minorHAnsi"/>
          <w:b/>
          <w:sz w:val="24"/>
          <w:szCs w:val="24"/>
        </w:rPr>
        <w:tab/>
      </w:r>
      <w:r w:rsidRPr="00655648">
        <w:rPr>
          <w:rFonts w:asciiTheme="minorHAnsi" w:hAnsiTheme="minorHAnsi" w:cstheme="minorHAnsi"/>
          <w:b/>
          <w:sz w:val="24"/>
          <w:szCs w:val="24"/>
        </w:rPr>
        <w:tab/>
      </w:r>
      <w:r w:rsidR="0072760A" w:rsidRPr="00655648">
        <w:rPr>
          <w:rFonts w:asciiTheme="minorHAnsi" w:hAnsiTheme="minorHAnsi" w:cstheme="minorHAnsi"/>
          <w:b/>
          <w:sz w:val="24"/>
          <w:szCs w:val="24"/>
        </w:rPr>
        <w:t>Opis przedmiotu zamówienia</w:t>
      </w:r>
    </w:p>
    <w:p w14:paraId="042480FC" w14:textId="77777777" w:rsidR="0072760A" w:rsidRPr="00655648" w:rsidRDefault="0072760A" w:rsidP="00A96EFD">
      <w:pPr>
        <w:spacing w:after="120" w:line="276" w:lineRule="auto"/>
        <w:rPr>
          <w:rFonts w:asciiTheme="minorHAnsi" w:eastAsiaTheme="majorEastAsia" w:hAnsiTheme="minorHAnsi" w:cstheme="minorHAnsi"/>
          <w:color w:val="EA1E3B"/>
          <w:sz w:val="20"/>
          <w:szCs w:val="20"/>
        </w:rPr>
      </w:pPr>
    </w:p>
    <w:p w14:paraId="350F1B2E" w14:textId="0929C786" w:rsidR="00FB4390" w:rsidRPr="00A61230" w:rsidRDefault="009622A7" w:rsidP="00A61230">
      <w:pPr>
        <w:pStyle w:val="Tekstprzypisudolnego"/>
        <w:numPr>
          <w:ilvl w:val="0"/>
          <w:numId w:val="39"/>
        </w:numPr>
        <w:spacing w:line="276" w:lineRule="auto"/>
        <w:ind w:left="284" w:hanging="284"/>
        <w:rPr>
          <w:rFonts w:asciiTheme="minorHAnsi" w:hAnsiTheme="minorHAnsi" w:cstheme="minorHAnsi"/>
          <w:sz w:val="22"/>
          <w:szCs w:val="22"/>
          <w:lang w:val="pl-PL"/>
        </w:rPr>
      </w:pPr>
      <w:r w:rsidRPr="00A61230">
        <w:rPr>
          <w:rFonts w:asciiTheme="minorHAnsi" w:hAnsiTheme="minorHAnsi" w:cstheme="minorHAnsi"/>
          <w:sz w:val="22"/>
          <w:szCs w:val="22"/>
          <w:lang w:val="pl-PL"/>
        </w:rPr>
        <w:t>Prz</w:t>
      </w:r>
      <w:r w:rsidR="003160EA" w:rsidRPr="00A61230">
        <w:rPr>
          <w:rFonts w:asciiTheme="minorHAnsi" w:hAnsiTheme="minorHAnsi" w:cstheme="minorHAnsi"/>
          <w:sz w:val="22"/>
          <w:szCs w:val="22"/>
          <w:lang w:val="pl-PL"/>
        </w:rPr>
        <w:t>edmiotem zamówienia jest dostawa</w:t>
      </w:r>
      <w:r w:rsidR="00A34A45" w:rsidRPr="00A61230">
        <w:rPr>
          <w:rFonts w:asciiTheme="minorHAnsi" w:hAnsiTheme="minorHAnsi" w:cstheme="minorHAnsi"/>
          <w:sz w:val="22"/>
          <w:szCs w:val="22"/>
        </w:rPr>
        <w:t xml:space="preserve"> </w:t>
      </w:r>
      <w:r w:rsidR="00A34A45" w:rsidRPr="00A61230">
        <w:rPr>
          <w:rFonts w:asciiTheme="minorHAnsi" w:hAnsiTheme="minorHAnsi" w:cstheme="minorHAnsi"/>
          <w:sz w:val="22"/>
          <w:szCs w:val="22"/>
          <w:lang w:val="pl-PL"/>
        </w:rPr>
        <w:t xml:space="preserve">jałowych </w:t>
      </w:r>
      <w:proofErr w:type="spellStart"/>
      <w:r w:rsidR="00A34A45" w:rsidRPr="00A61230">
        <w:rPr>
          <w:rFonts w:asciiTheme="minorHAnsi" w:hAnsiTheme="minorHAnsi" w:cstheme="minorHAnsi"/>
          <w:sz w:val="22"/>
          <w:szCs w:val="22"/>
          <w:lang w:val="pl-PL"/>
        </w:rPr>
        <w:t>obłożeń</w:t>
      </w:r>
      <w:proofErr w:type="spellEnd"/>
      <w:r w:rsidR="00A34A45" w:rsidRPr="00A61230">
        <w:rPr>
          <w:rFonts w:asciiTheme="minorHAnsi" w:hAnsiTheme="minorHAnsi" w:cstheme="minorHAnsi"/>
          <w:sz w:val="22"/>
          <w:szCs w:val="22"/>
          <w:lang w:val="pl-PL"/>
        </w:rPr>
        <w:t xml:space="preserve"> pola operacyjnego</w:t>
      </w:r>
      <w:r w:rsidR="001B4A6B" w:rsidRPr="00A61230">
        <w:rPr>
          <w:rFonts w:asciiTheme="minorHAnsi" w:hAnsiTheme="minorHAnsi" w:cstheme="minorHAnsi"/>
          <w:sz w:val="22"/>
          <w:szCs w:val="22"/>
          <w:lang w:val="pl-PL"/>
        </w:rPr>
        <w:t xml:space="preserve"> </w:t>
      </w:r>
      <w:r w:rsidR="00FB4390" w:rsidRPr="00A61230">
        <w:rPr>
          <w:rFonts w:asciiTheme="minorHAnsi" w:hAnsiTheme="minorHAnsi" w:cstheme="minorHAnsi"/>
          <w:sz w:val="22"/>
          <w:szCs w:val="22"/>
          <w:lang w:val="pl-PL"/>
        </w:rPr>
        <w:t>dla Szpitala Bielańskiego w Warszawie</w:t>
      </w:r>
      <w:r w:rsidR="00BD506D" w:rsidRPr="00A61230">
        <w:rPr>
          <w:rFonts w:asciiTheme="minorHAnsi" w:hAnsiTheme="minorHAnsi" w:cstheme="minorHAnsi"/>
          <w:sz w:val="22"/>
          <w:szCs w:val="22"/>
          <w:lang w:val="pl-PL"/>
        </w:rPr>
        <w:t>.</w:t>
      </w:r>
      <w:r w:rsidR="00FB4390" w:rsidRPr="00A61230">
        <w:rPr>
          <w:rFonts w:asciiTheme="minorHAnsi" w:hAnsiTheme="minorHAnsi" w:cstheme="minorHAnsi"/>
          <w:sz w:val="22"/>
          <w:szCs w:val="22"/>
          <w:lang w:val="pl-PL"/>
        </w:rPr>
        <w:t xml:space="preserve"> </w:t>
      </w:r>
    </w:p>
    <w:p w14:paraId="1BD675B7" w14:textId="77777777" w:rsidR="00A34A45" w:rsidRPr="00A61230" w:rsidRDefault="00F33E10" w:rsidP="00A61230">
      <w:pPr>
        <w:pStyle w:val="Tekstprzypisudolnego"/>
        <w:numPr>
          <w:ilvl w:val="0"/>
          <w:numId w:val="39"/>
        </w:numPr>
        <w:spacing w:line="276" w:lineRule="auto"/>
        <w:ind w:left="284" w:hanging="284"/>
        <w:rPr>
          <w:rFonts w:asciiTheme="minorHAnsi" w:hAnsiTheme="minorHAnsi" w:cstheme="minorHAnsi"/>
          <w:sz w:val="22"/>
          <w:szCs w:val="22"/>
          <w:lang w:val="pl-PL"/>
        </w:rPr>
      </w:pPr>
      <w:r w:rsidRPr="00A61230">
        <w:rPr>
          <w:rFonts w:asciiTheme="minorHAnsi" w:hAnsiTheme="minorHAnsi" w:cstheme="minorHAnsi"/>
          <w:sz w:val="22"/>
          <w:szCs w:val="22"/>
          <w:lang w:val="pl-PL"/>
        </w:rPr>
        <w:t xml:space="preserve">Zamówienie podzielono na </w:t>
      </w:r>
      <w:r w:rsidR="00535B84" w:rsidRPr="00A61230">
        <w:rPr>
          <w:rFonts w:asciiTheme="minorHAnsi" w:hAnsiTheme="minorHAnsi" w:cstheme="minorHAnsi"/>
          <w:sz w:val="22"/>
          <w:szCs w:val="22"/>
          <w:lang w:val="pl-PL"/>
        </w:rPr>
        <w:t>2</w:t>
      </w:r>
      <w:r w:rsidR="00A34A45" w:rsidRPr="00A61230">
        <w:rPr>
          <w:rFonts w:asciiTheme="minorHAnsi" w:hAnsiTheme="minorHAnsi" w:cstheme="minorHAnsi"/>
          <w:sz w:val="22"/>
          <w:szCs w:val="22"/>
          <w:lang w:val="pl-PL"/>
        </w:rPr>
        <w:t>0</w:t>
      </w:r>
      <w:r w:rsidR="001222D6" w:rsidRPr="00A61230">
        <w:rPr>
          <w:rFonts w:asciiTheme="minorHAnsi" w:hAnsiTheme="minorHAnsi" w:cstheme="minorHAnsi"/>
          <w:sz w:val="22"/>
          <w:szCs w:val="22"/>
          <w:lang w:val="pl-PL"/>
        </w:rPr>
        <w:t xml:space="preserve"> </w:t>
      </w:r>
      <w:r w:rsidR="00F840D7" w:rsidRPr="00A61230">
        <w:rPr>
          <w:rFonts w:asciiTheme="minorHAnsi" w:hAnsiTheme="minorHAnsi" w:cstheme="minorHAnsi"/>
          <w:sz w:val="22"/>
          <w:szCs w:val="22"/>
          <w:lang w:val="pl-PL"/>
        </w:rPr>
        <w:t>pakiet</w:t>
      </w:r>
      <w:r w:rsidR="00A34A45" w:rsidRPr="00A61230">
        <w:rPr>
          <w:rFonts w:asciiTheme="minorHAnsi" w:hAnsiTheme="minorHAnsi" w:cstheme="minorHAnsi"/>
          <w:sz w:val="22"/>
          <w:szCs w:val="22"/>
          <w:lang w:val="pl-PL"/>
        </w:rPr>
        <w:t>ów</w:t>
      </w:r>
      <w:r w:rsidR="00B51AA0" w:rsidRPr="00A61230">
        <w:rPr>
          <w:rFonts w:asciiTheme="minorHAnsi" w:hAnsiTheme="minorHAnsi" w:cstheme="minorHAnsi"/>
          <w:sz w:val="22"/>
          <w:szCs w:val="22"/>
          <w:lang w:val="pl-PL"/>
        </w:rPr>
        <w:t xml:space="preserve">: </w:t>
      </w:r>
    </w:p>
    <w:p w14:paraId="32F2EB4B"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1 - JAŁOWE AKCESORIA</w:t>
      </w:r>
    </w:p>
    <w:p w14:paraId="7C6B6651"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2 - PAKIET ORTOPEDYCZNY</w:t>
      </w:r>
    </w:p>
    <w:p w14:paraId="18D8D92C" w14:textId="14F5D504"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3 - PAKIET PODSTAWOWY NA CENTRALNY BLOK OPERACYJNY</w:t>
      </w:r>
    </w:p>
    <w:p w14:paraId="61D39218"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4 - PAKIET PODSTAWOWY</w:t>
      </w:r>
    </w:p>
    <w:p w14:paraId="1496016A" w14:textId="77777777" w:rsidR="00A34A45" w:rsidRPr="00A61230" w:rsidRDefault="00A34A45" w:rsidP="00A61230">
      <w:pPr>
        <w:pStyle w:val="Tekstprzypisudolnego"/>
        <w:spacing w:line="276" w:lineRule="auto"/>
        <w:ind w:left="284"/>
        <w:rPr>
          <w:rFonts w:asciiTheme="minorHAnsi" w:hAnsiTheme="minorHAnsi" w:cstheme="minorHAnsi"/>
          <w:b/>
          <w:bCs/>
          <w:sz w:val="22"/>
          <w:szCs w:val="22"/>
          <w:lang w:val="pl-PL"/>
        </w:rPr>
      </w:pPr>
      <w:r w:rsidRPr="00A61230">
        <w:rPr>
          <w:rFonts w:asciiTheme="minorHAnsi" w:hAnsiTheme="minorHAnsi" w:cstheme="minorHAnsi"/>
          <w:b/>
          <w:bCs/>
          <w:sz w:val="22"/>
          <w:szCs w:val="22"/>
          <w:lang w:val="pl-PL"/>
        </w:rPr>
        <w:t>PAKIET 5 - ZESTAW DO PROCEDUR PRZEZCEWKOWYCH (TUR), DO KRANIOTOMII I DO LAPAROSKOPII</w:t>
      </w:r>
    </w:p>
    <w:p w14:paraId="465C6688"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6 - PAKIET GINEKOLOGICZNY</w:t>
      </w:r>
    </w:p>
    <w:p w14:paraId="5117CE83"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7 - ZESTAW DO ZABIEGÓW OPERACYJNYCH WYKONYWANYCH METODĄ PCNL</w:t>
      </w:r>
    </w:p>
    <w:p w14:paraId="7A3B4839" w14:textId="77777777" w:rsidR="00A34A45" w:rsidRPr="00A61230" w:rsidRDefault="00A34A45" w:rsidP="00A61230">
      <w:pPr>
        <w:pStyle w:val="Tekstprzypisudolnego"/>
        <w:spacing w:line="276" w:lineRule="auto"/>
        <w:ind w:left="284"/>
        <w:rPr>
          <w:rFonts w:asciiTheme="minorHAnsi" w:hAnsiTheme="minorHAnsi" w:cstheme="minorHAnsi"/>
          <w:b/>
          <w:bCs/>
          <w:sz w:val="22"/>
          <w:szCs w:val="22"/>
          <w:lang w:val="pl-PL"/>
        </w:rPr>
      </w:pPr>
      <w:r w:rsidRPr="00A61230">
        <w:rPr>
          <w:rFonts w:asciiTheme="minorHAnsi" w:hAnsiTheme="minorHAnsi" w:cstheme="minorHAnsi"/>
          <w:b/>
          <w:bCs/>
          <w:sz w:val="22"/>
          <w:szCs w:val="22"/>
          <w:lang w:val="pl-PL"/>
        </w:rPr>
        <w:t>PAKIET 8 - JAŁOWE SERWETY I JAŁOWE ZESTAWY DO CEWNIKOWANIA</w:t>
      </w:r>
    </w:p>
    <w:p w14:paraId="49B2F1B6"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9 - JAŁOWE POKROWCE NA APARAT</w:t>
      </w:r>
    </w:p>
    <w:p w14:paraId="29181083"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10 - JAŁOWE OBŁOŻENIA DO SZYCIA KROCZA</w:t>
      </w:r>
    </w:p>
    <w:p w14:paraId="6202FD77"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11 - JAŁOWY ZESTAW DLA NOWORODKA</w:t>
      </w:r>
    </w:p>
    <w:p w14:paraId="1CB97E24"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12 - JAŁOWE FARTUCHY CHIRURGICZNE</w:t>
      </w:r>
    </w:p>
    <w:p w14:paraId="65BDEF27" w14:textId="745EA2B9"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13 - OSŁONA NA GŁOWICĘ USG DLA ODDZIAŁU INTENSYWNEJ TERAPII I ANESTEZJOLOGII</w:t>
      </w:r>
    </w:p>
    <w:p w14:paraId="5CF91CE6"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14 - ZESTAW DO WKŁUCIA CENTRALNEGO, SERWETA DO TERMOLEZJI SERWETY LARYNGOL.</w:t>
      </w:r>
    </w:p>
    <w:p w14:paraId="25D89A51"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15 - JAŁOWE SERWETY CHŁONNE</w:t>
      </w:r>
    </w:p>
    <w:p w14:paraId="1574A8EC"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16 - JAŁOWE OBŁOŻENIA DLA ODDZIAŁU CHIRURGII NACZYNIOWEJ</w:t>
      </w:r>
    </w:p>
    <w:p w14:paraId="3A3D99C3"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17 - JAŁOWE OBŁOŻENIA DLA PRACOWNI ELEKTROFIZJOLOGII</w:t>
      </w:r>
    </w:p>
    <w:p w14:paraId="6967E25C" w14:textId="77777777"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18 - ZESTAW DO WKŁUCIA LĘDŹWIOWEGO</w:t>
      </w:r>
    </w:p>
    <w:p w14:paraId="6AFE622E" w14:textId="1EB8CA62" w:rsidR="00A34A45" w:rsidRPr="00A61230" w:rsidRDefault="00A34A45" w:rsidP="00A61230">
      <w:pPr>
        <w:pStyle w:val="Tekstprzypisudolnego"/>
        <w:spacing w:line="276" w:lineRule="auto"/>
        <w:ind w:left="284"/>
        <w:rPr>
          <w:rFonts w:asciiTheme="minorHAnsi" w:hAnsiTheme="minorHAnsi" w:cstheme="minorHAnsi"/>
          <w:sz w:val="22"/>
          <w:szCs w:val="22"/>
          <w:lang w:val="pl-PL"/>
        </w:rPr>
      </w:pPr>
      <w:r w:rsidRPr="00A61230">
        <w:rPr>
          <w:rFonts w:asciiTheme="minorHAnsi" w:hAnsiTheme="minorHAnsi" w:cstheme="minorHAnsi"/>
          <w:b/>
          <w:bCs/>
          <w:sz w:val="22"/>
          <w:szCs w:val="22"/>
          <w:lang w:val="pl-PL"/>
        </w:rPr>
        <w:t>PAKIET 19 - ZESTAWY DO CHIRURGII ROBOTYCZNEJ</w:t>
      </w:r>
    </w:p>
    <w:p w14:paraId="73D3AD2A" w14:textId="27C9AA0F" w:rsidR="00A34A45" w:rsidRPr="00A61230" w:rsidRDefault="00A34A45" w:rsidP="00A61230">
      <w:pPr>
        <w:pStyle w:val="Tekstprzypisudolnego"/>
        <w:spacing w:line="276" w:lineRule="auto"/>
        <w:ind w:left="284"/>
        <w:rPr>
          <w:rFonts w:asciiTheme="minorHAnsi" w:hAnsiTheme="minorHAnsi" w:cstheme="minorHAnsi"/>
          <w:b/>
          <w:bCs/>
          <w:sz w:val="22"/>
          <w:szCs w:val="22"/>
          <w:lang w:val="pl-PL"/>
        </w:rPr>
      </w:pPr>
      <w:r w:rsidRPr="00A61230">
        <w:rPr>
          <w:rFonts w:asciiTheme="minorHAnsi" w:hAnsiTheme="minorHAnsi" w:cstheme="minorHAnsi"/>
          <w:b/>
          <w:bCs/>
          <w:sz w:val="22"/>
          <w:szCs w:val="22"/>
          <w:lang w:val="pl-PL"/>
        </w:rPr>
        <w:t>PAKIET 20 - ZESTAW LARYNGOLOGICZNY</w:t>
      </w:r>
    </w:p>
    <w:p w14:paraId="1833E462" w14:textId="77777777" w:rsidR="00A61230" w:rsidRPr="00A61230" w:rsidRDefault="00A52C23" w:rsidP="00FB0D1D">
      <w:pPr>
        <w:pStyle w:val="Tekstprzypisudolnego"/>
        <w:numPr>
          <w:ilvl w:val="0"/>
          <w:numId w:val="39"/>
        </w:numPr>
        <w:spacing w:line="276" w:lineRule="auto"/>
        <w:rPr>
          <w:rFonts w:asciiTheme="minorHAnsi" w:hAnsiTheme="minorHAnsi" w:cstheme="minorHAnsi"/>
          <w:b/>
          <w:bCs/>
          <w:sz w:val="22"/>
          <w:szCs w:val="22"/>
          <w:lang w:val="pl-PL"/>
        </w:rPr>
      </w:pPr>
      <w:r w:rsidRPr="00A61230">
        <w:rPr>
          <w:rFonts w:asciiTheme="minorHAnsi" w:hAnsiTheme="minorHAnsi" w:cstheme="minorHAnsi"/>
          <w:sz w:val="22"/>
          <w:szCs w:val="22"/>
          <w:lang w:val="pl-PL"/>
        </w:rPr>
        <w:t>Zamawiający dopuszcza składanie ofert częściowych na dowolną ilość pakietów.</w:t>
      </w:r>
    </w:p>
    <w:p w14:paraId="2BC61BFA" w14:textId="77777777" w:rsidR="00A61230" w:rsidRPr="00A61230" w:rsidRDefault="00A61230" w:rsidP="00FB0D1D">
      <w:pPr>
        <w:pStyle w:val="Tekstprzypisudolnego"/>
        <w:numPr>
          <w:ilvl w:val="0"/>
          <w:numId w:val="39"/>
        </w:numPr>
        <w:spacing w:line="276" w:lineRule="auto"/>
        <w:rPr>
          <w:rFonts w:asciiTheme="minorHAnsi" w:hAnsiTheme="minorHAnsi" w:cstheme="minorHAnsi"/>
          <w:sz w:val="22"/>
          <w:szCs w:val="22"/>
          <w:lang w:val="pl-PL"/>
        </w:rPr>
      </w:pPr>
      <w:proofErr w:type="spellStart"/>
      <w:r w:rsidRPr="00A61230">
        <w:rPr>
          <w:rFonts w:asciiTheme="minorHAnsi" w:hAnsiTheme="minorHAnsi" w:cstheme="minorHAnsi"/>
          <w:sz w:val="22"/>
          <w:szCs w:val="22"/>
        </w:rPr>
        <w:t>Zaoferowane</w:t>
      </w:r>
      <w:proofErr w:type="spellEnd"/>
      <w:r w:rsidRPr="00A61230">
        <w:rPr>
          <w:rFonts w:asciiTheme="minorHAnsi" w:hAnsiTheme="minorHAnsi" w:cstheme="minorHAnsi"/>
          <w:sz w:val="22"/>
          <w:szCs w:val="22"/>
        </w:rPr>
        <w:t xml:space="preserve"> </w:t>
      </w:r>
      <w:proofErr w:type="spellStart"/>
      <w:r w:rsidRPr="00A61230">
        <w:rPr>
          <w:rFonts w:asciiTheme="minorHAnsi" w:hAnsiTheme="minorHAnsi" w:cstheme="minorHAnsi"/>
          <w:sz w:val="22"/>
          <w:szCs w:val="22"/>
        </w:rPr>
        <w:t>wyroby</w:t>
      </w:r>
      <w:proofErr w:type="spellEnd"/>
      <w:r w:rsidRPr="00A61230">
        <w:rPr>
          <w:rFonts w:asciiTheme="minorHAnsi" w:hAnsiTheme="minorHAnsi" w:cstheme="minorHAnsi"/>
          <w:sz w:val="22"/>
          <w:szCs w:val="22"/>
        </w:rPr>
        <w:t xml:space="preserve"> </w:t>
      </w:r>
      <w:proofErr w:type="spellStart"/>
      <w:r w:rsidRPr="00A61230">
        <w:rPr>
          <w:rFonts w:asciiTheme="minorHAnsi" w:hAnsiTheme="minorHAnsi" w:cstheme="minorHAnsi"/>
          <w:sz w:val="22"/>
          <w:szCs w:val="22"/>
        </w:rPr>
        <w:t>muszą</w:t>
      </w:r>
      <w:proofErr w:type="spellEnd"/>
      <w:r w:rsidRPr="00A61230">
        <w:rPr>
          <w:rFonts w:asciiTheme="minorHAnsi" w:hAnsiTheme="minorHAnsi" w:cstheme="minorHAnsi"/>
          <w:sz w:val="22"/>
          <w:szCs w:val="22"/>
        </w:rPr>
        <w:t xml:space="preserve"> </w:t>
      </w:r>
      <w:proofErr w:type="spellStart"/>
      <w:r w:rsidRPr="00A61230">
        <w:rPr>
          <w:rFonts w:asciiTheme="minorHAnsi" w:hAnsiTheme="minorHAnsi" w:cstheme="minorHAnsi"/>
          <w:sz w:val="22"/>
          <w:szCs w:val="22"/>
        </w:rPr>
        <w:t>spełniać</w:t>
      </w:r>
      <w:proofErr w:type="spellEnd"/>
      <w:r w:rsidRPr="00A61230">
        <w:rPr>
          <w:rFonts w:asciiTheme="minorHAnsi" w:hAnsiTheme="minorHAnsi" w:cstheme="minorHAnsi"/>
          <w:sz w:val="22"/>
          <w:szCs w:val="22"/>
        </w:rPr>
        <w:t xml:space="preserve"> </w:t>
      </w:r>
      <w:proofErr w:type="spellStart"/>
      <w:r w:rsidRPr="00A61230">
        <w:rPr>
          <w:rFonts w:asciiTheme="minorHAnsi" w:hAnsiTheme="minorHAnsi" w:cstheme="minorHAnsi"/>
          <w:sz w:val="22"/>
          <w:szCs w:val="22"/>
        </w:rPr>
        <w:t>wymagania</w:t>
      </w:r>
      <w:proofErr w:type="spellEnd"/>
      <w:r w:rsidRPr="00A61230">
        <w:rPr>
          <w:rFonts w:asciiTheme="minorHAnsi" w:hAnsiTheme="minorHAnsi" w:cstheme="minorHAnsi"/>
          <w:sz w:val="22"/>
          <w:szCs w:val="22"/>
        </w:rPr>
        <w:t xml:space="preserve"> </w:t>
      </w:r>
      <w:proofErr w:type="spellStart"/>
      <w:r w:rsidRPr="00A61230">
        <w:rPr>
          <w:rFonts w:asciiTheme="minorHAnsi" w:hAnsiTheme="minorHAnsi" w:cstheme="minorHAnsi"/>
          <w:sz w:val="22"/>
          <w:szCs w:val="22"/>
        </w:rPr>
        <w:t>wysokie</w:t>
      </w:r>
      <w:proofErr w:type="spellEnd"/>
      <w:r w:rsidRPr="00A61230">
        <w:rPr>
          <w:rFonts w:asciiTheme="minorHAnsi" w:hAnsiTheme="minorHAnsi" w:cstheme="minorHAnsi"/>
          <w:sz w:val="22"/>
          <w:szCs w:val="22"/>
        </w:rPr>
        <w:t xml:space="preserve"> norm PN-EN 13795-1-3 (</w:t>
      </w:r>
      <w:proofErr w:type="spellStart"/>
      <w:r w:rsidRPr="00A61230">
        <w:rPr>
          <w:rFonts w:asciiTheme="minorHAnsi" w:hAnsiTheme="minorHAnsi" w:cstheme="minorHAnsi"/>
          <w:sz w:val="22"/>
          <w:szCs w:val="22"/>
        </w:rPr>
        <w:t>lub</w:t>
      </w:r>
      <w:proofErr w:type="spellEnd"/>
      <w:r w:rsidRPr="00A61230">
        <w:rPr>
          <w:rFonts w:asciiTheme="minorHAnsi" w:hAnsiTheme="minorHAnsi" w:cstheme="minorHAnsi"/>
          <w:sz w:val="22"/>
          <w:szCs w:val="22"/>
        </w:rPr>
        <w:t xml:space="preserve"> </w:t>
      </w:r>
      <w:proofErr w:type="spellStart"/>
      <w:r w:rsidRPr="00A61230">
        <w:rPr>
          <w:rFonts w:asciiTheme="minorHAnsi" w:hAnsiTheme="minorHAnsi" w:cstheme="minorHAnsi"/>
          <w:sz w:val="22"/>
          <w:szCs w:val="22"/>
        </w:rPr>
        <w:t>równoważnych</w:t>
      </w:r>
      <w:proofErr w:type="spellEnd"/>
      <w:r w:rsidRPr="00A61230">
        <w:rPr>
          <w:rFonts w:asciiTheme="minorHAnsi" w:hAnsiTheme="minorHAnsi" w:cstheme="minorHAnsi"/>
          <w:sz w:val="22"/>
          <w:szCs w:val="22"/>
        </w:rPr>
        <w:t>).</w:t>
      </w:r>
    </w:p>
    <w:p w14:paraId="4D5FB36E" w14:textId="77777777" w:rsidR="00A61230" w:rsidRPr="00A61230" w:rsidRDefault="00A61230" w:rsidP="00FB0D1D">
      <w:pPr>
        <w:pStyle w:val="Tekstprzypisudolnego"/>
        <w:numPr>
          <w:ilvl w:val="0"/>
          <w:numId w:val="39"/>
        </w:numPr>
        <w:spacing w:line="276" w:lineRule="auto"/>
        <w:rPr>
          <w:rFonts w:asciiTheme="minorHAnsi" w:hAnsiTheme="minorHAnsi" w:cstheme="minorHAnsi"/>
          <w:sz w:val="22"/>
          <w:szCs w:val="22"/>
          <w:lang w:val="pl-PL"/>
        </w:rPr>
      </w:pPr>
      <w:proofErr w:type="spellStart"/>
      <w:r w:rsidRPr="00A61230">
        <w:rPr>
          <w:rFonts w:asciiTheme="minorHAnsi" w:hAnsiTheme="minorHAnsi" w:cstheme="minorHAnsi"/>
          <w:sz w:val="22"/>
          <w:szCs w:val="22"/>
        </w:rPr>
        <w:t>Zamawiający</w:t>
      </w:r>
      <w:proofErr w:type="spellEnd"/>
      <w:r w:rsidRPr="00A61230">
        <w:rPr>
          <w:rFonts w:asciiTheme="minorHAnsi" w:hAnsiTheme="minorHAnsi" w:cstheme="minorHAnsi"/>
          <w:sz w:val="22"/>
          <w:szCs w:val="22"/>
        </w:rPr>
        <w:t xml:space="preserve"> </w:t>
      </w:r>
      <w:proofErr w:type="spellStart"/>
      <w:r w:rsidRPr="00A61230">
        <w:rPr>
          <w:rFonts w:asciiTheme="minorHAnsi" w:hAnsiTheme="minorHAnsi" w:cstheme="minorHAnsi"/>
          <w:sz w:val="22"/>
          <w:szCs w:val="22"/>
        </w:rPr>
        <w:t>określił</w:t>
      </w:r>
      <w:proofErr w:type="spellEnd"/>
      <w:r w:rsidRPr="00A61230">
        <w:rPr>
          <w:rFonts w:asciiTheme="minorHAnsi" w:hAnsiTheme="minorHAnsi" w:cstheme="minorHAnsi"/>
          <w:sz w:val="22"/>
          <w:szCs w:val="22"/>
        </w:rPr>
        <w:t xml:space="preserve"> </w:t>
      </w:r>
      <w:r w:rsidRPr="008D1B51">
        <w:rPr>
          <w:rFonts w:asciiTheme="minorHAnsi" w:hAnsiTheme="minorHAnsi" w:cstheme="minorHAnsi"/>
          <w:sz w:val="22"/>
          <w:szCs w:val="22"/>
          <w:u w:val="single"/>
        </w:rPr>
        <w:t>MINIMALNY</w:t>
      </w:r>
      <w:r w:rsidRPr="009475FA">
        <w:rPr>
          <w:rFonts w:asciiTheme="minorHAnsi" w:hAnsiTheme="minorHAnsi" w:cstheme="minorHAnsi"/>
          <w:b/>
          <w:bCs/>
          <w:sz w:val="22"/>
          <w:szCs w:val="22"/>
        </w:rPr>
        <w:t xml:space="preserve"> </w:t>
      </w:r>
      <w:proofErr w:type="spellStart"/>
      <w:r w:rsidRPr="00A61230">
        <w:rPr>
          <w:rFonts w:asciiTheme="minorHAnsi" w:hAnsiTheme="minorHAnsi" w:cstheme="minorHAnsi"/>
          <w:sz w:val="22"/>
          <w:szCs w:val="22"/>
        </w:rPr>
        <w:t>skład</w:t>
      </w:r>
      <w:proofErr w:type="spellEnd"/>
      <w:r w:rsidRPr="00A61230">
        <w:rPr>
          <w:rFonts w:asciiTheme="minorHAnsi" w:hAnsiTheme="minorHAnsi" w:cstheme="minorHAnsi"/>
          <w:sz w:val="22"/>
          <w:szCs w:val="22"/>
        </w:rPr>
        <w:t xml:space="preserve"> zestawów. </w:t>
      </w:r>
    </w:p>
    <w:p w14:paraId="74E1314F" w14:textId="4EE1DDD1" w:rsidR="00A61230" w:rsidRPr="00A61230" w:rsidRDefault="00A61230" w:rsidP="00FB0D1D">
      <w:pPr>
        <w:pStyle w:val="Tekstprzypisudolnego"/>
        <w:numPr>
          <w:ilvl w:val="0"/>
          <w:numId w:val="39"/>
        </w:numPr>
        <w:spacing w:line="276" w:lineRule="auto"/>
        <w:rPr>
          <w:rFonts w:asciiTheme="minorHAnsi" w:hAnsiTheme="minorHAnsi" w:cstheme="minorHAnsi"/>
          <w:sz w:val="22"/>
          <w:szCs w:val="22"/>
          <w:lang w:val="pl-PL"/>
        </w:rPr>
      </w:pPr>
      <w:r w:rsidRPr="00A61230">
        <w:rPr>
          <w:rFonts w:asciiTheme="minorHAnsi" w:hAnsiTheme="minorHAnsi" w:cstheme="minorHAnsi"/>
          <w:sz w:val="22"/>
          <w:szCs w:val="22"/>
          <w:lang w:val="pl-PL"/>
        </w:rPr>
        <w:t xml:space="preserve">Każdy samodzielny przedmiot zamówienia lub zestaw jałowy musi posiadać min. 2 samoprzylepne, </w:t>
      </w:r>
      <w:proofErr w:type="spellStart"/>
      <w:r w:rsidRPr="00A61230">
        <w:rPr>
          <w:rFonts w:asciiTheme="minorHAnsi" w:hAnsiTheme="minorHAnsi" w:cstheme="minorHAnsi"/>
          <w:sz w:val="22"/>
          <w:szCs w:val="22"/>
          <w:lang w:val="pl-PL"/>
        </w:rPr>
        <w:t>repozycjonowalne</w:t>
      </w:r>
      <w:proofErr w:type="spellEnd"/>
      <w:r w:rsidRPr="00A61230">
        <w:rPr>
          <w:rFonts w:asciiTheme="minorHAnsi" w:hAnsiTheme="minorHAnsi" w:cstheme="minorHAnsi"/>
          <w:sz w:val="22"/>
          <w:szCs w:val="22"/>
          <w:lang w:val="pl-PL"/>
        </w:rPr>
        <w:t xml:space="preserve"> etykiety zawierające jego identyfikację w szczególności: nr katalogowy, LOT, data ważności. Wewnątrz zestawu karta informacyjna o składzie zestawu wraz z piktogramami poszczególnych komponentów. </w:t>
      </w:r>
    </w:p>
    <w:p w14:paraId="7E2DA2A0" w14:textId="77777777" w:rsidR="00A61230" w:rsidRPr="00A61230" w:rsidRDefault="00A61230" w:rsidP="00FB0D1D">
      <w:pPr>
        <w:pStyle w:val="Tekstprzypisudolnego"/>
        <w:spacing w:line="276" w:lineRule="auto"/>
        <w:ind w:left="360"/>
        <w:rPr>
          <w:rFonts w:asciiTheme="minorHAnsi" w:hAnsiTheme="minorHAnsi" w:cstheme="minorHAnsi"/>
          <w:sz w:val="22"/>
          <w:szCs w:val="22"/>
          <w:lang w:val="pl-PL"/>
        </w:rPr>
      </w:pPr>
      <w:r w:rsidRPr="00D7298E">
        <w:rPr>
          <w:rFonts w:asciiTheme="minorHAnsi" w:hAnsiTheme="minorHAnsi" w:cstheme="minorHAnsi"/>
          <w:b/>
          <w:bCs/>
          <w:sz w:val="22"/>
          <w:szCs w:val="22"/>
          <w:lang w:val="pl-PL"/>
        </w:rPr>
        <w:t>Zamawiający dopuszcza</w:t>
      </w:r>
      <w:r w:rsidRPr="00A61230">
        <w:rPr>
          <w:rFonts w:asciiTheme="minorHAnsi" w:hAnsiTheme="minorHAnsi" w:cstheme="minorHAnsi"/>
          <w:sz w:val="22"/>
          <w:szCs w:val="22"/>
          <w:lang w:val="pl-PL"/>
        </w:rPr>
        <w:t>: na opakowaniu jednostkowym min. 2 samoprzylepne dwudzielne etykiety do wklejenia do dokumentacji medycznej pacjenta zawierające w szczególności: nr katalogowy, LOT, data ważności oraz na zewnątrz opakowania jednostkowego etykietę ze składem zestawu i piktogramami poszczególnych komponentów, zestaw zapakowany w opakowanie typu papier-folia.</w:t>
      </w:r>
    </w:p>
    <w:p w14:paraId="0DCD48F6" w14:textId="77777777" w:rsidR="00A61230" w:rsidRPr="00A61230" w:rsidRDefault="00A61230" w:rsidP="00FB0D1D">
      <w:pPr>
        <w:pStyle w:val="Tekstprzypisudolnego"/>
        <w:numPr>
          <w:ilvl w:val="0"/>
          <w:numId w:val="39"/>
        </w:numPr>
        <w:spacing w:line="276" w:lineRule="auto"/>
        <w:rPr>
          <w:rFonts w:asciiTheme="minorHAnsi" w:hAnsiTheme="minorHAnsi" w:cstheme="minorHAnsi"/>
          <w:sz w:val="22"/>
          <w:szCs w:val="22"/>
          <w:lang w:val="pl-PL"/>
        </w:rPr>
      </w:pPr>
      <w:r w:rsidRPr="00A61230">
        <w:rPr>
          <w:rFonts w:asciiTheme="minorHAnsi" w:hAnsiTheme="minorHAnsi" w:cstheme="minorHAnsi"/>
          <w:sz w:val="22"/>
          <w:szCs w:val="22"/>
          <w:lang w:val="pl-PL"/>
        </w:rPr>
        <w:t xml:space="preserve">Zestaw zapakowany w wytrzymałą torbę typu </w:t>
      </w:r>
      <w:proofErr w:type="spellStart"/>
      <w:r w:rsidRPr="00A61230">
        <w:rPr>
          <w:rFonts w:asciiTheme="minorHAnsi" w:hAnsiTheme="minorHAnsi" w:cstheme="minorHAnsi"/>
          <w:sz w:val="22"/>
          <w:szCs w:val="22"/>
          <w:lang w:val="pl-PL"/>
        </w:rPr>
        <w:t>VentBag</w:t>
      </w:r>
      <w:proofErr w:type="spellEnd"/>
      <w:r w:rsidRPr="00A61230">
        <w:rPr>
          <w:rFonts w:asciiTheme="minorHAnsi" w:hAnsiTheme="minorHAnsi" w:cstheme="minorHAnsi"/>
          <w:sz w:val="22"/>
          <w:szCs w:val="22"/>
          <w:lang w:val="pl-PL"/>
        </w:rPr>
        <w:t xml:space="preserve">. Zestaw zapakowany w 2 kartony. Pierwszy karton transportowy, drugi będący dyspenserem wyposażonym w uchwyty. System otwierania kartonu transportowego umożliwiający otwarcie kartonu bez użycia narzędzia ostrego. W przypadku konieczności użycia ostrych narzędzi do otwarcia opakowania, które spowodują uszkodzenie </w:t>
      </w:r>
      <w:r w:rsidRPr="00A61230">
        <w:rPr>
          <w:rFonts w:asciiTheme="minorHAnsi" w:hAnsiTheme="minorHAnsi" w:cstheme="minorHAnsi"/>
          <w:sz w:val="22"/>
          <w:szCs w:val="22"/>
          <w:lang w:val="pl-PL"/>
        </w:rPr>
        <w:lastRenderedPageBreak/>
        <w:t xml:space="preserve">opakowania jałowego Wykonawca zobowiązany będzie do wymiany uszkodzonego towaru na własny koszt. </w:t>
      </w:r>
    </w:p>
    <w:p w14:paraId="2A62FEDC" w14:textId="77777777" w:rsidR="00A61230" w:rsidRPr="00A61230" w:rsidRDefault="00A61230" w:rsidP="00FB0D1D">
      <w:pPr>
        <w:pStyle w:val="Tekstprzypisudolnego"/>
        <w:numPr>
          <w:ilvl w:val="0"/>
          <w:numId w:val="39"/>
        </w:numPr>
        <w:spacing w:line="276" w:lineRule="auto"/>
        <w:rPr>
          <w:rFonts w:asciiTheme="minorHAnsi" w:hAnsiTheme="minorHAnsi" w:cstheme="minorHAnsi"/>
          <w:sz w:val="22"/>
          <w:szCs w:val="22"/>
          <w:lang w:val="pl-PL"/>
        </w:rPr>
      </w:pPr>
      <w:r w:rsidRPr="00A61230">
        <w:rPr>
          <w:rFonts w:asciiTheme="minorHAnsi" w:hAnsiTheme="minorHAnsi" w:cstheme="minorHAnsi"/>
          <w:sz w:val="22"/>
          <w:szCs w:val="22"/>
          <w:lang w:val="pl-PL"/>
        </w:rPr>
        <w:t>Na opakowaniu wyraźnie zaznaczony kierunek otwierania.</w:t>
      </w:r>
    </w:p>
    <w:p w14:paraId="05014752" w14:textId="28679F9C" w:rsidR="00A61230" w:rsidRPr="00A61230" w:rsidRDefault="00A61230" w:rsidP="00FB0D1D">
      <w:pPr>
        <w:pStyle w:val="Tekstprzypisudolnego"/>
        <w:numPr>
          <w:ilvl w:val="0"/>
          <w:numId w:val="39"/>
        </w:numPr>
        <w:spacing w:line="276" w:lineRule="auto"/>
        <w:rPr>
          <w:rFonts w:asciiTheme="minorHAnsi" w:hAnsiTheme="minorHAnsi" w:cstheme="minorHAnsi"/>
          <w:sz w:val="22"/>
          <w:szCs w:val="22"/>
          <w:lang w:val="pl-PL"/>
        </w:rPr>
      </w:pPr>
      <w:r w:rsidRPr="00A61230">
        <w:rPr>
          <w:rFonts w:asciiTheme="minorHAnsi" w:hAnsiTheme="minorHAnsi" w:cstheme="minorHAnsi"/>
          <w:sz w:val="22"/>
          <w:szCs w:val="22"/>
          <w:lang w:val="pl-PL"/>
        </w:rPr>
        <w:t>Wyroby jałowe muszą być gotowe do użycia w warunkach sali operacyjnej z terminem ważności - min. 12 miesięcy.</w:t>
      </w:r>
    </w:p>
    <w:p w14:paraId="6084E03A" w14:textId="13D79AC6" w:rsidR="00A61230" w:rsidRDefault="00A61230" w:rsidP="00FB0D1D">
      <w:pPr>
        <w:pStyle w:val="Tekstprzypisudolnego"/>
        <w:numPr>
          <w:ilvl w:val="0"/>
          <w:numId w:val="39"/>
        </w:numPr>
        <w:spacing w:line="276" w:lineRule="auto"/>
        <w:rPr>
          <w:rFonts w:asciiTheme="minorHAnsi" w:hAnsiTheme="minorHAnsi" w:cstheme="minorHAnsi"/>
          <w:sz w:val="22"/>
          <w:szCs w:val="22"/>
          <w:lang w:val="pl-PL"/>
        </w:rPr>
      </w:pPr>
      <w:r w:rsidRPr="00A61230">
        <w:rPr>
          <w:rFonts w:asciiTheme="minorHAnsi" w:hAnsiTheme="minorHAnsi" w:cstheme="minorHAnsi"/>
          <w:sz w:val="22"/>
          <w:szCs w:val="22"/>
          <w:lang w:val="pl-PL"/>
        </w:rPr>
        <w:t xml:space="preserve"> Dostawa </w:t>
      </w:r>
      <w:proofErr w:type="spellStart"/>
      <w:r w:rsidRPr="00A61230">
        <w:rPr>
          <w:rFonts w:asciiTheme="minorHAnsi" w:hAnsiTheme="minorHAnsi" w:cstheme="minorHAnsi"/>
          <w:sz w:val="22"/>
          <w:szCs w:val="22"/>
          <w:lang w:val="pl-PL"/>
        </w:rPr>
        <w:t>obłożeń</w:t>
      </w:r>
      <w:proofErr w:type="spellEnd"/>
      <w:r w:rsidRPr="00A61230">
        <w:rPr>
          <w:rFonts w:asciiTheme="minorHAnsi" w:hAnsiTheme="minorHAnsi" w:cstheme="minorHAnsi"/>
          <w:sz w:val="22"/>
          <w:szCs w:val="22"/>
          <w:lang w:val="pl-PL"/>
        </w:rPr>
        <w:t xml:space="preserve"> w opakowaniach zbiorczych nie cięższych niż 7 kg. </w:t>
      </w:r>
    </w:p>
    <w:p w14:paraId="6175CF42" w14:textId="77777777" w:rsidR="00DD1EA1" w:rsidRDefault="00FB0D1D" w:rsidP="00FB0D1D">
      <w:pPr>
        <w:pStyle w:val="Tekstprzypisudolnego"/>
        <w:numPr>
          <w:ilvl w:val="0"/>
          <w:numId w:val="39"/>
        </w:numPr>
        <w:spacing w:line="276" w:lineRule="auto"/>
        <w:rPr>
          <w:rFonts w:asciiTheme="minorHAnsi" w:hAnsiTheme="minorHAnsi" w:cstheme="minorHAnsi"/>
          <w:sz w:val="22"/>
          <w:szCs w:val="22"/>
          <w:lang w:val="pl-PL"/>
        </w:rPr>
      </w:pPr>
      <w:r w:rsidRPr="00D67C42">
        <w:rPr>
          <w:rFonts w:asciiTheme="minorHAnsi" w:hAnsiTheme="minorHAnsi" w:cstheme="minorHAnsi"/>
          <w:b/>
          <w:bCs/>
          <w:sz w:val="22"/>
          <w:szCs w:val="22"/>
          <w:lang w:val="pl-PL"/>
        </w:rPr>
        <w:t xml:space="preserve">Zamawiający wymaga </w:t>
      </w:r>
      <w:r w:rsidR="00DD1EA1" w:rsidRPr="00D67C42">
        <w:rPr>
          <w:rFonts w:asciiTheme="minorHAnsi" w:hAnsiTheme="minorHAnsi" w:cstheme="minorHAnsi"/>
          <w:b/>
          <w:bCs/>
          <w:sz w:val="22"/>
          <w:szCs w:val="22"/>
          <w:lang w:val="pl-PL"/>
        </w:rPr>
        <w:t>przedstawienia próbek (po jednej sztuce) dla poniższych pozycji</w:t>
      </w:r>
      <w:r w:rsidR="00DD1EA1">
        <w:rPr>
          <w:rFonts w:asciiTheme="minorHAnsi" w:hAnsiTheme="minorHAnsi" w:cstheme="minorHAnsi"/>
          <w:sz w:val="22"/>
          <w:szCs w:val="22"/>
          <w:lang w:val="pl-PL"/>
        </w:rPr>
        <w:t xml:space="preserve">: </w:t>
      </w:r>
    </w:p>
    <w:p w14:paraId="7E9A6A1E" w14:textId="2AEBF90C" w:rsidR="00DD1EA1" w:rsidRPr="00DD1EA1" w:rsidRDefault="00DD1EA1" w:rsidP="005B3DEC">
      <w:pPr>
        <w:pStyle w:val="Tekstprzypisudolnego"/>
        <w:numPr>
          <w:ilvl w:val="0"/>
          <w:numId w:val="144"/>
        </w:numPr>
        <w:spacing w:line="276" w:lineRule="auto"/>
        <w:rPr>
          <w:rFonts w:asciiTheme="minorHAnsi" w:hAnsiTheme="minorHAnsi" w:cstheme="minorHAnsi"/>
          <w:sz w:val="22"/>
          <w:szCs w:val="22"/>
          <w:lang w:val="pl-PL"/>
        </w:rPr>
      </w:pPr>
      <w:r w:rsidRPr="00DD1EA1">
        <w:rPr>
          <w:rFonts w:asciiTheme="minorHAnsi" w:hAnsiTheme="minorHAnsi" w:cstheme="minorHAnsi"/>
          <w:sz w:val="22"/>
          <w:szCs w:val="22"/>
          <w:lang w:val="pl-PL"/>
        </w:rPr>
        <w:t>PAKIET 2 - PAKIET ORTOPEDYCZNY</w:t>
      </w:r>
      <w:r>
        <w:rPr>
          <w:rFonts w:asciiTheme="minorHAnsi" w:hAnsiTheme="minorHAnsi" w:cstheme="minorHAnsi"/>
          <w:sz w:val="22"/>
          <w:szCs w:val="22"/>
          <w:lang w:val="pl-PL"/>
        </w:rPr>
        <w:t xml:space="preserve"> – </w:t>
      </w:r>
      <w:r w:rsidRPr="005B3DEC">
        <w:rPr>
          <w:rFonts w:asciiTheme="minorHAnsi" w:hAnsiTheme="minorHAnsi" w:cstheme="minorHAnsi"/>
          <w:b/>
          <w:bCs/>
          <w:sz w:val="22"/>
          <w:szCs w:val="22"/>
          <w:lang w:val="pl-PL"/>
        </w:rPr>
        <w:t xml:space="preserve">pozycja </w:t>
      </w:r>
      <w:r w:rsidR="005B3DEC">
        <w:rPr>
          <w:rFonts w:asciiTheme="minorHAnsi" w:hAnsiTheme="minorHAnsi" w:cstheme="minorHAnsi"/>
          <w:b/>
          <w:bCs/>
          <w:sz w:val="22"/>
          <w:szCs w:val="22"/>
          <w:lang w:val="pl-PL"/>
        </w:rPr>
        <w:t>III</w:t>
      </w:r>
      <w:r w:rsidRPr="005B3DEC">
        <w:rPr>
          <w:rFonts w:asciiTheme="minorHAnsi" w:hAnsiTheme="minorHAnsi" w:cstheme="minorHAnsi"/>
          <w:b/>
          <w:bCs/>
          <w:sz w:val="22"/>
          <w:szCs w:val="22"/>
          <w:lang w:val="pl-PL"/>
        </w:rPr>
        <w:t xml:space="preserve">, </w:t>
      </w:r>
      <w:r w:rsidR="005B3DEC">
        <w:rPr>
          <w:rFonts w:asciiTheme="minorHAnsi" w:hAnsiTheme="minorHAnsi" w:cstheme="minorHAnsi"/>
          <w:b/>
          <w:bCs/>
          <w:sz w:val="22"/>
          <w:szCs w:val="22"/>
          <w:lang w:val="pl-PL"/>
        </w:rPr>
        <w:t>IV</w:t>
      </w:r>
      <w:r w:rsidRPr="005B3DEC">
        <w:rPr>
          <w:rFonts w:asciiTheme="minorHAnsi" w:hAnsiTheme="minorHAnsi" w:cstheme="minorHAnsi"/>
          <w:b/>
          <w:bCs/>
          <w:sz w:val="22"/>
          <w:szCs w:val="22"/>
          <w:lang w:val="pl-PL"/>
        </w:rPr>
        <w:t xml:space="preserve">, </w:t>
      </w:r>
      <w:r w:rsidR="005B3DEC">
        <w:rPr>
          <w:rFonts w:asciiTheme="minorHAnsi" w:hAnsiTheme="minorHAnsi" w:cstheme="minorHAnsi"/>
          <w:b/>
          <w:bCs/>
          <w:sz w:val="22"/>
          <w:szCs w:val="22"/>
          <w:lang w:val="pl-PL"/>
        </w:rPr>
        <w:t>V</w:t>
      </w:r>
      <w:r>
        <w:rPr>
          <w:rFonts w:asciiTheme="minorHAnsi" w:hAnsiTheme="minorHAnsi" w:cstheme="minorHAnsi"/>
          <w:sz w:val="22"/>
          <w:szCs w:val="22"/>
          <w:lang w:val="pl-PL"/>
        </w:rPr>
        <w:t xml:space="preserve">; </w:t>
      </w:r>
    </w:p>
    <w:p w14:paraId="04E60EBE" w14:textId="4D5E6F58" w:rsidR="00DD1EA1" w:rsidRPr="00DD1EA1" w:rsidRDefault="00DD1EA1" w:rsidP="005B3DEC">
      <w:pPr>
        <w:pStyle w:val="Tekstprzypisudolnego"/>
        <w:numPr>
          <w:ilvl w:val="0"/>
          <w:numId w:val="144"/>
        </w:numPr>
        <w:spacing w:line="276" w:lineRule="auto"/>
        <w:rPr>
          <w:rFonts w:asciiTheme="minorHAnsi" w:hAnsiTheme="minorHAnsi" w:cstheme="minorHAnsi"/>
          <w:sz w:val="22"/>
          <w:szCs w:val="22"/>
          <w:lang w:val="pl-PL"/>
        </w:rPr>
      </w:pPr>
      <w:r w:rsidRPr="00DD1EA1">
        <w:rPr>
          <w:rFonts w:asciiTheme="minorHAnsi" w:hAnsiTheme="minorHAnsi" w:cstheme="minorHAnsi"/>
          <w:sz w:val="22"/>
          <w:szCs w:val="22"/>
          <w:lang w:val="pl-PL"/>
        </w:rPr>
        <w:t>PAKIET 3 - PAKIET PODSTAWOWY NA CENTRALNY BLOK OPERACYJNY</w:t>
      </w:r>
      <w:r>
        <w:rPr>
          <w:rFonts w:asciiTheme="minorHAnsi" w:hAnsiTheme="minorHAnsi" w:cstheme="minorHAnsi"/>
          <w:sz w:val="22"/>
          <w:szCs w:val="22"/>
          <w:lang w:val="pl-PL"/>
        </w:rPr>
        <w:t xml:space="preserve"> – </w:t>
      </w:r>
      <w:r w:rsidRPr="005B3DEC">
        <w:rPr>
          <w:rFonts w:asciiTheme="minorHAnsi" w:hAnsiTheme="minorHAnsi" w:cstheme="minorHAnsi"/>
          <w:b/>
          <w:bCs/>
          <w:sz w:val="22"/>
          <w:szCs w:val="22"/>
          <w:lang w:val="pl-PL"/>
        </w:rPr>
        <w:t xml:space="preserve">poz. </w:t>
      </w:r>
      <w:r w:rsidR="005B3DEC">
        <w:rPr>
          <w:rFonts w:asciiTheme="minorHAnsi" w:hAnsiTheme="minorHAnsi" w:cstheme="minorHAnsi"/>
          <w:b/>
          <w:bCs/>
          <w:sz w:val="22"/>
          <w:szCs w:val="22"/>
          <w:lang w:val="pl-PL"/>
        </w:rPr>
        <w:t>I</w:t>
      </w:r>
      <w:r w:rsidRPr="005B3DEC">
        <w:rPr>
          <w:rFonts w:asciiTheme="minorHAnsi" w:hAnsiTheme="minorHAnsi" w:cstheme="minorHAnsi"/>
          <w:b/>
          <w:bCs/>
          <w:sz w:val="22"/>
          <w:szCs w:val="22"/>
          <w:lang w:val="pl-PL"/>
        </w:rPr>
        <w:t xml:space="preserve">, </w:t>
      </w:r>
      <w:r w:rsidR="005B3DEC">
        <w:rPr>
          <w:rFonts w:asciiTheme="minorHAnsi" w:hAnsiTheme="minorHAnsi" w:cstheme="minorHAnsi"/>
          <w:b/>
          <w:bCs/>
          <w:sz w:val="22"/>
          <w:szCs w:val="22"/>
          <w:lang w:val="pl-PL"/>
        </w:rPr>
        <w:t>III</w:t>
      </w:r>
      <w:r w:rsidR="005B3DEC">
        <w:rPr>
          <w:rFonts w:asciiTheme="minorHAnsi" w:hAnsiTheme="minorHAnsi" w:cstheme="minorHAnsi"/>
          <w:sz w:val="22"/>
          <w:szCs w:val="22"/>
          <w:lang w:val="pl-PL"/>
        </w:rPr>
        <w:t xml:space="preserve">; </w:t>
      </w:r>
    </w:p>
    <w:p w14:paraId="37B3C443" w14:textId="60273CA1" w:rsidR="00DD1EA1" w:rsidRPr="00DD1EA1" w:rsidRDefault="00DD1EA1" w:rsidP="005B3DEC">
      <w:pPr>
        <w:pStyle w:val="Tekstprzypisudolnego"/>
        <w:numPr>
          <w:ilvl w:val="0"/>
          <w:numId w:val="144"/>
        </w:numPr>
        <w:spacing w:line="276" w:lineRule="auto"/>
        <w:rPr>
          <w:rFonts w:asciiTheme="minorHAnsi" w:hAnsiTheme="minorHAnsi" w:cstheme="minorHAnsi"/>
          <w:sz w:val="22"/>
          <w:szCs w:val="22"/>
          <w:lang w:val="pl-PL"/>
        </w:rPr>
      </w:pPr>
      <w:r w:rsidRPr="00DD1EA1">
        <w:rPr>
          <w:rFonts w:asciiTheme="minorHAnsi" w:hAnsiTheme="minorHAnsi" w:cstheme="minorHAnsi"/>
          <w:sz w:val="22"/>
          <w:szCs w:val="22"/>
          <w:lang w:val="pl-PL"/>
        </w:rPr>
        <w:t>PAKIET 5 - ZESTAW DO PROCEDUR PRZEZCEWKOWYCH (TUR), DO KRANIOTOMII I DO LAPAROSKOPII</w:t>
      </w:r>
      <w:r>
        <w:rPr>
          <w:rFonts w:asciiTheme="minorHAnsi" w:hAnsiTheme="minorHAnsi" w:cstheme="minorHAnsi"/>
          <w:sz w:val="22"/>
          <w:szCs w:val="22"/>
          <w:lang w:val="pl-PL"/>
        </w:rPr>
        <w:t xml:space="preserve"> – </w:t>
      </w:r>
      <w:r w:rsidRPr="00987FE7">
        <w:rPr>
          <w:rFonts w:asciiTheme="minorHAnsi" w:hAnsiTheme="minorHAnsi" w:cstheme="minorHAnsi"/>
          <w:b/>
          <w:bCs/>
          <w:sz w:val="22"/>
          <w:szCs w:val="22"/>
          <w:lang w:val="pl-PL"/>
        </w:rPr>
        <w:t xml:space="preserve">poz. </w:t>
      </w:r>
      <w:r w:rsidR="00987FE7" w:rsidRPr="00987FE7">
        <w:rPr>
          <w:rFonts w:asciiTheme="minorHAnsi" w:hAnsiTheme="minorHAnsi" w:cstheme="minorHAnsi"/>
          <w:b/>
          <w:bCs/>
          <w:sz w:val="22"/>
          <w:szCs w:val="22"/>
          <w:lang w:val="pl-PL"/>
        </w:rPr>
        <w:t>I, II, III</w:t>
      </w:r>
      <w:r w:rsidR="008D1B51">
        <w:rPr>
          <w:rFonts w:asciiTheme="minorHAnsi" w:hAnsiTheme="minorHAnsi" w:cstheme="minorHAnsi"/>
          <w:sz w:val="22"/>
          <w:szCs w:val="22"/>
          <w:lang w:val="pl-PL"/>
        </w:rPr>
        <w:t>;</w:t>
      </w:r>
    </w:p>
    <w:p w14:paraId="79B16A62" w14:textId="37D45AD6" w:rsidR="00DD1EA1" w:rsidRPr="00DD1EA1" w:rsidRDefault="00DD1EA1" w:rsidP="005B3DEC">
      <w:pPr>
        <w:pStyle w:val="Tekstprzypisudolnego"/>
        <w:numPr>
          <w:ilvl w:val="0"/>
          <w:numId w:val="144"/>
        </w:numPr>
        <w:spacing w:line="276" w:lineRule="auto"/>
        <w:rPr>
          <w:rFonts w:asciiTheme="minorHAnsi" w:hAnsiTheme="minorHAnsi" w:cstheme="minorHAnsi"/>
          <w:sz w:val="22"/>
          <w:szCs w:val="22"/>
          <w:lang w:val="pl-PL"/>
        </w:rPr>
      </w:pPr>
      <w:r w:rsidRPr="00DD1EA1">
        <w:rPr>
          <w:rFonts w:asciiTheme="minorHAnsi" w:hAnsiTheme="minorHAnsi" w:cstheme="minorHAnsi"/>
          <w:sz w:val="22"/>
          <w:szCs w:val="22"/>
          <w:lang w:val="pl-PL"/>
        </w:rPr>
        <w:t>PAKIET 19 - ZESTAWY DO CHIRURGII ROBOTYCZNEJ</w:t>
      </w:r>
      <w:r w:rsidR="00D67C42">
        <w:rPr>
          <w:rFonts w:asciiTheme="minorHAnsi" w:hAnsiTheme="minorHAnsi" w:cstheme="minorHAnsi"/>
          <w:sz w:val="22"/>
          <w:szCs w:val="22"/>
          <w:lang w:val="pl-PL"/>
        </w:rPr>
        <w:t xml:space="preserve"> – </w:t>
      </w:r>
      <w:r w:rsidR="00D67C42" w:rsidRPr="00D67C42">
        <w:rPr>
          <w:rFonts w:asciiTheme="minorHAnsi" w:hAnsiTheme="minorHAnsi" w:cstheme="minorHAnsi"/>
          <w:b/>
          <w:bCs/>
          <w:sz w:val="22"/>
          <w:szCs w:val="22"/>
          <w:lang w:val="pl-PL"/>
        </w:rPr>
        <w:t>poz. I</w:t>
      </w:r>
      <w:r w:rsidR="00D67C42">
        <w:rPr>
          <w:rFonts w:asciiTheme="minorHAnsi" w:hAnsiTheme="minorHAnsi" w:cstheme="minorHAnsi"/>
          <w:sz w:val="22"/>
          <w:szCs w:val="22"/>
          <w:lang w:val="pl-PL"/>
        </w:rPr>
        <w:t xml:space="preserve">; </w:t>
      </w:r>
    </w:p>
    <w:p w14:paraId="44AF5E00" w14:textId="01B35D77" w:rsidR="00DD1EA1" w:rsidRDefault="00DD1EA1" w:rsidP="005B3DEC">
      <w:pPr>
        <w:pStyle w:val="Tekstprzypisudolnego"/>
        <w:numPr>
          <w:ilvl w:val="0"/>
          <w:numId w:val="144"/>
        </w:numPr>
        <w:spacing w:line="276" w:lineRule="auto"/>
        <w:rPr>
          <w:rFonts w:asciiTheme="minorHAnsi" w:hAnsiTheme="minorHAnsi" w:cstheme="minorHAnsi"/>
          <w:sz w:val="22"/>
          <w:szCs w:val="22"/>
          <w:lang w:val="pl-PL"/>
        </w:rPr>
      </w:pPr>
      <w:r w:rsidRPr="00DD1EA1">
        <w:rPr>
          <w:rFonts w:asciiTheme="minorHAnsi" w:hAnsiTheme="minorHAnsi" w:cstheme="minorHAnsi"/>
          <w:sz w:val="22"/>
          <w:szCs w:val="22"/>
          <w:lang w:val="pl-PL"/>
        </w:rPr>
        <w:t>PAKIET 20 - ZESTAW LARYNGOLOGICZNY</w:t>
      </w:r>
      <w:r w:rsidR="00D67C42">
        <w:rPr>
          <w:rFonts w:asciiTheme="minorHAnsi" w:hAnsiTheme="minorHAnsi" w:cstheme="minorHAnsi"/>
          <w:sz w:val="22"/>
          <w:szCs w:val="22"/>
          <w:lang w:val="pl-PL"/>
        </w:rPr>
        <w:t xml:space="preserve"> – </w:t>
      </w:r>
      <w:r w:rsidR="00D67C42" w:rsidRPr="00D67C42">
        <w:rPr>
          <w:rFonts w:asciiTheme="minorHAnsi" w:hAnsiTheme="minorHAnsi" w:cstheme="minorHAnsi"/>
          <w:b/>
          <w:bCs/>
          <w:sz w:val="22"/>
          <w:szCs w:val="22"/>
          <w:lang w:val="pl-PL"/>
        </w:rPr>
        <w:t>poz. I</w:t>
      </w:r>
      <w:r w:rsidR="00D67C42">
        <w:rPr>
          <w:rFonts w:asciiTheme="minorHAnsi" w:hAnsiTheme="minorHAnsi" w:cstheme="minorHAnsi"/>
          <w:sz w:val="22"/>
          <w:szCs w:val="22"/>
          <w:lang w:val="pl-PL"/>
        </w:rPr>
        <w:t xml:space="preserve">; </w:t>
      </w:r>
    </w:p>
    <w:p w14:paraId="271A68A0" w14:textId="77777777" w:rsidR="005B3DEC" w:rsidRDefault="005B3DEC" w:rsidP="005B3DEC">
      <w:pPr>
        <w:pStyle w:val="Tekstprzypisudolnego"/>
        <w:spacing w:line="276" w:lineRule="auto"/>
        <w:rPr>
          <w:rFonts w:asciiTheme="minorHAnsi" w:hAnsiTheme="minorHAnsi" w:cstheme="minorHAnsi"/>
          <w:sz w:val="22"/>
          <w:szCs w:val="22"/>
          <w:lang w:val="pl-PL"/>
        </w:rPr>
      </w:pPr>
    </w:p>
    <w:p w14:paraId="38A9DAD7" w14:textId="1F948DCA" w:rsidR="005B3DEC" w:rsidRPr="005B3DEC" w:rsidRDefault="005B3DEC" w:rsidP="005B3DEC">
      <w:pPr>
        <w:pStyle w:val="Tekstprzypisudolnego"/>
        <w:spacing w:line="276" w:lineRule="auto"/>
        <w:rPr>
          <w:rFonts w:asciiTheme="minorHAnsi" w:hAnsiTheme="minorHAnsi" w:cstheme="minorHAnsi"/>
          <w:sz w:val="22"/>
          <w:szCs w:val="22"/>
          <w:lang w:val="pl-PL"/>
        </w:rPr>
      </w:pPr>
      <w:r w:rsidRPr="005B3DEC">
        <w:rPr>
          <w:rFonts w:asciiTheme="minorHAnsi" w:hAnsiTheme="minorHAnsi" w:cstheme="minorHAnsi"/>
          <w:sz w:val="22"/>
          <w:szCs w:val="22"/>
          <w:lang w:val="pl-PL"/>
        </w:rPr>
        <w:t>Próbki muszą być oznakowane</w:t>
      </w:r>
      <w:r w:rsidR="009475FA">
        <w:rPr>
          <w:rFonts w:asciiTheme="minorHAnsi" w:hAnsiTheme="minorHAnsi" w:cstheme="minorHAnsi"/>
          <w:sz w:val="22"/>
          <w:szCs w:val="22"/>
          <w:lang w:val="pl-PL"/>
        </w:rPr>
        <w:t xml:space="preserve">, </w:t>
      </w:r>
      <w:r w:rsidRPr="005B3DEC">
        <w:rPr>
          <w:rFonts w:asciiTheme="minorHAnsi" w:hAnsiTheme="minorHAnsi" w:cstheme="minorHAnsi"/>
          <w:sz w:val="22"/>
          <w:szCs w:val="22"/>
          <w:lang w:val="pl-PL"/>
        </w:rPr>
        <w:t xml:space="preserve">tak by Zamawiający nie miał wątpliwości, której pozycji dotyczy próbka. </w:t>
      </w:r>
    </w:p>
    <w:p w14:paraId="673D3DE0" w14:textId="77777777" w:rsidR="005B3DEC" w:rsidRPr="005B3DEC" w:rsidRDefault="005B3DEC" w:rsidP="005B3DEC">
      <w:pPr>
        <w:pStyle w:val="Tekstprzypisudolnego"/>
        <w:spacing w:line="276" w:lineRule="auto"/>
        <w:rPr>
          <w:rFonts w:asciiTheme="minorHAnsi" w:hAnsiTheme="minorHAnsi" w:cstheme="minorHAnsi"/>
          <w:sz w:val="22"/>
          <w:szCs w:val="22"/>
          <w:lang w:val="pl-PL"/>
        </w:rPr>
      </w:pPr>
      <w:r w:rsidRPr="005B3DEC">
        <w:rPr>
          <w:rFonts w:asciiTheme="minorHAnsi" w:hAnsiTheme="minorHAnsi" w:cstheme="minorHAnsi"/>
          <w:sz w:val="22"/>
          <w:szCs w:val="22"/>
          <w:lang w:val="pl-PL"/>
        </w:rPr>
        <w:t>Próbki muszą zostać złożone do upływu terminu składania ofert w siedzibie Zamawiającego (Szpital Bielański im. Ks. Jerzego Popiełuszki, ul. Cegłowska 80, 01-809 Warszawa - pawilon H, pokój 106). Wykonawca może dostarczyć próbki za pośrednictwem operatora pocztowego, osobiście lub za pośrednictwem posłańca.</w:t>
      </w:r>
    </w:p>
    <w:p w14:paraId="337B9710" w14:textId="77777777" w:rsidR="005B3DEC" w:rsidRPr="005B3DEC" w:rsidRDefault="005B3DEC" w:rsidP="005B3DEC">
      <w:pPr>
        <w:pStyle w:val="Tekstprzypisudolnego"/>
        <w:spacing w:line="276" w:lineRule="auto"/>
        <w:rPr>
          <w:rFonts w:asciiTheme="minorHAnsi" w:hAnsiTheme="minorHAnsi" w:cstheme="minorHAnsi"/>
          <w:sz w:val="22"/>
          <w:szCs w:val="22"/>
          <w:lang w:val="pl-PL"/>
        </w:rPr>
      </w:pPr>
      <w:r w:rsidRPr="005B3DEC">
        <w:rPr>
          <w:rFonts w:asciiTheme="minorHAnsi" w:hAnsiTheme="minorHAnsi" w:cstheme="minorHAnsi"/>
          <w:sz w:val="22"/>
          <w:szCs w:val="22"/>
          <w:lang w:val="pl-PL"/>
        </w:rPr>
        <w:t>Próbki nie podlegają uzupełnieniu - brak próbek, ich niekompletność, brak odniesienia do odpowiedniej pozycji tabeli lub złożenie po terminie składania ofert spowoduje odrzucenie oferty.</w:t>
      </w:r>
    </w:p>
    <w:p w14:paraId="275F0EBD" w14:textId="77777777" w:rsidR="005B3DEC" w:rsidRPr="005B3DEC" w:rsidRDefault="005B3DEC" w:rsidP="005B3DEC">
      <w:pPr>
        <w:pStyle w:val="Tekstprzypisudolnego"/>
        <w:spacing w:line="276" w:lineRule="auto"/>
        <w:rPr>
          <w:rFonts w:asciiTheme="minorHAnsi" w:hAnsiTheme="minorHAnsi" w:cstheme="minorHAnsi"/>
          <w:sz w:val="22"/>
          <w:szCs w:val="22"/>
          <w:lang w:val="pl-PL"/>
        </w:rPr>
      </w:pPr>
      <w:r w:rsidRPr="005B3DEC">
        <w:rPr>
          <w:rFonts w:asciiTheme="minorHAnsi" w:hAnsiTheme="minorHAnsi" w:cstheme="minorHAnsi"/>
          <w:sz w:val="22"/>
          <w:szCs w:val="22"/>
          <w:lang w:val="pl-PL"/>
        </w:rPr>
        <w:t xml:space="preserve">Oferta Wykonawcy, którego oferowany produkt nie spełni wymagań zostanie odrzucona. </w:t>
      </w:r>
    </w:p>
    <w:p w14:paraId="296FB5B5" w14:textId="04C53EE8" w:rsidR="00DD1EA1" w:rsidRDefault="005B3DEC" w:rsidP="005B3DEC">
      <w:pPr>
        <w:pStyle w:val="Tekstprzypisudolnego"/>
        <w:spacing w:line="276" w:lineRule="auto"/>
        <w:rPr>
          <w:rFonts w:asciiTheme="minorHAnsi" w:hAnsiTheme="minorHAnsi" w:cstheme="minorHAnsi"/>
          <w:sz w:val="22"/>
          <w:szCs w:val="22"/>
          <w:lang w:val="pl-PL"/>
        </w:rPr>
      </w:pPr>
      <w:r w:rsidRPr="005B3DEC">
        <w:rPr>
          <w:rFonts w:asciiTheme="minorHAnsi" w:hAnsiTheme="minorHAnsi" w:cstheme="minorHAnsi"/>
          <w:sz w:val="22"/>
          <w:szCs w:val="22"/>
          <w:lang w:val="pl-PL"/>
        </w:rPr>
        <w:t xml:space="preserve">Po dokonaniu oceny próbek, będą one podlegać utylizacji.   </w:t>
      </w:r>
    </w:p>
    <w:p w14:paraId="0FB5061A" w14:textId="77777777" w:rsidR="00DD1EA1" w:rsidRPr="00A61230" w:rsidRDefault="00DD1EA1" w:rsidP="004764AD">
      <w:pPr>
        <w:pStyle w:val="Tekstprzypisudolnego"/>
        <w:spacing w:line="276" w:lineRule="auto"/>
        <w:rPr>
          <w:rFonts w:asciiTheme="minorHAnsi" w:hAnsiTheme="minorHAnsi" w:cstheme="minorHAnsi"/>
          <w:sz w:val="22"/>
          <w:szCs w:val="22"/>
          <w:lang w:val="pl-PL"/>
        </w:rPr>
      </w:pPr>
    </w:p>
    <w:p w14:paraId="63564207" w14:textId="02124BE1" w:rsidR="00373B17" w:rsidRPr="00571EF5" w:rsidRDefault="00A52C23" w:rsidP="00373B17">
      <w:pPr>
        <w:pStyle w:val="Tekstprzypisudolnego"/>
        <w:numPr>
          <w:ilvl w:val="0"/>
          <w:numId w:val="39"/>
        </w:numPr>
        <w:spacing w:line="276" w:lineRule="auto"/>
        <w:rPr>
          <w:rFonts w:asciiTheme="minorHAnsi" w:hAnsiTheme="minorHAnsi" w:cstheme="minorHAnsi"/>
          <w:sz w:val="22"/>
          <w:szCs w:val="22"/>
          <w:lang w:val="pl-PL"/>
        </w:rPr>
      </w:pPr>
      <w:r w:rsidRPr="00A61230">
        <w:rPr>
          <w:rFonts w:asciiTheme="minorHAnsi" w:hAnsiTheme="minorHAnsi" w:cstheme="minorHAnsi"/>
          <w:sz w:val="22"/>
          <w:szCs w:val="22"/>
          <w:lang w:val="pl-PL"/>
        </w:rPr>
        <w:t>Zakres zamówienia obejmuje:</w:t>
      </w:r>
    </w:p>
    <w:p w14:paraId="73650A9D" w14:textId="77777777" w:rsidR="00571EF5" w:rsidRDefault="00571EF5" w:rsidP="00D7298E">
      <w:pPr>
        <w:pStyle w:val="Tekstprzypisudolnego"/>
        <w:spacing w:line="276" w:lineRule="auto"/>
        <w:rPr>
          <w:rFonts w:asciiTheme="minorHAnsi" w:hAnsiTheme="minorHAnsi" w:cstheme="minorHAnsi"/>
          <w:b/>
          <w:bCs/>
          <w:lang w:val="pl-PL"/>
        </w:rPr>
      </w:pPr>
    </w:p>
    <w:p w14:paraId="21DB4B44" w14:textId="12F59BC2"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1 - JAŁOWE AKCESORIA</w:t>
      </w:r>
    </w:p>
    <w:tbl>
      <w:tblPr>
        <w:tblW w:w="9634" w:type="dxa"/>
        <w:tblCellMar>
          <w:left w:w="70" w:type="dxa"/>
          <w:right w:w="70" w:type="dxa"/>
        </w:tblCellMar>
        <w:tblLook w:val="04A0" w:firstRow="1" w:lastRow="0" w:firstColumn="1" w:lastColumn="0" w:noHBand="0" w:noVBand="1"/>
      </w:tblPr>
      <w:tblGrid>
        <w:gridCol w:w="461"/>
        <w:gridCol w:w="7756"/>
        <w:gridCol w:w="1417"/>
      </w:tblGrid>
      <w:tr w:rsidR="000429EC" w:rsidRPr="00E968CB" w14:paraId="0274AA5F" w14:textId="77777777" w:rsidTr="00EC30EF">
        <w:trPr>
          <w:trHeight w:val="330"/>
        </w:trPr>
        <w:tc>
          <w:tcPr>
            <w:tcW w:w="461"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233E9304" w14:textId="24FC4F97" w:rsidR="000429EC" w:rsidRPr="00E968CB" w:rsidRDefault="00EC30EF">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56"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329AD7D2" w14:textId="7A6070AE" w:rsidR="000429EC" w:rsidRPr="00E968CB" w:rsidRDefault="00EC30EF">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14:paraId="7956652F" w14:textId="1DCD8827" w:rsidR="000429EC" w:rsidRPr="00E968CB" w:rsidRDefault="00EC30EF">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0429EC" w:rsidRPr="00E968CB" w14:paraId="410BFCC5" w14:textId="77777777" w:rsidTr="007B04A4">
        <w:trPr>
          <w:trHeight w:val="330"/>
        </w:trPr>
        <w:tc>
          <w:tcPr>
            <w:tcW w:w="461"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50B8C05F"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I</w:t>
            </w:r>
          </w:p>
        </w:tc>
        <w:tc>
          <w:tcPr>
            <w:tcW w:w="7756" w:type="dxa"/>
            <w:tcBorders>
              <w:top w:val="nil"/>
              <w:left w:val="nil"/>
              <w:bottom w:val="single" w:sz="4" w:space="0" w:color="auto"/>
              <w:right w:val="single" w:sz="4" w:space="0" w:color="auto"/>
            </w:tcBorders>
            <w:shd w:val="clear" w:color="auto" w:fill="DBE5F1" w:themeFill="accent1" w:themeFillTint="33"/>
            <w:vAlign w:val="center"/>
            <w:hideMark/>
          </w:tcPr>
          <w:p w14:paraId="5AB8EFC1"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Taśma przylepna włókninowa do mocowania  </w:t>
            </w:r>
          </w:p>
        </w:tc>
        <w:tc>
          <w:tcPr>
            <w:tcW w:w="1417" w:type="dxa"/>
            <w:tcBorders>
              <w:top w:val="nil"/>
              <w:left w:val="nil"/>
              <w:bottom w:val="single" w:sz="4" w:space="0" w:color="auto"/>
              <w:right w:val="single" w:sz="4" w:space="0" w:color="auto"/>
            </w:tcBorders>
            <w:shd w:val="clear" w:color="auto" w:fill="DBE5F1" w:themeFill="accent1" w:themeFillTint="33"/>
            <w:vAlign w:val="bottom"/>
            <w:hideMark/>
          </w:tcPr>
          <w:p w14:paraId="03D29788"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600</w:t>
            </w:r>
          </w:p>
        </w:tc>
      </w:tr>
      <w:tr w:rsidR="000429EC" w:rsidRPr="00E968CB" w14:paraId="19E7C7AD" w14:textId="77777777" w:rsidTr="007B04A4">
        <w:trPr>
          <w:trHeight w:val="330"/>
        </w:trPr>
        <w:tc>
          <w:tcPr>
            <w:tcW w:w="4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ECEC8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tcBorders>
              <w:top w:val="nil"/>
              <w:left w:val="nil"/>
              <w:bottom w:val="single" w:sz="4" w:space="0" w:color="auto"/>
              <w:right w:val="single" w:sz="4" w:space="0" w:color="auto"/>
            </w:tcBorders>
            <w:shd w:val="clear" w:color="000000" w:fill="FFFFFF"/>
            <w:vAlign w:val="center"/>
            <w:hideMark/>
          </w:tcPr>
          <w:p w14:paraId="333AE484"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9-10 x 50 - 55 cm</w:t>
            </w:r>
          </w:p>
        </w:tc>
        <w:tc>
          <w:tcPr>
            <w:tcW w:w="1417" w:type="dxa"/>
            <w:tcBorders>
              <w:top w:val="single" w:sz="4" w:space="0" w:color="auto"/>
              <w:left w:val="nil"/>
            </w:tcBorders>
            <w:shd w:val="clear" w:color="000000" w:fill="FFFFFF"/>
            <w:vAlign w:val="bottom"/>
            <w:hideMark/>
          </w:tcPr>
          <w:p w14:paraId="755D5DE3"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0E41C6BB" w14:textId="77777777" w:rsidTr="007B04A4">
        <w:trPr>
          <w:trHeight w:val="330"/>
        </w:trPr>
        <w:tc>
          <w:tcPr>
            <w:tcW w:w="461" w:type="dxa"/>
            <w:vMerge/>
            <w:tcBorders>
              <w:top w:val="nil"/>
              <w:left w:val="single" w:sz="4" w:space="0" w:color="auto"/>
              <w:bottom w:val="single" w:sz="4" w:space="0" w:color="auto"/>
              <w:right w:val="single" w:sz="4" w:space="0" w:color="auto"/>
            </w:tcBorders>
            <w:vAlign w:val="center"/>
            <w:hideMark/>
          </w:tcPr>
          <w:p w14:paraId="6BE3F536" w14:textId="77777777" w:rsidR="000429EC" w:rsidRPr="00E968CB" w:rsidRDefault="000429EC">
            <w:pPr>
              <w:rPr>
                <w:rFonts w:asciiTheme="minorHAnsi" w:hAnsiTheme="minorHAnsi" w:cstheme="minorHAnsi"/>
                <w:sz w:val="20"/>
                <w:szCs w:val="20"/>
              </w:rPr>
            </w:pPr>
          </w:p>
        </w:tc>
        <w:tc>
          <w:tcPr>
            <w:tcW w:w="7756" w:type="dxa"/>
            <w:tcBorders>
              <w:top w:val="nil"/>
              <w:left w:val="nil"/>
              <w:bottom w:val="single" w:sz="4" w:space="0" w:color="auto"/>
              <w:right w:val="single" w:sz="4" w:space="0" w:color="auto"/>
            </w:tcBorders>
            <w:shd w:val="clear" w:color="000000" w:fill="FFFFFF"/>
            <w:vAlign w:val="center"/>
            <w:hideMark/>
          </w:tcPr>
          <w:p w14:paraId="23430FC1" w14:textId="1E3D2ABB"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zamawiający nie dopuszcza zaoferowania plastra jako taśmy przylepnej </w:t>
            </w:r>
          </w:p>
        </w:tc>
        <w:tc>
          <w:tcPr>
            <w:tcW w:w="1417" w:type="dxa"/>
            <w:tcBorders>
              <w:top w:val="nil"/>
              <w:left w:val="nil"/>
            </w:tcBorders>
            <w:shd w:val="clear" w:color="000000" w:fill="FFFFFF"/>
            <w:vAlign w:val="bottom"/>
            <w:hideMark/>
          </w:tcPr>
          <w:p w14:paraId="5EC031C2"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42A2C7E1" w14:textId="77777777" w:rsidTr="007B04A4">
        <w:trPr>
          <w:trHeight w:val="330"/>
        </w:trPr>
        <w:tc>
          <w:tcPr>
            <w:tcW w:w="461" w:type="dxa"/>
            <w:vMerge/>
            <w:tcBorders>
              <w:top w:val="nil"/>
              <w:left w:val="single" w:sz="4" w:space="0" w:color="auto"/>
              <w:bottom w:val="single" w:sz="4" w:space="0" w:color="auto"/>
              <w:right w:val="single" w:sz="4" w:space="0" w:color="auto"/>
            </w:tcBorders>
            <w:vAlign w:val="center"/>
            <w:hideMark/>
          </w:tcPr>
          <w:p w14:paraId="0C71B2F4" w14:textId="77777777" w:rsidR="000429EC" w:rsidRPr="00E968CB" w:rsidRDefault="000429EC">
            <w:pPr>
              <w:rPr>
                <w:rFonts w:asciiTheme="minorHAnsi" w:hAnsiTheme="minorHAnsi" w:cstheme="minorHAnsi"/>
                <w:sz w:val="20"/>
                <w:szCs w:val="20"/>
              </w:rPr>
            </w:pPr>
          </w:p>
        </w:tc>
        <w:tc>
          <w:tcPr>
            <w:tcW w:w="7756" w:type="dxa"/>
            <w:tcBorders>
              <w:top w:val="nil"/>
              <w:left w:val="nil"/>
              <w:bottom w:val="single" w:sz="4" w:space="0" w:color="auto"/>
              <w:right w:val="single" w:sz="4" w:space="0" w:color="auto"/>
            </w:tcBorders>
            <w:shd w:val="clear" w:color="000000" w:fill="FFFFFF"/>
            <w:vAlign w:val="center"/>
            <w:hideMark/>
          </w:tcPr>
          <w:p w14:paraId="00EAE4E8"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kolor taśmy inny niż biały</w:t>
            </w:r>
          </w:p>
        </w:tc>
        <w:tc>
          <w:tcPr>
            <w:tcW w:w="1417" w:type="dxa"/>
            <w:tcBorders>
              <w:top w:val="nil"/>
              <w:left w:val="nil"/>
              <w:bottom w:val="single" w:sz="4" w:space="0" w:color="auto"/>
            </w:tcBorders>
            <w:shd w:val="clear" w:color="000000" w:fill="FFFFFF"/>
            <w:vAlign w:val="bottom"/>
            <w:hideMark/>
          </w:tcPr>
          <w:p w14:paraId="4E5C367A"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17792513" w14:textId="77777777" w:rsidTr="007B04A4">
        <w:trPr>
          <w:trHeight w:val="330"/>
        </w:trPr>
        <w:tc>
          <w:tcPr>
            <w:tcW w:w="461"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79DAD4B5"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II</w:t>
            </w:r>
          </w:p>
        </w:tc>
        <w:tc>
          <w:tcPr>
            <w:tcW w:w="7756" w:type="dxa"/>
            <w:tcBorders>
              <w:top w:val="nil"/>
              <w:left w:val="nil"/>
              <w:bottom w:val="single" w:sz="4" w:space="0" w:color="auto"/>
              <w:right w:val="single" w:sz="4" w:space="0" w:color="auto"/>
            </w:tcBorders>
            <w:shd w:val="clear" w:color="auto" w:fill="DBE5F1" w:themeFill="accent1" w:themeFillTint="33"/>
            <w:vAlign w:val="center"/>
            <w:hideMark/>
          </w:tcPr>
          <w:p w14:paraId="5B1F1904"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Osłona sterylna do zabezpieczenia kabli video </w:t>
            </w:r>
          </w:p>
        </w:tc>
        <w:tc>
          <w:tcPr>
            <w:tcW w:w="1417" w:type="dxa"/>
            <w:tcBorders>
              <w:top w:val="nil"/>
              <w:left w:val="nil"/>
              <w:bottom w:val="single" w:sz="4" w:space="0" w:color="auto"/>
              <w:right w:val="single" w:sz="4" w:space="0" w:color="auto"/>
            </w:tcBorders>
            <w:shd w:val="clear" w:color="auto" w:fill="DBE5F1" w:themeFill="accent1" w:themeFillTint="33"/>
            <w:vAlign w:val="bottom"/>
            <w:hideMark/>
          </w:tcPr>
          <w:p w14:paraId="530F92A2"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1300</w:t>
            </w:r>
          </w:p>
        </w:tc>
      </w:tr>
      <w:tr w:rsidR="000429EC" w:rsidRPr="00E968CB" w14:paraId="5FEE4787"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1D9003AD"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tcBorders>
              <w:top w:val="nil"/>
              <w:left w:val="nil"/>
              <w:bottom w:val="single" w:sz="4" w:space="0" w:color="auto"/>
              <w:right w:val="single" w:sz="4" w:space="0" w:color="auto"/>
            </w:tcBorders>
            <w:shd w:val="clear" w:color="000000" w:fill="FFFFFF"/>
            <w:vAlign w:val="center"/>
            <w:hideMark/>
          </w:tcPr>
          <w:p w14:paraId="38E9B90C"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przezroczysta folia o grubości ≥ 50 µm</w:t>
            </w:r>
          </w:p>
        </w:tc>
        <w:tc>
          <w:tcPr>
            <w:tcW w:w="1417" w:type="dxa"/>
            <w:tcBorders>
              <w:top w:val="single" w:sz="4" w:space="0" w:color="auto"/>
              <w:left w:val="nil"/>
            </w:tcBorders>
            <w:shd w:val="clear" w:color="000000" w:fill="FFFFFF"/>
            <w:vAlign w:val="bottom"/>
            <w:hideMark/>
          </w:tcPr>
          <w:p w14:paraId="796CD9D9"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1095A2E8"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33ADCE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tcBorders>
              <w:top w:val="nil"/>
              <w:left w:val="nil"/>
              <w:bottom w:val="single" w:sz="4" w:space="0" w:color="auto"/>
              <w:right w:val="single" w:sz="4" w:space="0" w:color="auto"/>
            </w:tcBorders>
            <w:shd w:val="clear" w:color="000000" w:fill="FFFFFF"/>
            <w:vAlign w:val="center"/>
            <w:hideMark/>
          </w:tcPr>
          <w:p w14:paraId="1438B7F3"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dł. 250 - 300 cm, szer. 13 - 16 cm</w:t>
            </w:r>
          </w:p>
        </w:tc>
        <w:tc>
          <w:tcPr>
            <w:tcW w:w="1417" w:type="dxa"/>
            <w:tcBorders>
              <w:top w:val="nil"/>
              <w:left w:val="nil"/>
            </w:tcBorders>
            <w:shd w:val="clear" w:color="000000" w:fill="FFFFFF"/>
            <w:vAlign w:val="bottom"/>
            <w:hideMark/>
          </w:tcPr>
          <w:p w14:paraId="5EF5A3B1"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41684405"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7975D7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tcBorders>
              <w:top w:val="nil"/>
              <w:left w:val="nil"/>
              <w:bottom w:val="single" w:sz="4" w:space="0" w:color="auto"/>
              <w:right w:val="single" w:sz="4" w:space="0" w:color="auto"/>
            </w:tcBorders>
            <w:shd w:val="clear" w:color="000000" w:fill="FFFFFF"/>
            <w:vAlign w:val="center"/>
            <w:hideMark/>
          </w:tcPr>
          <w:p w14:paraId="64E8BCF9"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samoprzylepna zapewniająca zachowanie jałowości końcówek roboczych</w:t>
            </w:r>
          </w:p>
        </w:tc>
        <w:tc>
          <w:tcPr>
            <w:tcW w:w="1417" w:type="dxa"/>
            <w:tcBorders>
              <w:top w:val="nil"/>
              <w:left w:val="nil"/>
            </w:tcBorders>
            <w:shd w:val="clear" w:color="000000" w:fill="FFFFFF"/>
            <w:vAlign w:val="bottom"/>
            <w:hideMark/>
          </w:tcPr>
          <w:p w14:paraId="4FA67F23"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6C222052"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80659A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tcBorders>
              <w:top w:val="nil"/>
              <w:left w:val="nil"/>
              <w:bottom w:val="single" w:sz="4" w:space="0" w:color="auto"/>
              <w:right w:val="single" w:sz="4" w:space="0" w:color="auto"/>
            </w:tcBorders>
            <w:shd w:val="clear" w:color="000000" w:fill="FFFFFF"/>
            <w:vAlign w:val="center"/>
            <w:hideMark/>
          </w:tcPr>
          <w:p w14:paraId="06A9E304"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tekturowa prowadnica</w:t>
            </w:r>
          </w:p>
        </w:tc>
        <w:tc>
          <w:tcPr>
            <w:tcW w:w="1417" w:type="dxa"/>
            <w:tcBorders>
              <w:top w:val="nil"/>
              <w:left w:val="nil"/>
            </w:tcBorders>
            <w:shd w:val="clear" w:color="000000" w:fill="FFFFFF"/>
            <w:vAlign w:val="bottom"/>
            <w:hideMark/>
          </w:tcPr>
          <w:p w14:paraId="3E76BC49"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1880C1A6"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743EE7E4"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56" w:type="dxa"/>
            <w:tcBorders>
              <w:top w:val="nil"/>
              <w:left w:val="nil"/>
              <w:bottom w:val="single" w:sz="4" w:space="0" w:color="auto"/>
              <w:right w:val="single" w:sz="4" w:space="0" w:color="auto"/>
            </w:tcBorders>
            <w:shd w:val="clear" w:color="000000" w:fill="FFFFFF"/>
            <w:vAlign w:val="center"/>
            <w:hideMark/>
          </w:tcPr>
          <w:p w14:paraId="2C530AA5"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do mocowania</w:t>
            </w:r>
          </w:p>
        </w:tc>
        <w:tc>
          <w:tcPr>
            <w:tcW w:w="1417" w:type="dxa"/>
            <w:tcBorders>
              <w:top w:val="nil"/>
              <w:left w:val="nil"/>
            </w:tcBorders>
            <w:shd w:val="clear" w:color="000000" w:fill="FFFFFF"/>
            <w:vAlign w:val="bottom"/>
            <w:hideMark/>
          </w:tcPr>
          <w:p w14:paraId="08CC1650"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0812DA76"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1E91B4D4"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56" w:type="dxa"/>
            <w:tcBorders>
              <w:top w:val="nil"/>
              <w:left w:val="nil"/>
              <w:bottom w:val="single" w:sz="4" w:space="0" w:color="auto"/>
              <w:right w:val="single" w:sz="4" w:space="0" w:color="auto"/>
            </w:tcBorders>
            <w:shd w:val="clear" w:color="000000" w:fill="FFFFFF"/>
            <w:vAlign w:val="center"/>
            <w:hideMark/>
          </w:tcPr>
          <w:p w14:paraId="56D2F358"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sposób założenia umożliwiający aseptyczną aplikację</w:t>
            </w:r>
          </w:p>
        </w:tc>
        <w:tc>
          <w:tcPr>
            <w:tcW w:w="1417" w:type="dxa"/>
            <w:tcBorders>
              <w:top w:val="nil"/>
              <w:left w:val="nil"/>
            </w:tcBorders>
            <w:shd w:val="clear" w:color="000000" w:fill="FFFFFF"/>
            <w:vAlign w:val="bottom"/>
            <w:hideMark/>
          </w:tcPr>
          <w:p w14:paraId="75CE57FF"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19588011"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653880E"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756" w:type="dxa"/>
            <w:tcBorders>
              <w:top w:val="nil"/>
              <w:left w:val="nil"/>
              <w:bottom w:val="single" w:sz="4" w:space="0" w:color="auto"/>
              <w:right w:val="single" w:sz="4" w:space="0" w:color="auto"/>
            </w:tcBorders>
            <w:shd w:val="clear" w:color="000000" w:fill="FFFFFF"/>
            <w:vAlign w:val="center"/>
            <w:hideMark/>
          </w:tcPr>
          <w:p w14:paraId="5D975AD9"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plaster do oklejania usztywnienia do jałowego zabezpieczenia </w:t>
            </w:r>
          </w:p>
        </w:tc>
        <w:tc>
          <w:tcPr>
            <w:tcW w:w="1417" w:type="dxa"/>
            <w:tcBorders>
              <w:top w:val="nil"/>
              <w:left w:val="nil"/>
              <w:bottom w:val="single" w:sz="4" w:space="0" w:color="auto"/>
            </w:tcBorders>
            <w:shd w:val="clear" w:color="000000" w:fill="FFFFFF"/>
            <w:vAlign w:val="bottom"/>
            <w:hideMark/>
          </w:tcPr>
          <w:p w14:paraId="128527E7"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678D790D" w14:textId="77777777" w:rsidTr="007B04A4">
        <w:trPr>
          <w:trHeight w:val="330"/>
        </w:trPr>
        <w:tc>
          <w:tcPr>
            <w:tcW w:w="461"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7335DA06"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III</w:t>
            </w:r>
          </w:p>
        </w:tc>
        <w:tc>
          <w:tcPr>
            <w:tcW w:w="7756" w:type="dxa"/>
            <w:tcBorders>
              <w:top w:val="nil"/>
              <w:left w:val="nil"/>
              <w:bottom w:val="single" w:sz="4" w:space="0" w:color="auto"/>
              <w:right w:val="single" w:sz="4" w:space="0" w:color="auto"/>
            </w:tcBorders>
            <w:shd w:val="clear" w:color="auto" w:fill="DBE5F1" w:themeFill="accent1" w:themeFillTint="33"/>
            <w:vAlign w:val="center"/>
            <w:hideMark/>
          </w:tcPr>
          <w:p w14:paraId="73FA0DD0"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Osłona na rękaw  </w:t>
            </w:r>
          </w:p>
        </w:tc>
        <w:tc>
          <w:tcPr>
            <w:tcW w:w="1417" w:type="dxa"/>
            <w:tcBorders>
              <w:top w:val="nil"/>
              <w:left w:val="nil"/>
              <w:bottom w:val="single" w:sz="4" w:space="0" w:color="auto"/>
              <w:right w:val="single" w:sz="4" w:space="0" w:color="auto"/>
            </w:tcBorders>
            <w:shd w:val="clear" w:color="auto" w:fill="DBE5F1" w:themeFill="accent1" w:themeFillTint="33"/>
            <w:vAlign w:val="bottom"/>
            <w:hideMark/>
          </w:tcPr>
          <w:p w14:paraId="5AF0EBA8"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550</w:t>
            </w:r>
          </w:p>
        </w:tc>
      </w:tr>
      <w:tr w:rsidR="000429EC" w:rsidRPr="00E968CB" w14:paraId="42F89138"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3969CC94"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tcBorders>
              <w:top w:val="nil"/>
              <w:left w:val="nil"/>
              <w:bottom w:val="single" w:sz="4" w:space="0" w:color="auto"/>
              <w:right w:val="single" w:sz="4" w:space="0" w:color="auto"/>
            </w:tcBorders>
            <w:shd w:val="clear" w:color="000000" w:fill="FFFFFF"/>
            <w:vAlign w:val="center"/>
            <w:hideMark/>
          </w:tcPr>
          <w:p w14:paraId="2ADA0FFA"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zakończona mankietem (bawełniany lub poliestrowy ściągacz)  </w:t>
            </w:r>
          </w:p>
        </w:tc>
        <w:tc>
          <w:tcPr>
            <w:tcW w:w="1417" w:type="dxa"/>
            <w:tcBorders>
              <w:top w:val="single" w:sz="4" w:space="0" w:color="auto"/>
              <w:left w:val="nil"/>
            </w:tcBorders>
            <w:shd w:val="clear" w:color="000000" w:fill="FFFFFF"/>
            <w:vAlign w:val="bottom"/>
            <w:hideMark/>
          </w:tcPr>
          <w:p w14:paraId="0AA3A4DE"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2458C9EB"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4E7F080"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lastRenderedPageBreak/>
              <w:t>2</w:t>
            </w:r>
          </w:p>
        </w:tc>
        <w:tc>
          <w:tcPr>
            <w:tcW w:w="7756" w:type="dxa"/>
            <w:tcBorders>
              <w:top w:val="nil"/>
              <w:left w:val="nil"/>
              <w:bottom w:val="single" w:sz="4" w:space="0" w:color="auto"/>
              <w:right w:val="single" w:sz="4" w:space="0" w:color="auto"/>
            </w:tcBorders>
            <w:shd w:val="clear" w:color="000000" w:fill="FFFFFF"/>
            <w:vAlign w:val="center"/>
            <w:hideMark/>
          </w:tcPr>
          <w:p w14:paraId="61025290"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50 - 54 cm</w:t>
            </w:r>
          </w:p>
        </w:tc>
        <w:tc>
          <w:tcPr>
            <w:tcW w:w="1417" w:type="dxa"/>
            <w:tcBorders>
              <w:top w:val="nil"/>
              <w:left w:val="nil"/>
              <w:bottom w:val="single" w:sz="4" w:space="0" w:color="auto"/>
            </w:tcBorders>
            <w:shd w:val="clear" w:color="000000" w:fill="FFFFFF"/>
            <w:vAlign w:val="bottom"/>
            <w:hideMark/>
          </w:tcPr>
          <w:p w14:paraId="31264604"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5265CEAC" w14:textId="77777777" w:rsidTr="007B04A4">
        <w:trPr>
          <w:trHeight w:val="330"/>
        </w:trPr>
        <w:tc>
          <w:tcPr>
            <w:tcW w:w="461"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7D46F444"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IV</w:t>
            </w:r>
          </w:p>
        </w:tc>
        <w:tc>
          <w:tcPr>
            <w:tcW w:w="7756" w:type="dxa"/>
            <w:tcBorders>
              <w:top w:val="nil"/>
              <w:left w:val="nil"/>
              <w:bottom w:val="single" w:sz="4" w:space="0" w:color="auto"/>
              <w:right w:val="single" w:sz="4" w:space="0" w:color="auto"/>
            </w:tcBorders>
            <w:shd w:val="clear" w:color="auto" w:fill="DBE5F1" w:themeFill="accent1" w:themeFillTint="33"/>
            <w:vAlign w:val="center"/>
            <w:hideMark/>
          </w:tcPr>
          <w:p w14:paraId="2615C1E0"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samoprzylepna  </w:t>
            </w:r>
          </w:p>
        </w:tc>
        <w:tc>
          <w:tcPr>
            <w:tcW w:w="1417" w:type="dxa"/>
            <w:tcBorders>
              <w:top w:val="nil"/>
              <w:left w:val="nil"/>
              <w:bottom w:val="single" w:sz="4" w:space="0" w:color="auto"/>
              <w:right w:val="single" w:sz="4" w:space="0" w:color="auto"/>
            </w:tcBorders>
            <w:shd w:val="clear" w:color="auto" w:fill="DBE5F1" w:themeFill="accent1" w:themeFillTint="33"/>
            <w:vAlign w:val="bottom"/>
            <w:hideMark/>
          </w:tcPr>
          <w:p w14:paraId="2BBB7AE1"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60</w:t>
            </w:r>
          </w:p>
        </w:tc>
      </w:tr>
      <w:tr w:rsidR="000429EC" w:rsidRPr="00E968CB" w14:paraId="4748EE93"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26B67A8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tcBorders>
              <w:top w:val="nil"/>
              <w:left w:val="nil"/>
              <w:bottom w:val="single" w:sz="4" w:space="0" w:color="auto"/>
              <w:right w:val="single" w:sz="4" w:space="0" w:color="auto"/>
            </w:tcBorders>
            <w:shd w:val="clear" w:color="000000" w:fill="FFFFFF"/>
            <w:vAlign w:val="center"/>
            <w:hideMark/>
          </w:tcPr>
          <w:p w14:paraId="41871895"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dwuwarstwowa</w:t>
            </w:r>
          </w:p>
        </w:tc>
        <w:tc>
          <w:tcPr>
            <w:tcW w:w="1417" w:type="dxa"/>
            <w:tcBorders>
              <w:top w:val="single" w:sz="4" w:space="0" w:color="auto"/>
              <w:left w:val="nil"/>
            </w:tcBorders>
            <w:shd w:val="clear" w:color="000000" w:fill="FFFFFF"/>
            <w:vAlign w:val="bottom"/>
            <w:hideMark/>
          </w:tcPr>
          <w:p w14:paraId="76C6E4EA"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355952E9"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3F56A1F"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tcBorders>
              <w:top w:val="nil"/>
              <w:left w:val="nil"/>
              <w:bottom w:val="single" w:sz="4" w:space="0" w:color="auto"/>
              <w:right w:val="single" w:sz="4" w:space="0" w:color="auto"/>
            </w:tcBorders>
            <w:shd w:val="clear" w:color="000000" w:fill="FFFFFF"/>
            <w:vAlign w:val="center"/>
            <w:hideMark/>
          </w:tcPr>
          <w:p w14:paraId="08F5169C" w14:textId="2B9D08AC"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50 g/m</w:t>
            </w:r>
            <w:r w:rsidRPr="00E968CB">
              <w:rPr>
                <w:rFonts w:asciiTheme="minorHAnsi" w:hAnsiTheme="minorHAnsi" w:cstheme="minorHAnsi"/>
                <w:color w:val="000000"/>
                <w:sz w:val="20"/>
                <w:szCs w:val="20"/>
                <w:vertAlign w:val="superscript"/>
              </w:rPr>
              <w:t>2</w:t>
            </w:r>
          </w:p>
        </w:tc>
        <w:tc>
          <w:tcPr>
            <w:tcW w:w="1417" w:type="dxa"/>
            <w:tcBorders>
              <w:top w:val="nil"/>
              <w:left w:val="nil"/>
            </w:tcBorders>
            <w:shd w:val="clear" w:color="000000" w:fill="FFFFFF"/>
            <w:vAlign w:val="bottom"/>
            <w:hideMark/>
          </w:tcPr>
          <w:p w14:paraId="3D710F00"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636AB01D"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3ECE7B4D"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tcBorders>
              <w:top w:val="nil"/>
              <w:left w:val="nil"/>
              <w:bottom w:val="single" w:sz="4" w:space="0" w:color="auto"/>
              <w:right w:val="single" w:sz="4" w:space="0" w:color="auto"/>
            </w:tcBorders>
            <w:shd w:val="clear" w:color="000000" w:fill="FFFFFF"/>
            <w:vAlign w:val="center"/>
            <w:hideMark/>
          </w:tcPr>
          <w:p w14:paraId="125D1DD4"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45 - 75 x 60 - 75 cm</w:t>
            </w:r>
          </w:p>
        </w:tc>
        <w:tc>
          <w:tcPr>
            <w:tcW w:w="1417" w:type="dxa"/>
            <w:tcBorders>
              <w:top w:val="nil"/>
              <w:left w:val="nil"/>
            </w:tcBorders>
            <w:shd w:val="clear" w:color="000000" w:fill="FFFFFF"/>
            <w:vAlign w:val="bottom"/>
            <w:hideMark/>
          </w:tcPr>
          <w:p w14:paraId="194E143A"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492D3543"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0EF3277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tcBorders>
              <w:top w:val="nil"/>
              <w:left w:val="nil"/>
              <w:bottom w:val="single" w:sz="4" w:space="0" w:color="auto"/>
              <w:right w:val="single" w:sz="4" w:space="0" w:color="auto"/>
            </w:tcBorders>
            <w:shd w:val="clear" w:color="000000" w:fill="FFFFFF"/>
            <w:vAlign w:val="center"/>
            <w:hideMark/>
          </w:tcPr>
          <w:p w14:paraId="213E05C1"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z oknem przylepnym o średnicy 6 - 8 cm  </w:t>
            </w:r>
          </w:p>
        </w:tc>
        <w:tc>
          <w:tcPr>
            <w:tcW w:w="1417" w:type="dxa"/>
            <w:tcBorders>
              <w:top w:val="nil"/>
              <w:left w:val="nil"/>
              <w:bottom w:val="single" w:sz="4" w:space="0" w:color="auto"/>
            </w:tcBorders>
            <w:shd w:val="clear" w:color="000000" w:fill="FFFFFF"/>
            <w:vAlign w:val="bottom"/>
            <w:hideMark/>
          </w:tcPr>
          <w:p w14:paraId="636F8AD0"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1BA78E0E" w14:textId="77777777" w:rsidTr="007B04A4">
        <w:trPr>
          <w:trHeight w:val="330"/>
        </w:trPr>
        <w:tc>
          <w:tcPr>
            <w:tcW w:w="461"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6661342A"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V</w:t>
            </w:r>
          </w:p>
        </w:tc>
        <w:tc>
          <w:tcPr>
            <w:tcW w:w="7756" w:type="dxa"/>
            <w:tcBorders>
              <w:top w:val="nil"/>
              <w:left w:val="nil"/>
              <w:bottom w:val="single" w:sz="4" w:space="0" w:color="auto"/>
              <w:right w:val="single" w:sz="4" w:space="0" w:color="auto"/>
            </w:tcBorders>
            <w:shd w:val="clear" w:color="auto" w:fill="DBE5F1" w:themeFill="accent1" w:themeFillTint="33"/>
            <w:vAlign w:val="center"/>
            <w:hideMark/>
          </w:tcPr>
          <w:p w14:paraId="3A1B0D85"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na stolik narzędziowy Mayo  </w:t>
            </w:r>
          </w:p>
        </w:tc>
        <w:tc>
          <w:tcPr>
            <w:tcW w:w="1417" w:type="dxa"/>
            <w:tcBorders>
              <w:top w:val="nil"/>
              <w:left w:val="nil"/>
              <w:bottom w:val="single" w:sz="4" w:space="0" w:color="auto"/>
              <w:right w:val="single" w:sz="4" w:space="0" w:color="auto"/>
            </w:tcBorders>
            <w:shd w:val="clear" w:color="auto" w:fill="DBE5F1" w:themeFill="accent1" w:themeFillTint="33"/>
            <w:vAlign w:val="bottom"/>
            <w:hideMark/>
          </w:tcPr>
          <w:p w14:paraId="3AE26E20"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3000</w:t>
            </w:r>
          </w:p>
        </w:tc>
      </w:tr>
      <w:tr w:rsidR="000429EC" w:rsidRPr="00E968CB" w14:paraId="53A084E0"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06016D0E"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tcBorders>
              <w:top w:val="nil"/>
              <w:left w:val="nil"/>
              <w:bottom w:val="single" w:sz="4" w:space="0" w:color="auto"/>
              <w:right w:val="single" w:sz="4" w:space="0" w:color="auto"/>
            </w:tcBorders>
            <w:shd w:val="clear" w:color="000000" w:fill="FFFFFF"/>
            <w:vAlign w:val="center"/>
            <w:hideMark/>
          </w:tcPr>
          <w:p w14:paraId="7FC16DE0"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forma rękawa</w:t>
            </w:r>
          </w:p>
        </w:tc>
        <w:tc>
          <w:tcPr>
            <w:tcW w:w="1417" w:type="dxa"/>
            <w:tcBorders>
              <w:top w:val="single" w:sz="4" w:space="0" w:color="auto"/>
              <w:left w:val="nil"/>
            </w:tcBorders>
            <w:shd w:val="clear" w:color="000000" w:fill="FFFFFF"/>
            <w:vAlign w:val="bottom"/>
            <w:hideMark/>
          </w:tcPr>
          <w:p w14:paraId="3AA128A1"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30AB1BD3"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0165DCA"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tcBorders>
              <w:top w:val="nil"/>
              <w:left w:val="nil"/>
              <w:bottom w:val="single" w:sz="4" w:space="0" w:color="auto"/>
              <w:right w:val="single" w:sz="4" w:space="0" w:color="auto"/>
            </w:tcBorders>
            <w:shd w:val="clear" w:color="000000" w:fill="FFFFFF"/>
            <w:vAlign w:val="center"/>
            <w:hideMark/>
          </w:tcPr>
          <w:p w14:paraId="0518F51D"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składana teleskopowo</w:t>
            </w:r>
          </w:p>
        </w:tc>
        <w:tc>
          <w:tcPr>
            <w:tcW w:w="1417" w:type="dxa"/>
            <w:tcBorders>
              <w:top w:val="nil"/>
              <w:left w:val="nil"/>
            </w:tcBorders>
            <w:shd w:val="clear" w:color="000000" w:fill="FFFFFF"/>
            <w:vAlign w:val="bottom"/>
            <w:hideMark/>
          </w:tcPr>
          <w:p w14:paraId="29800E23"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2B7E2061"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2F572F97"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tcBorders>
              <w:top w:val="nil"/>
              <w:left w:val="nil"/>
              <w:bottom w:val="single" w:sz="4" w:space="0" w:color="auto"/>
              <w:right w:val="single" w:sz="4" w:space="0" w:color="auto"/>
            </w:tcBorders>
            <w:shd w:val="clear" w:color="000000" w:fill="FFFFFF"/>
            <w:vAlign w:val="center"/>
            <w:hideMark/>
          </w:tcPr>
          <w:p w14:paraId="3EC987B3"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left w:val="nil"/>
            </w:tcBorders>
            <w:shd w:val="clear" w:color="000000" w:fill="FFFFFF"/>
            <w:vAlign w:val="bottom"/>
            <w:hideMark/>
          </w:tcPr>
          <w:p w14:paraId="5467C1AE"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0FA07246" w14:textId="77777777" w:rsidTr="007B04A4">
        <w:trPr>
          <w:trHeight w:val="51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20ACFFDC"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tcBorders>
              <w:top w:val="nil"/>
              <w:left w:val="nil"/>
              <w:bottom w:val="single" w:sz="4" w:space="0" w:color="auto"/>
              <w:right w:val="single" w:sz="4" w:space="0" w:color="auto"/>
            </w:tcBorders>
            <w:shd w:val="clear" w:color="000000" w:fill="FFFFFF"/>
            <w:vAlign w:val="center"/>
            <w:hideMark/>
          </w:tcPr>
          <w:p w14:paraId="27E04D80"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strefą wykonaną z chłonnej włókniny polipropylenowej, zdolność absorbcji cieczy min. 100% </w:t>
            </w:r>
          </w:p>
        </w:tc>
        <w:tc>
          <w:tcPr>
            <w:tcW w:w="1417" w:type="dxa"/>
            <w:tcBorders>
              <w:top w:val="nil"/>
              <w:left w:val="nil"/>
            </w:tcBorders>
            <w:shd w:val="clear" w:color="000000" w:fill="FFFFFF"/>
            <w:vAlign w:val="bottom"/>
            <w:hideMark/>
          </w:tcPr>
          <w:p w14:paraId="6309F247"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0E728E5B" w14:textId="77777777" w:rsidTr="007B04A4">
        <w:trPr>
          <w:trHeight w:val="51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194CB12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56" w:type="dxa"/>
            <w:tcBorders>
              <w:top w:val="nil"/>
              <w:left w:val="nil"/>
              <w:bottom w:val="single" w:sz="4" w:space="0" w:color="auto"/>
              <w:right w:val="single" w:sz="4" w:space="0" w:color="auto"/>
            </w:tcBorders>
            <w:shd w:val="clear" w:color="000000" w:fill="FFFFFF"/>
            <w:vAlign w:val="center"/>
            <w:hideMark/>
          </w:tcPr>
          <w:p w14:paraId="2E35418B"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o szer. min. 60 cm na całej długości rękawa przymocowane całą powierzchnią (nie punktowo)</w:t>
            </w:r>
          </w:p>
        </w:tc>
        <w:tc>
          <w:tcPr>
            <w:tcW w:w="1417" w:type="dxa"/>
            <w:tcBorders>
              <w:top w:val="nil"/>
              <w:left w:val="nil"/>
            </w:tcBorders>
            <w:shd w:val="clear" w:color="000000" w:fill="FFFFFF"/>
            <w:vAlign w:val="bottom"/>
            <w:hideMark/>
          </w:tcPr>
          <w:p w14:paraId="4C204E8E"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42361899"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BCBFAB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56" w:type="dxa"/>
            <w:tcBorders>
              <w:top w:val="nil"/>
              <w:left w:val="nil"/>
              <w:bottom w:val="single" w:sz="4" w:space="0" w:color="auto"/>
              <w:right w:val="single" w:sz="4" w:space="0" w:color="auto"/>
            </w:tcBorders>
            <w:shd w:val="clear" w:color="000000" w:fill="FFFFFF"/>
            <w:vAlign w:val="center"/>
            <w:hideMark/>
          </w:tcPr>
          <w:p w14:paraId="3B5D5D00" w14:textId="2216F1F2"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80 g/m</w:t>
            </w:r>
            <w:r w:rsidRPr="00E968CB">
              <w:rPr>
                <w:rFonts w:asciiTheme="minorHAnsi" w:hAnsiTheme="minorHAnsi" w:cstheme="minorHAnsi"/>
                <w:color w:val="000000"/>
                <w:sz w:val="20"/>
                <w:szCs w:val="20"/>
                <w:vertAlign w:val="superscript"/>
              </w:rPr>
              <w:t>2</w:t>
            </w:r>
          </w:p>
        </w:tc>
        <w:tc>
          <w:tcPr>
            <w:tcW w:w="1417" w:type="dxa"/>
            <w:tcBorders>
              <w:top w:val="nil"/>
              <w:left w:val="nil"/>
            </w:tcBorders>
            <w:shd w:val="clear" w:color="000000" w:fill="FFFFFF"/>
            <w:vAlign w:val="bottom"/>
            <w:hideMark/>
          </w:tcPr>
          <w:p w14:paraId="07C596C8"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6FBB861C"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305A8A4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756" w:type="dxa"/>
            <w:tcBorders>
              <w:top w:val="nil"/>
              <w:left w:val="nil"/>
              <w:bottom w:val="single" w:sz="4" w:space="0" w:color="auto"/>
              <w:right w:val="single" w:sz="4" w:space="0" w:color="auto"/>
            </w:tcBorders>
            <w:shd w:val="clear" w:color="000000" w:fill="FFFFFF"/>
            <w:vAlign w:val="center"/>
            <w:hideMark/>
          </w:tcPr>
          <w:p w14:paraId="1C77F128"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80 - 85 x 140 - 145 cm </w:t>
            </w:r>
          </w:p>
        </w:tc>
        <w:tc>
          <w:tcPr>
            <w:tcW w:w="1417" w:type="dxa"/>
            <w:tcBorders>
              <w:top w:val="nil"/>
              <w:left w:val="nil"/>
              <w:bottom w:val="single" w:sz="4" w:space="0" w:color="auto"/>
            </w:tcBorders>
            <w:shd w:val="clear" w:color="000000" w:fill="FFFFFF"/>
            <w:vAlign w:val="bottom"/>
            <w:hideMark/>
          </w:tcPr>
          <w:p w14:paraId="406B4ED1"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448FE71E" w14:textId="77777777" w:rsidTr="007B04A4">
        <w:trPr>
          <w:trHeight w:val="330"/>
        </w:trPr>
        <w:tc>
          <w:tcPr>
            <w:tcW w:w="461"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0814C661"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VI</w:t>
            </w:r>
          </w:p>
        </w:tc>
        <w:tc>
          <w:tcPr>
            <w:tcW w:w="7756" w:type="dxa"/>
            <w:tcBorders>
              <w:top w:val="nil"/>
              <w:left w:val="nil"/>
              <w:bottom w:val="single" w:sz="4" w:space="0" w:color="auto"/>
              <w:right w:val="single" w:sz="4" w:space="0" w:color="auto"/>
            </w:tcBorders>
            <w:shd w:val="clear" w:color="auto" w:fill="DBE5F1" w:themeFill="accent1" w:themeFillTint="33"/>
            <w:vAlign w:val="center"/>
            <w:hideMark/>
          </w:tcPr>
          <w:p w14:paraId="200B216D"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Rękaw na kończynę</w:t>
            </w:r>
          </w:p>
        </w:tc>
        <w:tc>
          <w:tcPr>
            <w:tcW w:w="1417" w:type="dxa"/>
            <w:tcBorders>
              <w:top w:val="nil"/>
              <w:left w:val="nil"/>
              <w:bottom w:val="single" w:sz="4" w:space="0" w:color="auto"/>
              <w:right w:val="single" w:sz="4" w:space="0" w:color="auto"/>
            </w:tcBorders>
            <w:shd w:val="clear" w:color="auto" w:fill="DBE5F1" w:themeFill="accent1" w:themeFillTint="33"/>
            <w:vAlign w:val="bottom"/>
            <w:hideMark/>
          </w:tcPr>
          <w:p w14:paraId="660E1030"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300</w:t>
            </w:r>
          </w:p>
        </w:tc>
      </w:tr>
      <w:tr w:rsidR="000429EC" w:rsidRPr="00E968CB" w14:paraId="46A4D11D"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FA23008"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tcBorders>
              <w:top w:val="nil"/>
              <w:left w:val="nil"/>
              <w:bottom w:val="single" w:sz="4" w:space="0" w:color="auto"/>
              <w:right w:val="single" w:sz="4" w:space="0" w:color="auto"/>
            </w:tcBorders>
            <w:shd w:val="clear" w:color="000000" w:fill="FFFFFF"/>
            <w:vAlign w:val="center"/>
            <w:hideMark/>
          </w:tcPr>
          <w:p w14:paraId="6C197D58"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wodoszczelny</w:t>
            </w:r>
          </w:p>
        </w:tc>
        <w:tc>
          <w:tcPr>
            <w:tcW w:w="1417" w:type="dxa"/>
            <w:tcBorders>
              <w:top w:val="single" w:sz="4" w:space="0" w:color="auto"/>
              <w:left w:val="nil"/>
            </w:tcBorders>
            <w:shd w:val="clear" w:color="000000" w:fill="FFFFFF"/>
            <w:vAlign w:val="bottom"/>
            <w:hideMark/>
          </w:tcPr>
          <w:p w14:paraId="28EA7C07"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58CE16DF"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3BF724B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tcBorders>
              <w:top w:val="nil"/>
              <w:left w:val="nil"/>
              <w:bottom w:val="single" w:sz="4" w:space="0" w:color="auto"/>
              <w:right w:val="single" w:sz="4" w:space="0" w:color="auto"/>
            </w:tcBorders>
            <w:shd w:val="clear" w:color="000000" w:fill="FFFFFF"/>
            <w:vAlign w:val="center"/>
            <w:hideMark/>
          </w:tcPr>
          <w:p w14:paraId="13478E5E"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35 x 100 - 120 cm   </w:t>
            </w:r>
          </w:p>
        </w:tc>
        <w:tc>
          <w:tcPr>
            <w:tcW w:w="1417" w:type="dxa"/>
            <w:tcBorders>
              <w:top w:val="nil"/>
              <w:left w:val="nil"/>
              <w:bottom w:val="single" w:sz="4" w:space="0" w:color="auto"/>
            </w:tcBorders>
            <w:shd w:val="clear" w:color="000000" w:fill="FFFFFF"/>
            <w:vAlign w:val="bottom"/>
            <w:hideMark/>
          </w:tcPr>
          <w:p w14:paraId="3B2D6D7D"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694035B1" w14:textId="77777777" w:rsidTr="007B04A4">
        <w:trPr>
          <w:trHeight w:val="330"/>
        </w:trPr>
        <w:tc>
          <w:tcPr>
            <w:tcW w:w="461"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75504745"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VII</w:t>
            </w:r>
          </w:p>
        </w:tc>
        <w:tc>
          <w:tcPr>
            <w:tcW w:w="7756" w:type="dxa"/>
            <w:tcBorders>
              <w:top w:val="nil"/>
              <w:left w:val="nil"/>
              <w:bottom w:val="single" w:sz="4" w:space="0" w:color="auto"/>
              <w:right w:val="single" w:sz="4" w:space="0" w:color="auto"/>
            </w:tcBorders>
            <w:shd w:val="clear" w:color="auto" w:fill="DBE5F1" w:themeFill="accent1" w:themeFillTint="33"/>
            <w:vAlign w:val="center"/>
            <w:hideMark/>
          </w:tcPr>
          <w:p w14:paraId="23CB0F3D"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chirurgiczna jałowa wzmocniona z otworem przylepnym  </w:t>
            </w:r>
          </w:p>
        </w:tc>
        <w:tc>
          <w:tcPr>
            <w:tcW w:w="1417" w:type="dxa"/>
            <w:tcBorders>
              <w:top w:val="nil"/>
              <w:left w:val="nil"/>
              <w:bottom w:val="single" w:sz="4" w:space="0" w:color="auto"/>
              <w:right w:val="single" w:sz="4" w:space="0" w:color="auto"/>
            </w:tcBorders>
            <w:shd w:val="clear" w:color="auto" w:fill="DBE5F1" w:themeFill="accent1" w:themeFillTint="33"/>
            <w:vAlign w:val="bottom"/>
            <w:hideMark/>
          </w:tcPr>
          <w:p w14:paraId="401463AA"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150</w:t>
            </w:r>
          </w:p>
        </w:tc>
      </w:tr>
      <w:tr w:rsidR="000429EC" w:rsidRPr="00E968CB" w14:paraId="2A2A0CA9"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F58A556"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tcBorders>
              <w:top w:val="nil"/>
              <w:left w:val="nil"/>
              <w:bottom w:val="single" w:sz="4" w:space="0" w:color="auto"/>
              <w:right w:val="single" w:sz="4" w:space="0" w:color="auto"/>
            </w:tcBorders>
            <w:shd w:val="clear" w:color="000000" w:fill="FFFFFF"/>
            <w:vAlign w:val="center"/>
            <w:hideMark/>
          </w:tcPr>
          <w:p w14:paraId="66CBAC81"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z okrągłym otworem przylepnym o średnicy 12 cm, otwór umieszczony </w:t>
            </w:r>
            <w:proofErr w:type="spellStart"/>
            <w:r w:rsidRPr="00E968CB">
              <w:rPr>
                <w:rFonts w:asciiTheme="minorHAnsi" w:hAnsiTheme="minorHAnsi" w:cstheme="minorHAnsi"/>
                <w:color w:val="000000"/>
                <w:sz w:val="20"/>
                <w:szCs w:val="20"/>
              </w:rPr>
              <w:t>decentralnie</w:t>
            </w:r>
            <w:proofErr w:type="spellEnd"/>
            <w:r w:rsidRPr="00E968CB">
              <w:rPr>
                <w:rFonts w:asciiTheme="minorHAnsi" w:hAnsiTheme="minorHAnsi" w:cstheme="minorHAnsi"/>
                <w:color w:val="000000"/>
                <w:sz w:val="20"/>
                <w:szCs w:val="20"/>
              </w:rPr>
              <w:t xml:space="preserve"> </w:t>
            </w:r>
          </w:p>
        </w:tc>
        <w:tc>
          <w:tcPr>
            <w:tcW w:w="1417" w:type="dxa"/>
            <w:tcBorders>
              <w:top w:val="single" w:sz="4" w:space="0" w:color="auto"/>
              <w:left w:val="nil"/>
            </w:tcBorders>
            <w:shd w:val="clear" w:color="000000" w:fill="FFFFFF"/>
            <w:vAlign w:val="bottom"/>
            <w:hideMark/>
          </w:tcPr>
          <w:p w14:paraId="2EA5D005"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475D550D"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2A3475C1"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tcBorders>
              <w:top w:val="nil"/>
              <w:left w:val="nil"/>
              <w:bottom w:val="single" w:sz="4" w:space="0" w:color="auto"/>
              <w:right w:val="single" w:sz="4" w:space="0" w:color="auto"/>
            </w:tcBorders>
            <w:shd w:val="clear" w:color="000000" w:fill="FFFFFF"/>
            <w:vAlign w:val="center"/>
            <w:hideMark/>
          </w:tcPr>
          <w:p w14:paraId="39963618"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hydrofobowej włókniny typu SMS o gramaturze min. 50 g/m2</w:t>
            </w:r>
          </w:p>
        </w:tc>
        <w:tc>
          <w:tcPr>
            <w:tcW w:w="1417" w:type="dxa"/>
            <w:tcBorders>
              <w:top w:val="nil"/>
              <w:left w:val="nil"/>
            </w:tcBorders>
            <w:shd w:val="clear" w:color="000000" w:fill="FFFFFF"/>
            <w:vAlign w:val="bottom"/>
            <w:hideMark/>
          </w:tcPr>
          <w:p w14:paraId="52A60D69"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04AD5366" w14:textId="77777777" w:rsidTr="007B04A4">
        <w:trPr>
          <w:trHeight w:val="51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6294C0BE"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tcBorders>
              <w:top w:val="nil"/>
              <w:left w:val="nil"/>
              <w:bottom w:val="single" w:sz="4" w:space="0" w:color="auto"/>
              <w:right w:val="single" w:sz="4" w:space="0" w:color="auto"/>
            </w:tcBorders>
            <w:shd w:val="clear" w:color="000000" w:fill="FFFFFF"/>
            <w:vAlign w:val="center"/>
            <w:hideMark/>
          </w:tcPr>
          <w:p w14:paraId="7FB31DE0"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dodatkowe wzmocnienie w strefie krytycznej wokół otworu, gramatura wzmocnienia ≥ 80 g/m2, chłonność wzmocnienia 387%</w:t>
            </w:r>
          </w:p>
        </w:tc>
        <w:tc>
          <w:tcPr>
            <w:tcW w:w="1417" w:type="dxa"/>
            <w:tcBorders>
              <w:top w:val="nil"/>
              <w:left w:val="nil"/>
            </w:tcBorders>
            <w:shd w:val="clear" w:color="000000" w:fill="FFFFFF"/>
            <w:vAlign w:val="bottom"/>
            <w:hideMark/>
          </w:tcPr>
          <w:p w14:paraId="158E06F3"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3FFF9DE7"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08652F9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tcBorders>
              <w:top w:val="nil"/>
              <w:left w:val="nil"/>
              <w:bottom w:val="single" w:sz="4" w:space="0" w:color="auto"/>
              <w:right w:val="single" w:sz="4" w:space="0" w:color="auto"/>
            </w:tcBorders>
            <w:shd w:val="clear" w:color="000000" w:fill="FFFFFF"/>
            <w:vAlign w:val="center"/>
            <w:hideMark/>
          </w:tcPr>
          <w:p w14:paraId="2CDFB542"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120-125 x 165 - 170 cm </w:t>
            </w:r>
          </w:p>
        </w:tc>
        <w:tc>
          <w:tcPr>
            <w:tcW w:w="1417" w:type="dxa"/>
            <w:tcBorders>
              <w:top w:val="nil"/>
              <w:left w:val="nil"/>
            </w:tcBorders>
            <w:shd w:val="clear" w:color="000000" w:fill="FFFFFF"/>
            <w:vAlign w:val="bottom"/>
            <w:hideMark/>
          </w:tcPr>
          <w:p w14:paraId="1D39730E"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010ED030" w14:textId="77777777" w:rsidTr="007B04A4">
        <w:trPr>
          <w:trHeight w:val="76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4C597B23"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tcBorders>
              <w:top w:val="nil"/>
              <w:left w:val="nil"/>
              <w:bottom w:val="single" w:sz="4" w:space="0" w:color="auto"/>
              <w:right w:val="single" w:sz="4" w:space="0" w:color="auto"/>
            </w:tcBorders>
            <w:shd w:val="clear" w:color="000000" w:fill="FFFFFF"/>
            <w:vAlign w:val="center"/>
            <w:hideMark/>
          </w:tcPr>
          <w:p w14:paraId="1FD5CDDA"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folia-papier wyposażone w informację o kierunku otwierania oraz 4 etykiety samoprzylepne typu TAG. Każda etykieta samoprzylepna posiada następujące informacje: numer ref., data ważności, lot, dane wytwórcy oraz kod kreskowy.</w:t>
            </w:r>
          </w:p>
        </w:tc>
        <w:tc>
          <w:tcPr>
            <w:tcW w:w="1417" w:type="dxa"/>
            <w:tcBorders>
              <w:top w:val="nil"/>
              <w:left w:val="nil"/>
              <w:bottom w:val="single" w:sz="4" w:space="0" w:color="auto"/>
            </w:tcBorders>
            <w:shd w:val="clear" w:color="000000" w:fill="FFFFFF"/>
            <w:vAlign w:val="bottom"/>
            <w:hideMark/>
          </w:tcPr>
          <w:p w14:paraId="6846D964"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33252E33" w14:textId="77777777" w:rsidTr="007B04A4">
        <w:trPr>
          <w:trHeight w:val="330"/>
        </w:trPr>
        <w:tc>
          <w:tcPr>
            <w:tcW w:w="461"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30556268"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VIII</w:t>
            </w:r>
          </w:p>
        </w:tc>
        <w:tc>
          <w:tcPr>
            <w:tcW w:w="7756" w:type="dxa"/>
            <w:tcBorders>
              <w:top w:val="nil"/>
              <w:left w:val="nil"/>
              <w:bottom w:val="single" w:sz="4" w:space="0" w:color="auto"/>
              <w:right w:val="single" w:sz="4" w:space="0" w:color="auto"/>
            </w:tcBorders>
            <w:shd w:val="clear" w:color="auto" w:fill="DBE5F1" w:themeFill="accent1" w:themeFillTint="33"/>
            <w:vAlign w:val="center"/>
            <w:hideMark/>
          </w:tcPr>
          <w:p w14:paraId="56AD06A0"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z regulowaną wielkością otworu</w:t>
            </w:r>
          </w:p>
        </w:tc>
        <w:tc>
          <w:tcPr>
            <w:tcW w:w="1417" w:type="dxa"/>
            <w:tcBorders>
              <w:top w:val="nil"/>
              <w:left w:val="nil"/>
              <w:bottom w:val="single" w:sz="4" w:space="0" w:color="auto"/>
              <w:right w:val="single" w:sz="4" w:space="0" w:color="auto"/>
            </w:tcBorders>
            <w:shd w:val="clear" w:color="auto" w:fill="DBE5F1" w:themeFill="accent1" w:themeFillTint="33"/>
            <w:vAlign w:val="bottom"/>
            <w:hideMark/>
          </w:tcPr>
          <w:p w14:paraId="46E3FB1C"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150</w:t>
            </w:r>
          </w:p>
        </w:tc>
      </w:tr>
      <w:tr w:rsidR="000429EC" w:rsidRPr="00E968CB" w14:paraId="18E7D50D" w14:textId="77777777" w:rsidTr="007B04A4">
        <w:trPr>
          <w:trHeight w:val="51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346A29E1"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tcBorders>
              <w:top w:val="nil"/>
              <w:left w:val="nil"/>
              <w:bottom w:val="single" w:sz="4" w:space="0" w:color="auto"/>
              <w:right w:val="single" w:sz="4" w:space="0" w:color="auto"/>
            </w:tcBorders>
            <w:shd w:val="clear" w:color="000000" w:fill="FFFFFF"/>
            <w:vAlign w:val="center"/>
            <w:hideMark/>
          </w:tcPr>
          <w:p w14:paraId="67D55DEC" w14:textId="030BA518"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w:t>
            </w:r>
            <w:r w:rsidR="00575698" w:rsidRPr="00E968CB">
              <w:rPr>
                <w:rFonts w:asciiTheme="minorHAnsi" w:hAnsiTheme="minorHAnsi" w:cstheme="minorHAnsi"/>
                <w:color w:val="000000"/>
                <w:sz w:val="20"/>
                <w:szCs w:val="20"/>
              </w:rPr>
              <w:t>dwuwarstwowa</w:t>
            </w:r>
            <w:r w:rsidRPr="00E968CB">
              <w:rPr>
                <w:rFonts w:asciiTheme="minorHAnsi" w:hAnsiTheme="minorHAnsi" w:cstheme="minorHAnsi"/>
                <w:color w:val="000000"/>
                <w:sz w:val="20"/>
                <w:szCs w:val="20"/>
              </w:rPr>
              <w:t xml:space="preserve"> jałowa z otworem samoprzylepnym, regulowana średnica otworu - dwuczęściowa</w:t>
            </w:r>
          </w:p>
        </w:tc>
        <w:tc>
          <w:tcPr>
            <w:tcW w:w="1417" w:type="dxa"/>
            <w:tcBorders>
              <w:top w:val="single" w:sz="4" w:space="0" w:color="auto"/>
              <w:left w:val="nil"/>
            </w:tcBorders>
            <w:shd w:val="clear" w:color="000000" w:fill="FFFFFF"/>
            <w:vAlign w:val="bottom"/>
            <w:hideMark/>
          </w:tcPr>
          <w:p w14:paraId="7F8127FB"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1D3CE9E2" w14:textId="77777777" w:rsidTr="007B04A4">
        <w:trPr>
          <w:trHeight w:val="51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10E519C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tcBorders>
              <w:top w:val="nil"/>
              <w:left w:val="nil"/>
              <w:bottom w:val="single" w:sz="4" w:space="0" w:color="auto"/>
              <w:right w:val="single" w:sz="4" w:space="0" w:color="auto"/>
            </w:tcBorders>
            <w:shd w:val="clear" w:color="000000" w:fill="FFFFFF"/>
            <w:vAlign w:val="center"/>
            <w:hideMark/>
          </w:tcPr>
          <w:p w14:paraId="401AE120"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chłonnego i nieprzemakalnego laminatu dwuwarstwowego o gramaturze min. 57 g/m2, chłonność serwety 600 %, serwety posiadają I klasę palności</w:t>
            </w:r>
          </w:p>
        </w:tc>
        <w:tc>
          <w:tcPr>
            <w:tcW w:w="1417" w:type="dxa"/>
            <w:tcBorders>
              <w:top w:val="nil"/>
              <w:left w:val="nil"/>
            </w:tcBorders>
            <w:shd w:val="clear" w:color="000000" w:fill="FFFFFF"/>
            <w:vAlign w:val="bottom"/>
            <w:hideMark/>
          </w:tcPr>
          <w:p w14:paraId="623B6FCD"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65A20684" w14:textId="77777777" w:rsidTr="007B04A4">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44E557D8"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tcBorders>
              <w:top w:val="nil"/>
              <w:left w:val="nil"/>
              <w:bottom w:val="single" w:sz="4" w:space="0" w:color="auto"/>
              <w:right w:val="single" w:sz="4" w:space="0" w:color="auto"/>
            </w:tcBorders>
            <w:shd w:val="clear" w:color="000000" w:fill="FFFFFF"/>
            <w:vAlign w:val="center"/>
            <w:hideMark/>
          </w:tcPr>
          <w:p w14:paraId="2D67E405" w14:textId="77777777" w:rsidR="000429EC" w:rsidRPr="00E968CB" w:rsidRDefault="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45-50 x 75 cm </w:t>
            </w:r>
          </w:p>
        </w:tc>
        <w:tc>
          <w:tcPr>
            <w:tcW w:w="1417" w:type="dxa"/>
            <w:tcBorders>
              <w:top w:val="nil"/>
              <w:left w:val="nil"/>
            </w:tcBorders>
            <w:shd w:val="clear" w:color="000000" w:fill="FFFFFF"/>
            <w:vAlign w:val="bottom"/>
            <w:hideMark/>
          </w:tcPr>
          <w:p w14:paraId="05A35289"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69C53D67" w14:textId="77777777" w:rsidTr="007B04A4">
        <w:trPr>
          <w:trHeight w:val="76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13E0F15D"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tcBorders>
              <w:top w:val="nil"/>
              <w:left w:val="nil"/>
              <w:bottom w:val="single" w:sz="4" w:space="0" w:color="auto"/>
              <w:right w:val="single" w:sz="4" w:space="0" w:color="auto"/>
            </w:tcBorders>
            <w:shd w:val="clear" w:color="000000" w:fill="FFFFFF"/>
            <w:vAlign w:val="center"/>
            <w:hideMark/>
          </w:tcPr>
          <w:p w14:paraId="3798367B"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folia-papier wyposażone w informację o kierunku otwierania oraz 4 etykiety samoprzylepne typu TAG. Każda etykieta samoprzylepna posiada następujące informacje: numer ref., data ważności, lot, dane wytwórcy oraz kod kreskowy.</w:t>
            </w:r>
          </w:p>
        </w:tc>
        <w:tc>
          <w:tcPr>
            <w:tcW w:w="1417" w:type="dxa"/>
            <w:tcBorders>
              <w:top w:val="nil"/>
              <w:left w:val="nil"/>
            </w:tcBorders>
            <w:shd w:val="clear" w:color="000000" w:fill="FFFFFF"/>
            <w:vAlign w:val="bottom"/>
            <w:hideMark/>
          </w:tcPr>
          <w:p w14:paraId="656EE147"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bl>
    <w:p w14:paraId="59C1E80C" w14:textId="77777777" w:rsidR="000429EC" w:rsidRPr="00E968CB" w:rsidRDefault="000429EC" w:rsidP="00D7298E">
      <w:pPr>
        <w:pStyle w:val="Tekstprzypisudolnego"/>
        <w:spacing w:line="276" w:lineRule="auto"/>
        <w:rPr>
          <w:rFonts w:asciiTheme="minorHAnsi" w:hAnsiTheme="minorHAnsi" w:cstheme="minorHAnsi"/>
          <w:lang w:val="pl-PL"/>
        </w:rPr>
      </w:pPr>
    </w:p>
    <w:p w14:paraId="74E32E91"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2 - PAKIET ORTOPEDYCZNY</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1"/>
        <w:gridCol w:w="7756"/>
        <w:gridCol w:w="1417"/>
      </w:tblGrid>
      <w:tr w:rsidR="000429EC" w:rsidRPr="00E968CB" w14:paraId="77F4FC1C" w14:textId="77777777" w:rsidTr="0037485E">
        <w:trPr>
          <w:trHeight w:val="330"/>
        </w:trPr>
        <w:tc>
          <w:tcPr>
            <w:tcW w:w="471" w:type="dxa"/>
            <w:shd w:val="clear" w:color="auto" w:fill="C6D9F1" w:themeFill="text2" w:themeFillTint="33"/>
            <w:noWrap/>
            <w:vAlign w:val="center"/>
            <w:hideMark/>
          </w:tcPr>
          <w:p w14:paraId="25CE26B8" w14:textId="775393A9" w:rsidR="000429EC" w:rsidRPr="00E968CB" w:rsidRDefault="0037485E"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56" w:type="dxa"/>
            <w:shd w:val="clear" w:color="auto" w:fill="C6D9F1" w:themeFill="text2" w:themeFillTint="33"/>
            <w:noWrap/>
            <w:vAlign w:val="center"/>
            <w:hideMark/>
          </w:tcPr>
          <w:p w14:paraId="70B03091" w14:textId="363FF718" w:rsidR="000429EC" w:rsidRPr="00E968CB" w:rsidRDefault="0037485E"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noWrap/>
            <w:vAlign w:val="center"/>
            <w:hideMark/>
          </w:tcPr>
          <w:p w14:paraId="32440EB5" w14:textId="78F25745" w:rsidR="000429EC" w:rsidRPr="00E968CB" w:rsidRDefault="0037485E"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AA1E06" w:rsidRPr="00E968CB" w14:paraId="48DE49A2" w14:textId="77777777" w:rsidTr="00B91918">
        <w:trPr>
          <w:trHeight w:val="330"/>
        </w:trPr>
        <w:tc>
          <w:tcPr>
            <w:tcW w:w="9644" w:type="dxa"/>
            <w:gridSpan w:val="3"/>
            <w:shd w:val="clear" w:color="000000" w:fill="E7E6E6"/>
            <w:vAlign w:val="center"/>
            <w:hideMark/>
          </w:tcPr>
          <w:p w14:paraId="42F19497" w14:textId="6767790E" w:rsidR="00AA1E06" w:rsidRPr="00E968CB" w:rsidRDefault="00AA1E06" w:rsidP="0037485E">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WYMAGANIA OGÓLNE:  </w:t>
            </w:r>
          </w:p>
        </w:tc>
      </w:tr>
      <w:tr w:rsidR="00AA1E06" w:rsidRPr="00E968CB" w14:paraId="49BB42AE" w14:textId="77777777" w:rsidTr="00253E9B">
        <w:trPr>
          <w:trHeight w:val="330"/>
        </w:trPr>
        <w:tc>
          <w:tcPr>
            <w:tcW w:w="9644" w:type="dxa"/>
            <w:gridSpan w:val="3"/>
            <w:shd w:val="clear" w:color="000000" w:fill="E7E6E6"/>
            <w:vAlign w:val="center"/>
            <w:hideMark/>
          </w:tcPr>
          <w:p w14:paraId="459394AB" w14:textId="52DF9BC3" w:rsidR="00AA1E06" w:rsidRPr="00E968CB" w:rsidRDefault="00AA1E06" w:rsidP="000429EC">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Fartuchy dla operatora dla pozycji II, III, IV, V</w:t>
            </w:r>
          </w:p>
        </w:tc>
      </w:tr>
      <w:tr w:rsidR="000429EC" w:rsidRPr="00E968CB" w14:paraId="1374DEC9" w14:textId="77777777" w:rsidTr="002C4748">
        <w:trPr>
          <w:trHeight w:val="510"/>
        </w:trPr>
        <w:tc>
          <w:tcPr>
            <w:tcW w:w="471" w:type="dxa"/>
            <w:shd w:val="clear" w:color="000000" w:fill="FFFFFF"/>
            <w:vAlign w:val="center"/>
            <w:hideMark/>
          </w:tcPr>
          <w:p w14:paraId="2FF9EFE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2274E023"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wykonane z włókniny SMMS min. 35 g/m2; mankiety poliestrowe min. 8 cm (+/- 1 cm), szwy całego fartucha wykonane ultradźwiękowo</w:t>
            </w:r>
          </w:p>
        </w:tc>
        <w:tc>
          <w:tcPr>
            <w:tcW w:w="1417" w:type="dxa"/>
            <w:tcBorders>
              <w:bottom w:val="nil"/>
              <w:right w:val="nil"/>
            </w:tcBorders>
            <w:shd w:val="clear" w:color="000000" w:fill="FFFFFF"/>
            <w:vAlign w:val="center"/>
            <w:hideMark/>
          </w:tcPr>
          <w:p w14:paraId="78C75E2D"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230F79CE" w14:textId="77777777" w:rsidTr="002C4748">
        <w:trPr>
          <w:trHeight w:val="510"/>
        </w:trPr>
        <w:tc>
          <w:tcPr>
            <w:tcW w:w="471" w:type="dxa"/>
            <w:shd w:val="clear" w:color="000000" w:fill="FFFFFF"/>
            <w:vAlign w:val="center"/>
            <w:hideMark/>
          </w:tcPr>
          <w:p w14:paraId="0593710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2</w:t>
            </w:r>
          </w:p>
        </w:tc>
        <w:tc>
          <w:tcPr>
            <w:tcW w:w="7756" w:type="dxa"/>
            <w:shd w:val="clear" w:color="000000" w:fill="FFFFFF"/>
            <w:vAlign w:val="center"/>
            <w:hideMark/>
          </w:tcPr>
          <w:p w14:paraId="0462FEBF" w14:textId="05B50629"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min. 37 cm H2O; I klasa palności CFR 1610, odporne na działanie alkoholi WSP 80.8 &gt;9</w:t>
            </w:r>
          </w:p>
        </w:tc>
        <w:tc>
          <w:tcPr>
            <w:tcW w:w="1417" w:type="dxa"/>
            <w:tcBorders>
              <w:top w:val="nil"/>
              <w:bottom w:val="nil"/>
              <w:right w:val="nil"/>
            </w:tcBorders>
            <w:shd w:val="clear" w:color="000000" w:fill="FFFFFF"/>
            <w:vAlign w:val="center"/>
            <w:hideMark/>
          </w:tcPr>
          <w:p w14:paraId="64D38E85"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1598B484" w14:textId="77777777" w:rsidTr="002C4748">
        <w:trPr>
          <w:trHeight w:val="510"/>
        </w:trPr>
        <w:tc>
          <w:tcPr>
            <w:tcW w:w="471" w:type="dxa"/>
            <w:shd w:val="clear" w:color="000000" w:fill="FFFFFF"/>
            <w:vAlign w:val="center"/>
            <w:hideMark/>
          </w:tcPr>
          <w:p w14:paraId="23C0A67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30BFA3F0"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wzmocnione 150 cm posiadające dodatkowo wzmocnienia w części przedniej i na rękawach umieszczone od wewnątrz fartucha wykonane z laminatu: włókniny polipropylenowej i folii polietylenowej.</w:t>
            </w:r>
          </w:p>
        </w:tc>
        <w:tc>
          <w:tcPr>
            <w:tcW w:w="1417" w:type="dxa"/>
            <w:tcBorders>
              <w:top w:val="nil"/>
              <w:bottom w:val="nil"/>
              <w:right w:val="nil"/>
            </w:tcBorders>
            <w:shd w:val="clear" w:color="000000" w:fill="FFFFFF"/>
            <w:vAlign w:val="center"/>
            <w:hideMark/>
          </w:tcPr>
          <w:p w14:paraId="4300ED34"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23F5F6FB" w14:textId="77777777" w:rsidTr="002C4748">
        <w:trPr>
          <w:trHeight w:val="510"/>
        </w:trPr>
        <w:tc>
          <w:tcPr>
            <w:tcW w:w="471" w:type="dxa"/>
            <w:shd w:val="clear" w:color="000000" w:fill="FFFFFF"/>
            <w:vAlign w:val="center"/>
            <w:hideMark/>
          </w:tcPr>
          <w:p w14:paraId="1E51F08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4884B325"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fartuchy wzmocnione zawierające taśmę poliestrową zabezpieczającą łączenie materiału wzmocnienia wzdłuż rękawów. </w:t>
            </w:r>
          </w:p>
        </w:tc>
        <w:tc>
          <w:tcPr>
            <w:tcW w:w="1417" w:type="dxa"/>
            <w:tcBorders>
              <w:top w:val="nil"/>
              <w:right w:val="nil"/>
            </w:tcBorders>
            <w:shd w:val="clear" w:color="000000" w:fill="FFFFFF"/>
            <w:vAlign w:val="center"/>
            <w:hideMark/>
          </w:tcPr>
          <w:p w14:paraId="25D97F50"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499075E6" w14:textId="77777777" w:rsidTr="002C4748">
        <w:trPr>
          <w:trHeight w:val="330"/>
        </w:trPr>
        <w:tc>
          <w:tcPr>
            <w:tcW w:w="471" w:type="dxa"/>
            <w:shd w:val="clear" w:color="auto" w:fill="DBE5F1" w:themeFill="accent1" w:themeFillTint="33"/>
            <w:vAlign w:val="center"/>
            <w:hideMark/>
          </w:tcPr>
          <w:p w14:paraId="2E10C9A3"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w:t>
            </w:r>
          </w:p>
        </w:tc>
        <w:tc>
          <w:tcPr>
            <w:tcW w:w="7756" w:type="dxa"/>
            <w:shd w:val="clear" w:color="auto" w:fill="DBE5F1" w:themeFill="accent1" w:themeFillTint="33"/>
            <w:vAlign w:val="center"/>
            <w:hideMark/>
          </w:tcPr>
          <w:p w14:paraId="55142C82"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Komplet do zastosowania przy zabiegach chirurgicznych ręki i stopy </w:t>
            </w:r>
          </w:p>
        </w:tc>
        <w:tc>
          <w:tcPr>
            <w:tcW w:w="1417" w:type="dxa"/>
            <w:tcBorders>
              <w:bottom w:val="single" w:sz="4" w:space="0" w:color="auto"/>
            </w:tcBorders>
            <w:shd w:val="clear" w:color="auto" w:fill="DBE5F1" w:themeFill="accent1" w:themeFillTint="33"/>
            <w:vAlign w:val="center"/>
            <w:hideMark/>
          </w:tcPr>
          <w:p w14:paraId="01FC5D35"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1458</w:t>
            </w:r>
          </w:p>
        </w:tc>
      </w:tr>
      <w:tr w:rsidR="000429EC" w:rsidRPr="00E968CB" w14:paraId="3BCB16A7" w14:textId="77777777" w:rsidTr="002C4748">
        <w:trPr>
          <w:trHeight w:val="255"/>
        </w:trPr>
        <w:tc>
          <w:tcPr>
            <w:tcW w:w="8227" w:type="dxa"/>
            <w:gridSpan w:val="2"/>
            <w:shd w:val="clear" w:color="auto" w:fill="F2F2F2" w:themeFill="background1" w:themeFillShade="F2"/>
            <w:vAlign w:val="center"/>
            <w:hideMark/>
          </w:tcPr>
          <w:p w14:paraId="4607C283"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serwety</w:t>
            </w:r>
          </w:p>
        </w:tc>
        <w:tc>
          <w:tcPr>
            <w:tcW w:w="1417" w:type="dxa"/>
            <w:tcBorders>
              <w:bottom w:val="nil"/>
              <w:right w:val="nil"/>
            </w:tcBorders>
            <w:shd w:val="clear" w:color="auto" w:fill="F2F2F2" w:themeFill="background1" w:themeFillShade="F2"/>
            <w:vAlign w:val="center"/>
            <w:hideMark/>
          </w:tcPr>
          <w:p w14:paraId="32BDF0C9"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0D7A7F63" w14:textId="77777777" w:rsidTr="002C4748">
        <w:trPr>
          <w:trHeight w:val="330"/>
        </w:trPr>
        <w:tc>
          <w:tcPr>
            <w:tcW w:w="471" w:type="dxa"/>
            <w:shd w:val="clear" w:color="000000" w:fill="FFFFFF"/>
            <w:vAlign w:val="center"/>
            <w:hideMark/>
          </w:tcPr>
          <w:p w14:paraId="7930D10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60CF8A2D"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14F4C6C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C637BBA" w14:textId="77777777" w:rsidTr="002C4748">
        <w:trPr>
          <w:trHeight w:val="330"/>
        </w:trPr>
        <w:tc>
          <w:tcPr>
            <w:tcW w:w="471" w:type="dxa"/>
            <w:shd w:val="clear" w:color="000000" w:fill="FFFFFF"/>
            <w:vAlign w:val="center"/>
            <w:hideMark/>
          </w:tcPr>
          <w:p w14:paraId="2F75AA3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noWrap/>
            <w:vAlign w:val="bottom"/>
            <w:hideMark/>
          </w:tcPr>
          <w:p w14:paraId="500F009A"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57 g/m2 (+/- 0,5 g/m2)</w:t>
            </w:r>
          </w:p>
        </w:tc>
        <w:tc>
          <w:tcPr>
            <w:tcW w:w="1417" w:type="dxa"/>
            <w:tcBorders>
              <w:top w:val="nil"/>
              <w:bottom w:val="nil"/>
              <w:right w:val="nil"/>
            </w:tcBorders>
            <w:shd w:val="clear" w:color="000000" w:fill="FFFFFF"/>
            <w:vAlign w:val="center"/>
            <w:hideMark/>
          </w:tcPr>
          <w:p w14:paraId="6A96F5E0"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477EDFC" w14:textId="77777777" w:rsidTr="002C4748">
        <w:trPr>
          <w:trHeight w:val="330"/>
        </w:trPr>
        <w:tc>
          <w:tcPr>
            <w:tcW w:w="471" w:type="dxa"/>
            <w:shd w:val="clear" w:color="000000" w:fill="FFFFFF"/>
            <w:vAlign w:val="center"/>
            <w:hideMark/>
          </w:tcPr>
          <w:p w14:paraId="4F8E50E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vAlign w:val="bottom"/>
            <w:hideMark/>
          </w:tcPr>
          <w:p w14:paraId="21C1BE6D"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laminatu podstawowego i łaty chłonnej 109 g/m2 (+/- 0,5 g/m2) - obszar wzmocniony</w:t>
            </w:r>
          </w:p>
        </w:tc>
        <w:tc>
          <w:tcPr>
            <w:tcW w:w="1417" w:type="dxa"/>
            <w:tcBorders>
              <w:top w:val="nil"/>
              <w:bottom w:val="nil"/>
              <w:right w:val="nil"/>
            </w:tcBorders>
            <w:shd w:val="clear" w:color="000000" w:fill="FFFFFF"/>
            <w:vAlign w:val="center"/>
            <w:hideMark/>
          </w:tcPr>
          <w:p w14:paraId="20B32AA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71D0B3D" w14:textId="77777777" w:rsidTr="002C4748">
        <w:trPr>
          <w:trHeight w:val="330"/>
        </w:trPr>
        <w:tc>
          <w:tcPr>
            <w:tcW w:w="471" w:type="dxa"/>
            <w:shd w:val="clear" w:color="000000" w:fill="FFFFFF"/>
            <w:vAlign w:val="center"/>
            <w:hideMark/>
          </w:tcPr>
          <w:p w14:paraId="57F1A18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6BCFA996"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w obszarze wzmocnionym min. 470 ml/m2     </w:t>
            </w:r>
          </w:p>
        </w:tc>
        <w:tc>
          <w:tcPr>
            <w:tcW w:w="1417" w:type="dxa"/>
            <w:tcBorders>
              <w:top w:val="nil"/>
              <w:bottom w:val="nil"/>
              <w:right w:val="nil"/>
            </w:tcBorders>
            <w:shd w:val="clear" w:color="000000" w:fill="FFFFFF"/>
            <w:vAlign w:val="center"/>
            <w:hideMark/>
          </w:tcPr>
          <w:p w14:paraId="18A9DA0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827BF46" w14:textId="77777777" w:rsidTr="002C4748">
        <w:trPr>
          <w:trHeight w:val="330"/>
        </w:trPr>
        <w:tc>
          <w:tcPr>
            <w:tcW w:w="471" w:type="dxa"/>
            <w:shd w:val="clear" w:color="000000" w:fill="FFFFFF"/>
            <w:vAlign w:val="center"/>
            <w:hideMark/>
          </w:tcPr>
          <w:p w14:paraId="404509D0"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noWrap/>
            <w:vAlign w:val="bottom"/>
            <w:hideMark/>
          </w:tcPr>
          <w:p w14:paraId="3396448F"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odporność na przenikanie cieczy w obszarze wzmocnionym min. 170 cm H2O</w:t>
            </w:r>
          </w:p>
        </w:tc>
        <w:tc>
          <w:tcPr>
            <w:tcW w:w="1417" w:type="dxa"/>
            <w:tcBorders>
              <w:top w:val="nil"/>
              <w:bottom w:val="nil"/>
              <w:right w:val="nil"/>
            </w:tcBorders>
            <w:shd w:val="clear" w:color="000000" w:fill="FFFFFF"/>
            <w:vAlign w:val="center"/>
            <w:hideMark/>
          </w:tcPr>
          <w:p w14:paraId="26D0ED2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D247043" w14:textId="77777777" w:rsidTr="002C4748">
        <w:trPr>
          <w:trHeight w:val="330"/>
        </w:trPr>
        <w:tc>
          <w:tcPr>
            <w:tcW w:w="471" w:type="dxa"/>
            <w:shd w:val="clear" w:color="000000" w:fill="FFFFFF"/>
            <w:vAlign w:val="center"/>
            <w:hideMark/>
          </w:tcPr>
          <w:p w14:paraId="67E1B7C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5954DF01"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27FC17A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C6283E4" w14:textId="77777777" w:rsidTr="002C4748">
        <w:trPr>
          <w:trHeight w:val="330"/>
        </w:trPr>
        <w:tc>
          <w:tcPr>
            <w:tcW w:w="8227" w:type="dxa"/>
            <w:gridSpan w:val="2"/>
            <w:shd w:val="clear" w:color="auto" w:fill="F2F2F2" w:themeFill="background1" w:themeFillShade="F2"/>
            <w:vAlign w:val="center"/>
            <w:hideMark/>
          </w:tcPr>
          <w:p w14:paraId="49F360DA"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na stolik instrumentariuszki </w:t>
            </w:r>
          </w:p>
        </w:tc>
        <w:tc>
          <w:tcPr>
            <w:tcW w:w="1417" w:type="dxa"/>
            <w:tcBorders>
              <w:top w:val="nil"/>
              <w:bottom w:val="nil"/>
              <w:right w:val="nil"/>
            </w:tcBorders>
            <w:shd w:val="clear" w:color="auto" w:fill="F2F2F2" w:themeFill="background1" w:themeFillShade="F2"/>
            <w:vAlign w:val="center"/>
            <w:hideMark/>
          </w:tcPr>
          <w:p w14:paraId="18D772F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A61B6F0" w14:textId="77777777" w:rsidTr="002C4748">
        <w:trPr>
          <w:trHeight w:val="330"/>
        </w:trPr>
        <w:tc>
          <w:tcPr>
            <w:tcW w:w="471" w:type="dxa"/>
            <w:shd w:val="clear" w:color="000000" w:fill="FFFFFF"/>
            <w:vAlign w:val="center"/>
            <w:hideMark/>
          </w:tcPr>
          <w:p w14:paraId="0A6A759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312E827E"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6050E4A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01D927F" w14:textId="77777777" w:rsidTr="002C4748">
        <w:trPr>
          <w:trHeight w:val="330"/>
        </w:trPr>
        <w:tc>
          <w:tcPr>
            <w:tcW w:w="471" w:type="dxa"/>
            <w:shd w:val="clear" w:color="000000" w:fill="FFFFFF"/>
            <w:vAlign w:val="center"/>
            <w:hideMark/>
          </w:tcPr>
          <w:p w14:paraId="31B3D2D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5AACE1D7" w14:textId="5BB6B94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3560DD7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7EFF6F8" w14:textId="77777777" w:rsidTr="002C4748">
        <w:trPr>
          <w:trHeight w:val="330"/>
        </w:trPr>
        <w:tc>
          <w:tcPr>
            <w:tcW w:w="471" w:type="dxa"/>
            <w:shd w:val="clear" w:color="000000" w:fill="FFFFFF"/>
            <w:vAlign w:val="center"/>
            <w:hideMark/>
          </w:tcPr>
          <w:p w14:paraId="6989F1A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6C091DA9"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34C3D5D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85ADC70" w14:textId="77777777" w:rsidTr="002C4748">
        <w:trPr>
          <w:trHeight w:val="330"/>
        </w:trPr>
        <w:tc>
          <w:tcPr>
            <w:tcW w:w="471" w:type="dxa"/>
            <w:shd w:val="clear" w:color="000000" w:fill="FFFFFF"/>
            <w:vAlign w:val="center"/>
            <w:hideMark/>
          </w:tcPr>
          <w:p w14:paraId="2BE25BB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25E54A3B"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685D8F9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1F17BC4" w14:textId="77777777" w:rsidTr="002C4748">
        <w:trPr>
          <w:trHeight w:val="330"/>
        </w:trPr>
        <w:tc>
          <w:tcPr>
            <w:tcW w:w="8227" w:type="dxa"/>
            <w:gridSpan w:val="2"/>
            <w:shd w:val="clear" w:color="auto" w:fill="F2F2F2" w:themeFill="background1" w:themeFillShade="F2"/>
            <w:vAlign w:val="center"/>
            <w:hideMark/>
          </w:tcPr>
          <w:p w14:paraId="00C79832"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p>
        </w:tc>
        <w:tc>
          <w:tcPr>
            <w:tcW w:w="1417" w:type="dxa"/>
            <w:tcBorders>
              <w:top w:val="nil"/>
              <w:bottom w:val="nil"/>
              <w:right w:val="nil"/>
            </w:tcBorders>
            <w:shd w:val="clear" w:color="auto" w:fill="F2F2F2" w:themeFill="background1" w:themeFillShade="F2"/>
            <w:vAlign w:val="center"/>
            <w:hideMark/>
          </w:tcPr>
          <w:p w14:paraId="0426720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D38CA8E" w14:textId="77777777" w:rsidTr="002C4748">
        <w:trPr>
          <w:trHeight w:val="330"/>
        </w:trPr>
        <w:tc>
          <w:tcPr>
            <w:tcW w:w="471" w:type="dxa"/>
            <w:shd w:val="clear" w:color="000000" w:fill="FFFFFF"/>
            <w:vAlign w:val="center"/>
            <w:hideMark/>
          </w:tcPr>
          <w:p w14:paraId="3825F1E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22BD90B2"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forma rękawa</w:t>
            </w:r>
          </w:p>
        </w:tc>
        <w:tc>
          <w:tcPr>
            <w:tcW w:w="1417" w:type="dxa"/>
            <w:tcBorders>
              <w:top w:val="nil"/>
              <w:bottom w:val="nil"/>
              <w:right w:val="nil"/>
            </w:tcBorders>
            <w:shd w:val="clear" w:color="000000" w:fill="FFFFFF"/>
            <w:vAlign w:val="center"/>
            <w:hideMark/>
          </w:tcPr>
          <w:p w14:paraId="5D64C07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6C0D9FA" w14:textId="77777777" w:rsidTr="002C4748">
        <w:trPr>
          <w:trHeight w:val="330"/>
        </w:trPr>
        <w:tc>
          <w:tcPr>
            <w:tcW w:w="471" w:type="dxa"/>
            <w:shd w:val="clear" w:color="000000" w:fill="FFFFFF"/>
            <w:vAlign w:val="center"/>
            <w:hideMark/>
          </w:tcPr>
          <w:p w14:paraId="06BF994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7F691894" w14:textId="0BEECC1C"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składana w sposób umożliwiający aseptyczną aplikację</w:t>
            </w:r>
          </w:p>
        </w:tc>
        <w:tc>
          <w:tcPr>
            <w:tcW w:w="1417" w:type="dxa"/>
            <w:tcBorders>
              <w:top w:val="nil"/>
              <w:bottom w:val="nil"/>
              <w:right w:val="nil"/>
            </w:tcBorders>
            <w:shd w:val="clear" w:color="000000" w:fill="FFFFFF"/>
            <w:vAlign w:val="center"/>
            <w:hideMark/>
          </w:tcPr>
          <w:p w14:paraId="7DE0DE6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63894FD" w14:textId="77777777" w:rsidTr="002C4748">
        <w:trPr>
          <w:trHeight w:val="330"/>
        </w:trPr>
        <w:tc>
          <w:tcPr>
            <w:tcW w:w="471" w:type="dxa"/>
            <w:shd w:val="clear" w:color="000000" w:fill="FFFFFF"/>
            <w:vAlign w:val="center"/>
            <w:hideMark/>
          </w:tcPr>
          <w:p w14:paraId="1F772D7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3A17889E"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33E0E83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733AB46" w14:textId="77777777" w:rsidTr="002C4748">
        <w:trPr>
          <w:trHeight w:val="330"/>
        </w:trPr>
        <w:tc>
          <w:tcPr>
            <w:tcW w:w="471" w:type="dxa"/>
            <w:shd w:val="clear" w:color="000000" w:fill="FFFFFF"/>
            <w:vAlign w:val="center"/>
            <w:hideMark/>
          </w:tcPr>
          <w:p w14:paraId="53B88B0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69BB1CBB"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min.100%</w:t>
            </w:r>
          </w:p>
        </w:tc>
        <w:tc>
          <w:tcPr>
            <w:tcW w:w="1417" w:type="dxa"/>
            <w:tcBorders>
              <w:top w:val="nil"/>
              <w:bottom w:val="nil"/>
              <w:right w:val="nil"/>
            </w:tcBorders>
            <w:shd w:val="clear" w:color="000000" w:fill="FFFFFF"/>
            <w:vAlign w:val="center"/>
            <w:hideMark/>
          </w:tcPr>
          <w:p w14:paraId="4A4A15D0"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0A948C6" w14:textId="77777777" w:rsidTr="002C4748">
        <w:trPr>
          <w:trHeight w:val="330"/>
        </w:trPr>
        <w:tc>
          <w:tcPr>
            <w:tcW w:w="471" w:type="dxa"/>
            <w:shd w:val="clear" w:color="000000" w:fill="FFFFFF"/>
            <w:vAlign w:val="center"/>
            <w:hideMark/>
          </w:tcPr>
          <w:p w14:paraId="343E66A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58F621A3"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757550C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C52AC10" w14:textId="77777777" w:rsidTr="002C4748">
        <w:trPr>
          <w:trHeight w:val="330"/>
        </w:trPr>
        <w:tc>
          <w:tcPr>
            <w:tcW w:w="471" w:type="dxa"/>
            <w:shd w:val="clear" w:color="000000" w:fill="FFFFFF"/>
            <w:vAlign w:val="center"/>
            <w:hideMark/>
          </w:tcPr>
          <w:p w14:paraId="6959A34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2ED9C258"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bottom w:val="nil"/>
              <w:right w:val="nil"/>
            </w:tcBorders>
            <w:shd w:val="clear" w:color="000000" w:fill="FFFFFF"/>
            <w:vAlign w:val="center"/>
            <w:hideMark/>
          </w:tcPr>
          <w:p w14:paraId="730184D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DD8A856" w14:textId="77777777" w:rsidTr="002C4748">
        <w:trPr>
          <w:trHeight w:val="330"/>
        </w:trPr>
        <w:tc>
          <w:tcPr>
            <w:tcW w:w="471" w:type="dxa"/>
            <w:shd w:val="clear" w:color="000000" w:fill="FFFFFF"/>
            <w:vAlign w:val="center"/>
            <w:hideMark/>
          </w:tcPr>
          <w:p w14:paraId="2A9FA7D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49F7E97B"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80 x 145 cm </w:t>
            </w:r>
          </w:p>
        </w:tc>
        <w:tc>
          <w:tcPr>
            <w:tcW w:w="1417" w:type="dxa"/>
            <w:tcBorders>
              <w:top w:val="nil"/>
              <w:bottom w:val="nil"/>
              <w:right w:val="nil"/>
            </w:tcBorders>
            <w:shd w:val="clear" w:color="000000" w:fill="FFFFFF"/>
            <w:vAlign w:val="center"/>
            <w:hideMark/>
          </w:tcPr>
          <w:p w14:paraId="46C4FAD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240E2C7" w14:textId="77777777" w:rsidTr="002C4748">
        <w:trPr>
          <w:trHeight w:val="330"/>
        </w:trPr>
        <w:tc>
          <w:tcPr>
            <w:tcW w:w="8227" w:type="dxa"/>
            <w:gridSpan w:val="2"/>
            <w:shd w:val="clear" w:color="auto" w:fill="F2F2F2" w:themeFill="background1" w:themeFillShade="F2"/>
            <w:vAlign w:val="center"/>
            <w:hideMark/>
          </w:tcPr>
          <w:p w14:paraId="4BBE999F"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1417" w:type="dxa"/>
            <w:tcBorders>
              <w:top w:val="nil"/>
              <w:bottom w:val="nil"/>
              <w:right w:val="nil"/>
            </w:tcBorders>
            <w:shd w:val="clear" w:color="auto" w:fill="F2F2F2" w:themeFill="background1" w:themeFillShade="F2"/>
            <w:vAlign w:val="center"/>
            <w:hideMark/>
          </w:tcPr>
          <w:p w14:paraId="6A18534F"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567AFDB6" w14:textId="77777777" w:rsidTr="002C4748">
        <w:trPr>
          <w:trHeight w:val="330"/>
        </w:trPr>
        <w:tc>
          <w:tcPr>
            <w:tcW w:w="471" w:type="dxa"/>
            <w:shd w:val="clear" w:color="000000" w:fill="FFFFFF"/>
            <w:vAlign w:val="center"/>
            <w:hideMark/>
          </w:tcPr>
          <w:p w14:paraId="4E48C76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5916B5D3"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operacyjna dwuwarstwowa 150 x 100 cm - 2 szt.</w:t>
            </w:r>
          </w:p>
        </w:tc>
        <w:tc>
          <w:tcPr>
            <w:tcW w:w="1417" w:type="dxa"/>
            <w:tcBorders>
              <w:top w:val="nil"/>
              <w:bottom w:val="nil"/>
              <w:right w:val="nil"/>
            </w:tcBorders>
            <w:shd w:val="clear" w:color="000000" w:fill="FFFFFF"/>
            <w:vAlign w:val="center"/>
            <w:hideMark/>
          </w:tcPr>
          <w:p w14:paraId="574A3FB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A1767E3" w14:textId="77777777" w:rsidTr="002C4748">
        <w:trPr>
          <w:trHeight w:val="1020"/>
        </w:trPr>
        <w:tc>
          <w:tcPr>
            <w:tcW w:w="471" w:type="dxa"/>
            <w:shd w:val="clear" w:color="000000" w:fill="FFFFFF"/>
            <w:vAlign w:val="center"/>
            <w:hideMark/>
          </w:tcPr>
          <w:p w14:paraId="47640BB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6422CBE4"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serweta operacyjna dwuwarstwowa wzmocniona do zabiegów na kończynie dłoń/stopa 225 x 300 cm z samouszczelniającym się otworem o średnicy 3 cm umieszczonym </w:t>
            </w:r>
            <w:proofErr w:type="spellStart"/>
            <w:r w:rsidRPr="00E968CB">
              <w:rPr>
                <w:rFonts w:asciiTheme="minorHAnsi" w:hAnsiTheme="minorHAnsi" w:cstheme="minorHAnsi"/>
                <w:sz w:val="20"/>
                <w:szCs w:val="20"/>
              </w:rPr>
              <w:t>decentralnie</w:t>
            </w:r>
            <w:proofErr w:type="spellEnd"/>
            <w:r w:rsidRPr="00E968CB">
              <w:rPr>
                <w:rFonts w:asciiTheme="minorHAnsi" w:hAnsiTheme="minorHAnsi" w:cstheme="minorHAnsi"/>
                <w:sz w:val="20"/>
                <w:szCs w:val="20"/>
              </w:rPr>
              <w:t xml:space="preserve"> ze zintegrowanymi uchwytami do mocowania przewodów i drenów. Wokół pola operacyjnego polipropylenowa łata chłonna o wymiarach 100 x 50 cm (+/- 1 cm) - 1 szt.</w:t>
            </w:r>
          </w:p>
        </w:tc>
        <w:tc>
          <w:tcPr>
            <w:tcW w:w="1417" w:type="dxa"/>
            <w:tcBorders>
              <w:top w:val="nil"/>
              <w:bottom w:val="nil"/>
              <w:right w:val="nil"/>
            </w:tcBorders>
            <w:shd w:val="clear" w:color="000000" w:fill="FFFFFF"/>
            <w:vAlign w:val="center"/>
            <w:hideMark/>
          </w:tcPr>
          <w:p w14:paraId="25F4C43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4AC82A9" w14:textId="77777777" w:rsidTr="002C4748">
        <w:trPr>
          <w:trHeight w:val="330"/>
        </w:trPr>
        <w:tc>
          <w:tcPr>
            <w:tcW w:w="471" w:type="dxa"/>
            <w:shd w:val="clear" w:color="000000" w:fill="FFFFFF"/>
            <w:vAlign w:val="center"/>
            <w:hideMark/>
          </w:tcPr>
          <w:p w14:paraId="2EF9525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2DD9D75C"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(owinięcie) - 1 szt.</w:t>
            </w:r>
          </w:p>
        </w:tc>
        <w:tc>
          <w:tcPr>
            <w:tcW w:w="1417" w:type="dxa"/>
            <w:tcBorders>
              <w:top w:val="nil"/>
              <w:bottom w:val="nil"/>
              <w:right w:val="nil"/>
            </w:tcBorders>
            <w:shd w:val="clear" w:color="000000" w:fill="FFFFFF"/>
            <w:vAlign w:val="center"/>
            <w:hideMark/>
          </w:tcPr>
          <w:p w14:paraId="1927BDE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16AFE80" w14:textId="77777777" w:rsidTr="002C4748">
        <w:trPr>
          <w:trHeight w:val="330"/>
        </w:trPr>
        <w:tc>
          <w:tcPr>
            <w:tcW w:w="471" w:type="dxa"/>
            <w:shd w:val="clear" w:color="000000" w:fill="FFFFFF"/>
            <w:vAlign w:val="center"/>
            <w:hideMark/>
          </w:tcPr>
          <w:p w14:paraId="091D550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4553B9E5"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fartuch dla instrumentariuszki z włókniny SMMS 130 cm – 1 szt. </w:t>
            </w:r>
          </w:p>
        </w:tc>
        <w:tc>
          <w:tcPr>
            <w:tcW w:w="1417" w:type="dxa"/>
            <w:tcBorders>
              <w:top w:val="nil"/>
              <w:bottom w:val="nil"/>
              <w:right w:val="nil"/>
            </w:tcBorders>
            <w:shd w:val="clear" w:color="000000" w:fill="FFFFFF"/>
            <w:vAlign w:val="center"/>
            <w:hideMark/>
          </w:tcPr>
          <w:p w14:paraId="380F638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6540504" w14:textId="77777777" w:rsidTr="002C4748">
        <w:trPr>
          <w:trHeight w:val="330"/>
        </w:trPr>
        <w:tc>
          <w:tcPr>
            <w:tcW w:w="471" w:type="dxa"/>
            <w:shd w:val="clear" w:color="000000" w:fill="FFFFFF"/>
            <w:vAlign w:val="center"/>
            <w:hideMark/>
          </w:tcPr>
          <w:p w14:paraId="40B24C0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131B154A"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fartuchy z włókniny SMMS 150 cm – 2 szt. </w:t>
            </w:r>
          </w:p>
        </w:tc>
        <w:tc>
          <w:tcPr>
            <w:tcW w:w="1417" w:type="dxa"/>
            <w:tcBorders>
              <w:top w:val="nil"/>
              <w:bottom w:val="nil"/>
              <w:right w:val="nil"/>
            </w:tcBorders>
            <w:shd w:val="clear" w:color="000000" w:fill="FFFFFF"/>
            <w:vAlign w:val="center"/>
            <w:hideMark/>
          </w:tcPr>
          <w:p w14:paraId="110C779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2579150" w14:textId="77777777" w:rsidTr="002C4748">
        <w:trPr>
          <w:trHeight w:val="330"/>
        </w:trPr>
        <w:tc>
          <w:tcPr>
            <w:tcW w:w="471" w:type="dxa"/>
            <w:shd w:val="clear" w:color="000000" w:fill="FFFFFF"/>
            <w:vAlign w:val="center"/>
            <w:hideMark/>
          </w:tcPr>
          <w:p w14:paraId="0051304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45B64573"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do nakrycia stolika Mayo - 1 szt. </w:t>
            </w:r>
          </w:p>
        </w:tc>
        <w:tc>
          <w:tcPr>
            <w:tcW w:w="1417" w:type="dxa"/>
            <w:tcBorders>
              <w:top w:val="nil"/>
              <w:bottom w:val="nil"/>
              <w:right w:val="nil"/>
            </w:tcBorders>
            <w:shd w:val="clear" w:color="000000" w:fill="FFFFFF"/>
            <w:vAlign w:val="center"/>
            <w:hideMark/>
          </w:tcPr>
          <w:p w14:paraId="7C9319F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FC26937" w14:textId="77777777" w:rsidTr="002C4748">
        <w:trPr>
          <w:trHeight w:val="330"/>
        </w:trPr>
        <w:tc>
          <w:tcPr>
            <w:tcW w:w="471" w:type="dxa"/>
            <w:shd w:val="clear" w:color="000000" w:fill="FFFFFF"/>
            <w:vAlign w:val="center"/>
            <w:hideMark/>
          </w:tcPr>
          <w:p w14:paraId="646E84A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7EE3C54B"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celulozowe, chłonne 20 x 30 cm - 4 szt.   </w:t>
            </w:r>
          </w:p>
        </w:tc>
        <w:tc>
          <w:tcPr>
            <w:tcW w:w="1417" w:type="dxa"/>
            <w:tcBorders>
              <w:top w:val="nil"/>
              <w:bottom w:val="nil"/>
              <w:right w:val="nil"/>
            </w:tcBorders>
            <w:shd w:val="clear" w:color="000000" w:fill="FFFFFF"/>
            <w:vAlign w:val="center"/>
            <w:hideMark/>
          </w:tcPr>
          <w:p w14:paraId="0314CB2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7E3DD63" w14:textId="77777777" w:rsidTr="002C4748">
        <w:trPr>
          <w:trHeight w:val="330"/>
        </w:trPr>
        <w:tc>
          <w:tcPr>
            <w:tcW w:w="471" w:type="dxa"/>
            <w:shd w:val="clear" w:color="000000" w:fill="FFFFFF"/>
            <w:vAlign w:val="center"/>
            <w:hideMark/>
          </w:tcPr>
          <w:p w14:paraId="704B38D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shd w:val="clear" w:color="000000" w:fill="FFFFFF"/>
            <w:vAlign w:val="center"/>
            <w:hideMark/>
          </w:tcPr>
          <w:p w14:paraId="10D0D3D2"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rzep typu </w:t>
            </w:r>
            <w:proofErr w:type="spellStart"/>
            <w:r w:rsidRPr="00E968CB">
              <w:rPr>
                <w:rFonts w:asciiTheme="minorHAnsi" w:hAnsiTheme="minorHAnsi" w:cstheme="minorHAnsi"/>
                <w:color w:val="000000"/>
                <w:sz w:val="20"/>
                <w:szCs w:val="20"/>
              </w:rPr>
              <w:t>Velcro</w:t>
            </w:r>
            <w:proofErr w:type="spellEnd"/>
            <w:r w:rsidRPr="00E968CB">
              <w:rPr>
                <w:rFonts w:asciiTheme="minorHAnsi" w:hAnsiTheme="minorHAnsi" w:cstheme="minorHAnsi"/>
                <w:color w:val="000000"/>
                <w:sz w:val="20"/>
                <w:szCs w:val="20"/>
              </w:rPr>
              <w:t xml:space="preserve"> 2,5 x 20/24 cm - 1 </w:t>
            </w:r>
            <w:proofErr w:type="spellStart"/>
            <w:r w:rsidRPr="00E968CB">
              <w:rPr>
                <w:rFonts w:asciiTheme="minorHAnsi" w:hAnsiTheme="minorHAnsi" w:cstheme="minorHAnsi"/>
                <w:color w:val="000000"/>
                <w:sz w:val="20"/>
                <w:szCs w:val="20"/>
              </w:rPr>
              <w:t>szt</w:t>
            </w:r>
            <w:proofErr w:type="spellEnd"/>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365AE3D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2849B20" w14:textId="77777777" w:rsidTr="002C4748">
        <w:trPr>
          <w:trHeight w:val="330"/>
        </w:trPr>
        <w:tc>
          <w:tcPr>
            <w:tcW w:w="471" w:type="dxa"/>
            <w:shd w:val="clear" w:color="000000" w:fill="FFFFFF"/>
            <w:vAlign w:val="center"/>
            <w:hideMark/>
          </w:tcPr>
          <w:p w14:paraId="5BB10BD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56" w:type="dxa"/>
            <w:shd w:val="clear" w:color="000000" w:fill="FFFFFF"/>
            <w:vAlign w:val="center"/>
            <w:hideMark/>
          </w:tcPr>
          <w:p w14:paraId="321FE7A9"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kieszeń przylepna 2 sekcje 40 x 38 cm - 1 szt.</w:t>
            </w:r>
          </w:p>
        </w:tc>
        <w:tc>
          <w:tcPr>
            <w:tcW w:w="1417" w:type="dxa"/>
            <w:tcBorders>
              <w:top w:val="nil"/>
              <w:bottom w:val="nil"/>
              <w:right w:val="nil"/>
            </w:tcBorders>
            <w:shd w:val="clear" w:color="000000" w:fill="FFFFFF"/>
            <w:vAlign w:val="center"/>
            <w:hideMark/>
          </w:tcPr>
          <w:p w14:paraId="0D070CD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AC9BAD9" w14:textId="77777777" w:rsidTr="002C4748">
        <w:trPr>
          <w:trHeight w:val="330"/>
        </w:trPr>
        <w:tc>
          <w:tcPr>
            <w:tcW w:w="471" w:type="dxa"/>
            <w:shd w:val="clear" w:color="000000" w:fill="FFFFFF"/>
            <w:vAlign w:val="center"/>
            <w:hideMark/>
          </w:tcPr>
          <w:p w14:paraId="1440009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10</w:t>
            </w:r>
          </w:p>
        </w:tc>
        <w:tc>
          <w:tcPr>
            <w:tcW w:w="7756" w:type="dxa"/>
            <w:shd w:val="clear" w:color="000000" w:fill="FFFFFF"/>
            <w:vAlign w:val="center"/>
            <w:hideMark/>
          </w:tcPr>
          <w:p w14:paraId="7663F5F3"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przylepna włókninowa zielona lub niebieska 9 x 50 cm - 1 szt.</w:t>
            </w:r>
          </w:p>
        </w:tc>
        <w:tc>
          <w:tcPr>
            <w:tcW w:w="1417" w:type="dxa"/>
            <w:tcBorders>
              <w:top w:val="nil"/>
              <w:bottom w:val="nil"/>
              <w:right w:val="nil"/>
            </w:tcBorders>
            <w:shd w:val="clear" w:color="000000" w:fill="FFFFFF"/>
            <w:vAlign w:val="center"/>
            <w:hideMark/>
          </w:tcPr>
          <w:p w14:paraId="73DF5B9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3F88949" w14:textId="77777777" w:rsidTr="002C4748">
        <w:trPr>
          <w:trHeight w:val="330"/>
        </w:trPr>
        <w:tc>
          <w:tcPr>
            <w:tcW w:w="471" w:type="dxa"/>
            <w:shd w:val="clear" w:color="000000" w:fill="FFFFFF"/>
            <w:vAlign w:val="center"/>
            <w:hideMark/>
          </w:tcPr>
          <w:p w14:paraId="0811EE9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11</w:t>
            </w:r>
          </w:p>
        </w:tc>
        <w:tc>
          <w:tcPr>
            <w:tcW w:w="7756" w:type="dxa"/>
            <w:shd w:val="clear" w:color="000000" w:fill="FFFFFF"/>
            <w:vAlign w:val="center"/>
            <w:hideMark/>
          </w:tcPr>
          <w:p w14:paraId="32FA4BC7"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ostrze nr 10 – 1 szt.</w:t>
            </w:r>
          </w:p>
        </w:tc>
        <w:tc>
          <w:tcPr>
            <w:tcW w:w="1417" w:type="dxa"/>
            <w:tcBorders>
              <w:top w:val="nil"/>
              <w:bottom w:val="nil"/>
              <w:right w:val="nil"/>
            </w:tcBorders>
            <w:shd w:val="clear" w:color="000000" w:fill="FFFFFF"/>
            <w:vAlign w:val="center"/>
            <w:hideMark/>
          </w:tcPr>
          <w:p w14:paraId="4739EAF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8F715AB" w14:textId="77777777" w:rsidTr="002C4748">
        <w:trPr>
          <w:trHeight w:val="330"/>
        </w:trPr>
        <w:tc>
          <w:tcPr>
            <w:tcW w:w="471" w:type="dxa"/>
            <w:shd w:val="clear" w:color="000000" w:fill="FFFFFF"/>
            <w:vAlign w:val="center"/>
            <w:hideMark/>
          </w:tcPr>
          <w:p w14:paraId="40B770C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12</w:t>
            </w:r>
          </w:p>
        </w:tc>
        <w:tc>
          <w:tcPr>
            <w:tcW w:w="7756" w:type="dxa"/>
            <w:shd w:val="clear" w:color="000000" w:fill="FFFFFF"/>
            <w:vAlign w:val="center"/>
            <w:hideMark/>
          </w:tcPr>
          <w:p w14:paraId="586EC2DC"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ostrze nr 15 – 1 szt.</w:t>
            </w:r>
          </w:p>
        </w:tc>
        <w:tc>
          <w:tcPr>
            <w:tcW w:w="1417" w:type="dxa"/>
            <w:tcBorders>
              <w:top w:val="nil"/>
              <w:bottom w:val="nil"/>
              <w:right w:val="nil"/>
            </w:tcBorders>
            <w:shd w:val="clear" w:color="000000" w:fill="FFFFFF"/>
            <w:vAlign w:val="center"/>
            <w:hideMark/>
          </w:tcPr>
          <w:p w14:paraId="2C3644B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7467B25" w14:textId="77777777" w:rsidTr="002C4748">
        <w:trPr>
          <w:trHeight w:val="330"/>
        </w:trPr>
        <w:tc>
          <w:tcPr>
            <w:tcW w:w="471" w:type="dxa"/>
            <w:shd w:val="clear" w:color="000000" w:fill="FFFFFF"/>
            <w:vAlign w:val="center"/>
            <w:hideMark/>
          </w:tcPr>
          <w:p w14:paraId="7A071E4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13</w:t>
            </w:r>
          </w:p>
        </w:tc>
        <w:tc>
          <w:tcPr>
            <w:tcW w:w="7756" w:type="dxa"/>
            <w:shd w:val="clear" w:color="000000" w:fill="FFFFFF"/>
            <w:vAlign w:val="center"/>
            <w:hideMark/>
          </w:tcPr>
          <w:p w14:paraId="7E209B58"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jednorazowa 2-częściowa 20 ml – 1 szt. </w:t>
            </w:r>
          </w:p>
        </w:tc>
        <w:tc>
          <w:tcPr>
            <w:tcW w:w="1417" w:type="dxa"/>
            <w:tcBorders>
              <w:top w:val="nil"/>
              <w:bottom w:val="nil"/>
              <w:right w:val="nil"/>
            </w:tcBorders>
            <w:shd w:val="clear" w:color="000000" w:fill="FFFFFF"/>
            <w:vAlign w:val="center"/>
            <w:hideMark/>
          </w:tcPr>
          <w:p w14:paraId="43F4895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CF66362" w14:textId="77777777" w:rsidTr="002C4748">
        <w:trPr>
          <w:trHeight w:val="330"/>
        </w:trPr>
        <w:tc>
          <w:tcPr>
            <w:tcW w:w="471" w:type="dxa"/>
            <w:shd w:val="clear" w:color="000000" w:fill="FFFFFF"/>
            <w:vAlign w:val="center"/>
            <w:hideMark/>
          </w:tcPr>
          <w:p w14:paraId="05EF036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14</w:t>
            </w:r>
          </w:p>
        </w:tc>
        <w:tc>
          <w:tcPr>
            <w:tcW w:w="7756" w:type="dxa"/>
            <w:shd w:val="clear" w:color="000000" w:fill="FFFFFF"/>
            <w:vAlign w:val="center"/>
            <w:hideMark/>
          </w:tcPr>
          <w:p w14:paraId="3D631CED"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 cm, przewiązane tasiemką po 10 szt. – 30 szt. </w:t>
            </w:r>
          </w:p>
        </w:tc>
        <w:tc>
          <w:tcPr>
            <w:tcW w:w="1417" w:type="dxa"/>
            <w:tcBorders>
              <w:top w:val="nil"/>
              <w:bottom w:val="nil"/>
              <w:right w:val="nil"/>
            </w:tcBorders>
            <w:shd w:val="clear" w:color="000000" w:fill="FFFFFF"/>
            <w:vAlign w:val="center"/>
            <w:hideMark/>
          </w:tcPr>
          <w:p w14:paraId="1E59900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D94E766" w14:textId="77777777" w:rsidTr="002C4748">
        <w:trPr>
          <w:trHeight w:val="330"/>
        </w:trPr>
        <w:tc>
          <w:tcPr>
            <w:tcW w:w="471" w:type="dxa"/>
            <w:shd w:val="clear" w:color="000000" w:fill="FFFFFF"/>
            <w:vAlign w:val="center"/>
            <w:hideMark/>
          </w:tcPr>
          <w:p w14:paraId="434F8B7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15</w:t>
            </w:r>
          </w:p>
        </w:tc>
        <w:tc>
          <w:tcPr>
            <w:tcW w:w="7756" w:type="dxa"/>
            <w:shd w:val="clear" w:color="000000" w:fill="FFFFFF"/>
            <w:vAlign w:val="center"/>
            <w:hideMark/>
          </w:tcPr>
          <w:p w14:paraId="5DA5CDDC"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opaska elastyczna 15 cm x 5 m – 1 szt. </w:t>
            </w:r>
          </w:p>
        </w:tc>
        <w:tc>
          <w:tcPr>
            <w:tcW w:w="1417" w:type="dxa"/>
            <w:tcBorders>
              <w:top w:val="nil"/>
              <w:bottom w:val="nil"/>
              <w:right w:val="nil"/>
            </w:tcBorders>
            <w:shd w:val="clear" w:color="000000" w:fill="FFFFFF"/>
            <w:vAlign w:val="center"/>
            <w:hideMark/>
          </w:tcPr>
          <w:p w14:paraId="3CD7604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9C261AE" w14:textId="77777777" w:rsidTr="002C4748">
        <w:trPr>
          <w:trHeight w:val="330"/>
        </w:trPr>
        <w:tc>
          <w:tcPr>
            <w:tcW w:w="471" w:type="dxa"/>
            <w:shd w:val="clear" w:color="000000" w:fill="FFFFFF"/>
            <w:vAlign w:val="center"/>
            <w:hideMark/>
          </w:tcPr>
          <w:p w14:paraId="447DED9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16</w:t>
            </w:r>
          </w:p>
        </w:tc>
        <w:tc>
          <w:tcPr>
            <w:tcW w:w="7756" w:type="dxa"/>
            <w:shd w:val="clear" w:color="000000" w:fill="FFFFFF"/>
            <w:vAlign w:val="center"/>
            <w:hideMark/>
          </w:tcPr>
          <w:p w14:paraId="2E10F39B" w14:textId="1EC77835"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kleszczyki plastikowe proste do mycia pola operacyjnego 24 cm - 1 szt. </w:t>
            </w:r>
          </w:p>
        </w:tc>
        <w:tc>
          <w:tcPr>
            <w:tcW w:w="1417" w:type="dxa"/>
            <w:tcBorders>
              <w:top w:val="nil"/>
              <w:bottom w:val="nil"/>
              <w:right w:val="nil"/>
            </w:tcBorders>
            <w:shd w:val="clear" w:color="000000" w:fill="FFFFFF"/>
            <w:vAlign w:val="center"/>
            <w:hideMark/>
          </w:tcPr>
          <w:p w14:paraId="5B5E3FC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EACDA56" w14:textId="77777777" w:rsidTr="002C4748">
        <w:trPr>
          <w:trHeight w:val="570"/>
        </w:trPr>
        <w:tc>
          <w:tcPr>
            <w:tcW w:w="471" w:type="dxa"/>
            <w:shd w:val="clear" w:color="000000" w:fill="FFFFFF"/>
            <w:vAlign w:val="center"/>
            <w:hideMark/>
          </w:tcPr>
          <w:p w14:paraId="412A319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17</w:t>
            </w:r>
          </w:p>
        </w:tc>
        <w:tc>
          <w:tcPr>
            <w:tcW w:w="7756" w:type="dxa"/>
            <w:shd w:val="clear" w:color="000000" w:fill="FFFFFF"/>
            <w:vAlign w:val="center"/>
            <w:hideMark/>
          </w:tcPr>
          <w:p w14:paraId="0ABE5956" w14:textId="655B50A9"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500 ml z podziałką, niebieski - 2 szt. Nie dopuszcza się zaoferowania pojemnika w kolorze czarnym i czerwonym.</w:t>
            </w:r>
          </w:p>
        </w:tc>
        <w:tc>
          <w:tcPr>
            <w:tcW w:w="1417" w:type="dxa"/>
            <w:tcBorders>
              <w:top w:val="nil"/>
              <w:right w:val="nil"/>
            </w:tcBorders>
            <w:shd w:val="clear" w:color="000000" w:fill="FFFFFF"/>
            <w:vAlign w:val="center"/>
            <w:hideMark/>
          </w:tcPr>
          <w:p w14:paraId="4375F10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E0EDCB4" w14:textId="77777777" w:rsidTr="002C4748">
        <w:trPr>
          <w:trHeight w:val="330"/>
        </w:trPr>
        <w:tc>
          <w:tcPr>
            <w:tcW w:w="471" w:type="dxa"/>
            <w:shd w:val="clear" w:color="auto" w:fill="DBE5F1" w:themeFill="accent1" w:themeFillTint="33"/>
            <w:vAlign w:val="center"/>
            <w:hideMark/>
          </w:tcPr>
          <w:p w14:paraId="6840D694"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II</w:t>
            </w:r>
          </w:p>
        </w:tc>
        <w:tc>
          <w:tcPr>
            <w:tcW w:w="7756" w:type="dxa"/>
            <w:shd w:val="clear" w:color="auto" w:fill="DBE5F1" w:themeFill="accent1" w:themeFillTint="33"/>
            <w:vAlign w:val="center"/>
            <w:hideMark/>
          </w:tcPr>
          <w:p w14:paraId="1A74D498"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Zestaw do zabiegów na kończynie</w:t>
            </w:r>
          </w:p>
        </w:tc>
        <w:tc>
          <w:tcPr>
            <w:tcW w:w="1417" w:type="dxa"/>
            <w:tcBorders>
              <w:bottom w:val="single" w:sz="4" w:space="0" w:color="auto"/>
            </w:tcBorders>
            <w:shd w:val="clear" w:color="auto" w:fill="DBE5F1" w:themeFill="accent1" w:themeFillTint="33"/>
            <w:vAlign w:val="center"/>
            <w:hideMark/>
          </w:tcPr>
          <w:p w14:paraId="0F0C831E"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396</w:t>
            </w:r>
          </w:p>
        </w:tc>
      </w:tr>
      <w:tr w:rsidR="000429EC" w:rsidRPr="00E968CB" w14:paraId="56D2FECA" w14:textId="77777777" w:rsidTr="002C4748">
        <w:trPr>
          <w:trHeight w:val="300"/>
        </w:trPr>
        <w:tc>
          <w:tcPr>
            <w:tcW w:w="8227" w:type="dxa"/>
            <w:gridSpan w:val="2"/>
            <w:shd w:val="clear" w:color="auto" w:fill="F2F2F2" w:themeFill="background1" w:themeFillShade="F2"/>
            <w:vAlign w:val="center"/>
            <w:hideMark/>
          </w:tcPr>
          <w:p w14:paraId="4B35D82E"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c>
          <w:tcPr>
            <w:tcW w:w="1417" w:type="dxa"/>
            <w:tcBorders>
              <w:bottom w:val="nil"/>
              <w:right w:val="nil"/>
            </w:tcBorders>
            <w:shd w:val="clear" w:color="auto" w:fill="F2F2F2" w:themeFill="background1" w:themeFillShade="F2"/>
            <w:vAlign w:val="center"/>
            <w:hideMark/>
          </w:tcPr>
          <w:p w14:paraId="6BB3410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DB5F897" w14:textId="77777777" w:rsidTr="002C4748">
        <w:trPr>
          <w:trHeight w:val="300"/>
        </w:trPr>
        <w:tc>
          <w:tcPr>
            <w:tcW w:w="471" w:type="dxa"/>
            <w:shd w:val="clear" w:color="000000" w:fill="FFFFFF"/>
            <w:vAlign w:val="center"/>
            <w:hideMark/>
          </w:tcPr>
          <w:p w14:paraId="7785636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5344107B"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75392E6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D8B0239" w14:textId="77777777" w:rsidTr="002C4748">
        <w:trPr>
          <w:trHeight w:val="300"/>
        </w:trPr>
        <w:tc>
          <w:tcPr>
            <w:tcW w:w="471" w:type="dxa"/>
            <w:shd w:val="clear" w:color="000000" w:fill="FFFFFF"/>
            <w:vAlign w:val="center"/>
            <w:hideMark/>
          </w:tcPr>
          <w:p w14:paraId="390E844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7CF6A12A"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57 g/m2 (+/- 0,5 g/m2)</w:t>
            </w:r>
          </w:p>
        </w:tc>
        <w:tc>
          <w:tcPr>
            <w:tcW w:w="1417" w:type="dxa"/>
            <w:tcBorders>
              <w:top w:val="nil"/>
              <w:bottom w:val="nil"/>
              <w:right w:val="nil"/>
            </w:tcBorders>
            <w:shd w:val="clear" w:color="000000" w:fill="FFFFFF"/>
            <w:vAlign w:val="center"/>
            <w:hideMark/>
          </w:tcPr>
          <w:p w14:paraId="1C91B9A0"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D492A17" w14:textId="77777777" w:rsidTr="002C4748">
        <w:trPr>
          <w:trHeight w:val="300"/>
        </w:trPr>
        <w:tc>
          <w:tcPr>
            <w:tcW w:w="471" w:type="dxa"/>
            <w:shd w:val="clear" w:color="000000" w:fill="FFFFFF"/>
            <w:vAlign w:val="center"/>
            <w:hideMark/>
          </w:tcPr>
          <w:p w14:paraId="78E1090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6C24B7A5"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laminatu podstawowego i łaty chłonnej 109 g/m2 (+/- 0,5 g/m2) - obszar wzmocniony</w:t>
            </w:r>
          </w:p>
        </w:tc>
        <w:tc>
          <w:tcPr>
            <w:tcW w:w="1417" w:type="dxa"/>
            <w:tcBorders>
              <w:top w:val="nil"/>
              <w:bottom w:val="nil"/>
              <w:right w:val="nil"/>
            </w:tcBorders>
            <w:shd w:val="clear" w:color="000000" w:fill="FFFFFF"/>
            <w:vAlign w:val="center"/>
            <w:hideMark/>
          </w:tcPr>
          <w:p w14:paraId="57A62E40"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749203D" w14:textId="77777777" w:rsidTr="002C4748">
        <w:trPr>
          <w:trHeight w:val="300"/>
        </w:trPr>
        <w:tc>
          <w:tcPr>
            <w:tcW w:w="471" w:type="dxa"/>
            <w:shd w:val="clear" w:color="000000" w:fill="FFFFFF"/>
            <w:vAlign w:val="center"/>
            <w:hideMark/>
          </w:tcPr>
          <w:p w14:paraId="1AE069DB"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shd w:val="clear" w:color="000000" w:fill="FFFFFF"/>
            <w:vAlign w:val="center"/>
            <w:hideMark/>
          </w:tcPr>
          <w:p w14:paraId="2E49C48F"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w obszarze wzmocnionym min. 470 ml/m2     </w:t>
            </w:r>
          </w:p>
        </w:tc>
        <w:tc>
          <w:tcPr>
            <w:tcW w:w="1417" w:type="dxa"/>
            <w:tcBorders>
              <w:top w:val="nil"/>
              <w:bottom w:val="nil"/>
              <w:right w:val="nil"/>
            </w:tcBorders>
            <w:shd w:val="clear" w:color="000000" w:fill="FFFFFF"/>
            <w:vAlign w:val="center"/>
            <w:hideMark/>
          </w:tcPr>
          <w:p w14:paraId="5F067F2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08D89AC" w14:textId="77777777" w:rsidTr="002C4748">
        <w:trPr>
          <w:trHeight w:val="300"/>
        </w:trPr>
        <w:tc>
          <w:tcPr>
            <w:tcW w:w="471" w:type="dxa"/>
            <w:shd w:val="clear" w:color="000000" w:fill="FFFFFF"/>
            <w:vAlign w:val="center"/>
            <w:hideMark/>
          </w:tcPr>
          <w:p w14:paraId="6B667D8E"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56" w:type="dxa"/>
            <w:shd w:val="clear" w:color="000000" w:fill="FFFFFF"/>
            <w:vAlign w:val="center"/>
            <w:hideMark/>
          </w:tcPr>
          <w:p w14:paraId="55EB8FAB"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odporność na przenikanie cieczy w obszarze wzmocnionym min. 170 cm H2O</w:t>
            </w:r>
          </w:p>
        </w:tc>
        <w:tc>
          <w:tcPr>
            <w:tcW w:w="1417" w:type="dxa"/>
            <w:tcBorders>
              <w:top w:val="nil"/>
              <w:bottom w:val="nil"/>
              <w:right w:val="nil"/>
            </w:tcBorders>
            <w:shd w:val="clear" w:color="000000" w:fill="FFFFFF"/>
            <w:vAlign w:val="center"/>
            <w:hideMark/>
          </w:tcPr>
          <w:p w14:paraId="48F3804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6FFEA9C" w14:textId="77777777" w:rsidTr="002C4748">
        <w:trPr>
          <w:trHeight w:val="300"/>
        </w:trPr>
        <w:tc>
          <w:tcPr>
            <w:tcW w:w="471" w:type="dxa"/>
            <w:shd w:val="clear" w:color="000000" w:fill="FFFFFF"/>
            <w:vAlign w:val="center"/>
            <w:hideMark/>
          </w:tcPr>
          <w:p w14:paraId="10E76FD1"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56" w:type="dxa"/>
            <w:shd w:val="clear" w:color="000000" w:fill="FFFFFF"/>
            <w:vAlign w:val="center"/>
            <w:hideMark/>
          </w:tcPr>
          <w:p w14:paraId="19B960B9"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wytrzymałość na wypychanie - na sucho min. 280 </w:t>
            </w:r>
            <w:proofErr w:type="spellStart"/>
            <w:r w:rsidRPr="00E968CB">
              <w:rPr>
                <w:rFonts w:asciiTheme="minorHAnsi" w:hAnsiTheme="minorHAnsi" w:cstheme="minorHAnsi"/>
                <w:sz w:val="20"/>
                <w:szCs w:val="20"/>
              </w:rPr>
              <w:t>kPa</w:t>
            </w:r>
            <w:proofErr w:type="spellEnd"/>
            <w:r w:rsidRPr="00E968CB">
              <w:rPr>
                <w:rFonts w:asciiTheme="minorHAnsi" w:hAnsiTheme="minorHAnsi" w:cstheme="minorHAnsi"/>
                <w:sz w:val="20"/>
                <w:szCs w:val="20"/>
              </w:rPr>
              <w:t xml:space="preserve"> (obszar wzmocniony)</w:t>
            </w:r>
          </w:p>
        </w:tc>
        <w:tc>
          <w:tcPr>
            <w:tcW w:w="1417" w:type="dxa"/>
            <w:tcBorders>
              <w:top w:val="nil"/>
              <w:bottom w:val="nil"/>
              <w:right w:val="nil"/>
            </w:tcBorders>
            <w:shd w:val="clear" w:color="000000" w:fill="FFFFFF"/>
            <w:vAlign w:val="center"/>
            <w:hideMark/>
          </w:tcPr>
          <w:p w14:paraId="77C04AB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642AB87" w14:textId="77777777" w:rsidTr="002C4748">
        <w:trPr>
          <w:trHeight w:val="300"/>
        </w:trPr>
        <w:tc>
          <w:tcPr>
            <w:tcW w:w="471" w:type="dxa"/>
            <w:shd w:val="clear" w:color="000000" w:fill="FFFFFF"/>
            <w:vAlign w:val="center"/>
            <w:hideMark/>
          </w:tcPr>
          <w:p w14:paraId="42D8341E"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756" w:type="dxa"/>
            <w:shd w:val="clear" w:color="000000" w:fill="FFFFFF"/>
            <w:vAlign w:val="center"/>
            <w:hideMark/>
          </w:tcPr>
          <w:p w14:paraId="7B544DBE"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wytrzymałość na wypychanie- na mokro min. 273 </w:t>
            </w:r>
            <w:proofErr w:type="spellStart"/>
            <w:r w:rsidRPr="00E968CB">
              <w:rPr>
                <w:rFonts w:asciiTheme="minorHAnsi" w:hAnsiTheme="minorHAnsi" w:cstheme="minorHAnsi"/>
                <w:sz w:val="20"/>
                <w:szCs w:val="20"/>
              </w:rPr>
              <w:t>kPa</w:t>
            </w:r>
            <w:proofErr w:type="spellEnd"/>
            <w:r w:rsidRPr="00E968CB">
              <w:rPr>
                <w:rFonts w:asciiTheme="minorHAnsi" w:hAnsiTheme="minorHAnsi" w:cstheme="minorHAnsi"/>
                <w:sz w:val="20"/>
                <w:szCs w:val="20"/>
              </w:rPr>
              <w:t xml:space="preserve"> (obszar wzmocniony)</w:t>
            </w:r>
          </w:p>
        </w:tc>
        <w:tc>
          <w:tcPr>
            <w:tcW w:w="1417" w:type="dxa"/>
            <w:tcBorders>
              <w:top w:val="nil"/>
              <w:bottom w:val="nil"/>
              <w:right w:val="nil"/>
            </w:tcBorders>
            <w:shd w:val="clear" w:color="000000" w:fill="FFFFFF"/>
            <w:vAlign w:val="center"/>
            <w:hideMark/>
          </w:tcPr>
          <w:p w14:paraId="6C3772F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FEB1155" w14:textId="77777777" w:rsidTr="002C4748">
        <w:trPr>
          <w:trHeight w:val="300"/>
        </w:trPr>
        <w:tc>
          <w:tcPr>
            <w:tcW w:w="471" w:type="dxa"/>
            <w:shd w:val="clear" w:color="000000" w:fill="FFFFFF"/>
            <w:vAlign w:val="center"/>
            <w:hideMark/>
          </w:tcPr>
          <w:p w14:paraId="66BB114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shd w:val="clear" w:color="000000" w:fill="FFFFFF"/>
            <w:vAlign w:val="center"/>
            <w:hideMark/>
          </w:tcPr>
          <w:p w14:paraId="31923286"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50A909D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B3CD1E7" w14:textId="77777777" w:rsidTr="002C4748">
        <w:trPr>
          <w:trHeight w:val="300"/>
        </w:trPr>
        <w:tc>
          <w:tcPr>
            <w:tcW w:w="8227" w:type="dxa"/>
            <w:gridSpan w:val="2"/>
            <w:shd w:val="clear" w:color="auto" w:fill="F2F2F2" w:themeFill="background1" w:themeFillShade="F2"/>
            <w:vAlign w:val="center"/>
            <w:hideMark/>
          </w:tcPr>
          <w:p w14:paraId="7804EBBA"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p>
        </w:tc>
        <w:tc>
          <w:tcPr>
            <w:tcW w:w="1417" w:type="dxa"/>
            <w:tcBorders>
              <w:top w:val="nil"/>
              <w:bottom w:val="nil"/>
              <w:right w:val="nil"/>
            </w:tcBorders>
            <w:shd w:val="clear" w:color="auto" w:fill="F2F2F2" w:themeFill="background1" w:themeFillShade="F2"/>
            <w:vAlign w:val="center"/>
            <w:hideMark/>
          </w:tcPr>
          <w:p w14:paraId="6FD4368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183E22D" w14:textId="77777777" w:rsidTr="002C4748">
        <w:trPr>
          <w:trHeight w:val="300"/>
        </w:trPr>
        <w:tc>
          <w:tcPr>
            <w:tcW w:w="471" w:type="dxa"/>
            <w:shd w:val="clear" w:color="000000" w:fill="FFFFFF"/>
            <w:vAlign w:val="center"/>
            <w:hideMark/>
          </w:tcPr>
          <w:p w14:paraId="274D644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5F0DF8EC"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361367D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60341C8" w14:textId="77777777" w:rsidTr="002C4748">
        <w:trPr>
          <w:trHeight w:val="300"/>
        </w:trPr>
        <w:tc>
          <w:tcPr>
            <w:tcW w:w="471" w:type="dxa"/>
            <w:shd w:val="clear" w:color="000000" w:fill="FFFFFF"/>
            <w:vAlign w:val="center"/>
            <w:hideMark/>
          </w:tcPr>
          <w:p w14:paraId="5B8892D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2177232B"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728CFE4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A23E1E4" w14:textId="77777777" w:rsidTr="002C4748">
        <w:trPr>
          <w:trHeight w:val="300"/>
        </w:trPr>
        <w:tc>
          <w:tcPr>
            <w:tcW w:w="471" w:type="dxa"/>
            <w:shd w:val="clear" w:color="000000" w:fill="FFFFFF"/>
            <w:vAlign w:val="center"/>
            <w:hideMark/>
          </w:tcPr>
          <w:p w14:paraId="65FF6FC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1370AC4B"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648E822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E0B3784" w14:textId="77777777" w:rsidTr="002C4748">
        <w:trPr>
          <w:trHeight w:val="300"/>
        </w:trPr>
        <w:tc>
          <w:tcPr>
            <w:tcW w:w="471" w:type="dxa"/>
            <w:shd w:val="clear" w:color="000000" w:fill="FFFFFF"/>
            <w:vAlign w:val="center"/>
            <w:hideMark/>
          </w:tcPr>
          <w:p w14:paraId="5D9DCBD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09A27D35"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39AA1C4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272F6F3" w14:textId="77777777" w:rsidTr="002C4748">
        <w:trPr>
          <w:trHeight w:val="300"/>
        </w:trPr>
        <w:tc>
          <w:tcPr>
            <w:tcW w:w="8227" w:type="dxa"/>
            <w:gridSpan w:val="2"/>
            <w:shd w:val="clear" w:color="auto" w:fill="F2F2F2" w:themeFill="background1" w:themeFillShade="F2"/>
            <w:vAlign w:val="center"/>
            <w:hideMark/>
          </w:tcPr>
          <w:p w14:paraId="1F5DA27D"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p>
        </w:tc>
        <w:tc>
          <w:tcPr>
            <w:tcW w:w="1417" w:type="dxa"/>
            <w:tcBorders>
              <w:top w:val="nil"/>
              <w:bottom w:val="nil"/>
              <w:right w:val="nil"/>
            </w:tcBorders>
            <w:shd w:val="clear" w:color="auto" w:fill="F2F2F2" w:themeFill="background1" w:themeFillShade="F2"/>
            <w:vAlign w:val="center"/>
            <w:hideMark/>
          </w:tcPr>
          <w:p w14:paraId="662F5F9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EFC53D0" w14:textId="77777777" w:rsidTr="002C4748">
        <w:trPr>
          <w:trHeight w:val="300"/>
        </w:trPr>
        <w:tc>
          <w:tcPr>
            <w:tcW w:w="471" w:type="dxa"/>
            <w:shd w:val="clear" w:color="000000" w:fill="FFFFFF"/>
            <w:vAlign w:val="center"/>
            <w:hideMark/>
          </w:tcPr>
          <w:p w14:paraId="4F78B2F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6476ED78"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forma rękawa</w:t>
            </w:r>
          </w:p>
        </w:tc>
        <w:tc>
          <w:tcPr>
            <w:tcW w:w="1417" w:type="dxa"/>
            <w:tcBorders>
              <w:top w:val="nil"/>
              <w:bottom w:val="nil"/>
              <w:right w:val="nil"/>
            </w:tcBorders>
            <w:shd w:val="clear" w:color="000000" w:fill="FFFFFF"/>
            <w:vAlign w:val="center"/>
            <w:hideMark/>
          </w:tcPr>
          <w:p w14:paraId="41810DD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EA3C31A" w14:textId="77777777" w:rsidTr="002C4748">
        <w:trPr>
          <w:trHeight w:val="300"/>
        </w:trPr>
        <w:tc>
          <w:tcPr>
            <w:tcW w:w="471" w:type="dxa"/>
            <w:shd w:val="clear" w:color="000000" w:fill="FFFFFF"/>
            <w:vAlign w:val="center"/>
            <w:hideMark/>
          </w:tcPr>
          <w:p w14:paraId="0128053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775CE0B9" w14:textId="6319168D"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składana w sposób umożliwiający aseptyczną aplikację</w:t>
            </w:r>
          </w:p>
        </w:tc>
        <w:tc>
          <w:tcPr>
            <w:tcW w:w="1417" w:type="dxa"/>
            <w:tcBorders>
              <w:top w:val="nil"/>
              <w:bottom w:val="nil"/>
              <w:right w:val="nil"/>
            </w:tcBorders>
            <w:shd w:val="clear" w:color="000000" w:fill="FFFFFF"/>
            <w:vAlign w:val="center"/>
            <w:hideMark/>
          </w:tcPr>
          <w:p w14:paraId="41261FE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AB7B6AF" w14:textId="77777777" w:rsidTr="002C4748">
        <w:trPr>
          <w:trHeight w:val="300"/>
        </w:trPr>
        <w:tc>
          <w:tcPr>
            <w:tcW w:w="471" w:type="dxa"/>
            <w:shd w:val="clear" w:color="000000" w:fill="FFFFFF"/>
            <w:vAlign w:val="center"/>
            <w:hideMark/>
          </w:tcPr>
          <w:p w14:paraId="1B80ADE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329BB79B" w14:textId="54830AE5"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1ADF7C7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1D04F7A" w14:textId="77777777" w:rsidTr="002C4748">
        <w:trPr>
          <w:trHeight w:val="300"/>
        </w:trPr>
        <w:tc>
          <w:tcPr>
            <w:tcW w:w="471" w:type="dxa"/>
            <w:shd w:val="clear" w:color="000000" w:fill="FFFFFF"/>
            <w:vAlign w:val="center"/>
            <w:hideMark/>
          </w:tcPr>
          <w:p w14:paraId="44E800E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1378B4DB"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 100%</w:t>
            </w:r>
          </w:p>
        </w:tc>
        <w:tc>
          <w:tcPr>
            <w:tcW w:w="1417" w:type="dxa"/>
            <w:tcBorders>
              <w:top w:val="nil"/>
              <w:bottom w:val="nil"/>
              <w:right w:val="nil"/>
            </w:tcBorders>
            <w:shd w:val="clear" w:color="000000" w:fill="FFFFFF"/>
            <w:vAlign w:val="center"/>
            <w:hideMark/>
          </w:tcPr>
          <w:p w14:paraId="18BEFBD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29DE7DB" w14:textId="77777777" w:rsidTr="002C4748">
        <w:trPr>
          <w:trHeight w:val="300"/>
        </w:trPr>
        <w:tc>
          <w:tcPr>
            <w:tcW w:w="471" w:type="dxa"/>
            <w:shd w:val="clear" w:color="000000" w:fill="FFFFFF"/>
            <w:vAlign w:val="center"/>
            <w:hideMark/>
          </w:tcPr>
          <w:p w14:paraId="5F85FC7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323473AC"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214657A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157F167" w14:textId="77777777" w:rsidTr="002C4748">
        <w:trPr>
          <w:trHeight w:val="300"/>
        </w:trPr>
        <w:tc>
          <w:tcPr>
            <w:tcW w:w="471" w:type="dxa"/>
            <w:shd w:val="clear" w:color="000000" w:fill="FFFFFF"/>
            <w:vAlign w:val="center"/>
            <w:hideMark/>
          </w:tcPr>
          <w:p w14:paraId="1ED480E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59619DD8"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bottom w:val="nil"/>
              <w:right w:val="nil"/>
            </w:tcBorders>
            <w:shd w:val="clear" w:color="000000" w:fill="FFFFFF"/>
            <w:vAlign w:val="center"/>
            <w:hideMark/>
          </w:tcPr>
          <w:p w14:paraId="10F13A5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E3A00C9" w14:textId="77777777" w:rsidTr="002C4748">
        <w:trPr>
          <w:trHeight w:val="300"/>
        </w:trPr>
        <w:tc>
          <w:tcPr>
            <w:tcW w:w="471" w:type="dxa"/>
            <w:shd w:val="clear" w:color="000000" w:fill="FFFFFF"/>
            <w:vAlign w:val="center"/>
            <w:hideMark/>
          </w:tcPr>
          <w:p w14:paraId="75D4AF1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7B4D1748"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wymiary serwety: 80 x 145 cm </w:t>
            </w:r>
          </w:p>
        </w:tc>
        <w:tc>
          <w:tcPr>
            <w:tcW w:w="1417" w:type="dxa"/>
            <w:tcBorders>
              <w:top w:val="nil"/>
              <w:bottom w:val="nil"/>
              <w:right w:val="nil"/>
            </w:tcBorders>
            <w:shd w:val="clear" w:color="000000" w:fill="FFFFFF"/>
            <w:vAlign w:val="center"/>
            <w:hideMark/>
          </w:tcPr>
          <w:p w14:paraId="57832BF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A842B8F" w14:textId="77777777" w:rsidTr="002C4748">
        <w:trPr>
          <w:trHeight w:val="300"/>
        </w:trPr>
        <w:tc>
          <w:tcPr>
            <w:tcW w:w="8227" w:type="dxa"/>
            <w:gridSpan w:val="2"/>
            <w:shd w:val="clear" w:color="auto" w:fill="F2F2F2" w:themeFill="background1" w:themeFillShade="F2"/>
            <w:vAlign w:val="center"/>
            <w:hideMark/>
          </w:tcPr>
          <w:p w14:paraId="723D145B"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1417" w:type="dxa"/>
            <w:tcBorders>
              <w:top w:val="nil"/>
              <w:bottom w:val="nil"/>
              <w:right w:val="nil"/>
            </w:tcBorders>
            <w:shd w:val="clear" w:color="auto" w:fill="F2F2F2" w:themeFill="background1" w:themeFillShade="F2"/>
            <w:vAlign w:val="center"/>
            <w:hideMark/>
          </w:tcPr>
          <w:p w14:paraId="2C42D22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1A665C8" w14:textId="77777777" w:rsidTr="002C4748">
        <w:trPr>
          <w:trHeight w:val="1020"/>
        </w:trPr>
        <w:tc>
          <w:tcPr>
            <w:tcW w:w="471" w:type="dxa"/>
            <w:shd w:val="clear" w:color="000000" w:fill="FFFFFF"/>
            <w:vAlign w:val="center"/>
            <w:hideMark/>
          </w:tcPr>
          <w:p w14:paraId="5B87D22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049728A0"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serweta główna dwuwarstwowa wzmocniona do obłożenia kończyny 225 x 320 cm z samouszczelniającym się otworem o średnicy 7 cm umieszczonym centralnie, </w:t>
            </w:r>
            <w:proofErr w:type="gramStart"/>
            <w:r w:rsidRPr="00E968CB">
              <w:rPr>
                <w:rFonts w:asciiTheme="minorHAnsi" w:hAnsiTheme="minorHAnsi" w:cstheme="minorHAnsi"/>
                <w:sz w:val="20"/>
                <w:szCs w:val="20"/>
              </w:rPr>
              <w:t>ze</w:t>
            </w:r>
            <w:proofErr w:type="gramEnd"/>
            <w:r w:rsidRPr="00E968CB">
              <w:rPr>
                <w:rFonts w:asciiTheme="minorHAnsi" w:hAnsiTheme="minorHAnsi" w:cstheme="minorHAnsi"/>
                <w:sz w:val="20"/>
                <w:szCs w:val="20"/>
              </w:rPr>
              <w:t xml:space="preserve"> zintegrowanymi uchwytami do mocowania przewodów i drenów - 1 szt., serweta główna z dodatkowym obszarem wzmocnień z włókniny polipropylenowej o wymiarach 100 x 50 cm (+/- 1 cm), otwór bez elementów przylepnych</w:t>
            </w:r>
          </w:p>
        </w:tc>
        <w:tc>
          <w:tcPr>
            <w:tcW w:w="1417" w:type="dxa"/>
            <w:tcBorders>
              <w:top w:val="nil"/>
              <w:bottom w:val="nil"/>
              <w:right w:val="nil"/>
            </w:tcBorders>
            <w:shd w:val="clear" w:color="000000" w:fill="FFFFFF"/>
            <w:vAlign w:val="center"/>
            <w:hideMark/>
          </w:tcPr>
          <w:p w14:paraId="35FE238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977B01F" w14:textId="77777777" w:rsidTr="002C4748">
        <w:trPr>
          <w:trHeight w:val="300"/>
        </w:trPr>
        <w:tc>
          <w:tcPr>
            <w:tcW w:w="471" w:type="dxa"/>
            <w:shd w:val="clear" w:color="000000" w:fill="FFFFFF"/>
            <w:vAlign w:val="center"/>
            <w:hideMark/>
          </w:tcPr>
          <w:p w14:paraId="179BA52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491B16BE"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operacyjna dwuwarstwowa pomocnicza 150 x 180 cm - 2 szt.</w:t>
            </w:r>
          </w:p>
        </w:tc>
        <w:tc>
          <w:tcPr>
            <w:tcW w:w="1417" w:type="dxa"/>
            <w:tcBorders>
              <w:top w:val="nil"/>
              <w:bottom w:val="nil"/>
              <w:right w:val="nil"/>
            </w:tcBorders>
            <w:shd w:val="clear" w:color="000000" w:fill="FFFFFF"/>
            <w:vAlign w:val="center"/>
            <w:hideMark/>
          </w:tcPr>
          <w:p w14:paraId="2F44477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444724D" w14:textId="77777777" w:rsidTr="002C4748">
        <w:trPr>
          <w:trHeight w:val="300"/>
        </w:trPr>
        <w:tc>
          <w:tcPr>
            <w:tcW w:w="471" w:type="dxa"/>
            <w:shd w:val="clear" w:color="000000" w:fill="FFFFFF"/>
            <w:vAlign w:val="center"/>
            <w:hideMark/>
          </w:tcPr>
          <w:p w14:paraId="2FAC7F10"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07934E93" w14:textId="47616C2B"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osłona na kończynę 33 x 55 cm z 1 taśmą samoprzylepną 10 x 50 cm - 1 szt.</w:t>
            </w:r>
          </w:p>
        </w:tc>
        <w:tc>
          <w:tcPr>
            <w:tcW w:w="1417" w:type="dxa"/>
            <w:tcBorders>
              <w:top w:val="nil"/>
              <w:bottom w:val="nil"/>
              <w:right w:val="nil"/>
            </w:tcBorders>
            <w:shd w:val="clear" w:color="000000" w:fill="FFFFFF"/>
            <w:vAlign w:val="center"/>
            <w:hideMark/>
          </w:tcPr>
          <w:p w14:paraId="393A1500"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4693150" w14:textId="77777777" w:rsidTr="002C4748">
        <w:trPr>
          <w:trHeight w:val="300"/>
        </w:trPr>
        <w:tc>
          <w:tcPr>
            <w:tcW w:w="471" w:type="dxa"/>
            <w:shd w:val="clear" w:color="000000" w:fill="FFFFFF"/>
            <w:vAlign w:val="center"/>
            <w:hideMark/>
          </w:tcPr>
          <w:p w14:paraId="50E1AA8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7C579325"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- 1 szt.</w:t>
            </w:r>
          </w:p>
        </w:tc>
        <w:tc>
          <w:tcPr>
            <w:tcW w:w="1417" w:type="dxa"/>
            <w:tcBorders>
              <w:top w:val="nil"/>
              <w:bottom w:val="nil"/>
              <w:right w:val="nil"/>
            </w:tcBorders>
            <w:shd w:val="clear" w:color="000000" w:fill="FFFFFF"/>
            <w:vAlign w:val="center"/>
            <w:hideMark/>
          </w:tcPr>
          <w:p w14:paraId="46B4E2A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666A75F" w14:textId="77777777" w:rsidTr="002C4748">
        <w:trPr>
          <w:trHeight w:val="300"/>
        </w:trPr>
        <w:tc>
          <w:tcPr>
            <w:tcW w:w="471" w:type="dxa"/>
            <w:shd w:val="clear" w:color="000000" w:fill="FFFFFF"/>
            <w:vAlign w:val="center"/>
            <w:hideMark/>
          </w:tcPr>
          <w:p w14:paraId="7295867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6D53F96A"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do nakrycia stolika Mayo - 1 szt. </w:t>
            </w:r>
          </w:p>
        </w:tc>
        <w:tc>
          <w:tcPr>
            <w:tcW w:w="1417" w:type="dxa"/>
            <w:tcBorders>
              <w:top w:val="nil"/>
              <w:bottom w:val="nil"/>
              <w:right w:val="nil"/>
            </w:tcBorders>
            <w:shd w:val="clear" w:color="000000" w:fill="FFFFFF"/>
            <w:vAlign w:val="center"/>
            <w:hideMark/>
          </w:tcPr>
          <w:p w14:paraId="4994394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4418BD9" w14:textId="77777777" w:rsidTr="002C4748">
        <w:trPr>
          <w:trHeight w:val="300"/>
        </w:trPr>
        <w:tc>
          <w:tcPr>
            <w:tcW w:w="471" w:type="dxa"/>
            <w:shd w:val="clear" w:color="000000" w:fill="FFFFFF"/>
            <w:vAlign w:val="center"/>
            <w:hideMark/>
          </w:tcPr>
          <w:p w14:paraId="3B2FB90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6</w:t>
            </w:r>
          </w:p>
        </w:tc>
        <w:tc>
          <w:tcPr>
            <w:tcW w:w="7756" w:type="dxa"/>
            <w:shd w:val="clear" w:color="000000" w:fill="FFFFFF"/>
            <w:vAlign w:val="center"/>
            <w:hideMark/>
          </w:tcPr>
          <w:p w14:paraId="30DA59B9"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celulozowe, chłonne 20 x 30 cm - 2 szt.   </w:t>
            </w:r>
          </w:p>
        </w:tc>
        <w:tc>
          <w:tcPr>
            <w:tcW w:w="1417" w:type="dxa"/>
            <w:tcBorders>
              <w:top w:val="nil"/>
              <w:bottom w:val="nil"/>
              <w:right w:val="nil"/>
            </w:tcBorders>
            <w:shd w:val="clear" w:color="000000" w:fill="FFFFFF"/>
            <w:vAlign w:val="center"/>
            <w:hideMark/>
          </w:tcPr>
          <w:p w14:paraId="43B0E4A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CB9D552" w14:textId="77777777" w:rsidTr="002C4748">
        <w:trPr>
          <w:trHeight w:val="300"/>
        </w:trPr>
        <w:tc>
          <w:tcPr>
            <w:tcW w:w="471" w:type="dxa"/>
            <w:shd w:val="clear" w:color="000000" w:fill="FFFFFF"/>
            <w:vAlign w:val="center"/>
            <w:hideMark/>
          </w:tcPr>
          <w:p w14:paraId="119EFD3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1B650AB6"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dla instrumentariuszki z włókniny SMMS wzmocniony 130 cm – 1 szt.</w:t>
            </w:r>
          </w:p>
        </w:tc>
        <w:tc>
          <w:tcPr>
            <w:tcW w:w="1417" w:type="dxa"/>
            <w:tcBorders>
              <w:top w:val="nil"/>
              <w:bottom w:val="nil"/>
              <w:right w:val="nil"/>
            </w:tcBorders>
            <w:shd w:val="clear" w:color="000000" w:fill="FFFFFF"/>
            <w:vAlign w:val="center"/>
            <w:hideMark/>
          </w:tcPr>
          <w:p w14:paraId="0E58B8E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527DF88" w14:textId="77777777" w:rsidTr="002C4748">
        <w:trPr>
          <w:trHeight w:val="300"/>
        </w:trPr>
        <w:tc>
          <w:tcPr>
            <w:tcW w:w="471" w:type="dxa"/>
            <w:shd w:val="clear" w:color="000000" w:fill="FFFFFF"/>
            <w:vAlign w:val="center"/>
            <w:hideMark/>
          </w:tcPr>
          <w:p w14:paraId="0039AA7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shd w:val="clear" w:color="000000" w:fill="FFFFFF"/>
            <w:vAlign w:val="center"/>
            <w:hideMark/>
          </w:tcPr>
          <w:p w14:paraId="3F4D84DA"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z włókniny SMMS wzmocniony 150 cm – 2 szt.</w:t>
            </w:r>
          </w:p>
        </w:tc>
        <w:tc>
          <w:tcPr>
            <w:tcW w:w="1417" w:type="dxa"/>
            <w:tcBorders>
              <w:top w:val="nil"/>
              <w:bottom w:val="nil"/>
              <w:right w:val="nil"/>
            </w:tcBorders>
            <w:shd w:val="clear" w:color="000000" w:fill="FFFFFF"/>
            <w:vAlign w:val="center"/>
            <w:hideMark/>
          </w:tcPr>
          <w:p w14:paraId="1BEE6F1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2A362A1" w14:textId="77777777" w:rsidTr="002C4748">
        <w:trPr>
          <w:trHeight w:val="300"/>
        </w:trPr>
        <w:tc>
          <w:tcPr>
            <w:tcW w:w="471" w:type="dxa"/>
            <w:shd w:val="clear" w:color="000000" w:fill="FFFFFF"/>
            <w:vAlign w:val="center"/>
            <w:hideMark/>
          </w:tcPr>
          <w:p w14:paraId="05B71DA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56" w:type="dxa"/>
            <w:shd w:val="clear" w:color="000000" w:fill="FFFFFF"/>
            <w:vAlign w:val="center"/>
            <w:hideMark/>
          </w:tcPr>
          <w:p w14:paraId="5CF960D0" w14:textId="7F7F8595"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ostrze chirurgiczne nr 23 - 3 szt. </w:t>
            </w:r>
          </w:p>
        </w:tc>
        <w:tc>
          <w:tcPr>
            <w:tcW w:w="1417" w:type="dxa"/>
            <w:tcBorders>
              <w:top w:val="nil"/>
              <w:bottom w:val="nil"/>
              <w:right w:val="nil"/>
            </w:tcBorders>
            <w:shd w:val="clear" w:color="000000" w:fill="FFFFFF"/>
            <w:vAlign w:val="center"/>
            <w:hideMark/>
          </w:tcPr>
          <w:p w14:paraId="660400E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90AE408" w14:textId="77777777" w:rsidTr="002C4748">
        <w:trPr>
          <w:trHeight w:val="300"/>
        </w:trPr>
        <w:tc>
          <w:tcPr>
            <w:tcW w:w="471" w:type="dxa"/>
            <w:shd w:val="clear" w:color="000000" w:fill="FFFFFF"/>
            <w:vAlign w:val="center"/>
            <w:hideMark/>
          </w:tcPr>
          <w:p w14:paraId="110B839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756" w:type="dxa"/>
            <w:shd w:val="clear" w:color="000000" w:fill="FFFFFF"/>
            <w:vAlign w:val="center"/>
            <w:hideMark/>
          </w:tcPr>
          <w:p w14:paraId="01C52908"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10x10cm, przewiązane tasiemką po 10 szt. – 40 szt. </w:t>
            </w:r>
          </w:p>
        </w:tc>
        <w:tc>
          <w:tcPr>
            <w:tcW w:w="1417" w:type="dxa"/>
            <w:tcBorders>
              <w:top w:val="nil"/>
              <w:bottom w:val="nil"/>
              <w:right w:val="nil"/>
            </w:tcBorders>
            <w:shd w:val="clear" w:color="000000" w:fill="FFFFFF"/>
            <w:vAlign w:val="center"/>
            <w:hideMark/>
          </w:tcPr>
          <w:p w14:paraId="03C3C93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21C5DA5" w14:textId="77777777" w:rsidTr="002C4748">
        <w:trPr>
          <w:trHeight w:val="300"/>
        </w:trPr>
        <w:tc>
          <w:tcPr>
            <w:tcW w:w="471" w:type="dxa"/>
            <w:shd w:val="clear" w:color="000000" w:fill="FFFFFF"/>
            <w:vAlign w:val="center"/>
            <w:hideMark/>
          </w:tcPr>
          <w:p w14:paraId="01DAAEF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11</w:t>
            </w:r>
          </w:p>
        </w:tc>
        <w:tc>
          <w:tcPr>
            <w:tcW w:w="7756" w:type="dxa"/>
            <w:shd w:val="clear" w:color="000000" w:fill="FFFFFF"/>
            <w:vAlign w:val="center"/>
            <w:hideMark/>
          </w:tcPr>
          <w:p w14:paraId="3D77CAF3"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serwety operacyjne z RTG białe, 4 warstwowe, 40 x 40 cm po wstępnym praniu – 10 szt. </w:t>
            </w:r>
          </w:p>
        </w:tc>
        <w:tc>
          <w:tcPr>
            <w:tcW w:w="1417" w:type="dxa"/>
            <w:tcBorders>
              <w:top w:val="nil"/>
              <w:bottom w:val="nil"/>
              <w:right w:val="nil"/>
            </w:tcBorders>
            <w:shd w:val="clear" w:color="000000" w:fill="FFFFFF"/>
            <w:vAlign w:val="center"/>
            <w:hideMark/>
          </w:tcPr>
          <w:p w14:paraId="37B1913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91B090A" w14:textId="77777777" w:rsidTr="002C4748">
        <w:trPr>
          <w:trHeight w:val="300"/>
        </w:trPr>
        <w:tc>
          <w:tcPr>
            <w:tcW w:w="471" w:type="dxa"/>
            <w:shd w:val="clear" w:color="000000" w:fill="FFFFFF"/>
            <w:vAlign w:val="center"/>
            <w:hideMark/>
          </w:tcPr>
          <w:p w14:paraId="0541500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12</w:t>
            </w:r>
          </w:p>
        </w:tc>
        <w:tc>
          <w:tcPr>
            <w:tcW w:w="7756" w:type="dxa"/>
            <w:shd w:val="clear" w:color="000000" w:fill="FFFFFF"/>
            <w:vAlign w:val="center"/>
            <w:hideMark/>
          </w:tcPr>
          <w:p w14:paraId="35A88C50" w14:textId="4289C7F4"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przedłużenie do ssaka Ch.25 350 cm (+/- 5%) z </w:t>
            </w:r>
            <w:r w:rsidR="00575698" w:rsidRPr="00E968CB">
              <w:rPr>
                <w:rFonts w:asciiTheme="minorHAnsi" w:hAnsiTheme="minorHAnsi" w:cstheme="minorHAnsi"/>
                <w:sz w:val="20"/>
                <w:szCs w:val="20"/>
              </w:rPr>
              <w:t>końcówką</w:t>
            </w:r>
            <w:r w:rsidRPr="00E968CB">
              <w:rPr>
                <w:rFonts w:asciiTheme="minorHAnsi" w:hAnsiTheme="minorHAnsi" w:cstheme="minorHAnsi"/>
                <w:sz w:val="20"/>
                <w:szCs w:val="20"/>
              </w:rPr>
              <w:t xml:space="preserve"> do odsysania typu </w:t>
            </w:r>
            <w:proofErr w:type="spellStart"/>
            <w:r w:rsidRPr="00E968CB">
              <w:rPr>
                <w:rFonts w:asciiTheme="minorHAnsi" w:hAnsiTheme="minorHAnsi" w:cstheme="minorHAnsi"/>
                <w:sz w:val="20"/>
                <w:szCs w:val="20"/>
              </w:rPr>
              <w:t>Yankauer</w:t>
            </w:r>
            <w:proofErr w:type="spellEnd"/>
            <w:r w:rsidRPr="00E968CB">
              <w:rPr>
                <w:rFonts w:asciiTheme="minorHAnsi" w:hAnsiTheme="minorHAnsi" w:cstheme="minorHAnsi"/>
                <w:sz w:val="20"/>
                <w:szCs w:val="20"/>
              </w:rPr>
              <w:t xml:space="preserve"> Ø 8 mm - 1 szt.</w:t>
            </w:r>
          </w:p>
        </w:tc>
        <w:tc>
          <w:tcPr>
            <w:tcW w:w="1417" w:type="dxa"/>
            <w:tcBorders>
              <w:top w:val="nil"/>
              <w:bottom w:val="nil"/>
              <w:right w:val="nil"/>
            </w:tcBorders>
            <w:shd w:val="clear" w:color="000000" w:fill="FFFFFF"/>
            <w:vAlign w:val="center"/>
            <w:hideMark/>
          </w:tcPr>
          <w:p w14:paraId="1E1BBC7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785ACF7" w14:textId="77777777" w:rsidTr="002C4748">
        <w:trPr>
          <w:trHeight w:val="300"/>
        </w:trPr>
        <w:tc>
          <w:tcPr>
            <w:tcW w:w="471" w:type="dxa"/>
            <w:shd w:val="clear" w:color="000000" w:fill="FFFFFF"/>
            <w:vAlign w:val="center"/>
            <w:hideMark/>
          </w:tcPr>
          <w:p w14:paraId="0D36814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14</w:t>
            </w:r>
          </w:p>
        </w:tc>
        <w:tc>
          <w:tcPr>
            <w:tcW w:w="7756" w:type="dxa"/>
            <w:shd w:val="clear" w:color="000000" w:fill="FFFFFF"/>
            <w:vAlign w:val="center"/>
            <w:hideMark/>
          </w:tcPr>
          <w:p w14:paraId="7F094C10"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opaska elastyczna 15 cm x 5 m – 2 szt.</w:t>
            </w:r>
          </w:p>
        </w:tc>
        <w:tc>
          <w:tcPr>
            <w:tcW w:w="1417" w:type="dxa"/>
            <w:tcBorders>
              <w:top w:val="nil"/>
              <w:bottom w:val="nil"/>
              <w:right w:val="nil"/>
            </w:tcBorders>
            <w:shd w:val="clear" w:color="000000" w:fill="FFFFFF"/>
            <w:vAlign w:val="center"/>
            <w:hideMark/>
          </w:tcPr>
          <w:p w14:paraId="22B7FD8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491EBB1" w14:textId="77777777" w:rsidTr="002C4748">
        <w:trPr>
          <w:trHeight w:val="300"/>
        </w:trPr>
        <w:tc>
          <w:tcPr>
            <w:tcW w:w="471" w:type="dxa"/>
            <w:shd w:val="clear" w:color="000000" w:fill="FFFFFF"/>
            <w:vAlign w:val="center"/>
            <w:hideMark/>
          </w:tcPr>
          <w:p w14:paraId="2E49247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15</w:t>
            </w:r>
          </w:p>
        </w:tc>
        <w:tc>
          <w:tcPr>
            <w:tcW w:w="7756" w:type="dxa"/>
            <w:shd w:val="clear" w:color="000000" w:fill="FFFFFF"/>
            <w:vAlign w:val="center"/>
            <w:hideMark/>
          </w:tcPr>
          <w:p w14:paraId="47080367"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taśma samoprzylepna włókninowa 9 x 50 cm zielona lub niebieska - 2 szt. </w:t>
            </w:r>
          </w:p>
        </w:tc>
        <w:tc>
          <w:tcPr>
            <w:tcW w:w="1417" w:type="dxa"/>
            <w:tcBorders>
              <w:top w:val="nil"/>
              <w:bottom w:val="nil"/>
              <w:right w:val="nil"/>
            </w:tcBorders>
            <w:shd w:val="clear" w:color="000000" w:fill="FFFFFF"/>
            <w:vAlign w:val="center"/>
            <w:hideMark/>
          </w:tcPr>
          <w:p w14:paraId="1977660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12EA9E8" w14:textId="77777777" w:rsidTr="002C4748">
        <w:trPr>
          <w:trHeight w:val="300"/>
        </w:trPr>
        <w:tc>
          <w:tcPr>
            <w:tcW w:w="471" w:type="dxa"/>
            <w:shd w:val="clear" w:color="000000" w:fill="FFFFFF"/>
            <w:vAlign w:val="center"/>
            <w:hideMark/>
          </w:tcPr>
          <w:p w14:paraId="3D0BB44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16</w:t>
            </w:r>
          </w:p>
        </w:tc>
        <w:tc>
          <w:tcPr>
            <w:tcW w:w="7756" w:type="dxa"/>
            <w:shd w:val="clear" w:color="000000" w:fill="FFFFFF"/>
            <w:vAlign w:val="center"/>
            <w:hideMark/>
          </w:tcPr>
          <w:p w14:paraId="050FCC82" w14:textId="378A7BBF"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kleszczyki plastikowe proste do mycia pola operacyjnego 24 cm - 1 szt. </w:t>
            </w:r>
          </w:p>
        </w:tc>
        <w:tc>
          <w:tcPr>
            <w:tcW w:w="1417" w:type="dxa"/>
            <w:tcBorders>
              <w:top w:val="nil"/>
              <w:bottom w:val="nil"/>
              <w:right w:val="nil"/>
            </w:tcBorders>
            <w:shd w:val="clear" w:color="000000" w:fill="FFFFFF"/>
            <w:vAlign w:val="center"/>
            <w:hideMark/>
          </w:tcPr>
          <w:p w14:paraId="4A2539F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E020582" w14:textId="77777777" w:rsidTr="002C4748">
        <w:trPr>
          <w:trHeight w:val="525"/>
        </w:trPr>
        <w:tc>
          <w:tcPr>
            <w:tcW w:w="471" w:type="dxa"/>
            <w:shd w:val="clear" w:color="000000" w:fill="FFFFFF"/>
            <w:vAlign w:val="center"/>
            <w:hideMark/>
          </w:tcPr>
          <w:p w14:paraId="4638DA9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17</w:t>
            </w:r>
          </w:p>
        </w:tc>
        <w:tc>
          <w:tcPr>
            <w:tcW w:w="7756" w:type="dxa"/>
            <w:shd w:val="clear" w:color="000000" w:fill="FFFFFF"/>
            <w:vAlign w:val="center"/>
            <w:hideMark/>
          </w:tcPr>
          <w:p w14:paraId="0E2673E7" w14:textId="3C4A65E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500 ml z podziałką, niebieski - 1 szt. Nie dopuszcza zaoferowania pojemnika w kolorze czarnym i czerwonym.</w:t>
            </w:r>
          </w:p>
        </w:tc>
        <w:tc>
          <w:tcPr>
            <w:tcW w:w="1417" w:type="dxa"/>
            <w:tcBorders>
              <w:top w:val="nil"/>
              <w:bottom w:val="nil"/>
              <w:right w:val="nil"/>
            </w:tcBorders>
            <w:shd w:val="clear" w:color="000000" w:fill="FFFFFF"/>
            <w:vAlign w:val="center"/>
            <w:hideMark/>
          </w:tcPr>
          <w:p w14:paraId="74391C5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E3FE0C1" w14:textId="77777777" w:rsidTr="002C4748">
        <w:trPr>
          <w:trHeight w:val="300"/>
        </w:trPr>
        <w:tc>
          <w:tcPr>
            <w:tcW w:w="471" w:type="dxa"/>
            <w:shd w:val="clear" w:color="000000" w:fill="FFFFFF"/>
            <w:vAlign w:val="center"/>
            <w:hideMark/>
          </w:tcPr>
          <w:p w14:paraId="3E9A317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18</w:t>
            </w:r>
          </w:p>
        </w:tc>
        <w:tc>
          <w:tcPr>
            <w:tcW w:w="7756" w:type="dxa"/>
            <w:shd w:val="clear" w:color="000000" w:fill="FFFFFF"/>
            <w:vAlign w:val="center"/>
            <w:hideMark/>
          </w:tcPr>
          <w:p w14:paraId="3C681831"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plastikowa ze szpatułką do cementu kostnego 400 ml, 12 x 6 cm - 1 szt.</w:t>
            </w:r>
          </w:p>
        </w:tc>
        <w:tc>
          <w:tcPr>
            <w:tcW w:w="1417" w:type="dxa"/>
            <w:tcBorders>
              <w:top w:val="nil"/>
              <w:bottom w:val="nil"/>
              <w:right w:val="nil"/>
            </w:tcBorders>
            <w:shd w:val="clear" w:color="000000" w:fill="FFFFFF"/>
            <w:vAlign w:val="center"/>
            <w:hideMark/>
          </w:tcPr>
          <w:p w14:paraId="0074DC9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05BB655" w14:textId="77777777" w:rsidTr="002C4748">
        <w:trPr>
          <w:trHeight w:val="300"/>
        </w:trPr>
        <w:tc>
          <w:tcPr>
            <w:tcW w:w="471" w:type="dxa"/>
            <w:shd w:val="clear" w:color="000000" w:fill="FFFFFF"/>
            <w:vAlign w:val="center"/>
            <w:hideMark/>
          </w:tcPr>
          <w:p w14:paraId="139E19A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19</w:t>
            </w:r>
          </w:p>
        </w:tc>
        <w:tc>
          <w:tcPr>
            <w:tcW w:w="7756" w:type="dxa"/>
            <w:shd w:val="clear" w:color="000000" w:fill="FFFFFF"/>
            <w:vAlign w:val="center"/>
            <w:hideMark/>
          </w:tcPr>
          <w:p w14:paraId="334B7406" w14:textId="22718A2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strzykawka 100 ml typu Żaneta - 1 szt.</w:t>
            </w:r>
          </w:p>
        </w:tc>
        <w:tc>
          <w:tcPr>
            <w:tcW w:w="1417" w:type="dxa"/>
            <w:tcBorders>
              <w:top w:val="nil"/>
              <w:bottom w:val="nil"/>
              <w:right w:val="nil"/>
            </w:tcBorders>
            <w:shd w:val="clear" w:color="000000" w:fill="FFFFFF"/>
            <w:vAlign w:val="center"/>
            <w:hideMark/>
          </w:tcPr>
          <w:p w14:paraId="70AEE38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C541604" w14:textId="77777777" w:rsidTr="002C4748">
        <w:trPr>
          <w:trHeight w:val="300"/>
        </w:trPr>
        <w:tc>
          <w:tcPr>
            <w:tcW w:w="471" w:type="dxa"/>
            <w:shd w:val="clear" w:color="000000" w:fill="FFFFFF"/>
            <w:vAlign w:val="center"/>
            <w:hideMark/>
          </w:tcPr>
          <w:p w14:paraId="596E958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20</w:t>
            </w:r>
          </w:p>
        </w:tc>
        <w:tc>
          <w:tcPr>
            <w:tcW w:w="7756" w:type="dxa"/>
            <w:shd w:val="clear" w:color="000000" w:fill="FFFFFF"/>
            <w:vAlign w:val="center"/>
            <w:hideMark/>
          </w:tcPr>
          <w:p w14:paraId="026BFE52" w14:textId="77777777" w:rsidR="000429EC" w:rsidRPr="00E968CB" w:rsidRDefault="000429EC" w:rsidP="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kieszeń samoprzylepna (dwie sekcje) 40 x 38 cm - 1 szt.</w:t>
            </w:r>
          </w:p>
        </w:tc>
        <w:tc>
          <w:tcPr>
            <w:tcW w:w="1417" w:type="dxa"/>
            <w:tcBorders>
              <w:top w:val="nil"/>
              <w:right w:val="nil"/>
            </w:tcBorders>
            <w:shd w:val="clear" w:color="000000" w:fill="FFFFFF"/>
            <w:vAlign w:val="center"/>
            <w:hideMark/>
          </w:tcPr>
          <w:p w14:paraId="0408453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BC33309" w14:textId="77777777" w:rsidTr="002C4748">
        <w:trPr>
          <w:trHeight w:val="330"/>
        </w:trPr>
        <w:tc>
          <w:tcPr>
            <w:tcW w:w="471" w:type="dxa"/>
            <w:shd w:val="clear" w:color="auto" w:fill="DBE5F1" w:themeFill="accent1" w:themeFillTint="33"/>
            <w:vAlign w:val="center"/>
            <w:hideMark/>
          </w:tcPr>
          <w:p w14:paraId="50DD696A"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III</w:t>
            </w:r>
          </w:p>
        </w:tc>
        <w:tc>
          <w:tcPr>
            <w:tcW w:w="7756" w:type="dxa"/>
            <w:shd w:val="clear" w:color="auto" w:fill="DBE5F1" w:themeFill="accent1" w:themeFillTint="33"/>
            <w:vAlign w:val="center"/>
            <w:hideMark/>
          </w:tcPr>
          <w:p w14:paraId="5921ED7C"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Zestaw do zabiegów w chirurgii biodra</w:t>
            </w:r>
          </w:p>
        </w:tc>
        <w:tc>
          <w:tcPr>
            <w:tcW w:w="1417" w:type="dxa"/>
            <w:tcBorders>
              <w:bottom w:val="single" w:sz="4" w:space="0" w:color="auto"/>
            </w:tcBorders>
            <w:shd w:val="clear" w:color="auto" w:fill="DBE5F1" w:themeFill="accent1" w:themeFillTint="33"/>
            <w:vAlign w:val="center"/>
            <w:hideMark/>
          </w:tcPr>
          <w:p w14:paraId="05A0900F"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702</w:t>
            </w:r>
          </w:p>
        </w:tc>
      </w:tr>
      <w:tr w:rsidR="000429EC" w:rsidRPr="00E968CB" w14:paraId="577106FC" w14:textId="77777777" w:rsidTr="002C4748">
        <w:trPr>
          <w:trHeight w:val="300"/>
        </w:trPr>
        <w:tc>
          <w:tcPr>
            <w:tcW w:w="8227" w:type="dxa"/>
            <w:gridSpan w:val="2"/>
            <w:shd w:val="clear" w:color="auto" w:fill="F2F2F2" w:themeFill="background1" w:themeFillShade="F2"/>
            <w:vAlign w:val="center"/>
            <w:hideMark/>
          </w:tcPr>
          <w:p w14:paraId="0A89EB31"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c>
          <w:tcPr>
            <w:tcW w:w="1417" w:type="dxa"/>
            <w:tcBorders>
              <w:bottom w:val="nil"/>
              <w:right w:val="nil"/>
            </w:tcBorders>
            <w:shd w:val="clear" w:color="auto" w:fill="F2F2F2" w:themeFill="background1" w:themeFillShade="F2"/>
            <w:vAlign w:val="center"/>
            <w:hideMark/>
          </w:tcPr>
          <w:p w14:paraId="6810614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5ED1FF7" w14:textId="77777777" w:rsidTr="002C4748">
        <w:trPr>
          <w:trHeight w:val="300"/>
        </w:trPr>
        <w:tc>
          <w:tcPr>
            <w:tcW w:w="471" w:type="dxa"/>
            <w:shd w:val="clear" w:color="000000" w:fill="FFFFFF"/>
            <w:vAlign w:val="center"/>
            <w:hideMark/>
          </w:tcPr>
          <w:p w14:paraId="2625C6B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12462EA8" w14:textId="77777777" w:rsidR="000429EC" w:rsidRPr="00E968CB" w:rsidRDefault="000429EC" w:rsidP="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2978AF6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381884C" w14:textId="77777777" w:rsidTr="002C4748">
        <w:trPr>
          <w:trHeight w:val="300"/>
        </w:trPr>
        <w:tc>
          <w:tcPr>
            <w:tcW w:w="471" w:type="dxa"/>
            <w:shd w:val="clear" w:color="000000" w:fill="FFFFFF"/>
            <w:vAlign w:val="center"/>
            <w:hideMark/>
          </w:tcPr>
          <w:p w14:paraId="44F006A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473BBF75"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57 g/m2 (+/- 0,5 g/m2)</w:t>
            </w:r>
          </w:p>
        </w:tc>
        <w:tc>
          <w:tcPr>
            <w:tcW w:w="1417" w:type="dxa"/>
            <w:tcBorders>
              <w:top w:val="nil"/>
              <w:bottom w:val="nil"/>
              <w:right w:val="nil"/>
            </w:tcBorders>
            <w:shd w:val="clear" w:color="000000" w:fill="FFFFFF"/>
            <w:vAlign w:val="center"/>
            <w:hideMark/>
          </w:tcPr>
          <w:p w14:paraId="5A2CCB5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3802FFD" w14:textId="77777777" w:rsidTr="002C4748">
        <w:trPr>
          <w:trHeight w:val="300"/>
        </w:trPr>
        <w:tc>
          <w:tcPr>
            <w:tcW w:w="471" w:type="dxa"/>
            <w:shd w:val="clear" w:color="000000" w:fill="FFFFFF"/>
            <w:vAlign w:val="center"/>
            <w:hideMark/>
          </w:tcPr>
          <w:p w14:paraId="1B568E3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629AE68A"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laminatu podstawowego i łaty chłonnej 109 g/m2 (+/- 0,5 g/m2) (serweta główna)</w:t>
            </w:r>
          </w:p>
        </w:tc>
        <w:tc>
          <w:tcPr>
            <w:tcW w:w="1417" w:type="dxa"/>
            <w:tcBorders>
              <w:top w:val="nil"/>
              <w:bottom w:val="nil"/>
              <w:right w:val="nil"/>
            </w:tcBorders>
            <w:shd w:val="clear" w:color="000000" w:fill="FFFFFF"/>
            <w:vAlign w:val="center"/>
            <w:hideMark/>
          </w:tcPr>
          <w:p w14:paraId="6B8B210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B3D36D4" w14:textId="77777777" w:rsidTr="002C4748">
        <w:trPr>
          <w:trHeight w:val="300"/>
        </w:trPr>
        <w:tc>
          <w:tcPr>
            <w:tcW w:w="471" w:type="dxa"/>
            <w:shd w:val="clear" w:color="000000" w:fill="FFFFFF"/>
            <w:vAlign w:val="center"/>
            <w:hideMark/>
          </w:tcPr>
          <w:p w14:paraId="77BDDA5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496E4F37"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w obszarze wzmocnionym min. 470 ml/m2     </w:t>
            </w:r>
          </w:p>
        </w:tc>
        <w:tc>
          <w:tcPr>
            <w:tcW w:w="1417" w:type="dxa"/>
            <w:tcBorders>
              <w:top w:val="nil"/>
              <w:bottom w:val="nil"/>
              <w:right w:val="nil"/>
            </w:tcBorders>
            <w:shd w:val="clear" w:color="000000" w:fill="FFFFFF"/>
            <w:vAlign w:val="center"/>
            <w:hideMark/>
          </w:tcPr>
          <w:p w14:paraId="27E1C48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584FD5B" w14:textId="77777777" w:rsidTr="002C4748">
        <w:trPr>
          <w:trHeight w:val="300"/>
        </w:trPr>
        <w:tc>
          <w:tcPr>
            <w:tcW w:w="471" w:type="dxa"/>
            <w:shd w:val="clear" w:color="000000" w:fill="FFFFFF"/>
            <w:vAlign w:val="center"/>
            <w:hideMark/>
          </w:tcPr>
          <w:p w14:paraId="166D16F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7215F0AB"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odporność na przenikanie cieczy w obszarze wzmocnionym min. 170 cm H2O</w:t>
            </w:r>
          </w:p>
        </w:tc>
        <w:tc>
          <w:tcPr>
            <w:tcW w:w="1417" w:type="dxa"/>
            <w:tcBorders>
              <w:top w:val="nil"/>
              <w:bottom w:val="nil"/>
              <w:right w:val="nil"/>
            </w:tcBorders>
            <w:shd w:val="clear" w:color="000000" w:fill="FFFFFF"/>
            <w:vAlign w:val="center"/>
            <w:hideMark/>
          </w:tcPr>
          <w:p w14:paraId="4EBEB72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0D2CCA7" w14:textId="77777777" w:rsidTr="002C4748">
        <w:trPr>
          <w:trHeight w:val="300"/>
        </w:trPr>
        <w:tc>
          <w:tcPr>
            <w:tcW w:w="471" w:type="dxa"/>
            <w:shd w:val="clear" w:color="000000" w:fill="FFFFFF"/>
            <w:vAlign w:val="center"/>
            <w:hideMark/>
          </w:tcPr>
          <w:p w14:paraId="59F849A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252E4AFC"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wytrzymałość na wypychanie - na sucho min. 280 </w:t>
            </w:r>
            <w:proofErr w:type="spellStart"/>
            <w:r w:rsidRPr="00E968CB">
              <w:rPr>
                <w:rFonts w:asciiTheme="minorHAnsi" w:hAnsiTheme="minorHAnsi" w:cstheme="minorHAnsi"/>
                <w:sz w:val="20"/>
                <w:szCs w:val="20"/>
              </w:rPr>
              <w:t>kPa</w:t>
            </w:r>
            <w:proofErr w:type="spellEnd"/>
            <w:r w:rsidRPr="00E968CB">
              <w:rPr>
                <w:rFonts w:asciiTheme="minorHAnsi" w:hAnsiTheme="minorHAnsi" w:cstheme="minorHAnsi"/>
                <w:sz w:val="20"/>
                <w:szCs w:val="20"/>
              </w:rPr>
              <w:t xml:space="preserve"> (obszar wzmocniony)</w:t>
            </w:r>
          </w:p>
        </w:tc>
        <w:tc>
          <w:tcPr>
            <w:tcW w:w="1417" w:type="dxa"/>
            <w:tcBorders>
              <w:top w:val="nil"/>
              <w:bottom w:val="nil"/>
              <w:right w:val="nil"/>
            </w:tcBorders>
            <w:shd w:val="clear" w:color="000000" w:fill="FFFFFF"/>
            <w:vAlign w:val="center"/>
            <w:hideMark/>
          </w:tcPr>
          <w:p w14:paraId="7BFF6BA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4F94279" w14:textId="77777777" w:rsidTr="002C4748">
        <w:trPr>
          <w:trHeight w:val="300"/>
        </w:trPr>
        <w:tc>
          <w:tcPr>
            <w:tcW w:w="471" w:type="dxa"/>
            <w:shd w:val="clear" w:color="000000" w:fill="FFFFFF"/>
            <w:vAlign w:val="center"/>
            <w:hideMark/>
          </w:tcPr>
          <w:p w14:paraId="0201DF70"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1CE58B14" w14:textId="77777777" w:rsidR="000429EC" w:rsidRPr="00E968CB" w:rsidRDefault="000429EC" w:rsidP="000429EC">
            <w:pPr>
              <w:jc w:val="both"/>
              <w:rPr>
                <w:rFonts w:asciiTheme="minorHAnsi" w:hAnsiTheme="minorHAnsi" w:cstheme="minorHAnsi"/>
                <w:sz w:val="20"/>
                <w:szCs w:val="20"/>
              </w:rPr>
            </w:pPr>
            <w:r w:rsidRPr="00E968CB">
              <w:rPr>
                <w:rFonts w:asciiTheme="minorHAnsi" w:hAnsiTheme="minorHAnsi" w:cstheme="minorHAnsi"/>
                <w:sz w:val="20"/>
                <w:szCs w:val="20"/>
              </w:rPr>
              <w:t xml:space="preserve">wytrzymałość na wypychanie - na mokro min. 273 </w:t>
            </w:r>
            <w:proofErr w:type="spellStart"/>
            <w:r w:rsidRPr="00E968CB">
              <w:rPr>
                <w:rFonts w:asciiTheme="minorHAnsi" w:hAnsiTheme="minorHAnsi" w:cstheme="minorHAnsi"/>
                <w:sz w:val="20"/>
                <w:szCs w:val="20"/>
              </w:rPr>
              <w:t>kPa</w:t>
            </w:r>
            <w:proofErr w:type="spellEnd"/>
            <w:r w:rsidRPr="00E968CB">
              <w:rPr>
                <w:rFonts w:asciiTheme="minorHAnsi" w:hAnsiTheme="minorHAnsi" w:cstheme="minorHAnsi"/>
                <w:sz w:val="20"/>
                <w:szCs w:val="20"/>
              </w:rPr>
              <w:t xml:space="preserve"> (obszar wzmocniony)</w:t>
            </w:r>
          </w:p>
        </w:tc>
        <w:tc>
          <w:tcPr>
            <w:tcW w:w="1417" w:type="dxa"/>
            <w:tcBorders>
              <w:top w:val="nil"/>
              <w:bottom w:val="nil"/>
              <w:right w:val="nil"/>
            </w:tcBorders>
            <w:shd w:val="clear" w:color="000000" w:fill="FFFFFF"/>
            <w:vAlign w:val="center"/>
            <w:hideMark/>
          </w:tcPr>
          <w:p w14:paraId="2D154B5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3263230" w14:textId="77777777" w:rsidTr="002C4748">
        <w:trPr>
          <w:trHeight w:val="300"/>
        </w:trPr>
        <w:tc>
          <w:tcPr>
            <w:tcW w:w="471" w:type="dxa"/>
            <w:shd w:val="clear" w:color="000000" w:fill="FFFFFF"/>
            <w:vAlign w:val="center"/>
            <w:hideMark/>
          </w:tcPr>
          <w:p w14:paraId="0977CFF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shd w:val="clear" w:color="000000" w:fill="FFFFFF"/>
            <w:vAlign w:val="center"/>
            <w:hideMark/>
          </w:tcPr>
          <w:p w14:paraId="5471C617" w14:textId="77777777" w:rsidR="000429EC" w:rsidRPr="00E968CB" w:rsidRDefault="000429EC" w:rsidP="000429EC">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2BC9434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74CBB2C" w14:textId="77777777" w:rsidTr="002C4748">
        <w:trPr>
          <w:trHeight w:val="300"/>
        </w:trPr>
        <w:tc>
          <w:tcPr>
            <w:tcW w:w="8227" w:type="dxa"/>
            <w:gridSpan w:val="2"/>
            <w:shd w:val="clear" w:color="auto" w:fill="F2F2F2" w:themeFill="background1" w:themeFillShade="F2"/>
            <w:vAlign w:val="center"/>
            <w:hideMark/>
          </w:tcPr>
          <w:p w14:paraId="4B6034E7"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p>
        </w:tc>
        <w:tc>
          <w:tcPr>
            <w:tcW w:w="1417" w:type="dxa"/>
            <w:tcBorders>
              <w:top w:val="nil"/>
              <w:bottom w:val="nil"/>
              <w:right w:val="nil"/>
            </w:tcBorders>
            <w:shd w:val="clear" w:color="auto" w:fill="F2F2F2" w:themeFill="background1" w:themeFillShade="F2"/>
            <w:vAlign w:val="center"/>
            <w:hideMark/>
          </w:tcPr>
          <w:p w14:paraId="44DA571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DFD2B69" w14:textId="77777777" w:rsidTr="002C4748">
        <w:trPr>
          <w:trHeight w:val="300"/>
        </w:trPr>
        <w:tc>
          <w:tcPr>
            <w:tcW w:w="471" w:type="dxa"/>
            <w:shd w:val="clear" w:color="000000" w:fill="FFFFFF"/>
            <w:vAlign w:val="center"/>
            <w:hideMark/>
          </w:tcPr>
          <w:p w14:paraId="25B52CF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328B29D2"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1FD01D3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8D2CCED" w14:textId="77777777" w:rsidTr="002C4748">
        <w:trPr>
          <w:trHeight w:val="300"/>
        </w:trPr>
        <w:tc>
          <w:tcPr>
            <w:tcW w:w="471" w:type="dxa"/>
            <w:shd w:val="clear" w:color="000000" w:fill="FFFFFF"/>
            <w:vAlign w:val="center"/>
            <w:hideMark/>
          </w:tcPr>
          <w:p w14:paraId="4477149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275EB117" w14:textId="435FEBF0"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76BC81F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09D7B4B" w14:textId="77777777" w:rsidTr="002C4748">
        <w:trPr>
          <w:trHeight w:val="300"/>
        </w:trPr>
        <w:tc>
          <w:tcPr>
            <w:tcW w:w="471" w:type="dxa"/>
            <w:shd w:val="clear" w:color="000000" w:fill="FFFFFF"/>
            <w:vAlign w:val="center"/>
            <w:hideMark/>
          </w:tcPr>
          <w:p w14:paraId="0A0C850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1D582AB9"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5A6BB22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1EDA09B" w14:textId="77777777" w:rsidTr="002C4748">
        <w:trPr>
          <w:trHeight w:val="300"/>
        </w:trPr>
        <w:tc>
          <w:tcPr>
            <w:tcW w:w="471" w:type="dxa"/>
            <w:shd w:val="clear" w:color="000000" w:fill="FFFFFF"/>
            <w:vAlign w:val="center"/>
            <w:hideMark/>
          </w:tcPr>
          <w:p w14:paraId="648FEE3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00B3C66D"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0BCFE76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B4CE45F" w14:textId="77777777" w:rsidTr="002C4748">
        <w:trPr>
          <w:trHeight w:val="300"/>
        </w:trPr>
        <w:tc>
          <w:tcPr>
            <w:tcW w:w="8227" w:type="dxa"/>
            <w:gridSpan w:val="2"/>
            <w:shd w:val="clear" w:color="auto" w:fill="F2F2F2" w:themeFill="background1" w:themeFillShade="F2"/>
            <w:vAlign w:val="center"/>
            <w:hideMark/>
          </w:tcPr>
          <w:p w14:paraId="54372A25"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p>
        </w:tc>
        <w:tc>
          <w:tcPr>
            <w:tcW w:w="1417" w:type="dxa"/>
            <w:tcBorders>
              <w:top w:val="nil"/>
              <w:bottom w:val="nil"/>
              <w:right w:val="nil"/>
            </w:tcBorders>
            <w:shd w:val="clear" w:color="auto" w:fill="F2F2F2" w:themeFill="background1" w:themeFillShade="F2"/>
            <w:vAlign w:val="center"/>
            <w:hideMark/>
          </w:tcPr>
          <w:p w14:paraId="6358A8B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BCEA9E2" w14:textId="77777777" w:rsidTr="002C4748">
        <w:trPr>
          <w:trHeight w:val="300"/>
        </w:trPr>
        <w:tc>
          <w:tcPr>
            <w:tcW w:w="471" w:type="dxa"/>
            <w:shd w:val="clear" w:color="000000" w:fill="FFFFFF"/>
            <w:vAlign w:val="center"/>
            <w:hideMark/>
          </w:tcPr>
          <w:p w14:paraId="2FE1E85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089AB3DD"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forma rękawa</w:t>
            </w:r>
          </w:p>
        </w:tc>
        <w:tc>
          <w:tcPr>
            <w:tcW w:w="1417" w:type="dxa"/>
            <w:tcBorders>
              <w:top w:val="nil"/>
              <w:bottom w:val="nil"/>
              <w:right w:val="nil"/>
            </w:tcBorders>
            <w:shd w:val="clear" w:color="000000" w:fill="FFFFFF"/>
            <w:vAlign w:val="center"/>
            <w:hideMark/>
          </w:tcPr>
          <w:p w14:paraId="31F2D47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B22EFDE" w14:textId="77777777" w:rsidTr="002C4748">
        <w:trPr>
          <w:trHeight w:val="300"/>
        </w:trPr>
        <w:tc>
          <w:tcPr>
            <w:tcW w:w="471" w:type="dxa"/>
            <w:shd w:val="clear" w:color="000000" w:fill="FFFFFF"/>
            <w:vAlign w:val="center"/>
            <w:hideMark/>
          </w:tcPr>
          <w:p w14:paraId="5258213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19FEF3DB" w14:textId="5FDBB5DA"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serweta składana w sposób umożliwiający aseptyczną aplikację</w:t>
            </w:r>
          </w:p>
        </w:tc>
        <w:tc>
          <w:tcPr>
            <w:tcW w:w="1417" w:type="dxa"/>
            <w:tcBorders>
              <w:top w:val="nil"/>
              <w:bottom w:val="nil"/>
              <w:right w:val="nil"/>
            </w:tcBorders>
            <w:shd w:val="clear" w:color="000000" w:fill="FFFFFF"/>
            <w:vAlign w:val="center"/>
            <w:hideMark/>
          </w:tcPr>
          <w:p w14:paraId="64DDC6D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4194CAA" w14:textId="77777777" w:rsidTr="002C4748">
        <w:trPr>
          <w:trHeight w:val="300"/>
        </w:trPr>
        <w:tc>
          <w:tcPr>
            <w:tcW w:w="471" w:type="dxa"/>
            <w:shd w:val="clear" w:color="000000" w:fill="FFFFFF"/>
            <w:vAlign w:val="center"/>
            <w:hideMark/>
          </w:tcPr>
          <w:p w14:paraId="7658DA7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49C2A1C9" w14:textId="0ADC601D"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4AC574A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9DB732D" w14:textId="77777777" w:rsidTr="002C4748">
        <w:trPr>
          <w:trHeight w:val="300"/>
        </w:trPr>
        <w:tc>
          <w:tcPr>
            <w:tcW w:w="471" w:type="dxa"/>
            <w:shd w:val="clear" w:color="000000" w:fill="FFFFFF"/>
            <w:vAlign w:val="center"/>
            <w:hideMark/>
          </w:tcPr>
          <w:p w14:paraId="299EE45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4FAB65A7"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min.100%</w:t>
            </w:r>
          </w:p>
        </w:tc>
        <w:tc>
          <w:tcPr>
            <w:tcW w:w="1417" w:type="dxa"/>
            <w:tcBorders>
              <w:top w:val="nil"/>
              <w:bottom w:val="nil"/>
              <w:right w:val="nil"/>
            </w:tcBorders>
            <w:shd w:val="clear" w:color="000000" w:fill="FFFFFF"/>
            <w:vAlign w:val="center"/>
            <w:hideMark/>
          </w:tcPr>
          <w:p w14:paraId="7D67956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8D359E6" w14:textId="77777777" w:rsidTr="002C4748">
        <w:trPr>
          <w:trHeight w:val="300"/>
        </w:trPr>
        <w:tc>
          <w:tcPr>
            <w:tcW w:w="471" w:type="dxa"/>
            <w:shd w:val="clear" w:color="000000" w:fill="FFFFFF"/>
            <w:vAlign w:val="center"/>
            <w:hideMark/>
          </w:tcPr>
          <w:p w14:paraId="42DE486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648CAD6C"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03E5FAC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AF073CC" w14:textId="77777777" w:rsidTr="002C4748">
        <w:trPr>
          <w:trHeight w:val="300"/>
        </w:trPr>
        <w:tc>
          <w:tcPr>
            <w:tcW w:w="471" w:type="dxa"/>
            <w:shd w:val="clear" w:color="000000" w:fill="FFFFFF"/>
            <w:vAlign w:val="center"/>
            <w:hideMark/>
          </w:tcPr>
          <w:p w14:paraId="4F2C94B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7C51E0E1"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bottom w:val="nil"/>
              <w:right w:val="nil"/>
            </w:tcBorders>
            <w:shd w:val="clear" w:color="000000" w:fill="FFFFFF"/>
            <w:vAlign w:val="center"/>
            <w:hideMark/>
          </w:tcPr>
          <w:p w14:paraId="6C2D24F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6ECBC69" w14:textId="77777777" w:rsidTr="002C4748">
        <w:trPr>
          <w:trHeight w:val="300"/>
        </w:trPr>
        <w:tc>
          <w:tcPr>
            <w:tcW w:w="471" w:type="dxa"/>
            <w:shd w:val="clear" w:color="000000" w:fill="FFFFFF"/>
            <w:vAlign w:val="center"/>
            <w:hideMark/>
          </w:tcPr>
          <w:p w14:paraId="15971F0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618DC859"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wymiary serwety: 80 x 145 cm </w:t>
            </w:r>
          </w:p>
        </w:tc>
        <w:tc>
          <w:tcPr>
            <w:tcW w:w="1417" w:type="dxa"/>
            <w:tcBorders>
              <w:top w:val="nil"/>
              <w:bottom w:val="nil"/>
              <w:right w:val="nil"/>
            </w:tcBorders>
            <w:shd w:val="clear" w:color="000000" w:fill="FFFFFF"/>
            <w:vAlign w:val="center"/>
            <w:hideMark/>
          </w:tcPr>
          <w:p w14:paraId="174BEDC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9ABC8E4" w14:textId="77777777" w:rsidTr="002C4748">
        <w:trPr>
          <w:trHeight w:val="300"/>
        </w:trPr>
        <w:tc>
          <w:tcPr>
            <w:tcW w:w="8227" w:type="dxa"/>
            <w:gridSpan w:val="2"/>
            <w:shd w:val="clear" w:color="auto" w:fill="F2F2F2" w:themeFill="background1" w:themeFillShade="F2"/>
            <w:vAlign w:val="center"/>
            <w:hideMark/>
          </w:tcPr>
          <w:p w14:paraId="5304E3EE"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skład zestawu</w:t>
            </w:r>
          </w:p>
        </w:tc>
        <w:tc>
          <w:tcPr>
            <w:tcW w:w="1417" w:type="dxa"/>
            <w:tcBorders>
              <w:top w:val="nil"/>
              <w:bottom w:val="nil"/>
              <w:right w:val="nil"/>
            </w:tcBorders>
            <w:shd w:val="clear" w:color="auto" w:fill="F2F2F2" w:themeFill="background1" w:themeFillShade="F2"/>
            <w:vAlign w:val="center"/>
            <w:hideMark/>
          </w:tcPr>
          <w:p w14:paraId="7DA90ED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A3DAE12" w14:textId="77777777" w:rsidTr="002C4748">
        <w:trPr>
          <w:trHeight w:val="1020"/>
        </w:trPr>
        <w:tc>
          <w:tcPr>
            <w:tcW w:w="471" w:type="dxa"/>
            <w:shd w:val="clear" w:color="000000" w:fill="FFFFFF"/>
            <w:vAlign w:val="center"/>
            <w:hideMark/>
          </w:tcPr>
          <w:p w14:paraId="2E46AAD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1</w:t>
            </w:r>
          </w:p>
        </w:tc>
        <w:tc>
          <w:tcPr>
            <w:tcW w:w="7756" w:type="dxa"/>
            <w:shd w:val="clear" w:color="000000" w:fill="FFFFFF"/>
            <w:vAlign w:val="center"/>
            <w:hideMark/>
          </w:tcPr>
          <w:p w14:paraId="6815F0E5" w14:textId="47928B1F"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serweta wzmocniona samoprzylepna z wycięciem „U” 225 x 280 cm, wycięcie „U” 10 x 100 cm </w:t>
            </w:r>
            <w:proofErr w:type="gramStart"/>
            <w:r w:rsidRPr="00E968CB">
              <w:rPr>
                <w:rFonts w:asciiTheme="minorHAnsi" w:hAnsiTheme="minorHAnsi" w:cstheme="minorHAnsi"/>
                <w:sz w:val="20"/>
                <w:szCs w:val="20"/>
              </w:rPr>
              <w:t>-  1</w:t>
            </w:r>
            <w:proofErr w:type="gramEnd"/>
            <w:r w:rsidRPr="00E968CB">
              <w:rPr>
                <w:rFonts w:asciiTheme="minorHAnsi" w:hAnsiTheme="minorHAnsi" w:cstheme="minorHAnsi"/>
                <w:sz w:val="20"/>
                <w:szCs w:val="20"/>
              </w:rPr>
              <w:t xml:space="preserve"> szt. Serweta posiada samoprzylepny pasek o szerokości 5 cm zabezpieczony trzyczęściowym papierem </w:t>
            </w:r>
            <w:proofErr w:type="spellStart"/>
            <w:r w:rsidRPr="00E968CB">
              <w:rPr>
                <w:rFonts w:asciiTheme="minorHAnsi" w:hAnsiTheme="minorHAnsi" w:cstheme="minorHAnsi"/>
                <w:sz w:val="20"/>
                <w:szCs w:val="20"/>
              </w:rPr>
              <w:t>silikonowanym</w:t>
            </w:r>
            <w:proofErr w:type="spellEnd"/>
            <w:r w:rsidRPr="00E968CB">
              <w:rPr>
                <w:rFonts w:asciiTheme="minorHAnsi" w:hAnsiTheme="minorHAnsi" w:cstheme="minorHAnsi"/>
                <w:sz w:val="20"/>
                <w:szCs w:val="20"/>
              </w:rPr>
              <w:t xml:space="preserve">, każda część zakończona </w:t>
            </w:r>
            <w:proofErr w:type="spellStart"/>
            <w:r w:rsidRPr="00E968CB">
              <w:rPr>
                <w:rFonts w:asciiTheme="minorHAnsi" w:hAnsiTheme="minorHAnsi" w:cstheme="minorHAnsi"/>
                <w:sz w:val="20"/>
                <w:szCs w:val="20"/>
              </w:rPr>
              <w:t>fingerliftem</w:t>
            </w:r>
            <w:proofErr w:type="spellEnd"/>
            <w:r w:rsidRPr="00E968CB">
              <w:rPr>
                <w:rFonts w:asciiTheme="minorHAnsi" w:hAnsiTheme="minorHAnsi" w:cstheme="minorHAnsi"/>
                <w:sz w:val="20"/>
                <w:szCs w:val="20"/>
              </w:rPr>
              <w:t xml:space="preserve"> o szerokości 2 cm w celu ułatwienia aplikacji. Wokół pola operacyjnego łata chłonna o wymiarach 100 cm (+/- 1 cm) x 50 cm (+/- 1 cm)</w:t>
            </w:r>
          </w:p>
        </w:tc>
        <w:tc>
          <w:tcPr>
            <w:tcW w:w="1417" w:type="dxa"/>
            <w:tcBorders>
              <w:top w:val="nil"/>
              <w:bottom w:val="nil"/>
              <w:right w:val="nil"/>
            </w:tcBorders>
            <w:shd w:val="clear" w:color="000000" w:fill="FFFFFF"/>
            <w:vAlign w:val="center"/>
            <w:hideMark/>
          </w:tcPr>
          <w:p w14:paraId="2CC770C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253502C" w14:textId="77777777" w:rsidTr="002C4748">
        <w:trPr>
          <w:trHeight w:val="300"/>
        </w:trPr>
        <w:tc>
          <w:tcPr>
            <w:tcW w:w="471" w:type="dxa"/>
            <w:shd w:val="clear" w:color="000000" w:fill="FFFFFF"/>
            <w:vAlign w:val="center"/>
            <w:hideMark/>
          </w:tcPr>
          <w:p w14:paraId="2B4BE27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193B1DA3" w14:textId="21BD3411"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pomocnicza dwuwarstwowa 150 x 180 cm - 2 szt.</w:t>
            </w:r>
          </w:p>
        </w:tc>
        <w:tc>
          <w:tcPr>
            <w:tcW w:w="1417" w:type="dxa"/>
            <w:tcBorders>
              <w:top w:val="nil"/>
              <w:bottom w:val="nil"/>
              <w:right w:val="nil"/>
            </w:tcBorders>
            <w:shd w:val="clear" w:color="000000" w:fill="FFFFFF"/>
            <w:vAlign w:val="center"/>
            <w:hideMark/>
          </w:tcPr>
          <w:p w14:paraId="0BECB11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AECE99A" w14:textId="77777777" w:rsidTr="002C4748">
        <w:trPr>
          <w:trHeight w:val="300"/>
        </w:trPr>
        <w:tc>
          <w:tcPr>
            <w:tcW w:w="471" w:type="dxa"/>
            <w:shd w:val="clear" w:color="000000" w:fill="FFFFFF"/>
            <w:vAlign w:val="center"/>
            <w:hideMark/>
          </w:tcPr>
          <w:p w14:paraId="2137690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65C4D821" w14:textId="2EAD704E"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operacyjna dwuwarstwowa 75 x 90 cm - 1 szt.</w:t>
            </w:r>
          </w:p>
        </w:tc>
        <w:tc>
          <w:tcPr>
            <w:tcW w:w="1417" w:type="dxa"/>
            <w:tcBorders>
              <w:top w:val="nil"/>
              <w:bottom w:val="nil"/>
              <w:right w:val="nil"/>
            </w:tcBorders>
            <w:shd w:val="clear" w:color="000000" w:fill="FFFFFF"/>
            <w:vAlign w:val="center"/>
            <w:hideMark/>
          </w:tcPr>
          <w:p w14:paraId="4BA458B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BCC3B09" w14:textId="77777777" w:rsidTr="002C4748">
        <w:trPr>
          <w:trHeight w:val="555"/>
        </w:trPr>
        <w:tc>
          <w:tcPr>
            <w:tcW w:w="471" w:type="dxa"/>
            <w:shd w:val="clear" w:color="000000" w:fill="FFFFFF"/>
            <w:vAlign w:val="center"/>
            <w:hideMark/>
          </w:tcPr>
          <w:p w14:paraId="6DCAB9D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15479751"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serweta operacyjna dwuwarstwowa samoprzylepna (przylepiec o długości min.100 cm na dłuższym boku) 175 x 300 cm - 1 szt.</w:t>
            </w:r>
          </w:p>
        </w:tc>
        <w:tc>
          <w:tcPr>
            <w:tcW w:w="1417" w:type="dxa"/>
            <w:tcBorders>
              <w:top w:val="nil"/>
              <w:bottom w:val="nil"/>
              <w:right w:val="nil"/>
            </w:tcBorders>
            <w:shd w:val="clear" w:color="000000" w:fill="FFFFFF"/>
            <w:vAlign w:val="center"/>
            <w:hideMark/>
          </w:tcPr>
          <w:p w14:paraId="7684B2C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6400F39" w14:textId="77777777" w:rsidTr="002C4748">
        <w:trPr>
          <w:trHeight w:val="300"/>
        </w:trPr>
        <w:tc>
          <w:tcPr>
            <w:tcW w:w="471" w:type="dxa"/>
            <w:shd w:val="clear" w:color="000000" w:fill="FFFFFF"/>
            <w:vAlign w:val="center"/>
            <w:hideMark/>
          </w:tcPr>
          <w:p w14:paraId="4501BD1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6EBFAF49" w14:textId="54CD5644"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osłona na kończynę 33 x 110 cm z dwoma paskami przylepnymi - 1 szt.</w:t>
            </w:r>
          </w:p>
        </w:tc>
        <w:tc>
          <w:tcPr>
            <w:tcW w:w="1417" w:type="dxa"/>
            <w:tcBorders>
              <w:top w:val="nil"/>
              <w:bottom w:val="nil"/>
              <w:right w:val="nil"/>
            </w:tcBorders>
            <w:shd w:val="clear" w:color="000000" w:fill="FFFFFF"/>
            <w:vAlign w:val="center"/>
            <w:hideMark/>
          </w:tcPr>
          <w:p w14:paraId="4AB4697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2C5218A" w14:textId="77777777" w:rsidTr="002C4748">
        <w:trPr>
          <w:trHeight w:val="300"/>
        </w:trPr>
        <w:tc>
          <w:tcPr>
            <w:tcW w:w="471" w:type="dxa"/>
            <w:shd w:val="clear" w:color="000000" w:fill="FFFFFF"/>
            <w:vAlign w:val="center"/>
            <w:hideMark/>
          </w:tcPr>
          <w:p w14:paraId="6294A84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7C081922" w14:textId="37EBF490"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- 1 szt.</w:t>
            </w:r>
          </w:p>
        </w:tc>
        <w:tc>
          <w:tcPr>
            <w:tcW w:w="1417" w:type="dxa"/>
            <w:tcBorders>
              <w:top w:val="nil"/>
              <w:bottom w:val="nil"/>
              <w:right w:val="nil"/>
            </w:tcBorders>
            <w:shd w:val="clear" w:color="000000" w:fill="FFFFFF"/>
            <w:vAlign w:val="center"/>
            <w:hideMark/>
          </w:tcPr>
          <w:p w14:paraId="5DB924C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A4B6406" w14:textId="77777777" w:rsidTr="002C4748">
        <w:trPr>
          <w:trHeight w:val="300"/>
        </w:trPr>
        <w:tc>
          <w:tcPr>
            <w:tcW w:w="471" w:type="dxa"/>
            <w:shd w:val="clear" w:color="000000" w:fill="FFFFFF"/>
            <w:vAlign w:val="center"/>
            <w:hideMark/>
          </w:tcPr>
          <w:p w14:paraId="7FA481E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65183B6E"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do nakrycia stolika Mayo - 1 szt. </w:t>
            </w:r>
          </w:p>
        </w:tc>
        <w:tc>
          <w:tcPr>
            <w:tcW w:w="1417" w:type="dxa"/>
            <w:tcBorders>
              <w:top w:val="nil"/>
              <w:bottom w:val="nil"/>
              <w:right w:val="nil"/>
            </w:tcBorders>
            <w:shd w:val="clear" w:color="000000" w:fill="FFFFFF"/>
            <w:vAlign w:val="center"/>
            <w:hideMark/>
          </w:tcPr>
          <w:p w14:paraId="6DACD3E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7DB7DE4" w14:textId="77777777" w:rsidTr="002C4748">
        <w:trPr>
          <w:trHeight w:val="300"/>
        </w:trPr>
        <w:tc>
          <w:tcPr>
            <w:tcW w:w="471" w:type="dxa"/>
            <w:shd w:val="clear" w:color="000000" w:fill="FFFFFF"/>
            <w:vAlign w:val="center"/>
            <w:hideMark/>
          </w:tcPr>
          <w:p w14:paraId="5948F8B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shd w:val="clear" w:color="000000" w:fill="FFFFFF"/>
            <w:vAlign w:val="center"/>
            <w:hideMark/>
          </w:tcPr>
          <w:p w14:paraId="5F7B8490"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dla instrumentariuszki z włókniny SMMS wzmocniony 130 cm – 1 szt.</w:t>
            </w:r>
          </w:p>
        </w:tc>
        <w:tc>
          <w:tcPr>
            <w:tcW w:w="1417" w:type="dxa"/>
            <w:tcBorders>
              <w:top w:val="nil"/>
              <w:bottom w:val="nil"/>
              <w:right w:val="nil"/>
            </w:tcBorders>
            <w:shd w:val="clear" w:color="000000" w:fill="FFFFFF"/>
            <w:vAlign w:val="center"/>
            <w:hideMark/>
          </w:tcPr>
          <w:p w14:paraId="2099659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F583C8C" w14:textId="77777777" w:rsidTr="002C4748">
        <w:trPr>
          <w:trHeight w:val="300"/>
        </w:trPr>
        <w:tc>
          <w:tcPr>
            <w:tcW w:w="471" w:type="dxa"/>
            <w:shd w:val="clear" w:color="000000" w:fill="FFFFFF"/>
            <w:vAlign w:val="center"/>
            <w:hideMark/>
          </w:tcPr>
          <w:p w14:paraId="7A796F7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56" w:type="dxa"/>
            <w:shd w:val="clear" w:color="000000" w:fill="FFFFFF"/>
            <w:vAlign w:val="center"/>
            <w:hideMark/>
          </w:tcPr>
          <w:p w14:paraId="1FB607B1"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z włókniny SMMS wzmocniony 150 cm – 2 szt.</w:t>
            </w:r>
          </w:p>
        </w:tc>
        <w:tc>
          <w:tcPr>
            <w:tcW w:w="1417" w:type="dxa"/>
            <w:tcBorders>
              <w:top w:val="nil"/>
              <w:bottom w:val="nil"/>
              <w:right w:val="nil"/>
            </w:tcBorders>
            <w:shd w:val="clear" w:color="000000" w:fill="FFFFFF"/>
            <w:vAlign w:val="center"/>
            <w:hideMark/>
          </w:tcPr>
          <w:p w14:paraId="2551D4A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182AD67" w14:textId="77777777" w:rsidTr="002C4748">
        <w:trPr>
          <w:trHeight w:val="300"/>
        </w:trPr>
        <w:tc>
          <w:tcPr>
            <w:tcW w:w="471" w:type="dxa"/>
            <w:shd w:val="clear" w:color="000000" w:fill="FFFFFF"/>
            <w:vAlign w:val="center"/>
            <w:hideMark/>
          </w:tcPr>
          <w:p w14:paraId="0717A8F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756" w:type="dxa"/>
            <w:shd w:val="clear" w:color="000000" w:fill="FFFFFF"/>
            <w:vAlign w:val="center"/>
            <w:hideMark/>
          </w:tcPr>
          <w:p w14:paraId="31B8F679"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kieszeń samoprzylepna (dwie sekcje) 40 x 38 cm - 1 szt.</w:t>
            </w:r>
          </w:p>
        </w:tc>
        <w:tc>
          <w:tcPr>
            <w:tcW w:w="1417" w:type="dxa"/>
            <w:tcBorders>
              <w:top w:val="nil"/>
              <w:bottom w:val="nil"/>
              <w:right w:val="nil"/>
            </w:tcBorders>
            <w:shd w:val="clear" w:color="000000" w:fill="FFFFFF"/>
            <w:vAlign w:val="center"/>
            <w:hideMark/>
          </w:tcPr>
          <w:p w14:paraId="1FD4606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EB3E6A1" w14:textId="77777777" w:rsidTr="002C4748">
        <w:trPr>
          <w:trHeight w:val="300"/>
        </w:trPr>
        <w:tc>
          <w:tcPr>
            <w:tcW w:w="471" w:type="dxa"/>
            <w:shd w:val="clear" w:color="000000" w:fill="FFFFFF"/>
            <w:vAlign w:val="center"/>
            <w:hideMark/>
          </w:tcPr>
          <w:p w14:paraId="7D43106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11</w:t>
            </w:r>
          </w:p>
        </w:tc>
        <w:tc>
          <w:tcPr>
            <w:tcW w:w="7756" w:type="dxa"/>
            <w:shd w:val="clear" w:color="000000" w:fill="FFFFFF"/>
            <w:vAlign w:val="center"/>
            <w:hideMark/>
          </w:tcPr>
          <w:p w14:paraId="10D9EE6E" w14:textId="7212075C"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ostrze chirurgiczne nr 23 - 3 szt.</w:t>
            </w:r>
          </w:p>
        </w:tc>
        <w:tc>
          <w:tcPr>
            <w:tcW w:w="1417" w:type="dxa"/>
            <w:tcBorders>
              <w:top w:val="nil"/>
              <w:bottom w:val="nil"/>
              <w:right w:val="nil"/>
            </w:tcBorders>
            <w:shd w:val="clear" w:color="000000" w:fill="FFFFFF"/>
            <w:vAlign w:val="center"/>
            <w:hideMark/>
          </w:tcPr>
          <w:p w14:paraId="139CBAB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0B80103" w14:textId="77777777" w:rsidTr="002C4748">
        <w:trPr>
          <w:trHeight w:val="300"/>
        </w:trPr>
        <w:tc>
          <w:tcPr>
            <w:tcW w:w="471" w:type="dxa"/>
            <w:shd w:val="clear" w:color="000000" w:fill="FFFFFF"/>
            <w:vAlign w:val="center"/>
            <w:hideMark/>
          </w:tcPr>
          <w:p w14:paraId="56A39AC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12</w:t>
            </w:r>
          </w:p>
        </w:tc>
        <w:tc>
          <w:tcPr>
            <w:tcW w:w="7756" w:type="dxa"/>
            <w:vAlign w:val="center"/>
            <w:hideMark/>
          </w:tcPr>
          <w:p w14:paraId="5D74F072" w14:textId="1DF3B0E8"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przedłużenie do ssaka Ch.25 350 cm (+/- 5%) z </w:t>
            </w:r>
            <w:r w:rsidR="00144498" w:rsidRPr="00E968CB">
              <w:rPr>
                <w:rFonts w:asciiTheme="minorHAnsi" w:hAnsiTheme="minorHAnsi" w:cstheme="minorHAnsi"/>
                <w:sz w:val="20"/>
                <w:szCs w:val="20"/>
              </w:rPr>
              <w:t>końcówką</w:t>
            </w:r>
            <w:r w:rsidRPr="00E968CB">
              <w:rPr>
                <w:rFonts w:asciiTheme="minorHAnsi" w:hAnsiTheme="minorHAnsi" w:cstheme="minorHAnsi"/>
                <w:sz w:val="20"/>
                <w:szCs w:val="20"/>
              </w:rPr>
              <w:t xml:space="preserve"> do odsysania typu</w:t>
            </w:r>
            <w:r w:rsidR="00144498">
              <w:rPr>
                <w:rFonts w:asciiTheme="minorHAnsi" w:hAnsiTheme="minorHAnsi" w:cstheme="minorHAnsi"/>
                <w:sz w:val="20"/>
                <w:szCs w:val="20"/>
              </w:rPr>
              <w:t xml:space="preserve"> </w:t>
            </w:r>
            <w:proofErr w:type="spellStart"/>
            <w:r w:rsidRPr="00E968CB">
              <w:rPr>
                <w:rFonts w:asciiTheme="minorHAnsi" w:hAnsiTheme="minorHAnsi" w:cstheme="minorHAnsi"/>
                <w:sz w:val="20"/>
                <w:szCs w:val="20"/>
              </w:rPr>
              <w:t>Yankauer</w:t>
            </w:r>
            <w:proofErr w:type="spellEnd"/>
            <w:r w:rsidRPr="00E968CB">
              <w:rPr>
                <w:rFonts w:asciiTheme="minorHAnsi" w:hAnsiTheme="minorHAnsi" w:cstheme="minorHAnsi"/>
                <w:sz w:val="20"/>
                <w:szCs w:val="20"/>
              </w:rPr>
              <w:t xml:space="preserve"> Ø 10 mm - 1 szt.</w:t>
            </w:r>
          </w:p>
        </w:tc>
        <w:tc>
          <w:tcPr>
            <w:tcW w:w="1417" w:type="dxa"/>
            <w:tcBorders>
              <w:top w:val="nil"/>
              <w:bottom w:val="nil"/>
              <w:right w:val="nil"/>
            </w:tcBorders>
            <w:shd w:val="clear" w:color="000000" w:fill="FFFFFF"/>
            <w:vAlign w:val="center"/>
            <w:hideMark/>
          </w:tcPr>
          <w:p w14:paraId="6A393BC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6913389" w14:textId="77777777" w:rsidTr="002C4748">
        <w:trPr>
          <w:trHeight w:val="300"/>
        </w:trPr>
        <w:tc>
          <w:tcPr>
            <w:tcW w:w="471" w:type="dxa"/>
            <w:shd w:val="clear" w:color="000000" w:fill="FFFFFF"/>
            <w:vAlign w:val="center"/>
            <w:hideMark/>
          </w:tcPr>
          <w:p w14:paraId="1E0BAC4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13</w:t>
            </w:r>
          </w:p>
        </w:tc>
        <w:tc>
          <w:tcPr>
            <w:tcW w:w="7756" w:type="dxa"/>
            <w:shd w:val="clear" w:color="000000" w:fill="FFFFFF"/>
            <w:vAlign w:val="center"/>
            <w:hideMark/>
          </w:tcPr>
          <w:p w14:paraId="40DBFD20"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 cm, przewiązane tasiemką po 10szt. – 40 szt. </w:t>
            </w:r>
          </w:p>
        </w:tc>
        <w:tc>
          <w:tcPr>
            <w:tcW w:w="1417" w:type="dxa"/>
            <w:tcBorders>
              <w:top w:val="nil"/>
              <w:bottom w:val="nil"/>
              <w:right w:val="nil"/>
            </w:tcBorders>
            <w:shd w:val="clear" w:color="000000" w:fill="FFFFFF"/>
            <w:vAlign w:val="center"/>
            <w:hideMark/>
          </w:tcPr>
          <w:p w14:paraId="528A815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63B808C" w14:textId="77777777" w:rsidTr="002C4748">
        <w:trPr>
          <w:trHeight w:val="300"/>
        </w:trPr>
        <w:tc>
          <w:tcPr>
            <w:tcW w:w="471" w:type="dxa"/>
            <w:shd w:val="clear" w:color="000000" w:fill="FFFFFF"/>
            <w:vAlign w:val="center"/>
            <w:hideMark/>
          </w:tcPr>
          <w:p w14:paraId="2B72E07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14</w:t>
            </w:r>
          </w:p>
        </w:tc>
        <w:tc>
          <w:tcPr>
            <w:tcW w:w="7756" w:type="dxa"/>
            <w:shd w:val="clear" w:color="000000" w:fill="FFFFFF"/>
            <w:vAlign w:val="center"/>
            <w:hideMark/>
          </w:tcPr>
          <w:p w14:paraId="71192870"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 cm - 5 szt. </w:t>
            </w:r>
          </w:p>
        </w:tc>
        <w:tc>
          <w:tcPr>
            <w:tcW w:w="1417" w:type="dxa"/>
            <w:tcBorders>
              <w:top w:val="nil"/>
              <w:bottom w:val="nil"/>
              <w:right w:val="nil"/>
            </w:tcBorders>
            <w:shd w:val="clear" w:color="000000" w:fill="FFFFFF"/>
            <w:vAlign w:val="center"/>
            <w:hideMark/>
          </w:tcPr>
          <w:p w14:paraId="6D31454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7C515CA" w14:textId="77777777" w:rsidTr="002C4748">
        <w:trPr>
          <w:trHeight w:val="300"/>
        </w:trPr>
        <w:tc>
          <w:tcPr>
            <w:tcW w:w="471" w:type="dxa"/>
            <w:shd w:val="clear" w:color="000000" w:fill="FFFFFF"/>
            <w:vAlign w:val="center"/>
            <w:hideMark/>
          </w:tcPr>
          <w:p w14:paraId="03BF46E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15</w:t>
            </w:r>
          </w:p>
        </w:tc>
        <w:tc>
          <w:tcPr>
            <w:tcW w:w="7756" w:type="dxa"/>
            <w:shd w:val="clear" w:color="000000" w:fill="FFFFFF"/>
            <w:vAlign w:val="center"/>
            <w:hideMark/>
          </w:tcPr>
          <w:p w14:paraId="5C10407E" w14:textId="28D6802F"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serwety operacyjne z RTG białe, 4 warstwowe, 40x40 cm po wstępnym praniu – 5 szt. </w:t>
            </w:r>
          </w:p>
        </w:tc>
        <w:tc>
          <w:tcPr>
            <w:tcW w:w="1417" w:type="dxa"/>
            <w:tcBorders>
              <w:top w:val="nil"/>
              <w:bottom w:val="nil"/>
              <w:right w:val="nil"/>
            </w:tcBorders>
            <w:shd w:val="clear" w:color="000000" w:fill="FFFFFF"/>
            <w:vAlign w:val="center"/>
            <w:hideMark/>
          </w:tcPr>
          <w:p w14:paraId="76871888"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501133D" w14:textId="77777777" w:rsidTr="002C4748">
        <w:trPr>
          <w:trHeight w:val="765"/>
        </w:trPr>
        <w:tc>
          <w:tcPr>
            <w:tcW w:w="471" w:type="dxa"/>
            <w:shd w:val="clear" w:color="000000" w:fill="FFFFFF"/>
            <w:vAlign w:val="center"/>
            <w:hideMark/>
          </w:tcPr>
          <w:p w14:paraId="1EE1ADF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16</w:t>
            </w:r>
          </w:p>
        </w:tc>
        <w:tc>
          <w:tcPr>
            <w:tcW w:w="7756" w:type="dxa"/>
            <w:shd w:val="clear" w:color="000000" w:fill="FFFFFF"/>
            <w:vAlign w:val="center"/>
            <w:hideMark/>
          </w:tcPr>
          <w:p w14:paraId="52DABBEF"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uchwyt do mocowania przewodów i drenów, samoprzylepny z dwoma trokami z włókniny </w:t>
            </w:r>
            <w:proofErr w:type="spellStart"/>
            <w:r w:rsidRPr="00E968CB">
              <w:rPr>
                <w:rFonts w:asciiTheme="minorHAnsi" w:hAnsiTheme="minorHAnsi" w:cstheme="minorHAnsi"/>
                <w:sz w:val="20"/>
                <w:szCs w:val="20"/>
              </w:rPr>
              <w:t>spunlace</w:t>
            </w:r>
            <w:proofErr w:type="spellEnd"/>
            <w:r w:rsidRPr="00E968CB">
              <w:rPr>
                <w:rFonts w:asciiTheme="minorHAnsi" w:hAnsiTheme="minorHAnsi" w:cstheme="minorHAnsi"/>
                <w:sz w:val="20"/>
                <w:szCs w:val="20"/>
              </w:rPr>
              <w:t xml:space="preserve"> o długości min. 25 cm, umożliwiającymi przewiązanie kilku przewodów równocześnie, przymocowanymi do foliowej taśmy samoprzylepnej o wymiarach 9 x 11 cm - 2 szt.</w:t>
            </w:r>
          </w:p>
        </w:tc>
        <w:tc>
          <w:tcPr>
            <w:tcW w:w="1417" w:type="dxa"/>
            <w:tcBorders>
              <w:top w:val="nil"/>
              <w:bottom w:val="nil"/>
              <w:right w:val="nil"/>
            </w:tcBorders>
            <w:shd w:val="clear" w:color="000000" w:fill="FFFFFF"/>
            <w:vAlign w:val="center"/>
            <w:hideMark/>
          </w:tcPr>
          <w:p w14:paraId="2C68A14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F55B7D8" w14:textId="77777777" w:rsidTr="002C4748">
        <w:trPr>
          <w:trHeight w:val="300"/>
        </w:trPr>
        <w:tc>
          <w:tcPr>
            <w:tcW w:w="471" w:type="dxa"/>
            <w:shd w:val="clear" w:color="000000" w:fill="FFFFFF"/>
            <w:vAlign w:val="center"/>
            <w:hideMark/>
          </w:tcPr>
          <w:p w14:paraId="554BE63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17</w:t>
            </w:r>
          </w:p>
        </w:tc>
        <w:tc>
          <w:tcPr>
            <w:tcW w:w="7756" w:type="dxa"/>
            <w:shd w:val="clear" w:color="000000" w:fill="FFFFFF"/>
            <w:vAlign w:val="center"/>
            <w:hideMark/>
          </w:tcPr>
          <w:p w14:paraId="5BCB009A"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celulozowe, chłonne 20 x 30 cm - 4 szt.     </w:t>
            </w:r>
          </w:p>
        </w:tc>
        <w:tc>
          <w:tcPr>
            <w:tcW w:w="1417" w:type="dxa"/>
            <w:tcBorders>
              <w:top w:val="nil"/>
              <w:bottom w:val="nil"/>
              <w:right w:val="nil"/>
            </w:tcBorders>
            <w:shd w:val="clear" w:color="000000" w:fill="FFFFFF"/>
            <w:vAlign w:val="center"/>
            <w:hideMark/>
          </w:tcPr>
          <w:p w14:paraId="15E2F82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5CFC52C" w14:textId="77777777" w:rsidTr="002C4748">
        <w:trPr>
          <w:trHeight w:val="300"/>
        </w:trPr>
        <w:tc>
          <w:tcPr>
            <w:tcW w:w="471" w:type="dxa"/>
            <w:shd w:val="clear" w:color="000000" w:fill="FFFFFF"/>
            <w:vAlign w:val="center"/>
            <w:hideMark/>
          </w:tcPr>
          <w:p w14:paraId="567AB99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18</w:t>
            </w:r>
          </w:p>
        </w:tc>
        <w:tc>
          <w:tcPr>
            <w:tcW w:w="7756" w:type="dxa"/>
            <w:shd w:val="clear" w:color="000000" w:fill="FFFFFF"/>
            <w:vAlign w:val="center"/>
            <w:hideMark/>
          </w:tcPr>
          <w:p w14:paraId="3D2F2482"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plastikowa ze szpatułką do cementu kostnego 400 ml - 1 szt.</w:t>
            </w:r>
          </w:p>
        </w:tc>
        <w:tc>
          <w:tcPr>
            <w:tcW w:w="1417" w:type="dxa"/>
            <w:tcBorders>
              <w:top w:val="nil"/>
              <w:bottom w:val="nil"/>
              <w:right w:val="nil"/>
            </w:tcBorders>
            <w:shd w:val="clear" w:color="000000" w:fill="FFFFFF"/>
            <w:vAlign w:val="center"/>
            <w:hideMark/>
          </w:tcPr>
          <w:p w14:paraId="549867B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D416B52" w14:textId="77777777" w:rsidTr="002C4748">
        <w:trPr>
          <w:trHeight w:val="300"/>
        </w:trPr>
        <w:tc>
          <w:tcPr>
            <w:tcW w:w="471" w:type="dxa"/>
            <w:shd w:val="clear" w:color="000000" w:fill="FFFFFF"/>
            <w:vAlign w:val="center"/>
            <w:hideMark/>
          </w:tcPr>
          <w:p w14:paraId="3ECC263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19</w:t>
            </w:r>
          </w:p>
        </w:tc>
        <w:tc>
          <w:tcPr>
            <w:tcW w:w="7756" w:type="dxa"/>
            <w:shd w:val="clear" w:color="000000" w:fill="FFFFFF"/>
            <w:vAlign w:val="center"/>
            <w:hideMark/>
          </w:tcPr>
          <w:p w14:paraId="38E1ED5C" w14:textId="480064FD"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kleszczyki plastikowe proste do mycia pola operacyjnego 24 cm - 1 szt.</w:t>
            </w:r>
          </w:p>
        </w:tc>
        <w:tc>
          <w:tcPr>
            <w:tcW w:w="1417" w:type="dxa"/>
            <w:tcBorders>
              <w:top w:val="nil"/>
              <w:bottom w:val="nil"/>
              <w:right w:val="nil"/>
            </w:tcBorders>
            <w:shd w:val="clear" w:color="000000" w:fill="FFFFFF"/>
            <w:vAlign w:val="center"/>
            <w:hideMark/>
          </w:tcPr>
          <w:p w14:paraId="4E5BA7C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A071994" w14:textId="77777777" w:rsidTr="002C4748">
        <w:trPr>
          <w:trHeight w:val="540"/>
        </w:trPr>
        <w:tc>
          <w:tcPr>
            <w:tcW w:w="471" w:type="dxa"/>
            <w:shd w:val="clear" w:color="000000" w:fill="FFFFFF"/>
            <w:vAlign w:val="center"/>
            <w:hideMark/>
          </w:tcPr>
          <w:p w14:paraId="41BEE85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20</w:t>
            </w:r>
          </w:p>
        </w:tc>
        <w:tc>
          <w:tcPr>
            <w:tcW w:w="7756" w:type="dxa"/>
            <w:shd w:val="clear" w:color="000000" w:fill="FFFFFF"/>
            <w:vAlign w:val="center"/>
            <w:hideMark/>
          </w:tcPr>
          <w:p w14:paraId="53E3B98D" w14:textId="522F168D"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500 ml z podziałką, niebieski - 1 szt. Nie dopuszcza się zaoferowania pojemnika w kolorze czarnym i czerwonym.</w:t>
            </w:r>
          </w:p>
        </w:tc>
        <w:tc>
          <w:tcPr>
            <w:tcW w:w="1417" w:type="dxa"/>
            <w:tcBorders>
              <w:top w:val="nil"/>
              <w:bottom w:val="nil"/>
              <w:right w:val="nil"/>
            </w:tcBorders>
            <w:shd w:val="clear" w:color="000000" w:fill="FFFFFF"/>
            <w:vAlign w:val="center"/>
            <w:hideMark/>
          </w:tcPr>
          <w:p w14:paraId="62524AA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F6CFB9A" w14:textId="77777777" w:rsidTr="002C4748">
        <w:trPr>
          <w:trHeight w:val="300"/>
        </w:trPr>
        <w:tc>
          <w:tcPr>
            <w:tcW w:w="471" w:type="dxa"/>
            <w:shd w:val="clear" w:color="000000" w:fill="FFFFFF"/>
            <w:vAlign w:val="center"/>
            <w:hideMark/>
          </w:tcPr>
          <w:p w14:paraId="4D6CF09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21</w:t>
            </w:r>
          </w:p>
        </w:tc>
        <w:tc>
          <w:tcPr>
            <w:tcW w:w="7756" w:type="dxa"/>
            <w:shd w:val="clear" w:color="000000" w:fill="FFFFFF"/>
            <w:vAlign w:val="center"/>
            <w:hideMark/>
          </w:tcPr>
          <w:p w14:paraId="6757E3E5" w14:textId="35305460"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strzykawka 100 ml typu Żaneta - 1 szt.</w:t>
            </w:r>
          </w:p>
        </w:tc>
        <w:tc>
          <w:tcPr>
            <w:tcW w:w="1417" w:type="dxa"/>
            <w:tcBorders>
              <w:top w:val="nil"/>
              <w:right w:val="nil"/>
            </w:tcBorders>
            <w:shd w:val="clear" w:color="000000" w:fill="FFFFFF"/>
            <w:vAlign w:val="center"/>
            <w:hideMark/>
          </w:tcPr>
          <w:p w14:paraId="31CEA3C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348B934" w14:textId="77777777" w:rsidTr="002C4748">
        <w:trPr>
          <w:trHeight w:val="330"/>
        </w:trPr>
        <w:tc>
          <w:tcPr>
            <w:tcW w:w="471" w:type="dxa"/>
            <w:shd w:val="clear" w:color="auto" w:fill="DBE5F1" w:themeFill="accent1" w:themeFillTint="33"/>
            <w:vAlign w:val="center"/>
            <w:hideMark/>
          </w:tcPr>
          <w:p w14:paraId="72FD30A3"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IV</w:t>
            </w:r>
          </w:p>
        </w:tc>
        <w:tc>
          <w:tcPr>
            <w:tcW w:w="7756" w:type="dxa"/>
            <w:shd w:val="clear" w:color="auto" w:fill="DBE5F1" w:themeFill="accent1" w:themeFillTint="33"/>
            <w:vAlign w:val="center"/>
            <w:hideMark/>
          </w:tcPr>
          <w:p w14:paraId="763FDA6B"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Obłożenie do artroskopii kolana</w:t>
            </w:r>
          </w:p>
        </w:tc>
        <w:tc>
          <w:tcPr>
            <w:tcW w:w="1417" w:type="dxa"/>
            <w:tcBorders>
              <w:bottom w:val="single" w:sz="4" w:space="0" w:color="auto"/>
            </w:tcBorders>
            <w:shd w:val="clear" w:color="auto" w:fill="DBE5F1" w:themeFill="accent1" w:themeFillTint="33"/>
            <w:vAlign w:val="center"/>
            <w:hideMark/>
          </w:tcPr>
          <w:p w14:paraId="0AAB28CB"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530</w:t>
            </w:r>
          </w:p>
        </w:tc>
      </w:tr>
      <w:tr w:rsidR="000429EC" w:rsidRPr="00E968CB" w14:paraId="20C33874" w14:textId="77777777" w:rsidTr="002C4748">
        <w:trPr>
          <w:trHeight w:val="330"/>
        </w:trPr>
        <w:tc>
          <w:tcPr>
            <w:tcW w:w="8227" w:type="dxa"/>
            <w:gridSpan w:val="2"/>
            <w:shd w:val="clear" w:color="auto" w:fill="F2F2F2" w:themeFill="background1" w:themeFillShade="F2"/>
            <w:vAlign w:val="center"/>
            <w:hideMark/>
          </w:tcPr>
          <w:p w14:paraId="77F5E856"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c>
          <w:tcPr>
            <w:tcW w:w="1417" w:type="dxa"/>
            <w:tcBorders>
              <w:bottom w:val="nil"/>
              <w:right w:val="nil"/>
            </w:tcBorders>
            <w:shd w:val="clear" w:color="auto" w:fill="F2F2F2" w:themeFill="background1" w:themeFillShade="F2"/>
            <w:vAlign w:val="center"/>
            <w:hideMark/>
          </w:tcPr>
          <w:p w14:paraId="2FDF3363" w14:textId="77777777" w:rsidR="000429EC" w:rsidRPr="00E968CB" w:rsidRDefault="000429EC" w:rsidP="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0D5650DF" w14:textId="77777777" w:rsidTr="002C4748">
        <w:trPr>
          <w:trHeight w:val="330"/>
        </w:trPr>
        <w:tc>
          <w:tcPr>
            <w:tcW w:w="471" w:type="dxa"/>
            <w:shd w:val="clear" w:color="000000" w:fill="FFFFFF"/>
            <w:vAlign w:val="center"/>
            <w:hideMark/>
          </w:tcPr>
          <w:p w14:paraId="7C598BA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124FC437"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1927222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F0E0E71" w14:textId="77777777" w:rsidTr="002C4748">
        <w:trPr>
          <w:trHeight w:val="330"/>
        </w:trPr>
        <w:tc>
          <w:tcPr>
            <w:tcW w:w="471" w:type="dxa"/>
            <w:shd w:val="clear" w:color="000000" w:fill="FFFFFF"/>
            <w:vAlign w:val="center"/>
            <w:hideMark/>
          </w:tcPr>
          <w:p w14:paraId="4369238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338595F7"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57 g/m2 (+/- 0,5 g/m2)</w:t>
            </w:r>
          </w:p>
        </w:tc>
        <w:tc>
          <w:tcPr>
            <w:tcW w:w="1417" w:type="dxa"/>
            <w:tcBorders>
              <w:top w:val="nil"/>
              <w:bottom w:val="nil"/>
              <w:right w:val="nil"/>
            </w:tcBorders>
            <w:shd w:val="clear" w:color="000000" w:fill="FFFFFF"/>
            <w:vAlign w:val="center"/>
            <w:hideMark/>
          </w:tcPr>
          <w:p w14:paraId="26D6F1F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B78F1E3" w14:textId="77777777" w:rsidTr="002C4748">
        <w:trPr>
          <w:trHeight w:val="330"/>
        </w:trPr>
        <w:tc>
          <w:tcPr>
            <w:tcW w:w="471" w:type="dxa"/>
            <w:shd w:val="clear" w:color="000000" w:fill="FFFFFF"/>
            <w:vAlign w:val="center"/>
            <w:hideMark/>
          </w:tcPr>
          <w:p w14:paraId="794CB9D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0F83A264"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min. 200 ml/m2 </w:t>
            </w:r>
          </w:p>
        </w:tc>
        <w:tc>
          <w:tcPr>
            <w:tcW w:w="1417" w:type="dxa"/>
            <w:tcBorders>
              <w:top w:val="nil"/>
              <w:bottom w:val="nil"/>
              <w:right w:val="nil"/>
            </w:tcBorders>
            <w:shd w:val="clear" w:color="000000" w:fill="FFFFFF"/>
            <w:vAlign w:val="center"/>
            <w:hideMark/>
          </w:tcPr>
          <w:p w14:paraId="47F98BE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3C72219" w14:textId="77777777" w:rsidTr="002C4748">
        <w:trPr>
          <w:trHeight w:val="330"/>
        </w:trPr>
        <w:tc>
          <w:tcPr>
            <w:tcW w:w="471" w:type="dxa"/>
            <w:shd w:val="clear" w:color="000000" w:fill="FFFFFF"/>
            <w:vAlign w:val="center"/>
            <w:hideMark/>
          </w:tcPr>
          <w:p w14:paraId="79E46A8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4AD8A24D"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odporność na przenikanie cieczy min. 128 cm H2O</w:t>
            </w:r>
          </w:p>
        </w:tc>
        <w:tc>
          <w:tcPr>
            <w:tcW w:w="1417" w:type="dxa"/>
            <w:tcBorders>
              <w:top w:val="nil"/>
              <w:bottom w:val="nil"/>
              <w:right w:val="nil"/>
            </w:tcBorders>
            <w:shd w:val="clear" w:color="000000" w:fill="FFFFFF"/>
            <w:vAlign w:val="center"/>
            <w:hideMark/>
          </w:tcPr>
          <w:p w14:paraId="73D7403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3C5EBFB" w14:textId="77777777" w:rsidTr="002C4748">
        <w:trPr>
          <w:trHeight w:val="330"/>
        </w:trPr>
        <w:tc>
          <w:tcPr>
            <w:tcW w:w="471" w:type="dxa"/>
            <w:shd w:val="clear" w:color="000000" w:fill="FFFFFF"/>
            <w:vAlign w:val="center"/>
            <w:hideMark/>
          </w:tcPr>
          <w:p w14:paraId="2973E1D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5DABB6E4"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sucho min. 175 </w:t>
            </w:r>
            <w:proofErr w:type="spellStart"/>
            <w:r w:rsidRPr="00E968CB">
              <w:rPr>
                <w:rFonts w:asciiTheme="minorHAnsi" w:hAnsiTheme="minorHAnsi" w:cstheme="minorHAnsi"/>
                <w:sz w:val="20"/>
                <w:szCs w:val="20"/>
              </w:rPr>
              <w:t>kPa</w:t>
            </w:r>
            <w:proofErr w:type="spellEnd"/>
          </w:p>
        </w:tc>
        <w:tc>
          <w:tcPr>
            <w:tcW w:w="1417" w:type="dxa"/>
            <w:tcBorders>
              <w:top w:val="nil"/>
              <w:bottom w:val="nil"/>
              <w:right w:val="nil"/>
            </w:tcBorders>
            <w:shd w:val="clear" w:color="000000" w:fill="FFFFFF"/>
            <w:vAlign w:val="center"/>
            <w:hideMark/>
          </w:tcPr>
          <w:p w14:paraId="1F94351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073EC5F" w14:textId="77777777" w:rsidTr="002C4748">
        <w:trPr>
          <w:trHeight w:val="330"/>
        </w:trPr>
        <w:tc>
          <w:tcPr>
            <w:tcW w:w="471" w:type="dxa"/>
            <w:shd w:val="clear" w:color="000000" w:fill="FFFFFF"/>
            <w:vAlign w:val="center"/>
            <w:hideMark/>
          </w:tcPr>
          <w:p w14:paraId="2AFAC53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716D92D1"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mokro min. 185 </w:t>
            </w:r>
            <w:proofErr w:type="spellStart"/>
            <w:r w:rsidRPr="00E968CB">
              <w:rPr>
                <w:rFonts w:asciiTheme="minorHAnsi" w:hAnsiTheme="minorHAnsi" w:cstheme="minorHAnsi"/>
                <w:sz w:val="20"/>
                <w:szCs w:val="20"/>
              </w:rPr>
              <w:t>kPa</w:t>
            </w:r>
            <w:proofErr w:type="spellEnd"/>
          </w:p>
        </w:tc>
        <w:tc>
          <w:tcPr>
            <w:tcW w:w="1417" w:type="dxa"/>
            <w:tcBorders>
              <w:top w:val="nil"/>
              <w:bottom w:val="nil"/>
              <w:right w:val="nil"/>
            </w:tcBorders>
            <w:shd w:val="clear" w:color="000000" w:fill="FFFFFF"/>
            <w:vAlign w:val="center"/>
            <w:hideMark/>
          </w:tcPr>
          <w:p w14:paraId="13A65E1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A791EA5" w14:textId="77777777" w:rsidTr="002C4748">
        <w:trPr>
          <w:trHeight w:val="330"/>
        </w:trPr>
        <w:tc>
          <w:tcPr>
            <w:tcW w:w="471" w:type="dxa"/>
            <w:shd w:val="clear" w:color="000000" w:fill="FFFFFF"/>
            <w:vAlign w:val="center"/>
            <w:hideMark/>
          </w:tcPr>
          <w:p w14:paraId="2A3FE0D0"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6FA05F68"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7678FC6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73D9B24" w14:textId="77777777" w:rsidTr="002C4748">
        <w:trPr>
          <w:trHeight w:val="330"/>
        </w:trPr>
        <w:tc>
          <w:tcPr>
            <w:tcW w:w="8227" w:type="dxa"/>
            <w:gridSpan w:val="2"/>
            <w:shd w:val="clear" w:color="auto" w:fill="F2F2F2" w:themeFill="background1" w:themeFillShade="F2"/>
            <w:vAlign w:val="center"/>
            <w:hideMark/>
          </w:tcPr>
          <w:p w14:paraId="33995E35"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auto" w:fill="F2F2F2" w:themeFill="background1" w:themeFillShade="F2"/>
            <w:vAlign w:val="center"/>
            <w:hideMark/>
          </w:tcPr>
          <w:p w14:paraId="1DBFEEE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FD633F0" w14:textId="77777777" w:rsidTr="002C4748">
        <w:trPr>
          <w:trHeight w:val="330"/>
        </w:trPr>
        <w:tc>
          <w:tcPr>
            <w:tcW w:w="471" w:type="dxa"/>
            <w:shd w:val="clear" w:color="000000" w:fill="FFFFFF"/>
            <w:vAlign w:val="center"/>
            <w:hideMark/>
          </w:tcPr>
          <w:p w14:paraId="417591E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566A9B30" w14:textId="17754352"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52D0659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222037B" w14:textId="77777777" w:rsidTr="002C4748">
        <w:trPr>
          <w:trHeight w:val="330"/>
        </w:trPr>
        <w:tc>
          <w:tcPr>
            <w:tcW w:w="471" w:type="dxa"/>
            <w:shd w:val="clear" w:color="000000" w:fill="FFFFFF"/>
            <w:vAlign w:val="center"/>
            <w:hideMark/>
          </w:tcPr>
          <w:p w14:paraId="77934F1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694EC59A"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0DFF9C7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7CD700A" w14:textId="77777777" w:rsidTr="002C4748">
        <w:trPr>
          <w:trHeight w:val="330"/>
        </w:trPr>
        <w:tc>
          <w:tcPr>
            <w:tcW w:w="471" w:type="dxa"/>
            <w:shd w:val="clear" w:color="000000" w:fill="FFFFFF"/>
            <w:vAlign w:val="center"/>
            <w:hideMark/>
          </w:tcPr>
          <w:p w14:paraId="0DEC4A6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3CEECDD2"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305AD5E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989E114" w14:textId="77777777" w:rsidTr="002C4748">
        <w:trPr>
          <w:trHeight w:val="330"/>
        </w:trPr>
        <w:tc>
          <w:tcPr>
            <w:tcW w:w="471" w:type="dxa"/>
            <w:shd w:val="clear" w:color="000000" w:fill="FFFFFF"/>
            <w:vAlign w:val="center"/>
            <w:hideMark/>
          </w:tcPr>
          <w:p w14:paraId="0F4FF70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4</w:t>
            </w:r>
          </w:p>
        </w:tc>
        <w:tc>
          <w:tcPr>
            <w:tcW w:w="7756" w:type="dxa"/>
            <w:shd w:val="clear" w:color="000000" w:fill="FFFFFF"/>
            <w:vAlign w:val="center"/>
            <w:hideMark/>
          </w:tcPr>
          <w:p w14:paraId="09C51872"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694790C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4457EF0" w14:textId="77777777" w:rsidTr="002C4748">
        <w:trPr>
          <w:trHeight w:val="330"/>
        </w:trPr>
        <w:tc>
          <w:tcPr>
            <w:tcW w:w="8227" w:type="dxa"/>
            <w:gridSpan w:val="2"/>
            <w:shd w:val="clear" w:color="auto" w:fill="F2F2F2" w:themeFill="background1" w:themeFillShade="F2"/>
            <w:vAlign w:val="center"/>
            <w:hideMark/>
          </w:tcPr>
          <w:p w14:paraId="398CC4B6"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p>
        </w:tc>
        <w:tc>
          <w:tcPr>
            <w:tcW w:w="1417" w:type="dxa"/>
            <w:tcBorders>
              <w:top w:val="nil"/>
              <w:bottom w:val="nil"/>
              <w:right w:val="nil"/>
            </w:tcBorders>
            <w:shd w:val="clear" w:color="auto" w:fill="F2F2F2" w:themeFill="background1" w:themeFillShade="F2"/>
            <w:vAlign w:val="center"/>
            <w:hideMark/>
          </w:tcPr>
          <w:p w14:paraId="68634B1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95BC3DC" w14:textId="77777777" w:rsidTr="002C4748">
        <w:trPr>
          <w:trHeight w:val="330"/>
        </w:trPr>
        <w:tc>
          <w:tcPr>
            <w:tcW w:w="471" w:type="dxa"/>
            <w:shd w:val="clear" w:color="000000" w:fill="FFFFFF"/>
            <w:vAlign w:val="center"/>
            <w:hideMark/>
          </w:tcPr>
          <w:p w14:paraId="39238A2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23774F76" w14:textId="08A46EDE"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serweta składana w sposób umożliwiający aseptyczną aplikację</w:t>
            </w:r>
          </w:p>
        </w:tc>
        <w:tc>
          <w:tcPr>
            <w:tcW w:w="1417" w:type="dxa"/>
            <w:tcBorders>
              <w:top w:val="nil"/>
              <w:bottom w:val="nil"/>
              <w:right w:val="nil"/>
            </w:tcBorders>
            <w:shd w:val="clear" w:color="000000" w:fill="FFFFFF"/>
            <w:vAlign w:val="center"/>
            <w:hideMark/>
          </w:tcPr>
          <w:p w14:paraId="3330272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96E8B35" w14:textId="77777777" w:rsidTr="002C4748">
        <w:trPr>
          <w:trHeight w:val="330"/>
        </w:trPr>
        <w:tc>
          <w:tcPr>
            <w:tcW w:w="471" w:type="dxa"/>
            <w:shd w:val="clear" w:color="000000" w:fill="FFFFFF"/>
            <w:vAlign w:val="center"/>
            <w:hideMark/>
          </w:tcPr>
          <w:p w14:paraId="3075B8F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2F44F694"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03B45D5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46519DF" w14:textId="77777777" w:rsidTr="002C4748">
        <w:trPr>
          <w:trHeight w:val="330"/>
        </w:trPr>
        <w:tc>
          <w:tcPr>
            <w:tcW w:w="471" w:type="dxa"/>
            <w:shd w:val="clear" w:color="000000" w:fill="FFFFFF"/>
            <w:vAlign w:val="center"/>
            <w:hideMark/>
          </w:tcPr>
          <w:p w14:paraId="60DF4299"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700AD952"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 100%</w:t>
            </w:r>
          </w:p>
        </w:tc>
        <w:tc>
          <w:tcPr>
            <w:tcW w:w="1417" w:type="dxa"/>
            <w:tcBorders>
              <w:top w:val="nil"/>
              <w:bottom w:val="nil"/>
              <w:right w:val="nil"/>
            </w:tcBorders>
            <w:shd w:val="clear" w:color="000000" w:fill="FFFFFF"/>
            <w:vAlign w:val="center"/>
            <w:hideMark/>
          </w:tcPr>
          <w:p w14:paraId="6B4014A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FEC44A3" w14:textId="77777777" w:rsidTr="002C4748">
        <w:trPr>
          <w:trHeight w:val="330"/>
        </w:trPr>
        <w:tc>
          <w:tcPr>
            <w:tcW w:w="471" w:type="dxa"/>
            <w:shd w:val="clear" w:color="000000" w:fill="FFFFFF"/>
            <w:vAlign w:val="center"/>
            <w:hideMark/>
          </w:tcPr>
          <w:p w14:paraId="059E335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21245458"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09C46F3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F2E9FD0" w14:textId="77777777" w:rsidTr="002C4748">
        <w:trPr>
          <w:trHeight w:val="330"/>
        </w:trPr>
        <w:tc>
          <w:tcPr>
            <w:tcW w:w="471" w:type="dxa"/>
            <w:shd w:val="clear" w:color="000000" w:fill="FFFFFF"/>
            <w:vAlign w:val="center"/>
            <w:hideMark/>
          </w:tcPr>
          <w:p w14:paraId="3611F40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69CAE5EA"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bottom w:val="nil"/>
              <w:right w:val="nil"/>
            </w:tcBorders>
            <w:shd w:val="clear" w:color="000000" w:fill="FFFFFF"/>
            <w:vAlign w:val="center"/>
            <w:hideMark/>
          </w:tcPr>
          <w:p w14:paraId="27E31F2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B2198C9" w14:textId="77777777" w:rsidTr="002C4748">
        <w:trPr>
          <w:trHeight w:val="330"/>
        </w:trPr>
        <w:tc>
          <w:tcPr>
            <w:tcW w:w="471" w:type="dxa"/>
            <w:shd w:val="clear" w:color="000000" w:fill="FFFFFF"/>
            <w:vAlign w:val="center"/>
            <w:hideMark/>
          </w:tcPr>
          <w:p w14:paraId="4AB5D27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3C5717C3"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Wymiary serwety: 80 x 145 cm </w:t>
            </w:r>
          </w:p>
        </w:tc>
        <w:tc>
          <w:tcPr>
            <w:tcW w:w="1417" w:type="dxa"/>
            <w:tcBorders>
              <w:top w:val="nil"/>
              <w:bottom w:val="nil"/>
              <w:right w:val="nil"/>
            </w:tcBorders>
            <w:shd w:val="clear" w:color="000000" w:fill="FFFFFF"/>
            <w:vAlign w:val="center"/>
            <w:hideMark/>
          </w:tcPr>
          <w:p w14:paraId="74375E1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553B2C9" w14:textId="77777777" w:rsidTr="002C4748">
        <w:trPr>
          <w:trHeight w:val="330"/>
        </w:trPr>
        <w:tc>
          <w:tcPr>
            <w:tcW w:w="8227" w:type="dxa"/>
            <w:gridSpan w:val="2"/>
            <w:shd w:val="clear" w:color="auto" w:fill="F2F2F2" w:themeFill="background1" w:themeFillShade="F2"/>
            <w:vAlign w:val="center"/>
            <w:hideMark/>
          </w:tcPr>
          <w:p w14:paraId="22EF1763" w14:textId="77777777" w:rsidR="000429EC" w:rsidRPr="00E968CB" w:rsidRDefault="000429EC" w:rsidP="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1417" w:type="dxa"/>
            <w:tcBorders>
              <w:top w:val="nil"/>
              <w:bottom w:val="nil"/>
              <w:right w:val="nil"/>
            </w:tcBorders>
            <w:shd w:val="clear" w:color="auto" w:fill="F2F2F2" w:themeFill="background1" w:themeFillShade="F2"/>
            <w:vAlign w:val="center"/>
            <w:hideMark/>
          </w:tcPr>
          <w:p w14:paraId="4960E590"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79E5937" w14:textId="77777777" w:rsidTr="002C4748">
        <w:trPr>
          <w:trHeight w:val="765"/>
        </w:trPr>
        <w:tc>
          <w:tcPr>
            <w:tcW w:w="471" w:type="dxa"/>
            <w:shd w:val="clear" w:color="000000" w:fill="FFFFFF"/>
            <w:vAlign w:val="center"/>
            <w:hideMark/>
          </w:tcPr>
          <w:p w14:paraId="16FE8AF6"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3E25ACD9"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serweta do artroskopii kolana 225 x 320 cm z podwójnym samouszczelniającym się otworem o średnicy 6 cm i 7 cm ze zintegrowaną torbą do zbiórki płynów ze sztywnikiem, zaworem do podłączenia drenu oraz dwoma zintegrowanymi uchwytami do mocowania przewodów i drenów oraz uchwytem typu rzep. - 1 szt.</w:t>
            </w:r>
          </w:p>
        </w:tc>
        <w:tc>
          <w:tcPr>
            <w:tcW w:w="1417" w:type="dxa"/>
            <w:tcBorders>
              <w:top w:val="nil"/>
              <w:bottom w:val="nil"/>
              <w:right w:val="nil"/>
            </w:tcBorders>
            <w:shd w:val="clear" w:color="000000" w:fill="FFFFFF"/>
            <w:vAlign w:val="center"/>
            <w:hideMark/>
          </w:tcPr>
          <w:p w14:paraId="4664E47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28CFE85" w14:textId="77777777" w:rsidTr="002C4748">
        <w:trPr>
          <w:trHeight w:val="330"/>
        </w:trPr>
        <w:tc>
          <w:tcPr>
            <w:tcW w:w="471" w:type="dxa"/>
            <w:shd w:val="clear" w:color="000000" w:fill="FFFFFF"/>
            <w:vAlign w:val="center"/>
            <w:hideMark/>
          </w:tcPr>
          <w:p w14:paraId="00D1699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7CCCEB85" w14:textId="6703D038"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serweta dwuwarstwowa pomocnicza 150 x 180 cm - 1 szt.</w:t>
            </w:r>
          </w:p>
        </w:tc>
        <w:tc>
          <w:tcPr>
            <w:tcW w:w="1417" w:type="dxa"/>
            <w:tcBorders>
              <w:top w:val="nil"/>
              <w:bottom w:val="nil"/>
              <w:right w:val="nil"/>
            </w:tcBorders>
            <w:shd w:val="clear" w:color="000000" w:fill="FFFFFF"/>
            <w:vAlign w:val="center"/>
            <w:hideMark/>
          </w:tcPr>
          <w:p w14:paraId="5C743E7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45F3F8B" w14:textId="77777777" w:rsidTr="002C4748">
        <w:trPr>
          <w:trHeight w:val="330"/>
        </w:trPr>
        <w:tc>
          <w:tcPr>
            <w:tcW w:w="471" w:type="dxa"/>
            <w:shd w:val="clear" w:color="000000" w:fill="FFFFFF"/>
            <w:vAlign w:val="center"/>
            <w:hideMark/>
          </w:tcPr>
          <w:p w14:paraId="260D235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611261C1"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osłona na kończynę 35 x 55 cm z paskiem przylepnym   - 1 szt.  </w:t>
            </w:r>
          </w:p>
        </w:tc>
        <w:tc>
          <w:tcPr>
            <w:tcW w:w="1417" w:type="dxa"/>
            <w:tcBorders>
              <w:top w:val="nil"/>
              <w:bottom w:val="nil"/>
              <w:right w:val="nil"/>
            </w:tcBorders>
            <w:shd w:val="clear" w:color="000000" w:fill="FFFFFF"/>
            <w:vAlign w:val="center"/>
            <w:hideMark/>
          </w:tcPr>
          <w:p w14:paraId="193D011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CDE583B" w14:textId="77777777" w:rsidTr="002C4748">
        <w:trPr>
          <w:trHeight w:val="330"/>
        </w:trPr>
        <w:tc>
          <w:tcPr>
            <w:tcW w:w="471" w:type="dxa"/>
            <w:shd w:val="clear" w:color="000000" w:fill="FFFFFF"/>
            <w:vAlign w:val="center"/>
            <w:hideMark/>
          </w:tcPr>
          <w:p w14:paraId="6515AB2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0B55154D"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- 1 szt.</w:t>
            </w:r>
          </w:p>
        </w:tc>
        <w:tc>
          <w:tcPr>
            <w:tcW w:w="1417" w:type="dxa"/>
            <w:tcBorders>
              <w:top w:val="nil"/>
              <w:bottom w:val="nil"/>
              <w:right w:val="nil"/>
            </w:tcBorders>
            <w:shd w:val="clear" w:color="000000" w:fill="FFFFFF"/>
            <w:vAlign w:val="center"/>
            <w:hideMark/>
          </w:tcPr>
          <w:p w14:paraId="5A1EDBA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5AEAE14" w14:textId="77777777" w:rsidTr="002C4748">
        <w:trPr>
          <w:trHeight w:val="330"/>
        </w:trPr>
        <w:tc>
          <w:tcPr>
            <w:tcW w:w="471" w:type="dxa"/>
            <w:shd w:val="clear" w:color="000000" w:fill="FFFFFF"/>
            <w:vAlign w:val="center"/>
            <w:hideMark/>
          </w:tcPr>
          <w:p w14:paraId="28EBCE3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7952D457"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do nakrycia stolika Mayo - 1 szt. </w:t>
            </w:r>
          </w:p>
        </w:tc>
        <w:tc>
          <w:tcPr>
            <w:tcW w:w="1417" w:type="dxa"/>
            <w:tcBorders>
              <w:top w:val="nil"/>
              <w:bottom w:val="nil"/>
              <w:right w:val="nil"/>
            </w:tcBorders>
            <w:shd w:val="clear" w:color="000000" w:fill="FFFFFF"/>
            <w:vAlign w:val="center"/>
            <w:hideMark/>
          </w:tcPr>
          <w:p w14:paraId="79A90EE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5456BFE" w14:textId="77777777" w:rsidTr="002C4748">
        <w:trPr>
          <w:trHeight w:val="330"/>
        </w:trPr>
        <w:tc>
          <w:tcPr>
            <w:tcW w:w="471" w:type="dxa"/>
            <w:shd w:val="clear" w:color="000000" w:fill="FFFFFF"/>
            <w:vAlign w:val="center"/>
            <w:hideMark/>
          </w:tcPr>
          <w:p w14:paraId="79592B9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6CE99F56"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celulozowe, chłonne 20 x 30 cm - 2 szt.   </w:t>
            </w:r>
          </w:p>
        </w:tc>
        <w:tc>
          <w:tcPr>
            <w:tcW w:w="1417" w:type="dxa"/>
            <w:tcBorders>
              <w:top w:val="nil"/>
              <w:bottom w:val="nil"/>
              <w:right w:val="nil"/>
            </w:tcBorders>
            <w:shd w:val="clear" w:color="000000" w:fill="FFFFFF"/>
            <w:vAlign w:val="center"/>
            <w:hideMark/>
          </w:tcPr>
          <w:p w14:paraId="599286A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D19CB95" w14:textId="77777777" w:rsidTr="002C4748">
        <w:trPr>
          <w:trHeight w:val="330"/>
        </w:trPr>
        <w:tc>
          <w:tcPr>
            <w:tcW w:w="471" w:type="dxa"/>
            <w:shd w:val="clear" w:color="000000" w:fill="FFFFFF"/>
            <w:vAlign w:val="center"/>
            <w:hideMark/>
          </w:tcPr>
          <w:p w14:paraId="334CE49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27EB1FBF"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dla instrumentariuszki z włókniny SMMS 130 cm – 1 szt.</w:t>
            </w:r>
          </w:p>
        </w:tc>
        <w:tc>
          <w:tcPr>
            <w:tcW w:w="1417" w:type="dxa"/>
            <w:tcBorders>
              <w:top w:val="nil"/>
              <w:bottom w:val="nil"/>
              <w:right w:val="nil"/>
            </w:tcBorders>
            <w:shd w:val="clear" w:color="000000" w:fill="FFFFFF"/>
            <w:vAlign w:val="center"/>
            <w:hideMark/>
          </w:tcPr>
          <w:p w14:paraId="022DAB85"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EB682FF" w14:textId="77777777" w:rsidTr="002C4748">
        <w:trPr>
          <w:trHeight w:val="330"/>
        </w:trPr>
        <w:tc>
          <w:tcPr>
            <w:tcW w:w="471" w:type="dxa"/>
            <w:shd w:val="clear" w:color="000000" w:fill="FFFFFF"/>
            <w:vAlign w:val="center"/>
            <w:hideMark/>
          </w:tcPr>
          <w:p w14:paraId="51A3EAC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shd w:val="clear" w:color="000000" w:fill="FFFFFF"/>
            <w:vAlign w:val="center"/>
            <w:hideMark/>
          </w:tcPr>
          <w:p w14:paraId="18737286"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z włókniny SMMS wzmocniony 150 cm – 2 szt.</w:t>
            </w:r>
          </w:p>
        </w:tc>
        <w:tc>
          <w:tcPr>
            <w:tcW w:w="1417" w:type="dxa"/>
            <w:tcBorders>
              <w:top w:val="nil"/>
              <w:bottom w:val="nil"/>
              <w:right w:val="nil"/>
            </w:tcBorders>
            <w:shd w:val="clear" w:color="000000" w:fill="FFFFFF"/>
            <w:vAlign w:val="center"/>
            <w:hideMark/>
          </w:tcPr>
          <w:p w14:paraId="1FFD2D10"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F9EFE65" w14:textId="77777777" w:rsidTr="002C4748">
        <w:trPr>
          <w:trHeight w:val="330"/>
        </w:trPr>
        <w:tc>
          <w:tcPr>
            <w:tcW w:w="471" w:type="dxa"/>
            <w:shd w:val="clear" w:color="000000" w:fill="FFFFFF"/>
            <w:vAlign w:val="center"/>
            <w:hideMark/>
          </w:tcPr>
          <w:p w14:paraId="4ACC55B7"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56" w:type="dxa"/>
            <w:shd w:val="clear" w:color="000000" w:fill="FFFFFF"/>
            <w:vAlign w:val="center"/>
            <w:hideMark/>
          </w:tcPr>
          <w:p w14:paraId="1C012899" w14:textId="355BE4A9"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ostrze chirurgiczne nr 11 - 1 szt</w:t>
            </w:r>
            <w:r w:rsidR="00306426">
              <w:rPr>
                <w:rFonts w:asciiTheme="minorHAnsi" w:hAnsiTheme="minorHAnsi" w:cstheme="minorHAnsi"/>
                <w:color w:val="000000"/>
                <w:sz w:val="20"/>
                <w:szCs w:val="20"/>
              </w:rPr>
              <w:t>.</w:t>
            </w:r>
          </w:p>
        </w:tc>
        <w:tc>
          <w:tcPr>
            <w:tcW w:w="1417" w:type="dxa"/>
            <w:tcBorders>
              <w:top w:val="nil"/>
              <w:bottom w:val="nil"/>
              <w:right w:val="nil"/>
            </w:tcBorders>
            <w:shd w:val="clear" w:color="000000" w:fill="FFFFFF"/>
            <w:vAlign w:val="center"/>
            <w:hideMark/>
          </w:tcPr>
          <w:p w14:paraId="737F244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EBC4C2D" w14:textId="77777777" w:rsidTr="002C4748">
        <w:trPr>
          <w:trHeight w:val="330"/>
        </w:trPr>
        <w:tc>
          <w:tcPr>
            <w:tcW w:w="471" w:type="dxa"/>
            <w:shd w:val="clear" w:color="000000" w:fill="FFFFFF"/>
            <w:vAlign w:val="center"/>
            <w:hideMark/>
          </w:tcPr>
          <w:p w14:paraId="419263C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756" w:type="dxa"/>
            <w:shd w:val="clear" w:color="000000" w:fill="FFFFFF"/>
            <w:vAlign w:val="center"/>
            <w:hideMark/>
          </w:tcPr>
          <w:p w14:paraId="280B73BC"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1,20x50mm</w:t>
            </w:r>
          </w:p>
        </w:tc>
        <w:tc>
          <w:tcPr>
            <w:tcW w:w="1417" w:type="dxa"/>
            <w:tcBorders>
              <w:top w:val="nil"/>
              <w:bottom w:val="nil"/>
              <w:right w:val="nil"/>
            </w:tcBorders>
            <w:shd w:val="clear" w:color="000000" w:fill="FFFFFF"/>
            <w:vAlign w:val="center"/>
            <w:hideMark/>
          </w:tcPr>
          <w:p w14:paraId="5A63B8FB"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3BC4494" w14:textId="77777777" w:rsidTr="002C4748">
        <w:trPr>
          <w:trHeight w:val="330"/>
        </w:trPr>
        <w:tc>
          <w:tcPr>
            <w:tcW w:w="471" w:type="dxa"/>
            <w:shd w:val="clear" w:color="000000" w:fill="FFFFFF"/>
            <w:vAlign w:val="center"/>
            <w:hideMark/>
          </w:tcPr>
          <w:p w14:paraId="58C32FC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12</w:t>
            </w:r>
          </w:p>
        </w:tc>
        <w:tc>
          <w:tcPr>
            <w:tcW w:w="7756" w:type="dxa"/>
            <w:shd w:val="clear" w:color="000000" w:fill="FFFFFF"/>
            <w:vAlign w:val="center"/>
            <w:hideMark/>
          </w:tcPr>
          <w:p w14:paraId="530C4EBD"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dren </w:t>
            </w:r>
            <w:proofErr w:type="spellStart"/>
            <w:r w:rsidRPr="00E968CB">
              <w:rPr>
                <w:rFonts w:asciiTheme="minorHAnsi" w:hAnsiTheme="minorHAnsi" w:cstheme="minorHAnsi"/>
                <w:color w:val="000000"/>
                <w:sz w:val="20"/>
                <w:szCs w:val="20"/>
              </w:rPr>
              <w:t>Redona</w:t>
            </w:r>
            <w:proofErr w:type="spellEnd"/>
            <w:r w:rsidRPr="00E968CB">
              <w:rPr>
                <w:rFonts w:asciiTheme="minorHAnsi" w:hAnsiTheme="minorHAnsi" w:cstheme="minorHAnsi"/>
                <w:color w:val="000000"/>
                <w:sz w:val="20"/>
                <w:szCs w:val="20"/>
              </w:rPr>
              <w:t xml:space="preserve"> CH 12 50 cm z perforacją 8 cm, z elementem kontrastującym w RTG – 1 szt. </w:t>
            </w:r>
          </w:p>
        </w:tc>
        <w:tc>
          <w:tcPr>
            <w:tcW w:w="1417" w:type="dxa"/>
            <w:tcBorders>
              <w:top w:val="nil"/>
              <w:bottom w:val="nil"/>
              <w:right w:val="nil"/>
            </w:tcBorders>
            <w:shd w:val="clear" w:color="000000" w:fill="FFFFFF"/>
            <w:vAlign w:val="center"/>
            <w:hideMark/>
          </w:tcPr>
          <w:p w14:paraId="1A358F04"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A716AE1" w14:textId="77777777" w:rsidTr="002C4748">
        <w:trPr>
          <w:trHeight w:val="330"/>
        </w:trPr>
        <w:tc>
          <w:tcPr>
            <w:tcW w:w="471" w:type="dxa"/>
            <w:shd w:val="clear" w:color="000000" w:fill="FFFFFF"/>
            <w:vAlign w:val="center"/>
            <w:hideMark/>
          </w:tcPr>
          <w:p w14:paraId="389F971E"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13</w:t>
            </w:r>
          </w:p>
        </w:tc>
        <w:tc>
          <w:tcPr>
            <w:tcW w:w="7756" w:type="dxa"/>
            <w:shd w:val="clear" w:color="000000" w:fill="FFFFFF"/>
            <w:vAlign w:val="center"/>
            <w:hideMark/>
          </w:tcPr>
          <w:p w14:paraId="5D7519F6"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butla </w:t>
            </w:r>
            <w:proofErr w:type="spellStart"/>
            <w:r w:rsidRPr="00E968CB">
              <w:rPr>
                <w:rFonts w:asciiTheme="minorHAnsi" w:hAnsiTheme="minorHAnsi" w:cstheme="minorHAnsi"/>
                <w:color w:val="000000"/>
                <w:sz w:val="20"/>
                <w:szCs w:val="20"/>
              </w:rPr>
              <w:t>Redona</w:t>
            </w:r>
            <w:proofErr w:type="spellEnd"/>
            <w:r w:rsidRPr="00E968CB">
              <w:rPr>
                <w:rFonts w:asciiTheme="minorHAnsi" w:hAnsiTheme="minorHAnsi" w:cstheme="minorHAnsi"/>
                <w:color w:val="000000"/>
                <w:sz w:val="20"/>
                <w:szCs w:val="20"/>
              </w:rPr>
              <w:t xml:space="preserve"> 400 ml – 1szt. </w:t>
            </w:r>
          </w:p>
        </w:tc>
        <w:tc>
          <w:tcPr>
            <w:tcW w:w="1417" w:type="dxa"/>
            <w:tcBorders>
              <w:top w:val="nil"/>
              <w:bottom w:val="nil"/>
              <w:right w:val="nil"/>
            </w:tcBorders>
            <w:shd w:val="clear" w:color="000000" w:fill="FFFFFF"/>
            <w:vAlign w:val="center"/>
            <w:hideMark/>
          </w:tcPr>
          <w:p w14:paraId="7071D7D1"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2E9C0C6" w14:textId="77777777" w:rsidTr="002C4748">
        <w:trPr>
          <w:trHeight w:val="330"/>
        </w:trPr>
        <w:tc>
          <w:tcPr>
            <w:tcW w:w="471" w:type="dxa"/>
            <w:shd w:val="clear" w:color="000000" w:fill="FFFFFF"/>
            <w:vAlign w:val="center"/>
            <w:hideMark/>
          </w:tcPr>
          <w:p w14:paraId="4C1E209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14</w:t>
            </w:r>
          </w:p>
        </w:tc>
        <w:tc>
          <w:tcPr>
            <w:tcW w:w="7756" w:type="dxa"/>
            <w:shd w:val="clear" w:color="000000" w:fill="FFFFFF"/>
            <w:vAlign w:val="center"/>
            <w:hideMark/>
          </w:tcPr>
          <w:p w14:paraId="3AD60FEF"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10x10cm, przewiązane tasiemką po 10szt. – 30 szt. </w:t>
            </w:r>
          </w:p>
        </w:tc>
        <w:tc>
          <w:tcPr>
            <w:tcW w:w="1417" w:type="dxa"/>
            <w:tcBorders>
              <w:top w:val="nil"/>
              <w:bottom w:val="nil"/>
              <w:right w:val="nil"/>
            </w:tcBorders>
            <w:shd w:val="clear" w:color="000000" w:fill="FFFFFF"/>
            <w:vAlign w:val="center"/>
            <w:hideMark/>
          </w:tcPr>
          <w:p w14:paraId="412E290D"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319FD2A" w14:textId="77777777" w:rsidTr="002C4748">
        <w:trPr>
          <w:trHeight w:val="330"/>
        </w:trPr>
        <w:tc>
          <w:tcPr>
            <w:tcW w:w="471" w:type="dxa"/>
            <w:shd w:val="clear" w:color="000000" w:fill="FFFFFF"/>
            <w:vAlign w:val="center"/>
            <w:hideMark/>
          </w:tcPr>
          <w:p w14:paraId="7C9538BA"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15</w:t>
            </w:r>
          </w:p>
        </w:tc>
        <w:tc>
          <w:tcPr>
            <w:tcW w:w="7756" w:type="dxa"/>
            <w:shd w:val="clear" w:color="000000" w:fill="FFFFFF"/>
            <w:vAlign w:val="center"/>
            <w:hideMark/>
          </w:tcPr>
          <w:p w14:paraId="03AE3EBF"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opaska elastyczna 10 cm x 5 m – 2 szt.</w:t>
            </w:r>
          </w:p>
        </w:tc>
        <w:tc>
          <w:tcPr>
            <w:tcW w:w="1417" w:type="dxa"/>
            <w:tcBorders>
              <w:top w:val="nil"/>
              <w:bottom w:val="nil"/>
              <w:right w:val="nil"/>
            </w:tcBorders>
            <w:shd w:val="clear" w:color="000000" w:fill="FFFFFF"/>
            <w:vAlign w:val="center"/>
            <w:hideMark/>
          </w:tcPr>
          <w:p w14:paraId="4EA9CC93"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D8F28F3" w14:textId="77777777" w:rsidTr="002C4748">
        <w:trPr>
          <w:trHeight w:val="330"/>
        </w:trPr>
        <w:tc>
          <w:tcPr>
            <w:tcW w:w="471" w:type="dxa"/>
            <w:shd w:val="clear" w:color="000000" w:fill="FFFFFF"/>
            <w:vAlign w:val="center"/>
            <w:hideMark/>
          </w:tcPr>
          <w:p w14:paraId="7712255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16</w:t>
            </w:r>
          </w:p>
        </w:tc>
        <w:tc>
          <w:tcPr>
            <w:tcW w:w="7756" w:type="dxa"/>
            <w:shd w:val="clear" w:color="000000" w:fill="FFFFFF"/>
            <w:vAlign w:val="center"/>
            <w:hideMark/>
          </w:tcPr>
          <w:p w14:paraId="0E2EBEAB"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włókninowa samoprzylepna 9 x 50 cm - 2 szt.</w:t>
            </w:r>
          </w:p>
        </w:tc>
        <w:tc>
          <w:tcPr>
            <w:tcW w:w="1417" w:type="dxa"/>
            <w:tcBorders>
              <w:top w:val="nil"/>
              <w:bottom w:val="nil"/>
              <w:right w:val="nil"/>
            </w:tcBorders>
            <w:shd w:val="clear" w:color="000000" w:fill="FFFFFF"/>
            <w:vAlign w:val="center"/>
            <w:hideMark/>
          </w:tcPr>
          <w:p w14:paraId="32554D9C"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34072B2" w14:textId="77777777" w:rsidTr="002C4748">
        <w:trPr>
          <w:trHeight w:val="330"/>
        </w:trPr>
        <w:tc>
          <w:tcPr>
            <w:tcW w:w="471" w:type="dxa"/>
            <w:shd w:val="clear" w:color="000000" w:fill="FFFFFF"/>
            <w:vAlign w:val="center"/>
            <w:hideMark/>
          </w:tcPr>
          <w:p w14:paraId="4822AC7F"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17</w:t>
            </w:r>
          </w:p>
        </w:tc>
        <w:tc>
          <w:tcPr>
            <w:tcW w:w="7756" w:type="dxa"/>
            <w:shd w:val="clear" w:color="000000" w:fill="FFFFFF"/>
            <w:vAlign w:val="center"/>
            <w:hideMark/>
          </w:tcPr>
          <w:p w14:paraId="75406325"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dren do ssaka CH 30 x 300 cm z końcówką do odsysania typu </w:t>
            </w:r>
            <w:proofErr w:type="spellStart"/>
            <w:r w:rsidRPr="00E968CB">
              <w:rPr>
                <w:rFonts w:asciiTheme="minorHAnsi" w:hAnsiTheme="minorHAnsi" w:cstheme="minorHAnsi"/>
                <w:sz w:val="20"/>
                <w:szCs w:val="20"/>
              </w:rPr>
              <w:t>Yankauer</w:t>
            </w:r>
            <w:proofErr w:type="spellEnd"/>
            <w:r w:rsidRPr="00E968CB">
              <w:rPr>
                <w:rFonts w:asciiTheme="minorHAnsi" w:hAnsiTheme="minorHAnsi" w:cstheme="minorHAnsi"/>
                <w:sz w:val="20"/>
                <w:szCs w:val="20"/>
              </w:rPr>
              <w:t xml:space="preserve"> Ø 8 mm - 1 szt.</w:t>
            </w:r>
          </w:p>
        </w:tc>
        <w:tc>
          <w:tcPr>
            <w:tcW w:w="1417" w:type="dxa"/>
            <w:tcBorders>
              <w:top w:val="nil"/>
              <w:bottom w:val="nil"/>
              <w:right w:val="nil"/>
            </w:tcBorders>
            <w:shd w:val="clear" w:color="000000" w:fill="FFFFFF"/>
            <w:vAlign w:val="center"/>
            <w:hideMark/>
          </w:tcPr>
          <w:p w14:paraId="42286892" w14:textId="77777777" w:rsidR="000429EC" w:rsidRPr="00E968CB" w:rsidRDefault="000429EC" w:rsidP="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994D78F" w14:textId="77777777" w:rsidTr="002C4748">
        <w:trPr>
          <w:trHeight w:val="330"/>
        </w:trPr>
        <w:tc>
          <w:tcPr>
            <w:tcW w:w="471" w:type="dxa"/>
            <w:shd w:val="clear" w:color="000000" w:fill="FFFFFF"/>
            <w:vAlign w:val="center"/>
            <w:hideMark/>
          </w:tcPr>
          <w:p w14:paraId="7A7CDF57" w14:textId="77777777" w:rsidR="000429EC" w:rsidRPr="00E968CB" w:rsidRDefault="000429EC" w:rsidP="000429EC">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18</w:t>
            </w:r>
          </w:p>
        </w:tc>
        <w:tc>
          <w:tcPr>
            <w:tcW w:w="7756" w:type="dxa"/>
            <w:shd w:val="clear" w:color="000000" w:fill="FFFFFF"/>
            <w:vAlign w:val="center"/>
            <w:hideMark/>
          </w:tcPr>
          <w:p w14:paraId="23911427"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kleszczyki plastikowe proste do mycia pola operacyjnego 24 cm - 1 szt. </w:t>
            </w:r>
          </w:p>
        </w:tc>
        <w:tc>
          <w:tcPr>
            <w:tcW w:w="1417" w:type="dxa"/>
            <w:tcBorders>
              <w:top w:val="nil"/>
              <w:bottom w:val="nil"/>
              <w:right w:val="nil"/>
            </w:tcBorders>
            <w:shd w:val="clear" w:color="000000" w:fill="FFFFFF"/>
            <w:vAlign w:val="center"/>
            <w:hideMark/>
          </w:tcPr>
          <w:p w14:paraId="0FBEE646" w14:textId="77777777" w:rsidR="000429EC" w:rsidRPr="00E968CB" w:rsidRDefault="000429EC" w:rsidP="000429EC">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0429EC" w:rsidRPr="00E968CB" w14:paraId="01484A95" w14:textId="77777777" w:rsidTr="002C4748">
        <w:trPr>
          <w:trHeight w:val="480"/>
        </w:trPr>
        <w:tc>
          <w:tcPr>
            <w:tcW w:w="471" w:type="dxa"/>
            <w:shd w:val="clear" w:color="000000" w:fill="FFFFFF"/>
            <w:vAlign w:val="center"/>
            <w:hideMark/>
          </w:tcPr>
          <w:p w14:paraId="4E1E5168" w14:textId="77777777" w:rsidR="000429EC" w:rsidRPr="00E968CB" w:rsidRDefault="000429EC" w:rsidP="000429EC">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19</w:t>
            </w:r>
          </w:p>
        </w:tc>
        <w:tc>
          <w:tcPr>
            <w:tcW w:w="7756" w:type="dxa"/>
            <w:shd w:val="clear" w:color="000000" w:fill="FFFFFF"/>
            <w:vAlign w:val="center"/>
            <w:hideMark/>
          </w:tcPr>
          <w:p w14:paraId="7C25CF0E" w14:textId="1F223B0B"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500 ml z podziałką, niebieski - 1 szt. Nie dopuszcza się zaoferowania pojemnika w kolorze czarnym i czerwonym.</w:t>
            </w:r>
          </w:p>
        </w:tc>
        <w:tc>
          <w:tcPr>
            <w:tcW w:w="1417" w:type="dxa"/>
            <w:tcBorders>
              <w:top w:val="nil"/>
              <w:bottom w:val="nil"/>
              <w:right w:val="nil"/>
            </w:tcBorders>
            <w:shd w:val="clear" w:color="000000" w:fill="FFFFFF"/>
            <w:vAlign w:val="center"/>
            <w:hideMark/>
          </w:tcPr>
          <w:p w14:paraId="518548D7" w14:textId="77777777" w:rsidR="000429EC" w:rsidRPr="00E968CB" w:rsidRDefault="000429EC" w:rsidP="000429EC">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0429EC" w:rsidRPr="00E968CB" w14:paraId="640E8B65" w14:textId="77777777" w:rsidTr="002C4748">
        <w:trPr>
          <w:trHeight w:val="495"/>
        </w:trPr>
        <w:tc>
          <w:tcPr>
            <w:tcW w:w="471" w:type="dxa"/>
            <w:vMerge w:val="restart"/>
            <w:shd w:val="clear" w:color="000000" w:fill="FFFFFF"/>
            <w:vAlign w:val="center"/>
            <w:hideMark/>
          </w:tcPr>
          <w:p w14:paraId="4D61EDE0" w14:textId="77777777" w:rsidR="000429EC" w:rsidRPr="00E968CB" w:rsidRDefault="000429EC" w:rsidP="000429EC">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20</w:t>
            </w:r>
          </w:p>
        </w:tc>
        <w:tc>
          <w:tcPr>
            <w:tcW w:w="7756" w:type="dxa"/>
            <w:shd w:val="clear" w:color="000000" w:fill="FFFFFF"/>
            <w:vAlign w:val="center"/>
            <w:hideMark/>
          </w:tcPr>
          <w:p w14:paraId="40EF899C" w14:textId="18FC38F8"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osłona na kable video 13 cm x 250 cm, złożona teleskopowo, tekturowa prowadnica, taśma do mocowania, przezroczysta folia o grubości 0,05 mm - 1 szt. </w:t>
            </w:r>
          </w:p>
        </w:tc>
        <w:tc>
          <w:tcPr>
            <w:tcW w:w="1417" w:type="dxa"/>
            <w:tcBorders>
              <w:top w:val="nil"/>
              <w:bottom w:val="nil"/>
              <w:right w:val="nil"/>
            </w:tcBorders>
            <w:shd w:val="clear" w:color="000000" w:fill="FFFFFF"/>
            <w:vAlign w:val="center"/>
            <w:hideMark/>
          </w:tcPr>
          <w:p w14:paraId="407F05CE" w14:textId="77777777" w:rsidR="000429EC" w:rsidRPr="00E968CB" w:rsidRDefault="000429EC" w:rsidP="000429EC">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0429EC" w:rsidRPr="00E968CB" w14:paraId="062AA96D" w14:textId="77777777" w:rsidTr="002C4748">
        <w:trPr>
          <w:trHeight w:val="330"/>
        </w:trPr>
        <w:tc>
          <w:tcPr>
            <w:tcW w:w="471" w:type="dxa"/>
            <w:vMerge/>
            <w:vAlign w:val="center"/>
            <w:hideMark/>
          </w:tcPr>
          <w:p w14:paraId="1D06A08C" w14:textId="77777777" w:rsidR="000429EC" w:rsidRPr="00E968CB" w:rsidRDefault="000429EC" w:rsidP="000429EC">
            <w:pPr>
              <w:rPr>
                <w:rFonts w:asciiTheme="minorHAnsi" w:hAnsiTheme="minorHAnsi" w:cstheme="minorHAnsi"/>
                <w:color w:val="00000A"/>
                <w:sz w:val="20"/>
                <w:szCs w:val="20"/>
              </w:rPr>
            </w:pPr>
          </w:p>
        </w:tc>
        <w:tc>
          <w:tcPr>
            <w:tcW w:w="7756" w:type="dxa"/>
            <w:shd w:val="clear" w:color="000000" w:fill="FFFFFF"/>
            <w:vAlign w:val="center"/>
            <w:hideMark/>
          </w:tcPr>
          <w:p w14:paraId="2249E231"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taśma samoprzylepna zapewniająca zachowanie jałowości końcówek roboczych</w:t>
            </w:r>
          </w:p>
        </w:tc>
        <w:tc>
          <w:tcPr>
            <w:tcW w:w="1417" w:type="dxa"/>
            <w:tcBorders>
              <w:top w:val="nil"/>
              <w:bottom w:val="nil"/>
              <w:right w:val="nil"/>
            </w:tcBorders>
            <w:shd w:val="clear" w:color="000000" w:fill="FFFFFF"/>
            <w:vAlign w:val="center"/>
            <w:hideMark/>
          </w:tcPr>
          <w:p w14:paraId="077748A5" w14:textId="77777777" w:rsidR="000429EC" w:rsidRPr="00E968CB" w:rsidRDefault="000429EC" w:rsidP="000429EC">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0429EC" w:rsidRPr="00E968CB" w14:paraId="1FD6F794" w14:textId="77777777" w:rsidTr="002C4748">
        <w:trPr>
          <w:trHeight w:val="330"/>
        </w:trPr>
        <w:tc>
          <w:tcPr>
            <w:tcW w:w="471" w:type="dxa"/>
            <w:vMerge/>
            <w:vAlign w:val="center"/>
            <w:hideMark/>
          </w:tcPr>
          <w:p w14:paraId="2DB27904" w14:textId="77777777" w:rsidR="000429EC" w:rsidRPr="00E968CB" w:rsidRDefault="000429EC" w:rsidP="000429EC">
            <w:pPr>
              <w:rPr>
                <w:rFonts w:asciiTheme="minorHAnsi" w:hAnsiTheme="minorHAnsi" w:cstheme="minorHAnsi"/>
                <w:color w:val="00000A"/>
                <w:sz w:val="20"/>
                <w:szCs w:val="20"/>
              </w:rPr>
            </w:pPr>
          </w:p>
        </w:tc>
        <w:tc>
          <w:tcPr>
            <w:tcW w:w="7756" w:type="dxa"/>
            <w:shd w:val="clear" w:color="000000" w:fill="FFFFFF"/>
            <w:vAlign w:val="center"/>
            <w:hideMark/>
          </w:tcPr>
          <w:p w14:paraId="32D94DB2"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sposób założenia umożliwiający aseptyczną aplikację</w:t>
            </w:r>
          </w:p>
        </w:tc>
        <w:tc>
          <w:tcPr>
            <w:tcW w:w="1417" w:type="dxa"/>
            <w:tcBorders>
              <w:top w:val="nil"/>
              <w:bottom w:val="nil"/>
              <w:right w:val="nil"/>
            </w:tcBorders>
            <w:shd w:val="clear" w:color="000000" w:fill="FFFFFF"/>
            <w:vAlign w:val="center"/>
            <w:hideMark/>
          </w:tcPr>
          <w:p w14:paraId="558664D4" w14:textId="77777777" w:rsidR="000429EC" w:rsidRPr="00E968CB" w:rsidRDefault="000429EC" w:rsidP="000429EC">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0429EC" w:rsidRPr="00E968CB" w14:paraId="0CFBB0BE" w14:textId="77777777" w:rsidTr="002C4748">
        <w:trPr>
          <w:trHeight w:val="330"/>
        </w:trPr>
        <w:tc>
          <w:tcPr>
            <w:tcW w:w="471" w:type="dxa"/>
            <w:vMerge/>
            <w:vAlign w:val="center"/>
            <w:hideMark/>
          </w:tcPr>
          <w:p w14:paraId="14E4A516" w14:textId="77777777" w:rsidR="000429EC" w:rsidRPr="00E968CB" w:rsidRDefault="000429EC" w:rsidP="000429EC">
            <w:pPr>
              <w:rPr>
                <w:rFonts w:asciiTheme="minorHAnsi" w:hAnsiTheme="minorHAnsi" w:cstheme="minorHAnsi"/>
                <w:color w:val="00000A"/>
                <w:sz w:val="20"/>
                <w:szCs w:val="20"/>
              </w:rPr>
            </w:pPr>
          </w:p>
        </w:tc>
        <w:tc>
          <w:tcPr>
            <w:tcW w:w="7756" w:type="dxa"/>
            <w:shd w:val="clear" w:color="000000" w:fill="FFFFFF"/>
            <w:vAlign w:val="center"/>
            <w:hideMark/>
          </w:tcPr>
          <w:p w14:paraId="229DF8F0"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plaster do oklejania usztywnienia do jałowego zabezpieczenia kabli - 1 szt.</w:t>
            </w:r>
          </w:p>
        </w:tc>
        <w:tc>
          <w:tcPr>
            <w:tcW w:w="1417" w:type="dxa"/>
            <w:tcBorders>
              <w:top w:val="nil"/>
              <w:right w:val="nil"/>
            </w:tcBorders>
            <w:shd w:val="clear" w:color="000000" w:fill="FFFFFF"/>
            <w:vAlign w:val="center"/>
            <w:hideMark/>
          </w:tcPr>
          <w:p w14:paraId="2163CEA7" w14:textId="77777777" w:rsidR="000429EC" w:rsidRPr="00E968CB" w:rsidRDefault="000429EC" w:rsidP="000429EC">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0429EC" w:rsidRPr="00E968CB" w14:paraId="4321D56B" w14:textId="77777777" w:rsidTr="002C4748">
        <w:trPr>
          <w:trHeight w:val="330"/>
        </w:trPr>
        <w:tc>
          <w:tcPr>
            <w:tcW w:w="471" w:type="dxa"/>
            <w:shd w:val="clear" w:color="auto" w:fill="DBE5F1" w:themeFill="accent1" w:themeFillTint="33"/>
            <w:vAlign w:val="center"/>
            <w:hideMark/>
          </w:tcPr>
          <w:p w14:paraId="2EB814DC" w14:textId="77777777" w:rsidR="000429EC" w:rsidRPr="00E968CB" w:rsidRDefault="000429EC" w:rsidP="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V</w:t>
            </w:r>
          </w:p>
        </w:tc>
        <w:tc>
          <w:tcPr>
            <w:tcW w:w="7756" w:type="dxa"/>
            <w:shd w:val="clear" w:color="auto" w:fill="DBE5F1" w:themeFill="accent1" w:themeFillTint="33"/>
            <w:vAlign w:val="center"/>
            <w:hideMark/>
          </w:tcPr>
          <w:p w14:paraId="6704F95C" w14:textId="77777777" w:rsidR="000429EC" w:rsidRPr="00E968CB" w:rsidRDefault="000429EC" w:rsidP="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Zestaw do artroskopii barku</w:t>
            </w:r>
          </w:p>
        </w:tc>
        <w:tc>
          <w:tcPr>
            <w:tcW w:w="1417" w:type="dxa"/>
            <w:tcBorders>
              <w:bottom w:val="single" w:sz="4" w:space="0" w:color="auto"/>
            </w:tcBorders>
            <w:shd w:val="clear" w:color="auto" w:fill="DBE5F1" w:themeFill="accent1" w:themeFillTint="33"/>
            <w:vAlign w:val="center"/>
            <w:hideMark/>
          </w:tcPr>
          <w:p w14:paraId="44DF3C87" w14:textId="77777777" w:rsidR="000429EC" w:rsidRPr="00E968CB" w:rsidRDefault="000429EC" w:rsidP="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150</w:t>
            </w:r>
          </w:p>
        </w:tc>
      </w:tr>
      <w:tr w:rsidR="000429EC" w:rsidRPr="00E968CB" w14:paraId="173140FE" w14:textId="77777777" w:rsidTr="002C4748">
        <w:trPr>
          <w:trHeight w:val="330"/>
        </w:trPr>
        <w:tc>
          <w:tcPr>
            <w:tcW w:w="8227" w:type="dxa"/>
            <w:gridSpan w:val="2"/>
            <w:shd w:val="clear" w:color="auto" w:fill="F2F2F2" w:themeFill="background1" w:themeFillShade="F2"/>
            <w:vAlign w:val="center"/>
            <w:hideMark/>
          </w:tcPr>
          <w:p w14:paraId="04054390" w14:textId="77777777" w:rsidR="000429EC" w:rsidRPr="00E968CB" w:rsidRDefault="000429EC" w:rsidP="000429EC">
            <w:pPr>
              <w:rPr>
                <w:rFonts w:asciiTheme="minorHAnsi" w:hAnsiTheme="minorHAnsi" w:cstheme="minorHAnsi"/>
                <w:b/>
                <w:bCs/>
                <w:sz w:val="20"/>
                <w:szCs w:val="20"/>
              </w:rPr>
            </w:pPr>
            <w:r w:rsidRPr="00E968CB">
              <w:rPr>
                <w:rFonts w:asciiTheme="minorHAnsi" w:hAnsiTheme="minorHAnsi" w:cstheme="minorHAnsi"/>
                <w:b/>
                <w:bCs/>
                <w:sz w:val="20"/>
                <w:szCs w:val="20"/>
              </w:rPr>
              <w:t>serwety</w:t>
            </w:r>
          </w:p>
        </w:tc>
        <w:tc>
          <w:tcPr>
            <w:tcW w:w="1417" w:type="dxa"/>
            <w:tcBorders>
              <w:bottom w:val="nil"/>
              <w:right w:val="nil"/>
            </w:tcBorders>
            <w:shd w:val="clear" w:color="auto" w:fill="F2F2F2" w:themeFill="background1" w:themeFillShade="F2"/>
            <w:vAlign w:val="center"/>
            <w:hideMark/>
          </w:tcPr>
          <w:p w14:paraId="58FDAF0C" w14:textId="77777777" w:rsidR="000429EC" w:rsidRPr="00E968CB" w:rsidRDefault="000429EC" w:rsidP="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 </w:t>
            </w:r>
          </w:p>
        </w:tc>
      </w:tr>
      <w:tr w:rsidR="000429EC" w:rsidRPr="00E968CB" w14:paraId="16BF04B7" w14:textId="77777777" w:rsidTr="002C4748">
        <w:trPr>
          <w:trHeight w:val="330"/>
        </w:trPr>
        <w:tc>
          <w:tcPr>
            <w:tcW w:w="471" w:type="dxa"/>
            <w:shd w:val="clear" w:color="000000" w:fill="FFFFFF"/>
            <w:vAlign w:val="center"/>
            <w:hideMark/>
          </w:tcPr>
          <w:p w14:paraId="57971DC0"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shd w:val="clear" w:color="000000" w:fill="FFFFFF"/>
            <w:vAlign w:val="center"/>
            <w:hideMark/>
          </w:tcPr>
          <w:p w14:paraId="5B5D218B"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wykonane z dwuwarstwowej </w:t>
            </w:r>
            <w:proofErr w:type="spellStart"/>
            <w:r w:rsidRPr="00E968CB">
              <w:rPr>
                <w:rFonts w:asciiTheme="minorHAnsi" w:hAnsiTheme="minorHAnsi" w:cstheme="minorHAnsi"/>
                <w:sz w:val="20"/>
                <w:szCs w:val="20"/>
              </w:rPr>
              <w:t>pełnobarierowej</w:t>
            </w:r>
            <w:proofErr w:type="spellEnd"/>
            <w:r w:rsidRPr="00E968CB">
              <w:rPr>
                <w:rFonts w:asciiTheme="minorHAnsi" w:hAnsiTheme="minorHAnsi" w:cstheme="minorHAnsi"/>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1EDCC6B0"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1BB207A" w14:textId="77777777" w:rsidTr="002C4748">
        <w:trPr>
          <w:trHeight w:val="330"/>
        </w:trPr>
        <w:tc>
          <w:tcPr>
            <w:tcW w:w="471" w:type="dxa"/>
            <w:shd w:val="clear" w:color="000000" w:fill="FFFFFF"/>
            <w:vAlign w:val="center"/>
            <w:hideMark/>
          </w:tcPr>
          <w:p w14:paraId="39248B7D"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shd w:val="clear" w:color="000000" w:fill="FFFFFF"/>
            <w:vAlign w:val="center"/>
            <w:hideMark/>
          </w:tcPr>
          <w:p w14:paraId="4A081E4A"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57 g/m2 (+/- 0,5 g/m2)</w:t>
            </w:r>
          </w:p>
        </w:tc>
        <w:tc>
          <w:tcPr>
            <w:tcW w:w="1417" w:type="dxa"/>
            <w:tcBorders>
              <w:top w:val="nil"/>
              <w:bottom w:val="nil"/>
              <w:right w:val="nil"/>
            </w:tcBorders>
            <w:shd w:val="clear" w:color="000000" w:fill="FFFFFF"/>
            <w:vAlign w:val="center"/>
            <w:hideMark/>
          </w:tcPr>
          <w:p w14:paraId="347EDB98"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C9FE18E" w14:textId="77777777" w:rsidTr="002C4748">
        <w:trPr>
          <w:trHeight w:val="330"/>
        </w:trPr>
        <w:tc>
          <w:tcPr>
            <w:tcW w:w="471" w:type="dxa"/>
            <w:shd w:val="clear" w:color="000000" w:fill="FFFFFF"/>
            <w:vAlign w:val="center"/>
            <w:hideMark/>
          </w:tcPr>
          <w:p w14:paraId="02D99C06"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shd w:val="clear" w:color="000000" w:fill="FFFFFF"/>
            <w:vAlign w:val="center"/>
            <w:hideMark/>
          </w:tcPr>
          <w:p w14:paraId="71435265"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min. 200 ml/m2 </w:t>
            </w:r>
          </w:p>
        </w:tc>
        <w:tc>
          <w:tcPr>
            <w:tcW w:w="1417" w:type="dxa"/>
            <w:tcBorders>
              <w:top w:val="nil"/>
              <w:bottom w:val="nil"/>
              <w:right w:val="nil"/>
            </w:tcBorders>
            <w:shd w:val="clear" w:color="000000" w:fill="FFFFFF"/>
            <w:vAlign w:val="center"/>
            <w:hideMark/>
          </w:tcPr>
          <w:p w14:paraId="3EBCD0B7"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38B76FF" w14:textId="77777777" w:rsidTr="002C4748">
        <w:trPr>
          <w:trHeight w:val="330"/>
        </w:trPr>
        <w:tc>
          <w:tcPr>
            <w:tcW w:w="471" w:type="dxa"/>
            <w:shd w:val="clear" w:color="000000" w:fill="FFFFFF"/>
            <w:vAlign w:val="center"/>
            <w:hideMark/>
          </w:tcPr>
          <w:p w14:paraId="4C9D0610"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lastRenderedPageBreak/>
              <w:t>4</w:t>
            </w:r>
          </w:p>
        </w:tc>
        <w:tc>
          <w:tcPr>
            <w:tcW w:w="7756" w:type="dxa"/>
            <w:shd w:val="clear" w:color="000000" w:fill="FFFFFF"/>
            <w:vAlign w:val="center"/>
            <w:hideMark/>
          </w:tcPr>
          <w:p w14:paraId="3EFE68DB"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odporność na przenikanie cieczy min. 128 cm H2O</w:t>
            </w:r>
          </w:p>
        </w:tc>
        <w:tc>
          <w:tcPr>
            <w:tcW w:w="1417" w:type="dxa"/>
            <w:tcBorders>
              <w:top w:val="nil"/>
              <w:bottom w:val="nil"/>
              <w:right w:val="nil"/>
            </w:tcBorders>
            <w:shd w:val="clear" w:color="000000" w:fill="FFFFFF"/>
            <w:vAlign w:val="center"/>
            <w:hideMark/>
          </w:tcPr>
          <w:p w14:paraId="4109799E"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525663D1" w14:textId="77777777" w:rsidTr="002C4748">
        <w:trPr>
          <w:trHeight w:val="330"/>
        </w:trPr>
        <w:tc>
          <w:tcPr>
            <w:tcW w:w="471" w:type="dxa"/>
            <w:shd w:val="clear" w:color="000000" w:fill="FFFFFF"/>
            <w:vAlign w:val="center"/>
            <w:hideMark/>
          </w:tcPr>
          <w:p w14:paraId="3860CAE3"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56" w:type="dxa"/>
            <w:shd w:val="clear" w:color="000000" w:fill="FFFFFF"/>
            <w:vAlign w:val="center"/>
            <w:hideMark/>
          </w:tcPr>
          <w:p w14:paraId="74542D6B" w14:textId="77777777" w:rsidR="000429EC" w:rsidRPr="00E968CB" w:rsidRDefault="000429EC" w:rsidP="000429EC">
            <w:pPr>
              <w:jc w:val="both"/>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sucho min. 175 </w:t>
            </w:r>
            <w:proofErr w:type="spellStart"/>
            <w:r w:rsidRPr="00E968CB">
              <w:rPr>
                <w:rFonts w:asciiTheme="minorHAnsi" w:hAnsiTheme="minorHAnsi" w:cstheme="minorHAnsi"/>
                <w:sz w:val="20"/>
                <w:szCs w:val="20"/>
              </w:rPr>
              <w:t>kPa</w:t>
            </w:r>
            <w:proofErr w:type="spellEnd"/>
          </w:p>
        </w:tc>
        <w:tc>
          <w:tcPr>
            <w:tcW w:w="1417" w:type="dxa"/>
            <w:tcBorders>
              <w:top w:val="nil"/>
              <w:bottom w:val="nil"/>
              <w:right w:val="nil"/>
            </w:tcBorders>
            <w:shd w:val="clear" w:color="000000" w:fill="FFFFFF"/>
            <w:vAlign w:val="center"/>
            <w:hideMark/>
          </w:tcPr>
          <w:p w14:paraId="5C5F6299"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71A737AD" w14:textId="77777777" w:rsidTr="002C4748">
        <w:trPr>
          <w:trHeight w:val="330"/>
        </w:trPr>
        <w:tc>
          <w:tcPr>
            <w:tcW w:w="471" w:type="dxa"/>
            <w:shd w:val="clear" w:color="000000" w:fill="FFFFFF"/>
            <w:vAlign w:val="center"/>
            <w:hideMark/>
          </w:tcPr>
          <w:p w14:paraId="574039C4"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56" w:type="dxa"/>
            <w:shd w:val="clear" w:color="000000" w:fill="FFFFFF"/>
            <w:vAlign w:val="center"/>
            <w:hideMark/>
          </w:tcPr>
          <w:p w14:paraId="55F5032C"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mokro min. 185 </w:t>
            </w:r>
            <w:proofErr w:type="spellStart"/>
            <w:r w:rsidRPr="00E968CB">
              <w:rPr>
                <w:rFonts w:asciiTheme="minorHAnsi" w:hAnsiTheme="minorHAnsi" w:cstheme="minorHAnsi"/>
                <w:sz w:val="20"/>
                <w:szCs w:val="20"/>
              </w:rPr>
              <w:t>kPa</w:t>
            </w:r>
            <w:proofErr w:type="spellEnd"/>
          </w:p>
        </w:tc>
        <w:tc>
          <w:tcPr>
            <w:tcW w:w="1417" w:type="dxa"/>
            <w:tcBorders>
              <w:top w:val="nil"/>
              <w:bottom w:val="nil"/>
              <w:right w:val="nil"/>
            </w:tcBorders>
            <w:shd w:val="clear" w:color="000000" w:fill="FFFFFF"/>
            <w:vAlign w:val="center"/>
            <w:hideMark/>
          </w:tcPr>
          <w:p w14:paraId="33878933"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7346B6CE" w14:textId="77777777" w:rsidTr="002C4748">
        <w:trPr>
          <w:trHeight w:val="330"/>
        </w:trPr>
        <w:tc>
          <w:tcPr>
            <w:tcW w:w="471" w:type="dxa"/>
            <w:shd w:val="clear" w:color="000000" w:fill="FFFFFF"/>
            <w:vAlign w:val="center"/>
            <w:hideMark/>
          </w:tcPr>
          <w:p w14:paraId="370FD2FF"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756" w:type="dxa"/>
            <w:shd w:val="clear" w:color="000000" w:fill="FFFFFF"/>
            <w:vAlign w:val="center"/>
            <w:hideMark/>
          </w:tcPr>
          <w:p w14:paraId="751E50E2" w14:textId="77777777" w:rsidR="000429EC" w:rsidRPr="00E968CB" w:rsidRDefault="000429EC" w:rsidP="000429EC">
            <w:pPr>
              <w:jc w:val="both"/>
              <w:rPr>
                <w:rFonts w:asciiTheme="minorHAnsi" w:hAnsiTheme="minorHAnsi" w:cstheme="minorHAnsi"/>
                <w:sz w:val="20"/>
                <w:szCs w:val="20"/>
              </w:rPr>
            </w:pPr>
            <w:r w:rsidRPr="00E968CB">
              <w:rPr>
                <w:rFonts w:asciiTheme="minorHAnsi" w:hAnsiTheme="minorHAnsi" w:cstheme="minorHAnsi"/>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2711DC8C"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1503C25" w14:textId="77777777" w:rsidTr="002C4748">
        <w:trPr>
          <w:trHeight w:val="330"/>
        </w:trPr>
        <w:tc>
          <w:tcPr>
            <w:tcW w:w="8227" w:type="dxa"/>
            <w:gridSpan w:val="2"/>
            <w:shd w:val="clear" w:color="auto" w:fill="F2F2F2" w:themeFill="background1" w:themeFillShade="F2"/>
            <w:vAlign w:val="center"/>
            <w:hideMark/>
          </w:tcPr>
          <w:p w14:paraId="7ADFF5C4" w14:textId="77777777" w:rsidR="000429EC" w:rsidRPr="00E968CB" w:rsidRDefault="000429EC" w:rsidP="000429EC">
            <w:pPr>
              <w:rPr>
                <w:rFonts w:asciiTheme="minorHAnsi" w:hAnsiTheme="minorHAnsi" w:cstheme="minorHAnsi"/>
                <w:b/>
                <w:bCs/>
                <w:sz w:val="20"/>
                <w:szCs w:val="20"/>
              </w:rPr>
            </w:pPr>
            <w:r w:rsidRPr="00E968CB">
              <w:rPr>
                <w:rFonts w:asciiTheme="minorHAnsi" w:hAnsiTheme="minorHAnsi" w:cstheme="minorHAnsi"/>
                <w:b/>
                <w:bCs/>
                <w:sz w:val="20"/>
                <w:szCs w:val="20"/>
              </w:rPr>
              <w:t xml:space="preserve">serweta </w:t>
            </w:r>
            <w:r w:rsidRPr="00E968CB">
              <w:rPr>
                <w:rFonts w:asciiTheme="minorHAnsi" w:hAnsiTheme="minorHAnsi" w:cstheme="minorHAnsi"/>
                <w:b/>
                <w:bCs/>
                <w:sz w:val="20"/>
                <w:szCs w:val="20"/>
                <w:shd w:val="clear" w:color="auto" w:fill="F2F2F2" w:themeFill="background1" w:themeFillShade="F2"/>
              </w:rPr>
              <w:t>na stolik instrumentariuszki</w:t>
            </w:r>
            <w:r w:rsidRPr="00E968CB">
              <w:rPr>
                <w:rFonts w:asciiTheme="minorHAnsi" w:hAnsiTheme="minorHAnsi" w:cstheme="minorHAnsi"/>
                <w:sz w:val="20"/>
                <w:szCs w:val="20"/>
              </w:rPr>
              <w:t xml:space="preserve">  </w:t>
            </w:r>
          </w:p>
        </w:tc>
        <w:tc>
          <w:tcPr>
            <w:tcW w:w="1417" w:type="dxa"/>
            <w:tcBorders>
              <w:top w:val="nil"/>
              <w:bottom w:val="nil"/>
              <w:right w:val="nil"/>
            </w:tcBorders>
            <w:shd w:val="clear" w:color="auto" w:fill="F2F2F2" w:themeFill="background1" w:themeFillShade="F2"/>
            <w:vAlign w:val="center"/>
            <w:hideMark/>
          </w:tcPr>
          <w:p w14:paraId="7CE466FF"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F59BCA1" w14:textId="77777777" w:rsidTr="002C4748">
        <w:trPr>
          <w:trHeight w:val="330"/>
        </w:trPr>
        <w:tc>
          <w:tcPr>
            <w:tcW w:w="471" w:type="dxa"/>
            <w:shd w:val="clear" w:color="000000" w:fill="FFFFFF"/>
            <w:vAlign w:val="center"/>
            <w:hideMark/>
          </w:tcPr>
          <w:p w14:paraId="5E204CDA"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shd w:val="clear" w:color="000000" w:fill="FFFFFF"/>
            <w:vAlign w:val="center"/>
            <w:hideMark/>
          </w:tcPr>
          <w:p w14:paraId="1831393D" w14:textId="31AC9C5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336D9E2C"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4520FA2" w14:textId="77777777" w:rsidTr="002C4748">
        <w:trPr>
          <w:trHeight w:val="330"/>
        </w:trPr>
        <w:tc>
          <w:tcPr>
            <w:tcW w:w="471" w:type="dxa"/>
            <w:shd w:val="clear" w:color="000000" w:fill="FFFFFF"/>
            <w:vAlign w:val="center"/>
            <w:hideMark/>
          </w:tcPr>
          <w:p w14:paraId="00A61A46"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shd w:val="clear" w:color="000000" w:fill="FFFFFF"/>
            <w:vAlign w:val="center"/>
            <w:hideMark/>
          </w:tcPr>
          <w:p w14:paraId="7F4AA23A"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wzmocnienie strefą z chłonnej, polipropylenowej włókniny o gramaturze ≥ 80 g/m</w:t>
            </w:r>
            <w:r w:rsidRPr="00E968CB">
              <w:rPr>
                <w:rFonts w:asciiTheme="minorHAnsi" w:hAnsiTheme="minorHAnsi" w:cstheme="minorHAnsi"/>
                <w:sz w:val="20"/>
                <w:szCs w:val="20"/>
                <w:vertAlign w:val="superscript"/>
              </w:rPr>
              <w:t>2</w:t>
            </w:r>
          </w:p>
        </w:tc>
        <w:tc>
          <w:tcPr>
            <w:tcW w:w="1417" w:type="dxa"/>
            <w:tcBorders>
              <w:top w:val="nil"/>
              <w:bottom w:val="nil"/>
              <w:right w:val="nil"/>
            </w:tcBorders>
            <w:shd w:val="clear" w:color="000000" w:fill="FFFFFF"/>
            <w:vAlign w:val="center"/>
            <w:hideMark/>
          </w:tcPr>
          <w:p w14:paraId="6D3E911E"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73F565E8" w14:textId="77777777" w:rsidTr="002C4748">
        <w:trPr>
          <w:trHeight w:val="330"/>
        </w:trPr>
        <w:tc>
          <w:tcPr>
            <w:tcW w:w="471" w:type="dxa"/>
            <w:shd w:val="clear" w:color="000000" w:fill="FFFFFF"/>
            <w:vAlign w:val="center"/>
            <w:hideMark/>
          </w:tcPr>
          <w:p w14:paraId="2B2E6456"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shd w:val="clear" w:color="000000" w:fill="FFFFFF"/>
            <w:vAlign w:val="center"/>
            <w:hideMark/>
          </w:tcPr>
          <w:p w14:paraId="2DCC10B5"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08A9C4F3"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5696C6B" w14:textId="77777777" w:rsidTr="002C4748">
        <w:trPr>
          <w:trHeight w:val="330"/>
        </w:trPr>
        <w:tc>
          <w:tcPr>
            <w:tcW w:w="471" w:type="dxa"/>
            <w:shd w:val="clear" w:color="000000" w:fill="FFFFFF"/>
            <w:vAlign w:val="center"/>
            <w:hideMark/>
          </w:tcPr>
          <w:p w14:paraId="28536800"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shd w:val="clear" w:color="000000" w:fill="FFFFFF"/>
            <w:vAlign w:val="center"/>
            <w:hideMark/>
          </w:tcPr>
          <w:p w14:paraId="22C97F13"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wymiary serwety: 150 x 190 cm  </w:t>
            </w:r>
          </w:p>
        </w:tc>
        <w:tc>
          <w:tcPr>
            <w:tcW w:w="1417" w:type="dxa"/>
            <w:tcBorders>
              <w:top w:val="nil"/>
              <w:bottom w:val="nil"/>
              <w:right w:val="nil"/>
            </w:tcBorders>
            <w:shd w:val="clear" w:color="000000" w:fill="FFFFFF"/>
            <w:vAlign w:val="center"/>
            <w:hideMark/>
          </w:tcPr>
          <w:p w14:paraId="271CC2C9"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2A96877" w14:textId="77777777" w:rsidTr="002C4748">
        <w:trPr>
          <w:trHeight w:val="330"/>
        </w:trPr>
        <w:tc>
          <w:tcPr>
            <w:tcW w:w="8227" w:type="dxa"/>
            <w:gridSpan w:val="2"/>
            <w:shd w:val="clear" w:color="auto" w:fill="F2F2F2" w:themeFill="background1" w:themeFillShade="F2"/>
            <w:vAlign w:val="center"/>
            <w:hideMark/>
          </w:tcPr>
          <w:p w14:paraId="0870FEB8" w14:textId="77777777" w:rsidR="000429EC" w:rsidRPr="00E968CB" w:rsidRDefault="000429EC" w:rsidP="000429EC">
            <w:pPr>
              <w:rPr>
                <w:rFonts w:asciiTheme="minorHAnsi" w:hAnsiTheme="minorHAnsi" w:cstheme="minorHAnsi"/>
                <w:b/>
                <w:bCs/>
                <w:sz w:val="20"/>
                <w:szCs w:val="20"/>
              </w:rPr>
            </w:pPr>
            <w:r w:rsidRPr="00E968CB">
              <w:rPr>
                <w:rFonts w:asciiTheme="minorHAnsi" w:hAnsiTheme="minorHAnsi" w:cstheme="minorHAnsi"/>
                <w:b/>
                <w:bCs/>
                <w:sz w:val="20"/>
                <w:szCs w:val="20"/>
              </w:rPr>
              <w:t xml:space="preserve">serweta do nakrycia stolika Mayo  </w:t>
            </w:r>
          </w:p>
        </w:tc>
        <w:tc>
          <w:tcPr>
            <w:tcW w:w="1417" w:type="dxa"/>
            <w:tcBorders>
              <w:top w:val="nil"/>
              <w:bottom w:val="nil"/>
              <w:right w:val="nil"/>
            </w:tcBorders>
            <w:shd w:val="clear" w:color="auto" w:fill="F2F2F2" w:themeFill="background1" w:themeFillShade="F2"/>
            <w:vAlign w:val="center"/>
            <w:hideMark/>
          </w:tcPr>
          <w:p w14:paraId="71E89502"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2CF7EC5" w14:textId="77777777" w:rsidTr="002C4748">
        <w:trPr>
          <w:trHeight w:val="330"/>
        </w:trPr>
        <w:tc>
          <w:tcPr>
            <w:tcW w:w="471" w:type="dxa"/>
            <w:shd w:val="clear" w:color="000000" w:fill="FFFFFF"/>
            <w:vAlign w:val="center"/>
            <w:hideMark/>
          </w:tcPr>
          <w:p w14:paraId="38193EB9"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shd w:val="clear" w:color="000000" w:fill="FFFFFF"/>
            <w:vAlign w:val="center"/>
            <w:hideMark/>
          </w:tcPr>
          <w:p w14:paraId="3B882078"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forma rękawa</w:t>
            </w:r>
          </w:p>
        </w:tc>
        <w:tc>
          <w:tcPr>
            <w:tcW w:w="1417" w:type="dxa"/>
            <w:tcBorders>
              <w:top w:val="nil"/>
              <w:bottom w:val="nil"/>
              <w:right w:val="nil"/>
            </w:tcBorders>
            <w:shd w:val="clear" w:color="000000" w:fill="FFFFFF"/>
            <w:vAlign w:val="center"/>
            <w:hideMark/>
          </w:tcPr>
          <w:p w14:paraId="70525D3A"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2A81631" w14:textId="77777777" w:rsidTr="002C4748">
        <w:trPr>
          <w:trHeight w:val="330"/>
        </w:trPr>
        <w:tc>
          <w:tcPr>
            <w:tcW w:w="471" w:type="dxa"/>
            <w:shd w:val="clear" w:color="000000" w:fill="FFFFFF"/>
            <w:vAlign w:val="center"/>
            <w:hideMark/>
          </w:tcPr>
          <w:p w14:paraId="0D3F196C"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shd w:val="clear" w:color="000000" w:fill="FFFFFF"/>
            <w:vAlign w:val="center"/>
            <w:hideMark/>
          </w:tcPr>
          <w:p w14:paraId="48BEED25" w14:textId="50F64A7A"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serweta składana w sposób umożliwiający aseptyczną aplikację</w:t>
            </w:r>
          </w:p>
        </w:tc>
        <w:tc>
          <w:tcPr>
            <w:tcW w:w="1417" w:type="dxa"/>
            <w:tcBorders>
              <w:top w:val="nil"/>
              <w:bottom w:val="nil"/>
              <w:right w:val="nil"/>
            </w:tcBorders>
            <w:shd w:val="clear" w:color="000000" w:fill="FFFFFF"/>
            <w:vAlign w:val="center"/>
            <w:hideMark/>
          </w:tcPr>
          <w:p w14:paraId="5F9C8506"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5EDD433D" w14:textId="77777777" w:rsidTr="002C4748">
        <w:trPr>
          <w:trHeight w:val="330"/>
        </w:trPr>
        <w:tc>
          <w:tcPr>
            <w:tcW w:w="471" w:type="dxa"/>
            <w:shd w:val="clear" w:color="000000" w:fill="FFFFFF"/>
            <w:vAlign w:val="center"/>
            <w:hideMark/>
          </w:tcPr>
          <w:p w14:paraId="55681590"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shd w:val="clear" w:color="000000" w:fill="FFFFFF"/>
            <w:vAlign w:val="center"/>
            <w:hideMark/>
          </w:tcPr>
          <w:p w14:paraId="15102542" w14:textId="13940C68"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277216B1"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EE0A09F" w14:textId="77777777" w:rsidTr="002C4748">
        <w:trPr>
          <w:trHeight w:val="330"/>
        </w:trPr>
        <w:tc>
          <w:tcPr>
            <w:tcW w:w="471" w:type="dxa"/>
            <w:shd w:val="clear" w:color="000000" w:fill="FFFFFF"/>
            <w:vAlign w:val="center"/>
            <w:hideMark/>
          </w:tcPr>
          <w:p w14:paraId="69696B2D"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shd w:val="clear" w:color="000000" w:fill="FFFFFF"/>
            <w:vAlign w:val="center"/>
            <w:hideMark/>
          </w:tcPr>
          <w:p w14:paraId="0C418C65"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min.100%</w:t>
            </w:r>
          </w:p>
        </w:tc>
        <w:tc>
          <w:tcPr>
            <w:tcW w:w="1417" w:type="dxa"/>
            <w:tcBorders>
              <w:top w:val="nil"/>
              <w:bottom w:val="nil"/>
              <w:right w:val="nil"/>
            </w:tcBorders>
            <w:shd w:val="clear" w:color="000000" w:fill="FFFFFF"/>
            <w:vAlign w:val="center"/>
            <w:hideMark/>
          </w:tcPr>
          <w:p w14:paraId="49B3B983"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4AEF17A5" w14:textId="77777777" w:rsidTr="002C4748">
        <w:trPr>
          <w:trHeight w:val="330"/>
        </w:trPr>
        <w:tc>
          <w:tcPr>
            <w:tcW w:w="471" w:type="dxa"/>
            <w:shd w:val="clear" w:color="000000" w:fill="FFFFFF"/>
            <w:vAlign w:val="center"/>
            <w:hideMark/>
          </w:tcPr>
          <w:p w14:paraId="5A7EB8EB"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56" w:type="dxa"/>
            <w:shd w:val="clear" w:color="000000" w:fill="FFFFFF"/>
            <w:vAlign w:val="center"/>
            <w:hideMark/>
          </w:tcPr>
          <w:p w14:paraId="4A890250"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052A82F8"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71E32242" w14:textId="77777777" w:rsidTr="002C4748">
        <w:trPr>
          <w:trHeight w:val="330"/>
        </w:trPr>
        <w:tc>
          <w:tcPr>
            <w:tcW w:w="471" w:type="dxa"/>
            <w:shd w:val="clear" w:color="000000" w:fill="FFFFFF"/>
            <w:vAlign w:val="center"/>
            <w:hideMark/>
          </w:tcPr>
          <w:p w14:paraId="516AED95"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56" w:type="dxa"/>
            <w:shd w:val="clear" w:color="000000" w:fill="FFFFFF"/>
            <w:vAlign w:val="center"/>
            <w:hideMark/>
          </w:tcPr>
          <w:p w14:paraId="0E294267"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bottom w:val="nil"/>
              <w:right w:val="nil"/>
            </w:tcBorders>
            <w:shd w:val="clear" w:color="000000" w:fill="FFFFFF"/>
            <w:vAlign w:val="center"/>
            <w:hideMark/>
          </w:tcPr>
          <w:p w14:paraId="5FE511A7"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30B116EF" w14:textId="77777777" w:rsidTr="002C4748">
        <w:trPr>
          <w:trHeight w:val="330"/>
        </w:trPr>
        <w:tc>
          <w:tcPr>
            <w:tcW w:w="471" w:type="dxa"/>
            <w:shd w:val="clear" w:color="000000" w:fill="FFFFFF"/>
            <w:vAlign w:val="center"/>
            <w:hideMark/>
          </w:tcPr>
          <w:p w14:paraId="31A64214"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756" w:type="dxa"/>
            <w:shd w:val="clear" w:color="000000" w:fill="FFFFFF"/>
            <w:vAlign w:val="center"/>
            <w:hideMark/>
          </w:tcPr>
          <w:p w14:paraId="5241B5BB"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wymiary serwety: 80 x 145 cm </w:t>
            </w:r>
          </w:p>
        </w:tc>
        <w:tc>
          <w:tcPr>
            <w:tcW w:w="1417" w:type="dxa"/>
            <w:tcBorders>
              <w:top w:val="nil"/>
              <w:bottom w:val="nil"/>
              <w:right w:val="nil"/>
            </w:tcBorders>
            <w:shd w:val="clear" w:color="000000" w:fill="FFFFFF"/>
            <w:vAlign w:val="center"/>
            <w:hideMark/>
          </w:tcPr>
          <w:p w14:paraId="3DE5B72D"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5617C5AD" w14:textId="77777777" w:rsidTr="002C4748">
        <w:trPr>
          <w:trHeight w:val="330"/>
        </w:trPr>
        <w:tc>
          <w:tcPr>
            <w:tcW w:w="8227" w:type="dxa"/>
            <w:gridSpan w:val="2"/>
            <w:shd w:val="clear" w:color="auto" w:fill="F2F2F2" w:themeFill="background1" w:themeFillShade="F2"/>
            <w:vAlign w:val="center"/>
            <w:hideMark/>
          </w:tcPr>
          <w:p w14:paraId="14C9A3A5" w14:textId="4312996A" w:rsidR="000429EC" w:rsidRPr="00E968CB" w:rsidRDefault="000429EC" w:rsidP="000429EC">
            <w:pPr>
              <w:rPr>
                <w:rFonts w:asciiTheme="minorHAnsi" w:hAnsiTheme="minorHAnsi" w:cstheme="minorHAnsi"/>
                <w:b/>
                <w:bCs/>
                <w:sz w:val="20"/>
                <w:szCs w:val="20"/>
              </w:rPr>
            </w:pPr>
            <w:r w:rsidRPr="00E968CB">
              <w:rPr>
                <w:rFonts w:asciiTheme="minorHAnsi" w:hAnsiTheme="minorHAnsi" w:cstheme="minorHAnsi"/>
                <w:b/>
                <w:bCs/>
                <w:sz w:val="20"/>
                <w:szCs w:val="20"/>
              </w:rPr>
              <w:t>skład zestawu</w:t>
            </w:r>
          </w:p>
        </w:tc>
        <w:tc>
          <w:tcPr>
            <w:tcW w:w="1417" w:type="dxa"/>
            <w:tcBorders>
              <w:top w:val="nil"/>
              <w:bottom w:val="nil"/>
              <w:right w:val="nil"/>
            </w:tcBorders>
            <w:shd w:val="clear" w:color="auto" w:fill="F2F2F2" w:themeFill="background1" w:themeFillShade="F2"/>
            <w:vAlign w:val="center"/>
            <w:hideMark/>
          </w:tcPr>
          <w:p w14:paraId="1697BC19"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E72567F" w14:textId="77777777" w:rsidTr="002C4748">
        <w:trPr>
          <w:trHeight w:val="330"/>
        </w:trPr>
        <w:tc>
          <w:tcPr>
            <w:tcW w:w="471" w:type="dxa"/>
            <w:vMerge w:val="restart"/>
            <w:shd w:val="clear" w:color="000000" w:fill="FFFFFF"/>
            <w:vAlign w:val="center"/>
            <w:hideMark/>
          </w:tcPr>
          <w:p w14:paraId="69075955"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shd w:val="clear" w:color="000000" w:fill="FFFFFF"/>
            <w:vAlign w:val="center"/>
            <w:hideMark/>
          </w:tcPr>
          <w:p w14:paraId="59FB09C3"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serweta do artroskopii stawu barkowego 225 x 380 cm</w:t>
            </w:r>
          </w:p>
        </w:tc>
        <w:tc>
          <w:tcPr>
            <w:tcW w:w="1417" w:type="dxa"/>
            <w:tcBorders>
              <w:top w:val="nil"/>
              <w:bottom w:val="nil"/>
              <w:right w:val="nil"/>
            </w:tcBorders>
            <w:shd w:val="clear" w:color="000000" w:fill="FFFFFF"/>
            <w:vAlign w:val="center"/>
            <w:hideMark/>
          </w:tcPr>
          <w:p w14:paraId="0EB26FA9"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538F50B" w14:textId="77777777" w:rsidTr="002C4748">
        <w:trPr>
          <w:trHeight w:val="765"/>
        </w:trPr>
        <w:tc>
          <w:tcPr>
            <w:tcW w:w="471" w:type="dxa"/>
            <w:vMerge/>
            <w:vAlign w:val="center"/>
            <w:hideMark/>
          </w:tcPr>
          <w:p w14:paraId="336D3781" w14:textId="77777777" w:rsidR="000429EC" w:rsidRPr="00E968CB" w:rsidRDefault="000429EC" w:rsidP="000429EC">
            <w:pPr>
              <w:rPr>
                <w:rFonts w:asciiTheme="minorHAnsi" w:hAnsiTheme="minorHAnsi" w:cstheme="minorHAnsi"/>
                <w:sz w:val="20"/>
                <w:szCs w:val="20"/>
              </w:rPr>
            </w:pPr>
          </w:p>
        </w:tc>
        <w:tc>
          <w:tcPr>
            <w:tcW w:w="7756" w:type="dxa"/>
            <w:shd w:val="clear" w:color="000000" w:fill="FFFFFF"/>
            <w:vAlign w:val="center"/>
            <w:hideMark/>
          </w:tcPr>
          <w:p w14:paraId="7FF722F5"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worek do zbiórki płynów z samouszczelniającym się otworem w kształcie gruszki 11,5 x 12,5 cm ze zintegrowaną torbą do zbiórki płynów posiadającą sztywnik z zaworem do podłączenia drenów typu rzep - 1 szt.</w:t>
            </w:r>
          </w:p>
        </w:tc>
        <w:tc>
          <w:tcPr>
            <w:tcW w:w="1417" w:type="dxa"/>
            <w:tcBorders>
              <w:top w:val="nil"/>
              <w:bottom w:val="nil"/>
              <w:right w:val="nil"/>
            </w:tcBorders>
            <w:shd w:val="clear" w:color="000000" w:fill="FFFFFF"/>
            <w:vAlign w:val="center"/>
            <w:hideMark/>
          </w:tcPr>
          <w:p w14:paraId="4704FBB4"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5210CCEC" w14:textId="77777777" w:rsidTr="002C4748">
        <w:trPr>
          <w:trHeight w:val="330"/>
        </w:trPr>
        <w:tc>
          <w:tcPr>
            <w:tcW w:w="471" w:type="dxa"/>
            <w:shd w:val="clear" w:color="000000" w:fill="FFFFFF"/>
            <w:vAlign w:val="center"/>
            <w:hideMark/>
          </w:tcPr>
          <w:p w14:paraId="151D79DF"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shd w:val="clear" w:color="000000" w:fill="FFFFFF"/>
            <w:vAlign w:val="center"/>
            <w:hideMark/>
          </w:tcPr>
          <w:p w14:paraId="26D90F71" w14:textId="0BC99F70"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- 1 szt.</w:t>
            </w:r>
          </w:p>
        </w:tc>
        <w:tc>
          <w:tcPr>
            <w:tcW w:w="1417" w:type="dxa"/>
            <w:tcBorders>
              <w:top w:val="nil"/>
              <w:bottom w:val="nil"/>
              <w:right w:val="nil"/>
            </w:tcBorders>
            <w:shd w:val="clear" w:color="000000" w:fill="FFFFFF"/>
            <w:vAlign w:val="center"/>
            <w:hideMark/>
          </w:tcPr>
          <w:p w14:paraId="70323B10"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FB84751" w14:textId="77777777" w:rsidTr="002C4748">
        <w:trPr>
          <w:trHeight w:val="330"/>
        </w:trPr>
        <w:tc>
          <w:tcPr>
            <w:tcW w:w="471" w:type="dxa"/>
            <w:shd w:val="clear" w:color="000000" w:fill="FFFFFF"/>
            <w:vAlign w:val="center"/>
            <w:hideMark/>
          </w:tcPr>
          <w:p w14:paraId="69925A2A"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shd w:val="clear" w:color="000000" w:fill="FFFFFF"/>
            <w:vAlign w:val="center"/>
            <w:hideMark/>
          </w:tcPr>
          <w:p w14:paraId="2E99F4B2"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serweta do nakrycia stolika Mayo - 1 szt. </w:t>
            </w:r>
          </w:p>
        </w:tc>
        <w:tc>
          <w:tcPr>
            <w:tcW w:w="1417" w:type="dxa"/>
            <w:tcBorders>
              <w:top w:val="nil"/>
              <w:bottom w:val="nil"/>
              <w:right w:val="nil"/>
            </w:tcBorders>
            <w:shd w:val="clear" w:color="000000" w:fill="FFFFFF"/>
            <w:vAlign w:val="center"/>
            <w:hideMark/>
          </w:tcPr>
          <w:p w14:paraId="634D18AB"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4CA49670" w14:textId="77777777" w:rsidTr="002C4748">
        <w:trPr>
          <w:trHeight w:val="330"/>
        </w:trPr>
        <w:tc>
          <w:tcPr>
            <w:tcW w:w="471" w:type="dxa"/>
            <w:shd w:val="clear" w:color="000000" w:fill="FFFFFF"/>
            <w:vAlign w:val="center"/>
            <w:hideMark/>
          </w:tcPr>
          <w:p w14:paraId="7B94B72E"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shd w:val="clear" w:color="000000" w:fill="FFFFFF"/>
            <w:vAlign w:val="center"/>
            <w:hideMark/>
          </w:tcPr>
          <w:p w14:paraId="134447DD"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dla instrumentariuszki z włókniny SMMS wzmocniony 130 cm – 1 szt.</w:t>
            </w:r>
          </w:p>
        </w:tc>
        <w:tc>
          <w:tcPr>
            <w:tcW w:w="1417" w:type="dxa"/>
            <w:tcBorders>
              <w:top w:val="nil"/>
              <w:bottom w:val="nil"/>
              <w:right w:val="nil"/>
            </w:tcBorders>
            <w:shd w:val="clear" w:color="000000" w:fill="FFFFFF"/>
            <w:vAlign w:val="center"/>
            <w:hideMark/>
          </w:tcPr>
          <w:p w14:paraId="3D85AF58"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3C81A68" w14:textId="77777777" w:rsidTr="002C4748">
        <w:trPr>
          <w:trHeight w:val="330"/>
        </w:trPr>
        <w:tc>
          <w:tcPr>
            <w:tcW w:w="471" w:type="dxa"/>
            <w:shd w:val="clear" w:color="000000" w:fill="FFFFFF"/>
            <w:vAlign w:val="center"/>
            <w:hideMark/>
          </w:tcPr>
          <w:p w14:paraId="612C2DDD"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56" w:type="dxa"/>
            <w:shd w:val="clear" w:color="000000" w:fill="FFFFFF"/>
            <w:vAlign w:val="center"/>
            <w:hideMark/>
          </w:tcPr>
          <w:p w14:paraId="76E855B1"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z włókniny SMMS wzmocniony 150 cm – 2 szt.</w:t>
            </w:r>
          </w:p>
        </w:tc>
        <w:tc>
          <w:tcPr>
            <w:tcW w:w="1417" w:type="dxa"/>
            <w:tcBorders>
              <w:top w:val="nil"/>
              <w:bottom w:val="nil"/>
              <w:right w:val="nil"/>
            </w:tcBorders>
            <w:shd w:val="clear" w:color="000000" w:fill="FFFFFF"/>
            <w:vAlign w:val="center"/>
            <w:hideMark/>
          </w:tcPr>
          <w:p w14:paraId="4A2C6268"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A9F952A" w14:textId="77777777" w:rsidTr="002C4748">
        <w:trPr>
          <w:trHeight w:val="330"/>
        </w:trPr>
        <w:tc>
          <w:tcPr>
            <w:tcW w:w="471" w:type="dxa"/>
            <w:shd w:val="clear" w:color="000000" w:fill="FFFFFF"/>
            <w:vAlign w:val="center"/>
            <w:hideMark/>
          </w:tcPr>
          <w:p w14:paraId="4EA9CD77"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56" w:type="dxa"/>
            <w:shd w:val="clear" w:color="000000" w:fill="FFFFFF"/>
            <w:vAlign w:val="center"/>
            <w:hideMark/>
          </w:tcPr>
          <w:p w14:paraId="633C2538"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miska niebieska 500ml - 1 szt.</w:t>
            </w:r>
          </w:p>
        </w:tc>
        <w:tc>
          <w:tcPr>
            <w:tcW w:w="1417" w:type="dxa"/>
            <w:tcBorders>
              <w:top w:val="nil"/>
              <w:bottom w:val="nil"/>
              <w:right w:val="nil"/>
            </w:tcBorders>
            <w:shd w:val="clear" w:color="000000" w:fill="FFFFFF"/>
            <w:vAlign w:val="center"/>
            <w:hideMark/>
          </w:tcPr>
          <w:p w14:paraId="156CD121"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1870C23" w14:textId="77777777" w:rsidTr="002C4748">
        <w:trPr>
          <w:trHeight w:val="330"/>
        </w:trPr>
        <w:tc>
          <w:tcPr>
            <w:tcW w:w="471" w:type="dxa"/>
            <w:shd w:val="clear" w:color="000000" w:fill="FFFFFF"/>
            <w:vAlign w:val="center"/>
            <w:hideMark/>
          </w:tcPr>
          <w:p w14:paraId="272A2C40"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756" w:type="dxa"/>
            <w:shd w:val="clear" w:color="000000" w:fill="FFFFFF"/>
            <w:hideMark/>
          </w:tcPr>
          <w:p w14:paraId="17F04B60" w14:textId="046E052F"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kleszczyki plastikowe proste do mycia pola operacyjnego 24 cm - 1 szt.</w:t>
            </w:r>
          </w:p>
        </w:tc>
        <w:tc>
          <w:tcPr>
            <w:tcW w:w="1417" w:type="dxa"/>
            <w:tcBorders>
              <w:top w:val="nil"/>
              <w:bottom w:val="nil"/>
              <w:right w:val="nil"/>
            </w:tcBorders>
            <w:shd w:val="clear" w:color="000000" w:fill="FFFFFF"/>
            <w:vAlign w:val="center"/>
            <w:hideMark/>
          </w:tcPr>
          <w:p w14:paraId="78885739"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4B5EA31" w14:textId="77777777" w:rsidTr="002C4748">
        <w:trPr>
          <w:trHeight w:val="330"/>
        </w:trPr>
        <w:tc>
          <w:tcPr>
            <w:tcW w:w="471" w:type="dxa"/>
            <w:shd w:val="clear" w:color="000000" w:fill="FFFFFF"/>
            <w:vAlign w:val="center"/>
            <w:hideMark/>
          </w:tcPr>
          <w:p w14:paraId="54E959E1"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8</w:t>
            </w:r>
          </w:p>
        </w:tc>
        <w:tc>
          <w:tcPr>
            <w:tcW w:w="7756" w:type="dxa"/>
            <w:shd w:val="clear" w:color="000000" w:fill="FFFFFF"/>
            <w:vAlign w:val="center"/>
            <w:hideMark/>
          </w:tcPr>
          <w:p w14:paraId="1729EB4D" w14:textId="5A6B7616"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ostrze chirurgiczne nr 11 - 1 szt</w:t>
            </w:r>
            <w:r w:rsidR="00306426">
              <w:rPr>
                <w:rFonts w:asciiTheme="minorHAnsi" w:hAnsiTheme="minorHAnsi" w:cstheme="minorHAnsi"/>
                <w:color w:val="000000"/>
                <w:sz w:val="20"/>
                <w:szCs w:val="20"/>
              </w:rPr>
              <w:t>.</w:t>
            </w:r>
          </w:p>
        </w:tc>
        <w:tc>
          <w:tcPr>
            <w:tcW w:w="1417" w:type="dxa"/>
            <w:tcBorders>
              <w:top w:val="nil"/>
              <w:bottom w:val="nil"/>
              <w:right w:val="nil"/>
            </w:tcBorders>
            <w:shd w:val="clear" w:color="000000" w:fill="FFFFFF"/>
            <w:vAlign w:val="center"/>
            <w:hideMark/>
          </w:tcPr>
          <w:p w14:paraId="3E34A54A"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7F42166D" w14:textId="77777777" w:rsidTr="002C4748">
        <w:trPr>
          <w:trHeight w:val="330"/>
        </w:trPr>
        <w:tc>
          <w:tcPr>
            <w:tcW w:w="471" w:type="dxa"/>
            <w:shd w:val="clear" w:color="000000" w:fill="FFFFFF"/>
            <w:vAlign w:val="center"/>
            <w:hideMark/>
          </w:tcPr>
          <w:p w14:paraId="51E61944"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9</w:t>
            </w:r>
          </w:p>
        </w:tc>
        <w:tc>
          <w:tcPr>
            <w:tcW w:w="7756" w:type="dxa"/>
            <w:shd w:val="clear" w:color="000000" w:fill="FFFFFF"/>
            <w:vAlign w:val="center"/>
            <w:hideMark/>
          </w:tcPr>
          <w:p w14:paraId="036419C7"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kieszeń na narzędzia 38x40 cm jednokomorowa – 1 szt. </w:t>
            </w:r>
          </w:p>
        </w:tc>
        <w:tc>
          <w:tcPr>
            <w:tcW w:w="1417" w:type="dxa"/>
            <w:tcBorders>
              <w:top w:val="nil"/>
              <w:bottom w:val="nil"/>
              <w:right w:val="nil"/>
            </w:tcBorders>
            <w:shd w:val="clear" w:color="000000" w:fill="FFFFFF"/>
            <w:vAlign w:val="center"/>
            <w:hideMark/>
          </w:tcPr>
          <w:p w14:paraId="323D9321"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A7AAAF7" w14:textId="77777777" w:rsidTr="002C4748">
        <w:trPr>
          <w:trHeight w:val="330"/>
        </w:trPr>
        <w:tc>
          <w:tcPr>
            <w:tcW w:w="471" w:type="dxa"/>
            <w:shd w:val="clear" w:color="000000" w:fill="FFFFFF"/>
            <w:vAlign w:val="center"/>
            <w:hideMark/>
          </w:tcPr>
          <w:p w14:paraId="256351B4"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10</w:t>
            </w:r>
          </w:p>
        </w:tc>
        <w:tc>
          <w:tcPr>
            <w:tcW w:w="7756" w:type="dxa"/>
            <w:shd w:val="clear" w:color="000000" w:fill="FFFFFF"/>
            <w:vAlign w:val="center"/>
            <w:hideMark/>
          </w:tcPr>
          <w:p w14:paraId="6E4234D7"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Igła 1,20x50mm – 1 szt. </w:t>
            </w:r>
          </w:p>
        </w:tc>
        <w:tc>
          <w:tcPr>
            <w:tcW w:w="1417" w:type="dxa"/>
            <w:tcBorders>
              <w:top w:val="nil"/>
              <w:bottom w:val="nil"/>
              <w:right w:val="nil"/>
            </w:tcBorders>
            <w:shd w:val="clear" w:color="000000" w:fill="FFFFFF"/>
            <w:vAlign w:val="center"/>
            <w:hideMark/>
          </w:tcPr>
          <w:p w14:paraId="7CF1FCC2"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363E537" w14:textId="77777777" w:rsidTr="002C4748">
        <w:trPr>
          <w:trHeight w:val="330"/>
        </w:trPr>
        <w:tc>
          <w:tcPr>
            <w:tcW w:w="471" w:type="dxa"/>
            <w:shd w:val="clear" w:color="000000" w:fill="FFFFFF"/>
            <w:vAlign w:val="center"/>
            <w:hideMark/>
          </w:tcPr>
          <w:p w14:paraId="7EFDB5BF"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11</w:t>
            </w:r>
          </w:p>
        </w:tc>
        <w:tc>
          <w:tcPr>
            <w:tcW w:w="7756" w:type="dxa"/>
            <w:shd w:val="clear" w:color="000000" w:fill="FFFFFF"/>
            <w:vAlign w:val="center"/>
            <w:hideMark/>
          </w:tcPr>
          <w:p w14:paraId="66324F6E" w14:textId="679E0CBF"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serwety operacyjne z RTG białe, 4 warstwowe, 40x40 cm po wstępnym praniu – 5 szt. </w:t>
            </w:r>
          </w:p>
        </w:tc>
        <w:tc>
          <w:tcPr>
            <w:tcW w:w="1417" w:type="dxa"/>
            <w:tcBorders>
              <w:top w:val="nil"/>
              <w:bottom w:val="nil"/>
              <w:right w:val="nil"/>
            </w:tcBorders>
            <w:shd w:val="clear" w:color="000000" w:fill="FFFFFF"/>
            <w:vAlign w:val="center"/>
            <w:hideMark/>
          </w:tcPr>
          <w:p w14:paraId="331E104B"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EE8C983" w14:textId="77777777" w:rsidTr="002C4748">
        <w:trPr>
          <w:trHeight w:val="330"/>
        </w:trPr>
        <w:tc>
          <w:tcPr>
            <w:tcW w:w="471" w:type="dxa"/>
            <w:shd w:val="clear" w:color="000000" w:fill="FFFFFF"/>
            <w:vAlign w:val="center"/>
            <w:hideMark/>
          </w:tcPr>
          <w:p w14:paraId="4A5D2BE6"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12</w:t>
            </w:r>
          </w:p>
        </w:tc>
        <w:tc>
          <w:tcPr>
            <w:tcW w:w="7756" w:type="dxa"/>
            <w:shd w:val="clear" w:color="000000" w:fill="FFFFFF"/>
            <w:vAlign w:val="center"/>
            <w:hideMark/>
          </w:tcPr>
          <w:p w14:paraId="7369E3E1"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10x10cm, przewiązane tasiemką po 10 szt. – 20 szt. </w:t>
            </w:r>
          </w:p>
        </w:tc>
        <w:tc>
          <w:tcPr>
            <w:tcW w:w="1417" w:type="dxa"/>
            <w:tcBorders>
              <w:top w:val="nil"/>
              <w:bottom w:val="nil"/>
              <w:right w:val="nil"/>
            </w:tcBorders>
            <w:shd w:val="clear" w:color="000000" w:fill="FFFFFF"/>
            <w:vAlign w:val="center"/>
            <w:hideMark/>
          </w:tcPr>
          <w:p w14:paraId="405819F6"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10E0FB0" w14:textId="77777777" w:rsidTr="002C4748">
        <w:trPr>
          <w:trHeight w:val="330"/>
        </w:trPr>
        <w:tc>
          <w:tcPr>
            <w:tcW w:w="471" w:type="dxa"/>
            <w:shd w:val="clear" w:color="000000" w:fill="FFFFFF"/>
            <w:vAlign w:val="center"/>
            <w:hideMark/>
          </w:tcPr>
          <w:p w14:paraId="13876396"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13</w:t>
            </w:r>
          </w:p>
        </w:tc>
        <w:tc>
          <w:tcPr>
            <w:tcW w:w="7756" w:type="dxa"/>
            <w:shd w:val="clear" w:color="000000" w:fill="FFFFFF"/>
            <w:vAlign w:val="center"/>
            <w:hideMark/>
          </w:tcPr>
          <w:p w14:paraId="4C041F6C"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opaska elastyczna 10 cm x 5 m – 3 szt.</w:t>
            </w:r>
          </w:p>
        </w:tc>
        <w:tc>
          <w:tcPr>
            <w:tcW w:w="1417" w:type="dxa"/>
            <w:tcBorders>
              <w:top w:val="nil"/>
              <w:bottom w:val="nil"/>
              <w:right w:val="nil"/>
            </w:tcBorders>
            <w:shd w:val="clear" w:color="000000" w:fill="FFFFFF"/>
            <w:vAlign w:val="center"/>
            <w:hideMark/>
          </w:tcPr>
          <w:p w14:paraId="55365956"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371C9909" w14:textId="77777777" w:rsidTr="002C4748">
        <w:trPr>
          <w:trHeight w:val="330"/>
        </w:trPr>
        <w:tc>
          <w:tcPr>
            <w:tcW w:w="471" w:type="dxa"/>
            <w:shd w:val="clear" w:color="000000" w:fill="FFFFFF"/>
            <w:vAlign w:val="center"/>
            <w:hideMark/>
          </w:tcPr>
          <w:p w14:paraId="337C8571"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14</w:t>
            </w:r>
          </w:p>
        </w:tc>
        <w:tc>
          <w:tcPr>
            <w:tcW w:w="7756" w:type="dxa"/>
            <w:shd w:val="clear" w:color="000000" w:fill="FFFFFF"/>
            <w:vAlign w:val="center"/>
            <w:hideMark/>
          </w:tcPr>
          <w:p w14:paraId="4B1803DC"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osłona na kamerę składana teleskopowo 13 x 250 cm – 1 szt. </w:t>
            </w:r>
          </w:p>
        </w:tc>
        <w:tc>
          <w:tcPr>
            <w:tcW w:w="1417" w:type="dxa"/>
            <w:tcBorders>
              <w:top w:val="nil"/>
              <w:bottom w:val="nil"/>
              <w:right w:val="nil"/>
            </w:tcBorders>
            <w:shd w:val="clear" w:color="000000" w:fill="FFFFFF"/>
            <w:vAlign w:val="center"/>
            <w:hideMark/>
          </w:tcPr>
          <w:p w14:paraId="7358F785"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322724D" w14:textId="77777777" w:rsidTr="002C4748">
        <w:trPr>
          <w:trHeight w:val="330"/>
        </w:trPr>
        <w:tc>
          <w:tcPr>
            <w:tcW w:w="471" w:type="dxa"/>
            <w:shd w:val="clear" w:color="000000" w:fill="FFFFFF"/>
            <w:vAlign w:val="center"/>
            <w:hideMark/>
          </w:tcPr>
          <w:p w14:paraId="5F27C183"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15</w:t>
            </w:r>
          </w:p>
        </w:tc>
        <w:tc>
          <w:tcPr>
            <w:tcW w:w="7756" w:type="dxa"/>
            <w:shd w:val="clear" w:color="000000" w:fill="FFFFFF"/>
            <w:vAlign w:val="center"/>
            <w:hideMark/>
          </w:tcPr>
          <w:p w14:paraId="1337B73A" w14:textId="77777777" w:rsidR="000429EC" w:rsidRPr="00E968CB" w:rsidRDefault="000429EC" w:rsidP="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samoprzylepna włókninowa 9 x 50 cm - 2 szt.</w:t>
            </w:r>
          </w:p>
        </w:tc>
        <w:tc>
          <w:tcPr>
            <w:tcW w:w="1417" w:type="dxa"/>
            <w:tcBorders>
              <w:top w:val="nil"/>
              <w:bottom w:val="nil"/>
              <w:right w:val="nil"/>
            </w:tcBorders>
            <w:shd w:val="clear" w:color="000000" w:fill="FFFFFF"/>
            <w:vAlign w:val="center"/>
            <w:hideMark/>
          </w:tcPr>
          <w:p w14:paraId="5B7CF07A"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B90CA79" w14:textId="77777777" w:rsidTr="002C4748">
        <w:trPr>
          <w:trHeight w:val="330"/>
        </w:trPr>
        <w:tc>
          <w:tcPr>
            <w:tcW w:w="471" w:type="dxa"/>
            <w:shd w:val="clear" w:color="000000" w:fill="FFFFFF"/>
            <w:vAlign w:val="center"/>
            <w:hideMark/>
          </w:tcPr>
          <w:p w14:paraId="3B87E916"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16</w:t>
            </w:r>
          </w:p>
        </w:tc>
        <w:tc>
          <w:tcPr>
            <w:tcW w:w="7756" w:type="dxa"/>
            <w:shd w:val="clear" w:color="000000" w:fill="FFFFFF"/>
            <w:vAlign w:val="center"/>
            <w:hideMark/>
          </w:tcPr>
          <w:p w14:paraId="6805C728"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ręczniki celulozowe, chłonne 30 x 40 cm - 2 szt. </w:t>
            </w:r>
          </w:p>
        </w:tc>
        <w:tc>
          <w:tcPr>
            <w:tcW w:w="1417" w:type="dxa"/>
            <w:tcBorders>
              <w:top w:val="nil"/>
              <w:bottom w:val="nil"/>
              <w:right w:val="nil"/>
            </w:tcBorders>
            <w:shd w:val="clear" w:color="000000" w:fill="FFFFFF"/>
            <w:vAlign w:val="center"/>
            <w:hideMark/>
          </w:tcPr>
          <w:p w14:paraId="40B64563"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6E6DF39" w14:textId="77777777" w:rsidTr="002C4748">
        <w:trPr>
          <w:trHeight w:val="330"/>
        </w:trPr>
        <w:tc>
          <w:tcPr>
            <w:tcW w:w="471" w:type="dxa"/>
            <w:shd w:val="clear" w:color="000000" w:fill="FFFFFF"/>
            <w:vAlign w:val="center"/>
            <w:hideMark/>
          </w:tcPr>
          <w:p w14:paraId="6CB43FD3"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17</w:t>
            </w:r>
          </w:p>
        </w:tc>
        <w:tc>
          <w:tcPr>
            <w:tcW w:w="7756" w:type="dxa"/>
            <w:shd w:val="clear" w:color="000000" w:fill="FFFFFF"/>
            <w:vAlign w:val="center"/>
            <w:hideMark/>
          </w:tcPr>
          <w:p w14:paraId="5A016083" w14:textId="77777777" w:rsidR="000429EC" w:rsidRPr="00E968CB" w:rsidRDefault="000429EC" w:rsidP="000429EC">
            <w:pPr>
              <w:rPr>
                <w:rFonts w:asciiTheme="minorHAnsi" w:hAnsiTheme="minorHAnsi" w:cstheme="minorHAnsi"/>
                <w:sz w:val="20"/>
                <w:szCs w:val="20"/>
              </w:rPr>
            </w:pPr>
            <w:r w:rsidRPr="00E968CB">
              <w:rPr>
                <w:rFonts w:asciiTheme="minorHAnsi" w:hAnsiTheme="minorHAnsi" w:cstheme="minorHAnsi"/>
                <w:sz w:val="20"/>
                <w:szCs w:val="20"/>
              </w:rPr>
              <w:t xml:space="preserve">elastyczna osłona na kończynę 24 x 80 cm - 1 szt. </w:t>
            </w:r>
          </w:p>
        </w:tc>
        <w:tc>
          <w:tcPr>
            <w:tcW w:w="1417" w:type="dxa"/>
            <w:tcBorders>
              <w:top w:val="nil"/>
              <w:bottom w:val="nil"/>
              <w:right w:val="nil"/>
            </w:tcBorders>
            <w:shd w:val="clear" w:color="000000" w:fill="FFFFFF"/>
            <w:vAlign w:val="center"/>
            <w:hideMark/>
          </w:tcPr>
          <w:p w14:paraId="01E059EF" w14:textId="77777777" w:rsidR="000429EC" w:rsidRPr="00E968CB" w:rsidRDefault="000429EC" w:rsidP="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bl>
    <w:p w14:paraId="6C68A8DC" w14:textId="77777777" w:rsidR="000429EC" w:rsidRPr="00E968CB" w:rsidRDefault="000429EC" w:rsidP="00D7298E">
      <w:pPr>
        <w:pStyle w:val="Tekstprzypisudolnego"/>
        <w:spacing w:line="276" w:lineRule="auto"/>
        <w:rPr>
          <w:rFonts w:asciiTheme="minorHAnsi" w:hAnsiTheme="minorHAnsi" w:cstheme="minorHAnsi"/>
          <w:lang w:val="pl-PL"/>
        </w:rPr>
      </w:pPr>
    </w:p>
    <w:p w14:paraId="4A7E59BA"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3 - PAKIET PODSTAWOWY NA CENTRALNY BLOK OPERACYJNY</w:t>
      </w:r>
    </w:p>
    <w:tbl>
      <w:tblPr>
        <w:tblW w:w="12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1"/>
        <w:gridCol w:w="7756"/>
        <w:gridCol w:w="1417"/>
        <w:gridCol w:w="2667"/>
      </w:tblGrid>
      <w:tr w:rsidR="000429EC" w:rsidRPr="00E968CB" w14:paraId="22B92315" w14:textId="77777777" w:rsidTr="00DF755B">
        <w:trPr>
          <w:gridAfter w:val="1"/>
          <w:wAfter w:w="2667" w:type="dxa"/>
          <w:trHeight w:val="330"/>
        </w:trPr>
        <w:tc>
          <w:tcPr>
            <w:tcW w:w="471" w:type="dxa"/>
            <w:shd w:val="clear" w:color="auto" w:fill="C6D9F1" w:themeFill="text2" w:themeFillTint="33"/>
            <w:noWrap/>
            <w:vAlign w:val="center"/>
            <w:hideMark/>
          </w:tcPr>
          <w:p w14:paraId="5D47EC26" w14:textId="47B8085E" w:rsidR="000429EC" w:rsidRPr="00E968CB" w:rsidRDefault="00DF755B">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lastRenderedPageBreak/>
              <w:t>L.P.</w:t>
            </w:r>
          </w:p>
        </w:tc>
        <w:tc>
          <w:tcPr>
            <w:tcW w:w="7756" w:type="dxa"/>
            <w:shd w:val="clear" w:color="auto" w:fill="C6D9F1" w:themeFill="text2" w:themeFillTint="33"/>
            <w:noWrap/>
            <w:vAlign w:val="center"/>
            <w:hideMark/>
          </w:tcPr>
          <w:p w14:paraId="2B3B4732" w14:textId="197CCF58" w:rsidR="000429EC" w:rsidRPr="00E968CB" w:rsidRDefault="00DF755B">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noWrap/>
            <w:vAlign w:val="center"/>
            <w:hideMark/>
          </w:tcPr>
          <w:p w14:paraId="1C271764" w14:textId="63E666A3" w:rsidR="000429EC" w:rsidRPr="00E968CB" w:rsidRDefault="00DF755B">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DF755B" w:rsidRPr="00E968CB" w14:paraId="610F966E" w14:textId="77777777" w:rsidTr="006D5141">
        <w:trPr>
          <w:gridAfter w:val="1"/>
          <w:wAfter w:w="2667" w:type="dxa"/>
          <w:trHeight w:val="330"/>
        </w:trPr>
        <w:tc>
          <w:tcPr>
            <w:tcW w:w="9644" w:type="dxa"/>
            <w:gridSpan w:val="3"/>
            <w:shd w:val="clear" w:color="auto" w:fill="F2F2F2" w:themeFill="background1" w:themeFillShade="F2"/>
            <w:vAlign w:val="center"/>
            <w:hideMark/>
          </w:tcPr>
          <w:p w14:paraId="509AE352" w14:textId="4A1C6BD4" w:rsidR="00DF755B" w:rsidRPr="00E968CB" w:rsidRDefault="00DF755B" w:rsidP="00DF755B">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WYMAGANIA OGÓLNE:  </w:t>
            </w:r>
          </w:p>
        </w:tc>
      </w:tr>
      <w:tr w:rsidR="000429EC" w:rsidRPr="00E968CB" w14:paraId="324A7D64" w14:textId="77777777" w:rsidTr="006D5141">
        <w:trPr>
          <w:trHeight w:val="330"/>
        </w:trPr>
        <w:tc>
          <w:tcPr>
            <w:tcW w:w="8227" w:type="dxa"/>
            <w:gridSpan w:val="2"/>
            <w:tcBorders>
              <w:right w:val="nil"/>
            </w:tcBorders>
            <w:shd w:val="clear" w:color="auto" w:fill="F2F2F2" w:themeFill="background1" w:themeFillShade="F2"/>
            <w:vAlign w:val="center"/>
            <w:hideMark/>
          </w:tcPr>
          <w:p w14:paraId="2E0AEB67" w14:textId="059CEE54" w:rsidR="000429EC" w:rsidRPr="00E968CB" w:rsidRDefault="000429EC">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Fartuchy dla operatora dla pozycji I,</w:t>
            </w:r>
            <w:r w:rsidR="00DF755B" w:rsidRPr="00E968CB">
              <w:rPr>
                <w:rFonts w:asciiTheme="minorHAnsi" w:hAnsiTheme="minorHAnsi" w:cstheme="minorHAnsi"/>
                <w:b/>
                <w:bCs/>
                <w:color w:val="000000"/>
                <w:sz w:val="20"/>
                <w:szCs w:val="20"/>
              </w:rPr>
              <w:t xml:space="preserve"> </w:t>
            </w:r>
            <w:r w:rsidRPr="00E968CB">
              <w:rPr>
                <w:rFonts w:asciiTheme="minorHAnsi" w:hAnsiTheme="minorHAnsi" w:cstheme="minorHAnsi"/>
                <w:b/>
                <w:bCs/>
                <w:color w:val="000000"/>
                <w:sz w:val="20"/>
                <w:szCs w:val="20"/>
              </w:rPr>
              <w:t>II, III</w:t>
            </w:r>
          </w:p>
        </w:tc>
        <w:tc>
          <w:tcPr>
            <w:tcW w:w="4084" w:type="dxa"/>
            <w:gridSpan w:val="2"/>
            <w:tcBorders>
              <w:top w:val="nil"/>
              <w:left w:val="nil"/>
              <w:bottom w:val="nil"/>
              <w:right w:val="nil"/>
            </w:tcBorders>
            <w:shd w:val="clear" w:color="000000" w:fill="FFFFFF"/>
            <w:noWrap/>
            <w:vAlign w:val="center"/>
            <w:hideMark/>
          </w:tcPr>
          <w:p w14:paraId="73F5A867"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4F0777A9" w14:textId="77777777" w:rsidTr="002C4748">
        <w:trPr>
          <w:gridAfter w:val="1"/>
          <w:wAfter w:w="2667" w:type="dxa"/>
          <w:trHeight w:val="330"/>
        </w:trPr>
        <w:tc>
          <w:tcPr>
            <w:tcW w:w="471" w:type="dxa"/>
            <w:shd w:val="clear" w:color="000000" w:fill="FFFFFF"/>
            <w:vAlign w:val="center"/>
            <w:hideMark/>
          </w:tcPr>
          <w:p w14:paraId="6EB9367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526BB54B"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wykonane z włókniny SMMS min. 35 g/m2; mankiety poliestrowe min. 8 cm (+/- 1 cm), szwy całego fartucha wykonane ultradźwiękowo</w:t>
            </w:r>
          </w:p>
        </w:tc>
        <w:tc>
          <w:tcPr>
            <w:tcW w:w="1417" w:type="dxa"/>
            <w:tcBorders>
              <w:top w:val="nil"/>
              <w:bottom w:val="nil"/>
              <w:right w:val="nil"/>
            </w:tcBorders>
            <w:shd w:val="clear" w:color="000000" w:fill="FFFFFF"/>
            <w:noWrap/>
            <w:vAlign w:val="center"/>
            <w:hideMark/>
          </w:tcPr>
          <w:p w14:paraId="0916E979"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1FD2CBBE" w14:textId="77777777" w:rsidTr="002C4748">
        <w:trPr>
          <w:gridAfter w:val="1"/>
          <w:wAfter w:w="2667" w:type="dxa"/>
          <w:trHeight w:val="330"/>
        </w:trPr>
        <w:tc>
          <w:tcPr>
            <w:tcW w:w="471" w:type="dxa"/>
            <w:shd w:val="clear" w:color="000000" w:fill="FFFFFF"/>
            <w:vAlign w:val="center"/>
            <w:hideMark/>
          </w:tcPr>
          <w:p w14:paraId="6C866AC7"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7BBB5311" w14:textId="5698C8F5"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min. 37 cm H2O; I klasa palności CFR 1610, odporne na działanie alkoholi WSP 80.8 &gt;9</w:t>
            </w:r>
          </w:p>
        </w:tc>
        <w:tc>
          <w:tcPr>
            <w:tcW w:w="1417" w:type="dxa"/>
            <w:tcBorders>
              <w:top w:val="nil"/>
              <w:bottom w:val="nil"/>
              <w:right w:val="nil"/>
            </w:tcBorders>
            <w:shd w:val="clear" w:color="000000" w:fill="FFFFFF"/>
            <w:noWrap/>
            <w:vAlign w:val="center"/>
            <w:hideMark/>
          </w:tcPr>
          <w:p w14:paraId="5C6EC044"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73D9ECF3" w14:textId="77777777" w:rsidTr="002C4748">
        <w:trPr>
          <w:gridAfter w:val="1"/>
          <w:wAfter w:w="2667" w:type="dxa"/>
          <w:trHeight w:val="510"/>
        </w:trPr>
        <w:tc>
          <w:tcPr>
            <w:tcW w:w="471" w:type="dxa"/>
            <w:shd w:val="clear" w:color="000000" w:fill="FFFFFF"/>
            <w:vAlign w:val="center"/>
            <w:hideMark/>
          </w:tcPr>
          <w:p w14:paraId="74DF061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2AF9D143"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wzmocnione 150 cm posiadające dodatkowo wzmocnienia w części przedniej i na rękawach umieszczone od wewnątrz fartucha wykonane z laminatu: włókniny polipropylenowej i folii polietylenowej</w:t>
            </w:r>
          </w:p>
        </w:tc>
        <w:tc>
          <w:tcPr>
            <w:tcW w:w="1417" w:type="dxa"/>
            <w:tcBorders>
              <w:top w:val="nil"/>
              <w:bottom w:val="nil"/>
              <w:right w:val="nil"/>
            </w:tcBorders>
            <w:shd w:val="clear" w:color="000000" w:fill="FFFFFF"/>
            <w:noWrap/>
            <w:vAlign w:val="center"/>
            <w:hideMark/>
          </w:tcPr>
          <w:p w14:paraId="4CDDCBA2"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484F7768" w14:textId="77777777" w:rsidTr="002C4748">
        <w:trPr>
          <w:gridAfter w:val="1"/>
          <w:wAfter w:w="2667" w:type="dxa"/>
          <w:trHeight w:val="330"/>
        </w:trPr>
        <w:tc>
          <w:tcPr>
            <w:tcW w:w="471" w:type="dxa"/>
            <w:shd w:val="clear" w:color="000000" w:fill="FFFFFF"/>
            <w:vAlign w:val="center"/>
            <w:hideMark/>
          </w:tcPr>
          <w:p w14:paraId="0A642416"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3EC91292"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wzmocnione zawierające taśmę poliestrową zabezpieczającą łączenie materiału wzmocnienia wzdłuż rękawów</w:t>
            </w:r>
          </w:p>
        </w:tc>
        <w:tc>
          <w:tcPr>
            <w:tcW w:w="1417" w:type="dxa"/>
            <w:tcBorders>
              <w:top w:val="nil"/>
              <w:right w:val="nil"/>
            </w:tcBorders>
            <w:shd w:val="clear" w:color="000000" w:fill="FFFFFF"/>
            <w:noWrap/>
            <w:vAlign w:val="center"/>
            <w:hideMark/>
          </w:tcPr>
          <w:p w14:paraId="42DA35D1"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0429EC" w:rsidRPr="00E968CB" w14:paraId="25A66D1D" w14:textId="77777777" w:rsidTr="00361971">
        <w:trPr>
          <w:gridAfter w:val="1"/>
          <w:wAfter w:w="2667" w:type="dxa"/>
          <w:trHeight w:val="330"/>
        </w:trPr>
        <w:tc>
          <w:tcPr>
            <w:tcW w:w="471" w:type="dxa"/>
            <w:shd w:val="clear" w:color="auto" w:fill="DBE5F1" w:themeFill="accent1" w:themeFillTint="33"/>
            <w:vAlign w:val="center"/>
            <w:hideMark/>
          </w:tcPr>
          <w:p w14:paraId="2BA49A83"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w:t>
            </w:r>
          </w:p>
        </w:tc>
        <w:tc>
          <w:tcPr>
            <w:tcW w:w="7756" w:type="dxa"/>
            <w:shd w:val="clear" w:color="auto" w:fill="DBE5F1" w:themeFill="accent1" w:themeFillTint="33"/>
            <w:vAlign w:val="center"/>
            <w:hideMark/>
          </w:tcPr>
          <w:p w14:paraId="64C8633D"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Zestaw </w:t>
            </w:r>
            <w:proofErr w:type="spellStart"/>
            <w:r w:rsidRPr="00E968CB">
              <w:rPr>
                <w:rFonts w:asciiTheme="minorHAnsi" w:hAnsiTheme="minorHAnsi" w:cstheme="minorHAnsi"/>
                <w:b/>
                <w:bCs/>
                <w:color w:val="000000"/>
                <w:sz w:val="20"/>
                <w:szCs w:val="20"/>
              </w:rPr>
              <w:t>brzuszno</w:t>
            </w:r>
            <w:proofErr w:type="spellEnd"/>
            <w:r w:rsidRPr="00E968CB">
              <w:rPr>
                <w:rFonts w:asciiTheme="minorHAnsi" w:hAnsiTheme="minorHAnsi" w:cstheme="minorHAnsi"/>
                <w:b/>
                <w:bCs/>
                <w:color w:val="000000"/>
                <w:sz w:val="20"/>
                <w:szCs w:val="20"/>
              </w:rPr>
              <w:t xml:space="preserve"> - kroczowy</w:t>
            </w:r>
          </w:p>
        </w:tc>
        <w:tc>
          <w:tcPr>
            <w:tcW w:w="1417" w:type="dxa"/>
            <w:shd w:val="clear" w:color="auto" w:fill="DBE5F1" w:themeFill="accent1" w:themeFillTint="33"/>
            <w:vAlign w:val="center"/>
            <w:hideMark/>
          </w:tcPr>
          <w:p w14:paraId="7693F838"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500</w:t>
            </w:r>
          </w:p>
        </w:tc>
      </w:tr>
      <w:tr w:rsidR="000429EC" w:rsidRPr="00E968CB" w14:paraId="21FCEA75" w14:textId="77777777" w:rsidTr="006D5141">
        <w:trPr>
          <w:trHeight w:val="330"/>
        </w:trPr>
        <w:tc>
          <w:tcPr>
            <w:tcW w:w="8227" w:type="dxa"/>
            <w:gridSpan w:val="2"/>
            <w:tcBorders>
              <w:right w:val="nil"/>
            </w:tcBorders>
            <w:shd w:val="clear" w:color="auto" w:fill="F2F2F2" w:themeFill="background1" w:themeFillShade="F2"/>
            <w:vAlign w:val="center"/>
            <w:hideMark/>
          </w:tcPr>
          <w:p w14:paraId="7CB4B33E"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c>
          <w:tcPr>
            <w:tcW w:w="4084" w:type="dxa"/>
            <w:gridSpan w:val="2"/>
            <w:tcBorders>
              <w:top w:val="nil"/>
              <w:left w:val="nil"/>
              <w:bottom w:val="nil"/>
              <w:right w:val="nil"/>
            </w:tcBorders>
            <w:shd w:val="clear" w:color="000000" w:fill="FFFFFF"/>
            <w:vAlign w:val="center"/>
            <w:hideMark/>
          </w:tcPr>
          <w:p w14:paraId="3B4D5D3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78212D5" w14:textId="77777777" w:rsidTr="002C4748">
        <w:trPr>
          <w:gridAfter w:val="1"/>
          <w:wAfter w:w="2667" w:type="dxa"/>
          <w:trHeight w:val="330"/>
        </w:trPr>
        <w:tc>
          <w:tcPr>
            <w:tcW w:w="471" w:type="dxa"/>
            <w:shd w:val="clear" w:color="000000" w:fill="FFFFFF"/>
            <w:vAlign w:val="center"/>
            <w:hideMark/>
          </w:tcPr>
          <w:p w14:paraId="7EBB532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73731341"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20B6951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14ADB62" w14:textId="77777777" w:rsidTr="002C4748">
        <w:trPr>
          <w:gridAfter w:val="1"/>
          <w:wAfter w:w="2667" w:type="dxa"/>
          <w:trHeight w:val="330"/>
        </w:trPr>
        <w:tc>
          <w:tcPr>
            <w:tcW w:w="471" w:type="dxa"/>
            <w:shd w:val="clear" w:color="000000" w:fill="FFFFFF"/>
            <w:vAlign w:val="center"/>
            <w:hideMark/>
          </w:tcPr>
          <w:p w14:paraId="741944C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08715AFF"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57 g/m2 (+/- 0,5 g/m2)</w:t>
            </w:r>
          </w:p>
        </w:tc>
        <w:tc>
          <w:tcPr>
            <w:tcW w:w="1417" w:type="dxa"/>
            <w:tcBorders>
              <w:top w:val="nil"/>
              <w:bottom w:val="nil"/>
              <w:right w:val="nil"/>
            </w:tcBorders>
            <w:shd w:val="clear" w:color="000000" w:fill="FFFFFF"/>
            <w:vAlign w:val="center"/>
            <w:hideMark/>
          </w:tcPr>
          <w:p w14:paraId="7FBC991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2AB3026" w14:textId="77777777" w:rsidTr="002C4748">
        <w:trPr>
          <w:gridAfter w:val="1"/>
          <w:wAfter w:w="2667" w:type="dxa"/>
          <w:trHeight w:val="330"/>
        </w:trPr>
        <w:tc>
          <w:tcPr>
            <w:tcW w:w="471" w:type="dxa"/>
            <w:shd w:val="clear" w:color="000000" w:fill="FFFFFF"/>
            <w:vAlign w:val="center"/>
            <w:hideMark/>
          </w:tcPr>
          <w:p w14:paraId="2FCEFD2B"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32D327CD"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laminatu podstawowego i łaty chłonnej 109 g/m2 (serweta główna)</w:t>
            </w:r>
          </w:p>
        </w:tc>
        <w:tc>
          <w:tcPr>
            <w:tcW w:w="1417" w:type="dxa"/>
            <w:tcBorders>
              <w:top w:val="nil"/>
              <w:bottom w:val="nil"/>
              <w:right w:val="nil"/>
            </w:tcBorders>
            <w:shd w:val="clear" w:color="000000" w:fill="FFFFFF"/>
            <w:vAlign w:val="center"/>
            <w:hideMark/>
          </w:tcPr>
          <w:p w14:paraId="69AAA5E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D5923B3" w14:textId="77777777" w:rsidTr="002C4748">
        <w:trPr>
          <w:gridAfter w:val="1"/>
          <w:wAfter w:w="2667" w:type="dxa"/>
          <w:trHeight w:val="330"/>
        </w:trPr>
        <w:tc>
          <w:tcPr>
            <w:tcW w:w="471" w:type="dxa"/>
            <w:shd w:val="clear" w:color="000000" w:fill="FFFFFF"/>
            <w:vAlign w:val="center"/>
            <w:hideMark/>
          </w:tcPr>
          <w:p w14:paraId="0C62FDD2"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4CB016DD"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w obszarze wzmocnionym min. 470 ml/m2     </w:t>
            </w:r>
          </w:p>
        </w:tc>
        <w:tc>
          <w:tcPr>
            <w:tcW w:w="1417" w:type="dxa"/>
            <w:tcBorders>
              <w:top w:val="nil"/>
              <w:bottom w:val="nil"/>
              <w:right w:val="nil"/>
            </w:tcBorders>
            <w:shd w:val="clear" w:color="000000" w:fill="FFFFFF"/>
            <w:vAlign w:val="center"/>
            <w:hideMark/>
          </w:tcPr>
          <w:p w14:paraId="1A69F142"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9FD53B6" w14:textId="77777777" w:rsidTr="002C4748">
        <w:trPr>
          <w:gridAfter w:val="1"/>
          <w:wAfter w:w="2667" w:type="dxa"/>
          <w:trHeight w:val="330"/>
        </w:trPr>
        <w:tc>
          <w:tcPr>
            <w:tcW w:w="471" w:type="dxa"/>
            <w:shd w:val="clear" w:color="000000" w:fill="FFFFFF"/>
            <w:vAlign w:val="center"/>
            <w:hideMark/>
          </w:tcPr>
          <w:p w14:paraId="0FBB891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2887AD0C"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odporność na przenikanie cieczy w obszarze wzmocnionym min. 170 cm H2O</w:t>
            </w:r>
          </w:p>
        </w:tc>
        <w:tc>
          <w:tcPr>
            <w:tcW w:w="1417" w:type="dxa"/>
            <w:tcBorders>
              <w:top w:val="nil"/>
              <w:bottom w:val="nil"/>
              <w:right w:val="nil"/>
            </w:tcBorders>
            <w:shd w:val="clear" w:color="000000" w:fill="FFFFFF"/>
            <w:vAlign w:val="center"/>
            <w:hideMark/>
          </w:tcPr>
          <w:p w14:paraId="78066FD6"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1DBE79A" w14:textId="77777777" w:rsidTr="002C4748">
        <w:trPr>
          <w:gridAfter w:val="1"/>
          <w:wAfter w:w="2667" w:type="dxa"/>
          <w:trHeight w:val="330"/>
        </w:trPr>
        <w:tc>
          <w:tcPr>
            <w:tcW w:w="471" w:type="dxa"/>
            <w:shd w:val="clear" w:color="000000" w:fill="FFFFFF"/>
            <w:vAlign w:val="center"/>
            <w:hideMark/>
          </w:tcPr>
          <w:p w14:paraId="76814767"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589D35E6"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wytrzymałość na wypychanie - na sucho min. 280 </w:t>
            </w:r>
            <w:proofErr w:type="spellStart"/>
            <w:r w:rsidRPr="00E968CB">
              <w:rPr>
                <w:rFonts w:asciiTheme="minorHAnsi" w:hAnsiTheme="minorHAnsi" w:cstheme="minorHAnsi"/>
                <w:sz w:val="20"/>
                <w:szCs w:val="20"/>
              </w:rPr>
              <w:t>kPa</w:t>
            </w:r>
            <w:proofErr w:type="spellEnd"/>
            <w:r w:rsidRPr="00E968CB">
              <w:rPr>
                <w:rFonts w:asciiTheme="minorHAnsi" w:hAnsiTheme="minorHAnsi" w:cstheme="minorHAnsi"/>
                <w:sz w:val="20"/>
                <w:szCs w:val="20"/>
              </w:rPr>
              <w:t xml:space="preserve"> (obszar wzmocniony)</w:t>
            </w:r>
          </w:p>
        </w:tc>
        <w:tc>
          <w:tcPr>
            <w:tcW w:w="1417" w:type="dxa"/>
            <w:tcBorders>
              <w:top w:val="nil"/>
              <w:bottom w:val="nil"/>
              <w:right w:val="nil"/>
            </w:tcBorders>
            <w:shd w:val="clear" w:color="000000" w:fill="FFFFFF"/>
            <w:vAlign w:val="center"/>
            <w:hideMark/>
          </w:tcPr>
          <w:p w14:paraId="22299F9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14EA80A" w14:textId="77777777" w:rsidTr="002C4748">
        <w:trPr>
          <w:gridAfter w:val="1"/>
          <w:wAfter w:w="2667" w:type="dxa"/>
          <w:trHeight w:val="330"/>
        </w:trPr>
        <w:tc>
          <w:tcPr>
            <w:tcW w:w="471" w:type="dxa"/>
            <w:shd w:val="clear" w:color="000000" w:fill="FFFFFF"/>
            <w:vAlign w:val="center"/>
            <w:hideMark/>
          </w:tcPr>
          <w:p w14:paraId="5C50DBE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25122343"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wytrzymałość na wypychanie - na mokro min. 273 </w:t>
            </w:r>
            <w:proofErr w:type="spellStart"/>
            <w:r w:rsidRPr="00E968CB">
              <w:rPr>
                <w:rFonts w:asciiTheme="minorHAnsi" w:hAnsiTheme="minorHAnsi" w:cstheme="minorHAnsi"/>
                <w:sz w:val="20"/>
                <w:szCs w:val="20"/>
              </w:rPr>
              <w:t>kPa</w:t>
            </w:r>
            <w:proofErr w:type="spellEnd"/>
            <w:r w:rsidRPr="00E968CB">
              <w:rPr>
                <w:rFonts w:asciiTheme="minorHAnsi" w:hAnsiTheme="minorHAnsi" w:cstheme="minorHAnsi"/>
                <w:sz w:val="20"/>
                <w:szCs w:val="20"/>
              </w:rPr>
              <w:t xml:space="preserve"> (obszar wzmocniony)</w:t>
            </w:r>
          </w:p>
        </w:tc>
        <w:tc>
          <w:tcPr>
            <w:tcW w:w="1417" w:type="dxa"/>
            <w:tcBorders>
              <w:top w:val="nil"/>
              <w:bottom w:val="nil"/>
              <w:right w:val="nil"/>
            </w:tcBorders>
            <w:shd w:val="clear" w:color="000000" w:fill="FFFFFF"/>
            <w:vAlign w:val="center"/>
            <w:hideMark/>
          </w:tcPr>
          <w:p w14:paraId="43DF871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3D3A580" w14:textId="77777777" w:rsidTr="002C4748">
        <w:trPr>
          <w:gridAfter w:val="1"/>
          <w:wAfter w:w="2667" w:type="dxa"/>
          <w:trHeight w:val="330"/>
        </w:trPr>
        <w:tc>
          <w:tcPr>
            <w:tcW w:w="471" w:type="dxa"/>
            <w:shd w:val="clear" w:color="000000" w:fill="FFFFFF"/>
            <w:vAlign w:val="center"/>
            <w:hideMark/>
          </w:tcPr>
          <w:p w14:paraId="71917F4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shd w:val="clear" w:color="000000" w:fill="FFFFFF"/>
            <w:vAlign w:val="center"/>
            <w:hideMark/>
          </w:tcPr>
          <w:p w14:paraId="75CD3D3B"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5DB2EA4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EAB0504" w14:textId="77777777" w:rsidTr="002076A4">
        <w:trPr>
          <w:trHeight w:val="330"/>
        </w:trPr>
        <w:tc>
          <w:tcPr>
            <w:tcW w:w="8227" w:type="dxa"/>
            <w:gridSpan w:val="2"/>
            <w:tcBorders>
              <w:right w:val="nil"/>
            </w:tcBorders>
            <w:shd w:val="clear" w:color="auto" w:fill="F2F2F2" w:themeFill="background1" w:themeFillShade="F2"/>
            <w:vAlign w:val="center"/>
            <w:hideMark/>
          </w:tcPr>
          <w:p w14:paraId="5981004E"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p>
        </w:tc>
        <w:tc>
          <w:tcPr>
            <w:tcW w:w="4084" w:type="dxa"/>
            <w:gridSpan w:val="2"/>
            <w:tcBorders>
              <w:top w:val="nil"/>
              <w:left w:val="nil"/>
              <w:bottom w:val="nil"/>
              <w:right w:val="nil"/>
            </w:tcBorders>
            <w:shd w:val="clear" w:color="000000" w:fill="FFFFFF"/>
            <w:vAlign w:val="center"/>
            <w:hideMark/>
          </w:tcPr>
          <w:p w14:paraId="44F5A44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8BEE02E" w14:textId="77777777" w:rsidTr="002C4748">
        <w:trPr>
          <w:gridAfter w:val="1"/>
          <w:wAfter w:w="2667" w:type="dxa"/>
          <w:trHeight w:val="330"/>
        </w:trPr>
        <w:tc>
          <w:tcPr>
            <w:tcW w:w="471" w:type="dxa"/>
            <w:shd w:val="clear" w:color="000000" w:fill="FFFFFF"/>
            <w:vAlign w:val="center"/>
            <w:hideMark/>
          </w:tcPr>
          <w:p w14:paraId="21EC352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7DC01D0A"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4E26FCD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0275177" w14:textId="77777777" w:rsidTr="002C4748">
        <w:trPr>
          <w:gridAfter w:val="1"/>
          <w:wAfter w:w="2667" w:type="dxa"/>
          <w:trHeight w:val="330"/>
        </w:trPr>
        <w:tc>
          <w:tcPr>
            <w:tcW w:w="471" w:type="dxa"/>
            <w:shd w:val="clear" w:color="000000" w:fill="FFFFFF"/>
            <w:vAlign w:val="center"/>
            <w:hideMark/>
          </w:tcPr>
          <w:p w14:paraId="5DAB2C4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0ACDE13B"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1746549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D4695F0" w14:textId="77777777" w:rsidTr="002C4748">
        <w:trPr>
          <w:gridAfter w:val="1"/>
          <w:wAfter w:w="2667" w:type="dxa"/>
          <w:trHeight w:val="330"/>
        </w:trPr>
        <w:tc>
          <w:tcPr>
            <w:tcW w:w="471" w:type="dxa"/>
            <w:shd w:val="clear" w:color="000000" w:fill="FFFFFF"/>
            <w:vAlign w:val="center"/>
            <w:hideMark/>
          </w:tcPr>
          <w:p w14:paraId="7F6CEF5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11269D6C"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1171FEBF"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E1CF679" w14:textId="77777777" w:rsidTr="002C4748">
        <w:trPr>
          <w:gridAfter w:val="1"/>
          <w:wAfter w:w="2667" w:type="dxa"/>
          <w:trHeight w:val="330"/>
        </w:trPr>
        <w:tc>
          <w:tcPr>
            <w:tcW w:w="471" w:type="dxa"/>
            <w:shd w:val="clear" w:color="000000" w:fill="FFFFFF"/>
            <w:vAlign w:val="center"/>
            <w:hideMark/>
          </w:tcPr>
          <w:p w14:paraId="77F30CFF"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424699A8"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2981A82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B482125" w14:textId="77777777" w:rsidTr="002C4748">
        <w:trPr>
          <w:trHeight w:val="330"/>
        </w:trPr>
        <w:tc>
          <w:tcPr>
            <w:tcW w:w="8227" w:type="dxa"/>
            <w:gridSpan w:val="2"/>
            <w:tcBorders>
              <w:right w:val="nil"/>
            </w:tcBorders>
            <w:shd w:val="clear" w:color="auto" w:fill="F2F2F2" w:themeFill="background1" w:themeFillShade="F2"/>
            <w:vAlign w:val="center"/>
            <w:hideMark/>
          </w:tcPr>
          <w:p w14:paraId="68286808"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p>
        </w:tc>
        <w:tc>
          <w:tcPr>
            <w:tcW w:w="4084" w:type="dxa"/>
            <w:gridSpan w:val="2"/>
            <w:tcBorders>
              <w:top w:val="nil"/>
              <w:left w:val="nil"/>
              <w:bottom w:val="nil"/>
              <w:right w:val="nil"/>
            </w:tcBorders>
            <w:shd w:val="clear" w:color="000000" w:fill="FFFFFF"/>
            <w:vAlign w:val="center"/>
            <w:hideMark/>
          </w:tcPr>
          <w:p w14:paraId="712BE04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9826D6B" w14:textId="77777777" w:rsidTr="002C4748">
        <w:trPr>
          <w:gridAfter w:val="1"/>
          <w:wAfter w:w="2667" w:type="dxa"/>
          <w:trHeight w:val="330"/>
        </w:trPr>
        <w:tc>
          <w:tcPr>
            <w:tcW w:w="471" w:type="dxa"/>
            <w:shd w:val="clear" w:color="000000" w:fill="FFFFFF"/>
            <w:vAlign w:val="center"/>
            <w:hideMark/>
          </w:tcPr>
          <w:p w14:paraId="592C4D0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1392DA8F" w14:textId="3E62516B"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forma rękawa, serweta składana w sposób umożliwiający aseptyczną aplikację</w:t>
            </w:r>
          </w:p>
        </w:tc>
        <w:tc>
          <w:tcPr>
            <w:tcW w:w="1417" w:type="dxa"/>
            <w:tcBorders>
              <w:top w:val="nil"/>
              <w:bottom w:val="nil"/>
              <w:right w:val="nil"/>
            </w:tcBorders>
            <w:shd w:val="clear" w:color="000000" w:fill="FFFFFF"/>
            <w:vAlign w:val="center"/>
            <w:hideMark/>
          </w:tcPr>
          <w:p w14:paraId="03D76676"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1CB090B" w14:textId="77777777" w:rsidTr="002C4748">
        <w:trPr>
          <w:gridAfter w:val="1"/>
          <w:wAfter w:w="2667" w:type="dxa"/>
          <w:trHeight w:val="330"/>
        </w:trPr>
        <w:tc>
          <w:tcPr>
            <w:tcW w:w="471" w:type="dxa"/>
            <w:shd w:val="clear" w:color="000000" w:fill="FFFFFF"/>
            <w:vAlign w:val="center"/>
            <w:hideMark/>
          </w:tcPr>
          <w:p w14:paraId="1BAC96B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tcBorders>
              <w:top w:val="nil"/>
            </w:tcBorders>
            <w:shd w:val="clear" w:color="000000" w:fill="FFFFFF"/>
            <w:vAlign w:val="center"/>
            <w:hideMark/>
          </w:tcPr>
          <w:p w14:paraId="471D984E" w14:textId="5CDA5DB8"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5568D54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36369CE" w14:textId="77777777" w:rsidTr="002C4748">
        <w:trPr>
          <w:gridAfter w:val="1"/>
          <w:wAfter w:w="2667" w:type="dxa"/>
          <w:trHeight w:val="330"/>
        </w:trPr>
        <w:tc>
          <w:tcPr>
            <w:tcW w:w="471" w:type="dxa"/>
            <w:shd w:val="clear" w:color="000000" w:fill="FFFFFF"/>
            <w:vAlign w:val="center"/>
            <w:hideMark/>
          </w:tcPr>
          <w:p w14:paraId="5526B55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4907122F"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min.100%</w:t>
            </w:r>
          </w:p>
        </w:tc>
        <w:tc>
          <w:tcPr>
            <w:tcW w:w="1417" w:type="dxa"/>
            <w:tcBorders>
              <w:top w:val="nil"/>
              <w:bottom w:val="nil"/>
              <w:right w:val="nil"/>
            </w:tcBorders>
            <w:shd w:val="clear" w:color="000000" w:fill="FFFFFF"/>
            <w:vAlign w:val="center"/>
            <w:hideMark/>
          </w:tcPr>
          <w:p w14:paraId="2F51778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C3269C0" w14:textId="77777777" w:rsidTr="002C4748">
        <w:trPr>
          <w:gridAfter w:val="1"/>
          <w:wAfter w:w="2667" w:type="dxa"/>
          <w:trHeight w:val="330"/>
        </w:trPr>
        <w:tc>
          <w:tcPr>
            <w:tcW w:w="471" w:type="dxa"/>
            <w:shd w:val="clear" w:color="000000" w:fill="FFFFFF"/>
            <w:vAlign w:val="center"/>
            <w:hideMark/>
          </w:tcPr>
          <w:p w14:paraId="77DEF606"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3F913D7D"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41F0C13F"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46D8A84" w14:textId="77777777" w:rsidTr="002C4748">
        <w:trPr>
          <w:gridAfter w:val="1"/>
          <w:wAfter w:w="2667" w:type="dxa"/>
          <w:trHeight w:val="330"/>
        </w:trPr>
        <w:tc>
          <w:tcPr>
            <w:tcW w:w="471" w:type="dxa"/>
            <w:shd w:val="clear" w:color="000000" w:fill="FFFFFF"/>
            <w:vAlign w:val="center"/>
            <w:hideMark/>
          </w:tcPr>
          <w:p w14:paraId="450FB8C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072F7AF7"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bottom w:val="nil"/>
              <w:right w:val="nil"/>
            </w:tcBorders>
            <w:shd w:val="clear" w:color="000000" w:fill="FFFFFF"/>
            <w:vAlign w:val="center"/>
            <w:hideMark/>
          </w:tcPr>
          <w:p w14:paraId="438D07B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8B92CF2" w14:textId="77777777" w:rsidTr="002C4748">
        <w:trPr>
          <w:gridAfter w:val="1"/>
          <w:wAfter w:w="2667" w:type="dxa"/>
          <w:trHeight w:val="330"/>
        </w:trPr>
        <w:tc>
          <w:tcPr>
            <w:tcW w:w="471" w:type="dxa"/>
            <w:shd w:val="clear" w:color="000000" w:fill="FFFFFF"/>
            <w:vAlign w:val="center"/>
            <w:hideMark/>
          </w:tcPr>
          <w:p w14:paraId="4967A2A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27D88D95"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wymiary serwety: 80 x 145 cm </w:t>
            </w:r>
          </w:p>
        </w:tc>
        <w:tc>
          <w:tcPr>
            <w:tcW w:w="1417" w:type="dxa"/>
            <w:tcBorders>
              <w:top w:val="nil"/>
              <w:bottom w:val="nil"/>
              <w:right w:val="nil"/>
            </w:tcBorders>
            <w:shd w:val="clear" w:color="000000" w:fill="FFFFFF"/>
            <w:vAlign w:val="center"/>
            <w:hideMark/>
          </w:tcPr>
          <w:p w14:paraId="39BC5297"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0AD52CD" w14:textId="77777777" w:rsidTr="002C4748">
        <w:trPr>
          <w:trHeight w:val="330"/>
        </w:trPr>
        <w:tc>
          <w:tcPr>
            <w:tcW w:w="8227" w:type="dxa"/>
            <w:gridSpan w:val="2"/>
            <w:tcBorders>
              <w:right w:val="nil"/>
            </w:tcBorders>
            <w:shd w:val="clear" w:color="auto" w:fill="F2F2F2" w:themeFill="background1" w:themeFillShade="F2"/>
            <w:vAlign w:val="center"/>
            <w:hideMark/>
          </w:tcPr>
          <w:p w14:paraId="42FDFB55"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4084" w:type="dxa"/>
            <w:gridSpan w:val="2"/>
            <w:tcBorders>
              <w:top w:val="nil"/>
              <w:left w:val="nil"/>
              <w:bottom w:val="nil"/>
              <w:right w:val="nil"/>
            </w:tcBorders>
            <w:shd w:val="clear" w:color="000000" w:fill="FFFFFF"/>
            <w:vAlign w:val="center"/>
            <w:hideMark/>
          </w:tcPr>
          <w:p w14:paraId="249FC74B"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5EC9D63" w14:textId="77777777" w:rsidTr="002C4748">
        <w:trPr>
          <w:gridAfter w:val="1"/>
          <w:wAfter w:w="2667" w:type="dxa"/>
          <w:trHeight w:val="765"/>
        </w:trPr>
        <w:tc>
          <w:tcPr>
            <w:tcW w:w="471" w:type="dxa"/>
            <w:shd w:val="clear" w:color="000000" w:fill="FFFFFF"/>
            <w:vAlign w:val="center"/>
            <w:hideMark/>
          </w:tcPr>
          <w:p w14:paraId="344E520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3BAE6C74"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brzuszno-kroczowa wzmocniona 260 x 310 cm ze zintegrowanymi osłonami na kończyny dolne 125 cm z otworem w okolicy jamy brzusznej 28 x 32 cm z otworem na krocze 10 x 15 cm z osłoną podpórek kończyn górnych ze zintegrowanymi uchwytami do przewodów i drenów. Serweta główna z dodatkowym obszarem wzmocnień z włókniny polipropylenowej o wymiarach 50 x 60 cm (+/- 1 cm) - 1 szt.</w:t>
            </w:r>
          </w:p>
        </w:tc>
        <w:tc>
          <w:tcPr>
            <w:tcW w:w="1417" w:type="dxa"/>
            <w:tcBorders>
              <w:top w:val="nil"/>
              <w:bottom w:val="nil"/>
              <w:right w:val="nil"/>
            </w:tcBorders>
            <w:shd w:val="clear" w:color="000000" w:fill="FFFFFF"/>
            <w:vAlign w:val="center"/>
            <w:hideMark/>
          </w:tcPr>
          <w:p w14:paraId="2D836CAB"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F76F102" w14:textId="77777777" w:rsidTr="002C4748">
        <w:trPr>
          <w:gridAfter w:val="1"/>
          <w:wAfter w:w="2667" w:type="dxa"/>
          <w:trHeight w:val="330"/>
        </w:trPr>
        <w:tc>
          <w:tcPr>
            <w:tcW w:w="471" w:type="dxa"/>
            <w:shd w:val="clear" w:color="000000" w:fill="FFFFFF"/>
            <w:vAlign w:val="center"/>
            <w:hideMark/>
          </w:tcPr>
          <w:p w14:paraId="015E9A76"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tcBorders>
              <w:top w:val="nil"/>
            </w:tcBorders>
            <w:shd w:val="clear" w:color="000000" w:fill="FFFFFF"/>
            <w:vAlign w:val="center"/>
            <w:hideMark/>
          </w:tcPr>
          <w:p w14:paraId="25585CE3"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(owinięcie zestawu) - 1 szt.</w:t>
            </w:r>
          </w:p>
        </w:tc>
        <w:tc>
          <w:tcPr>
            <w:tcW w:w="1417" w:type="dxa"/>
            <w:tcBorders>
              <w:top w:val="nil"/>
              <w:bottom w:val="nil"/>
              <w:right w:val="nil"/>
            </w:tcBorders>
            <w:shd w:val="clear" w:color="000000" w:fill="FFFFFF"/>
            <w:vAlign w:val="center"/>
            <w:hideMark/>
          </w:tcPr>
          <w:p w14:paraId="49F036E6"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207A1B1" w14:textId="77777777" w:rsidTr="002C4748">
        <w:trPr>
          <w:gridAfter w:val="1"/>
          <w:wAfter w:w="2667" w:type="dxa"/>
          <w:trHeight w:val="330"/>
        </w:trPr>
        <w:tc>
          <w:tcPr>
            <w:tcW w:w="471" w:type="dxa"/>
            <w:shd w:val="clear" w:color="000000" w:fill="FFFFFF"/>
            <w:vAlign w:val="center"/>
            <w:hideMark/>
          </w:tcPr>
          <w:p w14:paraId="3108949F"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313A68C3"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do nakrycia stolika Mayo - 1 szt. </w:t>
            </w:r>
          </w:p>
        </w:tc>
        <w:tc>
          <w:tcPr>
            <w:tcW w:w="1417" w:type="dxa"/>
            <w:tcBorders>
              <w:top w:val="nil"/>
              <w:bottom w:val="nil"/>
              <w:right w:val="nil"/>
            </w:tcBorders>
            <w:shd w:val="clear" w:color="000000" w:fill="FFFFFF"/>
            <w:vAlign w:val="center"/>
            <w:hideMark/>
          </w:tcPr>
          <w:p w14:paraId="28D1C1E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846AE0E" w14:textId="77777777" w:rsidTr="002C4748">
        <w:trPr>
          <w:gridAfter w:val="1"/>
          <w:wAfter w:w="2667" w:type="dxa"/>
          <w:trHeight w:val="330"/>
        </w:trPr>
        <w:tc>
          <w:tcPr>
            <w:tcW w:w="471" w:type="dxa"/>
            <w:shd w:val="clear" w:color="000000" w:fill="FFFFFF"/>
            <w:vAlign w:val="center"/>
            <w:hideMark/>
          </w:tcPr>
          <w:p w14:paraId="49D2CBA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36DCBDE2"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dla instrumentariuszki z włókniny SMMS 130 cm – 1 szt.</w:t>
            </w:r>
          </w:p>
        </w:tc>
        <w:tc>
          <w:tcPr>
            <w:tcW w:w="1417" w:type="dxa"/>
            <w:tcBorders>
              <w:top w:val="nil"/>
              <w:bottom w:val="nil"/>
              <w:right w:val="nil"/>
            </w:tcBorders>
            <w:shd w:val="clear" w:color="000000" w:fill="FFFFFF"/>
            <w:vAlign w:val="center"/>
            <w:hideMark/>
          </w:tcPr>
          <w:p w14:paraId="4D6D619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BC2DE0E" w14:textId="77777777" w:rsidTr="002C4748">
        <w:trPr>
          <w:gridAfter w:val="1"/>
          <w:wAfter w:w="2667" w:type="dxa"/>
          <w:trHeight w:val="330"/>
        </w:trPr>
        <w:tc>
          <w:tcPr>
            <w:tcW w:w="471" w:type="dxa"/>
            <w:shd w:val="clear" w:color="000000" w:fill="FFFFFF"/>
            <w:vAlign w:val="center"/>
            <w:hideMark/>
          </w:tcPr>
          <w:p w14:paraId="4A90501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5</w:t>
            </w:r>
          </w:p>
        </w:tc>
        <w:tc>
          <w:tcPr>
            <w:tcW w:w="7756" w:type="dxa"/>
            <w:shd w:val="clear" w:color="000000" w:fill="FFFFFF"/>
            <w:vAlign w:val="center"/>
            <w:hideMark/>
          </w:tcPr>
          <w:p w14:paraId="1D5E3A49"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z włókniny SMMS wzmocniony 150 cm – 2 szt.</w:t>
            </w:r>
          </w:p>
        </w:tc>
        <w:tc>
          <w:tcPr>
            <w:tcW w:w="1417" w:type="dxa"/>
            <w:tcBorders>
              <w:top w:val="nil"/>
              <w:bottom w:val="nil"/>
              <w:right w:val="nil"/>
            </w:tcBorders>
            <w:shd w:val="clear" w:color="000000" w:fill="FFFFFF"/>
            <w:vAlign w:val="center"/>
            <w:hideMark/>
          </w:tcPr>
          <w:p w14:paraId="42EEBC84"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F1472F1" w14:textId="77777777" w:rsidTr="002C4748">
        <w:trPr>
          <w:gridAfter w:val="1"/>
          <w:wAfter w:w="2667" w:type="dxa"/>
          <w:trHeight w:val="330"/>
        </w:trPr>
        <w:tc>
          <w:tcPr>
            <w:tcW w:w="471" w:type="dxa"/>
            <w:shd w:val="clear" w:color="000000" w:fill="FFFFFF"/>
            <w:vAlign w:val="center"/>
            <w:hideMark/>
          </w:tcPr>
          <w:p w14:paraId="5DCDB19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37224339"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10x10cm, przewiązane tasiemką po 10 szt. – 20 szt. </w:t>
            </w:r>
          </w:p>
        </w:tc>
        <w:tc>
          <w:tcPr>
            <w:tcW w:w="1417" w:type="dxa"/>
            <w:tcBorders>
              <w:top w:val="nil"/>
              <w:bottom w:val="nil"/>
              <w:right w:val="nil"/>
            </w:tcBorders>
            <w:shd w:val="clear" w:color="000000" w:fill="FFFFFF"/>
            <w:vAlign w:val="center"/>
            <w:hideMark/>
          </w:tcPr>
          <w:p w14:paraId="3879ADF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0A4178C" w14:textId="77777777" w:rsidTr="002C4748">
        <w:trPr>
          <w:gridAfter w:val="1"/>
          <w:wAfter w:w="2667" w:type="dxa"/>
          <w:trHeight w:val="330"/>
        </w:trPr>
        <w:tc>
          <w:tcPr>
            <w:tcW w:w="471" w:type="dxa"/>
            <w:shd w:val="clear" w:color="000000" w:fill="FFFFFF"/>
            <w:vAlign w:val="center"/>
            <w:hideMark/>
          </w:tcPr>
          <w:p w14:paraId="3E8A4B96"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vAlign w:val="center"/>
            <w:hideMark/>
          </w:tcPr>
          <w:p w14:paraId="5A8290A2"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serwety operacyjne z RTG białe z tasiemką, 4 warstwowe, 40x40 cm po wstępnym praniu - 10 szt.</w:t>
            </w:r>
          </w:p>
        </w:tc>
        <w:tc>
          <w:tcPr>
            <w:tcW w:w="1417" w:type="dxa"/>
            <w:tcBorders>
              <w:top w:val="nil"/>
              <w:bottom w:val="nil"/>
              <w:right w:val="nil"/>
            </w:tcBorders>
            <w:shd w:val="clear" w:color="000000" w:fill="FFFFFF"/>
            <w:vAlign w:val="center"/>
            <w:hideMark/>
          </w:tcPr>
          <w:p w14:paraId="5DF37A34"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28675FD" w14:textId="77777777" w:rsidTr="002C4748">
        <w:trPr>
          <w:gridAfter w:val="1"/>
          <w:wAfter w:w="2667" w:type="dxa"/>
          <w:trHeight w:val="330"/>
        </w:trPr>
        <w:tc>
          <w:tcPr>
            <w:tcW w:w="471" w:type="dxa"/>
            <w:shd w:val="clear" w:color="000000" w:fill="FFFFFF"/>
            <w:vAlign w:val="center"/>
            <w:hideMark/>
          </w:tcPr>
          <w:p w14:paraId="12283CF7"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shd w:val="clear" w:color="000000" w:fill="FFFFFF"/>
            <w:vAlign w:val="center"/>
            <w:hideMark/>
          </w:tcPr>
          <w:p w14:paraId="2CB780CF"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celulozowe, chłonne 20 x 30 cm - 2 szt.   </w:t>
            </w:r>
          </w:p>
        </w:tc>
        <w:tc>
          <w:tcPr>
            <w:tcW w:w="1417" w:type="dxa"/>
            <w:tcBorders>
              <w:top w:val="nil"/>
              <w:bottom w:val="nil"/>
              <w:right w:val="nil"/>
            </w:tcBorders>
            <w:shd w:val="clear" w:color="000000" w:fill="FFFFFF"/>
            <w:vAlign w:val="center"/>
            <w:hideMark/>
          </w:tcPr>
          <w:p w14:paraId="16D55E1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84AE37B" w14:textId="77777777" w:rsidTr="002C4748">
        <w:trPr>
          <w:gridAfter w:val="1"/>
          <w:wAfter w:w="2667" w:type="dxa"/>
          <w:trHeight w:val="330"/>
        </w:trPr>
        <w:tc>
          <w:tcPr>
            <w:tcW w:w="471" w:type="dxa"/>
            <w:shd w:val="clear" w:color="000000" w:fill="FFFFFF"/>
            <w:vAlign w:val="center"/>
            <w:hideMark/>
          </w:tcPr>
          <w:p w14:paraId="4B692D2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56" w:type="dxa"/>
            <w:shd w:val="clear" w:color="000000" w:fill="FFFFFF"/>
            <w:vAlign w:val="center"/>
            <w:hideMark/>
          </w:tcPr>
          <w:p w14:paraId="1CF5D429"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kieszeń przylepna 2 sekcje 40 x 38 cm - 1 szt.</w:t>
            </w:r>
          </w:p>
        </w:tc>
        <w:tc>
          <w:tcPr>
            <w:tcW w:w="1417" w:type="dxa"/>
            <w:tcBorders>
              <w:top w:val="nil"/>
              <w:bottom w:val="nil"/>
              <w:right w:val="nil"/>
            </w:tcBorders>
            <w:shd w:val="clear" w:color="000000" w:fill="FFFFFF"/>
            <w:vAlign w:val="center"/>
            <w:hideMark/>
          </w:tcPr>
          <w:p w14:paraId="1DD8FC1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9804A61" w14:textId="77777777" w:rsidTr="002C4748">
        <w:trPr>
          <w:gridAfter w:val="1"/>
          <w:wAfter w:w="2667" w:type="dxa"/>
          <w:trHeight w:val="330"/>
        </w:trPr>
        <w:tc>
          <w:tcPr>
            <w:tcW w:w="471" w:type="dxa"/>
            <w:shd w:val="clear" w:color="000000" w:fill="FFFFFF"/>
            <w:vAlign w:val="center"/>
            <w:hideMark/>
          </w:tcPr>
          <w:p w14:paraId="5C05AE36"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756" w:type="dxa"/>
            <w:shd w:val="clear" w:color="000000" w:fill="FFFFFF"/>
            <w:vAlign w:val="center"/>
            <w:hideMark/>
          </w:tcPr>
          <w:p w14:paraId="60F94739"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przylepna włókninowa zielona lub niebieska 9 x 50 cm - 1 szt.</w:t>
            </w:r>
          </w:p>
        </w:tc>
        <w:tc>
          <w:tcPr>
            <w:tcW w:w="1417" w:type="dxa"/>
            <w:tcBorders>
              <w:top w:val="nil"/>
              <w:bottom w:val="nil"/>
              <w:right w:val="nil"/>
            </w:tcBorders>
            <w:shd w:val="clear" w:color="000000" w:fill="FFFFFF"/>
            <w:vAlign w:val="center"/>
            <w:hideMark/>
          </w:tcPr>
          <w:p w14:paraId="562E4E57"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A5E342A" w14:textId="77777777" w:rsidTr="002C4748">
        <w:trPr>
          <w:gridAfter w:val="1"/>
          <w:wAfter w:w="2667" w:type="dxa"/>
          <w:trHeight w:val="330"/>
        </w:trPr>
        <w:tc>
          <w:tcPr>
            <w:tcW w:w="471" w:type="dxa"/>
            <w:shd w:val="clear" w:color="000000" w:fill="FFFFFF"/>
            <w:vAlign w:val="center"/>
            <w:hideMark/>
          </w:tcPr>
          <w:p w14:paraId="59B23EDB"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11</w:t>
            </w:r>
          </w:p>
        </w:tc>
        <w:tc>
          <w:tcPr>
            <w:tcW w:w="7756" w:type="dxa"/>
            <w:shd w:val="clear" w:color="000000" w:fill="FFFFFF"/>
            <w:vAlign w:val="center"/>
            <w:hideMark/>
          </w:tcPr>
          <w:p w14:paraId="26224CAC" w14:textId="404A529B"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kleszczyki plastikowe proste do mycia pola operacyjnego 24 cm - 2 szt.</w:t>
            </w:r>
          </w:p>
        </w:tc>
        <w:tc>
          <w:tcPr>
            <w:tcW w:w="1417" w:type="dxa"/>
            <w:tcBorders>
              <w:top w:val="nil"/>
              <w:bottom w:val="nil"/>
              <w:right w:val="nil"/>
            </w:tcBorders>
            <w:shd w:val="clear" w:color="000000" w:fill="FFFFFF"/>
            <w:vAlign w:val="center"/>
            <w:hideMark/>
          </w:tcPr>
          <w:p w14:paraId="0CE438A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0CED34D" w14:textId="77777777" w:rsidTr="002C4748">
        <w:trPr>
          <w:gridAfter w:val="1"/>
          <w:wAfter w:w="2667" w:type="dxa"/>
          <w:trHeight w:val="330"/>
        </w:trPr>
        <w:tc>
          <w:tcPr>
            <w:tcW w:w="471" w:type="dxa"/>
            <w:shd w:val="clear" w:color="000000" w:fill="FFFFFF"/>
            <w:vAlign w:val="center"/>
            <w:hideMark/>
          </w:tcPr>
          <w:p w14:paraId="7B03EC6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12</w:t>
            </w:r>
          </w:p>
        </w:tc>
        <w:tc>
          <w:tcPr>
            <w:tcW w:w="7756" w:type="dxa"/>
            <w:shd w:val="clear" w:color="000000" w:fill="FFFFFF"/>
            <w:vAlign w:val="center"/>
            <w:hideMark/>
          </w:tcPr>
          <w:p w14:paraId="6090E749"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500 ml z podziałką, niebieski - 1 szt. Nie dopuszcza się zaoferowania pojemnika w kolorze czarnym i czerwonym.</w:t>
            </w:r>
          </w:p>
        </w:tc>
        <w:tc>
          <w:tcPr>
            <w:tcW w:w="1417" w:type="dxa"/>
            <w:tcBorders>
              <w:top w:val="nil"/>
              <w:bottom w:val="nil"/>
              <w:right w:val="nil"/>
            </w:tcBorders>
            <w:shd w:val="clear" w:color="000000" w:fill="FFFFFF"/>
            <w:vAlign w:val="center"/>
            <w:hideMark/>
          </w:tcPr>
          <w:p w14:paraId="3205BA74"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98630E4" w14:textId="77777777" w:rsidTr="002C4748">
        <w:trPr>
          <w:gridAfter w:val="1"/>
          <w:wAfter w:w="2667" w:type="dxa"/>
          <w:trHeight w:val="330"/>
        </w:trPr>
        <w:tc>
          <w:tcPr>
            <w:tcW w:w="471" w:type="dxa"/>
            <w:shd w:val="clear" w:color="000000" w:fill="FFFFFF"/>
            <w:vAlign w:val="center"/>
            <w:hideMark/>
          </w:tcPr>
          <w:p w14:paraId="398CFEA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13</w:t>
            </w:r>
          </w:p>
        </w:tc>
        <w:tc>
          <w:tcPr>
            <w:tcW w:w="7756" w:type="dxa"/>
            <w:shd w:val="clear" w:color="000000" w:fill="FFFFFF"/>
            <w:vAlign w:val="center"/>
            <w:hideMark/>
          </w:tcPr>
          <w:p w14:paraId="7112F42F"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przylepna typu rzep 2 x 20/24 cm – 1 szt.</w:t>
            </w:r>
          </w:p>
        </w:tc>
        <w:tc>
          <w:tcPr>
            <w:tcW w:w="1417" w:type="dxa"/>
            <w:tcBorders>
              <w:top w:val="nil"/>
              <w:bottom w:val="nil"/>
              <w:right w:val="nil"/>
            </w:tcBorders>
            <w:shd w:val="clear" w:color="000000" w:fill="FFFFFF"/>
            <w:vAlign w:val="center"/>
            <w:hideMark/>
          </w:tcPr>
          <w:p w14:paraId="7F2E97E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ADFBA50" w14:textId="77777777" w:rsidTr="002C4748">
        <w:trPr>
          <w:gridAfter w:val="1"/>
          <w:wAfter w:w="2667" w:type="dxa"/>
          <w:trHeight w:val="330"/>
        </w:trPr>
        <w:tc>
          <w:tcPr>
            <w:tcW w:w="471" w:type="dxa"/>
            <w:shd w:val="clear" w:color="000000" w:fill="FFFFFF"/>
            <w:vAlign w:val="center"/>
            <w:hideMark/>
          </w:tcPr>
          <w:p w14:paraId="6C0E68A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14</w:t>
            </w:r>
          </w:p>
        </w:tc>
        <w:tc>
          <w:tcPr>
            <w:tcW w:w="7756" w:type="dxa"/>
            <w:shd w:val="clear" w:color="000000" w:fill="FFFFFF"/>
            <w:vAlign w:val="center"/>
            <w:hideMark/>
          </w:tcPr>
          <w:p w14:paraId="7FD2AA7B"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z podziałką, niebieski 120 ml – 1 szt.</w:t>
            </w:r>
          </w:p>
        </w:tc>
        <w:tc>
          <w:tcPr>
            <w:tcW w:w="1417" w:type="dxa"/>
            <w:tcBorders>
              <w:top w:val="nil"/>
              <w:bottom w:val="single" w:sz="4" w:space="0" w:color="auto"/>
              <w:right w:val="nil"/>
            </w:tcBorders>
            <w:shd w:val="clear" w:color="000000" w:fill="FFFFFF"/>
            <w:vAlign w:val="center"/>
            <w:hideMark/>
          </w:tcPr>
          <w:p w14:paraId="4FE337C7"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341CDEC" w14:textId="77777777" w:rsidTr="002C4748">
        <w:trPr>
          <w:gridAfter w:val="1"/>
          <w:wAfter w:w="2667" w:type="dxa"/>
          <w:trHeight w:val="330"/>
        </w:trPr>
        <w:tc>
          <w:tcPr>
            <w:tcW w:w="471" w:type="dxa"/>
            <w:shd w:val="clear" w:color="auto" w:fill="DBE5F1" w:themeFill="accent1" w:themeFillTint="33"/>
            <w:vAlign w:val="center"/>
            <w:hideMark/>
          </w:tcPr>
          <w:p w14:paraId="53FB73EA"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II</w:t>
            </w:r>
          </w:p>
        </w:tc>
        <w:tc>
          <w:tcPr>
            <w:tcW w:w="7756" w:type="dxa"/>
            <w:shd w:val="clear" w:color="auto" w:fill="DBE5F1" w:themeFill="accent1" w:themeFillTint="33"/>
            <w:vAlign w:val="center"/>
            <w:hideMark/>
          </w:tcPr>
          <w:p w14:paraId="709AC494" w14:textId="3D0D38EE"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Zestaw uniwersalny serwet z wycięciem w kształcie „U”</w:t>
            </w:r>
          </w:p>
        </w:tc>
        <w:tc>
          <w:tcPr>
            <w:tcW w:w="1417" w:type="dxa"/>
            <w:tcBorders>
              <w:top w:val="single" w:sz="4" w:space="0" w:color="auto"/>
            </w:tcBorders>
            <w:shd w:val="clear" w:color="auto" w:fill="DBE5F1" w:themeFill="accent1" w:themeFillTint="33"/>
            <w:vAlign w:val="center"/>
            <w:hideMark/>
          </w:tcPr>
          <w:p w14:paraId="7C74432B"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900</w:t>
            </w:r>
          </w:p>
        </w:tc>
      </w:tr>
      <w:tr w:rsidR="000429EC" w:rsidRPr="00E968CB" w14:paraId="53CFB766" w14:textId="77777777" w:rsidTr="002076A4">
        <w:trPr>
          <w:trHeight w:val="330"/>
        </w:trPr>
        <w:tc>
          <w:tcPr>
            <w:tcW w:w="8227" w:type="dxa"/>
            <w:gridSpan w:val="2"/>
            <w:tcBorders>
              <w:right w:val="nil"/>
            </w:tcBorders>
            <w:shd w:val="clear" w:color="auto" w:fill="F2F2F2" w:themeFill="background1" w:themeFillShade="F2"/>
            <w:vAlign w:val="center"/>
            <w:hideMark/>
          </w:tcPr>
          <w:p w14:paraId="5E858F9A"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c>
          <w:tcPr>
            <w:tcW w:w="4084" w:type="dxa"/>
            <w:gridSpan w:val="2"/>
            <w:tcBorders>
              <w:top w:val="nil"/>
              <w:left w:val="nil"/>
              <w:bottom w:val="nil"/>
              <w:right w:val="nil"/>
            </w:tcBorders>
            <w:shd w:val="clear" w:color="000000" w:fill="FFFFFF"/>
            <w:vAlign w:val="center"/>
            <w:hideMark/>
          </w:tcPr>
          <w:p w14:paraId="44E301F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B0D72A3" w14:textId="77777777" w:rsidTr="003649B5">
        <w:trPr>
          <w:gridAfter w:val="1"/>
          <w:wAfter w:w="2667" w:type="dxa"/>
          <w:trHeight w:val="330"/>
        </w:trPr>
        <w:tc>
          <w:tcPr>
            <w:tcW w:w="471" w:type="dxa"/>
            <w:shd w:val="clear" w:color="000000" w:fill="FFFFFF"/>
            <w:vAlign w:val="center"/>
            <w:hideMark/>
          </w:tcPr>
          <w:p w14:paraId="62BBAD4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54F2715A"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73F36242"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76795B5" w14:textId="77777777" w:rsidTr="003649B5">
        <w:trPr>
          <w:gridAfter w:val="1"/>
          <w:wAfter w:w="2667" w:type="dxa"/>
          <w:trHeight w:val="330"/>
        </w:trPr>
        <w:tc>
          <w:tcPr>
            <w:tcW w:w="471" w:type="dxa"/>
            <w:shd w:val="clear" w:color="000000" w:fill="FFFFFF"/>
            <w:vAlign w:val="center"/>
            <w:hideMark/>
          </w:tcPr>
          <w:p w14:paraId="2DF3D06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7D8DC1B2"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57 g/m2 (+/- 0,5 g/m2)</w:t>
            </w:r>
          </w:p>
        </w:tc>
        <w:tc>
          <w:tcPr>
            <w:tcW w:w="1417" w:type="dxa"/>
            <w:tcBorders>
              <w:top w:val="nil"/>
              <w:bottom w:val="nil"/>
              <w:right w:val="nil"/>
            </w:tcBorders>
            <w:shd w:val="clear" w:color="000000" w:fill="FFFFFF"/>
            <w:vAlign w:val="center"/>
            <w:hideMark/>
          </w:tcPr>
          <w:p w14:paraId="424CCD2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DCD16A7" w14:textId="77777777" w:rsidTr="003649B5">
        <w:trPr>
          <w:gridAfter w:val="1"/>
          <w:wAfter w:w="2667" w:type="dxa"/>
          <w:trHeight w:val="330"/>
        </w:trPr>
        <w:tc>
          <w:tcPr>
            <w:tcW w:w="471" w:type="dxa"/>
            <w:shd w:val="clear" w:color="000000" w:fill="FFFFFF"/>
            <w:vAlign w:val="center"/>
            <w:hideMark/>
          </w:tcPr>
          <w:p w14:paraId="7BE7053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68C0CFBF"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laminatu podstawowego i łaty chłonnej 109 g/m2 (+/- 0,5 g/m2) - serweta główna</w:t>
            </w:r>
          </w:p>
        </w:tc>
        <w:tc>
          <w:tcPr>
            <w:tcW w:w="1417" w:type="dxa"/>
            <w:tcBorders>
              <w:top w:val="nil"/>
              <w:bottom w:val="nil"/>
              <w:right w:val="nil"/>
            </w:tcBorders>
            <w:shd w:val="clear" w:color="000000" w:fill="FFFFFF"/>
            <w:vAlign w:val="center"/>
            <w:hideMark/>
          </w:tcPr>
          <w:p w14:paraId="47EEC374"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10D03B3" w14:textId="77777777" w:rsidTr="003649B5">
        <w:trPr>
          <w:gridAfter w:val="1"/>
          <w:wAfter w:w="2667" w:type="dxa"/>
          <w:trHeight w:val="330"/>
        </w:trPr>
        <w:tc>
          <w:tcPr>
            <w:tcW w:w="471" w:type="dxa"/>
            <w:shd w:val="clear" w:color="000000" w:fill="FFFFFF"/>
            <w:vAlign w:val="center"/>
            <w:hideMark/>
          </w:tcPr>
          <w:p w14:paraId="2FEAD28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5E9B0797"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w obszarze wzmocnionym min. 470 ml/m2     </w:t>
            </w:r>
          </w:p>
        </w:tc>
        <w:tc>
          <w:tcPr>
            <w:tcW w:w="1417" w:type="dxa"/>
            <w:tcBorders>
              <w:top w:val="nil"/>
              <w:bottom w:val="nil"/>
              <w:right w:val="nil"/>
            </w:tcBorders>
            <w:shd w:val="clear" w:color="000000" w:fill="FFFFFF"/>
            <w:vAlign w:val="center"/>
            <w:hideMark/>
          </w:tcPr>
          <w:p w14:paraId="7C7F0C6F"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C12785F" w14:textId="77777777" w:rsidTr="003649B5">
        <w:trPr>
          <w:gridAfter w:val="1"/>
          <w:wAfter w:w="2667" w:type="dxa"/>
          <w:trHeight w:val="330"/>
        </w:trPr>
        <w:tc>
          <w:tcPr>
            <w:tcW w:w="471" w:type="dxa"/>
            <w:shd w:val="clear" w:color="000000" w:fill="FFFFFF"/>
            <w:vAlign w:val="center"/>
            <w:hideMark/>
          </w:tcPr>
          <w:p w14:paraId="5B53A9C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33A59A54"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odporność na przenikanie cieczy w obszarze wzmocnionym min. 170 cm H2O</w:t>
            </w:r>
          </w:p>
        </w:tc>
        <w:tc>
          <w:tcPr>
            <w:tcW w:w="1417" w:type="dxa"/>
            <w:tcBorders>
              <w:top w:val="nil"/>
              <w:bottom w:val="nil"/>
              <w:right w:val="nil"/>
            </w:tcBorders>
            <w:shd w:val="clear" w:color="000000" w:fill="FFFFFF"/>
            <w:vAlign w:val="center"/>
            <w:hideMark/>
          </w:tcPr>
          <w:p w14:paraId="731E4A3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3381946" w14:textId="77777777" w:rsidTr="003649B5">
        <w:trPr>
          <w:gridAfter w:val="1"/>
          <w:wAfter w:w="2667" w:type="dxa"/>
          <w:trHeight w:val="330"/>
        </w:trPr>
        <w:tc>
          <w:tcPr>
            <w:tcW w:w="471" w:type="dxa"/>
            <w:shd w:val="clear" w:color="000000" w:fill="FFFFFF"/>
            <w:vAlign w:val="center"/>
            <w:hideMark/>
          </w:tcPr>
          <w:p w14:paraId="1BA0C48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01A05E2A"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wytrzymałość na wypychanie - na sucho min. 280 </w:t>
            </w:r>
            <w:proofErr w:type="spellStart"/>
            <w:r w:rsidRPr="00E968CB">
              <w:rPr>
                <w:rFonts w:asciiTheme="minorHAnsi" w:hAnsiTheme="minorHAnsi" w:cstheme="minorHAnsi"/>
                <w:sz w:val="20"/>
                <w:szCs w:val="20"/>
              </w:rPr>
              <w:t>kPa</w:t>
            </w:r>
            <w:proofErr w:type="spellEnd"/>
            <w:r w:rsidRPr="00E968CB">
              <w:rPr>
                <w:rFonts w:asciiTheme="minorHAnsi" w:hAnsiTheme="minorHAnsi" w:cstheme="minorHAnsi"/>
                <w:sz w:val="20"/>
                <w:szCs w:val="20"/>
              </w:rPr>
              <w:t xml:space="preserve"> (obszar wzmocniony)</w:t>
            </w:r>
          </w:p>
        </w:tc>
        <w:tc>
          <w:tcPr>
            <w:tcW w:w="1417" w:type="dxa"/>
            <w:tcBorders>
              <w:top w:val="nil"/>
              <w:bottom w:val="nil"/>
              <w:right w:val="nil"/>
            </w:tcBorders>
            <w:shd w:val="clear" w:color="000000" w:fill="FFFFFF"/>
            <w:vAlign w:val="center"/>
            <w:hideMark/>
          </w:tcPr>
          <w:p w14:paraId="0049330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188F9AA" w14:textId="77777777" w:rsidTr="003649B5">
        <w:trPr>
          <w:gridAfter w:val="1"/>
          <w:wAfter w:w="2667" w:type="dxa"/>
          <w:trHeight w:val="330"/>
        </w:trPr>
        <w:tc>
          <w:tcPr>
            <w:tcW w:w="471" w:type="dxa"/>
            <w:shd w:val="clear" w:color="000000" w:fill="FFFFFF"/>
            <w:vAlign w:val="center"/>
            <w:hideMark/>
          </w:tcPr>
          <w:p w14:paraId="6A2E3D1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0AEAD209"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wytrzymałość na wypychanie - na mokro min. 273 </w:t>
            </w:r>
            <w:proofErr w:type="spellStart"/>
            <w:r w:rsidRPr="00E968CB">
              <w:rPr>
                <w:rFonts w:asciiTheme="minorHAnsi" w:hAnsiTheme="minorHAnsi" w:cstheme="minorHAnsi"/>
                <w:sz w:val="20"/>
                <w:szCs w:val="20"/>
              </w:rPr>
              <w:t>kPa</w:t>
            </w:r>
            <w:proofErr w:type="spellEnd"/>
            <w:r w:rsidRPr="00E968CB">
              <w:rPr>
                <w:rFonts w:asciiTheme="minorHAnsi" w:hAnsiTheme="minorHAnsi" w:cstheme="minorHAnsi"/>
                <w:sz w:val="20"/>
                <w:szCs w:val="20"/>
              </w:rPr>
              <w:t xml:space="preserve"> (obszar wzmocniony)</w:t>
            </w:r>
          </w:p>
        </w:tc>
        <w:tc>
          <w:tcPr>
            <w:tcW w:w="1417" w:type="dxa"/>
            <w:tcBorders>
              <w:top w:val="nil"/>
              <w:bottom w:val="nil"/>
              <w:right w:val="nil"/>
            </w:tcBorders>
            <w:shd w:val="clear" w:color="000000" w:fill="FFFFFF"/>
            <w:vAlign w:val="center"/>
            <w:hideMark/>
          </w:tcPr>
          <w:p w14:paraId="6D88509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8591981" w14:textId="77777777" w:rsidTr="003649B5">
        <w:trPr>
          <w:gridAfter w:val="1"/>
          <w:wAfter w:w="2667" w:type="dxa"/>
          <w:trHeight w:val="330"/>
        </w:trPr>
        <w:tc>
          <w:tcPr>
            <w:tcW w:w="471" w:type="dxa"/>
            <w:shd w:val="clear" w:color="000000" w:fill="FFFFFF"/>
            <w:vAlign w:val="center"/>
            <w:hideMark/>
          </w:tcPr>
          <w:p w14:paraId="1EDEC0CF"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shd w:val="clear" w:color="000000" w:fill="FFFFFF"/>
            <w:vAlign w:val="center"/>
            <w:hideMark/>
          </w:tcPr>
          <w:p w14:paraId="629774B4"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6764FD5F"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59FDF46" w14:textId="77777777" w:rsidTr="002076A4">
        <w:trPr>
          <w:trHeight w:val="330"/>
        </w:trPr>
        <w:tc>
          <w:tcPr>
            <w:tcW w:w="8227" w:type="dxa"/>
            <w:gridSpan w:val="2"/>
            <w:tcBorders>
              <w:right w:val="nil"/>
            </w:tcBorders>
            <w:shd w:val="clear" w:color="auto" w:fill="F2F2F2" w:themeFill="background1" w:themeFillShade="F2"/>
            <w:vAlign w:val="center"/>
            <w:hideMark/>
          </w:tcPr>
          <w:p w14:paraId="7D34243B"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p>
        </w:tc>
        <w:tc>
          <w:tcPr>
            <w:tcW w:w="4084" w:type="dxa"/>
            <w:gridSpan w:val="2"/>
            <w:tcBorders>
              <w:top w:val="nil"/>
              <w:left w:val="nil"/>
              <w:bottom w:val="nil"/>
              <w:right w:val="nil"/>
            </w:tcBorders>
            <w:shd w:val="clear" w:color="000000" w:fill="FFFFFF"/>
            <w:vAlign w:val="center"/>
            <w:hideMark/>
          </w:tcPr>
          <w:p w14:paraId="545ED86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8AD3290" w14:textId="77777777" w:rsidTr="003649B5">
        <w:trPr>
          <w:gridAfter w:val="1"/>
          <w:wAfter w:w="2667" w:type="dxa"/>
          <w:trHeight w:val="330"/>
        </w:trPr>
        <w:tc>
          <w:tcPr>
            <w:tcW w:w="471" w:type="dxa"/>
            <w:shd w:val="clear" w:color="000000" w:fill="FFFFFF"/>
            <w:vAlign w:val="center"/>
            <w:hideMark/>
          </w:tcPr>
          <w:p w14:paraId="714558B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0C687D75" w14:textId="302ABAF4"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1FA1AE6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B18F396" w14:textId="77777777" w:rsidTr="003649B5">
        <w:trPr>
          <w:gridAfter w:val="1"/>
          <w:wAfter w:w="2667" w:type="dxa"/>
          <w:trHeight w:val="330"/>
        </w:trPr>
        <w:tc>
          <w:tcPr>
            <w:tcW w:w="471" w:type="dxa"/>
            <w:shd w:val="clear" w:color="000000" w:fill="FFFFFF"/>
            <w:vAlign w:val="center"/>
            <w:hideMark/>
          </w:tcPr>
          <w:p w14:paraId="4779832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1BAA060E" w14:textId="7252F176"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64B6FD1B"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6388F35" w14:textId="77777777" w:rsidTr="003649B5">
        <w:trPr>
          <w:gridAfter w:val="1"/>
          <w:wAfter w:w="2667" w:type="dxa"/>
          <w:trHeight w:val="330"/>
        </w:trPr>
        <w:tc>
          <w:tcPr>
            <w:tcW w:w="471" w:type="dxa"/>
            <w:shd w:val="clear" w:color="000000" w:fill="FFFFFF"/>
            <w:vAlign w:val="center"/>
            <w:hideMark/>
          </w:tcPr>
          <w:p w14:paraId="6745A83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7653474E"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73E368C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BD3C67B" w14:textId="77777777" w:rsidTr="003649B5">
        <w:trPr>
          <w:gridAfter w:val="1"/>
          <w:wAfter w:w="2667" w:type="dxa"/>
          <w:trHeight w:val="330"/>
        </w:trPr>
        <w:tc>
          <w:tcPr>
            <w:tcW w:w="471" w:type="dxa"/>
            <w:shd w:val="clear" w:color="000000" w:fill="FFFFFF"/>
            <w:vAlign w:val="center"/>
            <w:hideMark/>
          </w:tcPr>
          <w:p w14:paraId="72DAE58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52A36C70"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6283F826"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3C7E3FB" w14:textId="77777777" w:rsidTr="002076A4">
        <w:trPr>
          <w:trHeight w:val="330"/>
        </w:trPr>
        <w:tc>
          <w:tcPr>
            <w:tcW w:w="8227" w:type="dxa"/>
            <w:gridSpan w:val="2"/>
            <w:tcBorders>
              <w:right w:val="nil"/>
            </w:tcBorders>
            <w:shd w:val="clear" w:color="auto" w:fill="F2F2F2" w:themeFill="background1" w:themeFillShade="F2"/>
            <w:vAlign w:val="center"/>
            <w:hideMark/>
          </w:tcPr>
          <w:p w14:paraId="0672667B"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p>
        </w:tc>
        <w:tc>
          <w:tcPr>
            <w:tcW w:w="4084" w:type="dxa"/>
            <w:gridSpan w:val="2"/>
            <w:tcBorders>
              <w:top w:val="nil"/>
              <w:left w:val="nil"/>
              <w:bottom w:val="nil"/>
              <w:right w:val="nil"/>
            </w:tcBorders>
            <w:shd w:val="clear" w:color="000000" w:fill="FFFFFF"/>
            <w:vAlign w:val="center"/>
            <w:hideMark/>
          </w:tcPr>
          <w:p w14:paraId="6DD231A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7C4817F" w14:textId="77777777" w:rsidTr="003649B5">
        <w:trPr>
          <w:gridAfter w:val="1"/>
          <w:wAfter w:w="2667" w:type="dxa"/>
          <w:trHeight w:val="330"/>
        </w:trPr>
        <w:tc>
          <w:tcPr>
            <w:tcW w:w="471" w:type="dxa"/>
            <w:shd w:val="clear" w:color="000000" w:fill="FFFFFF"/>
            <w:vAlign w:val="center"/>
            <w:hideMark/>
          </w:tcPr>
          <w:p w14:paraId="1681E80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tcBorders>
              <w:right w:val="single" w:sz="4" w:space="0" w:color="auto"/>
            </w:tcBorders>
            <w:shd w:val="clear" w:color="000000" w:fill="FFFFFF"/>
            <w:vAlign w:val="center"/>
            <w:hideMark/>
          </w:tcPr>
          <w:p w14:paraId="10AF3833" w14:textId="73063F5D"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forma rękawa, serweta składana w sposób umożliwiający aseptyczną aplikację</w:t>
            </w:r>
          </w:p>
        </w:tc>
        <w:tc>
          <w:tcPr>
            <w:tcW w:w="1417" w:type="dxa"/>
            <w:tcBorders>
              <w:top w:val="nil"/>
              <w:left w:val="single" w:sz="4" w:space="0" w:color="auto"/>
              <w:bottom w:val="nil"/>
              <w:right w:val="nil"/>
            </w:tcBorders>
            <w:shd w:val="clear" w:color="000000" w:fill="FFFFFF"/>
            <w:vAlign w:val="center"/>
            <w:hideMark/>
          </w:tcPr>
          <w:p w14:paraId="2D0BC65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F26840D" w14:textId="77777777" w:rsidTr="003649B5">
        <w:trPr>
          <w:gridAfter w:val="1"/>
          <w:wAfter w:w="2667" w:type="dxa"/>
          <w:trHeight w:val="330"/>
        </w:trPr>
        <w:tc>
          <w:tcPr>
            <w:tcW w:w="471" w:type="dxa"/>
            <w:shd w:val="clear" w:color="000000" w:fill="FFFFFF"/>
            <w:vAlign w:val="center"/>
            <w:hideMark/>
          </w:tcPr>
          <w:p w14:paraId="08A8BE1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tcBorders>
              <w:right w:val="single" w:sz="4" w:space="0" w:color="auto"/>
            </w:tcBorders>
            <w:shd w:val="clear" w:color="000000" w:fill="FFFFFF"/>
            <w:vAlign w:val="center"/>
            <w:hideMark/>
          </w:tcPr>
          <w:p w14:paraId="4C90D00B" w14:textId="51B9CA98"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left w:val="single" w:sz="4" w:space="0" w:color="auto"/>
              <w:bottom w:val="nil"/>
              <w:right w:val="nil"/>
            </w:tcBorders>
            <w:shd w:val="clear" w:color="000000" w:fill="FFFFFF"/>
            <w:vAlign w:val="center"/>
            <w:hideMark/>
          </w:tcPr>
          <w:p w14:paraId="6A8A1A7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4FAE2D7" w14:textId="77777777" w:rsidTr="003649B5">
        <w:trPr>
          <w:gridAfter w:val="1"/>
          <w:wAfter w:w="2667" w:type="dxa"/>
          <w:trHeight w:val="330"/>
        </w:trPr>
        <w:tc>
          <w:tcPr>
            <w:tcW w:w="471" w:type="dxa"/>
            <w:shd w:val="clear" w:color="000000" w:fill="FFFFFF"/>
            <w:vAlign w:val="center"/>
            <w:hideMark/>
          </w:tcPr>
          <w:p w14:paraId="13A4B66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tcBorders>
              <w:right w:val="single" w:sz="4" w:space="0" w:color="auto"/>
            </w:tcBorders>
            <w:shd w:val="clear" w:color="000000" w:fill="FFFFFF"/>
            <w:vAlign w:val="center"/>
            <w:hideMark/>
          </w:tcPr>
          <w:p w14:paraId="30F53793"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wzmocnienie wykonane z chłonnej włókniny polipropylenowej, zdolność absorbcji cieczy </w:t>
            </w:r>
            <w:proofErr w:type="spellStart"/>
            <w:r w:rsidRPr="00E968CB">
              <w:rPr>
                <w:rFonts w:asciiTheme="minorHAnsi" w:hAnsiTheme="minorHAnsi" w:cstheme="minorHAnsi"/>
                <w:sz w:val="20"/>
                <w:szCs w:val="20"/>
              </w:rPr>
              <w:t>cieczy</w:t>
            </w:r>
            <w:proofErr w:type="spellEnd"/>
            <w:r w:rsidRPr="00E968CB">
              <w:rPr>
                <w:rFonts w:asciiTheme="minorHAnsi" w:hAnsiTheme="minorHAnsi" w:cstheme="minorHAnsi"/>
                <w:sz w:val="20"/>
                <w:szCs w:val="20"/>
              </w:rPr>
              <w:t xml:space="preserve"> min. 100%</w:t>
            </w:r>
          </w:p>
        </w:tc>
        <w:tc>
          <w:tcPr>
            <w:tcW w:w="1417" w:type="dxa"/>
            <w:tcBorders>
              <w:top w:val="nil"/>
              <w:left w:val="single" w:sz="4" w:space="0" w:color="auto"/>
              <w:bottom w:val="nil"/>
              <w:right w:val="nil"/>
            </w:tcBorders>
            <w:shd w:val="clear" w:color="000000" w:fill="FFFFFF"/>
            <w:vAlign w:val="center"/>
            <w:hideMark/>
          </w:tcPr>
          <w:p w14:paraId="4A61CCC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58C8BAD" w14:textId="77777777" w:rsidTr="003649B5">
        <w:trPr>
          <w:gridAfter w:val="1"/>
          <w:wAfter w:w="2667" w:type="dxa"/>
          <w:trHeight w:val="330"/>
        </w:trPr>
        <w:tc>
          <w:tcPr>
            <w:tcW w:w="471" w:type="dxa"/>
            <w:shd w:val="clear" w:color="000000" w:fill="FFFFFF"/>
            <w:vAlign w:val="center"/>
            <w:hideMark/>
          </w:tcPr>
          <w:p w14:paraId="47DD0A14"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tcBorders>
              <w:right w:val="single" w:sz="4" w:space="0" w:color="auto"/>
            </w:tcBorders>
            <w:shd w:val="clear" w:color="000000" w:fill="FFFFFF"/>
            <w:vAlign w:val="center"/>
            <w:hideMark/>
          </w:tcPr>
          <w:p w14:paraId="05D86F0C"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left w:val="single" w:sz="4" w:space="0" w:color="auto"/>
              <w:bottom w:val="nil"/>
              <w:right w:val="nil"/>
            </w:tcBorders>
            <w:shd w:val="clear" w:color="000000" w:fill="FFFFFF"/>
            <w:vAlign w:val="center"/>
            <w:hideMark/>
          </w:tcPr>
          <w:p w14:paraId="5B28C14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2F72504" w14:textId="77777777" w:rsidTr="003649B5">
        <w:trPr>
          <w:gridAfter w:val="1"/>
          <w:wAfter w:w="2667" w:type="dxa"/>
          <w:trHeight w:val="330"/>
        </w:trPr>
        <w:tc>
          <w:tcPr>
            <w:tcW w:w="471" w:type="dxa"/>
            <w:shd w:val="clear" w:color="000000" w:fill="FFFFFF"/>
            <w:vAlign w:val="center"/>
            <w:hideMark/>
          </w:tcPr>
          <w:p w14:paraId="3BD74A7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tcBorders>
              <w:right w:val="single" w:sz="4" w:space="0" w:color="auto"/>
            </w:tcBorders>
            <w:shd w:val="clear" w:color="000000" w:fill="FFFFFF"/>
            <w:vAlign w:val="center"/>
            <w:hideMark/>
          </w:tcPr>
          <w:p w14:paraId="4D513A55"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left w:val="single" w:sz="4" w:space="0" w:color="auto"/>
              <w:bottom w:val="nil"/>
              <w:right w:val="nil"/>
            </w:tcBorders>
            <w:shd w:val="clear" w:color="000000" w:fill="FFFFFF"/>
            <w:vAlign w:val="center"/>
            <w:hideMark/>
          </w:tcPr>
          <w:p w14:paraId="4037AD1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D056FEC" w14:textId="77777777" w:rsidTr="003649B5">
        <w:trPr>
          <w:gridAfter w:val="1"/>
          <w:wAfter w:w="2667" w:type="dxa"/>
          <w:trHeight w:val="330"/>
        </w:trPr>
        <w:tc>
          <w:tcPr>
            <w:tcW w:w="471" w:type="dxa"/>
            <w:shd w:val="clear" w:color="000000" w:fill="FFFFFF"/>
            <w:vAlign w:val="center"/>
            <w:hideMark/>
          </w:tcPr>
          <w:p w14:paraId="4E53DB0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tcBorders>
              <w:right w:val="single" w:sz="4" w:space="0" w:color="auto"/>
            </w:tcBorders>
            <w:shd w:val="clear" w:color="000000" w:fill="FFFFFF"/>
            <w:vAlign w:val="center"/>
            <w:hideMark/>
          </w:tcPr>
          <w:p w14:paraId="020572F5"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wymiary serwety: 80 x 145 cm </w:t>
            </w:r>
          </w:p>
        </w:tc>
        <w:tc>
          <w:tcPr>
            <w:tcW w:w="1417" w:type="dxa"/>
            <w:tcBorders>
              <w:top w:val="nil"/>
              <w:left w:val="single" w:sz="4" w:space="0" w:color="auto"/>
              <w:bottom w:val="nil"/>
              <w:right w:val="nil"/>
            </w:tcBorders>
            <w:shd w:val="clear" w:color="000000" w:fill="FFFFFF"/>
            <w:vAlign w:val="center"/>
            <w:hideMark/>
          </w:tcPr>
          <w:p w14:paraId="2617E052"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AE1EC97" w14:textId="77777777" w:rsidTr="002076A4">
        <w:trPr>
          <w:trHeight w:val="330"/>
        </w:trPr>
        <w:tc>
          <w:tcPr>
            <w:tcW w:w="8227" w:type="dxa"/>
            <w:gridSpan w:val="2"/>
            <w:tcBorders>
              <w:right w:val="nil"/>
            </w:tcBorders>
            <w:shd w:val="clear" w:color="auto" w:fill="F2F2F2" w:themeFill="background1" w:themeFillShade="F2"/>
            <w:vAlign w:val="center"/>
            <w:hideMark/>
          </w:tcPr>
          <w:p w14:paraId="54A3A22D"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4084" w:type="dxa"/>
            <w:gridSpan w:val="2"/>
            <w:tcBorders>
              <w:top w:val="nil"/>
              <w:left w:val="nil"/>
              <w:bottom w:val="nil"/>
              <w:right w:val="nil"/>
            </w:tcBorders>
            <w:shd w:val="clear" w:color="000000" w:fill="FFFFFF"/>
            <w:vAlign w:val="center"/>
            <w:hideMark/>
          </w:tcPr>
          <w:p w14:paraId="2491727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45D60F5" w14:textId="77777777" w:rsidTr="003649B5">
        <w:trPr>
          <w:gridAfter w:val="1"/>
          <w:wAfter w:w="2667" w:type="dxa"/>
          <w:trHeight w:val="765"/>
        </w:trPr>
        <w:tc>
          <w:tcPr>
            <w:tcW w:w="471" w:type="dxa"/>
            <w:shd w:val="clear" w:color="000000" w:fill="FFFFFF"/>
            <w:vAlign w:val="center"/>
            <w:hideMark/>
          </w:tcPr>
          <w:p w14:paraId="483E4C2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18FB376D"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serweta operacyjna samoprzylepna o wymiarach 225 x 260 cm i wycięciem U 10 x100 cm wzmocniona łatą chłonną o wymiarach 110 cm (+/- 2 cm) x 50 cm (+/- 0,5 cm). Serweta posiada pasek samoprzylepny o szerokości 5 cm zabezpieczony trzyczęściowym papierem </w:t>
            </w:r>
            <w:proofErr w:type="spellStart"/>
            <w:r w:rsidRPr="00E968CB">
              <w:rPr>
                <w:rFonts w:asciiTheme="minorHAnsi" w:hAnsiTheme="minorHAnsi" w:cstheme="minorHAnsi"/>
                <w:sz w:val="20"/>
                <w:szCs w:val="20"/>
              </w:rPr>
              <w:t>silikonowanym</w:t>
            </w:r>
            <w:proofErr w:type="spellEnd"/>
            <w:r w:rsidRPr="00E968CB">
              <w:rPr>
                <w:rFonts w:asciiTheme="minorHAnsi" w:hAnsiTheme="minorHAnsi" w:cstheme="minorHAnsi"/>
                <w:sz w:val="20"/>
                <w:szCs w:val="20"/>
              </w:rPr>
              <w:t xml:space="preserve">. Każda część zakończona </w:t>
            </w:r>
            <w:proofErr w:type="spellStart"/>
            <w:r w:rsidRPr="00E968CB">
              <w:rPr>
                <w:rFonts w:asciiTheme="minorHAnsi" w:hAnsiTheme="minorHAnsi" w:cstheme="minorHAnsi"/>
                <w:sz w:val="20"/>
                <w:szCs w:val="20"/>
              </w:rPr>
              <w:t>fingerliftem</w:t>
            </w:r>
            <w:proofErr w:type="spellEnd"/>
            <w:r w:rsidRPr="00E968CB">
              <w:rPr>
                <w:rFonts w:asciiTheme="minorHAnsi" w:hAnsiTheme="minorHAnsi" w:cstheme="minorHAnsi"/>
                <w:sz w:val="20"/>
                <w:szCs w:val="20"/>
              </w:rPr>
              <w:t xml:space="preserve"> o szerokości 2 cm w celu ułatwienia aplikacji. - 1 szt. </w:t>
            </w:r>
          </w:p>
        </w:tc>
        <w:tc>
          <w:tcPr>
            <w:tcW w:w="1417" w:type="dxa"/>
            <w:tcBorders>
              <w:top w:val="nil"/>
              <w:bottom w:val="nil"/>
              <w:right w:val="nil"/>
            </w:tcBorders>
            <w:shd w:val="clear" w:color="000000" w:fill="FFFFFF"/>
            <w:vAlign w:val="center"/>
            <w:hideMark/>
          </w:tcPr>
          <w:p w14:paraId="788A153B"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ED5981D" w14:textId="77777777" w:rsidTr="003649B5">
        <w:trPr>
          <w:gridAfter w:val="1"/>
          <w:wAfter w:w="2667" w:type="dxa"/>
          <w:trHeight w:val="765"/>
        </w:trPr>
        <w:tc>
          <w:tcPr>
            <w:tcW w:w="471" w:type="dxa"/>
            <w:shd w:val="clear" w:color="000000" w:fill="FFFFFF"/>
            <w:vAlign w:val="center"/>
            <w:hideMark/>
          </w:tcPr>
          <w:p w14:paraId="6D5D7FD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2</w:t>
            </w:r>
          </w:p>
        </w:tc>
        <w:tc>
          <w:tcPr>
            <w:tcW w:w="7756" w:type="dxa"/>
            <w:shd w:val="clear" w:color="000000" w:fill="FFFFFF"/>
            <w:vAlign w:val="center"/>
            <w:hideMark/>
          </w:tcPr>
          <w:p w14:paraId="36FDC647"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serweta dwuwarstwowa wzmocniona, samoprzylepna 150 x 250 cm, serweta wzmocniona polipropylenową łatą chłonną o wymiarach 20 x 50 cm (+/- 1 cm). Serweta posiada pasek samoprzylepny o szerokości 5 cm zabezpieczony trzyczęściowym papierem </w:t>
            </w:r>
            <w:proofErr w:type="spellStart"/>
            <w:r w:rsidRPr="00E968CB">
              <w:rPr>
                <w:rFonts w:asciiTheme="minorHAnsi" w:hAnsiTheme="minorHAnsi" w:cstheme="minorHAnsi"/>
                <w:sz w:val="20"/>
                <w:szCs w:val="20"/>
              </w:rPr>
              <w:t>silikonowanym</w:t>
            </w:r>
            <w:proofErr w:type="spellEnd"/>
            <w:r w:rsidRPr="00E968CB">
              <w:rPr>
                <w:rFonts w:asciiTheme="minorHAnsi" w:hAnsiTheme="minorHAnsi" w:cstheme="minorHAnsi"/>
                <w:sz w:val="20"/>
                <w:szCs w:val="20"/>
              </w:rPr>
              <w:t xml:space="preserve">, każda część zakończona </w:t>
            </w:r>
            <w:proofErr w:type="spellStart"/>
            <w:r w:rsidRPr="00E968CB">
              <w:rPr>
                <w:rFonts w:asciiTheme="minorHAnsi" w:hAnsiTheme="minorHAnsi" w:cstheme="minorHAnsi"/>
                <w:sz w:val="20"/>
                <w:szCs w:val="20"/>
              </w:rPr>
              <w:t>fingerliftem</w:t>
            </w:r>
            <w:proofErr w:type="spellEnd"/>
            <w:r w:rsidRPr="00E968CB">
              <w:rPr>
                <w:rFonts w:asciiTheme="minorHAnsi" w:hAnsiTheme="minorHAnsi" w:cstheme="minorHAnsi"/>
                <w:sz w:val="20"/>
                <w:szCs w:val="20"/>
              </w:rPr>
              <w:t xml:space="preserve"> o szerokości 2 cm w celu ułatwienia aplikacji. - 1 szt.</w:t>
            </w:r>
          </w:p>
        </w:tc>
        <w:tc>
          <w:tcPr>
            <w:tcW w:w="1417" w:type="dxa"/>
            <w:tcBorders>
              <w:top w:val="nil"/>
              <w:bottom w:val="nil"/>
              <w:right w:val="nil"/>
            </w:tcBorders>
            <w:shd w:val="clear" w:color="000000" w:fill="FFFFFF"/>
            <w:vAlign w:val="center"/>
            <w:hideMark/>
          </w:tcPr>
          <w:p w14:paraId="40AC58C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178B58E" w14:textId="77777777" w:rsidTr="003649B5">
        <w:trPr>
          <w:gridAfter w:val="1"/>
          <w:wAfter w:w="2667" w:type="dxa"/>
          <w:trHeight w:val="330"/>
        </w:trPr>
        <w:tc>
          <w:tcPr>
            <w:tcW w:w="471" w:type="dxa"/>
            <w:shd w:val="clear" w:color="000000" w:fill="FFFFFF"/>
            <w:vAlign w:val="center"/>
            <w:hideMark/>
          </w:tcPr>
          <w:p w14:paraId="53396C9F"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5D08F2AA" w14:textId="2624782E"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- 1 szt.</w:t>
            </w:r>
          </w:p>
        </w:tc>
        <w:tc>
          <w:tcPr>
            <w:tcW w:w="1417" w:type="dxa"/>
            <w:tcBorders>
              <w:top w:val="nil"/>
              <w:bottom w:val="nil"/>
              <w:right w:val="nil"/>
            </w:tcBorders>
            <w:shd w:val="clear" w:color="000000" w:fill="FFFFFF"/>
            <w:vAlign w:val="center"/>
            <w:hideMark/>
          </w:tcPr>
          <w:p w14:paraId="3B525AF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14FCAF9" w14:textId="77777777" w:rsidTr="003649B5">
        <w:trPr>
          <w:gridAfter w:val="1"/>
          <w:wAfter w:w="2667" w:type="dxa"/>
          <w:trHeight w:val="330"/>
        </w:trPr>
        <w:tc>
          <w:tcPr>
            <w:tcW w:w="471" w:type="dxa"/>
            <w:shd w:val="clear" w:color="000000" w:fill="FFFFFF"/>
            <w:vAlign w:val="center"/>
            <w:hideMark/>
          </w:tcPr>
          <w:p w14:paraId="6EDA0424"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3CDDC713" w14:textId="4F20DF55"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stolika Mayo -</w:t>
            </w:r>
            <w:r w:rsidR="001C2ED7">
              <w:rPr>
                <w:rFonts w:asciiTheme="minorHAnsi" w:hAnsiTheme="minorHAnsi" w:cstheme="minorHAnsi"/>
                <w:color w:val="000000"/>
                <w:sz w:val="20"/>
                <w:szCs w:val="20"/>
              </w:rPr>
              <w:t xml:space="preserve"> </w:t>
            </w:r>
            <w:r w:rsidRPr="00E968CB">
              <w:rPr>
                <w:rFonts w:asciiTheme="minorHAnsi" w:hAnsiTheme="minorHAnsi" w:cstheme="minorHAnsi"/>
                <w:color w:val="000000"/>
                <w:sz w:val="20"/>
                <w:szCs w:val="20"/>
              </w:rPr>
              <w:t xml:space="preserve">1 szt. </w:t>
            </w:r>
          </w:p>
        </w:tc>
        <w:tc>
          <w:tcPr>
            <w:tcW w:w="1417" w:type="dxa"/>
            <w:tcBorders>
              <w:top w:val="nil"/>
              <w:bottom w:val="nil"/>
              <w:right w:val="nil"/>
            </w:tcBorders>
            <w:shd w:val="clear" w:color="000000" w:fill="FFFFFF"/>
            <w:vAlign w:val="center"/>
            <w:hideMark/>
          </w:tcPr>
          <w:p w14:paraId="232AF042"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BBD5ABE" w14:textId="77777777" w:rsidTr="003649B5">
        <w:trPr>
          <w:gridAfter w:val="1"/>
          <w:wAfter w:w="2667" w:type="dxa"/>
          <w:trHeight w:val="330"/>
        </w:trPr>
        <w:tc>
          <w:tcPr>
            <w:tcW w:w="471" w:type="dxa"/>
            <w:shd w:val="clear" w:color="000000" w:fill="FFFFFF"/>
            <w:vAlign w:val="center"/>
            <w:hideMark/>
          </w:tcPr>
          <w:p w14:paraId="2D2A98B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56323BD0"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dla instrumentariuszki z włókniny SMMS 130 cm – 1 szt.</w:t>
            </w:r>
          </w:p>
        </w:tc>
        <w:tc>
          <w:tcPr>
            <w:tcW w:w="1417" w:type="dxa"/>
            <w:tcBorders>
              <w:top w:val="nil"/>
              <w:bottom w:val="nil"/>
              <w:right w:val="nil"/>
            </w:tcBorders>
            <w:shd w:val="clear" w:color="000000" w:fill="FFFFFF"/>
            <w:vAlign w:val="center"/>
            <w:hideMark/>
          </w:tcPr>
          <w:p w14:paraId="602D7A6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DE344E0" w14:textId="77777777" w:rsidTr="003649B5">
        <w:trPr>
          <w:gridAfter w:val="1"/>
          <w:wAfter w:w="2667" w:type="dxa"/>
          <w:trHeight w:val="330"/>
        </w:trPr>
        <w:tc>
          <w:tcPr>
            <w:tcW w:w="471" w:type="dxa"/>
            <w:shd w:val="clear" w:color="000000" w:fill="FFFFFF"/>
            <w:vAlign w:val="center"/>
            <w:hideMark/>
          </w:tcPr>
          <w:p w14:paraId="3A4F140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06BF09D6"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z włókniny SMMS wzmocniony 150 cm – 2 szt.</w:t>
            </w:r>
          </w:p>
        </w:tc>
        <w:tc>
          <w:tcPr>
            <w:tcW w:w="1417" w:type="dxa"/>
            <w:tcBorders>
              <w:top w:val="nil"/>
              <w:bottom w:val="nil"/>
              <w:right w:val="nil"/>
            </w:tcBorders>
            <w:shd w:val="clear" w:color="000000" w:fill="FFFFFF"/>
            <w:vAlign w:val="center"/>
            <w:hideMark/>
          </w:tcPr>
          <w:p w14:paraId="69E9154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2CA5002" w14:textId="77777777" w:rsidTr="003649B5">
        <w:trPr>
          <w:gridAfter w:val="1"/>
          <w:wAfter w:w="2667" w:type="dxa"/>
          <w:trHeight w:val="330"/>
        </w:trPr>
        <w:tc>
          <w:tcPr>
            <w:tcW w:w="471" w:type="dxa"/>
            <w:shd w:val="clear" w:color="000000" w:fill="FFFFFF"/>
            <w:vAlign w:val="center"/>
            <w:hideMark/>
          </w:tcPr>
          <w:p w14:paraId="02D622A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6BFC8CB3"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10x10cm, przewiązane tasiemką po 10szt. – 20 szt. </w:t>
            </w:r>
          </w:p>
        </w:tc>
        <w:tc>
          <w:tcPr>
            <w:tcW w:w="1417" w:type="dxa"/>
            <w:tcBorders>
              <w:top w:val="nil"/>
              <w:bottom w:val="nil"/>
              <w:right w:val="nil"/>
            </w:tcBorders>
            <w:shd w:val="clear" w:color="000000" w:fill="FFFFFF"/>
            <w:vAlign w:val="center"/>
            <w:hideMark/>
          </w:tcPr>
          <w:p w14:paraId="52AEB10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358EE89" w14:textId="77777777" w:rsidTr="003649B5">
        <w:trPr>
          <w:gridAfter w:val="1"/>
          <w:wAfter w:w="2667" w:type="dxa"/>
          <w:trHeight w:val="330"/>
        </w:trPr>
        <w:tc>
          <w:tcPr>
            <w:tcW w:w="471" w:type="dxa"/>
            <w:shd w:val="clear" w:color="000000" w:fill="FFFFFF"/>
            <w:vAlign w:val="center"/>
            <w:hideMark/>
          </w:tcPr>
          <w:p w14:paraId="766C16D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shd w:val="clear" w:color="000000" w:fill="FFFFFF"/>
            <w:vAlign w:val="center"/>
            <w:hideMark/>
          </w:tcPr>
          <w:p w14:paraId="2BB6410E" w14:textId="681B4809"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serwety operacyjne z RTG białe, 4 warstwowe, z tasiemką 40x40 cm po wstępnym praniu – 5 szt. </w:t>
            </w:r>
          </w:p>
        </w:tc>
        <w:tc>
          <w:tcPr>
            <w:tcW w:w="1417" w:type="dxa"/>
            <w:tcBorders>
              <w:top w:val="nil"/>
              <w:bottom w:val="nil"/>
              <w:right w:val="nil"/>
            </w:tcBorders>
            <w:shd w:val="clear" w:color="000000" w:fill="FFFFFF"/>
            <w:vAlign w:val="center"/>
            <w:hideMark/>
          </w:tcPr>
          <w:p w14:paraId="09EA7A0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8A6EEBC" w14:textId="77777777" w:rsidTr="003649B5">
        <w:trPr>
          <w:gridAfter w:val="1"/>
          <w:wAfter w:w="2667" w:type="dxa"/>
          <w:trHeight w:val="330"/>
        </w:trPr>
        <w:tc>
          <w:tcPr>
            <w:tcW w:w="471" w:type="dxa"/>
            <w:shd w:val="clear" w:color="000000" w:fill="FFFFFF"/>
            <w:vAlign w:val="center"/>
            <w:hideMark/>
          </w:tcPr>
          <w:p w14:paraId="05C3BEE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56" w:type="dxa"/>
            <w:shd w:val="clear" w:color="000000" w:fill="FFFFFF"/>
            <w:vAlign w:val="center"/>
            <w:hideMark/>
          </w:tcPr>
          <w:p w14:paraId="417EB806" w14:textId="7B904105"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samoprzylepna włókninowa 9 x 50 cm zielona lub niebieska - 1 szt.</w:t>
            </w:r>
          </w:p>
        </w:tc>
        <w:tc>
          <w:tcPr>
            <w:tcW w:w="1417" w:type="dxa"/>
            <w:tcBorders>
              <w:top w:val="nil"/>
              <w:bottom w:val="nil"/>
              <w:right w:val="nil"/>
            </w:tcBorders>
            <w:shd w:val="clear" w:color="000000" w:fill="FFFFFF"/>
            <w:vAlign w:val="center"/>
            <w:hideMark/>
          </w:tcPr>
          <w:p w14:paraId="3566827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A551894" w14:textId="77777777" w:rsidTr="003649B5">
        <w:trPr>
          <w:gridAfter w:val="1"/>
          <w:wAfter w:w="2667" w:type="dxa"/>
          <w:trHeight w:val="330"/>
        </w:trPr>
        <w:tc>
          <w:tcPr>
            <w:tcW w:w="471" w:type="dxa"/>
            <w:shd w:val="clear" w:color="000000" w:fill="FFFFFF"/>
            <w:vAlign w:val="center"/>
            <w:hideMark/>
          </w:tcPr>
          <w:p w14:paraId="7721794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756" w:type="dxa"/>
            <w:shd w:val="clear" w:color="000000" w:fill="FFFFFF"/>
            <w:vAlign w:val="center"/>
            <w:hideMark/>
          </w:tcPr>
          <w:p w14:paraId="5A36E14D" w14:textId="79A77EC5"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celulozowe, chłonne 20 x 30 cm - 2 szt. </w:t>
            </w:r>
          </w:p>
        </w:tc>
        <w:tc>
          <w:tcPr>
            <w:tcW w:w="1417" w:type="dxa"/>
            <w:tcBorders>
              <w:top w:val="nil"/>
              <w:bottom w:val="nil"/>
              <w:right w:val="nil"/>
            </w:tcBorders>
            <w:shd w:val="clear" w:color="000000" w:fill="FFFFFF"/>
            <w:vAlign w:val="center"/>
            <w:hideMark/>
          </w:tcPr>
          <w:p w14:paraId="066E238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7D2A7E32" w14:textId="77777777" w:rsidTr="003649B5">
        <w:trPr>
          <w:gridAfter w:val="1"/>
          <w:wAfter w:w="2667" w:type="dxa"/>
          <w:trHeight w:val="330"/>
        </w:trPr>
        <w:tc>
          <w:tcPr>
            <w:tcW w:w="471" w:type="dxa"/>
            <w:shd w:val="clear" w:color="000000" w:fill="FFFFFF"/>
            <w:vAlign w:val="center"/>
            <w:hideMark/>
          </w:tcPr>
          <w:p w14:paraId="3D9CC44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11</w:t>
            </w:r>
          </w:p>
        </w:tc>
        <w:tc>
          <w:tcPr>
            <w:tcW w:w="7756" w:type="dxa"/>
            <w:shd w:val="clear" w:color="000000" w:fill="FFFFFF"/>
            <w:vAlign w:val="center"/>
            <w:hideMark/>
          </w:tcPr>
          <w:p w14:paraId="4221A6F6"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kieszeń przylepna 2 sekcje 40 x 38 cm – 1 szt.</w:t>
            </w:r>
          </w:p>
        </w:tc>
        <w:tc>
          <w:tcPr>
            <w:tcW w:w="1417" w:type="dxa"/>
            <w:tcBorders>
              <w:top w:val="nil"/>
              <w:bottom w:val="nil"/>
              <w:right w:val="nil"/>
            </w:tcBorders>
            <w:shd w:val="clear" w:color="000000" w:fill="FFFFFF"/>
            <w:vAlign w:val="center"/>
            <w:hideMark/>
          </w:tcPr>
          <w:p w14:paraId="200F11C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37F053F" w14:textId="77777777" w:rsidTr="003649B5">
        <w:trPr>
          <w:gridAfter w:val="1"/>
          <w:wAfter w:w="2667" w:type="dxa"/>
          <w:trHeight w:val="330"/>
        </w:trPr>
        <w:tc>
          <w:tcPr>
            <w:tcW w:w="471" w:type="dxa"/>
            <w:shd w:val="clear" w:color="000000" w:fill="FFFFFF"/>
            <w:vAlign w:val="center"/>
            <w:hideMark/>
          </w:tcPr>
          <w:p w14:paraId="6238421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12</w:t>
            </w:r>
          </w:p>
        </w:tc>
        <w:tc>
          <w:tcPr>
            <w:tcW w:w="7756" w:type="dxa"/>
            <w:shd w:val="clear" w:color="000000" w:fill="FFFFFF"/>
            <w:vAlign w:val="center"/>
            <w:hideMark/>
          </w:tcPr>
          <w:p w14:paraId="234D5FC7"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przylepna typu rzep 2,5 x 20/24 cm – 1 szt.</w:t>
            </w:r>
          </w:p>
        </w:tc>
        <w:tc>
          <w:tcPr>
            <w:tcW w:w="1417" w:type="dxa"/>
            <w:tcBorders>
              <w:top w:val="nil"/>
              <w:bottom w:val="nil"/>
              <w:right w:val="nil"/>
            </w:tcBorders>
            <w:shd w:val="clear" w:color="000000" w:fill="FFFFFF"/>
            <w:vAlign w:val="center"/>
            <w:hideMark/>
          </w:tcPr>
          <w:p w14:paraId="6A6017D4"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1E54794" w14:textId="77777777" w:rsidTr="003649B5">
        <w:trPr>
          <w:gridAfter w:val="1"/>
          <w:wAfter w:w="2667" w:type="dxa"/>
          <w:trHeight w:val="330"/>
        </w:trPr>
        <w:tc>
          <w:tcPr>
            <w:tcW w:w="471" w:type="dxa"/>
            <w:shd w:val="clear" w:color="000000" w:fill="FFFFFF"/>
            <w:vAlign w:val="center"/>
            <w:hideMark/>
          </w:tcPr>
          <w:p w14:paraId="3AF9049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13</w:t>
            </w:r>
          </w:p>
        </w:tc>
        <w:tc>
          <w:tcPr>
            <w:tcW w:w="7756" w:type="dxa"/>
            <w:shd w:val="clear" w:color="000000" w:fill="FFFFFF"/>
            <w:vAlign w:val="center"/>
            <w:hideMark/>
          </w:tcPr>
          <w:p w14:paraId="7E314833" w14:textId="29B75549"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kleszczyki plastikowe proste do mycia pola operacyjnego 24 cm - 1 szt.</w:t>
            </w:r>
          </w:p>
        </w:tc>
        <w:tc>
          <w:tcPr>
            <w:tcW w:w="1417" w:type="dxa"/>
            <w:tcBorders>
              <w:top w:val="nil"/>
              <w:bottom w:val="nil"/>
              <w:right w:val="nil"/>
            </w:tcBorders>
            <w:shd w:val="clear" w:color="000000" w:fill="FFFFFF"/>
            <w:vAlign w:val="center"/>
            <w:hideMark/>
          </w:tcPr>
          <w:p w14:paraId="43ABD3B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D02206D" w14:textId="77777777" w:rsidTr="003649B5">
        <w:trPr>
          <w:gridAfter w:val="1"/>
          <w:wAfter w:w="2667" w:type="dxa"/>
          <w:trHeight w:val="330"/>
        </w:trPr>
        <w:tc>
          <w:tcPr>
            <w:tcW w:w="471" w:type="dxa"/>
            <w:shd w:val="clear" w:color="000000" w:fill="FFFFFF"/>
            <w:vAlign w:val="center"/>
            <w:hideMark/>
          </w:tcPr>
          <w:p w14:paraId="43F7D28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14</w:t>
            </w:r>
          </w:p>
        </w:tc>
        <w:tc>
          <w:tcPr>
            <w:tcW w:w="7756" w:type="dxa"/>
            <w:shd w:val="clear" w:color="000000" w:fill="FFFFFF"/>
            <w:vAlign w:val="center"/>
            <w:hideMark/>
          </w:tcPr>
          <w:p w14:paraId="1554761D" w14:textId="794FA5F6"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500 ml z podziałką, niebieski - 1 szt. Nie dopuszcza się zaoferowania pojemnika w kolorze czarnym i czerwonym.</w:t>
            </w:r>
          </w:p>
        </w:tc>
        <w:tc>
          <w:tcPr>
            <w:tcW w:w="1417" w:type="dxa"/>
            <w:tcBorders>
              <w:top w:val="nil"/>
              <w:right w:val="nil"/>
            </w:tcBorders>
            <w:shd w:val="clear" w:color="000000" w:fill="FFFFFF"/>
            <w:vAlign w:val="center"/>
            <w:hideMark/>
          </w:tcPr>
          <w:p w14:paraId="6443EDA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CB57C12" w14:textId="77777777" w:rsidTr="00DF755B">
        <w:trPr>
          <w:gridAfter w:val="1"/>
          <w:wAfter w:w="2667" w:type="dxa"/>
          <w:trHeight w:val="330"/>
        </w:trPr>
        <w:tc>
          <w:tcPr>
            <w:tcW w:w="471" w:type="dxa"/>
            <w:shd w:val="clear" w:color="auto" w:fill="DBE5F1" w:themeFill="accent1" w:themeFillTint="33"/>
            <w:vAlign w:val="center"/>
            <w:hideMark/>
          </w:tcPr>
          <w:p w14:paraId="75A2C4DE"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III</w:t>
            </w:r>
          </w:p>
        </w:tc>
        <w:tc>
          <w:tcPr>
            <w:tcW w:w="7756" w:type="dxa"/>
            <w:shd w:val="clear" w:color="auto" w:fill="DBE5F1" w:themeFill="accent1" w:themeFillTint="33"/>
            <w:vAlign w:val="center"/>
            <w:hideMark/>
          </w:tcPr>
          <w:p w14:paraId="00677F99"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Komplet podstawowy</w:t>
            </w:r>
          </w:p>
        </w:tc>
        <w:tc>
          <w:tcPr>
            <w:tcW w:w="1417" w:type="dxa"/>
            <w:shd w:val="clear" w:color="auto" w:fill="DBE5F1" w:themeFill="accent1" w:themeFillTint="33"/>
            <w:vAlign w:val="center"/>
            <w:hideMark/>
          </w:tcPr>
          <w:p w14:paraId="1D96C94E"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4000</w:t>
            </w:r>
          </w:p>
        </w:tc>
      </w:tr>
      <w:tr w:rsidR="000429EC" w:rsidRPr="00E968CB" w14:paraId="6776B6C7" w14:textId="77777777" w:rsidTr="002076A4">
        <w:trPr>
          <w:trHeight w:val="330"/>
        </w:trPr>
        <w:tc>
          <w:tcPr>
            <w:tcW w:w="8227" w:type="dxa"/>
            <w:gridSpan w:val="2"/>
            <w:tcBorders>
              <w:right w:val="nil"/>
            </w:tcBorders>
            <w:shd w:val="clear" w:color="auto" w:fill="F2F2F2" w:themeFill="background1" w:themeFillShade="F2"/>
            <w:vAlign w:val="center"/>
            <w:hideMark/>
          </w:tcPr>
          <w:p w14:paraId="19659263" w14:textId="77777777" w:rsidR="000429EC" w:rsidRPr="00E968CB" w:rsidRDefault="000429EC">
            <w:pPr>
              <w:rPr>
                <w:rFonts w:asciiTheme="minorHAnsi" w:hAnsiTheme="minorHAnsi" w:cstheme="minorHAnsi"/>
                <w:b/>
                <w:bCs/>
                <w:sz w:val="20"/>
                <w:szCs w:val="20"/>
              </w:rPr>
            </w:pPr>
            <w:r w:rsidRPr="00E968CB">
              <w:rPr>
                <w:rFonts w:asciiTheme="minorHAnsi" w:hAnsiTheme="minorHAnsi" w:cstheme="minorHAnsi"/>
                <w:b/>
                <w:bCs/>
                <w:sz w:val="20"/>
                <w:szCs w:val="20"/>
              </w:rPr>
              <w:t>serwety</w:t>
            </w:r>
          </w:p>
        </w:tc>
        <w:tc>
          <w:tcPr>
            <w:tcW w:w="4084" w:type="dxa"/>
            <w:gridSpan w:val="2"/>
            <w:tcBorders>
              <w:top w:val="nil"/>
              <w:left w:val="nil"/>
              <w:bottom w:val="nil"/>
              <w:right w:val="nil"/>
            </w:tcBorders>
            <w:shd w:val="clear" w:color="000000" w:fill="FFFFFF"/>
            <w:vAlign w:val="center"/>
            <w:hideMark/>
          </w:tcPr>
          <w:p w14:paraId="68AD9D41"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 </w:t>
            </w:r>
          </w:p>
        </w:tc>
      </w:tr>
      <w:tr w:rsidR="000429EC" w:rsidRPr="00E968CB" w14:paraId="3276AD83" w14:textId="77777777" w:rsidTr="00B2676B">
        <w:trPr>
          <w:gridAfter w:val="1"/>
          <w:wAfter w:w="2667" w:type="dxa"/>
          <w:trHeight w:val="330"/>
        </w:trPr>
        <w:tc>
          <w:tcPr>
            <w:tcW w:w="471" w:type="dxa"/>
            <w:shd w:val="clear" w:color="000000" w:fill="FFFFFF"/>
            <w:vAlign w:val="center"/>
            <w:hideMark/>
          </w:tcPr>
          <w:p w14:paraId="504EED46"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shd w:val="clear" w:color="000000" w:fill="FFFFFF"/>
            <w:vAlign w:val="center"/>
            <w:hideMark/>
          </w:tcPr>
          <w:p w14:paraId="7EF16F5E"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wykonane z dwuwarstwowej </w:t>
            </w:r>
            <w:proofErr w:type="spellStart"/>
            <w:r w:rsidRPr="00E968CB">
              <w:rPr>
                <w:rFonts w:asciiTheme="minorHAnsi" w:hAnsiTheme="minorHAnsi" w:cstheme="minorHAnsi"/>
                <w:sz w:val="20"/>
                <w:szCs w:val="20"/>
              </w:rPr>
              <w:t>pełnobarierowej</w:t>
            </w:r>
            <w:proofErr w:type="spellEnd"/>
            <w:r w:rsidRPr="00E968CB">
              <w:rPr>
                <w:rFonts w:asciiTheme="minorHAnsi" w:hAnsiTheme="minorHAnsi" w:cstheme="minorHAnsi"/>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0F4A5A4B"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54C0BBDE" w14:textId="77777777" w:rsidTr="00B2676B">
        <w:trPr>
          <w:gridAfter w:val="1"/>
          <w:wAfter w:w="2667" w:type="dxa"/>
          <w:trHeight w:val="330"/>
        </w:trPr>
        <w:tc>
          <w:tcPr>
            <w:tcW w:w="471" w:type="dxa"/>
            <w:shd w:val="clear" w:color="000000" w:fill="FFFFFF"/>
            <w:vAlign w:val="center"/>
            <w:hideMark/>
          </w:tcPr>
          <w:p w14:paraId="0DEB524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shd w:val="clear" w:color="000000" w:fill="FFFFFF"/>
            <w:vAlign w:val="center"/>
            <w:hideMark/>
          </w:tcPr>
          <w:p w14:paraId="17BF7563"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57 g/m2 (+/- 0,5 g/m2)</w:t>
            </w:r>
          </w:p>
        </w:tc>
        <w:tc>
          <w:tcPr>
            <w:tcW w:w="1417" w:type="dxa"/>
            <w:tcBorders>
              <w:top w:val="nil"/>
              <w:bottom w:val="nil"/>
              <w:right w:val="nil"/>
            </w:tcBorders>
            <w:shd w:val="clear" w:color="000000" w:fill="FFFFFF"/>
            <w:vAlign w:val="center"/>
            <w:hideMark/>
          </w:tcPr>
          <w:p w14:paraId="27070E6A"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71858128" w14:textId="77777777" w:rsidTr="00B2676B">
        <w:trPr>
          <w:gridAfter w:val="1"/>
          <w:wAfter w:w="2667" w:type="dxa"/>
          <w:trHeight w:val="330"/>
        </w:trPr>
        <w:tc>
          <w:tcPr>
            <w:tcW w:w="471" w:type="dxa"/>
            <w:shd w:val="clear" w:color="000000" w:fill="FFFFFF"/>
            <w:vAlign w:val="center"/>
            <w:hideMark/>
          </w:tcPr>
          <w:p w14:paraId="00F418CE"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shd w:val="clear" w:color="000000" w:fill="FFFFFF"/>
            <w:vAlign w:val="center"/>
            <w:hideMark/>
          </w:tcPr>
          <w:p w14:paraId="2F68528E"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min. 200 ml/m2 </w:t>
            </w:r>
          </w:p>
        </w:tc>
        <w:tc>
          <w:tcPr>
            <w:tcW w:w="1417" w:type="dxa"/>
            <w:tcBorders>
              <w:top w:val="nil"/>
              <w:bottom w:val="nil"/>
              <w:right w:val="nil"/>
            </w:tcBorders>
            <w:shd w:val="clear" w:color="000000" w:fill="FFFFFF"/>
            <w:vAlign w:val="center"/>
            <w:hideMark/>
          </w:tcPr>
          <w:p w14:paraId="5033E28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5F81FA12" w14:textId="77777777" w:rsidTr="00B2676B">
        <w:trPr>
          <w:gridAfter w:val="1"/>
          <w:wAfter w:w="2667" w:type="dxa"/>
          <w:trHeight w:val="330"/>
        </w:trPr>
        <w:tc>
          <w:tcPr>
            <w:tcW w:w="471" w:type="dxa"/>
            <w:shd w:val="clear" w:color="000000" w:fill="FFFFFF"/>
            <w:vAlign w:val="center"/>
            <w:hideMark/>
          </w:tcPr>
          <w:p w14:paraId="29B8E1A8"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shd w:val="clear" w:color="000000" w:fill="FFFFFF"/>
            <w:vAlign w:val="center"/>
            <w:hideMark/>
          </w:tcPr>
          <w:p w14:paraId="34B5A2E7"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odporność na przenikanie cieczy min. 128 cm H2O</w:t>
            </w:r>
          </w:p>
        </w:tc>
        <w:tc>
          <w:tcPr>
            <w:tcW w:w="1417" w:type="dxa"/>
            <w:tcBorders>
              <w:top w:val="nil"/>
              <w:bottom w:val="nil"/>
              <w:right w:val="nil"/>
            </w:tcBorders>
            <w:shd w:val="clear" w:color="000000" w:fill="FFFFFF"/>
            <w:vAlign w:val="center"/>
            <w:hideMark/>
          </w:tcPr>
          <w:p w14:paraId="37374C96"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BE9150F" w14:textId="77777777" w:rsidTr="00B2676B">
        <w:trPr>
          <w:gridAfter w:val="1"/>
          <w:wAfter w:w="2667" w:type="dxa"/>
          <w:trHeight w:val="330"/>
        </w:trPr>
        <w:tc>
          <w:tcPr>
            <w:tcW w:w="471" w:type="dxa"/>
            <w:shd w:val="clear" w:color="000000" w:fill="FFFFFF"/>
            <w:vAlign w:val="center"/>
            <w:hideMark/>
          </w:tcPr>
          <w:p w14:paraId="18636DBE"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56" w:type="dxa"/>
            <w:shd w:val="clear" w:color="000000" w:fill="FFFFFF"/>
            <w:vAlign w:val="center"/>
            <w:hideMark/>
          </w:tcPr>
          <w:p w14:paraId="3975C666"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sucho min. 175 </w:t>
            </w:r>
            <w:proofErr w:type="spellStart"/>
            <w:r w:rsidRPr="00E968CB">
              <w:rPr>
                <w:rFonts w:asciiTheme="minorHAnsi" w:hAnsiTheme="minorHAnsi" w:cstheme="minorHAnsi"/>
                <w:sz w:val="20"/>
                <w:szCs w:val="20"/>
              </w:rPr>
              <w:t>kPa</w:t>
            </w:r>
            <w:proofErr w:type="spellEnd"/>
          </w:p>
        </w:tc>
        <w:tc>
          <w:tcPr>
            <w:tcW w:w="1417" w:type="dxa"/>
            <w:tcBorders>
              <w:top w:val="nil"/>
              <w:bottom w:val="nil"/>
              <w:right w:val="nil"/>
            </w:tcBorders>
            <w:shd w:val="clear" w:color="000000" w:fill="FFFFFF"/>
            <w:vAlign w:val="center"/>
            <w:hideMark/>
          </w:tcPr>
          <w:p w14:paraId="76490F9E"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4AD70DB1" w14:textId="77777777" w:rsidTr="00B2676B">
        <w:trPr>
          <w:gridAfter w:val="1"/>
          <w:wAfter w:w="2667" w:type="dxa"/>
          <w:trHeight w:val="330"/>
        </w:trPr>
        <w:tc>
          <w:tcPr>
            <w:tcW w:w="471" w:type="dxa"/>
            <w:shd w:val="clear" w:color="000000" w:fill="FFFFFF"/>
            <w:vAlign w:val="center"/>
            <w:hideMark/>
          </w:tcPr>
          <w:p w14:paraId="67D9D99B"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56" w:type="dxa"/>
            <w:shd w:val="clear" w:color="000000" w:fill="FFFFFF"/>
            <w:vAlign w:val="center"/>
            <w:hideMark/>
          </w:tcPr>
          <w:p w14:paraId="2B7E0493"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mokro min. 185 </w:t>
            </w:r>
            <w:proofErr w:type="spellStart"/>
            <w:r w:rsidRPr="00E968CB">
              <w:rPr>
                <w:rFonts w:asciiTheme="minorHAnsi" w:hAnsiTheme="minorHAnsi" w:cstheme="minorHAnsi"/>
                <w:sz w:val="20"/>
                <w:szCs w:val="20"/>
              </w:rPr>
              <w:t>kPa</w:t>
            </w:r>
            <w:proofErr w:type="spellEnd"/>
          </w:p>
        </w:tc>
        <w:tc>
          <w:tcPr>
            <w:tcW w:w="1417" w:type="dxa"/>
            <w:tcBorders>
              <w:top w:val="nil"/>
              <w:bottom w:val="nil"/>
              <w:right w:val="nil"/>
            </w:tcBorders>
            <w:shd w:val="clear" w:color="000000" w:fill="FFFFFF"/>
            <w:vAlign w:val="center"/>
            <w:hideMark/>
          </w:tcPr>
          <w:p w14:paraId="1C82392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8F6657E" w14:textId="77777777" w:rsidTr="00B2676B">
        <w:trPr>
          <w:gridAfter w:val="1"/>
          <w:wAfter w:w="2667" w:type="dxa"/>
          <w:trHeight w:val="330"/>
        </w:trPr>
        <w:tc>
          <w:tcPr>
            <w:tcW w:w="471" w:type="dxa"/>
            <w:shd w:val="clear" w:color="000000" w:fill="FFFFFF"/>
            <w:vAlign w:val="center"/>
            <w:hideMark/>
          </w:tcPr>
          <w:p w14:paraId="3735238E"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756" w:type="dxa"/>
            <w:shd w:val="clear" w:color="000000" w:fill="FFFFFF"/>
            <w:vAlign w:val="center"/>
            <w:hideMark/>
          </w:tcPr>
          <w:p w14:paraId="0CA1D9C7" w14:textId="77777777" w:rsidR="000429EC" w:rsidRPr="00E968CB" w:rsidRDefault="000429EC">
            <w:pPr>
              <w:jc w:val="both"/>
              <w:rPr>
                <w:rFonts w:asciiTheme="minorHAnsi" w:hAnsiTheme="minorHAnsi" w:cstheme="minorHAnsi"/>
                <w:sz w:val="20"/>
                <w:szCs w:val="20"/>
              </w:rPr>
            </w:pPr>
            <w:r w:rsidRPr="00E968CB">
              <w:rPr>
                <w:rFonts w:asciiTheme="minorHAnsi" w:hAnsiTheme="minorHAnsi" w:cstheme="minorHAnsi"/>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382C5CF1"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4868123B" w14:textId="77777777" w:rsidTr="00853F82">
        <w:trPr>
          <w:trHeight w:val="330"/>
        </w:trPr>
        <w:tc>
          <w:tcPr>
            <w:tcW w:w="8227" w:type="dxa"/>
            <w:gridSpan w:val="2"/>
            <w:tcBorders>
              <w:right w:val="nil"/>
            </w:tcBorders>
            <w:shd w:val="clear" w:color="auto" w:fill="F2F2F2" w:themeFill="background1" w:themeFillShade="F2"/>
            <w:vAlign w:val="center"/>
            <w:hideMark/>
          </w:tcPr>
          <w:p w14:paraId="3FA04161" w14:textId="77777777" w:rsidR="000429EC" w:rsidRPr="00E968CB" w:rsidRDefault="000429EC">
            <w:pPr>
              <w:rPr>
                <w:rFonts w:asciiTheme="minorHAnsi" w:hAnsiTheme="minorHAnsi" w:cstheme="minorHAnsi"/>
                <w:b/>
                <w:bCs/>
                <w:sz w:val="20"/>
                <w:szCs w:val="20"/>
              </w:rPr>
            </w:pPr>
            <w:r w:rsidRPr="00E968CB">
              <w:rPr>
                <w:rFonts w:asciiTheme="minorHAnsi" w:hAnsiTheme="minorHAnsi" w:cstheme="minorHAnsi"/>
                <w:b/>
                <w:bCs/>
                <w:sz w:val="20"/>
                <w:szCs w:val="20"/>
              </w:rPr>
              <w:t>serweta na stolik instrumentariuszki</w:t>
            </w:r>
            <w:r w:rsidRPr="00E968CB">
              <w:rPr>
                <w:rFonts w:asciiTheme="minorHAnsi" w:hAnsiTheme="minorHAnsi" w:cstheme="minorHAnsi"/>
                <w:sz w:val="20"/>
                <w:szCs w:val="20"/>
              </w:rPr>
              <w:t xml:space="preserve">  </w:t>
            </w:r>
          </w:p>
        </w:tc>
        <w:tc>
          <w:tcPr>
            <w:tcW w:w="4084" w:type="dxa"/>
            <w:gridSpan w:val="2"/>
            <w:tcBorders>
              <w:top w:val="nil"/>
              <w:left w:val="nil"/>
              <w:bottom w:val="nil"/>
              <w:right w:val="nil"/>
            </w:tcBorders>
            <w:shd w:val="clear" w:color="000000" w:fill="FFFFFF"/>
            <w:vAlign w:val="center"/>
            <w:hideMark/>
          </w:tcPr>
          <w:p w14:paraId="01F8FF5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8FA16E4" w14:textId="77777777" w:rsidTr="00B2676B">
        <w:trPr>
          <w:gridAfter w:val="1"/>
          <w:wAfter w:w="2667" w:type="dxa"/>
          <w:trHeight w:val="330"/>
        </w:trPr>
        <w:tc>
          <w:tcPr>
            <w:tcW w:w="471" w:type="dxa"/>
            <w:shd w:val="clear" w:color="000000" w:fill="FFFFFF"/>
            <w:vAlign w:val="center"/>
            <w:hideMark/>
          </w:tcPr>
          <w:p w14:paraId="5B903DAC"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shd w:val="clear" w:color="000000" w:fill="FFFFFF"/>
            <w:vAlign w:val="center"/>
            <w:hideMark/>
          </w:tcPr>
          <w:p w14:paraId="479AD0F7"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194F79A3"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33E7B11B" w14:textId="77777777" w:rsidTr="00B2676B">
        <w:trPr>
          <w:gridAfter w:val="1"/>
          <w:wAfter w:w="2667" w:type="dxa"/>
          <w:trHeight w:val="330"/>
        </w:trPr>
        <w:tc>
          <w:tcPr>
            <w:tcW w:w="471" w:type="dxa"/>
            <w:shd w:val="clear" w:color="000000" w:fill="FFFFFF"/>
            <w:vAlign w:val="center"/>
            <w:hideMark/>
          </w:tcPr>
          <w:p w14:paraId="4D4CF6E7"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shd w:val="clear" w:color="000000" w:fill="FFFFFF"/>
            <w:vAlign w:val="center"/>
            <w:hideMark/>
          </w:tcPr>
          <w:p w14:paraId="1CA8E019" w14:textId="010E8066"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wzmocnienie strefą z chłonnej, polipropylenowej włókniny o gramaturze ≥ 80 g/m</w:t>
            </w:r>
            <w:r w:rsidRPr="00E968CB">
              <w:rPr>
                <w:rFonts w:asciiTheme="minorHAnsi" w:hAnsiTheme="minorHAnsi" w:cstheme="minorHAnsi"/>
                <w:sz w:val="20"/>
                <w:szCs w:val="20"/>
                <w:vertAlign w:val="superscript"/>
              </w:rPr>
              <w:t>2</w:t>
            </w:r>
          </w:p>
        </w:tc>
        <w:tc>
          <w:tcPr>
            <w:tcW w:w="1417" w:type="dxa"/>
            <w:tcBorders>
              <w:top w:val="nil"/>
              <w:bottom w:val="nil"/>
              <w:right w:val="nil"/>
            </w:tcBorders>
            <w:shd w:val="clear" w:color="000000" w:fill="FFFFFF"/>
            <w:vAlign w:val="center"/>
            <w:hideMark/>
          </w:tcPr>
          <w:p w14:paraId="15A9F34E"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4F71D82" w14:textId="77777777" w:rsidTr="00B2676B">
        <w:trPr>
          <w:gridAfter w:val="1"/>
          <w:wAfter w:w="2667" w:type="dxa"/>
          <w:trHeight w:val="330"/>
        </w:trPr>
        <w:tc>
          <w:tcPr>
            <w:tcW w:w="471" w:type="dxa"/>
            <w:shd w:val="clear" w:color="000000" w:fill="FFFFFF"/>
            <w:vAlign w:val="center"/>
            <w:hideMark/>
          </w:tcPr>
          <w:p w14:paraId="5A82345F"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shd w:val="clear" w:color="000000" w:fill="FFFFFF"/>
            <w:vAlign w:val="center"/>
            <w:hideMark/>
          </w:tcPr>
          <w:p w14:paraId="501FF900"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75A062B1"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EF46876" w14:textId="77777777" w:rsidTr="00B2676B">
        <w:trPr>
          <w:gridAfter w:val="1"/>
          <w:wAfter w:w="2667" w:type="dxa"/>
          <w:trHeight w:val="330"/>
        </w:trPr>
        <w:tc>
          <w:tcPr>
            <w:tcW w:w="471" w:type="dxa"/>
            <w:shd w:val="clear" w:color="000000" w:fill="FFFFFF"/>
            <w:vAlign w:val="center"/>
            <w:hideMark/>
          </w:tcPr>
          <w:p w14:paraId="3733CBC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shd w:val="clear" w:color="000000" w:fill="FFFFFF"/>
            <w:vAlign w:val="center"/>
            <w:hideMark/>
          </w:tcPr>
          <w:p w14:paraId="591DA367"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wymiary serwety: 150 x 190 cm  </w:t>
            </w:r>
          </w:p>
        </w:tc>
        <w:tc>
          <w:tcPr>
            <w:tcW w:w="1417" w:type="dxa"/>
            <w:tcBorders>
              <w:top w:val="nil"/>
              <w:bottom w:val="nil"/>
              <w:right w:val="nil"/>
            </w:tcBorders>
            <w:shd w:val="clear" w:color="000000" w:fill="FFFFFF"/>
            <w:vAlign w:val="center"/>
            <w:hideMark/>
          </w:tcPr>
          <w:p w14:paraId="611287E6"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4F5F6238" w14:textId="77777777" w:rsidTr="00853F82">
        <w:trPr>
          <w:trHeight w:val="330"/>
        </w:trPr>
        <w:tc>
          <w:tcPr>
            <w:tcW w:w="8227" w:type="dxa"/>
            <w:gridSpan w:val="2"/>
            <w:tcBorders>
              <w:right w:val="nil"/>
            </w:tcBorders>
            <w:shd w:val="clear" w:color="auto" w:fill="F2F2F2" w:themeFill="background1" w:themeFillShade="F2"/>
            <w:vAlign w:val="center"/>
            <w:hideMark/>
          </w:tcPr>
          <w:p w14:paraId="21582B8B" w14:textId="77777777" w:rsidR="000429EC" w:rsidRPr="00E968CB" w:rsidRDefault="000429EC">
            <w:pPr>
              <w:rPr>
                <w:rFonts w:asciiTheme="minorHAnsi" w:hAnsiTheme="minorHAnsi" w:cstheme="minorHAnsi"/>
                <w:b/>
                <w:bCs/>
                <w:sz w:val="20"/>
                <w:szCs w:val="20"/>
              </w:rPr>
            </w:pPr>
            <w:r w:rsidRPr="00E968CB">
              <w:rPr>
                <w:rFonts w:asciiTheme="minorHAnsi" w:hAnsiTheme="minorHAnsi" w:cstheme="minorHAnsi"/>
                <w:b/>
                <w:bCs/>
                <w:sz w:val="20"/>
                <w:szCs w:val="20"/>
              </w:rPr>
              <w:t xml:space="preserve">serweta do nakrycia stolika Mayo  </w:t>
            </w:r>
          </w:p>
        </w:tc>
        <w:tc>
          <w:tcPr>
            <w:tcW w:w="4084" w:type="dxa"/>
            <w:gridSpan w:val="2"/>
            <w:tcBorders>
              <w:top w:val="nil"/>
              <w:left w:val="nil"/>
              <w:bottom w:val="nil"/>
              <w:right w:val="nil"/>
            </w:tcBorders>
            <w:shd w:val="clear" w:color="000000" w:fill="FFFFFF"/>
            <w:vAlign w:val="center"/>
            <w:hideMark/>
          </w:tcPr>
          <w:p w14:paraId="4E8B419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0DAAD75" w14:textId="77777777" w:rsidTr="00B2676B">
        <w:trPr>
          <w:gridAfter w:val="1"/>
          <w:wAfter w:w="2667" w:type="dxa"/>
          <w:trHeight w:val="330"/>
        </w:trPr>
        <w:tc>
          <w:tcPr>
            <w:tcW w:w="471" w:type="dxa"/>
            <w:shd w:val="clear" w:color="000000" w:fill="FFFFFF"/>
            <w:vAlign w:val="center"/>
            <w:hideMark/>
          </w:tcPr>
          <w:p w14:paraId="1947D291"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shd w:val="clear" w:color="000000" w:fill="FFFFFF"/>
            <w:vAlign w:val="center"/>
            <w:hideMark/>
          </w:tcPr>
          <w:p w14:paraId="7365BE71" w14:textId="246089DF"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forma rękawa, serweta składana w sposób umożliwiający aseptyczną aplikację</w:t>
            </w:r>
          </w:p>
        </w:tc>
        <w:tc>
          <w:tcPr>
            <w:tcW w:w="1417" w:type="dxa"/>
            <w:tcBorders>
              <w:top w:val="nil"/>
              <w:bottom w:val="nil"/>
              <w:right w:val="nil"/>
            </w:tcBorders>
            <w:shd w:val="clear" w:color="000000" w:fill="FFFFFF"/>
            <w:vAlign w:val="center"/>
            <w:hideMark/>
          </w:tcPr>
          <w:p w14:paraId="2147F6FB"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46B56FC4" w14:textId="77777777" w:rsidTr="00B2676B">
        <w:trPr>
          <w:gridAfter w:val="1"/>
          <w:wAfter w:w="2667" w:type="dxa"/>
          <w:trHeight w:val="330"/>
        </w:trPr>
        <w:tc>
          <w:tcPr>
            <w:tcW w:w="471" w:type="dxa"/>
            <w:shd w:val="clear" w:color="000000" w:fill="FFFFFF"/>
            <w:vAlign w:val="center"/>
            <w:hideMark/>
          </w:tcPr>
          <w:p w14:paraId="403D5D23"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56" w:type="dxa"/>
            <w:shd w:val="clear" w:color="000000" w:fill="FFFFFF"/>
            <w:vAlign w:val="center"/>
            <w:hideMark/>
          </w:tcPr>
          <w:p w14:paraId="0D2AD651" w14:textId="2695E810"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3F6CA9A8"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4E3D7F3" w14:textId="77777777" w:rsidTr="00B2676B">
        <w:trPr>
          <w:gridAfter w:val="1"/>
          <w:wAfter w:w="2667" w:type="dxa"/>
          <w:trHeight w:val="330"/>
        </w:trPr>
        <w:tc>
          <w:tcPr>
            <w:tcW w:w="471" w:type="dxa"/>
            <w:shd w:val="clear" w:color="000000" w:fill="FFFFFF"/>
            <w:vAlign w:val="center"/>
            <w:hideMark/>
          </w:tcPr>
          <w:p w14:paraId="398D94F6"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shd w:val="clear" w:color="000000" w:fill="FFFFFF"/>
            <w:vAlign w:val="center"/>
            <w:hideMark/>
          </w:tcPr>
          <w:p w14:paraId="07986448"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 100%</w:t>
            </w:r>
          </w:p>
        </w:tc>
        <w:tc>
          <w:tcPr>
            <w:tcW w:w="1417" w:type="dxa"/>
            <w:tcBorders>
              <w:top w:val="nil"/>
              <w:bottom w:val="nil"/>
              <w:right w:val="nil"/>
            </w:tcBorders>
            <w:shd w:val="clear" w:color="000000" w:fill="FFFFFF"/>
            <w:vAlign w:val="center"/>
            <w:hideMark/>
          </w:tcPr>
          <w:p w14:paraId="7C4BD97F"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70D9C15C" w14:textId="77777777" w:rsidTr="00B2676B">
        <w:trPr>
          <w:gridAfter w:val="1"/>
          <w:wAfter w:w="2667" w:type="dxa"/>
          <w:trHeight w:val="330"/>
        </w:trPr>
        <w:tc>
          <w:tcPr>
            <w:tcW w:w="471" w:type="dxa"/>
            <w:shd w:val="clear" w:color="000000" w:fill="FFFFFF"/>
            <w:vAlign w:val="center"/>
            <w:hideMark/>
          </w:tcPr>
          <w:p w14:paraId="33E02DAA"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shd w:val="clear" w:color="000000" w:fill="FFFFFF"/>
            <w:vAlign w:val="center"/>
            <w:hideMark/>
          </w:tcPr>
          <w:p w14:paraId="3A44A8ED"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77116196"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F91B562" w14:textId="77777777" w:rsidTr="00B2676B">
        <w:trPr>
          <w:gridAfter w:val="1"/>
          <w:wAfter w:w="2667" w:type="dxa"/>
          <w:trHeight w:val="330"/>
        </w:trPr>
        <w:tc>
          <w:tcPr>
            <w:tcW w:w="471" w:type="dxa"/>
            <w:shd w:val="clear" w:color="000000" w:fill="FFFFFF"/>
            <w:vAlign w:val="center"/>
            <w:hideMark/>
          </w:tcPr>
          <w:p w14:paraId="6CDBC8A7"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56" w:type="dxa"/>
            <w:shd w:val="clear" w:color="000000" w:fill="FFFFFF"/>
            <w:vAlign w:val="center"/>
            <w:hideMark/>
          </w:tcPr>
          <w:p w14:paraId="46AD8D9A"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bottom w:val="nil"/>
              <w:right w:val="nil"/>
            </w:tcBorders>
            <w:shd w:val="clear" w:color="000000" w:fill="FFFFFF"/>
            <w:vAlign w:val="center"/>
            <w:hideMark/>
          </w:tcPr>
          <w:p w14:paraId="0B1E2C2F"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F224A6E" w14:textId="77777777" w:rsidTr="00B2676B">
        <w:trPr>
          <w:gridAfter w:val="1"/>
          <w:wAfter w:w="2667" w:type="dxa"/>
          <w:trHeight w:val="330"/>
        </w:trPr>
        <w:tc>
          <w:tcPr>
            <w:tcW w:w="471" w:type="dxa"/>
            <w:shd w:val="clear" w:color="000000" w:fill="FFFFFF"/>
            <w:vAlign w:val="center"/>
            <w:hideMark/>
          </w:tcPr>
          <w:p w14:paraId="33E82DD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56" w:type="dxa"/>
            <w:shd w:val="clear" w:color="000000" w:fill="FFFFFF"/>
            <w:vAlign w:val="center"/>
            <w:hideMark/>
          </w:tcPr>
          <w:p w14:paraId="6D32941F"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wymiary serwety: 85 x 145 cm </w:t>
            </w:r>
          </w:p>
        </w:tc>
        <w:tc>
          <w:tcPr>
            <w:tcW w:w="1417" w:type="dxa"/>
            <w:tcBorders>
              <w:top w:val="nil"/>
              <w:bottom w:val="nil"/>
              <w:right w:val="nil"/>
            </w:tcBorders>
            <w:shd w:val="clear" w:color="000000" w:fill="FFFFFF"/>
            <w:vAlign w:val="center"/>
            <w:hideMark/>
          </w:tcPr>
          <w:p w14:paraId="48696A5D"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D08B27C" w14:textId="77777777" w:rsidTr="00853F82">
        <w:trPr>
          <w:trHeight w:val="330"/>
        </w:trPr>
        <w:tc>
          <w:tcPr>
            <w:tcW w:w="8227" w:type="dxa"/>
            <w:gridSpan w:val="2"/>
            <w:tcBorders>
              <w:right w:val="nil"/>
            </w:tcBorders>
            <w:shd w:val="clear" w:color="auto" w:fill="F2F2F2" w:themeFill="background1" w:themeFillShade="F2"/>
            <w:vAlign w:val="center"/>
            <w:hideMark/>
          </w:tcPr>
          <w:p w14:paraId="318E0CDE" w14:textId="77777777" w:rsidR="000429EC" w:rsidRPr="00E968CB" w:rsidRDefault="000429EC">
            <w:pPr>
              <w:rPr>
                <w:rFonts w:asciiTheme="minorHAnsi" w:hAnsiTheme="minorHAnsi" w:cstheme="minorHAnsi"/>
                <w:b/>
                <w:bCs/>
                <w:sz w:val="20"/>
                <w:szCs w:val="20"/>
              </w:rPr>
            </w:pPr>
            <w:r w:rsidRPr="00E968CB">
              <w:rPr>
                <w:rFonts w:asciiTheme="minorHAnsi" w:hAnsiTheme="minorHAnsi" w:cstheme="minorHAnsi"/>
                <w:b/>
                <w:bCs/>
                <w:sz w:val="20"/>
                <w:szCs w:val="20"/>
              </w:rPr>
              <w:t xml:space="preserve"> skład zestawu</w:t>
            </w:r>
          </w:p>
        </w:tc>
        <w:tc>
          <w:tcPr>
            <w:tcW w:w="4084" w:type="dxa"/>
            <w:gridSpan w:val="2"/>
            <w:tcBorders>
              <w:top w:val="nil"/>
              <w:left w:val="nil"/>
              <w:bottom w:val="nil"/>
              <w:right w:val="nil"/>
            </w:tcBorders>
            <w:shd w:val="clear" w:color="000000" w:fill="FFFFFF"/>
            <w:vAlign w:val="center"/>
            <w:hideMark/>
          </w:tcPr>
          <w:p w14:paraId="31906F40"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C1BF2C2" w14:textId="77777777" w:rsidTr="00B2676B">
        <w:trPr>
          <w:gridAfter w:val="1"/>
          <w:wAfter w:w="2667" w:type="dxa"/>
          <w:trHeight w:val="330"/>
        </w:trPr>
        <w:tc>
          <w:tcPr>
            <w:tcW w:w="471" w:type="dxa"/>
            <w:shd w:val="clear" w:color="000000" w:fill="FFFFFF"/>
            <w:vAlign w:val="center"/>
            <w:hideMark/>
          </w:tcPr>
          <w:p w14:paraId="21B3F66C"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56" w:type="dxa"/>
            <w:tcBorders>
              <w:right w:val="single" w:sz="4" w:space="0" w:color="auto"/>
            </w:tcBorders>
            <w:shd w:val="clear" w:color="000000" w:fill="FFFFFF"/>
            <w:vAlign w:val="center"/>
            <w:hideMark/>
          </w:tcPr>
          <w:p w14:paraId="100149A1" w14:textId="321955BA"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serweta dwuwarstwowa samoprzylepna 240 x 150 cm - 1 szt.</w:t>
            </w:r>
          </w:p>
        </w:tc>
        <w:tc>
          <w:tcPr>
            <w:tcW w:w="1417" w:type="dxa"/>
            <w:tcBorders>
              <w:top w:val="nil"/>
              <w:left w:val="single" w:sz="4" w:space="0" w:color="auto"/>
              <w:bottom w:val="nil"/>
              <w:right w:val="nil"/>
            </w:tcBorders>
            <w:shd w:val="clear" w:color="000000" w:fill="FFFFFF"/>
            <w:vAlign w:val="center"/>
            <w:hideMark/>
          </w:tcPr>
          <w:p w14:paraId="1C726867"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BFFF64B" w14:textId="77777777" w:rsidTr="00B2676B">
        <w:trPr>
          <w:gridAfter w:val="1"/>
          <w:wAfter w:w="2667" w:type="dxa"/>
          <w:trHeight w:val="330"/>
        </w:trPr>
        <w:tc>
          <w:tcPr>
            <w:tcW w:w="471" w:type="dxa"/>
            <w:shd w:val="clear" w:color="000000" w:fill="FFFFFF"/>
            <w:vAlign w:val="center"/>
            <w:hideMark/>
          </w:tcPr>
          <w:p w14:paraId="073CF74A"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lastRenderedPageBreak/>
              <w:t>2</w:t>
            </w:r>
          </w:p>
        </w:tc>
        <w:tc>
          <w:tcPr>
            <w:tcW w:w="7756" w:type="dxa"/>
            <w:tcBorders>
              <w:right w:val="single" w:sz="4" w:space="0" w:color="auto"/>
            </w:tcBorders>
            <w:shd w:val="clear" w:color="000000" w:fill="FFFFFF"/>
            <w:vAlign w:val="center"/>
            <w:hideMark/>
          </w:tcPr>
          <w:p w14:paraId="48E77A45" w14:textId="74F4728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serweta dwuwarstwowa samoprzylepna 175 x 180 cm - 1 szt.</w:t>
            </w:r>
          </w:p>
        </w:tc>
        <w:tc>
          <w:tcPr>
            <w:tcW w:w="1417" w:type="dxa"/>
            <w:tcBorders>
              <w:top w:val="nil"/>
              <w:left w:val="single" w:sz="4" w:space="0" w:color="auto"/>
              <w:bottom w:val="nil"/>
              <w:right w:val="nil"/>
            </w:tcBorders>
            <w:shd w:val="clear" w:color="000000" w:fill="FFFFFF"/>
            <w:vAlign w:val="center"/>
            <w:hideMark/>
          </w:tcPr>
          <w:p w14:paraId="734A7F3B"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5AE307A6" w14:textId="77777777" w:rsidTr="00B2676B">
        <w:trPr>
          <w:gridAfter w:val="1"/>
          <w:wAfter w:w="2667" w:type="dxa"/>
          <w:trHeight w:val="330"/>
        </w:trPr>
        <w:tc>
          <w:tcPr>
            <w:tcW w:w="471" w:type="dxa"/>
            <w:shd w:val="clear" w:color="000000" w:fill="FFFFFF"/>
            <w:vAlign w:val="center"/>
            <w:hideMark/>
          </w:tcPr>
          <w:p w14:paraId="75985876"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56" w:type="dxa"/>
            <w:tcBorders>
              <w:right w:val="single" w:sz="4" w:space="0" w:color="auto"/>
            </w:tcBorders>
            <w:shd w:val="clear" w:color="000000" w:fill="FFFFFF"/>
            <w:vAlign w:val="center"/>
            <w:hideMark/>
          </w:tcPr>
          <w:p w14:paraId="70869010" w14:textId="3B0171C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serweta dwuwarstwowa samoprzylepna 90 x 75 cm - 2 szt.</w:t>
            </w:r>
          </w:p>
        </w:tc>
        <w:tc>
          <w:tcPr>
            <w:tcW w:w="1417" w:type="dxa"/>
            <w:tcBorders>
              <w:top w:val="nil"/>
              <w:left w:val="single" w:sz="4" w:space="0" w:color="auto"/>
              <w:bottom w:val="nil"/>
              <w:right w:val="nil"/>
            </w:tcBorders>
            <w:shd w:val="clear" w:color="000000" w:fill="FFFFFF"/>
            <w:vAlign w:val="center"/>
            <w:hideMark/>
          </w:tcPr>
          <w:p w14:paraId="7551B6E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51CB129" w14:textId="77777777" w:rsidTr="00B2676B">
        <w:trPr>
          <w:gridAfter w:val="1"/>
          <w:wAfter w:w="2667" w:type="dxa"/>
          <w:trHeight w:val="330"/>
        </w:trPr>
        <w:tc>
          <w:tcPr>
            <w:tcW w:w="471" w:type="dxa"/>
            <w:shd w:val="clear" w:color="000000" w:fill="FFFFFF"/>
            <w:vAlign w:val="center"/>
            <w:hideMark/>
          </w:tcPr>
          <w:p w14:paraId="52A940A6"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56" w:type="dxa"/>
            <w:tcBorders>
              <w:right w:val="single" w:sz="4" w:space="0" w:color="auto"/>
            </w:tcBorders>
            <w:shd w:val="clear" w:color="000000" w:fill="FFFFFF"/>
            <w:vAlign w:val="center"/>
            <w:hideMark/>
          </w:tcPr>
          <w:p w14:paraId="4221F5DF" w14:textId="001C9C62"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serweta do nakrycia stołu instrumentariuszki - 1 szt.</w:t>
            </w:r>
          </w:p>
        </w:tc>
        <w:tc>
          <w:tcPr>
            <w:tcW w:w="1417" w:type="dxa"/>
            <w:tcBorders>
              <w:top w:val="nil"/>
              <w:left w:val="single" w:sz="4" w:space="0" w:color="auto"/>
              <w:bottom w:val="nil"/>
              <w:right w:val="nil"/>
            </w:tcBorders>
            <w:shd w:val="clear" w:color="000000" w:fill="FFFFFF"/>
            <w:vAlign w:val="center"/>
            <w:hideMark/>
          </w:tcPr>
          <w:p w14:paraId="2BE2567D"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45FCBD0E" w14:textId="77777777" w:rsidTr="00B2676B">
        <w:trPr>
          <w:gridAfter w:val="1"/>
          <w:wAfter w:w="2667" w:type="dxa"/>
          <w:trHeight w:val="330"/>
        </w:trPr>
        <w:tc>
          <w:tcPr>
            <w:tcW w:w="471" w:type="dxa"/>
            <w:shd w:val="clear" w:color="000000" w:fill="FFFFFF"/>
            <w:vAlign w:val="center"/>
            <w:hideMark/>
          </w:tcPr>
          <w:p w14:paraId="58C52AC4"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56" w:type="dxa"/>
            <w:tcBorders>
              <w:right w:val="single" w:sz="4" w:space="0" w:color="auto"/>
            </w:tcBorders>
            <w:shd w:val="clear" w:color="000000" w:fill="FFFFFF"/>
            <w:vAlign w:val="center"/>
            <w:hideMark/>
          </w:tcPr>
          <w:p w14:paraId="1F0675E0"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serweta do nakrycia stolika Mayo - 1 szt. </w:t>
            </w:r>
          </w:p>
        </w:tc>
        <w:tc>
          <w:tcPr>
            <w:tcW w:w="1417" w:type="dxa"/>
            <w:tcBorders>
              <w:top w:val="nil"/>
              <w:left w:val="single" w:sz="4" w:space="0" w:color="auto"/>
              <w:bottom w:val="nil"/>
              <w:right w:val="nil"/>
            </w:tcBorders>
            <w:shd w:val="clear" w:color="000000" w:fill="FFFFFF"/>
            <w:vAlign w:val="center"/>
            <w:hideMark/>
          </w:tcPr>
          <w:p w14:paraId="55E4CF97"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7B8D31A9" w14:textId="77777777" w:rsidTr="00B2676B">
        <w:trPr>
          <w:gridAfter w:val="1"/>
          <w:wAfter w:w="2667" w:type="dxa"/>
          <w:trHeight w:val="330"/>
        </w:trPr>
        <w:tc>
          <w:tcPr>
            <w:tcW w:w="471" w:type="dxa"/>
            <w:shd w:val="clear" w:color="000000" w:fill="FFFFFF"/>
            <w:vAlign w:val="center"/>
            <w:hideMark/>
          </w:tcPr>
          <w:p w14:paraId="0BED9CD4"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tcBorders>
              <w:right w:val="single" w:sz="4" w:space="0" w:color="auto"/>
            </w:tcBorders>
            <w:shd w:val="clear" w:color="000000" w:fill="FFFFFF"/>
            <w:vAlign w:val="center"/>
            <w:hideMark/>
          </w:tcPr>
          <w:p w14:paraId="35A62338"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dla instrumentariuszki z włókniny SMMS 130 cm – 1 szt.</w:t>
            </w:r>
          </w:p>
        </w:tc>
        <w:tc>
          <w:tcPr>
            <w:tcW w:w="1417" w:type="dxa"/>
            <w:tcBorders>
              <w:top w:val="nil"/>
              <w:left w:val="single" w:sz="4" w:space="0" w:color="auto"/>
              <w:bottom w:val="nil"/>
              <w:right w:val="nil"/>
            </w:tcBorders>
            <w:shd w:val="clear" w:color="000000" w:fill="FFFFFF"/>
            <w:vAlign w:val="center"/>
            <w:hideMark/>
          </w:tcPr>
          <w:p w14:paraId="41A1E9A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6117FC4" w14:textId="77777777" w:rsidTr="00B2676B">
        <w:trPr>
          <w:gridAfter w:val="1"/>
          <w:wAfter w:w="2667" w:type="dxa"/>
          <w:trHeight w:val="330"/>
        </w:trPr>
        <w:tc>
          <w:tcPr>
            <w:tcW w:w="471" w:type="dxa"/>
            <w:shd w:val="clear" w:color="000000" w:fill="FFFFFF"/>
            <w:vAlign w:val="center"/>
            <w:hideMark/>
          </w:tcPr>
          <w:p w14:paraId="72B70E9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tcBorders>
              <w:right w:val="single" w:sz="4" w:space="0" w:color="auto"/>
            </w:tcBorders>
            <w:shd w:val="clear" w:color="000000" w:fill="FFFFFF"/>
            <w:vAlign w:val="center"/>
            <w:hideMark/>
          </w:tcPr>
          <w:p w14:paraId="73B87E5D"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z włókniny SMMS wzmocniony 150 cm – 2 szt.</w:t>
            </w:r>
          </w:p>
        </w:tc>
        <w:tc>
          <w:tcPr>
            <w:tcW w:w="1417" w:type="dxa"/>
            <w:tcBorders>
              <w:top w:val="nil"/>
              <w:left w:val="single" w:sz="4" w:space="0" w:color="auto"/>
              <w:bottom w:val="nil"/>
              <w:right w:val="nil"/>
            </w:tcBorders>
            <w:shd w:val="clear" w:color="000000" w:fill="FFFFFF"/>
            <w:vAlign w:val="center"/>
            <w:hideMark/>
          </w:tcPr>
          <w:p w14:paraId="07D4B431"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7EEECDD7" w14:textId="77777777" w:rsidTr="00B2676B">
        <w:trPr>
          <w:gridAfter w:val="1"/>
          <w:wAfter w:w="2667" w:type="dxa"/>
          <w:trHeight w:val="330"/>
        </w:trPr>
        <w:tc>
          <w:tcPr>
            <w:tcW w:w="471" w:type="dxa"/>
            <w:shd w:val="clear" w:color="000000" w:fill="FFFFFF"/>
            <w:vAlign w:val="center"/>
            <w:hideMark/>
          </w:tcPr>
          <w:p w14:paraId="685F2C0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tcBorders>
              <w:right w:val="single" w:sz="4" w:space="0" w:color="auto"/>
            </w:tcBorders>
            <w:shd w:val="clear" w:color="000000" w:fill="FFFFFF"/>
            <w:vAlign w:val="center"/>
            <w:hideMark/>
          </w:tcPr>
          <w:p w14:paraId="26285691" w14:textId="5F59C71A"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ostrze chirurgiczne nr 23 - 1 szt</w:t>
            </w:r>
            <w:r w:rsidR="000F33EC">
              <w:rPr>
                <w:rFonts w:asciiTheme="minorHAnsi" w:hAnsiTheme="minorHAnsi" w:cstheme="minorHAnsi"/>
                <w:color w:val="000000"/>
                <w:sz w:val="20"/>
                <w:szCs w:val="20"/>
              </w:rPr>
              <w:t>.</w:t>
            </w:r>
          </w:p>
        </w:tc>
        <w:tc>
          <w:tcPr>
            <w:tcW w:w="1417" w:type="dxa"/>
            <w:tcBorders>
              <w:top w:val="nil"/>
              <w:left w:val="single" w:sz="4" w:space="0" w:color="auto"/>
              <w:bottom w:val="nil"/>
              <w:right w:val="nil"/>
            </w:tcBorders>
            <w:shd w:val="clear" w:color="000000" w:fill="FFFFFF"/>
            <w:vAlign w:val="center"/>
            <w:hideMark/>
          </w:tcPr>
          <w:p w14:paraId="748DCC98"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EFCDDB2" w14:textId="77777777" w:rsidTr="00B2676B">
        <w:trPr>
          <w:gridAfter w:val="1"/>
          <w:wAfter w:w="2667" w:type="dxa"/>
          <w:trHeight w:val="330"/>
        </w:trPr>
        <w:tc>
          <w:tcPr>
            <w:tcW w:w="471" w:type="dxa"/>
            <w:shd w:val="clear" w:color="000000" w:fill="FFFFFF"/>
            <w:vAlign w:val="center"/>
            <w:hideMark/>
          </w:tcPr>
          <w:p w14:paraId="2A5B9D3B"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56" w:type="dxa"/>
            <w:tcBorders>
              <w:right w:val="single" w:sz="4" w:space="0" w:color="auto"/>
            </w:tcBorders>
            <w:shd w:val="clear" w:color="000000" w:fill="FFFFFF"/>
            <w:vAlign w:val="center"/>
            <w:hideMark/>
          </w:tcPr>
          <w:p w14:paraId="17AB981C"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10x10cm, przewiązane tasiemką po 10szt. – 20 szt. </w:t>
            </w:r>
          </w:p>
        </w:tc>
        <w:tc>
          <w:tcPr>
            <w:tcW w:w="1417" w:type="dxa"/>
            <w:tcBorders>
              <w:top w:val="nil"/>
              <w:left w:val="single" w:sz="4" w:space="0" w:color="auto"/>
              <w:bottom w:val="nil"/>
              <w:right w:val="nil"/>
            </w:tcBorders>
            <w:shd w:val="clear" w:color="000000" w:fill="FFFFFF"/>
            <w:vAlign w:val="center"/>
            <w:hideMark/>
          </w:tcPr>
          <w:p w14:paraId="2CF71C13"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5458D2A6" w14:textId="77777777" w:rsidTr="00B2676B">
        <w:trPr>
          <w:gridAfter w:val="1"/>
          <w:wAfter w:w="2667" w:type="dxa"/>
          <w:trHeight w:val="330"/>
        </w:trPr>
        <w:tc>
          <w:tcPr>
            <w:tcW w:w="471" w:type="dxa"/>
            <w:shd w:val="clear" w:color="000000" w:fill="FFFFFF"/>
            <w:vAlign w:val="center"/>
            <w:hideMark/>
          </w:tcPr>
          <w:p w14:paraId="65D1B28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756" w:type="dxa"/>
            <w:tcBorders>
              <w:right w:val="single" w:sz="4" w:space="0" w:color="auto"/>
            </w:tcBorders>
            <w:shd w:val="clear" w:color="000000" w:fill="FFFFFF"/>
            <w:vAlign w:val="center"/>
            <w:hideMark/>
          </w:tcPr>
          <w:p w14:paraId="38B9EB96" w14:textId="40B66A0A"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serwety operacyjne z RTG białe, 4 warstwowe, 40x40 cm po wstępnym praniu z tasiemką – 5 szt.</w:t>
            </w:r>
          </w:p>
        </w:tc>
        <w:tc>
          <w:tcPr>
            <w:tcW w:w="1417" w:type="dxa"/>
            <w:tcBorders>
              <w:top w:val="nil"/>
              <w:left w:val="single" w:sz="4" w:space="0" w:color="auto"/>
              <w:bottom w:val="nil"/>
              <w:right w:val="nil"/>
            </w:tcBorders>
            <w:shd w:val="clear" w:color="000000" w:fill="FFFFFF"/>
            <w:vAlign w:val="center"/>
            <w:hideMark/>
          </w:tcPr>
          <w:p w14:paraId="4F8FA27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3FF789E" w14:textId="77777777" w:rsidTr="00B2676B">
        <w:trPr>
          <w:gridAfter w:val="1"/>
          <w:wAfter w:w="2667" w:type="dxa"/>
          <w:trHeight w:val="330"/>
        </w:trPr>
        <w:tc>
          <w:tcPr>
            <w:tcW w:w="471" w:type="dxa"/>
            <w:shd w:val="clear" w:color="000000" w:fill="FFFFFF"/>
            <w:vAlign w:val="center"/>
            <w:hideMark/>
          </w:tcPr>
          <w:p w14:paraId="6E960A36"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11</w:t>
            </w:r>
          </w:p>
        </w:tc>
        <w:tc>
          <w:tcPr>
            <w:tcW w:w="7756" w:type="dxa"/>
            <w:tcBorders>
              <w:right w:val="single" w:sz="4" w:space="0" w:color="auto"/>
            </w:tcBorders>
            <w:shd w:val="clear" w:color="000000" w:fill="FFFFFF"/>
            <w:vAlign w:val="center"/>
            <w:hideMark/>
          </w:tcPr>
          <w:p w14:paraId="0D12A6A4" w14:textId="2EA732EF"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włókninowa samoprzylepna 9 x 50 cm - 2 szt</w:t>
            </w:r>
            <w:r w:rsidR="000F33EC">
              <w:rPr>
                <w:rFonts w:asciiTheme="minorHAnsi" w:hAnsiTheme="minorHAnsi" w:cstheme="minorHAnsi"/>
                <w:color w:val="000000"/>
                <w:sz w:val="20"/>
                <w:szCs w:val="20"/>
              </w:rPr>
              <w:t>.</w:t>
            </w:r>
          </w:p>
        </w:tc>
        <w:tc>
          <w:tcPr>
            <w:tcW w:w="1417" w:type="dxa"/>
            <w:tcBorders>
              <w:top w:val="nil"/>
              <w:left w:val="single" w:sz="4" w:space="0" w:color="auto"/>
              <w:bottom w:val="nil"/>
              <w:right w:val="nil"/>
            </w:tcBorders>
            <w:shd w:val="clear" w:color="000000" w:fill="FFFFFF"/>
            <w:vAlign w:val="center"/>
            <w:hideMark/>
          </w:tcPr>
          <w:p w14:paraId="1F8FA02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3F61E91F" w14:textId="77777777" w:rsidTr="00B2676B">
        <w:trPr>
          <w:gridAfter w:val="1"/>
          <w:wAfter w:w="2667" w:type="dxa"/>
          <w:trHeight w:val="330"/>
        </w:trPr>
        <w:tc>
          <w:tcPr>
            <w:tcW w:w="471" w:type="dxa"/>
            <w:shd w:val="clear" w:color="000000" w:fill="FFFFFF"/>
            <w:vAlign w:val="center"/>
            <w:hideMark/>
          </w:tcPr>
          <w:p w14:paraId="5AC322AF"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12</w:t>
            </w:r>
          </w:p>
        </w:tc>
        <w:tc>
          <w:tcPr>
            <w:tcW w:w="7756" w:type="dxa"/>
            <w:tcBorders>
              <w:right w:val="single" w:sz="4" w:space="0" w:color="auto"/>
            </w:tcBorders>
            <w:shd w:val="clear" w:color="000000" w:fill="FFFFFF"/>
            <w:vAlign w:val="center"/>
            <w:hideMark/>
          </w:tcPr>
          <w:p w14:paraId="0B1672E3"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ręczniki celulozowe, chłonne 20 x 30 cm - 4 szt. </w:t>
            </w:r>
          </w:p>
        </w:tc>
        <w:tc>
          <w:tcPr>
            <w:tcW w:w="1417" w:type="dxa"/>
            <w:tcBorders>
              <w:top w:val="nil"/>
              <w:left w:val="single" w:sz="4" w:space="0" w:color="auto"/>
              <w:bottom w:val="nil"/>
              <w:right w:val="nil"/>
            </w:tcBorders>
            <w:shd w:val="clear" w:color="000000" w:fill="FFFFFF"/>
            <w:vAlign w:val="center"/>
            <w:hideMark/>
          </w:tcPr>
          <w:p w14:paraId="774223BC"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97F4347" w14:textId="77777777" w:rsidTr="00B2676B">
        <w:trPr>
          <w:gridAfter w:val="1"/>
          <w:wAfter w:w="2667" w:type="dxa"/>
          <w:trHeight w:val="330"/>
        </w:trPr>
        <w:tc>
          <w:tcPr>
            <w:tcW w:w="471" w:type="dxa"/>
            <w:shd w:val="clear" w:color="000000" w:fill="FFFFFF"/>
            <w:vAlign w:val="center"/>
            <w:hideMark/>
          </w:tcPr>
          <w:p w14:paraId="2A390DA0"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13</w:t>
            </w:r>
          </w:p>
        </w:tc>
        <w:tc>
          <w:tcPr>
            <w:tcW w:w="7756" w:type="dxa"/>
            <w:tcBorders>
              <w:right w:val="single" w:sz="4" w:space="0" w:color="auto"/>
            </w:tcBorders>
            <w:shd w:val="clear" w:color="000000" w:fill="FFFFFF"/>
            <w:vAlign w:val="center"/>
            <w:hideMark/>
          </w:tcPr>
          <w:p w14:paraId="69CC71EA" w14:textId="5B5F3714"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kieszeń samoprzylepna (2 sekcje) 40 x 38 cm - 1 szt.</w:t>
            </w:r>
          </w:p>
        </w:tc>
        <w:tc>
          <w:tcPr>
            <w:tcW w:w="1417" w:type="dxa"/>
            <w:tcBorders>
              <w:top w:val="nil"/>
              <w:left w:val="single" w:sz="4" w:space="0" w:color="auto"/>
              <w:bottom w:val="nil"/>
              <w:right w:val="nil"/>
            </w:tcBorders>
            <w:shd w:val="clear" w:color="000000" w:fill="FFFFFF"/>
            <w:vAlign w:val="center"/>
            <w:hideMark/>
          </w:tcPr>
          <w:p w14:paraId="633B0016"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3365849C" w14:textId="77777777" w:rsidTr="00B2676B">
        <w:trPr>
          <w:gridAfter w:val="1"/>
          <w:wAfter w:w="2667" w:type="dxa"/>
          <w:trHeight w:val="330"/>
        </w:trPr>
        <w:tc>
          <w:tcPr>
            <w:tcW w:w="471" w:type="dxa"/>
            <w:shd w:val="clear" w:color="000000" w:fill="FFFFFF"/>
            <w:vAlign w:val="center"/>
            <w:hideMark/>
          </w:tcPr>
          <w:p w14:paraId="5244DB3A"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14</w:t>
            </w:r>
          </w:p>
        </w:tc>
        <w:tc>
          <w:tcPr>
            <w:tcW w:w="7756" w:type="dxa"/>
            <w:tcBorders>
              <w:right w:val="single" w:sz="4" w:space="0" w:color="auto"/>
            </w:tcBorders>
            <w:shd w:val="clear" w:color="000000" w:fill="FFFFFF"/>
            <w:vAlign w:val="center"/>
            <w:hideMark/>
          </w:tcPr>
          <w:p w14:paraId="369B1125" w14:textId="6ED0E4E3"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kleszczyki plastikowe proste do mycia pola operacyjnego 24 cm - 1 szt. </w:t>
            </w:r>
          </w:p>
        </w:tc>
        <w:tc>
          <w:tcPr>
            <w:tcW w:w="1417" w:type="dxa"/>
            <w:tcBorders>
              <w:top w:val="nil"/>
              <w:left w:val="single" w:sz="4" w:space="0" w:color="auto"/>
              <w:bottom w:val="nil"/>
              <w:right w:val="nil"/>
            </w:tcBorders>
            <w:shd w:val="clear" w:color="000000" w:fill="FFFFFF"/>
            <w:vAlign w:val="center"/>
            <w:hideMark/>
          </w:tcPr>
          <w:p w14:paraId="75ED807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7970DED" w14:textId="77777777" w:rsidTr="00B2676B">
        <w:trPr>
          <w:gridAfter w:val="1"/>
          <w:wAfter w:w="2667" w:type="dxa"/>
          <w:trHeight w:val="510"/>
        </w:trPr>
        <w:tc>
          <w:tcPr>
            <w:tcW w:w="471" w:type="dxa"/>
            <w:shd w:val="clear" w:color="000000" w:fill="FFFFFF"/>
            <w:vAlign w:val="center"/>
            <w:hideMark/>
          </w:tcPr>
          <w:p w14:paraId="589D1D6D"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15</w:t>
            </w:r>
          </w:p>
        </w:tc>
        <w:tc>
          <w:tcPr>
            <w:tcW w:w="7756" w:type="dxa"/>
            <w:tcBorders>
              <w:right w:val="single" w:sz="4" w:space="0" w:color="auto"/>
            </w:tcBorders>
            <w:shd w:val="clear" w:color="000000" w:fill="FFFFFF"/>
            <w:vAlign w:val="center"/>
            <w:hideMark/>
          </w:tcPr>
          <w:p w14:paraId="1E7EC6C0"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uchwyt do mocowania przewodów i drenów, samoprzylepny z dwoma trokami z włókniny </w:t>
            </w:r>
            <w:proofErr w:type="spellStart"/>
            <w:r w:rsidRPr="00E968CB">
              <w:rPr>
                <w:rFonts w:asciiTheme="minorHAnsi" w:hAnsiTheme="minorHAnsi" w:cstheme="minorHAnsi"/>
                <w:sz w:val="20"/>
                <w:szCs w:val="20"/>
              </w:rPr>
              <w:t>spunlace</w:t>
            </w:r>
            <w:proofErr w:type="spellEnd"/>
            <w:r w:rsidRPr="00E968CB">
              <w:rPr>
                <w:rFonts w:asciiTheme="minorHAnsi" w:hAnsiTheme="minorHAnsi" w:cstheme="minorHAnsi"/>
                <w:sz w:val="20"/>
                <w:szCs w:val="20"/>
              </w:rPr>
              <w:t xml:space="preserve"> o długości min. 25 cm, umożliwiającymi przewiązanie kilku przewodów równocześnie, przymocowanymi do foliowej taśmy samoprzylepnej o wymiarach 9 x 11 cm - 1 szt.</w:t>
            </w:r>
          </w:p>
        </w:tc>
        <w:tc>
          <w:tcPr>
            <w:tcW w:w="1417" w:type="dxa"/>
            <w:tcBorders>
              <w:top w:val="nil"/>
              <w:left w:val="single" w:sz="4" w:space="0" w:color="auto"/>
              <w:bottom w:val="nil"/>
              <w:right w:val="nil"/>
            </w:tcBorders>
            <w:shd w:val="clear" w:color="000000" w:fill="FFFFFF"/>
            <w:vAlign w:val="center"/>
            <w:hideMark/>
          </w:tcPr>
          <w:p w14:paraId="009B79AA"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ACEB1F4" w14:textId="77777777" w:rsidTr="00B2676B">
        <w:trPr>
          <w:gridAfter w:val="1"/>
          <w:wAfter w:w="2667" w:type="dxa"/>
          <w:trHeight w:val="330"/>
        </w:trPr>
        <w:tc>
          <w:tcPr>
            <w:tcW w:w="471" w:type="dxa"/>
            <w:shd w:val="clear" w:color="000000" w:fill="FFFFFF"/>
            <w:vAlign w:val="center"/>
            <w:hideMark/>
          </w:tcPr>
          <w:p w14:paraId="28FE2C8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16</w:t>
            </w:r>
          </w:p>
        </w:tc>
        <w:tc>
          <w:tcPr>
            <w:tcW w:w="7756" w:type="dxa"/>
            <w:tcBorders>
              <w:right w:val="single" w:sz="4" w:space="0" w:color="auto"/>
            </w:tcBorders>
            <w:shd w:val="clear" w:color="000000" w:fill="FFFFFF"/>
            <w:vAlign w:val="center"/>
            <w:hideMark/>
          </w:tcPr>
          <w:p w14:paraId="39FEAD14"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pojemnik plastikowy 500 ml z podziałką, niebieski - 1 szt. Nie dopuszcza się zaoferowania pojemnika w kolorze czarnym i czerwonym.</w:t>
            </w:r>
          </w:p>
        </w:tc>
        <w:tc>
          <w:tcPr>
            <w:tcW w:w="1417" w:type="dxa"/>
            <w:tcBorders>
              <w:top w:val="nil"/>
              <w:left w:val="single" w:sz="4" w:space="0" w:color="auto"/>
              <w:bottom w:val="nil"/>
              <w:right w:val="nil"/>
            </w:tcBorders>
            <w:shd w:val="clear" w:color="000000" w:fill="FFFFFF"/>
            <w:vAlign w:val="center"/>
            <w:hideMark/>
          </w:tcPr>
          <w:p w14:paraId="7A42AC08"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bl>
    <w:p w14:paraId="1EB21170" w14:textId="77777777" w:rsidR="000429EC" w:rsidRPr="00E968CB" w:rsidRDefault="000429EC" w:rsidP="00D7298E">
      <w:pPr>
        <w:pStyle w:val="Tekstprzypisudolnego"/>
        <w:spacing w:line="276" w:lineRule="auto"/>
        <w:rPr>
          <w:rFonts w:asciiTheme="minorHAnsi" w:hAnsiTheme="minorHAnsi" w:cstheme="minorHAnsi"/>
          <w:lang w:val="pl-PL"/>
        </w:rPr>
      </w:pPr>
    </w:p>
    <w:p w14:paraId="6C450185"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4 - PAKIET PODSTAWOWY</w:t>
      </w:r>
    </w:p>
    <w:tbl>
      <w:tblPr>
        <w:tblW w:w="12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
        <w:gridCol w:w="7777"/>
        <w:gridCol w:w="1417"/>
        <w:gridCol w:w="2646"/>
      </w:tblGrid>
      <w:tr w:rsidR="002F7268" w:rsidRPr="00E968CB" w14:paraId="070856E9" w14:textId="77777777" w:rsidTr="001E5380">
        <w:trPr>
          <w:gridAfter w:val="1"/>
          <w:wAfter w:w="2646" w:type="dxa"/>
          <w:trHeight w:val="330"/>
        </w:trPr>
        <w:tc>
          <w:tcPr>
            <w:tcW w:w="440" w:type="dxa"/>
            <w:shd w:val="clear" w:color="auto" w:fill="C6D9F1" w:themeFill="text2" w:themeFillTint="33"/>
            <w:vAlign w:val="center"/>
          </w:tcPr>
          <w:p w14:paraId="5518B658" w14:textId="24BAE99E" w:rsidR="002F7268" w:rsidRPr="00E968CB" w:rsidRDefault="002F7268" w:rsidP="002F7268">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77" w:type="dxa"/>
            <w:shd w:val="clear" w:color="auto" w:fill="C6D9F1" w:themeFill="text2" w:themeFillTint="33"/>
            <w:vAlign w:val="center"/>
          </w:tcPr>
          <w:p w14:paraId="30182F01" w14:textId="31A12B1D" w:rsidR="002F7268" w:rsidRPr="00E968CB" w:rsidRDefault="002F7268" w:rsidP="002F7268">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vAlign w:val="bottom"/>
          </w:tcPr>
          <w:p w14:paraId="2ACFF575" w14:textId="0EFFD3C6" w:rsidR="002F7268" w:rsidRPr="00E968CB" w:rsidRDefault="002F7268" w:rsidP="002F7268">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0429EC" w:rsidRPr="00E968CB" w14:paraId="14C167F8" w14:textId="77777777" w:rsidTr="00DF755B">
        <w:trPr>
          <w:gridAfter w:val="1"/>
          <w:wAfter w:w="2646" w:type="dxa"/>
          <w:trHeight w:val="330"/>
        </w:trPr>
        <w:tc>
          <w:tcPr>
            <w:tcW w:w="440" w:type="dxa"/>
            <w:shd w:val="clear" w:color="auto" w:fill="C6D9F1" w:themeFill="text2" w:themeFillTint="33"/>
            <w:vAlign w:val="center"/>
            <w:hideMark/>
          </w:tcPr>
          <w:p w14:paraId="302C51F0"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w:t>
            </w:r>
          </w:p>
        </w:tc>
        <w:tc>
          <w:tcPr>
            <w:tcW w:w="7777" w:type="dxa"/>
            <w:shd w:val="clear" w:color="auto" w:fill="C6D9F1" w:themeFill="text2" w:themeFillTint="33"/>
            <w:vAlign w:val="center"/>
            <w:hideMark/>
          </w:tcPr>
          <w:p w14:paraId="2F502394"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Zestaw uniwersalny serwet z wycięciem w kształcie „</w:t>
            </w:r>
            <w:proofErr w:type="gramStart"/>
            <w:r w:rsidRPr="00E968CB">
              <w:rPr>
                <w:rFonts w:asciiTheme="minorHAnsi" w:hAnsiTheme="minorHAnsi" w:cstheme="minorHAnsi"/>
                <w:b/>
                <w:bCs/>
                <w:color w:val="000000"/>
                <w:sz w:val="20"/>
                <w:szCs w:val="20"/>
              </w:rPr>
              <w:t xml:space="preserve">U”   </w:t>
            </w:r>
            <w:proofErr w:type="gramEnd"/>
          </w:p>
        </w:tc>
        <w:tc>
          <w:tcPr>
            <w:tcW w:w="1417" w:type="dxa"/>
            <w:shd w:val="clear" w:color="auto" w:fill="C6D9F1" w:themeFill="text2" w:themeFillTint="33"/>
            <w:vAlign w:val="center"/>
            <w:hideMark/>
          </w:tcPr>
          <w:p w14:paraId="3071B1DE" w14:textId="77777777" w:rsidR="000429EC" w:rsidRPr="00E968CB" w:rsidRDefault="000429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120</w:t>
            </w:r>
          </w:p>
        </w:tc>
      </w:tr>
      <w:tr w:rsidR="000429EC" w:rsidRPr="00E968CB" w14:paraId="32F24383" w14:textId="77777777" w:rsidTr="00112C45">
        <w:trPr>
          <w:trHeight w:val="330"/>
        </w:trPr>
        <w:tc>
          <w:tcPr>
            <w:tcW w:w="8217" w:type="dxa"/>
            <w:gridSpan w:val="2"/>
            <w:tcBorders>
              <w:right w:val="nil"/>
            </w:tcBorders>
            <w:shd w:val="clear" w:color="auto" w:fill="F2F2F2" w:themeFill="background1" w:themeFillShade="F2"/>
            <w:vAlign w:val="center"/>
            <w:hideMark/>
          </w:tcPr>
          <w:p w14:paraId="5ABE5229"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c>
          <w:tcPr>
            <w:tcW w:w="4063" w:type="dxa"/>
            <w:gridSpan w:val="2"/>
            <w:tcBorders>
              <w:top w:val="nil"/>
              <w:left w:val="nil"/>
              <w:bottom w:val="nil"/>
              <w:right w:val="nil"/>
            </w:tcBorders>
            <w:shd w:val="clear" w:color="000000" w:fill="FFFFFF"/>
            <w:vAlign w:val="center"/>
            <w:hideMark/>
          </w:tcPr>
          <w:p w14:paraId="5262CA2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998D246" w14:textId="77777777" w:rsidTr="00533158">
        <w:trPr>
          <w:gridAfter w:val="1"/>
          <w:wAfter w:w="2646" w:type="dxa"/>
          <w:trHeight w:val="330"/>
        </w:trPr>
        <w:tc>
          <w:tcPr>
            <w:tcW w:w="440" w:type="dxa"/>
            <w:shd w:val="clear" w:color="000000" w:fill="FFFFFF"/>
            <w:vAlign w:val="center"/>
            <w:hideMark/>
          </w:tcPr>
          <w:p w14:paraId="1314D06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77" w:type="dxa"/>
            <w:shd w:val="clear" w:color="000000" w:fill="FFFFFF"/>
            <w:vAlign w:val="center"/>
            <w:hideMark/>
          </w:tcPr>
          <w:p w14:paraId="208BFB20"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352DD032"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1EE2581" w14:textId="77777777" w:rsidTr="00533158">
        <w:trPr>
          <w:gridAfter w:val="1"/>
          <w:wAfter w:w="2646" w:type="dxa"/>
          <w:trHeight w:val="330"/>
        </w:trPr>
        <w:tc>
          <w:tcPr>
            <w:tcW w:w="440" w:type="dxa"/>
            <w:shd w:val="clear" w:color="000000" w:fill="FFFFFF"/>
            <w:vAlign w:val="center"/>
            <w:hideMark/>
          </w:tcPr>
          <w:p w14:paraId="36C7A58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77" w:type="dxa"/>
            <w:shd w:val="clear" w:color="000000" w:fill="FFFFFF"/>
            <w:vAlign w:val="center"/>
            <w:hideMark/>
          </w:tcPr>
          <w:p w14:paraId="24267E5E"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57 g/m2 (+/- 0,5 g/m2)</w:t>
            </w:r>
          </w:p>
        </w:tc>
        <w:tc>
          <w:tcPr>
            <w:tcW w:w="1417" w:type="dxa"/>
            <w:tcBorders>
              <w:top w:val="nil"/>
              <w:bottom w:val="nil"/>
              <w:right w:val="nil"/>
            </w:tcBorders>
            <w:shd w:val="clear" w:color="000000" w:fill="FFFFFF"/>
            <w:vAlign w:val="center"/>
            <w:hideMark/>
          </w:tcPr>
          <w:p w14:paraId="73CAB0D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C5E83F6" w14:textId="77777777" w:rsidTr="00533158">
        <w:trPr>
          <w:gridAfter w:val="1"/>
          <w:wAfter w:w="2646" w:type="dxa"/>
          <w:trHeight w:val="330"/>
        </w:trPr>
        <w:tc>
          <w:tcPr>
            <w:tcW w:w="440" w:type="dxa"/>
            <w:shd w:val="clear" w:color="000000" w:fill="FFFFFF"/>
            <w:vAlign w:val="center"/>
            <w:hideMark/>
          </w:tcPr>
          <w:p w14:paraId="6821AF2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77" w:type="dxa"/>
            <w:shd w:val="clear" w:color="000000" w:fill="FFFFFF"/>
            <w:vAlign w:val="center"/>
            <w:hideMark/>
          </w:tcPr>
          <w:p w14:paraId="6F48B36B"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laminatu podstawowego i łaty chłonnej 109 g/m2 (+/- 0,5 g/m2) - serweta główna</w:t>
            </w:r>
          </w:p>
        </w:tc>
        <w:tc>
          <w:tcPr>
            <w:tcW w:w="1417" w:type="dxa"/>
            <w:tcBorders>
              <w:top w:val="nil"/>
              <w:bottom w:val="nil"/>
              <w:right w:val="nil"/>
            </w:tcBorders>
            <w:shd w:val="clear" w:color="000000" w:fill="FFFFFF"/>
            <w:vAlign w:val="center"/>
            <w:hideMark/>
          </w:tcPr>
          <w:p w14:paraId="53180AA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038D0B3" w14:textId="77777777" w:rsidTr="00533158">
        <w:trPr>
          <w:gridAfter w:val="1"/>
          <w:wAfter w:w="2646" w:type="dxa"/>
          <w:trHeight w:val="330"/>
        </w:trPr>
        <w:tc>
          <w:tcPr>
            <w:tcW w:w="440" w:type="dxa"/>
            <w:shd w:val="clear" w:color="000000" w:fill="FFFFFF"/>
            <w:vAlign w:val="center"/>
            <w:hideMark/>
          </w:tcPr>
          <w:p w14:paraId="30F94A8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77" w:type="dxa"/>
            <w:shd w:val="clear" w:color="000000" w:fill="FFFFFF"/>
            <w:vAlign w:val="center"/>
            <w:hideMark/>
          </w:tcPr>
          <w:p w14:paraId="66AD3F43"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w obszarze wzmocnionym min. 470 ml/m2     </w:t>
            </w:r>
          </w:p>
        </w:tc>
        <w:tc>
          <w:tcPr>
            <w:tcW w:w="1417" w:type="dxa"/>
            <w:tcBorders>
              <w:top w:val="nil"/>
              <w:bottom w:val="nil"/>
              <w:right w:val="nil"/>
            </w:tcBorders>
            <w:shd w:val="clear" w:color="000000" w:fill="FFFFFF"/>
            <w:vAlign w:val="center"/>
            <w:hideMark/>
          </w:tcPr>
          <w:p w14:paraId="1F60D0D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708B965" w14:textId="77777777" w:rsidTr="00533158">
        <w:trPr>
          <w:gridAfter w:val="1"/>
          <w:wAfter w:w="2646" w:type="dxa"/>
          <w:trHeight w:val="330"/>
        </w:trPr>
        <w:tc>
          <w:tcPr>
            <w:tcW w:w="440" w:type="dxa"/>
            <w:shd w:val="clear" w:color="000000" w:fill="FFFFFF"/>
            <w:vAlign w:val="center"/>
            <w:hideMark/>
          </w:tcPr>
          <w:p w14:paraId="7EAB41E2"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77" w:type="dxa"/>
            <w:shd w:val="clear" w:color="000000" w:fill="FFFFFF"/>
            <w:vAlign w:val="center"/>
            <w:hideMark/>
          </w:tcPr>
          <w:p w14:paraId="0B0B79A9"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odporność na przenikanie cieczy w obszarze wzmocnionym min. 170 cm H2O</w:t>
            </w:r>
          </w:p>
        </w:tc>
        <w:tc>
          <w:tcPr>
            <w:tcW w:w="1417" w:type="dxa"/>
            <w:tcBorders>
              <w:top w:val="nil"/>
              <w:bottom w:val="nil"/>
              <w:right w:val="nil"/>
            </w:tcBorders>
            <w:shd w:val="clear" w:color="000000" w:fill="FFFFFF"/>
            <w:vAlign w:val="center"/>
            <w:hideMark/>
          </w:tcPr>
          <w:p w14:paraId="5246F3E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04AF21E" w14:textId="77777777" w:rsidTr="00533158">
        <w:trPr>
          <w:gridAfter w:val="1"/>
          <w:wAfter w:w="2646" w:type="dxa"/>
          <w:trHeight w:val="330"/>
        </w:trPr>
        <w:tc>
          <w:tcPr>
            <w:tcW w:w="440" w:type="dxa"/>
            <w:shd w:val="clear" w:color="000000" w:fill="FFFFFF"/>
            <w:vAlign w:val="center"/>
            <w:hideMark/>
          </w:tcPr>
          <w:p w14:paraId="74BD198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77" w:type="dxa"/>
            <w:shd w:val="clear" w:color="000000" w:fill="FFFFFF"/>
            <w:vAlign w:val="center"/>
            <w:hideMark/>
          </w:tcPr>
          <w:p w14:paraId="158A2977"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wytrzymałość na wypychanie - na sucho min. 280 </w:t>
            </w:r>
            <w:proofErr w:type="spellStart"/>
            <w:r w:rsidRPr="00E968CB">
              <w:rPr>
                <w:rFonts w:asciiTheme="minorHAnsi" w:hAnsiTheme="minorHAnsi" w:cstheme="minorHAnsi"/>
                <w:sz w:val="20"/>
                <w:szCs w:val="20"/>
              </w:rPr>
              <w:t>kPa</w:t>
            </w:r>
            <w:proofErr w:type="spellEnd"/>
            <w:r w:rsidRPr="00E968CB">
              <w:rPr>
                <w:rFonts w:asciiTheme="minorHAnsi" w:hAnsiTheme="minorHAnsi" w:cstheme="minorHAnsi"/>
                <w:sz w:val="20"/>
                <w:szCs w:val="20"/>
              </w:rPr>
              <w:t xml:space="preserve"> (obszar wzmocniony)</w:t>
            </w:r>
          </w:p>
        </w:tc>
        <w:tc>
          <w:tcPr>
            <w:tcW w:w="1417" w:type="dxa"/>
            <w:tcBorders>
              <w:top w:val="nil"/>
              <w:bottom w:val="nil"/>
              <w:right w:val="nil"/>
            </w:tcBorders>
            <w:shd w:val="clear" w:color="000000" w:fill="FFFFFF"/>
            <w:vAlign w:val="center"/>
            <w:hideMark/>
          </w:tcPr>
          <w:p w14:paraId="70657BC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1B31B8F" w14:textId="77777777" w:rsidTr="00533158">
        <w:trPr>
          <w:gridAfter w:val="1"/>
          <w:wAfter w:w="2646" w:type="dxa"/>
          <w:trHeight w:val="330"/>
        </w:trPr>
        <w:tc>
          <w:tcPr>
            <w:tcW w:w="440" w:type="dxa"/>
            <w:shd w:val="clear" w:color="000000" w:fill="FFFFFF"/>
            <w:vAlign w:val="center"/>
            <w:hideMark/>
          </w:tcPr>
          <w:p w14:paraId="5637149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77" w:type="dxa"/>
            <w:shd w:val="clear" w:color="000000" w:fill="FFFFFF"/>
            <w:vAlign w:val="center"/>
            <w:hideMark/>
          </w:tcPr>
          <w:p w14:paraId="1A1D6E00"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wytrzymałość na wypychanie - na mokro min. 273 </w:t>
            </w:r>
            <w:proofErr w:type="spellStart"/>
            <w:r w:rsidRPr="00E968CB">
              <w:rPr>
                <w:rFonts w:asciiTheme="minorHAnsi" w:hAnsiTheme="minorHAnsi" w:cstheme="minorHAnsi"/>
                <w:sz w:val="20"/>
                <w:szCs w:val="20"/>
              </w:rPr>
              <w:t>kPa</w:t>
            </w:r>
            <w:proofErr w:type="spellEnd"/>
            <w:r w:rsidRPr="00E968CB">
              <w:rPr>
                <w:rFonts w:asciiTheme="minorHAnsi" w:hAnsiTheme="minorHAnsi" w:cstheme="minorHAnsi"/>
                <w:sz w:val="20"/>
                <w:szCs w:val="20"/>
              </w:rPr>
              <w:t xml:space="preserve"> (obszar wzmocniony)</w:t>
            </w:r>
          </w:p>
        </w:tc>
        <w:tc>
          <w:tcPr>
            <w:tcW w:w="1417" w:type="dxa"/>
            <w:tcBorders>
              <w:top w:val="nil"/>
              <w:bottom w:val="nil"/>
              <w:right w:val="nil"/>
            </w:tcBorders>
            <w:shd w:val="clear" w:color="000000" w:fill="FFFFFF"/>
            <w:vAlign w:val="center"/>
            <w:hideMark/>
          </w:tcPr>
          <w:p w14:paraId="7611BE0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C90CF0E" w14:textId="77777777" w:rsidTr="00533158">
        <w:trPr>
          <w:gridAfter w:val="1"/>
          <w:wAfter w:w="2646" w:type="dxa"/>
          <w:trHeight w:val="330"/>
        </w:trPr>
        <w:tc>
          <w:tcPr>
            <w:tcW w:w="440" w:type="dxa"/>
            <w:shd w:val="clear" w:color="000000" w:fill="FFFFFF"/>
            <w:vAlign w:val="center"/>
            <w:hideMark/>
          </w:tcPr>
          <w:p w14:paraId="6F3505B4"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77" w:type="dxa"/>
            <w:shd w:val="clear" w:color="000000" w:fill="FFFFFF"/>
            <w:vAlign w:val="center"/>
            <w:hideMark/>
          </w:tcPr>
          <w:p w14:paraId="6028B28A"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1456448F"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83EED7E" w14:textId="77777777" w:rsidTr="00112C45">
        <w:trPr>
          <w:trHeight w:val="330"/>
        </w:trPr>
        <w:tc>
          <w:tcPr>
            <w:tcW w:w="8217" w:type="dxa"/>
            <w:gridSpan w:val="2"/>
            <w:tcBorders>
              <w:right w:val="nil"/>
            </w:tcBorders>
            <w:shd w:val="clear" w:color="auto" w:fill="F2F2F2" w:themeFill="background1" w:themeFillShade="F2"/>
            <w:vAlign w:val="center"/>
            <w:hideMark/>
          </w:tcPr>
          <w:p w14:paraId="6A643343"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p>
        </w:tc>
        <w:tc>
          <w:tcPr>
            <w:tcW w:w="4063" w:type="dxa"/>
            <w:gridSpan w:val="2"/>
            <w:tcBorders>
              <w:top w:val="nil"/>
              <w:left w:val="nil"/>
              <w:bottom w:val="nil"/>
              <w:right w:val="nil"/>
            </w:tcBorders>
            <w:shd w:val="clear" w:color="000000" w:fill="FFFFFF"/>
            <w:vAlign w:val="center"/>
            <w:hideMark/>
          </w:tcPr>
          <w:p w14:paraId="210F6FC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2F9E7E3" w14:textId="77777777" w:rsidTr="00533158">
        <w:trPr>
          <w:gridAfter w:val="1"/>
          <w:wAfter w:w="2646" w:type="dxa"/>
          <w:trHeight w:val="330"/>
        </w:trPr>
        <w:tc>
          <w:tcPr>
            <w:tcW w:w="440" w:type="dxa"/>
            <w:shd w:val="clear" w:color="000000" w:fill="FFFFFF"/>
            <w:vAlign w:val="center"/>
            <w:hideMark/>
          </w:tcPr>
          <w:p w14:paraId="5129E552"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77" w:type="dxa"/>
            <w:shd w:val="clear" w:color="000000" w:fill="FFFFFF"/>
            <w:vAlign w:val="center"/>
            <w:hideMark/>
          </w:tcPr>
          <w:p w14:paraId="4F4F5FDE" w14:textId="5EE9C483"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331DA2C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122B323" w14:textId="77777777" w:rsidTr="00533158">
        <w:trPr>
          <w:gridAfter w:val="1"/>
          <w:wAfter w:w="2646" w:type="dxa"/>
          <w:trHeight w:val="330"/>
        </w:trPr>
        <w:tc>
          <w:tcPr>
            <w:tcW w:w="440" w:type="dxa"/>
            <w:shd w:val="clear" w:color="000000" w:fill="FFFFFF"/>
            <w:vAlign w:val="center"/>
            <w:hideMark/>
          </w:tcPr>
          <w:p w14:paraId="1841A92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77" w:type="dxa"/>
            <w:shd w:val="clear" w:color="000000" w:fill="FFFFFF"/>
            <w:vAlign w:val="center"/>
            <w:hideMark/>
          </w:tcPr>
          <w:p w14:paraId="2A035E7E" w14:textId="4924ACBB"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5E4CBE0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032DABE" w14:textId="77777777" w:rsidTr="00533158">
        <w:trPr>
          <w:gridAfter w:val="1"/>
          <w:wAfter w:w="2646" w:type="dxa"/>
          <w:trHeight w:val="330"/>
        </w:trPr>
        <w:tc>
          <w:tcPr>
            <w:tcW w:w="440" w:type="dxa"/>
            <w:shd w:val="clear" w:color="000000" w:fill="FFFFFF"/>
            <w:vAlign w:val="center"/>
            <w:hideMark/>
          </w:tcPr>
          <w:p w14:paraId="6B3F201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77" w:type="dxa"/>
            <w:shd w:val="clear" w:color="000000" w:fill="FFFFFF"/>
            <w:vAlign w:val="center"/>
            <w:hideMark/>
          </w:tcPr>
          <w:p w14:paraId="6FBE7B5A"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798F0EA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7C3A23E" w14:textId="77777777" w:rsidTr="00533158">
        <w:trPr>
          <w:gridAfter w:val="1"/>
          <w:wAfter w:w="2646" w:type="dxa"/>
          <w:trHeight w:val="330"/>
        </w:trPr>
        <w:tc>
          <w:tcPr>
            <w:tcW w:w="440" w:type="dxa"/>
            <w:shd w:val="clear" w:color="000000" w:fill="FFFFFF"/>
            <w:vAlign w:val="center"/>
            <w:hideMark/>
          </w:tcPr>
          <w:p w14:paraId="39FE610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77" w:type="dxa"/>
            <w:shd w:val="clear" w:color="000000" w:fill="FFFFFF"/>
            <w:vAlign w:val="center"/>
            <w:hideMark/>
          </w:tcPr>
          <w:p w14:paraId="6EDDE1C6"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512B5E0B"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FA19F1F" w14:textId="77777777" w:rsidTr="00112C45">
        <w:trPr>
          <w:trHeight w:val="330"/>
        </w:trPr>
        <w:tc>
          <w:tcPr>
            <w:tcW w:w="8217" w:type="dxa"/>
            <w:gridSpan w:val="2"/>
            <w:tcBorders>
              <w:right w:val="nil"/>
            </w:tcBorders>
            <w:shd w:val="clear" w:color="auto" w:fill="F2F2F2" w:themeFill="background1" w:themeFillShade="F2"/>
            <w:vAlign w:val="center"/>
            <w:hideMark/>
          </w:tcPr>
          <w:p w14:paraId="7733DA9E"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p>
        </w:tc>
        <w:tc>
          <w:tcPr>
            <w:tcW w:w="4063" w:type="dxa"/>
            <w:gridSpan w:val="2"/>
            <w:tcBorders>
              <w:top w:val="nil"/>
              <w:left w:val="nil"/>
              <w:bottom w:val="nil"/>
              <w:right w:val="nil"/>
            </w:tcBorders>
            <w:shd w:val="clear" w:color="000000" w:fill="FFFFFF"/>
            <w:vAlign w:val="center"/>
            <w:hideMark/>
          </w:tcPr>
          <w:p w14:paraId="1B56E526"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01DA3D06" w14:textId="77777777" w:rsidTr="00533158">
        <w:trPr>
          <w:gridAfter w:val="1"/>
          <w:wAfter w:w="2646" w:type="dxa"/>
          <w:trHeight w:val="330"/>
        </w:trPr>
        <w:tc>
          <w:tcPr>
            <w:tcW w:w="440" w:type="dxa"/>
            <w:shd w:val="clear" w:color="000000" w:fill="FFFFFF"/>
            <w:vAlign w:val="center"/>
            <w:hideMark/>
          </w:tcPr>
          <w:p w14:paraId="26624A92"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77" w:type="dxa"/>
            <w:shd w:val="clear" w:color="000000" w:fill="FFFFFF"/>
            <w:vAlign w:val="center"/>
            <w:hideMark/>
          </w:tcPr>
          <w:p w14:paraId="23D38281" w14:textId="1F03654A"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forma rękawa, serweta składana w sposób umożliwiający aseptyczną aplikację</w:t>
            </w:r>
          </w:p>
        </w:tc>
        <w:tc>
          <w:tcPr>
            <w:tcW w:w="1417" w:type="dxa"/>
            <w:tcBorders>
              <w:top w:val="nil"/>
              <w:bottom w:val="nil"/>
              <w:right w:val="nil"/>
            </w:tcBorders>
            <w:shd w:val="clear" w:color="000000" w:fill="FFFFFF"/>
            <w:vAlign w:val="center"/>
            <w:hideMark/>
          </w:tcPr>
          <w:p w14:paraId="044262F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EC36C26" w14:textId="77777777" w:rsidTr="00533158">
        <w:trPr>
          <w:gridAfter w:val="1"/>
          <w:wAfter w:w="2646" w:type="dxa"/>
          <w:trHeight w:val="330"/>
        </w:trPr>
        <w:tc>
          <w:tcPr>
            <w:tcW w:w="440" w:type="dxa"/>
            <w:shd w:val="clear" w:color="000000" w:fill="FFFFFF"/>
            <w:vAlign w:val="center"/>
            <w:hideMark/>
          </w:tcPr>
          <w:p w14:paraId="2C63CC9F"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77" w:type="dxa"/>
            <w:shd w:val="clear" w:color="000000" w:fill="FFFFFF"/>
            <w:vAlign w:val="center"/>
            <w:hideMark/>
          </w:tcPr>
          <w:p w14:paraId="0BADC782" w14:textId="60519C2D"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24CB853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4F8103C" w14:textId="77777777" w:rsidTr="00533158">
        <w:trPr>
          <w:gridAfter w:val="1"/>
          <w:wAfter w:w="2646" w:type="dxa"/>
          <w:trHeight w:val="330"/>
        </w:trPr>
        <w:tc>
          <w:tcPr>
            <w:tcW w:w="440" w:type="dxa"/>
            <w:shd w:val="clear" w:color="000000" w:fill="FFFFFF"/>
            <w:vAlign w:val="center"/>
            <w:hideMark/>
          </w:tcPr>
          <w:p w14:paraId="1A18B25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3</w:t>
            </w:r>
          </w:p>
        </w:tc>
        <w:tc>
          <w:tcPr>
            <w:tcW w:w="7777" w:type="dxa"/>
            <w:shd w:val="clear" w:color="000000" w:fill="FFFFFF"/>
            <w:vAlign w:val="center"/>
            <w:hideMark/>
          </w:tcPr>
          <w:p w14:paraId="407F7B58"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 100%</w:t>
            </w:r>
          </w:p>
        </w:tc>
        <w:tc>
          <w:tcPr>
            <w:tcW w:w="1417" w:type="dxa"/>
            <w:tcBorders>
              <w:top w:val="nil"/>
              <w:bottom w:val="nil"/>
              <w:right w:val="nil"/>
            </w:tcBorders>
            <w:shd w:val="clear" w:color="000000" w:fill="FFFFFF"/>
            <w:vAlign w:val="center"/>
            <w:hideMark/>
          </w:tcPr>
          <w:p w14:paraId="75ABA57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DB0A2DB" w14:textId="77777777" w:rsidTr="00533158">
        <w:trPr>
          <w:gridAfter w:val="1"/>
          <w:wAfter w:w="2646" w:type="dxa"/>
          <w:trHeight w:val="330"/>
        </w:trPr>
        <w:tc>
          <w:tcPr>
            <w:tcW w:w="440" w:type="dxa"/>
            <w:shd w:val="clear" w:color="000000" w:fill="FFFFFF"/>
            <w:vAlign w:val="center"/>
            <w:hideMark/>
          </w:tcPr>
          <w:p w14:paraId="4B93C29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77" w:type="dxa"/>
            <w:shd w:val="clear" w:color="000000" w:fill="FFFFFF"/>
            <w:vAlign w:val="center"/>
            <w:hideMark/>
          </w:tcPr>
          <w:p w14:paraId="7E9DBB53"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04286B7F"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EF43E77" w14:textId="77777777" w:rsidTr="00533158">
        <w:trPr>
          <w:gridAfter w:val="1"/>
          <w:wAfter w:w="2646" w:type="dxa"/>
          <w:trHeight w:val="330"/>
        </w:trPr>
        <w:tc>
          <w:tcPr>
            <w:tcW w:w="440" w:type="dxa"/>
            <w:shd w:val="clear" w:color="000000" w:fill="FFFFFF"/>
            <w:vAlign w:val="center"/>
            <w:hideMark/>
          </w:tcPr>
          <w:p w14:paraId="1C647C7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77" w:type="dxa"/>
            <w:shd w:val="clear" w:color="000000" w:fill="FFFFFF"/>
            <w:vAlign w:val="center"/>
            <w:hideMark/>
          </w:tcPr>
          <w:p w14:paraId="56085B1E"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bottom w:val="nil"/>
              <w:right w:val="nil"/>
            </w:tcBorders>
            <w:shd w:val="clear" w:color="000000" w:fill="FFFFFF"/>
            <w:vAlign w:val="center"/>
            <w:hideMark/>
          </w:tcPr>
          <w:p w14:paraId="199C5EF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581036EC" w14:textId="77777777" w:rsidTr="00533158">
        <w:trPr>
          <w:gridAfter w:val="1"/>
          <w:wAfter w:w="2646" w:type="dxa"/>
          <w:trHeight w:val="330"/>
        </w:trPr>
        <w:tc>
          <w:tcPr>
            <w:tcW w:w="440" w:type="dxa"/>
            <w:shd w:val="clear" w:color="000000" w:fill="FFFFFF"/>
            <w:vAlign w:val="center"/>
            <w:hideMark/>
          </w:tcPr>
          <w:p w14:paraId="1B0D241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77" w:type="dxa"/>
            <w:shd w:val="clear" w:color="000000" w:fill="FFFFFF"/>
            <w:vAlign w:val="center"/>
            <w:hideMark/>
          </w:tcPr>
          <w:p w14:paraId="622D4291"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wymiary serwety: 80 x 145 cm </w:t>
            </w:r>
          </w:p>
        </w:tc>
        <w:tc>
          <w:tcPr>
            <w:tcW w:w="1417" w:type="dxa"/>
            <w:tcBorders>
              <w:top w:val="nil"/>
              <w:bottom w:val="nil"/>
              <w:right w:val="nil"/>
            </w:tcBorders>
            <w:shd w:val="clear" w:color="000000" w:fill="FFFFFF"/>
            <w:vAlign w:val="center"/>
            <w:hideMark/>
          </w:tcPr>
          <w:p w14:paraId="7D5F9CD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075DDD5" w14:textId="77777777" w:rsidTr="00112C45">
        <w:trPr>
          <w:trHeight w:val="330"/>
        </w:trPr>
        <w:tc>
          <w:tcPr>
            <w:tcW w:w="8217" w:type="dxa"/>
            <w:gridSpan w:val="2"/>
            <w:tcBorders>
              <w:right w:val="nil"/>
            </w:tcBorders>
            <w:shd w:val="clear" w:color="auto" w:fill="F2F2F2" w:themeFill="background1" w:themeFillShade="F2"/>
            <w:vAlign w:val="center"/>
            <w:hideMark/>
          </w:tcPr>
          <w:p w14:paraId="0117E7B6" w14:textId="77777777" w:rsidR="000429EC" w:rsidRPr="00E968CB" w:rsidRDefault="000429EC">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4063" w:type="dxa"/>
            <w:gridSpan w:val="2"/>
            <w:tcBorders>
              <w:top w:val="nil"/>
              <w:left w:val="nil"/>
              <w:bottom w:val="nil"/>
              <w:right w:val="nil"/>
            </w:tcBorders>
            <w:shd w:val="clear" w:color="000000" w:fill="FFFFFF"/>
            <w:vAlign w:val="center"/>
            <w:hideMark/>
          </w:tcPr>
          <w:p w14:paraId="0D20DAC8"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AC9DB29" w14:textId="77777777" w:rsidTr="00533158">
        <w:trPr>
          <w:gridAfter w:val="1"/>
          <w:wAfter w:w="2646" w:type="dxa"/>
          <w:trHeight w:val="765"/>
        </w:trPr>
        <w:tc>
          <w:tcPr>
            <w:tcW w:w="440" w:type="dxa"/>
            <w:shd w:val="clear" w:color="000000" w:fill="FFFFFF"/>
            <w:vAlign w:val="center"/>
            <w:hideMark/>
          </w:tcPr>
          <w:p w14:paraId="04CC1C0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77" w:type="dxa"/>
            <w:shd w:val="clear" w:color="000000" w:fill="FFFFFF"/>
            <w:vAlign w:val="center"/>
            <w:hideMark/>
          </w:tcPr>
          <w:p w14:paraId="255CA41F"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serweta operacyjna samoprzylepna o wymiarach 225 x 260 cm i wycięciem U 10 x100 cm wzmocniona łatą chłonną o wymiarach 110 cm (+/- 2 cm) x 50 cm (+/- 0,5 cm). Serweta posiada pasek samoprzylepny o szerokości 5 cm zabezpieczony trzyczęściowym papierem </w:t>
            </w:r>
            <w:proofErr w:type="spellStart"/>
            <w:r w:rsidRPr="00E968CB">
              <w:rPr>
                <w:rFonts w:asciiTheme="minorHAnsi" w:hAnsiTheme="minorHAnsi" w:cstheme="minorHAnsi"/>
                <w:sz w:val="20"/>
                <w:szCs w:val="20"/>
              </w:rPr>
              <w:t>silikonowanym</w:t>
            </w:r>
            <w:proofErr w:type="spellEnd"/>
            <w:r w:rsidRPr="00E968CB">
              <w:rPr>
                <w:rFonts w:asciiTheme="minorHAnsi" w:hAnsiTheme="minorHAnsi" w:cstheme="minorHAnsi"/>
                <w:sz w:val="20"/>
                <w:szCs w:val="20"/>
              </w:rPr>
              <w:t xml:space="preserve">. Każda część zakończona </w:t>
            </w:r>
            <w:proofErr w:type="spellStart"/>
            <w:r w:rsidRPr="00E968CB">
              <w:rPr>
                <w:rFonts w:asciiTheme="minorHAnsi" w:hAnsiTheme="minorHAnsi" w:cstheme="minorHAnsi"/>
                <w:sz w:val="20"/>
                <w:szCs w:val="20"/>
              </w:rPr>
              <w:t>fingerliftem</w:t>
            </w:r>
            <w:proofErr w:type="spellEnd"/>
            <w:r w:rsidRPr="00E968CB">
              <w:rPr>
                <w:rFonts w:asciiTheme="minorHAnsi" w:hAnsiTheme="minorHAnsi" w:cstheme="minorHAnsi"/>
                <w:sz w:val="20"/>
                <w:szCs w:val="20"/>
              </w:rPr>
              <w:t xml:space="preserve"> o szerokości 2 cm w celu ułatwienia aplikacji. - 1 szt. </w:t>
            </w:r>
          </w:p>
        </w:tc>
        <w:tc>
          <w:tcPr>
            <w:tcW w:w="1417" w:type="dxa"/>
            <w:tcBorders>
              <w:top w:val="nil"/>
              <w:bottom w:val="nil"/>
              <w:right w:val="nil"/>
            </w:tcBorders>
            <w:shd w:val="clear" w:color="000000" w:fill="FFFFFF"/>
            <w:vAlign w:val="center"/>
            <w:hideMark/>
          </w:tcPr>
          <w:p w14:paraId="6E10EFBB"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CEB00A3" w14:textId="77777777" w:rsidTr="00533158">
        <w:trPr>
          <w:gridAfter w:val="1"/>
          <w:wAfter w:w="2646" w:type="dxa"/>
          <w:trHeight w:val="765"/>
        </w:trPr>
        <w:tc>
          <w:tcPr>
            <w:tcW w:w="440" w:type="dxa"/>
            <w:shd w:val="clear" w:color="000000" w:fill="FFFFFF"/>
            <w:vAlign w:val="center"/>
            <w:hideMark/>
          </w:tcPr>
          <w:p w14:paraId="4CE9820B"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77" w:type="dxa"/>
            <w:shd w:val="clear" w:color="000000" w:fill="FFFFFF"/>
            <w:vAlign w:val="center"/>
            <w:hideMark/>
          </w:tcPr>
          <w:p w14:paraId="352ECB25"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serweta dwuwarstwowa wzmocniona, samoprzylepna 150 x 250 cm, serweta wzmocniona polipropylenową łatą chłonną o wymiarach 20 x 50 cm (+/- 1 cm). Serweta posiada pasek samoprzylepny o szerokości 5 cm zabezpieczony trzyczęściowym papierem </w:t>
            </w:r>
            <w:proofErr w:type="spellStart"/>
            <w:r w:rsidRPr="00E968CB">
              <w:rPr>
                <w:rFonts w:asciiTheme="minorHAnsi" w:hAnsiTheme="minorHAnsi" w:cstheme="minorHAnsi"/>
                <w:sz w:val="20"/>
                <w:szCs w:val="20"/>
              </w:rPr>
              <w:t>silikonowanym</w:t>
            </w:r>
            <w:proofErr w:type="spellEnd"/>
            <w:r w:rsidRPr="00E968CB">
              <w:rPr>
                <w:rFonts w:asciiTheme="minorHAnsi" w:hAnsiTheme="minorHAnsi" w:cstheme="minorHAnsi"/>
                <w:sz w:val="20"/>
                <w:szCs w:val="20"/>
              </w:rPr>
              <w:t xml:space="preserve">, każda część zakończona </w:t>
            </w:r>
            <w:proofErr w:type="spellStart"/>
            <w:r w:rsidRPr="00E968CB">
              <w:rPr>
                <w:rFonts w:asciiTheme="minorHAnsi" w:hAnsiTheme="minorHAnsi" w:cstheme="minorHAnsi"/>
                <w:sz w:val="20"/>
                <w:szCs w:val="20"/>
              </w:rPr>
              <w:t>fingerliftem</w:t>
            </w:r>
            <w:proofErr w:type="spellEnd"/>
            <w:r w:rsidRPr="00E968CB">
              <w:rPr>
                <w:rFonts w:asciiTheme="minorHAnsi" w:hAnsiTheme="minorHAnsi" w:cstheme="minorHAnsi"/>
                <w:sz w:val="20"/>
                <w:szCs w:val="20"/>
              </w:rPr>
              <w:t xml:space="preserve"> o szerokości 2 cm w celu ułatwienia aplikacji. - 1 szt.</w:t>
            </w:r>
          </w:p>
        </w:tc>
        <w:tc>
          <w:tcPr>
            <w:tcW w:w="1417" w:type="dxa"/>
            <w:tcBorders>
              <w:top w:val="nil"/>
              <w:bottom w:val="nil"/>
              <w:right w:val="nil"/>
            </w:tcBorders>
            <w:shd w:val="clear" w:color="000000" w:fill="FFFFFF"/>
            <w:vAlign w:val="center"/>
            <w:hideMark/>
          </w:tcPr>
          <w:p w14:paraId="5F341A8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68EDBB6" w14:textId="77777777" w:rsidTr="00533158">
        <w:trPr>
          <w:gridAfter w:val="1"/>
          <w:wAfter w:w="2646" w:type="dxa"/>
          <w:trHeight w:val="330"/>
        </w:trPr>
        <w:tc>
          <w:tcPr>
            <w:tcW w:w="440" w:type="dxa"/>
            <w:shd w:val="clear" w:color="000000" w:fill="FFFFFF"/>
            <w:vAlign w:val="center"/>
            <w:hideMark/>
          </w:tcPr>
          <w:p w14:paraId="0E846B9F"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77" w:type="dxa"/>
            <w:shd w:val="clear" w:color="000000" w:fill="FFFFFF"/>
            <w:vAlign w:val="center"/>
            <w:hideMark/>
          </w:tcPr>
          <w:p w14:paraId="092176BA" w14:textId="3DC2C60C"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- 1 szt.</w:t>
            </w:r>
          </w:p>
        </w:tc>
        <w:tc>
          <w:tcPr>
            <w:tcW w:w="1417" w:type="dxa"/>
            <w:tcBorders>
              <w:top w:val="nil"/>
              <w:bottom w:val="nil"/>
              <w:right w:val="nil"/>
            </w:tcBorders>
            <w:shd w:val="clear" w:color="000000" w:fill="FFFFFF"/>
            <w:vAlign w:val="center"/>
            <w:hideMark/>
          </w:tcPr>
          <w:p w14:paraId="63D46761"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32ADB62F" w14:textId="77777777" w:rsidTr="00533158">
        <w:trPr>
          <w:gridAfter w:val="1"/>
          <w:wAfter w:w="2646" w:type="dxa"/>
          <w:trHeight w:val="330"/>
        </w:trPr>
        <w:tc>
          <w:tcPr>
            <w:tcW w:w="440" w:type="dxa"/>
            <w:shd w:val="clear" w:color="000000" w:fill="FFFFFF"/>
            <w:vAlign w:val="center"/>
            <w:hideMark/>
          </w:tcPr>
          <w:p w14:paraId="118FCF67"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77" w:type="dxa"/>
            <w:shd w:val="clear" w:color="000000" w:fill="FFFFFF"/>
            <w:vAlign w:val="center"/>
            <w:hideMark/>
          </w:tcPr>
          <w:p w14:paraId="551466AD" w14:textId="74348CDA"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do nakrycia stolika Mayo - 1 szt. </w:t>
            </w:r>
          </w:p>
        </w:tc>
        <w:tc>
          <w:tcPr>
            <w:tcW w:w="1417" w:type="dxa"/>
            <w:tcBorders>
              <w:top w:val="nil"/>
              <w:bottom w:val="nil"/>
              <w:right w:val="nil"/>
            </w:tcBorders>
            <w:shd w:val="clear" w:color="000000" w:fill="FFFFFF"/>
            <w:vAlign w:val="center"/>
            <w:hideMark/>
          </w:tcPr>
          <w:p w14:paraId="0AB3E6E6"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EBA9E35" w14:textId="77777777" w:rsidTr="00533158">
        <w:trPr>
          <w:gridAfter w:val="1"/>
          <w:wAfter w:w="2646" w:type="dxa"/>
          <w:trHeight w:val="330"/>
        </w:trPr>
        <w:tc>
          <w:tcPr>
            <w:tcW w:w="440" w:type="dxa"/>
            <w:shd w:val="clear" w:color="000000" w:fill="FFFFFF"/>
            <w:vAlign w:val="center"/>
            <w:hideMark/>
          </w:tcPr>
          <w:p w14:paraId="4D32FE7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77" w:type="dxa"/>
            <w:shd w:val="clear" w:color="000000" w:fill="FFFFFF"/>
            <w:vAlign w:val="center"/>
            <w:hideMark/>
          </w:tcPr>
          <w:p w14:paraId="385A0450" w14:textId="3E9F06A2"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samoprzylepna włókninowa 9 x 50 cm zielona lub niebieska - 1 szt.</w:t>
            </w:r>
          </w:p>
        </w:tc>
        <w:tc>
          <w:tcPr>
            <w:tcW w:w="1417" w:type="dxa"/>
            <w:tcBorders>
              <w:top w:val="nil"/>
              <w:bottom w:val="nil"/>
              <w:right w:val="nil"/>
            </w:tcBorders>
            <w:shd w:val="clear" w:color="000000" w:fill="FFFFFF"/>
            <w:vAlign w:val="center"/>
            <w:hideMark/>
          </w:tcPr>
          <w:p w14:paraId="7064310C"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2B51658" w14:textId="77777777" w:rsidTr="00533158">
        <w:trPr>
          <w:gridAfter w:val="1"/>
          <w:wAfter w:w="2646" w:type="dxa"/>
          <w:trHeight w:val="330"/>
        </w:trPr>
        <w:tc>
          <w:tcPr>
            <w:tcW w:w="440" w:type="dxa"/>
            <w:shd w:val="clear" w:color="000000" w:fill="FFFFFF"/>
            <w:vAlign w:val="center"/>
            <w:hideMark/>
          </w:tcPr>
          <w:p w14:paraId="6854330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77" w:type="dxa"/>
            <w:shd w:val="clear" w:color="000000" w:fill="FFFFFF"/>
            <w:vAlign w:val="center"/>
            <w:hideMark/>
          </w:tcPr>
          <w:p w14:paraId="0136F408" w14:textId="75CE44B9"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celulozowe, chłonne 20 x 30 cm - 2 szt. </w:t>
            </w:r>
          </w:p>
        </w:tc>
        <w:tc>
          <w:tcPr>
            <w:tcW w:w="1417" w:type="dxa"/>
            <w:tcBorders>
              <w:top w:val="nil"/>
              <w:bottom w:val="nil"/>
              <w:right w:val="nil"/>
            </w:tcBorders>
            <w:shd w:val="clear" w:color="000000" w:fill="FFFFFF"/>
            <w:vAlign w:val="center"/>
            <w:hideMark/>
          </w:tcPr>
          <w:p w14:paraId="343C91E0"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1D6D391" w14:textId="77777777" w:rsidTr="00533158">
        <w:trPr>
          <w:gridAfter w:val="1"/>
          <w:wAfter w:w="2646" w:type="dxa"/>
          <w:trHeight w:val="330"/>
        </w:trPr>
        <w:tc>
          <w:tcPr>
            <w:tcW w:w="440" w:type="dxa"/>
            <w:shd w:val="clear" w:color="000000" w:fill="FFFFFF"/>
            <w:vAlign w:val="center"/>
            <w:hideMark/>
          </w:tcPr>
          <w:p w14:paraId="4826F663"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77" w:type="dxa"/>
            <w:shd w:val="clear" w:color="000000" w:fill="FFFFFF"/>
            <w:vAlign w:val="center"/>
            <w:hideMark/>
          </w:tcPr>
          <w:p w14:paraId="19C70FF1"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kieszeń przylepna 2 sekcje 40 x 38 cm – 1 szt.</w:t>
            </w:r>
          </w:p>
        </w:tc>
        <w:tc>
          <w:tcPr>
            <w:tcW w:w="1417" w:type="dxa"/>
            <w:tcBorders>
              <w:top w:val="nil"/>
              <w:bottom w:val="nil"/>
              <w:right w:val="nil"/>
            </w:tcBorders>
            <w:shd w:val="clear" w:color="000000" w:fill="FFFFFF"/>
            <w:vAlign w:val="center"/>
            <w:hideMark/>
          </w:tcPr>
          <w:p w14:paraId="04BB55C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4F1D0450" w14:textId="77777777" w:rsidTr="00533158">
        <w:trPr>
          <w:gridAfter w:val="1"/>
          <w:wAfter w:w="2646" w:type="dxa"/>
          <w:trHeight w:val="330"/>
        </w:trPr>
        <w:tc>
          <w:tcPr>
            <w:tcW w:w="440" w:type="dxa"/>
            <w:shd w:val="clear" w:color="000000" w:fill="FFFFFF"/>
            <w:vAlign w:val="center"/>
            <w:hideMark/>
          </w:tcPr>
          <w:p w14:paraId="497F2975"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77" w:type="dxa"/>
            <w:shd w:val="clear" w:color="000000" w:fill="FFFFFF"/>
            <w:vAlign w:val="center"/>
            <w:hideMark/>
          </w:tcPr>
          <w:p w14:paraId="2E6647CB" w14:textId="77777777"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przylepna typu rzep 2,5 x 20/24 cm – 1 szt.</w:t>
            </w:r>
          </w:p>
        </w:tc>
        <w:tc>
          <w:tcPr>
            <w:tcW w:w="1417" w:type="dxa"/>
            <w:tcBorders>
              <w:top w:val="nil"/>
              <w:bottom w:val="nil"/>
              <w:right w:val="nil"/>
            </w:tcBorders>
            <w:shd w:val="clear" w:color="000000" w:fill="FFFFFF"/>
            <w:vAlign w:val="center"/>
            <w:hideMark/>
          </w:tcPr>
          <w:p w14:paraId="24DD0BDE"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60FC00C4" w14:textId="77777777" w:rsidTr="00533158">
        <w:trPr>
          <w:gridAfter w:val="1"/>
          <w:wAfter w:w="2646" w:type="dxa"/>
          <w:trHeight w:val="330"/>
        </w:trPr>
        <w:tc>
          <w:tcPr>
            <w:tcW w:w="440" w:type="dxa"/>
            <w:shd w:val="clear" w:color="000000" w:fill="FFFFFF"/>
            <w:vAlign w:val="center"/>
            <w:hideMark/>
          </w:tcPr>
          <w:p w14:paraId="273B418A"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77" w:type="dxa"/>
            <w:shd w:val="clear" w:color="000000" w:fill="FFFFFF"/>
            <w:vAlign w:val="center"/>
            <w:hideMark/>
          </w:tcPr>
          <w:p w14:paraId="274E01C2" w14:textId="052F5F2D"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kleszczyki plastikowe proste do mycia pola operacyjnego 24 cm - 1 szt.</w:t>
            </w:r>
          </w:p>
        </w:tc>
        <w:tc>
          <w:tcPr>
            <w:tcW w:w="1417" w:type="dxa"/>
            <w:tcBorders>
              <w:top w:val="nil"/>
              <w:bottom w:val="nil"/>
              <w:right w:val="nil"/>
            </w:tcBorders>
            <w:shd w:val="clear" w:color="000000" w:fill="FFFFFF"/>
            <w:vAlign w:val="center"/>
            <w:hideMark/>
          </w:tcPr>
          <w:p w14:paraId="76A632E9"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2D0F7C3F" w14:textId="77777777" w:rsidTr="00533158">
        <w:trPr>
          <w:gridAfter w:val="1"/>
          <w:wAfter w:w="2646" w:type="dxa"/>
          <w:trHeight w:val="330"/>
        </w:trPr>
        <w:tc>
          <w:tcPr>
            <w:tcW w:w="440" w:type="dxa"/>
            <w:shd w:val="clear" w:color="000000" w:fill="FFFFFF"/>
            <w:vAlign w:val="center"/>
            <w:hideMark/>
          </w:tcPr>
          <w:p w14:paraId="3EB63D3D"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777" w:type="dxa"/>
            <w:shd w:val="clear" w:color="000000" w:fill="FFFFFF"/>
            <w:vAlign w:val="center"/>
            <w:hideMark/>
          </w:tcPr>
          <w:p w14:paraId="7058256C" w14:textId="0562FF78" w:rsidR="000429EC" w:rsidRPr="00E968CB" w:rsidRDefault="000429EC">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500 ml z podziałką, niebieski - 1 szt. Nie dopuszcza się zaoferowania pojemnika w kolorze czarnym i czerwonym.</w:t>
            </w:r>
          </w:p>
        </w:tc>
        <w:tc>
          <w:tcPr>
            <w:tcW w:w="1417" w:type="dxa"/>
            <w:tcBorders>
              <w:top w:val="nil"/>
              <w:right w:val="nil"/>
            </w:tcBorders>
            <w:shd w:val="clear" w:color="000000" w:fill="FFFFFF"/>
            <w:vAlign w:val="center"/>
            <w:hideMark/>
          </w:tcPr>
          <w:p w14:paraId="00A09F64" w14:textId="77777777" w:rsidR="000429EC" w:rsidRPr="00E968CB" w:rsidRDefault="000429EC">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0429EC" w:rsidRPr="00E968CB" w14:paraId="1445D987" w14:textId="77777777" w:rsidTr="00DF755B">
        <w:trPr>
          <w:gridAfter w:val="1"/>
          <w:wAfter w:w="2646" w:type="dxa"/>
          <w:trHeight w:val="330"/>
        </w:trPr>
        <w:tc>
          <w:tcPr>
            <w:tcW w:w="440" w:type="dxa"/>
            <w:shd w:val="clear" w:color="auto" w:fill="C6D9F1" w:themeFill="text2" w:themeFillTint="33"/>
            <w:vAlign w:val="center"/>
            <w:hideMark/>
          </w:tcPr>
          <w:p w14:paraId="461E4A37"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III</w:t>
            </w:r>
          </w:p>
        </w:tc>
        <w:tc>
          <w:tcPr>
            <w:tcW w:w="7777" w:type="dxa"/>
            <w:shd w:val="clear" w:color="auto" w:fill="C6D9F1" w:themeFill="text2" w:themeFillTint="33"/>
            <w:vAlign w:val="center"/>
            <w:hideMark/>
          </w:tcPr>
          <w:p w14:paraId="1311F058"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Komplet podstawowy</w:t>
            </w:r>
          </w:p>
        </w:tc>
        <w:tc>
          <w:tcPr>
            <w:tcW w:w="1417" w:type="dxa"/>
            <w:shd w:val="clear" w:color="auto" w:fill="C6D9F1" w:themeFill="text2" w:themeFillTint="33"/>
            <w:vAlign w:val="center"/>
            <w:hideMark/>
          </w:tcPr>
          <w:p w14:paraId="323E1F5C"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220</w:t>
            </w:r>
          </w:p>
        </w:tc>
      </w:tr>
      <w:tr w:rsidR="000429EC" w:rsidRPr="00E968CB" w14:paraId="13FAD071" w14:textId="77777777" w:rsidTr="004B69E6">
        <w:trPr>
          <w:trHeight w:val="330"/>
        </w:trPr>
        <w:tc>
          <w:tcPr>
            <w:tcW w:w="8217" w:type="dxa"/>
            <w:gridSpan w:val="2"/>
            <w:tcBorders>
              <w:right w:val="nil"/>
            </w:tcBorders>
            <w:shd w:val="clear" w:color="auto" w:fill="F2F2F2" w:themeFill="background1" w:themeFillShade="F2"/>
            <w:vAlign w:val="center"/>
            <w:hideMark/>
          </w:tcPr>
          <w:p w14:paraId="56B6BFFF" w14:textId="77777777" w:rsidR="000429EC" w:rsidRPr="00E968CB" w:rsidRDefault="000429EC">
            <w:pPr>
              <w:rPr>
                <w:rFonts w:asciiTheme="minorHAnsi" w:hAnsiTheme="minorHAnsi" w:cstheme="minorHAnsi"/>
                <w:b/>
                <w:bCs/>
                <w:sz w:val="20"/>
                <w:szCs w:val="20"/>
              </w:rPr>
            </w:pPr>
            <w:r w:rsidRPr="00E968CB">
              <w:rPr>
                <w:rFonts w:asciiTheme="minorHAnsi" w:hAnsiTheme="minorHAnsi" w:cstheme="minorHAnsi"/>
                <w:b/>
                <w:bCs/>
                <w:sz w:val="20"/>
                <w:szCs w:val="20"/>
              </w:rPr>
              <w:t>serwety</w:t>
            </w:r>
          </w:p>
        </w:tc>
        <w:tc>
          <w:tcPr>
            <w:tcW w:w="4063" w:type="dxa"/>
            <w:gridSpan w:val="2"/>
            <w:tcBorders>
              <w:top w:val="nil"/>
              <w:left w:val="nil"/>
              <w:bottom w:val="nil"/>
              <w:right w:val="nil"/>
            </w:tcBorders>
            <w:shd w:val="clear" w:color="000000" w:fill="FFFFFF"/>
            <w:vAlign w:val="center"/>
            <w:hideMark/>
          </w:tcPr>
          <w:p w14:paraId="3BF07D11" w14:textId="77777777" w:rsidR="000429EC" w:rsidRPr="00E968CB" w:rsidRDefault="000429EC">
            <w:pPr>
              <w:jc w:val="center"/>
              <w:rPr>
                <w:rFonts w:asciiTheme="minorHAnsi" w:hAnsiTheme="minorHAnsi" w:cstheme="minorHAnsi"/>
                <w:b/>
                <w:bCs/>
                <w:sz w:val="20"/>
                <w:szCs w:val="20"/>
              </w:rPr>
            </w:pPr>
            <w:r w:rsidRPr="00E968CB">
              <w:rPr>
                <w:rFonts w:asciiTheme="minorHAnsi" w:hAnsiTheme="minorHAnsi" w:cstheme="minorHAnsi"/>
                <w:b/>
                <w:bCs/>
                <w:sz w:val="20"/>
                <w:szCs w:val="20"/>
              </w:rPr>
              <w:t> </w:t>
            </w:r>
          </w:p>
        </w:tc>
      </w:tr>
      <w:tr w:rsidR="000429EC" w:rsidRPr="00E968CB" w14:paraId="19D1E8FA" w14:textId="77777777" w:rsidTr="00B163F1">
        <w:trPr>
          <w:gridAfter w:val="1"/>
          <w:wAfter w:w="2646" w:type="dxa"/>
          <w:trHeight w:val="330"/>
        </w:trPr>
        <w:tc>
          <w:tcPr>
            <w:tcW w:w="440" w:type="dxa"/>
            <w:shd w:val="clear" w:color="000000" w:fill="FFFFFF"/>
            <w:vAlign w:val="center"/>
            <w:hideMark/>
          </w:tcPr>
          <w:p w14:paraId="181B3BAC"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77" w:type="dxa"/>
            <w:shd w:val="clear" w:color="000000" w:fill="FFFFFF"/>
            <w:vAlign w:val="center"/>
            <w:hideMark/>
          </w:tcPr>
          <w:p w14:paraId="67CCE6EF"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wykonane z dwuwarstwowej </w:t>
            </w:r>
            <w:proofErr w:type="spellStart"/>
            <w:r w:rsidRPr="00E968CB">
              <w:rPr>
                <w:rFonts w:asciiTheme="minorHAnsi" w:hAnsiTheme="minorHAnsi" w:cstheme="minorHAnsi"/>
                <w:sz w:val="20"/>
                <w:szCs w:val="20"/>
              </w:rPr>
              <w:t>pełnobarierowej</w:t>
            </w:r>
            <w:proofErr w:type="spellEnd"/>
            <w:r w:rsidRPr="00E968CB">
              <w:rPr>
                <w:rFonts w:asciiTheme="minorHAnsi" w:hAnsiTheme="minorHAnsi" w:cstheme="minorHAnsi"/>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3AC45A88"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0BB6419" w14:textId="77777777" w:rsidTr="00B163F1">
        <w:trPr>
          <w:gridAfter w:val="1"/>
          <w:wAfter w:w="2646" w:type="dxa"/>
          <w:trHeight w:val="330"/>
        </w:trPr>
        <w:tc>
          <w:tcPr>
            <w:tcW w:w="440" w:type="dxa"/>
            <w:shd w:val="clear" w:color="000000" w:fill="FFFFFF"/>
            <w:vAlign w:val="center"/>
            <w:hideMark/>
          </w:tcPr>
          <w:p w14:paraId="24E382EF"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77" w:type="dxa"/>
            <w:shd w:val="clear" w:color="000000" w:fill="FFFFFF"/>
            <w:vAlign w:val="center"/>
            <w:hideMark/>
          </w:tcPr>
          <w:p w14:paraId="4722C292"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57 g/m2 (+/- 0,5 g/m2)</w:t>
            </w:r>
          </w:p>
        </w:tc>
        <w:tc>
          <w:tcPr>
            <w:tcW w:w="1417" w:type="dxa"/>
            <w:tcBorders>
              <w:top w:val="nil"/>
              <w:bottom w:val="nil"/>
              <w:right w:val="nil"/>
            </w:tcBorders>
            <w:shd w:val="clear" w:color="000000" w:fill="FFFFFF"/>
            <w:vAlign w:val="center"/>
            <w:hideMark/>
          </w:tcPr>
          <w:p w14:paraId="1B8F3A47"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7A75F691" w14:textId="77777777" w:rsidTr="00B163F1">
        <w:trPr>
          <w:gridAfter w:val="1"/>
          <w:wAfter w:w="2646" w:type="dxa"/>
          <w:trHeight w:val="330"/>
        </w:trPr>
        <w:tc>
          <w:tcPr>
            <w:tcW w:w="440" w:type="dxa"/>
            <w:shd w:val="clear" w:color="000000" w:fill="FFFFFF"/>
            <w:vAlign w:val="center"/>
            <w:hideMark/>
          </w:tcPr>
          <w:p w14:paraId="0FFBF6AA"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77" w:type="dxa"/>
            <w:shd w:val="clear" w:color="000000" w:fill="FFFFFF"/>
            <w:vAlign w:val="center"/>
            <w:hideMark/>
          </w:tcPr>
          <w:p w14:paraId="50329A98"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min. 200 ml/m2 </w:t>
            </w:r>
          </w:p>
        </w:tc>
        <w:tc>
          <w:tcPr>
            <w:tcW w:w="1417" w:type="dxa"/>
            <w:tcBorders>
              <w:top w:val="nil"/>
              <w:bottom w:val="nil"/>
              <w:right w:val="nil"/>
            </w:tcBorders>
            <w:shd w:val="clear" w:color="000000" w:fill="FFFFFF"/>
            <w:vAlign w:val="center"/>
            <w:hideMark/>
          </w:tcPr>
          <w:p w14:paraId="406193F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35F3AAA9" w14:textId="77777777" w:rsidTr="00B163F1">
        <w:trPr>
          <w:gridAfter w:val="1"/>
          <w:wAfter w:w="2646" w:type="dxa"/>
          <w:trHeight w:val="330"/>
        </w:trPr>
        <w:tc>
          <w:tcPr>
            <w:tcW w:w="440" w:type="dxa"/>
            <w:shd w:val="clear" w:color="000000" w:fill="FFFFFF"/>
            <w:vAlign w:val="center"/>
            <w:hideMark/>
          </w:tcPr>
          <w:p w14:paraId="1A810D57"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77" w:type="dxa"/>
            <w:shd w:val="clear" w:color="000000" w:fill="FFFFFF"/>
            <w:vAlign w:val="center"/>
            <w:hideMark/>
          </w:tcPr>
          <w:p w14:paraId="63E99566"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odporność na przenikanie cieczy min. 128 cm H2O</w:t>
            </w:r>
          </w:p>
        </w:tc>
        <w:tc>
          <w:tcPr>
            <w:tcW w:w="1417" w:type="dxa"/>
            <w:tcBorders>
              <w:top w:val="nil"/>
              <w:bottom w:val="nil"/>
              <w:right w:val="nil"/>
            </w:tcBorders>
            <w:shd w:val="clear" w:color="000000" w:fill="FFFFFF"/>
            <w:vAlign w:val="center"/>
            <w:hideMark/>
          </w:tcPr>
          <w:p w14:paraId="13155F3F"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A5B60DC" w14:textId="77777777" w:rsidTr="00B163F1">
        <w:trPr>
          <w:gridAfter w:val="1"/>
          <w:wAfter w:w="2646" w:type="dxa"/>
          <w:trHeight w:val="330"/>
        </w:trPr>
        <w:tc>
          <w:tcPr>
            <w:tcW w:w="440" w:type="dxa"/>
            <w:shd w:val="clear" w:color="000000" w:fill="FFFFFF"/>
            <w:vAlign w:val="center"/>
            <w:hideMark/>
          </w:tcPr>
          <w:p w14:paraId="5FE6E6C4"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77" w:type="dxa"/>
            <w:shd w:val="clear" w:color="000000" w:fill="FFFFFF"/>
            <w:vAlign w:val="center"/>
            <w:hideMark/>
          </w:tcPr>
          <w:p w14:paraId="382FD115"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sucho min. 175 </w:t>
            </w:r>
            <w:proofErr w:type="spellStart"/>
            <w:r w:rsidRPr="00E968CB">
              <w:rPr>
                <w:rFonts w:asciiTheme="minorHAnsi" w:hAnsiTheme="minorHAnsi" w:cstheme="minorHAnsi"/>
                <w:sz w:val="20"/>
                <w:szCs w:val="20"/>
              </w:rPr>
              <w:t>kPa</w:t>
            </w:r>
            <w:proofErr w:type="spellEnd"/>
          </w:p>
        </w:tc>
        <w:tc>
          <w:tcPr>
            <w:tcW w:w="1417" w:type="dxa"/>
            <w:tcBorders>
              <w:top w:val="nil"/>
              <w:bottom w:val="nil"/>
              <w:right w:val="nil"/>
            </w:tcBorders>
            <w:shd w:val="clear" w:color="000000" w:fill="FFFFFF"/>
            <w:vAlign w:val="center"/>
            <w:hideMark/>
          </w:tcPr>
          <w:p w14:paraId="1D74F157"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3C9FD05" w14:textId="77777777" w:rsidTr="00B163F1">
        <w:trPr>
          <w:gridAfter w:val="1"/>
          <w:wAfter w:w="2646" w:type="dxa"/>
          <w:trHeight w:val="330"/>
        </w:trPr>
        <w:tc>
          <w:tcPr>
            <w:tcW w:w="440" w:type="dxa"/>
            <w:shd w:val="clear" w:color="000000" w:fill="FFFFFF"/>
            <w:vAlign w:val="center"/>
            <w:hideMark/>
          </w:tcPr>
          <w:p w14:paraId="0E9FB1FD"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77" w:type="dxa"/>
            <w:shd w:val="clear" w:color="000000" w:fill="FFFFFF"/>
            <w:vAlign w:val="center"/>
            <w:hideMark/>
          </w:tcPr>
          <w:p w14:paraId="1F7BF720"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mokro min. 185 </w:t>
            </w:r>
            <w:proofErr w:type="spellStart"/>
            <w:r w:rsidRPr="00E968CB">
              <w:rPr>
                <w:rFonts w:asciiTheme="minorHAnsi" w:hAnsiTheme="minorHAnsi" w:cstheme="minorHAnsi"/>
                <w:sz w:val="20"/>
                <w:szCs w:val="20"/>
              </w:rPr>
              <w:t>kPa</w:t>
            </w:r>
            <w:proofErr w:type="spellEnd"/>
          </w:p>
        </w:tc>
        <w:tc>
          <w:tcPr>
            <w:tcW w:w="1417" w:type="dxa"/>
            <w:tcBorders>
              <w:top w:val="nil"/>
              <w:bottom w:val="nil"/>
              <w:right w:val="nil"/>
            </w:tcBorders>
            <w:shd w:val="clear" w:color="000000" w:fill="FFFFFF"/>
            <w:vAlign w:val="center"/>
            <w:hideMark/>
          </w:tcPr>
          <w:p w14:paraId="71C453A6"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55E0465F" w14:textId="77777777" w:rsidTr="00B163F1">
        <w:trPr>
          <w:gridAfter w:val="1"/>
          <w:wAfter w:w="2646" w:type="dxa"/>
          <w:trHeight w:val="330"/>
        </w:trPr>
        <w:tc>
          <w:tcPr>
            <w:tcW w:w="440" w:type="dxa"/>
            <w:shd w:val="clear" w:color="000000" w:fill="FFFFFF"/>
            <w:vAlign w:val="center"/>
            <w:hideMark/>
          </w:tcPr>
          <w:p w14:paraId="46FC6A14"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777" w:type="dxa"/>
            <w:shd w:val="clear" w:color="000000" w:fill="FFFFFF"/>
            <w:vAlign w:val="center"/>
            <w:hideMark/>
          </w:tcPr>
          <w:p w14:paraId="5C7E631F" w14:textId="77777777" w:rsidR="000429EC" w:rsidRPr="00E968CB" w:rsidRDefault="000429EC">
            <w:pPr>
              <w:jc w:val="both"/>
              <w:rPr>
                <w:rFonts w:asciiTheme="minorHAnsi" w:hAnsiTheme="minorHAnsi" w:cstheme="minorHAnsi"/>
                <w:sz w:val="20"/>
                <w:szCs w:val="20"/>
              </w:rPr>
            </w:pPr>
            <w:r w:rsidRPr="00E968CB">
              <w:rPr>
                <w:rFonts w:asciiTheme="minorHAnsi" w:hAnsiTheme="minorHAnsi" w:cstheme="minorHAnsi"/>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77AD7EA4"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535617FD" w14:textId="77777777" w:rsidTr="004B69E6">
        <w:trPr>
          <w:trHeight w:val="330"/>
        </w:trPr>
        <w:tc>
          <w:tcPr>
            <w:tcW w:w="8217" w:type="dxa"/>
            <w:gridSpan w:val="2"/>
            <w:tcBorders>
              <w:right w:val="nil"/>
            </w:tcBorders>
            <w:shd w:val="clear" w:color="auto" w:fill="F2F2F2" w:themeFill="background1" w:themeFillShade="F2"/>
            <w:vAlign w:val="center"/>
            <w:hideMark/>
          </w:tcPr>
          <w:p w14:paraId="17F8A0D4" w14:textId="77777777" w:rsidR="000429EC" w:rsidRPr="00E968CB" w:rsidRDefault="000429EC">
            <w:pPr>
              <w:rPr>
                <w:rFonts w:asciiTheme="minorHAnsi" w:hAnsiTheme="minorHAnsi" w:cstheme="minorHAnsi"/>
                <w:b/>
                <w:bCs/>
                <w:sz w:val="20"/>
                <w:szCs w:val="20"/>
              </w:rPr>
            </w:pPr>
            <w:r w:rsidRPr="00E968CB">
              <w:rPr>
                <w:rFonts w:asciiTheme="minorHAnsi" w:hAnsiTheme="minorHAnsi" w:cstheme="minorHAnsi"/>
                <w:b/>
                <w:bCs/>
                <w:sz w:val="20"/>
                <w:szCs w:val="20"/>
              </w:rPr>
              <w:t>serweta na stolik instrumentariuszki</w:t>
            </w:r>
            <w:r w:rsidRPr="00E968CB">
              <w:rPr>
                <w:rFonts w:asciiTheme="minorHAnsi" w:hAnsiTheme="minorHAnsi" w:cstheme="minorHAnsi"/>
                <w:sz w:val="20"/>
                <w:szCs w:val="20"/>
              </w:rPr>
              <w:t xml:space="preserve">  </w:t>
            </w:r>
          </w:p>
        </w:tc>
        <w:tc>
          <w:tcPr>
            <w:tcW w:w="4063" w:type="dxa"/>
            <w:gridSpan w:val="2"/>
            <w:tcBorders>
              <w:top w:val="nil"/>
              <w:left w:val="nil"/>
              <w:bottom w:val="nil"/>
              <w:right w:val="nil"/>
            </w:tcBorders>
            <w:shd w:val="clear" w:color="000000" w:fill="FFFFFF"/>
            <w:vAlign w:val="center"/>
            <w:hideMark/>
          </w:tcPr>
          <w:p w14:paraId="383E913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C304FBB" w14:textId="77777777" w:rsidTr="00B163F1">
        <w:trPr>
          <w:gridAfter w:val="1"/>
          <w:wAfter w:w="2646" w:type="dxa"/>
          <w:trHeight w:val="330"/>
        </w:trPr>
        <w:tc>
          <w:tcPr>
            <w:tcW w:w="440" w:type="dxa"/>
            <w:shd w:val="clear" w:color="000000" w:fill="FFFFFF"/>
            <w:vAlign w:val="center"/>
            <w:hideMark/>
          </w:tcPr>
          <w:p w14:paraId="28E32E6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77" w:type="dxa"/>
            <w:shd w:val="clear" w:color="000000" w:fill="FFFFFF"/>
            <w:vAlign w:val="center"/>
            <w:hideMark/>
          </w:tcPr>
          <w:p w14:paraId="2E784265"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5697E4C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32DB2016" w14:textId="77777777" w:rsidTr="00B163F1">
        <w:trPr>
          <w:gridAfter w:val="1"/>
          <w:wAfter w:w="2646" w:type="dxa"/>
          <w:trHeight w:val="330"/>
        </w:trPr>
        <w:tc>
          <w:tcPr>
            <w:tcW w:w="440" w:type="dxa"/>
            <w:shd w:val="clear" w:color="000000" w:fill="FFFFFF"/>
            <w:vAlign w:val="center"/>
            <w:hideMark/>
          </w:tcPr>
          <w:p w14:paraId="046F7D9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77" w:type="dxa"/>
            <w:shd w:val="clear" w:color="000000" w:fill="FFFFFF"/>
            <w:vAlign w:val="center"/>
            <w:hideMark/>
          </w:tcPr>
          <w:p w14:paraId="44310C33" w14:textId="35E15173"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wzmocnienie strefą z chłonnej, polipropylenowej włókniny o gramaturze ≥ 80 g/m</w:t>
            </w:r>
            <w:r w:rsidRPr="00E968CB">
              <w:rPr>
                <w:rFonts w:asciiTheme="minorHAnsi" w:hAnsiTheme="minorHAnsi" w:cstheme="minorHAnsi"/>
                <w:sz w:val="20"/>
                <w:szCs w:val="20"/>
                <w:vertAlign w:val="superscript"/>
              </w:rPr>
              <w:t>2</w:t>
            </w:r>
          </w:p>
        </w:tc>
        <w:tc>
          <w:tcPr>
            <w:tcW w:w="1417" w:type="dxa"/>
            <w:tcBorders>
              <w:top w:val="nil"/>
              <w:bottom w:val="nil"/>
              <w:right w:val="nil"/>
            </w:tcBorders>
            <w:shd w:val="clear" w:color="000000" w:fill="FFFFFF"/>
            <w:vAlign w:val="center"/>
            <w:hideMark/>
          </w:tcPr>
          <w:p w14:paraId="28ADE947"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440E2869" w14:textId="77777777" w:rsidTr="00B163F1">
        <w:trPr>
          <w:gridAfter w:val="1"/>
          <w:wAfter w:w="2646" w:type="dxa"/>
          <w:trHeight w:val="330"/>
        </w:trPr>
        <w:tc>
          <w:tcPr>
            <w:tcW w:w="440" w:type="dxa"/>
            <w:shd w:val="clear" w:color="000000" w:fill="FFFFFF"/>
            <w:vAlign w:val="center"/>
            <w:hideMark/>
          </w:tcPr>
          <w:p w14:paraId="1B6AB6EC"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77" w:type="dxa"/>
            <w:shd w:val="clear" w:color="000000" w:fill="FFFFFF"/>
            <w:vAlign w:val="center"/>
            <w:hideMark/>
          </w:tcPr>
          <w:p w14:paraId="67F847C9"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3AE6D1DF"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3B129721" w14:textId="77777777" w:rsidTr="00B163F1">
        <w:trPr>
          <w:gridAfter w:val="1"/>
          <w:wAfter w:w="2646" w:type="dxa"/>
          <w:trHeight w:val="330"/>
        </w:trPr>
        <w:tc>
          <w:tcPr>
            <w:tcW w:w="440" w:type="dxa"/>
            <w:shd w:val="clear" w:color="000000" w:fill="FFFFFF"/>
            <w:vAlign w:val="center"/>
            <w:hideMark/>
          </w:tcPr>
          <w:p w14:paraId="6E311A2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77" w:type="dxa"/>
            <w:shd w:val="clear" w:color="000000" w:fill="FFFFFF"/>
            <w:vAlign w:val="center"/>
            <w:hideMark/>
          </w:tcPr>
          <w:p w14:paraId="6CC584D0"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wymiary serwety: 150 x 190 cm  </w:t>
            </w:r>
          </w:p>
        </w:tc>
        <w:tc>
          <w:tcPr>
            <w:tcW w:w="1417" w:type="dxa"/>
            <w:tcBorders>
              <w:top w:val="nil"/>
              <w:bottom w:val="nil"/>
              <w:right w:val="nil"/>
            </w:tcBorders>
            <w:shd w:val="clear" w:color="000000" w:fill="FFFFFF"/>
            <w:vAlign w:val="center"/>
            <w:hideMark/>
          </w:tcPr>
          <w:p w14:paraId="70850B6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DF8FF71" w14:textId="77777777" w:rsidTr="004B69E6">
        <w:trPr>
          <w:trHeight w:val="330"/>
        </w:trPr>
        <w:tc>
          <w:tcPr>
            <w:tcW w:w="8217" w:type="dxa"/>
            <w:gridSpan w:val="2"/>
            <w:tcBorders>
              <w:right w:val="nil"/>
            </w:tcBorders>
            <w:shd w:val="clear" w:color="auto" w:fill="F2F2F2" w:themeFill="background1" w:themeFillShade="F2"/>
            <w:vAlign w:val="center"/>
            <w:hideMark/>
          </w:tcPr>
          <w:p w14:paraId="533C8F73" w14:textId="77777777" w:rsidR="000429EC" w:rsidRPr="00E968CB" w:rsidRDefault="000429EC">
            <w:pPr>
              <w:rPr>
                <w:rFonts w:asciiTheme="minorHAnsi" w:hAnsiTheme="minorHAnsi" w:cstheme="minorHAnsi"/>
                <w:b/>
                <w:bCs/>
                <w:sz w:val="20"/>
                <w:szCs w:val="20"/>
              </w:rPr>
            </w:pPr>
            <w:r w:rsidRPr="00E968CB">
              <w:rPr>
                <w:rFonts w:asciiTheme="minorHAnsi" w:hAnsiTheme="minorHAnsi" w:cstheme="minorHAnsi"/>
                <w:b/>
                <w:bCs/>
                <w:sz w:val="20"/>
                <w:szCs w:val="20"/>
              </w:rPr>
              <w:t xml:space="preserve">serweta do nakrycia stolika Mayo  </w:t>
            </w:r>
          </w:p>
        </w:tc>
        <w:tc>
          <w:tcPr>
            <w:tcW w:w="4063" w:type="dxa"/>
            <w:gridSpan w:val="2"/>
            <w:tcBorders>
              <w:top w:val="nil"/>
              <w:left w:val="nil"/>
              <w:bottom w:val="nil"/>
              <w:right w:val="nil"/>
            </w:tcBorders>
            <w:shd w:val="clear" w:color="000000" w:fill="FFFFFF"/>
            <w:vAlign w:val="center"/>
            <w:hideMark/>
          </w:tcPr>
          <w:p w14:paraId="55580D0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F2562C2" w14:textId="77777777" w:rsidTr="00B163F1">
        <w:trPr>
          <w:gridAfter w:val="1"/>
          <w:wAfter w:w="2646" w:type="dxa"/>
          <w:trHeight w:val="330"/>
        </w:trPr>
        <w:tc>
          <w:tcPr>
            <w:tcW w:w="440" w:type="dxa"/>
            <w:shd w:val="clear" w:color="000000" w:fill="FFFFFF"/>
            <w:vAlign w:val="center"/>
            <w:hideMark/>
          </w:tcPr>
          <w:p w14:paraId="446C5E7A"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77" w:type="dxa"/>
            <w:shd w:val="clear" w:color="000000" w:fill="FFFFFF"/>
            <w:vAlign w:val="center"/>
            <w:hideMark/>
          </w:tcPr>
          <w:p w14:paraId="0C7152A7" w14:textId="498258FD"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forma rękawa, serweta składana w sposób umożliwiający aseptyczną aplikację</w:t>
            </w:r>
          </w:p>
        </w:tc>
        <w:tc>
          <w:tcPr>
            <w:tcW w:w="1417" w:type="dxa"/>
            <w:tcBorders>
              <w:top w:val="nil"/>
              <w:bottom w:val="nil"/>
              <w:right w:val="nil"/>
            </w:tcBorders>
            <w:shd w:val="clear" w:color="000000" w:fill="FFFFFF"/>
            <w:vAlign w:val="center"/>
            <w:hideMark/>
          </w:tcPr>
          <w:p w14:paraId="727C8C7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976CA26" w14:textId="77777777" w:rsidTr="00B163F1">
        <w:trPr>
          <w:gridAfter w:val="1"/>
          <w:wAfter w:w="2646" w:type="dxa"/>
          <w:trHeight w:val="330"/>
        </w:trPr>
        <w:tc>
          <w:tcPr>
            <w:tcW w:w="440" w:type="dxa"/>
            <w:shd w:val="clear" w:color="000000" w:fill="FFFFFF"/>
            <w:vAlign w:val="center"/>
            <w:hideMark/>
          </w:tcPr>
          <w:p w14:paraId="484A88DD"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77" w:type="dxa"/>
            <w:shd w:val="clear" w:color="000000" w:fill="FFFFFF"/>
            <w:vAlign w:val="center"/>
            <w:hideMark/>
          </w:tcPr>
          <w:p w14:paraId="6E715EB3" w14:textId="24B832D2"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0E4ADFC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7B5FFCE" w14:textId="77777777" w:rsidTr="00B163F1">
        <w:trPr>
          <w:gridAfter w:val="1"/>
          <w:wAfter w:w="2646" w:type="dxa"/>
          <w:trHeight w:val="330"/>
        </w:trPr>
        <w:tc>
          <w:tcPr>
            <w:tcW w:w="440" w:type="dxa"/>
            <w:shd w:val="clear" w:color="000000" w:fill="FFFFFF"/>
            <w:vAlign w:val="center"/>
            <w:hideMark/>
          </w:tcPr>
          <w:p w14:paraId="0D36083F"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77" w:type="dxa"/>
            <w:shd w:val="clear" w:color="000000" w:fill="FFFFFF"/>
            <w:vAlign w:val="center"/>
            <w:hideMark/>
          </w:tcPr>
          <w:p w14:paraId="6CE716B3"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 100%</w:t>
            </w:r>
          </w:p>
        </w:tc>
        <w:tc>
          <w:tcPr>
            <w:tcW w:w="1417" w:type="dxa"/>
            <w:tcBorders>
              <w:top w:val="nil"/>
              <w:bottom w:val="nil"/>
              <w:right w:val="nil"/>
            </w:tcBorders>
            <w:shd w:val="clear" w:color="000000" w:fill="FFFFFF"/>
            <w:vAlign w:val="center"/>
            <w:hideMark/>
          </w:tcPr>
          <w:p w14:paraId="785ECB9B"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D3BB2D8" w14:textId="77777777" w:rsidTr="00B163F1">
        <w:trPr>
          <w:gridAfter w:val="1"/>
          <w:wAfter w:w="2646" w:type="dxa"/>
          <w:trHeight w:val="330"/>
        </w:trPr>
        <w:tc>
          <w:tcPr>
            <w:tcW w:w="440" w:type="dxa"/>
            <w:shd w:val="clear" w:color="000000" w:fill="FFFFFF"/>
            <w:vAlign w:val="center"/>
            <w:hideMark/>
          </w:tcPr>
          <w:p w14:paraId="4C235D7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lastRenderedPageBreak/>
              <w:t>4</w:t>
            </w:r>
          </w:p>
        </w:tc>
        <w:tc>
          <w:tcPr>
            <w:tcW w:w="7777" w:type="dxa"/>
            <w:shd w:val="clear" w:color="000000" w:fill="FFFFFF"/>
            <w:vAlign w:val="center"/>
            <w:hideMark/>
          </w:tcPr>
          <w:p w14:paraId="03C5CA6B"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55F32E1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55FB5A5" w14:textId="77777777" w:rsidTr="00B163F1">
        <w:trPr>
          <w:gridAfter w:val="1"/>
          <w:wAfter w:w="2646" w:type="dxa"/>
          <w:trHeight w:val="330"/>
        </w:trPr>
        <w:tc>
          <w:tcPr>
            <w:tcW w:w="440" w:type="dxa"/>
            <w:shd w:val="clear" w:color="000000" w:fill="FFFFFF"/>
            <w:vAlign w:val="center"/>
            <w:hideMark/>
          </w:tcPr>
          <w:p w14:paraId="2648F2CB"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77" w:type="dxa"/>
            <w:shd w:val="clear" w:color="000000" w:fill="FFFFFF"/>
            <w:vAlign w:val="center"/>
            <w:hideMark/>
          </w:tcPr>
          <w:p w14:paraId="579725FE"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bottom w:val="nil"/>
              <w:right w:val="nil"/>
            </w:tcBorders>
            <w:shd w:val="clear" w:color="000000" w:fill="FFFFFF"/>
            <w:vAlign w:val="center"/>
            <w:hideMark/>
          </w:tcPr>
          <w:p w14:paraId="5C996FB7"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46CE7A46" w14:textId="77777777" w:rsidTr="00B163F1">
        <w:trPr>
          <w:gridAfter w:val="1"/>
          <w:wAfter w:w="2646" w:type="dxa"/>
          <w:trHeight w:val="330"/>
        </w:trPr>
        <w:tc>
          <w:tcPr>
            <w:tcW w:w="440" w:type="dxa"/>
            <w:shd w:val="clear" w:color="000000" w:fill="FFFFFF"/>
            <w:vAlign w:val="center"/>
            <w:hideMark/>
          </w:tcPr>
          <w:p w14:paraId="43C83F93"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77" w:type="dxa"/>
            <w:shd w:val="clear" w:color="000000" w:fill="FFFFFF"/>
            <w:vAlign w:val="center"/>
            <w:hideMark/>
          </w:tcPr>
          <w:p w14:paraId="743BD2ED"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wymiary serwety: 85 x 145 cm </w:t>
            </w:r>
          </w:p>
        </w:tc>
        <w:tc>
          <w:tcPr>
            <w:tcW w:w="1417" w:type="dxa"/>
            <w:tcBorders>
              <w:top w:val="nil"/>
              <w:bottom w:val="nil"/>
              <w:right w:val="nil"/>
            </w:tcBorders>
            <w:shd w:val="clear" w:color="000000" w:fill="FFFFFF"/>
            <w:vAlign w:val="center"/>
            <w:hideMark/>
          </w:tcPr>
          <w:p w14:paraId="3617B6D9"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71D6048B" w14:textId="77777777" w:rsidTr="004B69E6">
        <w:trPr>
          <w:trHeight w:val="330"/>
        </w:trPr>
        <w:tc>
          <w:tcPr>
            <w:tcW w:w="8217" w:type="dxa"/>
            <w:gridSpan w:val="2"/>
            <w:tcBorders>
              <w:right w:val="nil"/>
            </w:tcBorders>
            <w:shd w:val="clear" w:color="auto" w:fill="F2F2F2" w:themeFill="background1" w:themeFillShade="F2"/>
            <w:vAlign w:val="center"/>
            <w:hideMark/>
          </w:tcPr>
          <w:p w14:paraId="7A35A84B" w14:textId="77777777" w:rsidR="000429EC" w:rsidRPr="00E968CB" w:rsidRDefault="000429EC">
            <w:pPr>
              <w:rPr>
                <w:rFonts w:asciiTheme="minorHAnsi" w:hAnsiTheme="minorHAnsi" w:cstheme="minorHAnsi"/>
                <w:b/>
                <w:bCs/>
                <w:sz w:val="20"/>
                <w:szCs w:val="20"/>
              </w:rPr>
            </w:pPr>
            <w:r w:rsidRPr="00E968CB">
              <w:rPr>
                <w:rFonts w:asciiTheme="minorHAnsi" w:hAnsiTheme="minorHAnsi" w:cstheme="minorHAnsi"/>
                <w:b/>
                <w:bCs/>
                <w:sz w:val="20"/>
                <w:szCs w:val="20"/>
              </w:rPr>
              <w:t xml:space="preserve"> skład zestawu</w:t>
            </w:r>
          </w:p>
        </w:tc>
        <w:tc>
          <w:tcPr>
            <w:tcW w:w="4063" w:type="dxa"/>
            <w:gridSpan w:val="2"/>
            <w:tcBorders>
              <w:top w:val="nil"/>
              <w:left w:val="nil"/>
              <w:bottom w:val="nil"/>
              <w:right w:val="nil"/>
            </w:tcBorders>
            <w:shd w:val="clear" w:color="000000" w:fill="FFFFFF"/>
            <w:vAlign w:val="center"/>
            <w:hideMark/>
          </w:tcPr>
          <w:p w14:paraId="77862F6B"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59976F70" w14:textId="77777777" w:rsidTr="00B163F1">
        <w:trPr>
          <w:gridAfter w:val="1"/>
          <w:wAfter w:w="2646" w:type="dxa"/>
          <w:trHeight w:val="330"/>
        </w:trPr>
        <w:tc>
          <w:tcPr>
            <w:tcW w:w="440" w:type="dxa"/>
            <w:shd w:val="clear" w:color="000000" w:fill="FFFFFF"/>
            <w:vAlign w:val="center"/>
            <w:hideMark/>
          </w:tcPr>
          <w:p w14:paraId="3A793F4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77" w:type="dxa"/>
            <w:shd w:val="clear" w:color="000000" w:fill="FFFFFF"/>
            <w:vAlign w:val="center"/>
            <w:hideMark/>
          </w:tcPr>
          <w:p w14:paraId="587C9D11" w14:textId="1D8B6111"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serweta dwuwarstwowa samoprzylepna 240 x 150 cm - 1 szt.</w:t>
            </w:r>
          </w:p>
        </w:tc>
        <w:tc>
          <w:tcPr>
            <w:tcW w:w="1417" w:type="dxa"/>
            <w:tcBorders>
              <w:top w:val="nil"/>
              <w:bottom w:val="nil"/>
              <w:right w:val="nil"/>
            </w:tcBorders>
            <w:shd w:val="clear" w:color="000000" w:fill="FFFFFF"/>
            <w:vAlign w:val="center"/>
            <w:hideMark/>
          </w:tcPr>
          <w:p w14:paraId="3FA28A10"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13004EF" w14:textId="77777777" w:rsidTr="00B163F1">
        <w:trPr>
          <w:gridAfter w:val="1"/>
          <w:wAfter w:w="2646" w:type="dxa"/>
          <w:trHeight w:val="330"/>
        </w:trPr>
        <w:tc>
          <w:tcPr>
            <w:tcW w:w="440" w:type="dxa"/>
            <w:shd w:val="clear" w:color="000000" w:fill="FFFFFF"/>
            <w:vAlign w:val="center"/>
            <w:hideMark/>
          </w:tcPr>
          <w:p w14:paraId="219AFD8C"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77" w:type="dxa"/>
            <w:shd w:val="clear" w:color="000000" w:fill="FFFFFF"/>
            <w:vAlign w:val="center"/>
            <w:hideMark/>
          </w:tcPr>
          <w:p w14:paraId="51FD9FE0" w14:textId="2BC25C95"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serweta dwuwarstwowa samoprzylepna 175 x 180 cm - 1 szt.</w:t>
            </w:r>
          </w:p>
        </w:tc>
        <w:tc>
          <w:tcPr>
            <w:tcW w:w="1417" w:type="dxa"/>
            <w:tcBorders>
              <w:top w:val="nil"/>
              <w:bottom w:val="nil"/>
              <w:right w:val="nil"/>
            </w:tcBorders>
            <w:shd w:val="clear" w:color="000000" w:fill="FFFFFF"/>
            <w:vAlign w:val="center"/>
            <w:hideMark/>
          </w:tcPr>
          <w:p w14:paraId="09EB412D"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F784141" w14:textId="77777777" w:rsidTr="00B163F1">
        <w:trPr>
          <w:gridAfter w:val="1"/>
          <w:wAfter w:w="2646" w:type="dxa"/>
          <w:trHeight w:val="330"/>
        </w:trPr>
        <w:tc>
          <w:tcPr>
            <w:tcW w:w="440" w:type="dxa"/>
            <w:shd w:val="clear" w:color="000000" w:fill="FFFFFF"/>
            <w:vAlign w:val="center"/>
            <w:hideMark/>
          </w:tcPr>
          <w:p w14:paraId="4A3A176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77" w:type="dxa"/>
            <w:shd w:val="clear" w:color="000000" w:fill="FFFFFF"/>
            <w:vAlign w:val="center"/>
            <w:hideMark/>
          </w:tcPr>
          <w:p w14:paraId="31A05DFA" w14:textId="2A8CEF08"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serweta samoprzylepna 90 x 75 cm - 2 szt.</w:t>
            </w:r>
          </w:p>
        </w:tc>
        <w:tc>
          <w:tcPr>
            <w:tcW w:w="1417" w:type="dxa"/>
            <w:tcBorders>
              <w:top w:val="nil"/>
              <w:bottom w:val="nil"/>
              <w:right w:val="nil"/>
            </w:tcBorders>
            <w:shd w:val="clear" w:color="000000" w:fill="FFFFFF"/>
            <w:vAlign w:val="center"/>
            <w:hideMark/>
          </w:tcPr>
          <w:p w14:paraId="704202F4"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186F204" w14:textId="77777777" w:rsidTr="00B163F1">
        <w:trPr>
          <w:gridAfter w:val="1"/>
          <w:wAfter w:w="2646" w:type="dxa"/>
          <w:trHeight w:val="330"/>
        </w:trPr>
        <w:tc>
          <w:tcPr>
            <w:tcW w:w="440" w:type="dxa"/>
            <w:shd w:val="clear" w:color="000000" w:fill="FFFFFF"/>
            <w:vAlign w:val="center"/>
            <w:hideMark/>
          </w:tcPr>
          <w:p w14:paraId="336C22C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77" w:type="dxa"/>
            <w:shd w:val="clear" w:color="000000" w:fill="FFFFFF"/>
            <w:vAlign w:val="center"/>
            <w:hideMark/>
          </w:tcPr>
          <w:p w14:paraId="567EB655" w14:textId="461EADFF"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serweta do nakrycia stołu instrumentariuszki - 1 szt.</w:t>
            </w:r>
          </w:p>
        </w:tc>
        <w:tc>
          <w:tcPr>
            <w:tcW w:w="1417" w:type="dxa"/>
            <w:tcBorders>
              <w:top w:val="nil"/>
              <w:bottom w:val="nil"/>
              <w:right w:val="nil"/>
            </w:tcBorders>
            <w:shd w:val="clear" w:color="000000" w:fill="FFFFFF"/>
            <w:vAlign w:val="center"/>
            <w:hideMark/>
          </w:tcPr>
          <w:p w14:paraId="5625C1C1"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13461942" w14:textId="77777777" w:rsidTr="00B163F1">
        <w:trPr>
          <w:gridAfter w:val="1"/>
          <w:wAfter w:w="2646" w:type="dxa"/>
          <w:trHeight w:val="330"/>
        </w:trPr>
        <w:tc>
          <w:tcPr>
            <w:tcW w:w="440" w:type="dxa"/>
            <w:shd w:val="clear" w:color="000000" w:fill="FFFFFF"/>
            <w:vAlign w:val="center"/>
            <w:hideMark/>
          </w:tcPr>
          <w:p w14:paraId="30FF4252"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77" w:type="dxa"/>
            <w:shd w:val="clear" w:color="000000" w:fill="FFFFFF"/>
            <w:vAlign w:val="center"/>
            <w:hideMark/>
          </w:tcPr>
          <w:p w14:paraId="4BA0067A"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serweta do nakrycia stolika Mayo - 1 szt. </w:t>
            </w:r>
          </w:p>
        </w:tc>
        <w:tc>
          <w:tcPr>
            <w:tcW w:w="1417" w:type="dxa"/>
            <w:tcBorders>
              <w:top w:val="nil"/>
              <w:bottom w:val="nil"/>
              <w:right w:val="nil"/>
            </w:tcBorders>
            <w:shd w:val="clear" w:color="000000" w:fill="FFFFFF"/>
            <w:vAlign w:val="center"/>
            <w:hideMark/>
          </w:tcPr>
          <w:p w14:paraId="55254E9F"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33C36E11" w14:textId="77777777" w:rsidTr="00B163F1">
        <w:trPr>
          <w:gridAfter w:val="1"/>
          <w:wAfter w:w="2646" w:type="dxa"/>
          <w:trHeight w:val="330"/>
        </w:trPr>
        <w:tc>
          <w:tcPr>
            <w:tcW w:w="440" w:type="dxa"/>
            <w:shd w:val="clear" w:color="000000" w:fill="FFFFFF"/>
            <w:vAlign w:val="center"/>
            <w:hideMark/>
          </w:tcPr>
          <w:p w14:paraId="0343B73F"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77" w:type="dxa"/>
            <w:shd w:val="clear" w:color="000000" w:fill="FFFFFF"/>
            <w:vAlign w:val="center"/>
            <w:hideMark/>
          </w:tcPr>
          <w:p w14:paraId="57D99D30"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taśma włókninowa samoprzylepna 9 x 50 cm - 1 szt.</w:t>
            </w:r>
          </w:p>
        </w:tc>
        <w:tc>
          <w:tcPr>
            <w:tcW w:w="1417" w:type="dxa"/>
            <w:tcBorders>
              <w:top w:val="nil"/>
              <w:bottom w:val="nil"/>
              <w:right w:val="nil"/>
            </w:tcBorders>
            <w:shd w:val="clear" w:color="000000" w:fill="FFFFFF"/>
            <w:vAlign w:val="center"/>
            <w:hideMark/>
          </w:tcPr>
          <w:p w14:paraId="52702836"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7A6B89FF" w14:textId="77777777" w:rsidTr="00B163F1">
        <w:trPr>
          <w:gridAfter w:val="1"/>
          <w:wAfter w:w="2646" w:type="dxa"/>
          <w:trHeight w:val="330"/>
        </w:trPr>
        <w:tc>
          <w:tcPr>
            <w:tcW w:w="440" w:type="dxa"/>
            <w:shd w:val="clear" w:color="000000" w:fill="FFFFFF"/>
            <w:vAlign w:val="center"/>
            <w:hideMark/>
          </w:tcPr>
          <w:p w14:paraId="6B6262D5"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777" w:type="dxa"/>
            <w:shd w:val="clear" w:color="000000" w:fill="FFFFFF"/>
            <w:vAlign w:val="center"/>
            <w:hideMark/>
          </w:tcPr>
          <w:p w14:paraId="38766B5B"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ręczniki celulozowe, chłonne 20 x 30 cm - 4 szt. </w:t>
            </w:r>
          </w:p>
        </w:tc>
        <w:tc>
          <w:tcPr>
            <w:tcW w:w="1417" w:type="dxa"/>
            <w:tcBorders>
              <w:top w:val="nil"/>
              <w:bottom w:val="nil"/>
              <w:right w:val="nil"/>
            </w:tcBorders>
            <w:shd w:val="clear" w:color="000000" w:fill="FFFFFF"/>
            <w:vAlign w:val="center"/>
            <w:hideMark/>
          </w:tcPr>
          <w:p w14:paraId="32016424"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0EA61A89" w14:textId="77777777" w:rsidTr="00B163F1">
        <w:trPr>
          <w:gridAfter w:val="1"/>
          <w:wAfter w:w="2646" w:type="dxa"/>
          <w:trHeight w:val="330"/>
        </w:trPr>
        <w:tc>
          <w:tcPr>
            <w:tcW w:w="440" w:type="dxa"/>
            <w:shd w:val="clear" w:color="000000" w:fill="FFFFFF"/>
            <w:vAlign w:val="center"/>
            <w:hideMark/>
          </w:tcPr>
          <w:p w14:paraId="0A9A0270"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8</w:t>
            </w:r>
          </w:p>
        </w:tc>
        <w:tc>
          <w:tcPr>
            <w:tcW w:w="7777" w:type="dxa"/>
            <w:shd w:val="clear" w:color="000000" w:fill="FFFFFF"/>
            <w:vAlign w:val="center"/>
            <w:hideMark/>
          </w:tcPr>
          <w:p w14:paraId="515C2D79" w14:textId="5887373B"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kieszeń samoprzylepna (2 sekcje) 40 x 38 cm - 1 szt.</w:t>
            </w:r>
          </w:p>
        </w:tc>
        <w:tc>
          <w:tcPr>
            <w:tcW w:w="1417" w:type="dxa"/>
            <w:tcBorders>
              <w:top w:val="nil"/>
              <w:bottom w:val="nil"/>
              <w:right w:val="nil"/>
            </w:tcBorders>
            <w:shd w:val="clear" w:color="000000" w:fill="FFFFFF"/>
            <w:vAlign w:val="center"/>
            <w:hideMark/>
          </w:tcPr>
          <w:p w14:paraId="584949EE"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60416094" w14:textId="77777777" w:rsidTr="00B163F1">
        <w:trPr>
          <w:gridAfter w:val="1"/>
          <w:wAfter w:w="2646" w:type="dxa"/>
          <w:trHeight w:val="330"/>
        </w:trPr>
        <w:tc>
          <w:tcPr>
            <w:tcW w:w="440" w:type="dxa"/>
            <w:shd w:val="clear" w:color="000000" w:fill="FFFFFF"/>
            <w:vAlign w:val="center"/>
            <w:hideMark/>
          </w:tcPr>
          <w:p w14:paraId="1554C2E7"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9</w:t>
            </w:r>
          </w:p>
        </w:tc>
        <w:tc>
          <w:tcPr>
            <w:tcW w:w="7777" w:type="dxa"/>
            <w:shd w:val="clear" w:color="000000" w:fill="FFFFFF"/>
            <w:vAlign w:val="center"/>
            <w:hideMark/>
          </w:tcPr>
          <w:p w14:paraId="6FC5D62E" w14:textId="565EC11A"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kleszczyki plastikowe proste do mycia pola operacyjnego 24 cm - 1 szt. </w:t>
            </w:r>
          </w:p>
        </w:tc>
        <w:tc>
          <w:tcPr>
            <w:tcW w:w="1417" w:type="dxa"/>
            <w:tcBorders>
              <w:top w:val="nil"/>
              <w:bottom w:val="nil"/>
              <w:right w:val="nil"/>
            </w:tcBorders>
            <w:shd w:val="clear" w:color="000000" w:fill="FFFFFF"/>
            <w:vAlign w:val="center"/>
            <w:hideMark/>
          </w:tcPr>
          <w:p w14:paraId="13B6A0BE"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3BCCBA17" w14:textId="77777777" w:rsidTr="00B163F1">
        <w:trPr>
          <w:gridAfter w:val="1"/>
          <w:wAfter w:w="2646" w:type="dxa"/>
          <w:trHeight w:val="510"/>
        </w:trPr>
        <w:tc>
          <w:tcPr>
            <w:tcW w:w="440" w:type="dxa"/>
            <w:shd w:val="clear" w:color="000000" w:fill="FFFFFF"/>
            <w:vAlign w:val="center"/>
            <w:hideMark/>
          </w:tcPr>
          <w:p w14:paraId="4722F983"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10</w:t>
            </w:r>
          </w:p>
        </w:tc>
        <w:tc>
          <w:tcPr>
            <w:tcW w:w="7777" w:type="dxa"/>
            <w:shd w:val="clear" w:color="000000" w:fill="FFFFFF"/>
            <w:vAlign w:val="center"/>
            <w:hideMark/>
          </w:tcPr>
          <w:p w14:paraId="23CAF813"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 xml:space="preserve">uchwyt do mocowania przewodów i drenów, samoprzylepny z dwoma trokami z włókniny </w:t>
            </w:r>
            <w:proofErr w:type="spellStart"/>
            <w:r w:rsidRPr="00E968CB">
              <w:rPr>
                <w:rFonts w:asciiTheme="minorHAnsi" w:hAnsiTheme="minorHAnsi" w:cstheme="minorHAnsi"/>
                <w:sz w:val="20"/>
                <w:szCs w:val="20"/>
              </w:rPr>
              <w:t>spunlace</w:t>
            </w:r>
            <w:proofErr w:type="spellEnd"/>
            <w:r w:rsidRPr="00E968CB">
              <w:rPr>
                <w:rFonts w:asciiTheme="minorHAnsi" w:hAnsiTheme="minorHAnsi" w:cstheme="minorHAnsi"/>
                <w:sz w:val="20"/>
                <w:szCs w:val="20"/>
              </w:rPr>
              <w:t xml:space="preserve"> o długości min. 25 cm, umożliwiającymi przewiązanie kilku przewodów równocześnie, przymocowanymi do foliowej taśmy samoprzylepnej o wymiarach 9 x 11 cm - 1 szt.</w:t>
            </w:r>
          </w:p>
        </w:tc>
        <w:tc>
          <w:tcPr>
            <w:tcW w:w="1417" w:type="dxa"/>
            <w:tcBorders>
              <w:top w:val="nil"/>
              <w:bottom w:val="nil"/>
              <w:right w:val="nil"/>
            </w:tcBorders>
            <w:shd w:val="clear" w:color="000000" w:fill="FFFFFF"/>
            <w:vAlign w:val="center"/>
            <w:hideMark/>
          </w:tcPr>
          <w:p w14:paraId="3C9BB071"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0429EC" w:rsidRPr="00E968CB" w14:paraId="296872BE" w14:textId="77777777" w:rsidTr="00B163F1">
        <w:trPr>
          <w:gridAfter w:val="1"/>
          <w:wAfter w:w="2646" w:type="dxa"/>
          <w:trHeight w:val="330"/>
        </w:trPr>
        <w:tc>
          <w:tcPr>
            <w:tcW w:w="440" w:type="dxa"/>
            <w:shd w:val="clear" w:color="000000" w:fill="FFFFFF"/>
            <w:vAlign w:val="center"/>
            <w:hideMark/>
          </w:tcPr>
          <w:p w14:paraId="380BD26E"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11</w:t>
            </w:r>
          </w:p>
        </w:tc>
        <w:tc>
          <w:tcPr>
            <w:tcW w:w="7777" w:type="dxa"/>
            <w:shd w:val="clear" w:color="000000" w:fill="FFFFFF"/>
            <w:vAlign w:val="center"/>
            <w:hideMark/>
          </w:tcPr>
          <w:p w14:paraId="3894AA24" w14:textId="77777777" w:rsidR="000429EC" w:rsidRPr="00E968CB" w:rsidRDefault="000429EC">
            <w:pPr>
              <w:rPr>
                <w:rFonts w:asciiTheme="minorHAnsi" w:hAnsiTheme="minorHAnsi" w:cstheme="minorHAnsi"/>
                <w:sz w:val="20"/>
                <w:szCs w:val="20"/>
              </w:rPr>
            </w:pPr>
            <w:r w:rsidRPr="00E968CB">
              <w:rPr>
                <w:rFonts w:asciiTheme="minorHAnsi" w:hAnsiTheme="minorHAnsi" w:cstheme="minorHAnsi"/>
                <w:sz w:val="20"/>
                <w:szCs w:val="20"/>
              </w:rPr>
              <w:t>pojemnik plastikowy 500 ml z podziałką, niebieski - 1 szt. Nie dopuszcza się zaoferowania pojemnika w kolorze czarnym i czerwonym.</w:t>
            </w:r>
          </w:p>
        </w:tc>
        <w:tc>
          <w:tcPr>
            <w:tcW w:w="1417" w:type="dxa"/>
            <w:tcBorders>
              <w:top w:val="nil"/>
              <w:bottom w:val="nil"/>
              <w:right w:val="nil"/>
            </w:tcBorders>
            <w:shd w:val="clear" w:color="000000" w:fill="FFFFFF"/>
            <w:vAlign w:val="center"/>
            <w:hideMark/>
          </w:tcPr>
          <w:p w14:paraId="3A4FFB4C" w14:textId="77777777" w:rsidR="000429EC" w:rsidRPr="00E968CB" w:rsidRDefault="000429EC">
            <w:pPr>
              <w:jc w:val="center"/>
              <w:rPr>
                <w:rFonts w:asciiTheme="minorHAnsi" w:hAnsiTheme="minorHAnsi" w:cstheme="minorHAnsi"/>
                <w:sz w:val="20"/>
                <w:szCs w:val="20"/>
              </w:rPr>
            </w:pPr>
            <w:r w:rsidRPr="00E968CB">
              <w:rPr>
                <w:rFonts w:asciiTheme="minorHAnsi" w:hAnsiTheme="minorHAnsi" w:cstheme="minorHAnsi"/>
                <w:sz w:val="20"/>
                <w:szCs w:val="20"/>
              </w:rPr>
              <w:t> </w:t>
            </w:r>
          </w:p>
        </w:tc>
      </w:tr>
    </w:tbl>
    <w:p w14:paraId="54B68CBC" w14:textId="77777777" w:rsidR="000429EC" w:rsidRPr="00E968CB" w:rsidRDefault="000429EC" w:rsidP="00D7298E">
      <w:pPr>
        <w:pStyle w:val="Tekstprzypisudolnego"/>
        <w:spacing w:line="276" w:lineRule="auto"/>
        <w:rPr>
          <w:rFonts w:asciiTheme="minorHAnsi" w:hAnsiTheme="minorHAnsi" w:cstheme="minorHAnsi"/>
          <w:lang w:val="pl-PL"/>
        </w:rPr>
      </w:pPr>
    </w:p>
    <w:p w14:paraId="2E583A10"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5 - ZESTAW DO PROCEDUR PRZEZCEWKOWYCH (TUR), DO KRANIOTOMII I DO LAPAROSKOPII</w:t>
      </w:r>
    </w:p>
    <w:tbl>
      <w:tblPr>
        <w:tblW w:w="10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
        <w:gridCol w:w="7717"/>
        <w:gridCol w:w="1417"/>
        <w:gridCol w:w="1286"/>
      </w:tblGrid>
      <w:tr w:rsidR="00F8679D" w:rsidRPr="00E968CB" w14:paraId="2FA23384" w14:textId="77777777" w:rsidTr="00C168A6">
        <w:trPr>
          <w:gridAfter w:val="1"/>
          <w:wAfter w:w="1286" w:type="dxa"/>
          <w:trHeight w:val="330"/>
        </w:trPr>
        <w:tc>
          <w:tcPr>
            <w:tcW w:w="500" w:type="dxa"/>
            <w:shd w:val="clear" w:color="auto" w:fill="C6D9F1" w:themeFill="text2" w:themeFillTint="33"/>
            <w:noWrap/>
            <w:vAlign w:val="center"/>
            <w:hideMark/>
          </w:tcPr>
          <w:p w14:paraId="45911321" w14:textId="39E1C10B" w:rsidR="00F8679D" w:rsidRPr="00E968CB" w:rsidRDefault="00BF0F89">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17" w:type="dxa"/>
            <w:shd w:val="clear" w:color="auto" w:fill="C6D9F1" w:themeFill="text2" w:themeFillTint="33"/>
            <w:noWrap/>
            <w:vAlign w:val="center"/>
            <w:hideMark/>
          </w:tcPr>
          <w:p w14:paraId="6997B154" w14:textId="3489BE16" w:rsidR="00F8679D" w:rsidRPr="00E968CB" w:rsidRDefault="00BF0F89">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tcBorders>
              <w:bottom w:val="single" w:sz="4" w:space="0" w:color="auto"/>
            </w:tcBorders>
            <w:shd w:val="clear" w:color="auto" w:fill="C6D9F1" w:themeFill="text2" w:themeFillTint="33"/>
            <w:noWrap/>
            <w:vAlign w:val="center"/>
            <w:hideMark/>
          </w:tcPr>
          <w:p w14:paraId="7B7AC345" w14:textId="069E76F4" w:rsidR="00F8679D" w:rsidRPr="00E968CB" w:rsidRDefault="00BF0F89">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BF0F89" w:rsidRPr="00E968CB" w14:paraId="7AC10C22" w14:textId="77777777" w:rsidTr="00C168A6">
        <w:trPr>
          <w:gridAfter w:val="1"/>
          <w:wAfter w:w="1286" w:type="dxa"/>
          <w:trHeight w:val="330"/>
        </w:trPr>
        <w:tc>
          <w:tcPr>
            <w:tcW w:w="8217" w:type="dxa"/>
            <w:gridSpan w:val="2"/>
            <w:shd w:val="clear" w:color="000000" w:fill="E7E6E6"/>
            <w:vAlign w:val="center"/>
            <w:hideMark/>
          </w:tcPr>
          <w:p w14:paraId="7E12A643" w14:textId="55581268" w:rsidR="00BF0F89" w:rsidRPr="00E968CB" w:rsidRDefault="00BF0F89">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WYMAGANIA OGÓLNE: </w:t>
            </w:r>
          </w:p>
        </w:tc>
        <w:tc>
          <w:tcPr>
            <w:tcW w:w="1417" w:type="dxa"/>
            <w:tcBorders>
              <w:bottom w:val="nil"/>
              <w:right w:val="nil"/>
            </w:tcBorders>
            <w:shd w:val="clear" w:color="auto" w:fill="FFFFFF" w:themeFill="background1"/>
            <w:vAlign w:val="center"/>
            <w:hideMark/>
          </w:tcPr>
          <w:p w14:paraId="2C816309" w14:textId="77777777" w:rsidR="00BF0F89" w:rsidRPr="00E968CB" w:rsidRDefault="00BF0F89">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02B55CC9" w14:textId="77777777" w:rsidTr="00443E8A">
        <w:trPr>
          <w:trHeight w:val="330"/>
        </w:trPr>
        <w:tc>
          <w:tcPr>
            <w:tcW w:w="8217" w:type="dxa"/>
            <w:gridSpan w:val="2"/>
            <w:tcBorders>
              <w:right w:val="nil"/>
            </w:tcBorders>
            <w:shd w:val="clear" w:color="000000" w:fill="E7E6E6"/>
            <w:vAlign w:val="center"/>
            <w:hideMark/>
          </w:tcPr>
          <w:p w14:paraId="5AFB7993" w14:textId="77777777"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Fartuchy dla operatora dla pozycji II</w:t>
            </w:r>
          </w:p>
        </w:tc>
        <w:tc>
          <w:tcPr>
            <w:tcW w:w="2703" w:type="dxa"/>
            <w:gridSpan w:val="2"/>
            <w:tcBorders>
              <w:top w:val="nil"/>
              <w:left w:val="nil"/>
              <w:bottom w:val="nil"/>
              <w:right w:val="nil"/>
            </w:tcBorders>
            <w:shd w:val="clear" w:color="000000" w:fill="FFFFFF"/>
            <w:vAlign w:val="center"/>
            <w:hideMark/>
          </w:tcPr>
          <w:p w14:paraId="7C73D4BD" w14:textId="77777777"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420851E" w14:textId="77777777" w:rsidTr="00C168A6">
        <w:trPr>
          <w:gridAfter w:val="1"/>
          <w:wAfter w:w="1286" w:type="dxa"/>
          <w:trHeight w:val="510"/>
        </w:trPr>
        <w:tc>
          <w:tcPr>
            <w:tcW w:w="500" w:type="dxa"/>
            <w:shd w:val="clear" w:color="000000" w:fill="FFFFFF"/>
            <w:vAlign w:val="center"/>
            <w:hideMark/>
          </w:tcPr>
          <w:p w14:paraId="02B543E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17" w:type="dxa"/>
            <w:shd w:val="clear" w:color="000000" w:fill="FFFFFF"/>
            <w:vAlign w:val="center"/>
            <w:hideMark/>
          </w:tcPr>
          <w:p w14:paraId="7EFA567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wykonane z włókniny SMMS min. 35 g/m2; mankiety poliestrowe min. 8 cm (+/- 1 cm), szwy całego fartucha wykonane ultradźwiękowo</w:t>
            </w:r>
          </w:p>
        </w:tc>
        <w:tc>
          <w:tcPr>
            <w:tcW w:w="1417" w:type="dxa"/>
            <w:tcBorders>
              <w:top w:val="nil"/>
              <w:bottom w:val="nil"/>
              <w:right w:val="nil"/>
            </w:tcBorders>
            <w:shd w:val="clear" w:color="000000" w:fill="FFFFFF"/>
            <w:vAlign w:val="center"/>
            <w:hideMark/>
          </w:tcPr>
          <w:p w14:paraId="64D540B6"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E1F7FBE" w14:textId="77777777" w:rsidTr="00C168A6">
        <w:trPr>
          <w:gridAfter w:val="1"/>
          <w:wAfter w:w="1286" w:type="dxa"/>
          <w:trHeight w:val="330"/>
        </w:trPr>
        <w:tc>
          <w:tcPr>
            <w:tcW w:w="500" w:type="dxa"/>
            <w:shd w:val="clear" w:color="000000" w:fill="FFFFFF"/>
            <w:vAlign w:val="center"/>
            <w:hideMark/>
          </w:tcPr>
          <w:p w14:paraId="4E9FCB8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17" w:type="dxa"/>
            <w:shd w:val="clear" w:color="000000" w:fill="FFFFFF"/>
            <w:vAlign w:val="center"/>
            <w:hideMark/>
          </w:tcPr>
          <w:p w14:paraId="634FEF01" w14:textId="32EF72CB"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min. 37 cm H2O; I klasa palności CFR 1610, odporne na działanie alkoholi WSP 80.8 &gt;9</w:t>
            </w:r>
          </w:p>
        </w:tc>
        <w:tc>
          <w:tcPr>
            <w:tcW w:w="1417" w:type="dxa"/>
            <w:tcBorders>
              <w:top w:val="nil"/>
              <w:bottom w:val="nil"/>
              <w:right w:val="nil"/>
            </w:tcBorders>
            <w:shd w:val="clear" w:color="000000" w:fill="FFFFFF"/>
            <w:vAlign w:val="center"/>
            <w:hideMark/>
          </w:tcPr>
          <w:p w14:paraId="0C90E7F6"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288113A" w14:textId="77777777" w:rsidTr="00C168A6">
        <w:trPr>
          <w:gridAfter w:val="1"/>
          <w:wAfter w:w="1286" w:type="dxa"/>
          <w:trHeight w:val="510"/>
        </w:trPr>
        <w:tc>
          <w:tcPr>
            <w:tcW w:w="500" w:type="dxa"/>
            <w:shd w:val="clear" w:color="000000" w:fill="FFFFFF"/>
            <w:vAlign w:val="center"/>
            <w:hideMark/>
          </w:tcPr>
          <w:p w14:paraId="0974586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17" w:type="dxa"/>
            <w:shd w:val="clear" w:color="000000" w:fill="FFFFFF"/>
            <w:vAlign w:val="center"/>
            <w:hideMark/>
          </w:tcPr>
          <w:p w14:paraId="4F70C3C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wzmocnione 150 cm posiadające dodatkowo wzmocnienia w części przedniej i na rękawach umieszczone od wewnątrz fartucha wykonane z laminatu: włókniny polipropylenowej i folii polietylenowej.</w:t>
            </w:r>
          </w:p>
        </w:tc>
        <w:tc>
          <w:tcPr>
            <w:tcW w:w="1417" w:type="dxa"/>
            <w:tcBorders>
              <w:top w:val="nil"/>
              <w:bottom w:val="nil"/>
              <w:right w:val="nil"/>
            </w:tcBorders>
            <w:shd w:val="clear" w:color="000000" w:fill="FFFFFF"/>
            <w:vAlign w:val="center"/>
            <w:hideMark/>
          </w:tcPr>
          <w:p w14:paraId="3413B15D"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05D9688A" w14:textId="77777777" w:rsidTr="00C168A6">
        <w:trPr>
          <w:gridAfter w:val="1"/>
          <w:wAfter w:w="1286" w:type="dxa"/>
          <w:trHeight w:val="330"/>
        </w:trPr>
        <w:tc>
          <w:tcPr>
            <w:tcW w:w="500" w:type="dxa"/>
            <w:shd w:val="clear" w:color="000000" w:fill="FFFFFF"/>
            <w:vAlign w:val="center"/>
            <w:hideMark/>
          </w:tcPr>
          <w:p w14:paraId="6909D31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17" w:type="dxa"/>
            <w:shd w:val="clear" w:color="000000" w:fill="FFFFFF"/>
            <w:vAlign w:val="center"/>
            <w:hideMark/>
          </w:tcPr>
          <w:p w14:paraId="38F4A88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fartuchy wzmocnione zawierające taśmę poliestrową zabezpieczającą łączenie materiału wzmocnienia wzdłuż rękawów. </w:t>
            </w:r>
          </w:p>
        </w:tc>
        <w:tc>
          <w:tcPr>
            <w:tcW w:w="1417" w:type="dxa"/>
            <w:tcBorders>
              <w:top w:val="nil"/>
              <w:right w:val="nil"/>
            </w:tcBorders>
            <w:shd w:val="clear" w:color="000000" w:fill="FFFFFF"/>
            <w:vAlign w:val="center"/>
            <w:hideMark/>
          </w:tcPr>
          <w:p w14:paraId="1CF1DDD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260E96B" w14:textId="77777777" w:rsidTr="00853F82">
        <w:trPr>
          <w:gridAfter w:val="1"/>
          <w:wAfter w:w="1286" w:type="dxa"/>
          <w:trHeight w:val="330"/>
        </w:trPr>
        <w:tc>
          <w:tcPr>
            <w:tcW w:w="500" w:type="dxa"/>
            <w:shd w:val="clear" w:color="auto" w:fill="DBE5F1" w:themeFill="accent1" w:themeFillTint="33"/>
            <w:vAlign w:val="center"/>
            <w:hideMark/>
          </w:tcPr>
          <w:p w14:paraId="008C3647"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w:t>
            </w:r>
          </w:p>
        </w:tc>
        <w:tc>
          <w:tcPr>
            <w:tcW w:w="7717" w:type="dxa"/>
            <w:shd w:val="clear" w:color="auto" w:fill="DBE5F1" w:themeFill="accent1" w:themeFillTint="33"/>
            <w:vAlign w:val="center"/>
            <w:hideMark/>
          </w:tcPr>
          <w:p w14:paraId="1E0AE17D"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Zestaw do procedur </w:t>
            </w:r>
            <w:proofErr w:type="spellStart"/>
            <w:r w:rsidRPr="00E968CB">
              <w:rPr>
                <w:rFonts w:asciiTheme="minorHAnsi" w:hAnsiTheme="minorHAnsi" w:cstheme="minorHAnsi"/>
                <w:b/>
                <w:bCs/>
                <w:color w:val="000000"/>
                <w:sz w:val="20"/>
                <w:szCs w:val="20"/>
              </w:rPr>
              <w:t>przezcewkowych</w:t>
            </w:r>
            <w:proofErr w:type="spellEnd"/>
            <w:r w:rsidRPr="00E968CB">
              <w:rPr>
                <w:rFonts w:asciiTheme="minorHAnsi" w:hAnsiTheme="minorHAnsi" w:cstheme="minorHAnsi"/>
                <w:b/>
                <w:bCs/>
                <w:color w:val="000000"/>
                <w:sz w:val="20"/>
                <w:szCs w:val="20"/>
              </w:rPr>
              <w:t xml:space="preserve"> (TUR)</w:t>
            </w:r>
          </w:p>
        </w:tc>
        <w:tc>
          <w:tcPr>
            <w:tcW w:w="1417" w:type="dxa"/>
            <w:shd w:val="clear" w:color="auto" w:fill="DBE5F1" w:themeFill="accent1" w:themeFillTint="33"/>
            <w:vAlign w:val="center"/>
            <w:hideMark/>
          </w:tcPr>
          <w:p w14:paraId="22794BE2"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1250</w:t>
            </w:r>
          </w:p>
        </w:tc>
      </w:tr>
      <w:tr w:rsidR="00F8679D" w:rsidRPr="00E968CB" w14:paraId="0452C9D3" w14:textId="77777777" w:rsidTr="00443E8A">
        <w:trPr>
          <w:trHeight w:val="330"/>
        </w:trPr>
        <w:tc>
          <w:tcPr>
            <w:tcW w:w="8217" w:type="dxa"/>
            <w:gridSpan w:val="2"/>
            <w:tcBorders>
              <w:right w:val="nil"/>
            </w:tcBorders>
            <w:shd w:val="clear" w:color="000000" w:fill="EDEDED"/>
            <w:vAlign w:val="center"/>
            <w:hideMark/>
          </w:tcPr>
          <w:p w14:paraId="7AE77490"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serwety</w:t>
            </w:r>
          </w:p>
        </w:tc>
        <w:tc>
          <w:tcPr>
            <w:tcW w:w="2703" w:type="dxa"/>
            <w:gridSpan w:val="2"/>
            <w:tcBorders>
              <w:top w:val="nil"/>
              <w:left w:val="nil"/>
              <w:bottom w:val="nil"/>
              <w:right w:val="nil"/>
            </w:tcBorders>
            <w:shd w:val="clear" w:color="000000" w:fill="FFFFFF"/>
            <w:vAlign w:val="center"/>
            <w:hideMark/>
          </w:tcPr>
          <w:p w14:paraId="1C6FB3D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6FF847C" w14:textId="77777777" w:rsidTr="00C168A6">
        <w:trPr>
          <w:gridAfter w:val="1"/>
          <w:wAfter w:w="1286" w:type="dxa"/>
          <w:trHeight w:val="330"/>
        </w:trPr>
        <w:tc>
          <w:tcPr>
            <w:tcW w:w="500" w:type="dxa"/>
            <w:shd w:val="clear" w:color="000000" w:fill="FFFFFF"/>
            <w:vAlign w:val="center"/>
            <w:hideMark/>
          </w:tcPr>
          <w:p w14:paraId="7715562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17" w:type="dxa"/>
            <w:shd w:val="clear" w:color="000000" w:fill="FFFFFF"/>
            <w:vAlign w:val="center"/>
            <w:hideMark/>
          </w:tcPr>
          <w:p w14:paraId="08970058"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23F4F24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6ADFD06" w14:textId="77777777" w:rsidTr="00C168A6">
        <w:trPr>
          <w:gridAfter w:val="1"/>
          <w:wAfter w:w="1286" w:type="dxa"/>
          <w:trHeight w:val="330"/>
        </w:trPr>
        <w:tc>
          <w:tcPr>
            <w:tcW w:w="500" w:type="dxa"/>
            <w:shd w:val="clear" w:color="000000" w:fill="FFFFFF"/>
            <w:vAlign w:val="center"/>
            <w:hideMark/>
          </w:tcPr>
          <w:p w14:paraId="138A31B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17" w:type="dxa"/>
            <w:shd w:val="clear" w:color="000000" w:fill="FFFFFF"/>
            <w:vAlign w:val="center"/>
            <w:hideMark/>
          </w:tcPr>
          <w:p w14:paraId="37A2C4F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55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7A6B6FD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D233979" w14:textId="77777777" w:rsidTr="00C168A6">
        <w:trPr>
          <w:gridAfter w:val="1"/>
          <w:wAfter w:w="1286" w:type="dxa"/>
          <w:trHeight w:val="330"/>
        </w:trPr>
        <w:tc>
          <w:tcPr>
            <w:tcW w:w="500" w:type="dxa"/>
            <w:shd w:val="clear" w:color="000000" w:fill="FFFFFF"/>
            <w:vAlign w:val="center"/>
            <w:hideMark/>
          </w:tcPr>
          <w:p w14:paraId="5BD07CF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17" w:type="dxa"/>
            <w:shd w:val="clear" w:color="000000" w:fill="FFFFFF"/>
            <w:vAlign w:val="center"/>
            <w:hideMark/>
          </w:tcPr>
          <w:p w14:paraId="6856C288"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min. 156 ml/m2 </w:t>
            </w:r>
          </w:p>
        </w:tc>
        <w:tc>
          <w:tcPr>
            <w:tcW w:w="1417" w:type="dxa"/>
            <w:tcBorders>
              <w:top w:val="nil"/>
              <w:bottom w:val="nil"/>
              <w:right w:val="nil"/>
            </w:tcBorders>
            <w:shd w:val="clear" w:color="000000" w:fill="FFFFFF"/>
            <w:vAlign w:val="center"/>
            <w:hideMark/>
          </w:tcPr>
          <w:p w14:paraId="6371BB1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DBB26D9" w14:textId="77777777" w:rsidTr="00C168A6">
        <w:trPr>
          <w:gridAfter w:val="1"/>
          <w:wAfter w:w="1286" w:type="dxa"/>
          <w:trHeight w:val="330"/>
        </w:trPr>
        <w:tc>
          <w:tcPr>
            <w:tcW w:w="500" w:type="dxa"/>
            <w:shd w:val="clear" w:color="000000" w:fill="FFFFFF"/>
            <w:vAlign w:val="center"/>
            <w:hideMark/>
          </w:tcPr>
          <w:p w14:paraId="6B60A1C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17" w:type="dxa"/>
            <w:shd w:val="clear" w:color="000000" w:fill="FFFFFF"/>
            <w:vAlign w:val="center"/>
            <w:hideMark/>
          </w:tcPr>
          <w:p w14:paraId="752C6DA5"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odporność na przenikanie cieczy min. 128 cm H2O</w:t>
            </w:r>
          </w:p>
        </w:tc>
        <w:tc>
          <w:tcPr>
            <w:tcW w:w="1417" w:type="dxa"/>
            <w:tcBorders>
              <w:top w:val="nil"/>
              <w:bottom w:val="nil"/>
              <w:right w:val="nil"/>
            </w:tcBorders>
            <w:shd w:val="clear" w:color="000000" w:fill="FFFFFF"/>
            <w:vAlign w:val="center"/>
            <w:hideMark/>
          </w:tcPr>
          <w:p w14:paraId="44773F1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49EC693" w14:textId="77777777" w:rsidTr="00C168A6">
        <w:trPr>
          <w:gridAfter w:val="1"/>
          <w:wAfter w:w="1286" w:type="dxa"/>
          <w:trHeight w:val="330"/>
        </w:trPr>
        <w:tc>
          <w:tcPr>
            <w:tcW w:w="500" w:type="dxa"/>
            <w:shd w:val="clear" w:color="000000" w:fill="FFFFFF"/>
            <w:vAlign w:val="center"/>
            <w:hideMark/>
          </w:tcPr>
          <w:p w14:paraId="7FCE2B1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17" w:type="dxa"/>
            <w:shd w:val="clear" w:color="000000" w:fill="FFFFFF"/>
            <w:vAlign w:val="center"/>
            <w:hideMark/>
          </w:tcPr>
          <w:p w14:paraId="235836E0"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sucho min. 145 </w:t>
            </w:r>
            <w:proofErr w:type="spellStart"/>
            <w:r w:rsidRPr="00E968CB">
              <w:rPr>
                <w:rFonts w:asciiTheme="minorHAnsi" w:hAnsiTheme="minorHAnsi" w:cstheme="minorHAnsi"/>
                <w:sz w:val="20"/>
                <w:szCs w:val="20"/>
              </w:rPr>
              <w:t>kPa</w:t>
            </w:r>
            <w:proofErr w:type="spellEnd"/>
          </w:p>
        </w:tc>
        <w:tc>
          <w:tcPr>
            <w:tcW w:w="1417" w:type="dxa"/>
            <w:tcBorders>
              <w:top w:val="nil"/>
              <w:bottom w:val="nil"/>
              <w:right w:val="nil"/>
            </w:tcBorders>
            <w:shd w:val="clear" w:color="000000" w:fill="FFFFFF"/>
            <w:vAlign w:val="center"/>
            <w:hideMark/>
          </w:tcPr>
          <w:p w14:paraId="0A3DEC4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7BFFF09" w14:textId="77777777" w:rsidTr="00C168A6">
        <w:trPr>
          <w:gridAfter w:val="1"/>
          <w:wAfter w:w="1286" w:type="dxa"/>
          <w:trHeight w:val="330"/>
        </w:trPr>
        <w:tc>
          <w:tcPr>
            <w:tcW w:w="500" w:type="dxa"/>
            <w:shd w:val="clear" w:color="000000" w:fill="FFFFFF"/>
            <w:vAlign w:val="center"/>
            <w:hideMark/>
          </w:tcPr>
          <w:p w14:paraId="5A34BA4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17" w:type="dxa"/>
            <w:shd w:val="clear" w:color="000000" w:fill="FFFFFF"/>
            <w:vAlign w:val="center"/>
            <w:hideMark/>
          </w:tcPr>
          <w:p w14:paraId="33DA7368"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mokro min. 134 </w:t>
            </w:r>
            <w:proofErr w:type="spellStart"/>
            <w:r w:rsidRPr="00E968CB">
              <w:rPr>
                <w:rFonts w:asciiTheme="minorHAnsi" w:hAnsiTheme="minorHAnsi" w:cstheme="minorHAnsi"/>
                <w:sz w:val="20"/>
                <w:szCs w:val="20"/>
              </w:rPr>
              <w:t>kPa</w:t>
            </w:r>
            <w:proofErr w:type="spellEnd"/>
          </w:p>
        </w:tc>
        <w:tc>
          <w:tcPr>
            <w:tcW w:w="1417" w:type="dxa"/>
            <w:tcBorders>
              <w:top w:val="nil"/>
              <w:bottom w:val="nil"/>
              <w:right w:val="nil"/>
            </w:tcBorders>
            <w:shd w:val="clear" w:color="000000" w:fill="FFFFFF"/>
            <w:vAlign w:val="center"/>
            <w:hideMark/>
          </w:tcPr>
          <w:p w14:paraId="5E8A392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E5A96E9" w14:textId="77777777" w:rsidTr="00C168A6">
        <w:trPr>
          <w:gridAfter w:val="1"/>
          <w:wAfter w:w="1286" w:type="dxa"/>
          <w:trHeight w:val="330"/>
        </w:trPr>
        <w:tc>
          <w:tcPr>
            <w:tcW w:w="500" w:type="dxa"/>
            <w:shd w:val="clear" w:color="000000" w:fill="FFFFFF"/>
            <w:vAlign w:val="center"/>
            <w:hideMark/>
          </w:tcPr>
          <w:p w14:paraId="1BA7E30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17" w:type="dxa"/>
            <w:shd w:val="clear" w:color="000000" w:fill="FFFFFF"/>
            <w:vAlign w:val="center"/>
            <w:hideMark/>
          </w:tcPr>
          <w:p w14:paraId="12BC2BAD"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57E459E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4110E74" w14:textId="77777777" w:rsidTr="00443E8A">
        <w:trPr>
          <w:trHeight w:val="330"/>
        </w:trPr>
        <w:tc>
          <w:tcPr>
            <w:tcW w:w="8217" w:type="dxa"/>
            <w:gridSpan w:val="2"/>
            <w:tcBorders>
              <w:right w:val="nil"/>
            </w:tcBorders>
            <w:shd w:val="clear" w:color="000000" w:fill="E7E6E6"/>
            <w:vAlign w:val="center"/>
            <w:hideMark/>
          </w:tcPr>
          <w:p w14:paraId="245C633B"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p>
        </w:tc>
        <w:tc>
          <w:tcPr>
            <w:tcW w:w="2703" w:type="dxa"/>
            <w:gridSpan w:val="2"/>
            <w:tcBorders>
              <w:top w:val="nil"/>
              <w:left w:val="nil"/>
              <w:bottom w:val="nil"/>
              <w:right w:val="nil"/>
            </w:tcBorders>
            <w:shd w:val="clear" w:color="000000" w:fill="FFFFFF"/>
            <w:vAlign w:val="center"/>
            <w:hideMark/>
          </w:tcPr>
          <w:p w14:paraId="0757883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3B249EE" w14:textId="77777777" w:rsidTr="00C168A6">
        <w:trPr>
          <w:gridAfter w:val="1"/>
          <w:wAfter w:w="1286" w:type="dxa"/>
          <w:trHeight w:val="330"/>
        </w:trPr>
        <w:tc>
          <w:tcPr>
            <w:tcW w:w="500" w:type="dxa"/>
            <w:shd w:val="clear" w:color="000000" w:fill="FFFFFF"/>
            <w:vAlign w:val="center"/>
            <w:hideMark/>
          </w:tcPr>
          <w:p w14:paraId="5D6450A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17" w:type="dxa"/>
            <w:shd w:val="clear" w:color="000000" w:fill="FFFFFF"/>
            <w:vAlign w:val="center"/>
            <w:hideMark/>
          </w:tcPr>
          <w:p w14:paraId="6C761E2E" w14:textId="64B224A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0A70C7E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87E0ABF" w14:textId="77777777" w:rsidTr="00C168A6">
        <w:trPr>
          <w:gridAfter w:val="1"/>
          <w:wAfter w:w="1286" w:type="dxa"/>
          <w:trHeight w:val="330"/>
        </w:trPr>
        <w:tc>
          <w:tcPr>
            <w:tcW w:w="500" w:type="dxa"/>
            <w:shd w:val="clear" w:color="000000" w:fill="FFFFFF"/>
            <w:vAlign w:val="center"/>
            <w:hideMark/>
          </w:tcPr>
          <w:p w14:paraId="09CAF4D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2</w:t>
            </w:r>
          </w:p>
        </w:tc>
        <w:tc>
          <w:tcPr>
            <w:tcW w:w="7717" w:type="dxa"/>
            <w:shd w:val="clear" w:color="000000" w:fill="FFFFFF"/>
            <w:vAlign w:val="center"/>
            <w:hideMark/>
          </w:tcPr>
          <w:p w14:paraId="4A1FE3F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4478C72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F3F4BB7" w14:textId="77777777" w:rsidTr="00C168A6">
        <w:trPr>
          <w:gridAfter w:val="1"/>
          <w:wAfter w:w="1286" w:type="dxa"/>
          <w:trHeight w:val="330"/>
        </w:trPr>
        <w:tc>
          <w:tcPr>
            <w:tcW w:w="500" w:type="dxa"/>
            <w:shd w:val="clear" w:color="000000" w:fill="FFFFFF"/>
            <w:vAlign w:val="center"/>
            <w:hideMark/>
          </w:tcPr>
          <w:p w14:paraId="466F35D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17" w:type="dxa"/>
            <w:shd w:val="clear" w:color="000000" w:fill="FFFFFF"/>
            <w:vAlign w:val="center"/>
            <w:hideMark/>
          </w:tcPr>
          <w:p w14:paraId="3370C3D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0815969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833FABC" w14:textId="77777777" w:rsidTr="00C168A6">
        <w:trPr>
          <w:gridAfter w:val="1"/>
          <w:wAfter w:w="1286" w:type="dxa"/>
          <w:trHeight w:val="330"/>
        </w:trPr>
        <w:tc>
          <w:tcPr>
            <w:tcW w:w="500" w:type="dxa"/>
            <w:shd w:val="clear" w:color="000000" w:fill="FFFFFF"/>
            <w:vAlign w:val="center"/>
            <w:hideMark/>
          </w:tcPr>
          <w:p w14:paraId="7A48870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17" w:type="dxa"/>
            <w:shd w:val="clear" w:color="000000" w:fill="FFFFFF"/>
            <w:vAlign w:val="center"/>
            <w:hideMark/>
          </w:tcPr>
          <w:p w14:paraId="4B71897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5DB447D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A52C82D" w14:textId="77777777" w:rsidTr="00443E8A">
        <w:trPr>
          <w:trHeight w:val="330"/>
        </w:trPr>
        <w:tc>
          <w:tcPr>
            <w:tcW w:w="8217" w:type="dxa"/>
            <w:gridSpan w:val="2"/>
            <w:tcBorders>
              <w:right w:val="nil"/>
            </w:tcBorders>
            <w:shd w:val="clear" w:color="000000" w:fill="E7E6E6"/>
            <w:vAlign w:val="center"/>
            <w:hideMark/>
          </w:tcPr>
          <w:p w14:paraId="2D26E806"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fartuch urologiczny</w:t>
            </w:r>
          </w:p>
        </w:tc>
        <w:tc>
          <w:tcPr>
            <w:tcW w:w="2703" w:type="dxa"/>
            <w:gridSpan w:val="2"/>
            <w:tcBorders>
              <w:top w:val="nil"/>
              <w:left w:val="nil"/>
              <w:bottom w:val="nil"/>
              <w:right w:val="nil"/>
            </w:tcBorders>
            <w:shd w:val="clear" w:color="000000" w:fill="FFFFFF"/>
            <w:vAlign w:val="center"/>
            <w:hideMark/>
          </w:tcPr>
          <w:p w14:paraId="489FECF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F98B48F" w14:textId="77777777" w:rsidTr="00C168A6">
        <w:trPr>
          <w:gridAfter w:val="1"/>
          <w:wAfter w:w="1286" w:type="dxa"/>
          <w:trHeight w:val="945"/>
        </w:trPr>
        <w:tc>
          <w:tcPr>
            <w:tcW w:w="500" w:type="dxa"/>
            <w:shd w:val="clear" w:color="000000" w:fill="FFFFFF"/>
            <w:vAlign w:val="center"/>
            <w:hideMark/>
          </w:tcPr>
          <w:p w14:paraId="14D6374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c>
          <w:tcPr>
            <w:tcW w:w="7717" w:type="dxa"/>
            <w:shd w:val="clear" w:color="000000" w:fill="FFFFFF"/>
            <w:vAlign w:val="center"/>
            <w:hideMark/>
          </w:tcPr>
          <w:p w14:paraId="7913327F" w14:textId="3349D4A9"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 górnej części wykonany z włókniny </w:t>
            </w:r>
            <w:proofErr w:type="spellStart"/>
            <w:r w:rsidRPr="00E968CB">
              <w:rPr>
                <w:rFonts w:asciiTheme="minorHAnsi" w:hAnsiTheme="minorHAnsi" w:cstheme="minorHAnsi"/>
                <w:color w:val="000000"/>
                <w:sz w:val="20"/>
                <w:szCs w:val="20"/>
              </w:rPr>
              <w:t>spunlace</w:t>
            </w:r>
            <w:proofErr w:type="spellEnd"/>
            <w:r w:rsidRPr="00E968CB">
              <w:rPr>
                <w:rFonts w:asciiTheme="minorHAnsi" w:hAnsiTheme="minorHAnsi" w:cstheme="minorHAnsi"/>
                <w:color w:val="000000"/>
                <w:sz w:val="20"/>
                <w:szCs w:val="20"/>
              </w:rPr>
              <w:t xml:space="preserve"> o gramaturze 68 g/m2. Rękawy wykonane z nieprzemakalnego, chłonnego laminatu dwuwarstwowego: od wewnątrz włóknina polipropylenowa oraz od zewnątrz folia PE. Połączone z korpusem szwami tradycyjnymi. Mankiety wykonane z poliestru, długość mankietów min.  8 cm. </w:t>
            </w:r>
          </w:p>
        </w:tc>
        <w:tc>
          <w:tcPr>
            <w:tcW w:w="1417" w:type="dxa"/>
            <w:tcBorders>
              <w:top w:val="nil"/>
              <w:bottom w:val="nil"/>
              <w:right w:val="nil"/>
            </w:tcBorders>
            <w:shd w:val="clear" w:color="000000" w:fill="FFFFFF"/>
            <w:vAlign w:val="center"/>
            <w:hideMark/>
          </w:tcPr>
          <w:p w14:paraId="7085299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196DE70" w14:textId="77777777" w:rsidTr="00C168A6">
        <w:trPr>
          <w:gridAfter w:val="1"/>
          <w:wAfter w:w="1286" w:type="dxa"/>
          <w:trHeight w:val="1590"/>
        </w:trPr>
        <w:tc>
          <w:tcPr>
            <w:tcW w:w="500" w:type="dxa"/>
            <w:shd w:val="clear" w:color="000000" w:fill="FFFFFF"/>
            <w:vAlign w:val="center"/>
            <w:hideMark/>
          </w:tcPr>
          <w:p w14:paraId="6053A8C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c>
          <w:tcPr>
            <w:tcW w:w="7717" w:type="dxa"/>
            <w:shd w:val="clear" w:color="000000" w:fill="FFFFFF"/>
            <w:vAlign w:val="center"/>
            <w:hideMark/>
          </w:tcPr>
          <w:p w14:paraId="047F3B3B" w14:textId="3F0AC442"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 Pozostałe części fartucha, wykonane z nieprzemakalnej folii PE bez PCV; o grubości 50 mikronów (gramatura 48 g/m2). Włóknina połączona z folią za pomocą szwów</w:t>
            </w:r>
            <w:r w:rsidR="00FA2C26">
              <w:rPr>
                <w:rFonts w:asciiTheme="minorHAnsi" w:hAnsiTheme="minorHAnsi" w:cstheme="minorHAnsi"/>
                <w:color w:val="000000"/>
                <w:sz w:val="20"/>
                <w:szCs w:val="20"/>
              </w:rPr>
              <w:t xml:space="preserve"> </w:t>
            </w:r>
            <w:r w:rsidR="00FA2C26" w:rsidRPr="00E968CB">
              <w:rPr>
                <w:rFonts w:asciiTheme="minorHAnsi" w:hAnsiTheme="minorHAnsi" w:cstheme="minorHAnsi"/>
                <w:color w:val="000000"/>
                <w:sz w:val="20"/>
                <w:szCs w:val="20"/>
              </w:rPr>
              <w:t>tradycyjnych</w:t>
            </w:r>
            <w:r w:rsidRPr="00E968CB">
              <w:rPr>
                <w:rFonts w:asciiTheme="minorHAnsi" w:hAnsiTheme="minorHAnsi" w:cstheme="minorHAnsi"/>
                <w:color w:val="000000"/>
                <w:sz w:val="20"/>
                <w:szCs w:val="20"/>
              </w:rPr>
              <w:t>, na szerokości klatki piersiowej szew tradycyjny zabezpieczony dodatkowo samoprzylepną taśmą foliową od wewnątrz. Konstrukcja fartucha umożliwia zabezpieczenie kończyn dolnych operatora przed zamoczeniem, szczególnie w pozycji siedzącej. Fartuch, w przedniej części posiada kontrafałdy oraz zabezpiecza górną część pleców operującego. W</w:t>
            </w:r>
            <w:r w:rsidR="00443E8A">
              <w:rPr>
                <w:rFonts w:asciiTheme="minorHAnsi" w:hAnsiTheme="minorHAnsi" w:cstheme="minorHAnsi"/>
                <w:color w:val="000000"/>
                <w:sz w:val="20"/>
                <w:szCs w:val="20"/>
              </w:rPr>
              <w:t xml:space="preserve"> </w:t>
            </w:r>
            <w:r w:rsidRPr="00E968CB">
              <w:rPr>
                <w:rFonts w:asciiTheme="minorHAnsi" w:hAnsiTheme="minorHAnsi" w:cstheme="minorHAnsi"/>
                <w:color w:val="000000"/>
                <w:sz w:val="20"/>
                <w:szCs w:val="20"/>
              </w:rPr>
              <w:t xml:space="preserve">tylnej części fartuch posiada zapięcie typu </w:t>
            </w:r>
            <w:proofErr w:type="gramStart"/>
            <w:r w:rsidRPr="00E968CB">
              <w:rPr>
                <w:rFonts w:asciiTheme="minorHAnsi" w:hAnsiTheme="minorHAnsi" w:cstheme="minorHAnsi"/>
                <w:color w:val="000000"/>
                <w:sz w:val="20"/>
                <w:szCs w:val="20"/>
              </w:rPr>
              <w:t>rzep,</w:t>
            </w:r>
            <w:proofErr w:type="gramEnd"/>
            <w:r w:rsidRPr="00E968CB">
              <w:rPr>
                <w:rFonts w:asciiTheme="minorHAnsi" w:hAnsiTheme="minorHAnsi" w:cstheme="minorHAnsi"/>
                <w:color w:val="000000"/>
                <w:sz w:val="20"/>
                <w:szCs w:val="20"/>
              </w:rPr>
              <w:t xml:space="preserve"> oraz dwa troki wykonane z foli PE o długości min. 60 cm   </w:t>
            </w:r>
          </w:p>
        </w:tc>
        <w:tc>
          <w:tcPr>
            <w:tcW w:w="1417" w:type="dxa"/>
            <w:tcBorders>
              <w:top w:val="nil"/>
              <w:bottom w:val="nil"/>
              <w:right w:val="nil"/>
            </w:tcBorders>
            <w:shd w:val="clear" w:color="000000" w:fill="FFFFFF"/>
            <w:vAlign w:val="center"/>
            <w:hideMark/>
          </w:tcPr>
          <w:p w14:paraId="201004D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C46E8CC" w14:textId="77777777" w:rsidTr="00443E8A">
        <w:trPr>
          <w:trHeight w:val="330"/>
        </w:trPr>
        <w:tc>
          <w:tcPr>
            <w:tcW w:w="8217" w:type="dxa"/>
            <w:gridSpan w:val="2"/>
            <w:tcBorders>
              <w:right w:val="nil"/>
            </w:tcBorders>
            <w:shd w:val="clear" w:color="000000" w:fill="EDEDED"/>
            <w:vAlign w:val="center"/>
            <w:hideMark/>
          </w:tcPr>
          <w:p w14:paraId="33E02DDA"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2703" w:type="dxa"/>
            <w:gridSpan w:val="2"/>
            <w:tcBorders>
              <w:top w:val="nil"/>
              <w:left w:val="nil"/>
              <w:bottom w:val="nil"/>
              <w:right w:val="nil"/>
            </w:tcBorders>
            <w:shd w:val="clear" w:color="000000" w:fill="FFFFFF"/>
            <w:vAlign w:val="center"/>
            <w:hideMark/>
          </w:tcPr>
          <w:p w14:paraId="3A4BE2C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0EF9698" w14:textId="77777777" w:rsidTr="00C168A6">
        <w:trPr>
          <w:gridAfter w:val="1"/>
          <w:wAfter w:w="1286" w:type="dxa"/>
          <w:trHeight w:val="330"/>
        </w:trPr>
        <w:tc>
          <w:tcPr>
            <w:tcW w:w="500" w:type="dxa"/>
            <w:shd w:val="clear" w:color="000000" w:fill="FFFFFF"/>
            <w:vAlign w:val="center"/>
            <w:hideMark/>
          </w:tcPr>
          <w:p w14:paraId="175D960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17" w:type="dxa"/>
            <w:tcBorders>
              <w:right w:val="single" w:sz="4" w:space="0" w:color="auto"/>
            </w:tcBorders>
            <w:shd w:val="clear" w:color="000000" w:fill="FFFFFF"/>
            <w:vAlign w:val="center"/>
            <w:hideMark/>
          </w:tcPr>
          <w:p w14:paraId="7C52568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dwuwarstwowa nieprzylepna 75 x 90 cm - 1 szt.</w:t>
            </w:r>
          </w:p>
        </w:tc>
        <w:tc>
          <w:tcPr>
            <w:tcW w:w="1417" w:type="dxa"/>
            <w:tcBorders>
              <w:top w:val="nil"/>
              <w:left w:val="single" w:sz="4" w:space="0" w:color="auto"/>
              <w:bottom w:val="nil"/>
              <w:right w:val="nil"/>
            </w:tcBorders>
            <w:shd w:val="clear" w:color="000000" w:fill="FFFFFF"/>
            <w:vAlign w:val="center"/>
            <w:hideMark/>
          </w:tcPr>
          <w:p w14:paraId="7DCF334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6C767F7" w14:textId="77777777" w:rsidTr="00C168A6">
        <w:trPr>
          <w:gridAfter w:val="1"/>
          <w:wAfter w:w="1286" w:type="dxa"/>
          <w:trHeight w:val="765"/>
        </w:trPr>
        <w:tc>
          <w:tcPr>
            <w:tcW w:w="500" w:type="dxa"/>
            <w:shd w:val="clear" w:color="000000" w:fill="FFFFFF"/>
            <w:vAlign w:val="center"/>
            <w:hideMark/>
          </w:tcPr>
          <w:p w14:paraId="527110A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17" w:type="dxa"/>
            <w:tcBorders>
              <w:right w:val="single" w:sz="4" w:space="0" w:color="auto"/>
            </w:tcBorders>
            <w:shd w:val="clear" w:color="000000" w:fill="FFFFFF"/>
            <w:vAlign w:val="center"/>
            <w:hideMark/>
          </w:tcPr>
          <w:p w14:paraId="56996CF3"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serweta do procedur TUR 175-260 x 245 cm ze zintegrowanymi osłonami na kończyny dolne 125 cm, z otworem na krocze max. 8 x 12 cm otoczonym taśmą </w:t>
            </w:r>
            <w:proofErr w:type="spellStart"/>
            <w:r w:rsidRPr="00E968CB">
              <w:rPr>
                <w:rFonts w:asciiTheme="minorHAnsi" w:hAnsiTheme="minorHAnsi" w:cstheme="minorHAnsi"/>
                <w:sz w:val="20"/>
                <w:szCs w:val="20"/>
              </w:rPr>
              <w:t>lepną</w:t>
            </w:r>
            <w:proofErr w:type="spellEnd"/>
            <w:r w:rsidRPr="00E968CB">
              <w:rPr>
                <w:rFonts w:asciiTheme="minorHAnsi" w:hAnsiTheme="minorHAnsi" w:cstheme="minorHAnsi"/>
                <w:sz w:val="20"/>
                <w:szCs w:val="20"/>
              </w:rPr>
              <w:t xml:space="preserve">, </w:t>
            </w:r>
            <w:proofErr w:type="gramStart"/>
            <w:r w:rsidRPr="00E968CB">
              <w:rPr>
                <w:rFonts w:asciiTheme="minorHAnsi" w:hAnsiTheme="minorHAnsi" w:cstheme="minorHAnsi"/>
                <w:sz w:val="20"/>
                <w:szCs w:val="20"/>
              </w:rPr>
              <w:t>ze</w:t>
            </w:r>
            <w:proofErr w:type="gramEnd"/>
            <w:r w:rsidRPr="00E968CB">
              <w:rPr>
                <w:rFonts w:asciiTheme="minorHAnsi" w:hAnsiTheme="minorHAnsi" w:cstheme="minorHAnsi"/>
                <w:sz w:val="20"/>
                <w:szCs w:val="20"/>
              </w:rPr>
              <w:t xml:space="preserve"> zintegrowanym sitem i lejkiem odprowadzającym płyny, z </w:t>
            </w:r>
            <w:proofErr w:type="spellStart"/>
            <w:r w:rsidRPr="00E968CB">
              <w:rPr>
                <w:rFonts w:asciiTheme="minorHAnsi" w:hAnsiTheme="minorHAnsi" w:cstheme="minorHAnsi"/>
                <w:sz w:val="20"/>
                <w:szCs w:val="20"/>
              </w:rPr>
              <w:t>bezlateksową</w:t>
            </w:r>
            <w:proofErr w:type="spellEnd"/>
            <w:r w:rsidRPr="00E968CB">
              <w:rPr>
                <w:rFonts w:asciiTheme="minorHAnsi" w:hAnsiTheme="minorHAnsi" w:cstheme="minorHAnsi"/>
                <w:sz w:val="20"/>
                <w:szCs w:val="20"/>
              </w:rPr>
              <w:t xml:space="preserve"> osłoną na palec - 1 szt. </w:t>
            </w:r>
          </w:p>
        </w:tc>
        <w:tc>
          <w:tcPr>
            <w:tcW w:w="1417" w:type="dxa"/>
            <w:tcBorders>
              <w:top w:val="nil"/>
              <w:left w:val="single" w:sz="4" w:space="0" w:color="auto"/>
              <w:bottom w:val="nil"/>
              <w:right w:val="nil"/>
            </w:tcBorders>
            <w:shd w:val="clear" w:color="000000" w:fill="FFFFFF"/>
            <w:vAlign w:val="center"/>
            <w:hideMark/>
          </w:tcPr>
          <w:p w14:paraId="56F597A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88BA967" w14:textId="77777777" w:rsidTr="00C168A6">
        <w:trPr>
          <w:gridAfter w:val="1"/>
          <w:wAfter w:w="1286" w:type="dxa"/>
          <w:trHeight w:val="330"/>
        </w:trPr>
        <w:tc>
          <w:tcPr>
            <w:tcW w:w="500" w:type="dxa"/>
            <w:shd w:val="clear" w:color="000000" w:fill="FFFFFF"/>
            <w:vAlign w:val="center"/>
            <w:hideMark/>
          </w:tcPr>
          <w:p w14:paraId="4AEC2C1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17" w:type="dxa"/>
            <w:tcBorders>
              <w:right w:val="single" w:sz="4" w:space="0" w:color="auto"/>
            </w:tcBorders>
            <w:shd w:val="clear" w:color="000000" w:fill="FFFFFF"/>
            <w:vAlign w:val="center"/>
            <w:hideMark/>
          </w:tcPr>
          <w:p w14:paraId="61648BD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- 1 szt.</w:t>
            </w:r>
          </w:p>
        </w:tc>
        <w:tc>
          <w:tcPr>
            <w:tcW w:w="1417" w:type="dxa"/>
            <w:tcBorders>
              <w:top w:val="nil"/>
              <w:left w:val="single" w:sz="4" w:space="0" w:color="auto"/>
              <w:bottom w:val="nil"/>
              <w:right w:val="nil"/>
            </w:tcBorders>
            <w:shd w:val="clear" w:color="000000" w:fill="FFFFFF"/>
            <w:vAlign w:val="center"/>
            <w:hideMark/>
          </w:tcPr>
          <w:p w14:paraId="6956230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972809B" w14:textId="77777777" w:rsidTr="00C168A6">
        <w:trPr>
          <w:gridAfter w:val="1"/>
          <w:wAfter w:w="1286" w:type="dxa"/>
          <w:trHeight w:val="330"/>
        </w:trPr>
        <w:tc>
          <w:tcPr>
            <w:tcW w:w="500" w:type="dxa"/>
            <w:shd w:val="clear" w:color="000000" w:fill="FFFFFF"/>
            <w:vAlign w:val="center"/>
            <w:hideMark/>
          </w:tcPr>
          <w:p w14:paraId="10EE9BA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17" w:type="dxa"/>
            <w:tcBorders>
              <w:right w:val="single" w:sz="4" w:space="0" w:color="auto"/>
            </w:tcBorders>
            <w:shd w:val="clear" w:color="000000" w:fill="FFFFFF"/>
            <w:vAlign w:val="center"/>
            <w:hideMark/>
          </w:tcPr>
          <w:p w14:paraId="2CD70BB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dla instrumentariuszki z włókniny SMMS 130 cm – 1 szt.</w:t>
            </w:r>
          </w:p>
        </w:tc>
        <w:tc>
          <w:tcPr>
            <w:tcW w:w="1417" w:type="dxa"/>
            <w:tcBorders>
              <w:top w:val="nil"/>
              <w:left w:val="single" w:sz="4" w:space="0" w:color="auto"/>
              <w:bottom w:val="nil"/>
              <w:right w:val="nil"/>
            </w:tcBorders>
            <w:shd w:val="clear" w:color="000000" w:fill="FFFFFF"/>
            <w:vAlign w:val="center"/>
            <w:hideMark/>
          </w:tcPr>
          <w:p w14:paraId="50E983C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11B51E3" w14:textId="77777777" w:rsidTr="00C168A6">
        <w:trPr>
          <w:gridAfter w:val="1"/>
          <w:wAfter w:w="1286" w:type="dxa"/>
          <w:trHeight w:val="330"/>
        </w:trPr>
        <w:tc>
          <w:tcPr>
            <w:tcW w:w="500" w:type="dxa"/>
            <w:shd w:val="clear" w:color="000000" w:fill="FFFFFF"/>
            <w:vAlign w:val="center"/>
            <w:hideMark/>
          </w:tcPr>
          <w:p w14:paraId="28BC7D1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17" w:type="dxa"/>
            <w:tcBorders>
              <w:right w:val="single" w:sz="4" w:space="0" w:color="auto"/>
            </w:tcBorders>
            <w:shd w:val="clear" w:color="000000" w:fill="FFFFFF"/>
            <w:vAlign w:val="center"/>
            <w:hideMark/>
          </w:tcPr>
          <w:p w14:paraId="6216EF4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chirurgiczny urologiczny XL 150 cm - 1 szt.</w:t>
            </w:r>
          </w:p>
        </w:tc>
        <w:tc>
          <w:tcPr>
            <w:tcW w:w="1417" w:type="dxa"/>
            <w:tcBorders>
              <w:top w:val="nil"/>
              <w:left w:val="single" w:sz="4" w:space="0" w:color="auto"/>
              <w:bottom w:val="nil"/>
              <w:right w:val="nil"/>
            </w:tcBorders>
            <w:shd w:val="clear" w:color="000000" w:fill="FFFFFF"/>
            <w:vAlign w:val="center"/>
            <w:hideMark/>
          </w:tcPr>
          <w:p w14:paraId="24E7866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D49C1F3" w14:textId="77777777" w:rsidTr="00C168A6">
        <w:trPr>
          <w:gridAfter w:val="1"/>
          <w:wAfter w:w="1286" w:type="dxa"/>
          <w:trHeight w:val="330"/>
        </w:trPr>
        <w:tc>
          <w:tcPr>
            <w:tcW w:w="500" w:type="dxa"/>
            <w:shd w:val="clear" w:color="000000" w:fill="FFFFFF"/>
            <w:vAlign w:val="center"/>
            <w:hideMark/>
          </w:tcPr>
          <w:p w14:paraId="70216E1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17" w:type="dxa"/>
            <w:tcBorders>
              <w:right w:val="single" w:sz="4" w:space="0" w:color="auto"/>
            </w:tcBorders>
            <w:shd w:val="clear" w:color="000000" w:fill="FFFFFF"/>
            <w:vAlign w:val="center"/>
            <w:hideMark/>
          </w:tcPr>
          <w:p w14:paraId="4D888500" w14:textId="45FF0D68"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ostrze chirurgiczne nr 23 - 1 </w:t>
            </w:r>
            <w:proofErr w:type="spellStart"/>
            <w:r w:rsidRPr="00E968CB">
              <w:rPr>
                <w:rFonts w:asciiTheme="minorHAnsi" w:hAnsiTheme="minorHAnsi" w:cstheme="minorHAnsi"/>
                <w:color w:val="000000"/>
                <w:sz w:val="20"/>
                <w:szCs w:val="20"/>
              </w:rPr>
              <w:t>szt</w:t>
            </w:r>
            <w:proofErr w:type="spellEnd"/>
          </w:p>
        </w:tc>
        <w:tc>
          <w:tcPr>
            <w:tcW w:w="1417" w:type="dxa"/>
            <w:tcBorders>
              <w:top w:val="nil"/>
              <w:left w:val="single" w:sz="4" w:space="0" w:color="auto"/>
              <w:bottom w:val="nil"/>
              <w:right w:val="nil"/>
            </w:tcBorders>
            <w:shd w:val="clear" w:color="000000" w:fill="FFFFFF"/>
            <w:vAlign w:val="center"/>
            <w:hideMark/>
          </w:tcPr>
          <w:p w14:paraId="0963308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51E5EF1" w14:textId="77777777" w:rsidTr="00C168A6">
        <w:trPr>
          <w:gridAfter w:val="1"/>
          <w:wAfter w:w="1286" w:type="dxa"/>
          <w:trHeight w:val="330"/>
        </w:trPr>
        <w:tc>
          <w:tcPr>
            <w:tcW w:w="500" w:type="dxa"/>
            <w:shd w:val="clear" w:color="000000" w:fill="FFFFFF"/>
            <w:vAlign w:val="center"/>
            <w:hideMark/>
          </w:tcPr>
          <w:p w14:paraId="51A25A5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17" w:type="dxa"/>
            <w:tcBorders>
              <w:right w:val="single" w:sz="4" w:space="0" w:color="auto"/>
            </w:tcBorders>
            <w:shd w:val="clear" w:color="000000" w:fill="FFFFFF"/>
            <w:vAlign w:val="center"/>
            <w:hideMark/>
          </w:tcPr>
          <w:p w14:paraId="5C71D93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dren do ssaka CH 30 200 cm (+/-5%) - 1 szt.</w:t>
            </w:r>
          </w:p>
        </w:tc>
        <w:tc>
          <w:tcPr>
            <w:tcW w:w="1417" w:type="dxa"/>
            <w:tcBorders>
              <w:top w:val="nil"/>
              <w:left w:val="single" w:sz="4" w:space="0" w:color="auto"/>
              <w:bottom w:val="nil"/>
              <w:right w:val="nil"/>
            </w:tcBorders>
            <w:shd w:val="clear" w:color="000000" w:fill="FFFFFF"/>
            <w:vAlign w:val="center"/>
            <w:hideMark/>
          </w:tcPr>
          <w:p w14:paraId="16A6B94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1B79BCA" w14:textId="77777777" w:rsidTr="00C168A6">
        <w:trPr>
          <w:gridAfter w:val="1"/>
          <w:wAfter w:w="1286" w:type="dxa"/>
          <w:trHeight w:val="330"/>
        </w:trPr>
        <w:tc>
          <w:tcPr>
            <w:tcW w:w="500" w:type="dxa"/>
            <w:shd w:val="clear" w:color="000000" w:fill="FFFFFF"/>
            <w:vAlign w:val="center"/>
            <w:hideMark/>
          </w:tcPr>
          <w:p w14:paraId="492CF2F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17" w:type="dxa"/>
            <w:tcBorders>
              <w:right w:val="single" w:sz="4" w:space="0" w:color="auto"/>
            </w:tcBorders>
            <w:shd w:val="clear" w:color="000000" w:fill="FFFFFF"/>
            <w:vAlign w:val="center"/>
            <w:hideMark/>
          </w:tcPr>
          <w:p w14:paraId="5C72603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worek na mocz 2000 ml, z drenem 90 cm - 1 szt.</w:t>
            </w:r>
          </w:p>
        </w:tc>
        <w:tc>
          <w:tcPr>
            <w:tcW w:w="1417" w:type="dxa"/>
            <w:tcBorders>
              <w:top w:val="nil"/>
              <w:left w:val="single" w:sz="4" w:space="0" w:color="auto"/>
              <w:bottom w:val="nil"/>
              <w:right w:val="nil"/>
            </w:tcBorders>
            <w:shd w:val="clear" w:color="000000" w:fill="FFFFFF"/>
            <w:vAlign w:val="center"/>
            <w:hideMark/>
          </w:tcPr>
          <w:p w14:paraId="2AE1564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80D2023" w14:textId="77777777" w:rsidTr="00C168A6">
        <w:trPr>
          <w:gridAfter w:val="1"/>
          <w:wAfter w:w="1286" w:type="dxa"/>
          <w:trHeight w:val="330"/>
        </w:trPr>
        <w:tc>
          <w:tcPr>
            <w:tcW w:w="500" w:type="dxa"/>
            <w:shd w:val="clear" w:color="000000" w:fill="FFFFFF"/>
            <w:vAlign w:val="center"/>
            <w:hideMark/>
          </w:tcPr>
          <w:p w14:paraId="1BE05E7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17" w:type="dxa"/>
            <w:tcBorders>
              <w:right w:val="single" w:sz="4" w:space="0" w:color="auto"/>
            </w:tcBorders>
            <w:shd w:val="clear" w:color="000000" w:fill="FFFFFF"/>
            <w:vAlign w:val="center"/>
            <w:hideMark/>
          </w:tcPr>
          <w:p w14:paraId="0995AD8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10x10cm, przewiązane tasiemką po 10 szt. – 20 szt. </w:t>
            </w:r>
          </w:p>
        </w:tc>
        <w:tc>
          <w:tcPr>
            <w:tcW w:w="1417" w:type="dxa"/>
            <w:tcBorders>
              <w:top w:val="nil"/>
              <w:left w:val="single" w:sz="4" w:space="0" w:color="auto"/>
              <w:bottom w:val="nil"/>
              <w:right w:val="nil"/>
            </w:tcBorders>
            <w:shd w:val="clear" w:color="000000" w:fill="FFFFFF"/>
            <w:vAlign w:val="center"/>
            <w:hideMark/>
          </w:tcPr>
          <w:p w14:paraId="4E2F4F9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000F54F" w14:textId="77777777" w:rsidTr="00C168A6">
        <w:trPr>
          <w:gridAfter w:val="1"/>
          <w:wAfter w:w="1286" w:type="dxa"/>
          <w:trHeight w:val="330"/>
        </w:trPr>
        <w:tc>
          <w:tcPr>
            <w:tcW w:w="500" w:type="dxa"/>
            <w:shd w:val="clear" w:color="000000" w:fill="FFFFFF"/>
            <w:vAlign w:val="center"/>
            <w:hideMark/>
          </w:tcPr>
          <w:p w14:paraId="7A968EB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717" w:type="dxa"/>
            <w:tcBorders>
              <w:right w:val="single" w:sz="4" w:space="0" w:color="auto"/>
            </w:tcBorders>
            <w:shd w:val="clear" w:color="000000" w:fill="FFFFFF"/>
            <w:vAlign w:val="center"/>
            <w:hideMark/>
          </w:tcPr>
          <w:p w14:paraId="7CEEF96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żel urologiczny w strzykawce 6 ml - 1 szt.</w:t>
            </w:r>
          </w:p>
        </w:tc>
        <w:tc>
          <w:tcPr>
            <w:tcW w:w="1417" w:type="dxa"/>
            <w:tcBorders>
              <w:top w:val="nil"/>
              <w:left w:val="single" w:sz="4" w:space="0" w:color="auto"/>
              <w:bottom w:val="nil"/>
              <w:right w:val="nil"/>
            </w:tcBorders>
            <w:shd w:val="clear" w:color="000000" w:fill="FFFFFF"/>
            <w:vAlign w:val="center"/>
            <w:hideMark/>
          </w:tcPr>
          <w:p w14:paraId="76E37B5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E035F88" w14:textId="77777777" w:rsidTr="00C168A6">
        <w:trPr>
          <w:gridAfter w:val="1"/>
          <w:wAfter w:w="1286" w:type="dxa"/>
          <w:trHeight w:val="330"/>
        </w:trPr>
        <w:tc>
          <w:tcPr>
            <w:tcW w:w="500" w:type="dxa"/>
            <w:shd w:val="clear" w:color="000000" w:fill="FFFFFF"/>
            <w:vAlign w:val="center"/>
            <w:hideMark/>
          </w:tcPr>
          <w:p w14:paraId="0FCF8CA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11</w:t>
            </w:r>
          </w:p>
        </w:tc>
        <w:tc>
          <w:tcPr>
            <w:tcW w:w="7717" w:type="dxa"/>
            <w:tcBorders>
              <w:right w:val="single" w:sz="4" w:space="0" w:color="auto"/>
            </w:tcBorders>
            <w:shd w:val="clear" w:color="000000" w:fill="FFFFFF"/>
            <w:vAlign w:val="center"/>
            <w:hideMark/>
          </w:tcPr>
          <w:p w14:paraId="28548C6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ręczniki celulozowe, chłonne 20 x 30 cm - 4 szt.</w:t>
            </w:r>
          </w:p>
        </w:tc>
        <w:tc>
          <w:tcPr>
            <w:tcW w:w="1417" w:type="dxa"/>
            <w:tcBorders>
              <w:top w:val="nil"/>
              <w:left w:val="single" w:sz="4" w:space="0" w:color="auto"/>
              <w:bottom w:val="nil"/>
              <w:right w:val="nil"/>
            </w:tcBorders>
            <w:shd w:val="clear" w:color="000000" w:fill="FFFFFF"/>
            <w:vAlign w:val="center"/>
            <w:hideMark/>
          </w:tcPr>
          <w:p w14:paraId="4E9C520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AA2FD8F" w14:textId="77777777" w:rsidTr="00C168A6">
        <w:trPr>
          <w:gridAfter w:val="1"/>
          <w:wAfter w:w="1286" w:type="dxa"/>
          <w:trHeight w:val="330"/>
        </w:trPr>
        <w:tc>
          <w:tcPr>
            <w:tcW w:w="500" w:type="dxa"/>
            <w:shd w:val="clear" w:color="000000" w:fill="FFFFFF"/>
            <w:vAlign w:val="center"/>
            <w:hideMark/>
          </w:tcPr>
          <w:p w14:paraId="4274DCD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12</w:t>
            </w:r>
          </w:p>
        </w:tc>
        <w:tc>
          <w:tcPr>
            <w:tcW w:w="7717" w:type="dxa"/>
            <w:tcBorders>
              <w:right w:val="single" w:sz="4" w:space="0" w:color="auto"/>
            </w:tcBorders>
            <w:shd w:val="clear" w:color="000000" w:fill="FFFFFF"/>
            <w:vAlign w:val="center"/>
            <w:hideMark/>
          </w:tcPr>
          <w:p w14:paraId="184813CC" w14:textId="4DA935B9"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samoprzylepna włókninowa 9 x 50 cm zielona lub niebieska - 2 szt.</w:t>
            </w:r>
          </w:p>
        </w:tc>
        <w:tc>
          <w:tcPr>
            <w:tcW w:w="1417" w:type="dxa"/>
            <w:tcBorders>
              <w:top w:val="nil"/>
              <w:left w:val="single" w:sz="4" w:space="0" w:color="auto"/>
              <w:bottom w:val="nil"/>
              <w:right w:val="nil"/>
            </w:tcBorders>
            <w:shd w:val="clear" w:color="000000" w:fill="FFFFFF"/>
            <w:vAlign w:val="center"/>
            <w:hideMark/>
          </w:tcPr>
          <w:p w14:paraId="202C32B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BB4D234" w14:textId="77777777" w:rsidTr="00C168A6">
        <w:trPr>
          <w:gridAfter w:val="1"/>
          <w:wAfter w:w="1286" w:type="dxa"/>
          <w:trHeight w:val="330"/>
        </w:trPr>
        <w:tc>
          <w:tcPr>
            <w:tcW w:w="500" w:type="dxa"/>
            <w:shd w:val="clear" w:color="000000" w:fill="FFFFFF"/>
            <w:vAlign w:val="center"/>
            <w:hideMark/>
          </w:tcPr>
          <w:p w14:paraId="39E637A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13</w:t>
            </w:r>
          </w:p>
        </w:tc>
        <w:tc>
          <w:tcPr>
            <w:tcW w:w="7717" w:type="dxa"/>
            <w:tcBorders>
              <w:right w:val="single" w:sz="4" w:space="0" w:color="auto"/>
            </w:tcBorders>
            <w:shd w:val="clear" w:color="000000" w:fill="FFFFFF"/>
            <w:vAlign w:val="center"/>
            <w:hideMark/>
          </w:tcPr>
          <w:p w14:paraId="4FF2FB2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kieszeń przylepna (2 sekcje) 40 x 38 cm PE - 1 szt.</w:t>
            </w:r>
          </w:p>
        </w:tc>
        <w:tc>
          <w:tcPr>
            <w:tcW w:w="1417" w:type="dxa"/>
            <w:tcBorders>
              <w:top w:val="nil"/>
              <w:left w:val="single" w:sz="4" w:space="0" w:color="auto"/>
              <w:bottom w:val="nil"/>
              <w:right w:val="nil"/>
            </w:tcBorders>
            <w:shd w:val="clear" w:color="000000" w:fill="FFFFFF"/>
            <w:vAlign w:val="center"/>
            <w:hideMark/>
          </w:tcPr>
          <w:p w14:paraId="379A0B6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B82A8FA" w14:textId="77777777" w:rsidTr="00C168A6">
        <w:trPr>
          <w:gridAfter w:val="1"/>
          <w:wAfter w:w="1286" w:type="dxa"/>
          <w:trHeight w:val="330"/>
        </w:trPr>
        <w:tc>
          <w:tcPr>
            <w:tcW w:w="500" w:type="dxa"/>
            <w:shd w:val="clear" w:color="000000" w:fill="FFFFFF"/>
            <w:vAlign w:val="center"/>
            <w:hideMark/>
          </w:tcPr>
          <w:p w14:paraId="52F0CF8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14</w:t>
            </w:r>
          </w:p>
        </w:tc>
        <w:tc>
          <w:tcPr>
            <w:tcW w:w="7717" w:type="dxa"/>
            <w:tcBorders>
              <w:right w:val="single" w:sz="4" w:space="0" w:color="auto"/>
            </w:tcBorders>
            <w:shd w:val="clear" w:color="000000" w:fill="FFFFFF"/>
            <w:vAlign w:val="center"/>
            <w:hideMark/>
          </w:tcPr>
          <w:p w14:paraId="7B578367" w14:textId="5396723B"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rzep typu </w:t>
            </w:r>
            <w:proofErr w:type="spellStart"/>
            <w:r w:rsidRPr="00E968CB">
              <w:rPr>
                <w:rFonts w:asciiTheme="minorHAnsi" w:hAnsiTheme="minorHAnsi" w:cstheme="minorHAnsi"/>
                <w:color w:val="000000"/>
                <w:sz w:val="20"/>
                <w:szCs w:val="20"/>
              </w:rPr>
              <w:t>Velcro</w:t>
            </w:r>
            <w:proofErr w:type="spellEnd"/>
            <w:r w:rsidRPr="00E968CB">
              <w:rPr>
                <w:rFonts w:asciiTheme="minorHAnsi" w:hAnsiTheme="minorHAnsi" w:cstheme="minorHAnsi"/>
                <w:color w:val="000000"/>
                <w:sz w:val="20"/>
                <w:szCs w:val="20"/>
              </w:rPr>
              <w:t xml:space="preserve"> 2,5 x 20/24 cm - 1 szt</w:t>
            </w:r>
            <w:r w:rsidR="008737A0">
              <w:rPr>
                <w:rFonts w:asciiTheme="minorHAnsi" w:hAnsiTheme="minorHAnsi" w:cstheme="minorHAnsi"/>
                <w:color w:val="000000"/>
                <w:sz w:val="20"/>
                <w:szCs w:val="20"/>
              </w:rPr>
              <w:t>.</w:t>
            </w:r>
          </w:p>
        </w:tc>
        <w:tc>
          <w:tcPr>
            <w:tcW w:w="1417" w:type="dxa"/>
            <w:tcBorders>
              <w:top w:val="nil"/>
              <w:left w:val="single" w:sz="4" w:space="0" w:color="auto"/>
              <w:bottom w:val="nil"/>
              <w:right w:val="nil"/>
            </w:tcBorders>
            <w:shd w:val="clear" w:color="000000" w:fill="FFFFFF"/>
            <w:vAlign w:val="center"/>
            <w:hideMark/>
          </w:tcPr>
          <w:p w14:paraId="6758FA2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F074F1A" w14:textId="77777777" w:rsidTr="00C168A6">
        <w:trPr>
          <w:gridAfter w:val="1"/>
          <w:wAfter w:w="1286" w:type="dxa"/>
          <w:trHeight w:val="330"/>
        </w:trPr>
        <w:tc>
          <w:tcPr>
            <w:tcW w:w="500" w:type="dxa"/>
            <w:shd w:val="clear" w:color="000000" w:fill="FFFFFF"/>
            <w:vAlign w:val="center"/>
            <w:hideMark/>
          </w:tcPr>
          <w:p w14:paraId="3E9958B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15</w:t>
            </w:r>
          </w:p>
        </w:tc>
        <w:tc>
          <w:tcPr>
            <w:tcW w:w="7717" w:type="dxa"/>
            <w:tcBorders>
              <w:right w:val="single" w:sz="4" w:space="0" w:color="auto"/>
            </w:tcBorders>
            <w:shd w:val="clear" w:color="000000" w:fill="FFFFFF"/>
            <w:vAlign w:val="center"/>
            <w:hideMark/>
          </w:tcPr>
          <w:p w14:paraId="1BEDFCF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kleszczyki plastikowe proste do mycia pola operacyjnego 24 cm - 1 szt.</w:t>
            </w:r>
          </w:p>
        </w:tc>
        <w:tc>
          <w:tcPr>
            <w:tcW w:w="1417" w:type="dxa"/>
            <w:tcBorders>
              <w:top w:val="nil"/>
              <w:left w:val="single" w:sz="4" w:space="0" w:color="auto"/>
              <w:bottom w:val="nil"/>
              <w:right w:val="nil"/>
            </w:tcBorders>
            <w:shd w:val="clear" w:color="000000" w:fill="FFFFFF"/>
            <w:vAlign w:val="center"/>
            <w:hideMark/>
          </w:tcPr>
          <w:p w14:paraId="140D587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F704730" w14:textId="77777777" w:rsidTr="00C168A6">
        <w:trPr>
          <w:gridAfter w:val="1"/>
          <w:wAfter w:w="1286" w:type="dxa"/>
          <w:trHeight w:val="510"/>
        </w:trPr>
        <w:tc>
          <w:tcPr>
            <w:tcW w:w="500" w:type="dxa"/>
            <w:shd w:val="clear" w:color="000000" w:fill="FFFFFF"/>
            <w:vAlign w:val="center"/>
            <w:hideMark/>
          </w:tcPr>
          <w:p w14:paraId="3672870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16</w:t>
            </w:r>
          </w:p>
        </w:tc>
        <w:tc>
          <w:tcPr>
            <w:tcW w:w="7717" w:type="dxa"/>
            <w:tcBorders>
              <w:right w:val="single" w:sz="4" w:space="0" w:color="auto"/>
            </w:tcBorders>
            <w:shd w:val="clear" w:color="000000" w:fill="FFFFFF"/>
            <w:vAlign w:val="center"/>
            <w:hideMark/>
          </w:tcPr>
          <w:p w14:paraId="62B3685E" w14:textId="4105F91B"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500 ml, z podziałką, niebieski - 1 szt. Nie dopuszcza zaoferowania pojemnika w kolorze czarnym i czerwonym.</w:t>
            </w:r>
          </w:p>
        </w:tc>
        <w:tc>
          <w:tcPr>
            <w:tcW w:w="1417" w:type="dxa"/>
            <w:tcBorders>
              <w:top w:val="nil"/>
              <w:left w:val="single" w:sz="4" w:space="0" w:color="auto"/>
              <w:bottom w:val="nil"/>
              <w:right w:val="nil"/>
            </w:tcBorders>
            <w:shd w:val="clear" w:color="000000" w:fill="FFFFFF"/>
            <w:vAlign w:val="center"/>
            <w:hideMark/>
          </w:tcPr>
          <w:p w14:paraId="17B7C0E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00E3018" w14:textId="77777777" w:rsidTr="00C168A6">
        <w:trPr>
          <w:gridAfter w:val="1"/>
          <w:wAfter w:w="1286" w:type="dxa"/>
          <w:trHeight w:val="330"/>
        </w:trPr>
        <w:tc>
          <w:tcPr>
            <w:tcW w:w="500" w:type="dxa"/>
            <w:shd w:val="clear" w:color="000000" w:fill="FFFFFF"/>
            <w:vAlign w:val="center"/>
            <w:hideMark/>
          </w:tcPr>
          <w:p w14:paraId="1168048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17</w:t>
            </w:r>
          </w:p>
        </w:tc>
        <w:tc>
          <w:tcPr>
            <w:tcW w:w="7717" w:type="dxa"/>
            <w:tcBorders>
              <w:right w:val="single" w:sz="4" w:space="0" w:color="auto"/>
            </w:tcBorders>
            <w:shd w:val="clear" w:color="000000" w:fill="FFFFFF"/>
            <w:vAlign w:val="center"/>
            <w:hideMark/>
          </w:tcPr>
          <w:p w14:paraId="5E81C3A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okrągła 500 ml - 1 szt.</w:t>
            </w:r>
          </w:p>
        </w:tc>
        <w:tc>
          <w:tcPr>
            <w:tcW w:w="1417" w:type="dxa"/>
            <w:tcBorders>
              <w:top w:val="nil"/>
              <w:left w:val="single" w:sz="4" w:space="0" w:color="auto"/>
              <w:bottom w:val="nil"/>
              <w:right w:val="nil"/>
            </w:tcBorders>
            <w:shd w:val="clear" w:color="000000" w:fill="FFFFFF"/>
            <w:vAlign w:val="center"/>
            <w:hideMark/>
          </w:tcPr>
          <w:p w14:paraId="333C6C2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DDC6FC9" w14:textId="77777777" w:rsidTr="00C168A6">
        <w:trPr>
          <w:gridAfter w:val="1"/>
          <w:wAfter w:w="1286" w:type="dxa"/>
          <w:trHeight w:val="510"/>
        </w:trPr>
        <w:tc>
          <w:tcPr>
            <w:tcW w:w="500" w:type="dxa"/>
            <w:vMerge w:val="restart"/>
            <w:shd w:val="clear" w:color="000000" w:fill="FFFFFF"/>
            <w:vAlign w:val="center"/>
            <w:hideMark/>
          </w:tcPr>
          <w:p w14:paraId="2B57E25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18</w:t>
            </w:r>
          </w:p>
        </w:tc>
        <w:tc>
          <w:tcPr>
            <w:tcW w:w="7717" w:type="dxa"/>
            <w:tcBorders>
              <w:right w:val="single" w:sz="4" w:space="0" w:color="auto"/>
            </w:tcBorders>
            <w:shd w:val="clear" w:color="000000" w:fill="FFFFFF"/>
            <w:vAlign w:val="center"/>
            <w:hideMark/>
          </w:tcPr>
          <w:p w14:paraId="6592BA02" w14:textId="1D326A4F"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osłona na kable video 13 x 250 cm, składana teleskopowo, tekturowa prowadnica, taśma do mocowania, przezroczysta folia o grubości 0,05 mm, szer. 13 cm, sposób założenia umożliwiający aseptyczną aplikację</w:t>
            </w:r>
          </w:p>
        </w:tc>
        <w:tc>
          <w:tcPr>
            <w:tcW w:w="1417" w:type="dxa"/>
            <w:tcBorders>
              <w:top w:val="nil"/>
              <w:left w:val="single" w:sz="4" w:space="0" w:color="auto"/>
              <w:bottom w:val="nil"/>
              <w:right w:val="nil"/>
            </w:tcBorders>
            <w:shd w:val="clear" w:color="000000" w:fill="FFFFFF"/>
            <w:vAlign w:val="center"/>
            <w:hideMark/>
          </w:tcPr>
          <w:p w14:paraId="48F6C47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460DD84" w14:textId="77777777" w:rsidTr="00C168A6">
        <w:trPr>
          <w:gridAfter w:val="1"/>
          <w:wAfter w:w="1286" w:type="dxa"/>
          <w:trHeight w:val="330"/>
        </w:trPr>
        <w:tc>
          <w:tcPr>
            <w:tcW w:w="500" w:type="dxa"/>
            <w:vMerge/>
            <w:vAlign w:val="center"/>
            <w:hideMark/>
          </w:tcPr>
          <w:p w14:paraId="4CB94856" w14:textId="77777777" w:rsidR="00F8679D" w:rsidRPr="00E968CB" w:rsidRDefault="00F8679D">
            <w:pPr>
              <w:rPr>
                <w:rFonts w:asciiTheme="minorHAnsi" w:hAnsiTheme="minorHAnsi" w:cstheme="minorHAnsi"/>
                <w:color w:val="000000"/>
                <w:sz w:val="20"/>
                <w:szCs w:val="20"/>
              </w:rPr>
            </w:pPr>
          </w:p>
        </w:tc>
        <w:tc>
          <w:tcPr>
            <w:tcW w:w="7717" w:type="dxa"/>
            <w:tcBorders>
              <w:right w:val="single" w:sz="4" w:space="0" w:color="auto"/>
            </w:tcBorders>
            <w:shd w:val="clear" w:color="000000" w:fill="FFFFFF"/>
            <w:vAlign w:val="center"/>
            <w:hideMark/>
          </w:tcPr>
          <w:p w14:paraId="7B18EEA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samoprzylepna zapewniająca zachowanie jałowości końcówek roboczych,</w:t>
            </w:r>
          </w:p>
        </w:tc>
        <w:tc>
          <w:tcPr>
            <w:tcW w:w="1417" w:type="dxa"/>
            <w:tcBorders>
              <w:top w:val="nil"/>
              <w:left w:val="single" w:sz="4" w:space="0" w:color="auto"/>
              <w:bottom w:val="nil"/>
              <w:right w:val="nil"/>
            </w:tcBorders>
            <w:shd w:val="clear" w:color="000000" w:fill="FFFFFF"/>
            <w:vAlign w:val="center"/>
            <w:hideMark/>
          </w:tcPr>
          <w:p w14:paraId="068917C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2ED39CE" w14:textId="77777777" w:rsidTr="00C168A6">
        <w:trPr>
          <w:gridAfter w:val="1"/>
          <w:wAfter w:w="1286" w:type="dxa"/>
          <w:trHeight w:val="330"/>
        </w:trPr>
        <w:tc>
          <w:tcPr>
            <w:tcW w:w="500" w:type="dxa"/>
            <w:vMerge/>
            <w:vAlign w:val="center"/>
            <w:hideMark/>
          </w:tcPr>
          <w:p w14:paraId="231EF6B5" w14:textId="77777777" w:rsidR="00F8679D" w:rsidRPr="00E968CB" w:rsidRDefault="00F8679D">
            <w:pPr>
              <w:rPr>
                <w:rFonts w:asciiTheme="minorHAnsi" w:hAnsiTheme="minorHAnsi" w:cstheme="minorHAnsi"/>
                <w:color w:val="000000"/>
                <w:sz w:val="20"/>
                <w:szCs w:val="20"/>
              </w:rPr>
            </w:pPr>
          </w:p>
        </w:tc>
        <w:tc>
          <w:tcPr>
            <w:tcW w:w="7717" w:type="dxa"/>
            <w:tcBorders>
              <w:right w:val="single" w:sz="4" w:space="0" w:color="auto"/>
            </w:tcBorders>
            <w:shd w:val="clear" w:color="000000" w:fill="FFFFFF"/>
            <w:vAlign w:val="center"/>
            <w:hideMark/>
          </w:tcPr>
          <w:p w14:paraId="75EB4AD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plaster do oklejania usztywnienia do jałowego zabezpieczenia kabli - 1 szt.</w:t>
            </w:r>
          </w:p>
        </w:tc>
        <w:tc>
          <w:tcPr>
            <w:tcW w:w="1417" w:type="dxa"/>
            <w:tcBorders>
              <w:top w:val="nil"/>
              <w:left w:val="single" w:sz="4" w:space="0" w:color="auto"/>
              <w:bottom w:val="single" w:sz="4" w:space="0" w:color="auto"/>
              <w:right w:val="nil"/>
            </w:tcBorders>
            <w:shd w:val="clear" w:color="000000" w:fill="FFFFFF"/>
            <w:vAlign w:val="center"/>
            <w:hideMark/>
          </w:tcPr>
          <w:p w14:paraId="5EA389E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D2A7BD5" w14:textId="77777777" w:rsidTr="00C168A6">
        <w:trPr>
          <w:gridAfter w:val="1"/>
          <w:wAfter w:w="1286" w:type="dxa"/>
          <w:trHeight w:val="330"/>
        </w:trPr>
        <w:tc>
          <w:tcPr>
            <w:tcW w:w="500" w:type="dxa"/>
            <w:shd w:val="clear" w:color="auto" w:fill="DBE5F1" w:themeFill="accent1" w:themeFillTint="33"/>
            <w:vAlign w:val="center"/>
            <w:hideMark/>
          </w:tcPr>
          <w:p w14:paraId="21CF6F1A" w14:textId="77777777" w:rsidR="00F8679D" w:rsidRPr="00E968CB" w:rsidRDefault="00F8679D">
            <w:pPr>
              <w:jc w:val="center"/>
              <w:rPr>
                <w:rFonts w:asciiTheme="minorHAnsi" w:hAnsiTheme="minorHAnsi" w:cstheme="minorHAnsi"/>
                <w:b/>
                <w:bCs/>
                <w:sz w:val="20"/>
                <w:szCs w:val="20"/>
              </w:rPr>
            </w:pPr>
            <w:r w:rsidRPr="00E968CB">
              <w:rPr>
                <w:rFonts w:asciiTheme="minorHAnsi" w:hAnsiTheme="minorHAnsi" w:cstheme="minorHAnsi"/>
                <w:b/>
                <w:bCs/>
                <w:sz w:val="20"/>
                <w:szCs w:val="20"/>
              </w:rPr>
              <w:t>II</w:t>
            </w:r>
          </w:p>
        </w:tc>
        <w:tc>
          <w:tcPr>
            <w:tcW w:w="7717" w:type="dxa"/>
            <w:shd w:val="clear" w:color="auto" w:fill="DBE5F1" w:themeFill="accent1" w:themeFillTint="33"/>
            <w:vAlign w:val="center"/>
            <w:hideMark/>
          </w:tcPr>
          <w:p w14:paraId="2DE5F51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Zestaw do kraniotomii</w:t>
            </w:r>
          </w:p>
        </w:tc>
        <w:tc>
          <w:tcPr>
            <w:tcW w:w="1417" w:type="dxa"/>
            <w:tcBorders>
              <w:top w:val="single" w:sz="4" w:space="0" w:color="auto"/>
            </w:tcBorders>
            <w:shd w:val="clear" w:color="auto" w:fill="DBE5F1" w:themeFill="accent1" w:themeFillTint="33"/>
            <w:vAlign w:val="center"/>
            <w:hideMark/>
          </w:tcPr>
          <w:p w14:paraId="69F73EA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350</w:t>
            </w:r>
          </w:p>
        </w:tc>
      </w:tr>
      <w:tr w:rsidR="00F8679D" w:rsidRPr="00E968CB" w14:paraId="7B9C9125" w14:textId="77777777" w:rsidTr="00443E8A">
        <w:trPr>
          <w:trHeight w:val="330"/>
        </w:trPr>
        <w:tc>
          <w:tcPr>
            <w:tcW w:w="8217" w:type="dxa"/>
            <w:gridSpan w:val="2"/>
            <w:tcBorders>
              <w:right w:val="nil"/>
            </w:tcBorders>
            <w:shd w:val="clear" w:color="000000" w:fill="E7E6E6"/>
            <w:vAlign w:val="center"/>
            <w:hideMark/>
          </w:tcPr>
          <w:p w14:paraId="71DD6FF2"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c>
          <w:tcPr>
            <w:tcW w:w="2703" w:type="dxa"/>
            <w:gridSpan w:val="2"/>
            <w:tcBorders>
              <w:top w:val="nil"/>
              <w:left w:val="nil"/>
              <w:bottom w:val="nil"/>
              <w:right w:val="nil"/>
            </w:tcBorders>
            <w:shd w:val="clear" w:color="000000" w:fill="FFFFFF"/>
            <w:vAlign w:val="center"/>
            <w:hideMark/>
          </w:tcPr>
          <w:p w14:paraId="571C816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58FAF047" w14:textId="77777777" w:rsidTr="00C168A6">
        <w:trPr>
          <w:gridAfter w:val="1"/>
          <w:wAfter w:w="1286" w:type="dxa"/>
          <w:trHeight w:val="330"/>
        </w:trPr>
        <w:tc>
          <w:tcPr>
            <w:tcW w:w="500" w:type="dxa"/>
            <w:shd w:val="clear" w:color="000000" w:fill="FFFFFF"/>
            <w:vAlign w:val="center"/>
            <w:hideMark/>
          </w:tcPr>
          <w:p w14:paraId="4079450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17" w:type="dxa"/>
            <w:tcBorders>
              <w:right w:val="single" w:sz="4" w:space="0" w:color="auto"/>
            </w:tcBorders>
            <w:shd w:val="clear" w:color="000000" w:fill="FFFFFF"/>
            <w:vAlign w:val="center"/>
            <w:hideMark/>
          </w:tcPr>
          <w:p w14:paraId="07592E4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left w:val="single" w:sz="4" w:space="0" w:color="auto"/>
              <w:bottom w:val="nil"/>
              <w:right w:val="nil"/>
            </w:tcBorders>
            <w:shd w:val="clear" w:color="000000" w:fill="FFFFFF"/>
            <w:vAlign w:val="center"/>
            <w:hideMark/>
          </w:tcPr>
          <w:p w14:paraId="0351176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B682EAF" w14:textId="77777777" w:rsidTr="00C168A6">
        <w:trPr>
          <w:gridAfter w:val="1"/>
          <w:wAfter w:w="1286" w:type="dxa"/>
          <w:trHeight w:val="330"/>
        </w:trPr>
        <w:tc>
          <w:tcPr>
            <w:tcW w:w="500" w:type="dxa"/>
            <w:shd w:val="clear" w:color="000000" w:fill="FFFFFF"/>
            <w:vAlign w:val="center"/>
            <w:hideMark/>
          </w:tcPr>
          <w:p w14:paraId="2DE0C04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2</w:t>
            </w:r>
          </w:p>
        </w:tc>
        <w:tc>
          <w:tcPr>
            <w:tcW w:w="7717" w:type="dxa"/>
            <w:tcBorders>
              <w:right w:val="single" w:sz="4" w:space="0" w:color="auto"/>
            </w:tcBorders>
            <w:shd w:val="clear" w:color="000000" w:fill="FFFFFF"/>
            <w:vAlign w:val="center"/>
            <w:hideMark/>
          </w:tcPr>
          <w:p w14:paraId="223DC85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55 g/m</w:t>
            </w:r>
            <w:r w:rsidRPr="00E968CB">
              <w:rPr>
                <w:rFonts w:asciiTheme="minorHAnsi" w:hAnsiTheme="minorHAnsi" w:cstheme="minorHAnsi"/>
                <w:color w:val="000000"/>
                <w:sz w:val="20"/>
                <w:szCs w:val="20"/>
                <w:vertAlign w:val="superscript"/>
              </w:rPr>
              <w:t>2</w:t>
            </w:r>
          </w:p>
        </w:tc>
        <w:tc>
          <w:tcPr>
            <w:tcW w:w="1417" w:type="dxa"/>
            <w:tcBorders>
              <w:top w:val="nil"/>
              <w:left w:val="single" w:sz="4" w:space="0" w:color="auto"/>
              <w:bottom w:val="nil"/>
              <w:right w:val="nil"/>
            </w:tcBorders>
            <w:shd w:val="clear" w:color="000000" w:fill="FFFFFF"/>
            <w:vAlign w:val="center"/>
            <w:hideMark/>
          </w:tcPr>
          <w:p w14:paraId="373AF224"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405B74DB" w14:textId="77777777" w:rsidTr="00C168A6">
        <w:trPr>
          <w:gridAfter w:val="1"/>
          <w:wAfter w:w="1286" w:type="dxa"/>
          <w:trHeight w:val="330"/>
        </w:trPr>
        <w:tc>
          <w:tcPr>
            <w:tcW w:w="500" w:type="dxa"/>
            <w:shd w:val="clear" w:color="000000" w:fill="FFFFFF"/>
            <w:vAlign w:val="center"/>
            <w:hideMark/>
          </w:tcPr>
          <w:p w14:paraId="16D3E71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17" w:type="dxa"/>
            <w:tcBorders>
              <w:right w:val="single" w:sz="4" w:space="0" w:color="auto"/>
            </w:tcBorders>
            <w:shd w:val="clear" w:color="000000" w:fill="FFFFFF"/>
            <w:vAlign w:val="center"/>
            <w:hideMark/>
          </w:tcPr>
          <w:p w14:paraId="5A55060A"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min. 156 ml/m2 </w:t>
            </w:r>
          </w:p>
        </w:tc>
        <w:tc>
          <w:tcPr>
            <w:tcW w:w="1417" w:type="dxa"/>
            <w:tcBorders>
              <w:top w:val="nil"/>
              <w:left w:val="single" w:sz="4" w:space="0" w:color="auto"/>
              <w:bottom w:val="nil"/>
              <w:right w:val="nil"/>
            </w:tcBorders>
            <w:shd w:val="clear" w:color="000000" w:fill="FFFFFF"/>
            <w:vAlign w:val="center"/>
            <w:hideMark/>
          </w:tcPr>
          <w:p w14:paraId="0AD59FAD"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5ACBA6CE" w14:textId="77777777" w:rsidTr="00C168A6">
        <w:trPr>
          <w:gridAfter w:val="1"/>
          <w:wAfter w:w="1286" w:type="dxa"/>
          <w:trHeight w:val="330"/>
        </w:trPr>
        <w:tc>
          <w:tcPr>
            <w:tcW w:w="500" w:type="dxa"/>
            <w:shd w:val="clear" w:color="000000" w:fill="FFFFFF"/>
            <w:vAlign w:val="center"/>
            <w:hideMark/>
          </w:tcPr>
          <w:p w14:paraId="0F9EDA9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17" w:type="dxa"/>
            <w:tcBorders>
              <w:right w:val="single" w:sz="4" w:space="0" w:color="auto"/>
            </w:tcBorders>
            <w:shd w:val="clear" w:color="000000" w:fill="FFFFFF"/>
            <w:vAlign w:val="center"/>
            <w:hideMark/>
          </w:tcPr>
          <w:p w14:paraId="5C339A75"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odporność na przenikanie cieczy min. 128 cm H2O</w:t>
            </w:r>
          </w:p>
        </w:tc>
        <w:tc>
          <w:tcPr>
            <w:tcW w:w="1417" w:type="dxa"/>
            <w:tcBorders>
              <w:top w:val="nil"/>
              <w:left w:val="single" w:sz="4" w:space="0" w:color="auto"/>
              <w:bottom w:val="nil"/>
              <w:right w:val="nil"/>
            </w:tcBorders>
            <w:shd w:val="clear" w:color="000000" w:fill="FFFFFF"/>
            <w:vAlign w:val="center"/>
            <w:hideMark/>
          </w:tcPr>
          <w:p w14:paraId="42B953AB"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5D175077" w14:textId="77777777" w:rsidTr="00C168A6">
        <w:trPr>
          <w:gridAfter w:val="1"/>
          <w:wAfter w:w="1286" w:type="dxa"/>
          <w:trHeight w:val="330"/>
        </w:trPr>
        <w:tc>
          <w:tcPr>
            <w:tcW w:w="500" w:type="dxa"/>
            <w:shd w:val="clear" w:color="000000" w:fill="FFFFFF"/>
            <w:vAlign w:val="center"/>
            <w:hideMark/>
          </w:tcPr>
          <w:p w14:paraId="51CB04F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17" w:type="dxa"/>
            <w:tcBorders>
              <w:right w:val="single" w:sz="4" w:space="0" w:color="auto"/>
            </w:tcBorders>
            <w:shd w:val="clear" w:color="000000" w:fill="FFFFFF"/>
            <w:vAlign w:val="center"/>
            <w:hideMark/>
          </w:tcPr>
          <w:p w14:paraId="7489CF7E"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sucho min. 134 </w:t>
            </w:r>
            <w:proofErr w:type="spellStart"/>
            <w:r w:rsidRPr="00E968CB">
              <w:rPr>
                <w:rFonts w:asciiTheme="minorHAnsi" w:hAnsiTheme="minorHAnsi" w:cstheme="minorHAnsi"/>
                <w:sz w:val="20"/>
                <w:szCs w:val="20"/>
              </w:rPr>
              <w:t>kPa</w:t>
            </w:r>
            <w:proofErr w:type="spellEnd"/>
          </w:p>
        </w:tc>
        <w:tc>
          <w:tcPr>
            <w:tcW w:w="1417" w:type="dxa"/>
            <w:tcBorders>
              <w:top w:val="nil"/>
              <w:left w:val="single" w:sz="4" w:space="0" w:color="auto"/>
              <w:bottom w:val="nil"/>
              <w:right w:val="nil"/>
            </w:tcBorders>
            <w:shd w:val="clear" w:color="000000" w:fill="FFFFFF"/>
            <w:vAlign w:val="center"/>
            <w:hideMark/>
          </w:tcPr>
          <w:p w14:paraId="65EA003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1100421C" w14:textId="77777777" w:rsidTr="00C168A6">
        <w:trPr>
          <w:gridAfter w:val="1"/>
          <w:wAfter w:w="1286" w:type="dxa"/>
          <w:trHeight w:val="330"/>
        </w:trPr>
        <w:tc>
          <w:tcPr>
            <w:tcW w:w="500" w:type="dxa"/>
            <w:shd w:val="clear" w:color="000000" w:fill="FFFFFF"/>
            <w:vAlign w:val="center"/>
            <w:hideMark/>
          </w:tcPr>
          <w:p w14:paraId="6276C33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17" w:type="dxa"/>
            <w:tcBorders>
              <w:right w:val="single" w:sz="4" w:space="0" w:color="auto"/>
            </w:tcBorders>
            <w:shd w:val="clear" w:color="000000" w:fill="FFFFFF"/>
            <w:vAlign w:val="center"/>
            <w:hideMark/>
          </w:tcPr>
          <w:p w14:paraId="012B001A"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mokro min. 132 </w:t>
            </w:r>
            <w:proofErr w:type="spellStart"/>
            <w:r w:rsidRPr="00E968CB">
              <w:rPr>
                <w:rFonts w:asciiTheme="minorHAnsi" w:hAnsiTheme="minorHAnsi" w:cstheme="minorHAnsi"/>
                <w:sz w:val="20"/>
                <w:szCs w:val="20"/>
              </w:rPr>
              <w:t>kPa</w:t>
            </w:r>
            <w:proofErr w:type="spellEnd"/>
          </w:p>
        </w:tc>
        <w:tc>
          <w:tcPr>
            <w:tcW w:w="1417" w:type="dxa"/>
            <w:tcBorders>
              <w:top w:val="nil"/>
              <w:left w:val="single" w:sz="4" w:space="0" w:color="auto"/>
              <w:bottom w:val="nil"/>
              <w:right w:val="nil"/>
            </w:tcBorders>
            <w:shd w:val="clear" w:color="000000" w:fill="FFFFFF"/>
            <w:vAlign w:val="center"/>
            <w:hideMark/>
          </w:tcPr>
          <w:p w14:paraId="69AF9BFE"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3A8EE2C5" w14:textId="77777777" w:rsidTr="00443E8A">
        <w:trPr>
          <w:trHeight w:val="330"/>
        </w:trPr>
        <w:tc>
          <w:tcPr>
            <w:tcW w:w="8217" w:type="dxa"/>
            <w:gridSpan w:val="2"/>
            <w:tcBorders>
              <w:right w:val="nil"/>
            </w:tcBorders>
            <w:shd w:val="clear" w:color="000000" w:fill="E7E6E6"/>
            <w:vAlign w:val="center"/>
            <w:hideMark/>
          </w:tcPr>
          <w:p w14:paraId="51F4DB27"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r w:rsidRPr="00E968CB">
              <w:rPr>
                <w:rFonts w:asciiTheme="minorHAnsi" w:hAnsiTheme="minorHAnsi" w:cstheme="minorHAnsi"/>
                <w:color w:val="000000"/>
                <w:sz w:val="20"/>
                <w:szCs w:val="20"/>
              </w:rPr>
              <w:t xml:space="preserve"> </w:t>
            </w:r>
          </w:p>
        </w:tc>
        <w:tc>
          <w:tcPr>
            <w:tcW w:w="2703" w:type="dxa"/>
            <w:gridSpan w:val="2"/>
            <w:tcBorders>
              <w:top w:val="nil"/>
              <w:left w:val="nil"/>
              <w:bottom w:val="nil"/>
              <w:right w:val="nil"/>
            </w:tcBorders>
            <w:shd w:val="clear" w:color="000000" w:fill="FFFFFF"/>
            <w:vAlign w:val="center"/>
            <w:hideMark/>
          </w:tcPr>
          <w:p w14:paraId="39883CBD"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42D4B630" w14:textId="77777777" w:rsidTr="00C168A6">
        <w:trPr>
          <w:gridAfter w:val="1"/>
          <w:wAfter w:w="1286" w:type="dxa"/>
          <w:trHeight w:val="330"/>
        </w:trPr>
        <w:tc>
          <w:tcPr>
            <w:tcW w:w="500" w:type="dxa"/>
            <w:shd w:val="clear" w:color="000000" w:fill="FFFFFF"/>
            <w:vAlign w:val="center"/>
            <w:hideMark/>
          </w:tcPr>
          <w:p w14:paraId="169E7DA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17" w:type="dxa"/>
            <w:tcBorders>
              <w:right w:val="nil"/>
            </w:tcBorders>
            <w:shd w:val="clear" w:color="000000" w:fill="FFFFFF"/>
            <w:vAlign w:val="center"/>
            <w:hideMark/>
          </w:tcPr>
          <w:p w14:paraId="59483515" w14:textId="322528F3"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left w:val="nil"/>
              <w:bottom w:val="nil"/>
              <w:right w:val="nil"/>
            </w:tcBorders>
            <w:shd w:val="clear" w:color="000000" w:fill="FFFFFF"/>
            <w:vAlign w:val="center"/>
            <w:hideMark/>
          </w:tcPr>
          <w:p w14:paraId="42293B4C"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EE79B6D" w14:textId="77777777" w:rsidTr="00C168A6">
        <w:trPr>
          <w:gridAfter w:val="1"/>
          <w:wAfter w:w="1286" w:type="dxa"/>
          <w:trHeight w:val="330"/>
        </w:trPr>
        <w:tc>
          <w:tcPr>
            <w:tcW w:w="500" w:type="dxa"/>
            <w:shd w:val="clear" w:color="000000" w:fill="FFFFFF"/>
            <w:vAlign w:val="center"/>
            <w:hideMark/>
          </w:tcPr>
          <w:p w14:paraId="755E38A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17" w:type="dxa"/>
            <w:tcBorders>
              <w:right w:val="nil"/>
            </w:tcBorders>
            <w:shd w:val="clear" w:color="000000" w:fill="FFFFFF"/>
            <w:vAlign w:val="center"/>
            <w:hideMark/>
          </w:tcPr>
          <w:p w14:paraId="3AAF9FF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left w:val="nil"/>
              <w:bottom w:val="nil"/>
              <w:right w:val="nil"/>
            </w:tcBorders>
            <w:shd w:val="clear" w:color="000000" w:fill="FFFFFF"/>
            <w:vAlign w:val="center"/>
            <w:hideMark/>
          </w:tcPr>
          <w:p w14:paraId="7E982C47"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672D5C6" w14:textId="77777777" w:rsidTr="00C168A6">
        <w:trPr>
          <w:gridAfter w:val="1"/>
          <w:wAfter w:w="1286" w:type="dxa"/>
          <w:trHeight w:val="330"/>
        </w:trPr>
        <w:tc>
          <w:tcPr>
            <w:tcW w:w="500" w:type="dxa"/>
            <w:shd w:val="clear" w:color="000000" w:fill="FFFFFF"/>
            <w:vAlign w:val="center"/>
            <w:hideMark/>
          </w:tcPr>
          <w:p w14:paraId="0642735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17" w:type="dxa"/>
            <w:tcBorders>
              <w:right w:val="nil"/>
            </w:tcBorders>
            <w:shd w:val="clear" w:color="000000" w:fill="FFFFFF"/>
            <w:vAlign w:val="center"/>
            <w:hideMark/>
          </w:tcPr>
          <w:p w14:paraId="3E4FF38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left w:val="nil"/>
              <w:bottom w:val="nil"/>
              <w:right w:val="nil"/>
            </w:tcBorders>
            <w:shd w:val="clear" w:color="000000" w:fill="FFFFFF"/>
            <w:vAlign w:val="center"/>
            <w:hideMark/>
          </w:tcPr>
          <w:p w14:paraId="1C3D4AF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139F8DDF" w14:textId="77777777" w:rsidTr="00C168A6">
        <w:trPr>
          <w:gridAfter w:val="1"/>
          <w:wAfter w:w="1286" w:type="dxa"/>
          <w:trHeight w:val="330"/>
        </w:trPr>
        <w:tc>
          <w:tcPr>
            <w:tcW w:w="500" w:type="dxa"/>
            <w:shd w:val="clear" w:color="000000" w:fill="FFFFFF"/>
            <w:vAlign w:val="center"/>
            <w:hideMark/>
          </w:tcPr>
          <w:p w14:paraId="2E80158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17" w:type="dxa"/>
            <w:tcBorders>
              <w:right w:val="nil"/>
            </w:tcBorders>
            <w:shd w:val="clear" w:color="000000" w:fill="FFFFFF"/>
            <w:vAlign w:val="center"/>
            <w:hideMark/>
          </w:tcPr>
          <w:p w14:paraId="02C6949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left w:val="nil"/>
              <w:bottom w:val="nil"/>
              <w:right w:val="nil"/>
            </w:tcBorders>
            <w:shd w:val="clear" w:color="000000" w:fill="FFFFFF"/>
            <w:vAlign w:val="center"/>
            <w:hideMark/>
          </w:tcPr>
          <w:p w14:paraId="17402A32"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0B95415C" w14:textId="77777777" w:rsidTr="00443E8A">
        <w:trPr>
          <w:trHeight w:val="330"/>
        </w:trPr>
        <w:tc>
          <w:tcPr>
            <w:tcW w:w="8217" w:type="dxa"/>
            <w:gridSpan w:val="2"/>
            <w:tcBorders>
              <w:right w:val="nil"/>
            </w:tcBorders>
            <w:shd w:val="clear" w:color="000000" w:fill="E7E6E6"/>
            <w:vAlign w:val="center"/>
            <w:hideMark/>
          </w:tcPr>
          <w:p w14:paraId="6B1255FD"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p>
        </w:tc>
        <w:tc>
          <w:tcPr>
            <w:tcW w:w="2703" w:type="dxa"/>
            <w:gridSpan w:val="2"/>
            <w:tcBorders>
              <w:top w:val="nil"/>
              <w:left w:val="nil"/>
              <w:bottom w:val="nil"/>
              <w:right w:val="nil"/>
            </w:tcBorders>
            <w:shd w:val="clear" w:color="000000" w:fill="FFFFFF"/>
            <w:vAlign w:val="center"/>
            <w:hideMark/>
          </w:tcPr>
          <w:p w14:paraId="3979AAA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749AEFA" w14:textId="77777777" w:rsidTr="00C168A6">
        <w:trPr>
          <w:gridAfter w:val="1"/>
          <w:wAfter w:w="1286" w:type="dxa"/>
          <w:trHeight w:val="330"/>
        </w:trPr>
        <w:tc>
          <w:tcPr>
            <w:tcW w:w="500" w:type="dxa"/>
            <w:shd w:val="clear" w:color="000000" w:fill="FFFFFF"/>
            <w:vAlign w:val="center"/>
            <w:hideMark/>
          </w:tcPr>
          <w:p w14:paraId="77F914B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17" w:type="dxa"/>
            <w:shd w:val="clear" w:color="000000" w:fill="FFFFFF"/>
            <w:vAlign w:val="center"/>
            <w:hideMark/>
          </w:tcPr>
          <w:p w14:paraId="299D0727" w14:textId="56A0BA5B"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forma rękawa, serweta składana w sposób umożliwiający aseptyczną aplikację</w:t>
            </w:r>
          </w:p>
        </w:tc>
        <w:tc>
          <w:tcPr>
            <w:tcW w:w="1417" w:type="dxa"/>
            <w:tcBorders>
              <w:top w:val="nil"/>
              <w:bottom w:val="nil"/>
              <w:right w:val="nil"/>
            </w:tcBorders>
            <w:shd w:val="clear" w:color="000000" w:fill="FFFFFF"/>
            <w:vAlign w:val="center"/>
            <w:hideMark/>
          </w:tcPr>
          <w:p w14:paraId="0828261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689EE7C" w14:textId="77777777" w:rsidTr="00C168A6">
        <w:trPr>
          <w:gridAfter w:val="1"/>
          <w:wAfter w:w="1286" w:type="dxa"/>
          <w:trHeight w:val="330"/>
        </w:trPr>
        <w:tc>
          <w:tcPr>
            <w:tcW w:w="500" w:type="dxa"/>
            <w:shd w:val="clear" w:color="000000" w:fill="FFFFFF"/>
            <w:vAlign w:val="center"/>
            <w:hideMark/>
          </w:tcPr>
          <w:p w14:paraId="30CA5AE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17" w:type="dxa"/>
            <w:shd w:val="clear" w:color="000000" w:fill="FFFFFF"/>
            <w:vAlign w:val="center"/>
            <w:hideMark/>
          </w:tcPr>
          <w:p w14:paraId="5E0E1E9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5EB87C6B"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03D8E52E" w14:textId="77777777" w:rsidTr="00C168A6">
        <w:trPr>
          <w:gridAfter w:val="1"/>
          <w:wAfter w:w="1286" w:type="dxa"/>
          <w:trHeight w:val="330"/>
        </w:trPr>
        <w:tc>
          <w:tcPr>
            <w:tcW w:w="500" w:type="dxa"/>
            <w:shd w:val="clear" w:color="000000" w:fill="FFFFFF"/>
            <w:vAlign w:val="center"/>
            <w:hideMark/>
          </w:tcPr>
          <w:p w14:paraId="548EEE2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17" w:type="dxa"/>
            <w:shd w:val="clear" w:color="000000" w:fill="FFFFFF"/>
            <w:vAlign w:val="center"/>
            <w:hideMark/>
          </w:tcPr>
          <w:p w14:paraId="0A541A1B"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min.100%</w:t>
            </w:r>
          </w:p>
        </w:tc>
        <w:tc>
          <w:tcPr>
            <w:tcW w:w="1417" w:type="dxa"/>
            <w:tcBorders>
              <w:top w:val="nil"/>
              <w:bottom w:val="nil"/>
              <w:right w:val="nil"/>
            </w:tcBorders>
            <w:shd w:val="clear" w:color="000000" w:fill="FFFFFF"/>
            <w:vAlign w:val="center"/>
            <w:hideMark/>
          </w:tcPr>
          <w:p w14:paraId="577A248C"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0A62C37F" w14:textId="77777777" w:rsidTr="00C168A6">
        <w:trPr>
          <w:gridAfter w:val="1"/>
          <w:wAfter w:w="1286" w:type="dxa"/>
          <w:trHeight w:val="330"/>
        </w:trPr>
        <w:tc>
          <w:tcPr>
            <w:tcW w:w="500" w:type="dxa"/>
            <w:shd w:val="clear" w:color="000000" w:fill="FFFFFF"/>
            <w:vAlign w:val="center"/>
            <w:hideMark/>
          </w:tcPr>
          <w:p w14:paraId="32DCD2C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17" w:type="dxa"/>
            <w:shd w:val="clear" w:color="000000" w:fill="FFFFFF"/>
            <w:vAlign w:val="center"/>
            <w:hideMark/>
          </w:tcPr>
          <w:p w14:paraId="5C8EF78E"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wielkość wzmocnienia 60-75 x 90 cm połączone równomiernie za pomocą kleju topliwego</w:t>
            </w:r>
          </w:p>
        </w:tc>
        <w:tc>
          <w:tcPr>
            <w:tcW w:w="1417" w:type="dxa"/>
            <w:tcBorders>
              <w:top w:val="nil"/>
              <w:bottom w:val="nil"/>
              <w:right w:val="nil"/>
            </w:tcBorders>
            <w:shd w:val="clear" w:color="000000" w:fill="FFFFFF"/>
            <w:vAlign w:val="center"/>
            <w:hideMark/>
          </w:tcPr>
          <w:p w14:paraId="73BBE59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7F8F47F" w14:textId="77777777" w:rsidTr="00C168A6">
        <w:trPr>
          <w:gridAfter w:val="1"/>
          <w:wAfter w:w="1286" w:type="dxa"/>
          <w:trHeight w:val="330"/>
        </w:trPr>
        <w:tc>
          <w:tcPr>
            <w:tcW w:w="500" w:type="dxa"/>
            <w:shd w:val="clear" w:color="000000" w:fill="FFFFFF"/>
            <w:vAlign w:val="center"/>
            <w:hideMark/>
          </w:tcPr>
          <w:p w14:paraId="09F28E1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17" w:type="dxa"/>
            <w:shd w:val="clear" w:color="000000" w:fill="FFFFFF"/>
            <w:vAlign w:val="center"/>
            <w:hideMark/>
          </w:tcPr>
          <w:p w14:paraId="3942EA78" w14:textId="6F1A2B38"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85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5729C1B4"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502E89CA" w14:textId="77777777" w:rsidTr="00C168A6">
        <w:trPr>
          <w:gridAfter w:val="1"/>
          <w:wAfter w:w="1286" w:type="dxa"/>
          <w:trHeight w:val="330"/>
        </w:trPr>
        <w:tc>
          <w:tcPr>
            <w:tcW w:w="500" w:type="dxa"/>
            <w:shd w:val="clear" w:color="000000" w:fill="FFFFFF"/>
            <w:vAlign w:val="center"/>
            <w:hideMark/>
          </w:tcPr>
          <w:p w14:paraId="24C8B1B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17" w:type="dxa"/>
            <w:shd w:val="clear" w:color="000000" w:fill="FFFFFF"/>
            <w:vAlign w:val="center"/>
            <w:hideMark/>
          </w:tcPr>
          <w:p w14:paraId="42574E0A"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wymiary serwety: 80 x 145 cm </w:t>
            </w:r>
          </w:p>
        </w:tc>
        <w:tc>
          <w:tcPr>
            <w:tcW w:w="1417" w:type="dxa"/>
            <w:tcBorders>
              <w:top w:val="nil"/>
              <w:bottom w:val="nil"/>
              <w:right w:val="nil"/>
            </w:tcBorders>
            <w:shd w:val="clear" w:color="000000" w:fill="FFFFFF"/>
            <w:vAlign w:val="center"/>
            <w:hideMark/>
          </w:tcPr>
          <w:p w14:paraId="2A59C02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12E1DAC6" w14:textId="77777777" w:rsidTr="00443E8A">
        <w:trPr>
          <w:trHeight w:val="330"/>
        </w:trPr>
        <w:tc>
          <w:tcPr>
            <w:tcW w:w="8217" w:type="dxa"/>
            <w:gridSpan w:val="2"/>
            <w:tcBorders>
              <w:right w:val="nil"/>
            </w:tcBorders>
            <w:shd w:val="clear" w:color="000000" w:fill="E7E6E6"/>
            <w:vAlign w:val="center"/>
            <w:hideMark/>
          </w:tcPr>
          <w:p w14:paraId="2468E57F"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2703" w:type="dxa"/>
            <w:gridSpan w:val="2"/>
            <w:tcBorders>
              <w:top w:val="nil"/>
              <w:left w:val="nil"/>
              <w:bottom w:val="nil"/>
              <w:right w:val="nil"/>
            </w:tcBorders>
            <w:shd w:val="clear" w:color="000000" w:fill="FFFFFF"/>
            <w:vAlign w:val="center"/>
            <w:hideMark/>
          </w:tcPr>
          <w:p w14:paraId="67390E2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D7D6484" w14:textId="77777777" w:rsidTr="00C168A6">
        <w:trPr>
          <w:gridAfter w:val="1"/>
          <w:wAfter w:w="1286" w:type="dxa"/>
          <w:trHeight w:val="765"/>
        </w:trPr>
        <w:tc>
          <w:tcPr>
            <w:tcW w:w="500" w:type="dxa"/>
            <w:shd w:val="clear" w:color="000000" w:fill="FFFFFF"/>
            <w:vAlign w:val="center"/>
            <w:hideMark/>
          </w:tcPr>
          <w:p w14:paraId="7D928C2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17" w:type="dxa"/>
            <w:shd w:val="clear" w:color="000000" w:fill="FFFFFF"/>
            <w:vAlign w:val="center"/>
            <w:hideMark/>
          </w:tcPr>
          <w:p w14:paraId="7A17DD81"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serweta do kraniotomii 225-245 x 320-360 cm, posiada otwór 19 x 25-30 cm ze zintegrowaną torbą na płyny ze sztywnikiem do formowania brzegów (kształt U), z sitem i zaworem do podłączenia drenu, </w:t>
            </w:r>
            <w:proofErr w:type="gramStart"/>
            <w:r w:rsidRPr="00E968CB">
              <w:rPr>
                <w:rFonts w:asciiTheme="minorHAnsi" w:hAnsiTheme="minorHAnsi" w:cstheme="minorHAnsi"/>
                <w:sz w:val="20"/>
                <w:szCs w:val="20"/>
              </w:rPr>
              <w:t>ze</w:t>
            </w:r>
            <w:proofErr w:type="gramEnd"/>
            <w:r w:rsidRPr="00E968CB">
              <w:rPr>
                <w:rFonts w:asciiTheme="minorHAnsi" w:hAnsiTheme="minorHAnsi" w:cstheme="minorHAnsi"/>
                <w:sz w:val="20"/>
                <w:szCs w:val="20"/>
              </w:rPr>
              <w:t xml:space="preserve"> zintegrowanymi uchwytami do mocowania przewodów i drenów - 1 szt.</w:t>
            </w:r>
          </w:p>
        </w:tc>
        <w:tc>
          <w:tcPr>
            <w:tcW w:w="1417" w:type="dxa"/>
            <w:tcBorders>
              <w:top w:val="nil"/>
              <w:bottom w:val="nil"/>
              <w:right w:val="nil"/>
            </w:tcBorders>
            <w:shd w:val="clear" w:color="000000" w:fill="FFFFFF"/>
            <w:vAlign w:val="center"/>
            <w:hideMark/>
          </w:tcPr>
          <w:p w14:paraId="00998B30"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D698FB6" w14:textId="77777777" w:rsidTr="00C168A6">
        <w:trPr>
          <w:gridAfter w:val="1"/>
          <w:wAfter w:w="1286" w:type="dxa"/>
          <w:trHeight w:val="330"/>
        </w:trPr>
        <w:tc>
          <w:tcPr>
            <w:tcW w:w="500" w:type="dxa"/>
            <w:shd w:val="clear" w:color="000000" w:fill="FFFFFF"/>
            <w:vAlign w:val="center"/>
            <w:hideMark/>
          </w:tcPr>
          <w:p w14:paraId="6E85D8A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17" w:type="dxa"/>
            <w:shd w:val="clear" w:color="000000" w:fill="FFFFFF"/>
            <w:vAlign w:val="center"/>
            <w:hideMark/>
          </w:tcPr>
          <w:p w14:paraId="1FD51C3B" w14:textId="59F8EE5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serwety dwuwarstwowe, samoprzylepne o wymiarach 50 x 50 cm, do ograniczenia pola operacyjnego - min. 4 szt.</w:t>
            </w:r>
          </w:p>
        </w:tc>
        <w:tc>
          <w:tcPr>
            <w:tcW w:w="1417" w:type="dxa"/>
            <w:tcBorders>
              <w:top w:val="nil"/>
              <w:bottom w:val="nil"/>
              <w:right w:val="nil"/>
            </w:tcBorders>
            <w:shd w:val="clear" w:color="000000" w:fill="FFFFFF"/>
            <w:vAlign w:val="center"/>
            <w:hideMark/>
          </w:tcPr>
          <w:p w14:paraId="4DA8BD0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4FFD50A" w14:textId="77777777" w:rsidTr="00C168A6">
        <w:trPr>
          <w:gridAfter w:val="1"/>
          <w:wAfter w:w="1286" w:type="dxa"/>
          <w:trHeight w:val="330"/>
        </w:trPr>
        <w:tc>
          <w:tcPr>
            <w:tcW w:w="500" w:type="dxa"/>
            <w:shd w:val="clear" w:color="000000" w:fill="FFFFFF"/>
            <w:vAlign w:val="center"/>
            <w:hideMark/>
          </w:tcPr>
          <w:p w14:paraId="35BB19D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17" w:type="dxa"/>
            <w:shd w:val="clear" w:color="000000" w:fill="FFFFFF"/>
            <w:vAlign w:val="center"/>
            <w:hideMark/>
          </w:tcPr>
          <w:p w14:paraId="65DB86C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(owinięcie zestawu) - 1 szt.</w:t>
            </w:r>
          </w:p>
        </w:tc>
        <w:tc>
          <w:tcPr>
            <w:tcW w:w="1417" w:type="dxa"/>
            <w:tcBorders>
              <w:top w:val="nil"/>
              <w:bottom w:val="nil"/>
              <w:right w:val="nil"/>
            </w:tcBorders>
            <w:shd w:val="clear" w:color="000000" w:fill="FFFFFF"/>
            <w:vAlign w:val="center"/>
            <w:hideMark/>
          </w:tcPr>
          <w:p w14:paraId="31CE5E2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E4A3B2C" w14:textId="77777777" w:rsidTr="00C168A6">
        <w:trPr>
          <w:gridAfter w:val="1"/>
          <w:wAfter w:w="1286" w:type="dxa"/>
          <w:trHeight w:val="330"/>
        </w:trPr>
        <w:tc>
          <w:tcPr>
            <w:tcW w:w="500" w:type="dxa"/>
            <w:shd w:val="clear" w:color="000000" w:fill="FFFFFF"/>
            <w:vAlign w:val="center"/>
            <w:hideMark/>
          </w:tcPr>
          <w:p w14:paraId="759CC1A9"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17" w:type="dxa"/>
            <w:shd w:val="clear" w:color="000000" w:fill="FFFFFF"/>
            <w:vAlign w:val="center"/>
            <w:hideMark/>
          </w:tcPr>
          <w:p w14:paraId="19BE793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do nakrycia stolika Mayo - 1 szt. </w:t>
            </w:r>
          </w:p>
        </w:tc>
        <w:tc>
          <w:tcPr>
            <w:tcW w:w="1417" w:type="dxa"/>
            <w:tcBorders>
              <w:top w:val="nil"/>
              <w:bottom w:val="nil"/>
              <w:right w:val="nil"/>
            </w:tcBorders>
            <w:shd w:val="clear" w:color="000000" w:fill="FFFFFF"/>
            <w:vAlign w:val="center"/>
            <w:hideMark/>
          </w:tcPr>
          <w:p w14:paraId="3B3D008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1842ED7" w14:textId="77777777" w:rsidTr="00C168A6">
        <w:trPr>
          <w:gridAfter w:val="1"/>
          <w:wAfter w:w="1286" w:type="dxa"/>
          <w:trHeight w:val="330"/>
        </w:trPr>
        <w:tc>
          <w:tcPr>
            <w:tcW w:w="500" w:type="dxa"/>
            <w:shd w:val="clear" w:color="000000" w:fill="FFFFFF"/>
            <w:vAlign w:val="center"/>
            <w:hideMark/>
          </w:tcPr>
          <w:p w14:paraId="70CCD1A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17" w:type="dxa"/>
            <w:shd w:val="clear" w:color="000000" w:fill="FFFFFF"/>
            <w:vAlign w:val="center"/>
            <w:hideMark/>
          </w:tcPr>
          <w:p w14:paraId="7C952A7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dla instrumentariuszki z włókniny SMMS 130 cm – 1 szt.</w:t>
            </w:r>
          </w:p>
        </w:tc>
        <w:tc>
          <w:tcPr>
            <w:tcW w:w="1417" w:type="dxa"/>
            <w:tcBorders>
              <w:top w:val="nil"/>
              <w:bottom w:val="nil"/>
              <w:right w:val="nil"/>
            </w:tcBorders>
            <w:shd w:val="clear" w:color="000000" w:fill="FFFFFF"/>
            <w:vAlign w:val="center"/>
            <w:hideMark/>
          </w:tcPr>
          <w:p w14:paraId="018A4BA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41C0EC4" w14:textId="77777777" w:rsidTr="00C168A6">
        <w:trPr>
          <w:gridAfter w:val="1"/>
          <w:wAfter w:w="1286" w:type="dxa"/>
          <w:trHeight w:val="330"/>
        </w:trPr>
        <w:tc>
          <w:tcPr>
            <w:tcW w:w="500" w:type="dxa"/>
            <w:shd w:val="clear" w:color="000000" w:fill="FFFFFF"/>
            <w:vAlign w:val="center"/>
            <w:hideMark/>
          </w:tcPr>
          <w:p w14:paraId="3705AF4C"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17" w:type="dxa"/>
            <w:shd w:val="clear" w:color="000000" w:fill="FFFFFF"/>
            <w:vAlign w:val="center"/>
            <w:hideMark/>
          </w:tcPr>
          <w:p w14:paraId="7022B6A2" w14:textId="0125DCD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z włókniny SMMS wzmocnione 150 cm – 2 szt</w:t>
            </w:r>
            <w:r w:rsidR="00FA133A">
              <w:rPr>
                <w:rFonts w:asciiTheme="minorHAnsi" w:hAnsiTheme="minorHAnsi" w:cstheme="minorHAnsi"/>
                <w:color w:val="000000"/>
                <w:sz w:val="20"/>
                <w:szCs w:val="20"/>
              </w:rPr>
              <w:t>.</w:t>
            </w:r>
          </w:p>
        </w:tc>
        <w:tc>
          <w:tcPr>
            <w:tcW w:w="1417" w:type="dxa"/>
            <w:tcBorders>
              <w:top w:val="nil"/>
              <w:bottom w:val="nil"/>
              <w:right w:val="nil"/>
            </w:tcBorders>
            <w:shd w:val="clear" w:color="000000" w:fill="FFFFFF"/>
            <w:vAlign w:val="center"/>
            <w:hideMark/>
          </w:tcPr>
          <w:p w14:paraId="7EC55A09"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CB1F9AF" w14:textId="77777777" w:rsidTr="00C168A6">
        <w:trPr>
          <w:gridAfter w:val="1"/>
          <w:wAfter w:w="1286" w:type="dxa"/>
          <w:trHeight w:val="330"/>
        </w:trPr>
        <w:tc>
          <w:tcPr>
            <w:tcW w:w="500" w:type="dxa"/>
            <w:shd w:val="clear" w:color="000000" w:fill="FFFFFF"/>
            <w:vAlign w:val="center"/>
            <w:hideMark/>
          </w:tcPr>
          <w:p w14:paraId="736F6D0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717" w:type="dxa"/>
            <w:shd w:val="clear" w:color="000000" w:fill="FFFFFF"/>
            <w:vAlign w:val="center"/>
            <w:hideMark/>
          </w:tcPr>
          <w:p w14:paraId="14B5F70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kleszczyki plastikowe proste do mycia pola operacyjnego 19 cm - 1 szt.</w:t>
            </w:r>
          </w:p>
        </w:tc>
        <w:tc>
          <w:tcPr>
            <w:tcW w:w="1417" w:type="dxa"/>
            <w:tcBorders>
              <w:top w:val="nil"/>
              <w:bottom w:val="nil"/>
              <w:right w:val="nil"/>
            </w:tcBorders>
            <w:shd w:val="clear" w:color="000000" w:fill="FFFFFF"/>
            <w:vAlign w:val="center"/>
            <w:hideMark/>
          </w:tcPr>
          <w:p w14:paraId="23D20FB9"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FEF429B" w14:textId="77777777" w:rsidTr="00C168A6">
        <w:trPr>
          <w:gridAfter w:val="1"/>
          <w:wAfter w:w="1286" w:type="dxa"/>
          <w:trHeight w:val="330"/>
        </w:trPr>
        <w:tc>
          <w:tcPr>
            <w:tcW w:w="500" w:type="dxa"/>
            <w:shd w:val="clear" w:color="000000" w:fill="FFFFFF"/>
            <w:vAlign w:val="center"/>
            <w:hideMark/>
          </w:tcPr>
          <w:p w14:paraId="62C4815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8</w:t>
            </w:r>
          </w:p>
        </w:tc>
        <w:tc>
          <w:tcPr>
            <w:tcW w:w="7717" w:type="dxa"/>
            <w:shd w:val="clear" w:color="000000" w:fill="FFFFFF"/>
            <w:vAlign w:val="center"/>
            <w:hideMark/>
          </w:tcPr>
          <w:p w14:paraId="27A3E85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kieszeń na narzędzia 38x40 cm jednokomorowa- 1 szt. </w:t>
            </w:r>
          </w:p>
        </w:tc>
        <w:tc>
          <w:tcPr>
            <w:tcW w:w="1417" w:type="dxa"/>
            <w:tcBorders>
              <w:top w:val="nil"/>
              <w:bottom w:val="nil"/>
              <w:right w:val="nil"/>
            </w:tcBorders>
            <w:shd w:val="clear" w:color="000000" w:fill="FFFFFF"/>
            <w:vAlign w:val="center"/>
            <w:hideMark/>
          </w:tcPr>
          <w:p w14:paraId="5615086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7ACFF39" w14:textId="77777777" w:rsidTr="00C168A6">
        <w:trPr>
          <w:gridAfter w:val="1"/>
          <w:wAfter w:w="1286" w:type="dxa"/>
          <w:trHeight w:val="330"/>
        </w:trPr>
        <w:tc>
          <w:tcPr>
            <w:tcW w:w="500" w:type="dxa"/>
            <w:shd w:val="clear" w:color="000000" w:fill="FFFFFF"/>
            <w:vAlign w:val="center"/>
            <w:hideMark/>
          </w:tcPr>
          <w:p w14:paraId="18DB3E8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9</w:t>
            </w:r>
          </w:p>
        </w:tc>
        <w:tc>
          <w:tcPr>
            <w:tcW w:w="7717" w:type="dxa"/>
            <w:shd w:val="clear" w:color="000000" w:fill="FFFFFF"/>
            <w:vAlign w:val="center"/>
            <w:hideMark/>
          </w:tcPr>
          <w:p w14:paraId="2DFB860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kieszeń na narzędzia 38x40 cm, dwukomorowa – 1szt. </w:t>
            </w:r>
          </w:p>
        </w:tc>
        <w:tc>
          <w:tcPr>
            <w:tcW w:w="1417" w:type="dxa"/>
            <w:tcBorders>
              <w:top w:val="nil"/>
              <w:bottom w:val="nil"/>
              <w:right w:val="nil"/>
            </w:tcBorders>
            <w:shd w:val="clear" w:color="000000" w:fill="FFFFFF"/>
            <w:vAlign w:val="center"/>
            <w:hideMark/>
          </w:tcPr>
          <w:p w14:paraId="2550CBF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AE92D01" w14:textId="77777777" w:rsidTr="00C168A6">
        <w:trPr>
          <w:gridAfter w:val="1"/>
          <w:wAfter w:w="1286" w:type="dxa"/>
          <w:trHeight w:val="330"/>
        </w:trPr>
        <w:tc>
          <w:tcPr>
            <w:tcW w:w="500" w:type="dxa"/>
            <w:shd w:val="clear" w:color="000000" w:fill="FFFFFF"/>
            <w:vAlign w:val="center"/>
            <w:hideMark/>
          </w:tcPr>
          <w:p w14:paraId="32C7EE4C"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10</w:t>
            </w:r>
          </w:p>
        </w:tc>
        <w:tc>
          <w:tcPr>
            <w:tcW w:w="7717" w:type="dxa"/>
            <w:shd w:val="clear" w:color="000000" w:fill="FFFFFF"/>
            <w:vAlign w:val="center"/>
            <w:hideMark/>
          </w:tcPr>
          <w:p w14:paraId="3B0DA31D" w14:textId="4842B8F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ostrze chirurgiczne nr 11 - 1 szt</w:t>
            </w:r>
            <w:r w:rsidR="00FA133A">
              <w:rPr>
                <w:rFonts w:asciiTheme="minorHAnsi" w:hAnsiTheme="minorHAnsi" w:cstheme="minorHAnsi"/>
                <w:color w:val="000000"/>
                <w:sz w:val="20"/>
                <w:szCs w:val="20"/>
              </w:rPr>
              <w:t>.</w:t>
            </w:r>
          </w:p>
        </w:tc>
        <w:tc>
          <w:tcPr>
            <w:tcW w:w="1417" w:type="dxa"/>
            <w:tcBorders>
              <w:top w:val="nil"/>
              <w:bottom w:val="nil"/>
              <w:right w:val="nil"/>
            </w:tcBorders>
            <w:shd w:val="clear" w:color="000000" w:fill="FFFFFF"/>
            <w:vAlign w:val="center"/>
            <w:hideMark/>
          </w:tcPr>
          <w:p w14:paraId="153770A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10A5CCE" w14:textId="77777777" w:rsidTr="00C168A6">
        <w:trPr>
          <w:gridAfter w:val="1"/>
          <w:wAfter w:w="1286" w:type="dxa"/>
          <w:trHeight w:val="330"/>
        </w:trPr>
        <w:tc>
          <w:tcPr>
            <w:tcW w:w="500" w:type="dxa"/>
            <w:shd w:val="clear" w:color="000000" w:fill="FFFFFF"/>
            <w:vAlign w:val="center"/>
            <w:hideMark/>
          </w:tcPr>
          <w:p w14:paraId="2E7048A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11</w:t>
            </w:r>
          </w:p>
        </w:tc>
        <w:tc>
          <w:tcPr>
            <w:tcW w:w="7717" w:type="dxa"/>
            <w:shd w:val="clear" w:color="000000" w:fill="FFFFFF"/>
            <w:vAlign w:val="center"/>
            <w:hideMark/>
          </w:tcPr>
          <w:p w14:paraId="249FAE25" w14:textId="42BDC16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ostrze chirurgiczne nr 15 - 1 szt</w:t>
            </w:r>
            <w:r w:rsidR="00FA133A">
              <w:rPr>
                <w:rFonts w:asciiTheme="minorHAnsi" w:hAnsiTheme="minorHAnsi" w:cstheme="minorHAnsi"/>
                <w:color w:val="000000"/>
                <w:sz w:val="20"/>
                <w:szCs w:val="20"/>
              </w:rPr>
              <w:t>.</w:t>
            </w:r>
          </w:p>
        </w:tc>
        <w:tc>
          <w:tcPr>
            <w:tcW w:w="1417" w:type="dxa"/>
            <w:tcBorders>
              <w:top w:val="nil"/>
              <w:bottom w:val="nil"/>
              <w:right w:val="nil"/>
            </w:tcBorders>
            <w:shd w:val="clear" w:color="000000" w:fill="FFFFFF"/>
            <w:vAlign w:val="center"/>
            <w:hideMark/>
          </w:tcPr>
          <w:p w14:paraId="1CE890D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62642AA" w14:textId="77777777" w:rsidTr="00C168A6">
        <w:trPr>
          <w:gridAfter w:val="1"/>
          <w:wAfter w:w="1286" w:type="dxa"/>
          <w:trHeight w:val="330"/>
        </w:trPr>
        <w:tc>
          <w:tcPr>
            <w:tcW w:w="500" w:type="dxa"/>
            <w:shd w:val="clear" w:color="000000" w:fill="FFFFFF"/>
            <w:vAlign w:val="center"/>
            <w:hideMark/>
          </w:tcPr>
          <w:p w14:paraId="2597219B"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12</w:t>
            </w:r>
          </w:p>
        </w:tc>
        <w:tc>
          <w:tcPr>
            <w:tcW w:w="7717" w:type="dxa"/>
            <w:shd w:val="clear" w:color="000000" w:fill="FFFFFF"/>
            <w:vAlign w:val="center"/>
            <w:hideMark/>
          </w:tcPr>
          <w:p w14:paraId="31F0F7D3" w14:textId="04B07930"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ostrze chirurgiczne nr 24 - 1 szt</w:t>
            </w:r>
            <w:r w:rsidR="00FA133A">
              <w:rPr>
                <w:rFonts w:asciiTheme="minorHAnsi" w:hAnsiTheme="minorHAnsi" w:cstheme="minorHAnsi"/>
                <w:color w:val="000000"/>
                <w:sz w:val="20"/>
                <w:szCs w:val="20"/>
              </w:rPr>
              <w:t>.</w:t>
            </w:r>
          </w:p>
        </w:tc>
        <w:tc>
          <w:tcPr>
            <w:tcW w:w="1417" w:type="dxa"/>
            <w:tcBorders>
              <w:top w:val="nil"/>
              <w:bottom w:val="nil"/>
              <w:right w:val="nil"/>
            </w:tcBorders>
            <w:shd w:val="clear" w:color="000000" w:fill="FFFFFF"/>
            <w:vAlign w:val="center"/>
            <w:hideMark/>
          </w:tcPr>
          <w:p w14:paraId="04601C3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631B4AE" w14:textId="77777777" w:rsidTr="00C168A6">
        <w:trPr>
          <w:gridAfter w:val="1"/>
          <w:wAfter w:w="1286" w:type="dxa"/>
          <w:trHeight w:val="330"/>
        </w:trPr>
        <w:tc>
          <w:tcPr>
            <w:tcW w:w="500" w:type="dxa"/>
            <w:shd w:val="clear" w:color="000000" w:fill="FFFFFF"/>
            <w:vAlign w:val="center"/>
            <w:hideMark/>
          </w:tcPr>
          <w:p w14:paraId="34D85CC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13</w:t>
            </w:r>
          </w:p>
        </w:tc>
        <w:tc>
          <w:tcPr>
            <w:tcW w:w="7717" w:type="dxa"/>
            <w:shd w:val="clear" w:color="000000" w:fill="FFFFFF"/>
            <w:vAlign w:val="center"/>
            <w:hideMark/>
          </w:tcPr>
          <w:p w14:paraId="6B6D3E2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typu </w:t>
            </w:r>
            <w:proofErr w:type="spellStart"/>
            <w:r w:rsidRPr="00E968CB">
              <w:rPr>
                <w:rFonts w:asciiTheme="minorHAnsi" w:hAnsiTheme="minorHAnsi" w:cstheme="minorHAnsi"/>
                <w:color w:val="000000"/>
                <w:sz w:val="20"/>
                <w:szCs w:val="20"/>
              </w:rPr>
              <w:t>Janette</w:t>
            </w:r>
            <w:proofErr w:type="spellEnd"/>
            <w:r w:rsidRPr="00E968CB">
              <w:rPr>
                <w:rFonts w:asciiTheme="minorHAnsi" w:hAnsiTheme="minorHAnsi" w:cstheme="minorHAnsi"/>
                <w:color w:val="000000"/>
                <w:sz w:val="20"/>
                <w:szCs w:val="20"/>
              </w:rPr>
              <w:t xml:space="preserve"> z końcówką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100 ml - 1 szt.</w:t>
            </w:r>
          </w:p>
        </w:tc>
        <w:tc>
          <w:tcPr>
            <w:tcW w:w="1417" w:type="dxa"/>
            <w:tcBorders>
              <w:top w:val="nil"/>
              <w:bottom w:val="nil"/>
              <w:right w:val="nil"/>
            </w:tcBorders>
            <w:shd w:val="clear" w:color="000000" w:fill="FFFFFF"/>
            <w:vAlign w:val="center"/>
            <w:hideMark/>
          </w:tcPr>
          <w:p w14:paraId="58F6268C"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289C40C" w14:textId="77777777" w:rsidTr="00C168A6">
        <w:trPr>
          <w:gridAfter w:val="1"/>
          <w:wAfter w:w="1286" w:type="dxa"/>
          <w:trHeight w:val="330"/>
        </w:trPr>
        <w:tc>
          <w:tcPr>
            <w:tcW w:w="500" w:type="dxa"/>
            <w:shd w:val="clear" w:color="000000" w:fill="FFFFFF"/>
            <w:vAlign w:val="center"/>
            <w:hideMark/>
          </w:tcPr>
          <w:p w14:paraId="6BED5FA9"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14</w:t>
            </w:r>
          </w:p>
        </w:tc>
        <w:tc>
          <w:tcPr>
            <w:tcW w:w="7717" w:type="dxa"/>
            <w:shd w:val="clear" w:color="000000" w:fill="FFFFFF"/>
            <w:vAlign w:val="center"/>
            <w:hideMark/>
          </w:tcPr>
          <w:p w14:paraId="0C7BB85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z kulką zakrzywiona 1,5 mm x 80 mm - 1 szt.</w:t>
            </w:r>
          </w:p>
        </w:tc>
        <w:tc>
          <w:tcPr>
            <w:tcW w:w="1417" w:type="dxa"/>
            <w:tcBorders>
              <w:top w:val="nil"/>
              <w:bottom w:val="nil"/>
              <w:right w:val="nil"/>
            </w:tcBorders>
            <w:shd w:val="clear" w:color="000000" w:fill="FFFFFF"/>
            <w:vAlign w:val="center"/>
            <w:hideMark/>
          </w:tcPr>
          <w:p w14:paraId="015B319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6A3CFEA" w14:textId="77777777" w:rsidTr="00C168A6">
        <w:trPr>
          <w:gridAfter w:val="1"/>
          <w:wAfter w:w="1286" w:type="dxa"/>
          <w:trHeight w:val="330"/>
        </w:trPr>
        <w:tc>
          <w:tcPr>
            <w:tcW w:w="500" w:type="dxa"/>
            <w:shd w:val="clear" w:color="000000" w:fill="FFFFFF"/>
            <w:vAlign w:val="center"/>
            <w:hideMark/>
          </w:tcPr>
          <w:p w14:paraId="1A32CC9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15</w:t>
            </w:r>
          </w:p>
        </w:tc>
        <w:tc>
          <w:tcPr>
            <w:tcW w:w="7717" w:type="dxa"/>
            <w:shd w:val="clear" w:color="000000" w:fill="FFFFFF"/>
            <w:vAlign w:val="center"/>
            <w:hideMark/>
          </w:tcPr>
          <w:p w14:paraId="29DE8B3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jednorazowa ssawka precyzyjna 4,0x150 mm - 1 szt.</w:t>
            </w:r>
          </w:p>
        </w:tc>
        <w:tc>
          <w:tcPr>
            <w:tcW w:w="1417" w:type="dxa"/>
            <w:tcBorders>
              <w:top w:val="nil"/>
              <w:bottom w:val="nil"/>
              <w:right w:val="nil"/>
            </w:tcBorders>
            <w:shd w:val="clear" w:color="000000" w:fill="FFFFFF"/>
            <w:vAlign w:val="center"/>
            <w:hideMark/>
          </w:tcPr>
          <w:p w14:paraId="599079F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417F032" w14:textId="77777777" w:rsidTr="00C168A6">
        <w:trPr>
          <w:gridAfter w:val="1"/>
          <w:wAfter w:w="1286" w:type="dxa"/>
          <w:trHeight w:val="330"/>
        </w:trPr>
        <w:tc>
          <w:tcPr>
            <w:tcW w:w="500" w:type="dxa"/>
            <w:shd w:val="clear" w:color="000000" w:fill="FFFFFF"/>
            <w:vAlign w:val="center"/>
            <w:hideMark/>
          </w:tcPr>
          <w:p w14:paraId="256BF14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16</w:t>
            </w:r>
          </w:p>
        </w:tc>
        <w:tc>
          <w:tcPr>
            <w:tcW w:w="7717" w:type="dxa"/>
            <w:shd w:val="clear" w:color="000000" w:fill="FFFFFF"/>
            <w:vAlign w:val="center"/>
            <w:hideMark/>
          </w:tcPr>
          <w:p w14:paraId="39138C7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marker do oznaczania pola operacyjnego - 1 szt. </w:t>
            </w:r>
          </w:p>
        </w:tc>
        <w:tc>
          <w:tcPr>
            <w:tcW w:w="1417" w:type="dxa"/>
            <w:tcBorders>
              <w:top w:val="nil"/>
              <w:bottom w:val="nil"/>
              <w:right w:val="nil"/>
            </w:tcBorders>
            <w:shd w:val="clear" w:color="000000" w:fill="FFFFFF"/>
            <w:vAlign w:val="center"/>
            <w:hideMark/>
          </w:tcPr>
          <w:p w14:paraId="3E00144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115ADF7" w14:textId="77777777" w:rsidTr="00C168A6">
        <w:trPr>
          <w:gridAfter w:val="1"/>
          <w:wAfter w:w="1286" w:type="dxa"/>
          <w:trHeight w:val="330"/>
        </w:trPr>
        <w:tc>
          <w:tcPr>
            <w:tcW w:w="500" w:type="dxa"/>
            <w:shd w:val="clear" w:color="000000" w:fill="FFFFFF"/>
            <w:vAlign w:val="center"/>
            <w:hideMark/>
          </w:tcPr>
          <w:p w14:paraId="45666B4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17</w:t>
            </w:r>
          </w:p>
        </w:tc>
        <w:tc>
          <w:tcPr>
            <w:tcW w:w="7717" w:type="dxa"/>
            <w:shd w:val="clear" w:color="000000" w:fill="FFFFFF"/>
            <w:vAlign w:val="center"/>
            <w:hideMark/>
          </w:tcPr>
          <w:p w14:paraId="052F7192" w14:textId="77777777" w:rsidR="00F8679D" w:rsidRPr="00E968CB" w:rsidRDefault="00F8679D">
            <w:pPr>
              <w:rPr>
                <w:rFonts w:asciiTheme="minorHAnsi" w:hAnsiTheme="minorHAnsi" w:cstheme="minorHAnsi"/>
                <w:color w:val="000000"/>
                <w:sz w:val="20"/>
                <w:szCs w:val="20"/>
              </w:rPr>
            </w:pPr>
            <w:proofErr w:type="spellStart"/>
            <w:r w:rsidRPr="00E968CB">
              <w:rPr>
                <w:rFonts w:asciiTheme="minorHAnsi" w:hAnsiTheme="minorHAnsi" w:cstheme="minorHAnsi"/>
                <w:color w:val="000000"/>
                <w:sz w:val="20"/>
                <w:szCs w:val="20"/>
              </w:rPr>
              <w:t>czyścik</w:t>
            </w:r>
            <w:proofErr w:type="spellEnd"/>
            <w:r w:rsidRPr="00E968CB">
              <w:rPr>
                <w:rFonts w:asciiTheme="minorHAnsi" w:hAnsiTheme="minorHAnsi" w:cstheme="minorHAnsi"/>
                <w:color w:val="000000"/>
                <w:sz w:val="20"/>
                <w:szCs w:val="20"/>
              </w:rPr>
              <w:t xml:space="preserve"> do elektrokoagulacji 5 x 5cm - 1 szt.</w:t>
            </w:r>
          </w:p>
        </w:tc>
        <w:tc>
          <w:tcPr>
            <w:tcW w:w="1417" w:type="dxa"/>
            <w:tcBorders>
              <w:top w:val="nil"/>
              <w:bottom w:val="nil"/>
              <w:right w:val="nil"/>
            </w:tcBorders>
            <w:shd w:val="clear" w:color="000000" w:fill="FFFFFF"/>
            <w:vAlign w:val="center"/>
            <w:hideMark/>
          </w:tcPr>
          <w:p w14:paraId="0824A68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E15BB28" w14:textId="77777777" w:rsidTr="00C168A6">
        <w:trPr>
          <w:gridAfter w:val="1"/>
          <w:wAfter w:w="1286" w:type="dxa"/>
          <w:trHeight w:val="330"/>
        </w:trPr>
        <w:tc>
          <w:tcPr>
            <w:tcW w:w="500" w:type="dxa"/>
            <w:shd w:val="clear" w:color="000000" w:fill="FFFFFF"/>
            <w:vAlign w:val="center"/>
            <w:hideMark/>
          </w:tcPr>
          <w:p w14:paraId="37BF883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18</w:t>
            </w:r>
          </w:p>
        </w:tc>
        <w:tc>
          <w:tcPr>
            <w:tcW w:w="7717" w:type="dxa"/>
            <w:shd w:val="clear" w:color="000000" w:fill="FFFFFF"/>
            <w:vAlign w:val="center"/>
            <w:hideMark/>
          </w:tcPr>
          <w:p w14:paraId="49D880C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 cm, przewiązane tasiemką po 10 szt. – 40 szt. </w:t>
            </w:r>
          </w:p>
        </w:tc>
        <w:tc>
          <w:tcPr>
            <w:tcW w:w="1417" w:type="dxa"/>
            <w:tcBorders>
              <w:top w:val="nil"/>
              <w:bottom w:val="nil"/>
              <w:right w:val="nil"/>
            </w:tcBorders>
            <w:shd w:val="clear" w:color="000000" w:fill="FFFFFF"/>
            <w:vAlign w:val="center"/>
            <w:hideMark/>
          </w:tcPr>
          <w:p w14:paraId="11D0B0A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73812AC" w14:textId="77777777" w:rsidTr="00C168A6">
        <w:trPr>
          <w:gridAfter w:val="1"/>
          <w:wAfter w:w="1286" w:type="dxa"/>
          <w:trHeight w:val="330"/>
        </w:trPr>
        <w:tc>
          <w:tcPr>
            <w:tcW w:w="500" w:type="dxa"/>
            <w:shd w:val="clear" w:color="000000" w:fill="FFFFFF"/>
            <w:vAlign w:val="center"/>
            <w:hideMark/>
          </w:tcPr>
          <w:p w14:paraId="72B9A1C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19</w:t>
            </w:r>
          </w:p>
        </w:tc>
        <w:tc>
          <w:tcPr>
            <w:tcW w:w="7717" w:type="dxa"/>
            <w:shd w:val="clear" w:color="000000" w:fill="FFFFFF"/>
            <w:vAlign w:val="center"/>
            <w:hideMark/>
          </w:tcPr>
          <w:p w14:paraId="567F5A1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niebieska 1000 ml - 1 szt.</w:t>
            </w:r>
          </w:p>
        </w:tc>
        <w:tc>
          <w:tcPr>
            <w:tcW w:w="1417" w:type="dxa"/>
            <w:tcBorders>
              <w:top w:val="nil"/>
              <w:bottom w:val="nil"/>
              <w:right w:val="nil"/>
            </w:tcBorders>
            <w:shd w:val="clear" w:color="000000" w:fill="FFFFFF"/>
            <w:vAlign w:val="center"/>
            <w:hideMark/>
          </w:tcPr>
          <w:p w14:paraId="6EB09459"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40F6235" w14:textId="77777777" w:rsidTr="00C168A6">
        <w:trPr>
          <w:gridAfter w:val="1"/>
          <w:wAfter w:w="1286" w:type="dxa"/>
          <w:trHeight w:val="330"/>
        </w:trPr>
        <w:tc>
          <w:tcPr>
            <w:tcW w:w="500" w:type="dxa"/>
            <w:shd w:val="clear" w:color="000000" w:fill="FFFFFF"/>
            <w:vAlign w:val="center"/>
            <w:hideMark/>
          </w:tcPr>
          <w:p w14:paraId="0D30F92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lastRenderedPageBreak/>
              <w:t>20</w:t>
            </w:r>
          </w:p>
        </w:tc>
        <w:tc>
          <w:tcPr>
            <w:tcW w:w="7717" w:type="dxa"/>
            <w:shd w:val="clear" w:color="000000" w:fill="FFFFFF"/>
            <w:vAlign w:val="center"/>
            <w:hideMark/>
          </w:tcPr>
          <w:p w14:paraId="2AD3D8A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500ml - 1 szt.</w:t>
            </w:r>
          </w:p>
        </w:tc>
        <w:tc>
          <w:tcPr>
            <w:tcW w:w="1417" w:type="dxa"/>
            <w:tcBorders>
              <w:top w:val="nil"/>
              <w:bottom w:val="nil"/>
              <w:right w:val="nil"/>
            </w:tcBorders>
            <w:shd w:val="clear" w:color="000000" w:fill="FFFFFF"/>
            <w:vAlign w:val="center"/>
            <w:hideMark/>
          </w:tcPr>
          <w:p w14:paraId="1C2BB6C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762E567" w14:textId="77777777" w:rsidTr="00C168A6">
        <w:trPr>
          <w:gridAfter w:val="1"/>
          <w:wAfter w:w="1286" w:type="dxa"/>
          <w:trHeight w:val="330"/>
        </w:trPr>
        <w:tc>
          <w:tcPr>
            <w:tcW w:w="500" w:type="dxa"/>
            <w:shd w:val="clear" w:color="000000" w:fill="FFFFFF"/>
            <w:vAlign w:val="center"/>
            <w:hideMark/>
          </w:tcPr>
          <w:p w14:paraId="6D375F6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21</w:t>
            </w:r>
          </w:p>
        </w:tc>
        <w:tc>
          <w:tcPr>
            <w:tcW w:w="7717" w:type="dxa"/>
            <w:shd w:val="clear" w:color="000000" w:fill="FFFFFF"/>
            <w:vAlign w:val="center"/>
            <w:hideMark/>
          </w:tcPr>
          <w:p w14:paraId="0053A53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niebieska 250 ml - 1 szt.</w:t>
            </w:r>
          </w:p>
        </w:tc>
        <w:tc>
          <w:tcPr>
            <w:tcW w:w="1417" w:type="dxa"/>
            <w:tcBorders>
              <w:top w:val="nil"/>
              <w:bottom w:val="nil"/>
              <w:right w:val="nil"/>
            </w:tcBorders>
            <w:shd w:val="clear" w:color="000000" w:fill="FFFFFF"/>
            <w:vAlign w:val="center"/>
            <w:hideMark/>
          </w:tcPr>
          <w:p w14:paraId="23F6352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D0F36F8" w14:textId="77777777" w:rsidTr="00C168A6">
        <w:trPr>
          <w:gridAfter w:val="1"/>
          <w:wAfter w:w="1286" w:type="dxa"/>
          <w:trHeight w:val="330"/>
        </w:trPr>
        <w:tc>
          <w:tcPr>
            <w:tcW w:w="500" w:type="dxa"/>
            <w:shd w:val="clear" w:color="000000" w:fill="FFFFFF"/>
            <w:vAlign w:val="center"/>
            <w:hideMark/>
          </w:tcPr>
          <w:p w14:paraId="6807716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22</w:t>
            </w:r>
          </w:p>
        </w:tc>
        <w:tc>
          <w:tcPr>
            <w:tcW w:w="7717" w:type="dxa"/>
            <w:shd w:val="clear" w:color="000000" w:fill="FFFFFF"/>
            <w:vAlign w:val="center"/>
            <w:hideMark/>
          </w:tcPr>
          <w:p w14:paraId="0096D6E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250ml - 1 szt.</w:t>
            </w:r>
          </w:p>
        </w:tc>
        <w:tc>
          <w:tcPr>
            <w:tcW w:w="1417" w:type="dxa"/>
            <w:tcBorders>
              <w:top w:val="nil"/>
              <w:bottom w:val="nil"/>
              <w:right w:val="nil"/>
            </w:tcBorders>
            <w:shd w:val="clear" w:color="000000" w:fill="FFFFFF"/>
            <w:vAlign w:val="center"/>
            <w:hideMark/>
          </w:tcPr>
          <w:p w14:paraId="35BF7599"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3A9CCEB" w14:textId="77777777" w:rsidTr="00C168A6">
        <w:trPr>
          <w:gridAfter w:val="1"/>
          <w:wAfter w:w="1286" w:type="dxa"/>
          <w:trHeight w:val="330"/>
        </w:trPr>
        <w:tc>
          <w:tcPr>
            <w:tcW w:w="500" w:type="dxa"/>
            <w:shd w:val="clear" w:color="000000" w:fill="FFFFFF"/>
            <w:vAlign w:val="center"/>
            <w:hideMark/>
          </w:tcPr>
          <w:p w14:paraId="1BBC728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23</w:t>
            </w:r>
          </w:p>
        </w:tc>
        <w:tc>
          <w:tcPr>
            <w:tcW w:w="7717" w:type="dxa"/>
            <w:shd w:val="clear" w:color="000000" w:fill="FFFFFF"/>
            <w:vAlign w:val="center"/>
            <w:hideMark/>
          </w:tcPr>
          <w:p w14:paraId="2781915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celulozowe, chłonne 20 x 30cm - 4 szt.   </w:t>
            </w:r>
          </w:p>
        </w:tc>
        <w:tc>
          <w:tcPr>
            <w:tcW w:w="1417" w:type="dxa"/>
            <w:tcBorders>
              <w:top w:val="nil"/>
              <w:bottom w:val="nil"/>
              <w:right w:val="nil"/>
            </w:tcBorders>
            <w:shd w:val="clear" w:color="000000" w:fill="FFFFFF"/>
            <w:vAlign w:val="center"/>
            <w:hideMark/>
          </w:tcPr>
          <w:p w14:paraId="30B24FB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B1FA2AF" w14:textId="77777777" w:rsidTr="00C168A6">
        <w:trPr>
          <w:gridAfter w:val="1"/>
          <w:wAfter w:w="1286" w:type="dxa"/>
          <w:trHeight w:val="330"/>
        </w:trPr>
        <w:tc>
          <w:tcPr>
            <w:tcW w:w="500" w:type="dxa"/>
            <w:shd w:val="clear" w:color="000000" w:fill="FFFFFF"/>
            <w:vAlign w:val="center"/>
            <w:hideMark/>
          </w:tcPr>
          <w:p w14:paraId="6427233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24</w:t>
            </w:r>
          </w:p>
        </w:tc>
        <w:tc>
          <w:tcPr>
            <w:tcW w:w="7717" w:type="dxa"/>
            <w:shd w:val="clear" w:color="000000" w:fill="FFFFFF"/>
            <w:vAlign w:val="center"/>
            <w:hideMark/>
          </w:tcPr>
          <w:p w14:paraId="4C7FF37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samoprzylepna o wymiarach 9 x 50 cm, włókninowa - 2 szt.</w:t>
            </w:r>
          </w:p>
        </w:tc>
        <w:tc>
          <w:tcPr>
            <w:tcW w:w="1417" w:type="dxa"/>
            <w:tcBorders>
              <w:top w:val="nil"/>
              <w:bottom w:val="nil"/>
              <w:right w:val="nil"/>
            </w:tcBorders>
            <w:shd w:val="clear" w:color="000000" w:fill="FFFFFF"/>
            <w:vAlign w:val="center"/>
            <w:hideMark/>
          </w:tcPr>
          <w:p w14:paraId="63ACE6D0"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68289D8" w14:textId="77777777" w:rsidTr="00C168A6">
        <w:trPr>
          <w:gridAfter w:val="1"/>
          <w:wAfter w:w="1286" w:type="dxa"/>
          <w:trHeight w:val="330"/>
        </w:trPr>
        <w:tc>
          <w:tcPr>
            <w:tcW w:w="500" w:type="dxa"/>
            <w:shd w:val="clear" w:color="000000" w:fill="FFFFFF"/>
            <w:vAlign w:val="center"/>
            <w:hideMark/>
          </w:tcPr>
          <w:p w14:paraId="07B10DB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25</w:t>
            </w:r>
          </w:p>
        </w:tc>
        <w:tc>
          <w:tcPr>
            <w:tcW w:w="7717" w:type="dxa"/>
            <w:shd w:val="clear" w:color="000000" w:fill="FFFFFF"/>
            <w:vAlign w:val="center"/>
            <w:hideMark/>
          </w:tcPr>
          <w:p w14:paraId="2E67B59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samoprzylepna 10 x 50 cm foliowa - 2 szt.</w:t>
            </w:r>
          </w:p>
        </w:tc>
        <w:tc>
          <w:tcPr>
            <w:tcW w:w="1417" w:type="dxa"/>
            <w:tcBorders>
              <w:top w:val="nil"/>
              <w:bottom w:val="nil"/>
              <w:right w:val="nil"/>
            </w:tcBorders>
            <w:shd w:val="clear" w:color="000000" w:fill="FFFFFF"/>
            <w:vAlign w:val="center"/>
            <w:hideMark/>
          </w:tcPr>
          <w:p w14:paraId="5BAE3DB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944FF45" w14:textId="77777777" w:rsidTr="00C168A6">
        <w:trPr>
          <w:gridAfter w:val="1"/>
          <w:wAfter w:w="1286" w:type="dxa"/>
          <w:trHeight w:val="330"/>
        </w:trPr>
        <w:tc>
          <w:tcPr>
            <w:tcW w:w="500" w:type="dxa"/>
            <w:shd w:val="clear" w:color="000000" w:fill="FFFFFF"/>
            <w:vAlign w:val="center"/>
            <w:hideMark/>
          </w:tcPr>
          <w:p w14:paraId="18EF00A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26</w:t>
            </w:r>
          </w:p>
        </w:tc>
        <w:tc>
          <w:tcPr>
            <w:tcW w:w="7717" w:type="dxa"/>
            <w:shd w:val="clear" w:color="000000" w:fill="FFFFFF"/>
            <w:vAlign w:val="center"/>
            <w:hideMark/>
          </w:tcPr>
          <w:p w14:paraId="23F9EB8E" w14:textId="0BAC057F"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organizator przewodów typu </w:t>
            </w:r>
            <w:proofErr w:type="spellStart"/>
            <w:r w:rsidRPr="00E968CB">
              <w:rPr>
                <w:rFonts w:asciiTheme="minorHAnsi" w:hAnsiTheme="minorHAnsi" w:cstheme="minorHAnsi"/>
                <w:color w:val="000000"/>
                <w:sz w:val="20"/>
                <w:szCs w:val="20"/>
              </w:rPr>
              <w:t>Velcro</w:t>
            </w:r>
            <w:proofErr w:type="spellEnd"/>
            <w:r w:rsidRPr="00E968CB">
              <w:rPr>
                <w:rFonts w:asciiTheme="minorHAnsi" w:hAnsiTheme="minorHAnsi" w:cstheme="minorHAnsi"/>
                <w:color w:val="000000"/>
                <w:sz w:val="20"/>
                <w:szCs w:val="20"/>
              </w:rPr>
              <w:t xml:space="preserve"> 2,5 x 20/24 cm - 1 szt</w:t>
            </w:r>
            <w:r w:rsidR="00896180">
              <w:rPr>
                <w:rFonts w:asciiTheme="minorHAnsi" w:hAnsiTheme="minorHAnsi" w:cstheme="minorHAnsi"/>
                <w:color w:val="000000"/>
                <w:sz w:val="20"/>
                <w:szCs w:val="20"/>
              </w:rPr>
              <w:t>.</w:t>
            </w:r>
          </w:p>
        </w:tc>
        <w:tc>
          <w:tcPr>
            <w:tcW w:w="1417" w:type="dxa"/>
            <w:tcBorders>
              <w:top w:val="nil"/>
              <w:bottom w:val="single" w:sz="4" w:space="0" w:color="auto"/>
              <w:right w:val="nil"/>
            </w:tcBorders>
            <w:shd w:val="clear" w:color="000000" w:fill="FFFFFF"/>
            <w:vAlign w:val="center"/>
            <w:hideMark/>
          </w:tcPr>
          <w:p w14:paraId="45CE5FFB"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5F7BB6E" w14:textId="77777777" w:rsidTr="00C168A6">
        <w:trPr>
          <w:gridAfter w:val="1"/>
          <w:wAfter w:w="1286" w:type="dxa"/>
          <w:trHeight w:val="330"/>
        </w:trPr>
        <w:tc>
          <w:tcPr>
            <w:tcW w:w="500" w:type="dxa"/>
            <w:shd w:val="clear" w:color="auto" w:fill="DBE5F1" w:themeFill="accent1" w:themeFillTint="33"/>
            <w:vAlign w:val="center"/>
            <w:hideMark/>
          </w:tcPr>
          <w:p w14:paraId="0701C0CD" w14:textId="77777777" w:rsidR="00F8679D" w:rsidRPr="00E968CB" w:rsidRDefault="00F8679D">
            <w:pPr>
              <w:jc w:val="center"/>
              <w:rPr>
                <w:rFonts w:asciiTheme="minorHAnsi" w:hAnsiTheme="minorHAnsi" w:cstheme="minorHAnsi"/>
                <w:b/>
                <w:bCs/>
                <w:sz w:val="20"/>
                <w:szCs w:val="20"/>
              </w:rPr>
            </w:pPr>
            <w:r w:rsidRPr="00E968CB">
              <w:rPr>
                <w:rFonts w:asciiTheme="minorHAnsi" w:hAnsiTheme="minorHAnsi" w:cstheme="minorHAnsi"/>
                <w:b/>
                <w:bCs/>
                <w:sz w:val="20"/>
                <w:szCs w:val="20"/>
              </w:rPr>
              <w:t>III</w:t>
            </w:r>
          </w:p>
        </w:tc>
        <w:tc>
          <w:tcPr>
            <w:tcW w:w="7717" w:type="dxa"/>
            <w:shd w:val="clear" w:color="auto" w:fill="DBE5F1" w:themeFill="accent1" w:themeFillTint="33"/>
            <w:vAlign w:val="center"/>
            <w:hideMark/>
          </w:tcPr>
          <w:p w14:paraId="694E3DEE"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Zestaw do laparoskopii</w:t>
            </w:r>
          </w:p>
        </w:tc>
        <w:tc>
          <w:tcPr>
            <w:tcW w:w="1417" w:type="dxa"/>
            <w:tcBorders>
              <w:top w:val="single" w:sz="4" w:space="0" w:color="auto"/>
              <w:bottom w:val="single" w:sz="4" w:space="0" w:color="auto"/>
            </w:tcBorders>
            <w:shd w:val="clear" w:color="auto" w:fill="DBE5F1" w:themeFill="accent1" w:themeFillTint="33"/>
            <w:vAlign w:val="center"/>
            <w:hideMark/>
          </w:tcPr>
          <w:p w14:paraId="79AABBE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500</w:t>
            </w:r>
          </w:p>
        </w:tc>
      </w:tr>
      <w:tr w:rsidR="00F8679D" w:rsidRPr="00E968CB" w14:paraId="23503C68" w14:textId="77777777" w:rsidTr="00443E8A">
        <w:trPr>
          <w:trHeight w:val="330"/>
        </w:trPr>
        <w:tc>
          <w:tcPr>
            <w:tcW w:w="8217" w:type="dxa"/>
            <w:gridSpan w:val="2"/>
            <w:tcBorders>
              <w:right w:val="nil"/>
            </w:tcBorders>
            <w:shd w:val="clear" w:color="000000" w:fill="E7E6E6"/>
            <w:vAlign w:val="center"/>
            <w:hideMark/>
          </w:tcPr>
          <w:p w14:paraId="2BDE2016"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c>
          <w:tcPr>
            <w:tcW w:w="2703" w:type="dxa"/>
            <w:gridSpan w:val="2"/>
            <w:tcBorders>
              <w:top w:val="nil"/>
              <w:left w:val="nil"/>
              <w:bottom w:val="nil"/>
              <w:right w:val="nil"/>
            </w:tcBorders>
            <w:shd w:val="clear" w:color="000000" w:fill="FFFFFF"/>
            <w:vAlign w:val="center"/>
            <w:hideMark/>
          </w:tcPr>
          <w:p w14:paraId="0381BD8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1378496" w14:textId="77777777" w:rsidTr="00C168A6">
        <w:trPr>
          <w:gridAfter w:val="1"/>
          <w:wAfter w:w="1286" w:type="dxa"/>
          <w:trHeight w:val="510"/>
        </w:trPr>
        <w:tc>
          <w:tcPr>
            <w:tcW w:w="500" w:type="dxa"/>
            <w:shd w:val="clear" w:color="000000" w:fill="FFFFFF"/>
            <w:vAlign w:val="center"/>
            <w:hideMark/>
          </w:tcPr>
          <w:p w14:paraId="582A383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17" w:type="dxa"/>
            <w:shd w:val="clear" w:color="000000" w:fill="FFFFFF"/>
            <w:vAlign w:val="center"/>
            <w:hideMark/>
          </w:tcPr>
          <w:p w14:paraId="66BCBA4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t>
            </w:r>
            <w:proofErr w:type="gramStart"/>
            <w:r w:rsidRPr="00E968CB">
              <w:rPr>
                <w:rFonts w:asciiTheme="minorHAnsi" w:hAnsiTheme="minorHAnsi" w:cstheme="minorHAnsi"/>
                <w:color w:val="000000"/>
                <w:sz w:val="20"/>
                <w:szCs w:val="20"/>
              </w:rPr>
              <w:t>włókniny  (</w:t>
            </w:r>
            <w:proofErr w:type="gramEnd"/>
            <w:r w:rsidRPr="00E968CB">
              <w:rPr>
                <w:rFonts w:asciiTheme="minorHAnsi" w:hAnsiTheme="minorHAnsi" w:cstheme="minorHAnsi"/>
                <w:color w:val="000000"/>
                <w:sz w:val="20"/>
                <w:szCs w:val="20"/>
              </w:rPr>
              <w:t xml:space="preserve">włóknina </w:t>
            </w:r>
            <w:proofErr w:type="gramStart"/>
            <w:r w:rsidRPr="00E968CB">
              <w:rPr>
                <w:rFonts w:asciiTheme="minorHAnsi" w:hAnsiTheme="minorHAnsi" w:cstheme="minorHAnsi"/>
                <w:color w:val="000000"/>
                <w:sz w:val="20"/>
                <w:szCs w:val="20"/>
              </w:rPr>
              <w:t>polipropylenowa ,folia</w:t>
            </w:r>
            <w:proofErr w:type="gramEnd"/>
            <w:r w:rsidRPr="00E968CB">
              <w:rPr>
                <w:rFonts w:asciiTheme="minorHAnsi" w:hAnsiTheme="minorHAnsi" w:cstheme="minorHAnsi"/>
                <w:color w:val="000000"/>
                <w:sz w:val="20"/>
                <w:szCs w:val="20"/>
              </w:rPr>
              <w:t xml:space="preserve"> polietylenowa i włóknina polipropylenowa)</w:t>
            </w:r>
          </w:p>
        </w:tc>
        <w:tc>
          <w:tcPr>
            <w:tcW w:w="1417" w:type="dxa"/>
            <w:tcBorders>
              <w:top w:val="nil"/>
              <w:bottom w:val="nil"/>
              <w:right w:val="nil"/>
            </w:tcBorders>
            <w:shd w:val="clear" w:color="000000" w:fill="FFFFFF"/>
            <w:vAlign w:val="center"/>
            <w:hideMark/>
          </w:tcPr>
          <w:p w14:paraId="714222A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5D80D1D" w14:textId="77777777" w:rsidTr="00C168A6">
        <w:trPr>
          <w:gridAfter w:val="1"/>
          <w:wAfter w:w="1286" w:type="dxa"/>
          <w:trHeight w:val="330"/>
        </w:trPr>
        <w:tc>
          <w:tcPr>
            <w:tcW w:w="500" w:type="dxa"/>
            <w:shd w:val="clear" w:color="000000" w:fill="FFFFFF"/>
            <w:vAlign w:val="center"/>
            <w:hideMark/>
          </w:tcPr>
          <w:p w14:paraId="19E618F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17" w:type="dxa"/>
            <w:shd w:val="clear" w:color="000000" w:fill="FFFFFF"/>
            <w:vAlign w:val="center"/>
            <w:hideMark/>
          </w:tcPr>
          <w:p w14:paraId="2B59084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min. 74 g /m2</w:t>
            </w:r>
          </w:p>
        </w:tc>
        <w:tc>
          <w:tcPr>
            <w:tcW w:w="1417" w:type="dxa"/>
            <w:tcBorders>
              <w:top w:val="nil"/>
              <w:bottom w:val="nil"/>
              <w:right w:val="nil"/>
            </w:tcBorders>
            <w:shd w:val="clear" w:color="000000" w:fill="FFFFFF"/>
            <w:vAlign w:val="center"/>
            <w:hideMark/>
          </w:tcPr>
          <w:p w14:paraId="119FADB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2F3700E" w14:textId="77777777" w:rsidTr="00C168A6">
        <w:trPr>
          <w:gridAfter w:val="1"/>
          <w:wAfter w:w="1286" w:type="dxa"/>
          <w:trHeight w:val="330"/>
        </w:trPr>
        <w:tc>
          <w:tcPr>
            <w:tcW w:w="500" w:type="dxa"/>
            <w:shd w:val="clear" w:color="000000" w:fill="FFFFFF"/>
            <w:vAlign w:val="center"/>
            <w:hideMark/>
          </w:tcPr>
          <w:p w14:paraId="3C7BDDE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17" w:type="dxa"/>
            <w:shd w:val="clear" w:color="000000" w:fill="FFFFFF"/>
            <w:vAlign w:val="center"/>
            <w:hideMark/>
          </w:tcPr>
          <w:p w14:paraId="76FC2AD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zdolność absorbcji cieczy min. 200 ml/m2 </w:t>
            </w:r>
          </w:p>
        </w:tc>
        <w:tc>
          <w:tcPr>
            <w:tcW w:w="1417" w:type="dxa"/>
            <w:tcBorders>
              <w:top w:val="nil"/>
              <w:bottom w:val="nil"/>
              <w:right w:val="nil"/>
            </w:tcBorders>
            <w:shd w:val="clear" w:color="000000" w:fill="FFFFFF"/>
            <w:vAlign w:val="center"/>
            <w:hideMark/>
          </w:tcPr>
          <w:p w14:paraId="4303C6E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0CAD5C9" w14:textId="77777777" w:rsidTr="00C168A6">
        <w:trPr>
          <w:gridAfter w:val="1"/>
          <w:wAfter w:w="1286" w:type="dxa"/>
          <w:trHeight w:val="330"/>
        </w:trPr>
        <w:tc>
          <w:tcPr>
            <w:tcW w:w="500" w:type="dxa"/>
            <w:shd w:val="clear" w:color="000000" w:fill="FFFFFF"/>
            <w:vAlign w:val="center"/>
            <w:hideMark/>
          </w:tcPr>
          <w:p w14:paraId="501E898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17" w:type="dxa"/>
            <w:shd w:val="clear" w:color="000000" w:fill="FFFFFF"/>
            <w:vAlign w:val="center"/>
            <w:hideMark/>
          </w:tcPr>
          <w:p w14:paraId="3E8EBB9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min. 170 cm H2O</w:t>
            </w:r>
          </w:p>
        </w:tc>
        <w:tc>
          <w:tcPr>
            <w:tcW w:w="1417" w:type="dxa"/>
            <w:tcBorders>
              <w:top w:val="nil"/>
              <w:bottom w:val="nil"/>
              <w:right w:val="nil"/>
            </w:tcBorders>
            <w:shd w:val="clear" w:color="000000" w:fill="FFFFFF"/>
            <w:vAlign w:val="center"/>
            <w:hideMark/>
          </w:tcPr>
          <w:p w14:paraId="04C0500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91AED31" w14:textId="77777777" w:rsidTr="00C168A6">
        <w:trPr>
          <w:gridAfter w:val="1"/>
          <w:wAfter w:w="1286" w:type="dxa"/>
          <w:trHeight w:val="330"/>
        </w:trPr>
        <w:tc>
          <w:tcPr>
            <w:tcW w:w="500" w:type="dxa"/>
            <w:shd w:val="clear" w:color="000000" w:fill="FFFFFF"/>
            <w:vAlign w:val="center"/>
            <w:hideMark/>
          </w:tcPr>
          <w:p w14:paraId="6078778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17" w:type="dxa"/>
            <w:shd w:val="clear" w:color="000000" w:fill="FFFFFF"/>
            <w:vAlign w:val="center"/>
            <w:hideMark/>
          </w:tcPr>
          <w:p w14:paraId="088E6B6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odporność na wypychanie - na sucho min. 225 </w:t>
            </w:r>
            <w:proofErr w:type="spellStart"/>
            <w:r w:rsidRPr="00E968CB">
              <w:rPr>
                <w:rFonts w:asciiTheme="minorHAnsi" w:hAnsiTheme="minorHAnsi" w:cstheme="minorHAnsi"/>
                <w:color w:val="000000"/>
                <w:sz w:val="20"/>
                <w:szCs w:val="20"/>
              </w:rPr>
              <w:t>kPa</w:t>
            </w:r>
            <w:proofErr w:type="spellEnd"/>
          </w:p>
        </w:tc>
        <w:tc>
          <w:tcPr>
            <w:tcW w:w="1417" w:type="dxa"/>
            <w:tcBorders>
              <w:top w:val="nil"/>
              <w:bottom w:val="nil"/>
              <w:right w:val="nil"/>
            </w:tcBorders>
            <w:shd w:val="clear" w:color="000000" w:fill="FFFFFF"/>
            <w:vAlign w:val="center"/>
            <w:hideMark/>
          </w:tcPr>
          <w:p w14:paraId="5ABA534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DC9EE14" w14:textId="77777777" w:rsidTr="00C168A6">
        <w:trPr>
          <w:gridAfter w:val="1"/>
          <w:wAfter w:w="1286" w:type="dxa"/>
          <w:trHeight w:val="330"/>
        </w:trPr>
        <w:tc>
          <w:tcPr>
            <w:tcW w:w="500" w:type="dxa"/>
            <w:shd w:val="clear" w:color="000000" w:fill="FFFFFF"/>
            <w:vAlign w:val="center"/>
            <w:hideMark/>
          </w:tcPr>
          <w:p w14:paraId="590A556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17" w:type="dxa"/>
            <w:shd w:val="clear" w:color="000000" w:fill="FFFFFF"/>
            <w:vAlign w:val="center"/>
            <w:hideMark/>
          </w:tcPr>
          <w:p w14:paraId="7C7C34A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odporność na wypychanie - na mokro min. 222 </w:t>
            </w:r>
            <w:proofErr w:type="spellStart"/>
            <w:r w:rsidRPr="00E968CB">
              <w:rPr>
                <w:rFonts w:asciiTheme="minorHAnsi" w:hAnsiTheme="minorHAnsi" w:cstheme="minorHAnsi"/>
                <w:color w:val="000000"/>
                <w:sz w:val="20"/>
                <w:szCs w:val="20"/>
              </w:rPr>
              <w:t>kPa</w:t>
            </w:r>
            <w:proofErr w:type="spellEnd"/>
          </w:p>
        </w:tc>
        <w:tc>
          <w:tcPr>
            <w:tcW w:w="1417" w:type="dxa"/>
            <w:tcBorders>
              <w:top w:val="nil"/>
              <w:bottom w:val="nil"/>
              <w:right w:val="nil"/>
            </w:tcBorders>
            <w:shd w:val="clear" w:color="000000" w:fill="FFFFFF"/>
            <w:vAlign w:val="center"/>
            <w:hideMark/>
          </w:tcPr>
          <w:p w14:paraId="43FBCBE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0A5F8B4" w14:textId="77777777" w:rsidTr="00443E8A">
        <w:trPr>
          <w:trHeight w:val="330"/>
        </w:trPr>
        <w:tc>
          <w:tcPr>
            <w:tcW w:w="8217" w:type="dxa"/>
            <w:gridSpan w:val="2"/>
            <w:tcBorders>
              <w:right w:val="nil"/>
            </w:tcBorders>
            <w:shd w:val="clear" w:color="000000" w:fill="E7E6E6"/>
            <w:vAlign w:val="center"/>
            <w:hideMark/>
          </w:tcPr>
          <w:p w14:paraId="36BF3F98"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r w:rsidRPr="00E968CB">
              <w:rPr>
                <w:rFonts w:asciiTheme="minorHAnsi" w:hAnsiTheme="minorHAnsi" w:cstheme="minorHAnsi"/>
                <w:color w:val="000000"/>
                <w:sz w:val="20"/>
                <w:szCs w:val="20"/>
              </w:rPr>
              <w:t xml:space="preserve"> </w:t>
            </w:r>
          </w:p>
        </w:tc>
        <w:tc>
          <w:tcPr>
            <w:tcW w:w="2703" w:type="dxa"/>
            <w:gridSpan w:val="2"/>
            <w:tcBorders>
              <w:top w:val="nil"/>
              <w:left w:val="nil"/>
              <w:bottom w:val="nil"/>
              <w:right w:val="nil"/>
            </w:tcBorders>
            <w:shd w:val="clear" w:color="000000" w:fill="FFFFFF"/>
            <w:vAlign w:val="center"/>
            <w:hideMark/>
          </w:tcPr>
          <w:p w14:paraId="61F78B40"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A4DBBCC" w14:textId="77777777" w:rsidTr="00C168A6">
        <w:trPr>
          <w:gridAfter w:val="1"/>
          <w:wAfter w:w="1286" w:type="dxa"/>
          <w:trHeight w:val="330"/>
        </w:trPr>
        <w:tc>
          <w:tcPr>
            <w:tcW w:w="500" w:type="dxa"/>
            <w:shd w:val="clear" w:color="000000" w:fill="FFFFFF"/>
            <w:vAlign w:val="center"/>
            <w:hideMark/>
          </w:tcPr>
          <w:p w14:paraId="2A43052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17" w:type="dxa"/>
            <w:shd w:val="clear" w:color="000000" w:fill="FFFFFF"/>
            <w:vAlign w:val="center"/>
            <w:hideMark/>
          </w:tcPr>
          <w:p w14:paraId="68299B6E" w14:textId="1CFB7D68"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1F3CCB3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355F993" w14:textId="77777777" w:rsidTr="00C168A6">
        <w:trPr>
          <w:gridAfter w:val="1"/>
          <w:wAfter w:w="1286" w:type="dxa"/>
          <w:trHeight w:val="330"/>
        </w:trPr>
        <w:tc>
          <w:tcPr>
            <w:tcW w:w="500" w:type="dxa"/>
            <w:shd w:val="clear" w:color="000000" w:fill="FFFFFF"/>
            <w:vAlign w:val="center"/>
            <w:hideMark/>
          </w:tcPr>
          <w:p w14:paraId="132A7CB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17" w:type="dxa"/>
            <w:shd w:val="clear" w:color="000000" w:fill="FFFFFF"/>
            <w:vAlign w:val="center"/>
            <w:hideMark/>
          </w:tcPr>
          <w:p w14:paraId="600053C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079AA91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5C1C4F9" w14:textId="77777777" w:rsidTr="00C168A6">
        <w:trPr>
          <w:gridAfter w:val="1"/>
          <w:wAfter w:w="1286" w:type="dxa"/>
          <w:trHeight w:val="330"/>
        </w:trPr>
        <w:tc>
          <w:tcPr>
            <w:tcW w:w="500" w:type="dxa"/>
            <w:shd w:val="clear" w:color="000000" w:fill="FFFFFF"/>
            <w:vAlign w:val="center"/>
            <w:hideMark/>
          </w:tcPr>
          <w:p w14:paraId="24545FE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17" w:type="dxa"/>
            <w:shd w:val="clear" w:color="000000" w:fill="FFFFFF"/>
            <w:vAlign w:val="center"/>
            <w:hideMark/>
          </w:tcPr>
          <w:p w14:paraId="53F0298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3F75657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B5E8593" w14:textId="77777777" w:rsidTr="00C168A6">
        <w:trPr>
          <w:gridAfter w:val="1"/>
          <w:wAfter w:w="1286" w:type="dxa"/>
          <w:trHeight w:val="330"/>
        </w:trPr>
        <w:tc>
          <w:tcPr>
            <w:tcW w:w="500" w:type="dxa"/>
            <w:shd w:val="clear" w:color="000000" w:fill="FFFFFF"/>
            <w:vAlign w:val="center"/>
            <w:hideMark/>
          </w:tcPr>
          <w:p w14:paraId="45AE2FE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17" w:type="dxa"/>
            <w:shd w:val="clear" w:color="000000" w:fill="FFFFFF"/>
            <w:vAlign w:val="center"/>
            <w:hideMark/>
          </w:tcPr>
          <w:p w14:paraId="46710B5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79CCA839"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70DC7F4" w14:textId="77777777" w:rsidTr="00443E8A">
        <w:trPr>
          <w:trHeight w:val="330"/>
        </w:trPr>
        <w:tc>
          <w:tcPr>
            <w:tcW w:w="8217" w:type="dxa"/>
            <w:gridSpan w:val="2"/>
            <w:tcBorders>
              <w:right w:val="nil"/>
            </w:tcBorders>
            <w:shd w:val="clear" w:color="000000" w:fill="E7E6E6"/>
            <w:vAlign w:val="center"/>
            <w:hideMark/>
          </w:tcPr>
          <w:p w14:paraId="34371D6A"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p>
        </w:tc>
        <w:tc>
          <w:tcPr>
            <w:tcW w:w="2703" w:type="dxa"/>
            <w:gridSpan w:val="2"/>
            <w:tcBorders>
              <w:top w:val="nil"/>
              <w:left w:val="nil"/>
              <w:bottom w:val="nil"/>
              <w:right w:val="nil"/>
            </w:tcBorders>
            <w:shd w:val="clear" w:color="000000" w:fill="FFFFFF"/>
            <w:vAlign w:val="center"/>
            <w:hideMark/>
          </w:tcPr>
          <w:p w14:paraId="41702A2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7B6A55C" w14:textId="77777777" w:rsidTr="00C168A6">
        <w:trPr>
          <w:gridAfter w:val="1"/>
          <w:wAfter w:w="1286" w:type="dxa"/>
          <w:trHeight w:val="330"/>
        </w:trPr>
        <w:tc>
          <w:tcPr>
            <w:tcW w:w="500" w:type="dxa"/>
            <w:shd w:val="clear" w:color="000000" w:fill="FFFFFF"/>
            <w:vAlign w:val="center"/>
            <w:hideMark/>
          </w:tcPr>
          <w:p w14:paraId="36BC8E7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17" w:type="dxa"/>
            <w:tcBorders>
              <w:right w:val="single" w:sz="4" w:space="0" w:color="auto"/>
            </w:tcBorders>
            <w:shd w:val="clear" w:color="000000" w:fill="FFFFFF"/>
            <w:vAlign w:val="center"/>
            <w:hideMark/>
          </w:tcPr>
          <w:p w14:paraId="7AB164BB" w14:textId="571BB308"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forma rękawa, serweta składana w sposób umożliwiający aseptyczną aplikację</w:t>
            </w:r>
          </w:p>
        </w:tc>
        <w:tc>
          <w:tcPr>
            <w:tcW w:w="1417" w:type="dxa"/>
            <w:tcBorders>
              <w:top w:val="nil"/>
              <w:left w:val="single" w:sz="4" w:space="0" w:color="auto"/>
              <w:bottom w:val="nil"/>
              <w:right w:val="nil"/>
            </w:tcBorders>
            <w:shd w:val="clear" w:color="000000" w:fill="FFFFFF"/>
            <w:vAlign w:val="center"/>
            <w:hideMark/>
          </w:tcPr>
          <w:p w14:paraId="0272586B"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DBC7EE1" w14:textId="77777777" w:rsidTr="00C168A6">
        <w:trPr>
          <w:gridAfter w:val="1"/>
          <w:wAfter w:w="1286" w:type="dxa"/>
          <w:trHeight w:val="330"/>
        </w:trPr>
        <w:tc>
          <w:tcPr>
            <w:tcW w:w="500" w:type="dxa"/>
            <w:shd w:val="clear" w:color="000000" w:fill="FFFFFF"/>
            <w:vAlign w:val="center"/>
            <w:hideMark/>
          </w:tcPr>
          <w:p w14:paraId="34F2A5D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17" w:type="dxa"/>
            <w:tcBorders>
              <w:right w:val="single" w:sz="4" w:space="0" w:color="auto"/>
            </w:tcBorders>
            <w:shd w:val="clear" w:color="000000" w:fill="FFFFFF"/>
            <w:vAlign w:val="center"/>
            <w:hideMark/>
          </w:tcPr>
          <w:p w14:paraId="5BD238B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left w:val="single" w:sz="4" w:space="0" w:color="auto"/>
              <w:bottom w:val="nil"/>
              <w:right w:val="nil"/>
            </w:tcBorders>
            <w:shd w:val="clear" w:color="000000" w:fill="FFFFFF"/>
            <w:vAlign w:val="center"/>
            <w:hideMark/>
          </w:tcPr>
          <w:p w14:paraId="2AD5F8F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301A40E" w14:textId="77777777" w:rsidTr="00C168A6">
        <w:trPr>
          <w:gridAfter w:val="1"/>
          <w:wAfter w:w="1286" w:type="dxa"/>
          <w:trHeight w:val="330"/>
        </w:trPr>
        <w:tc>
          <w:tcPr>
            <w:tcW w:w="500" w:type="dxa"/>
            <w:shd w:val="clear" w:color="000000" w:fill="FFFFFF"/>
            <w:vAlign w:val="center"/>
            <w:hideMark/>
          </w:tcPr>
          <w:p w14:paraId="735C808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17" w:type="dxa"/>
            <w:tcBorders>
              <w:right w:val="single" w:sz="4" w:space="0" w:color="auto"/>
            </w:tcBorders>
            <w:shd w:val="clear" w:color="000000" w:fill="FFFFFF"/>
            <w:vAlign w:val="center"/>
            <w:hideMark/>
          </w:tcPr>
          <w:p w14:paraId="3EBCF3D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wykonane z chłonnej włókniny polipropylenowej, zdolność absorbcji cieczy min.100%</w:t>
            </w:r>
          </w:p>
        </w:tc>
        <w:tc>
          <w:tcPr>
            <w:tcW w:w="1417" w:type="dxa"/>
            <w:tcBorders>
              <w:top w:val="nil"/>
              <w:left w:val="single" w:sz="4" w:space="0" w:color="auto"/>
              <w:bottom w:val="nil"/>
              <w:right w:val="nil"/>
            </w:tcBorders>
            <w:shd w:val="clear" w:color="000000" w:fill="FFFFFF"/>
            <w:vAlign w:val="center"/>
            <w:hideMark/>
          </w:tcPr>
          <w:p w14:paraId="71E3961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530E91A" w14:textId="77777777" w:rsidTr="00C168A6">
        <w:trPr>
          <w:gridAfter w:val="1"/>
          <w:wAfter w:w="1286" w:type="dxa"/>
          <w:trHeight w:val="330"/>
        </w:trPr>
        <w:tc>
          <w:tcPr>
            <w:tcW w:w="500" w:type="dxa"/>
            <w:shd w:val="clear" w:color="000000" w:fill="FFFFFF"/>
            <w:vAlign w:val="center"/>
            <w:hideMark/>
          </w:tcPr>
          <w:p w14:paraId="30FF93D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17" w:type="dxa"/>
            <w:tcBorders>
              <w:right w:val="single" w:sz="4" w:space="0" w:color="auto"/>
            </w:tcBorders>
            <w:shd w:val="clear" w:color="000000" w:fill="FFFFFF"/>
            <w:vAlign w:val="center"/>
            <w:hideMark/>
          </w:tcPr>
          <w:p w14:paraId="57D66D8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wielkość wzmocnienia 60-75 x 90 cm połączone równomiernie za pomocą kleju topliwego</w:t>
            </w:r>
          </w:p>
        </w:tc>
        <w:tc>
          <w:tcPr>
            <w:tcW w:w="1417" w:type="dxa"/>
            <w:tcBorders>
              <w:top w:val="nil"/>
              <w:left w:val="single" w:sz="4" w:space="0" w:color="auto"/>
              <w:bottom w:val="nil"/>
              <w:right w:val="nil"/>
            </w:tcBorders>
            <w:shd w:val="clear" w:color="000000" w:fill="FFFFFF"/>
            <w:vAlign w:val="center"/>
            <w:hideMark/>
          </w:tcPr>
          <w:p w14:paraId="58349B2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1DADA63" w14:textId="77777777" w:rsidTr="00C168A6">
        <w:trPr>
          <w:gridAfter w:val="1"/>
          <w:wAfter w:w="1286" w:type="dxa"/>
          <w:trHeight w:val="330"/>
        </w:trPr>
        <w:tc>
          <w:tcPr>
            <w:tcW w:w="500" w:type="dxa"/>
            <w:shd w:val="clear" w:color="000000" w:fill="FFFFFF"/>
            <w:vAlign w:val="center"/>
            <w:hideMark/>
          </w:tcPr>
          <w:p w14:paraId="706B84A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17" w:type="dxa"/>
            <w:tcBorders>
              <w:right w:val="single" w:sz="4" w:space="0" w:color="auto"/>
            </w:tcBorders>
            <w:shd w:val="clear" w:color="000000" w:fill="FFFFFF"/>
            <w:vAlign w:val="center"/>
            <w:hideMark/>
          </w:tcPr>
          <w:p w14:paraId="67CCDE65" w14:textId="357B5293"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85 g/m</w:t>
            </w:r>
            <w:r w:rsidRPr="00E968CB">
              <w:rPr>
                <w:rFonts w:asciiTheme="minorHAnsi" w:hAnsiTheme="minorHAnsi" w:cstheme="minorHAnsi"/>
                <w:color w:val="000000"/>
                <w:sz w:val="20"/>
                <w:szCs w:val="20"/>
                <w:vertAlign w:val="superscript"/>
              </w:rPr>
              <w:t>2</w:t>
            </w:r>
          </w:p>
        </w:tc>
        <w:tc>
          <w:tcPr>
            <w:tcW w:w="1417" w:type="dxa"/>
            <w:tcBorders>
              <w:top w:val="nil"/>
              <w:left w:val="single" w:sz="4" w:space="0" w:color="auto"/>
              <w:bottom w:val="nil"/>
              <w:right w:val="nil"/>
            </w:tcBorders>
            <w:shd w:val="clear" w:color="000000" w:fill="FFFFFF"/>
            <w:vAlign w:val="center"/>
            <w:hideMark/>
          </w:tcPr>
          <w:p w14:paraId="397CBFE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D933887" w14:textId="77777777" w:rsidTr="00C168A6">
        <w:trPr>
          <w:gridAfter w:val="1"/>
          <w:wAfter w:w="1286" w:type="dxa"/>
          <w:trHeight w:val="330"/>
        </w:trPr>
        <w:tc>
          <w:tcPr>
            <w:tcW w:w="500" w:type="dxa"/>
            <w:shd w:val="clear" w:color="000000" w:fill="FFFFFF"/>
            <w:vAlign w:val="center"/>
            <w:hideMark/>
          </w:tcPr>
          <w:p w14:paraId="43F8B6C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17" w:type="dxa"/>
            <w:tcBorders>
              <w:right w:val="single" w:sz="4" w:space="0" w:color="auto"/>
            </w:tcBorders>
            <w:shd w:val="clear" w:color="000000" w:fill="FFFFFF"/>
            <w:vAlign w:val="center"/>
            <w:hideMark/>
          </w:tcPr>
          <w:p w14:paraId="378977B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80 x 145 cm </w:t>
            </w:r>
          </w:p>
        </w:tc>
        <w:tc>
          <w:tcPr>
            <w:tcW w:w="1417" w:type="dxa"/>
            <w:tcBorders>
              <w:top w:val="nil"/>
              <w:left w:val="single" w:sz="4" w:space="0" w:color="auto"/>
              <w:bottom w:val="nil"/>
              <w:right w:val="nil"/>
            </w:tcBorders>
            <w:shd w:val="clear" w:color="000000" w:fill="FFFFFF"/>
            <w:vAlign w:val="center"/>
            <w:hideMark/>
          </w:tcPr>
          <w:p w14:paraId="2FC3976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8F9E2FC" w14:textId="77777777" w:rsidTr="00443E8A">
        <w:trPr>
          <w:trHeight w:val="330"/>
        </w:trPr>
        <w:tc>
          <w:tcPr>
            <w:tcW w:w="8217" w:type="dxa"/>
            <w:gridSpan w:val="2"/>
            <w:tcBorders>
              <w:right w:val="nil"/>
            </w:tcBorders>
            <w:shd w:val="clear" w:color="000000" w:fill="E7E6E6"/>
            <w:vAlign w:val="center"/>
            <w:hideMark/>
          </w:tcPr>
          <w:p w14:paraId="13ECA083"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2703" w:type="dxa"/>
            <w:gridSpan w:val="2"/>
            <w:tcBorders>
              <w:top w:val="nil"/>
              <w:left w:val="nil"/>
              <w:bottom w:val="nil"/>
              <w:right w:val="nil"/>
            </w:tcBorders>
            <w:shd w:val="clear" w:color="000000" w:fill="FFFFFF"/>
            <w:vAlign w:val="center"/>
            <w:hideMark/>
          </w:tcPr>
          <w:p w14:paraId="77D672A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7837F09" w14:textId="77777777" w:rsidTr="00C168A6">
        <w:trPr>
          <w:gridAfter w:val="1"/>
          <w:wAfter w:w="1286" w:type="dxa"/>
          <w:trHeight w:val="330"/>
        </w:trPr>
        <w:tc>
          <w:tcPr>
            <w:tcW w:w="500" w:type="dxa"/>
            <w:shd w:val="clear" w:color="000000" w:fill="FFFFFF"/>
            <w:vAlign w:val="center"/>
            <w:hideMark/>
          </w:tcPr>
          <w:p w14:paraId="2585C7D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17" w:type="dxa"/>
            <w:shd w:val="clear" w:color="000000" w:fill="FFFFFF"/>
            <w:vAlign w:val="center"/>
            <w:hideMark/>
          </w:tcPr>
          <w:p w14:paraId="1851864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samoprzylepna serweta, 3-warstwowa, 75 x 90 cm – 2szt. </w:t>
            </w:r>
          </w:p>
        </w:tc>
        <w:tc>
          <w:tcPr>
            <w:tcW w:w="1417" w:type="dxa"/>
            <w:tcBorders>
              <w:top w:val="nil"/>
              <w:bottom w:val="nil"/>
              <w:right w:val="nil"/>
            </w:tcBorders>
            <w:shd w:val="clear" w:color="000000" w:fill="FFFFFF"/>
            <w:vAlign w:val="center"/>
            <w:hideMark/>
          </w:tcPr>
          <w:p w14:paraId="0A98806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A8D20C4" w14:textId="77777777" w:rsidTr="00C168A6">
        <w:trPr>
          <w:gridAfter w:val="1"/>
          <w:wAfter w:w="1286" w:type="dxa"/>
          <w:trHeight w:val="330"/>
        </w:trPr>
        <w:tc>
          <w:tcPr>
            <w:tcW w:w="500" w:type="dxa"/>
            <w:shd w:val="clear" w:color="000000" w:fill="FFFFFF"/>
            <w:vAlign w:val="center"/>
            <w:hideMark/>
          </w:tcPr>
          <w:p w14:paraId="2AAD40E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17" w:type="dxa"/>
            <w:shd w:val="clear" w:color="000000" w:fill="FFFFFF"/>
            <w:vAlign w:val="center"/>
            <w:hideMark/>
          </w:tcPr>
          <w:p w14:paraId="539FC67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samoprzylepna serweta, 3-warstwowa, 175 x 180 cm -1szt. </w:t>
            </w:r>
          </w:p>
        </w:tc>
        <w:tc>
          <w:tcPr>
            <w:tcW w:w="1417" w:type="dxa"/>
            <w:tcBorders>
              <w:top w:val="nil"/>
              <w:bottom w:val="nil"/>
              <w:right w:val="nil"/>
            </w:tcBorders>
            <w:shd w:val="clear" w:color="000000" w:fill="FFFFFF"/>
            <w:vAlign w:val="center"/>
            <w:hideMark/>
          </w:tcPr>
          <w:p w14:paraId="338CC5C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766B876" w14:textId="77777777" w:rsidTr="00C168A6">
        <w:trPr>
          <w:gridAfter w:val="1"/>
          <w:wAfter w:w="1286" w:type="dxa"/>
          <w:trHeight w:val="330"/>
        </w:trPr>
        <w:tc>
          <w:tcPr>
            <w:tcW w:w="500" w:type="dxa"/>
            <w:shd w:val="clear" w:color="000000" w:fill="FFFFFF"/>
            <w:vAlign w:val="center"/>
            <w:hideMark/>
          </w:tcPr>
          <w:p w14:paraId="532ECA2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17" w:type="dxa"/>
            <w:shd w:val="clear" w:color="000000" w:fill="FFFFFF"/>
            <w:vAlign w:val="center"/>
            <w:hideMark/>
          </w:tcPr>
          <w:p w14:paraId="450D466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samoprzylepna serweta, 3-warstwowa, 150 x 240 cm -1szt. </w:t>
            </w:r>
          </w:p>
        </w:tc>
        <w:tc>
          <w:tcPr>
            <w:tcW w:w="1417" w:type="dxa"/>
            <w:tcBorders>
              <w:top w:val="nil"/>
              <w:bottom w:val="nil"/>
              <w:right w:val="nil"/>
            </w:tcBorders>
            <w:shd w:val="clear" w:color="000000" w:fill="FFFFFF"/>
            <w:vAlign w:val="center"/>
            <w:hideMark/>
          </w:tcPr>
          <w:p w14:paraId="2952C54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112F49D" w14:textId="77777777" w:rsidTr="00C168A6">
        <w:trPr>
          <w:gridAfter w:val="1"/>
          <w:wAfter w:w="1286" w:type="dxa"/>
          <w:trHeight w:val="330"/>
        </w:trPr>
        <w:tc>
          <w:tcPr>
            <w:tcW w:w="500" w:type="dxa"/>
            <w:shd w:val="clear" w:color="000000" w:fill="FFFFFF"/>
            <w:vAlign w:val="center"/>
            <w:hideMark/>
          </w:tcPr>
          <w:p w14:paraId="6ABF833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17" w:type="dxa"/>
            <w:shd w:val="clear" w:color="000000" w:fill="FFFFFF"/>
            <w:vAlign w:val="center"/>
            <w:hideMark/>
          </w:tcPr>
          <w:p w14:paraId="501AF5CE" w14:textId="7D154EC2"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(owinięcie zestawu)</w:t>
            </w:r>
            <w:r w:rsidR="00853F82">
              <w:rPr>
                <w:rFonts w:asciiTheme="minorHAnsi" w:hAnsiTheme="minorHAnsi" w:cstheme="minorHAnsi"/>
                <w:color w:val="000000"/>
                <w:sz w:val="20"/>
                <w:szCs w:val="20"/>
              </w:rPr>
              <w:t xml:space="preserve"> </w:t>
            </w:r>
            <w:r w:rsidRPr="00E968CB">
              <w:rPr>
                <w:rFonts w:asciiTheme="minorHAnsi" w:hAnsiTheme="minorHAnsi" w:cstheme="minorHAnsi"/>
                <w:color w:val="000000"/>
                <w:sz w:val="20"/>
                <w:szCs w:val="20"/>
              </w:rPr>
              <w:t>- 1 szt.</w:t>
            </w:r>
          </w:p>
        </w:tc>
        <w:tc>
          <w:tcPr>
            <w:tcW w:w="1417" w:type="dxa"/>
            <w:tcBorders>
              <w:top w:val="nil"/>
              <w:bottom w:val="nil"/>
              <w:right w:val="nil"/>
            </w:tcBorders>
            <w:shd w:val="clear" w:color="000000" w:fill="FFFFFF"/>
            <w:vAlign w:val="center"/>
            <w:hideMark/>
          </w:tcPr>
          <w:p w14:paraId="3554CB9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D355CCE" w14:textId="77777777" w:rsidTr="00C168A6">
        <w:trPr>
          <w:gridAfter w:val="1"/>
          <w:wAfter w:w="1286" w:type="dxa"/>
          <w:trHeight w:val="330"/>
        </w:trPr>
        <w:tc>
          <w:tcPr>
            <w:tcW w:w="500" w:type="dxa"/>
            <w:shd w:val="clear" w:color="000000" w:fill="FFFFFF"/>
            <w:vAlign w:val="center"/>
            <w:hideMark/>
          </w:tcPr>
          <w:p w14:paraId="1F3EEA9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17" w:type="dxa"/>
            <w:shd w:val="clear" w:color="000000" w:fill="FFFFFF"/>
            <w:vAlign w:val="center"/>
            <w:hideMark/>
          </w:tcPr>
          <w:p w14:paraId="4BB9E47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do nakrycia stolika Mayo - 1 szt. </w:t>
            </w:r>
          </w:p>
        </w:tc>
        <w:tc>
          <w:tcPr>
            <w:tcW w:w="1417" w:type="dxa"/>
            <w:tcBorders>
              <w:top w:val="nil"/>
              <w:bottom w:val="nil"/>
              <w:right w:val="nil"/>
            </w:tcBorders>
            <w:shd w:val="clear" w:color="000000" w:fill="FFFFFF"/>
            <w:vAlign w:val="center"/>
            <w:hideMark/>
          </w:tcPr>
          <w:p w14:paraId="357D912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2217BB8" w14:textId="77777777" w:rsidTr="00C168A6">
        <w:trPr>
          <w:gridAfter w:val="1"/>
          <w:wAfter w:w="1286" w:type="dxa"/>
          <w:trHeight w:val="330"/>
        </w:trPr>
        <w:tc>
          <w:tcPr>
            <w:tcW w:w="500" w:type="dxa"/>
            <w:shd w:val="clear" w:color="000000" w:fill="FFFFFF"/>
            <w:vAlign w:val="center"/>
            <w:hideMark/>
          </w:tcPr>
          <w:p w14:paraId="73361F0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17" w:type="dxa"/>
            <w:shd w:val="clear" w:color="000000" w:fill="FFFFFF"/>
            <w:vAlign w:val="center"/>
            <w:hideMark/>
          </w:tcPr>
          <w:p w14:paraId="7E523C3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dla instrumentariuszki z włókniny SMMS 130 cm – 1 szt.</w:t>
            </w:r>
          </w:p>
        </w:tc>
        <w:tc>
          <w:tcPr>
            <w:tcW w:w="1417" w:type="dxa"/>
            <w:tcBorders>
              <w:top w:val="nil"/>
              <w:bottom w:val="nil"/>
              <w:right w:val="nil"/>
            </w:tcBorders>
            <w:shd w:val="clear" w:color="000000" w:fill="FFFFFF"/>
            <w:vAlign w:val="center"/>
            <w:hideMark/>
          </w:tcPr>
          <w:p w14:paraId="33DD0BFB"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FA203A3" w14:textId="77777777" w:rsidTr="00C168A6">
        <w:trPr>
          <w:gridAfter w:val="1"/>
          <w:wAfter w:w="1286" w:type="dxa"/>
          <w:trHeight w:val="330"/>
        </w:trPr>
        <w:tc>
          <w:tcPr>
            <w:tcW w:w="500" w:type="dxa"/>
            <w:shd w:val="clear" w:color="000000" w:fill="FFFFFF"/>
            <w:vAlign w:val="center"/>
            <w:hideMark/>
          </w:tcPr>
          <w:p w14:paraId="19940C0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17" w:type="dxa"/>
            <w:shd w:val="clear" w:color="000000" w:fill="FFFFFF"/>
            <w:vAlign w:val="center"/>
            <w:hideMark/>
          </w:tcPr>
          <w:p w14:paraId="5F9E154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chirurgiczny z włókniny SMMS 150 cm – 2 szt.</w:t>
            </w:r>
          </w:p>
        </w:tc>
        <w:tc>
          <w:tcPr>
            <w:tcW w:w="1417" w:type="dxa"/>
            <w:tcBorders>
              <w:top w:val="nil"/>
              <w:bottom w:val="nil"/>
              <w:right w:val="nil"/>
            </w:tcBorders>
            <w:shd w:val="clear" w:color="000000" w:fill="FFFFFF"/>
            <w:vAlign w:val="center"/>
            <w:hideMark/>
          </w:tcPr>
          <w:p w14:paraId="4EA3092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E5546D5" w14:textId="77777777" w:rsidTr="00C168A6">
        <w:trPr>
          <w:gridAfter w:val="1"/>
          <w:wAfter w:w="1286" w:type="dxa"/>
          <w:trHeight w:val="330"/>
        </w:trPr>
        <w:tc>
          <w:tcPr>
            <w:tcW w:w="500" w:type="dxa"/>
            <w:shd w:val="clear" w:color="000000" w:fill="FFFFFF"/>
            <w:vAlign w:val="center"/>
            <w:hideMark/>
          </w:tcPr>
          <w:p w14:paraId="65727D7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17" w:type="dxa"/>
            <w:shd w:val="clear" w:color="000000" w:fill="FFFFFF"/>
            <w:vAlign w:val="center"/>
            <w:hideMark/>
          </w:tcPr>
          <w:p w14:paraId="74437A9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30 x 40 cm – 2 szt. </w:t>
            </w:r>
          </w:p>
        </w:tc>
        <w:tc>
          <w:tcPr>
            <w:tcW w:w="1417" w:type="dxa"/>
            <w:tcBorders>
              <w:top w:val="nil"/>
              <w:bottom w:val="nil"/>
              <w:right w:val="nil"/>
            </w:tcBorders>
            <w:shd w:val="clear" w:color="000000" w:fill="FFFFFF"/>
            <w:vAlign w:val="center"/>
            <w:hideMark/>
          </w:tcPr>
          <w:p w14:paraId="5BC20C0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7003D56" w14:textId="77777777" w:rsidTr="00C168A6">
        <w:trPr>
          <w:gridAfter w:val="1"/>
          <w:wAfter w:w="1286" w:type="dxa"/>
          <w:trHeight w:val="330"/>
        </w:trPr>
        <w:tc>
          <w:tcPr>
            <w:tcW w:w="500" w:type="dxa"/>
            <w:shd w:val="clear" w:color="000000" w:fill="FFFFFF"/>
            <w:vAlign w:val="center"/>
            <w:hideMark/>
          </w:tcPr>
          <w:p w14:paraId="688B39B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17" w:type="dxa"/>
            <w:vAlign w:val="center"/>
            <w:hideMark/>
          </w:tcPr>
          <w:p w14:paraId="4032D1C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miska niebieska 500 ml -1 szt. </w:t>
            </w:r>
          </w:p>
        </w:tc>
        <w:tc>
          <w:tcPr>
            <w:tcW w:w="1417" w:type="dxa"/>
            <w:tcBorders>
              <w:top w:val="nil"/>
              <w:bottom w:val="nil"/>
              <w:right w:val="nil"/>
            </w:tcBorders>
            <w:shd w:val="clear" w:color="000000" w:fill="FFFFFF"/>
            <w:vAlign w:val="center"/>
            <w:hideMark/>
          </w:tcPr>
          <w:p w14:paraId="78A6185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BCF7D41" w14:textId="77777777" w:rsidTr="00C168A6">
        <w:trPr>
          <w:gridAfter w:val="1"/>
          <w:wAfter w:w="1286" w:type="dxa"/>
          <w:trHeight w:val="330"/>
        </w:trPr>
        <w:tc>
          <w:tcPr>
            <w:tcW w:w="500" w:type="dxa"/>
            <w:shd w:val="clear" w:color="000000" w:fill="FFFFFF"/>
            <w:vAlign w:val="center"/>
            <w:hideMark/>
          </w:tcPr>
          <w:p w14:paraId="7F3DD89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717" w:type="dxa"/>
            <w:vAlign w:val="center"/>
            <w:hideMark/>
          </w:tcPr>
          <w:p w14:paraId="02AB1C9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miska niebieska 250 ml -1 szt. </w:t>
            </w:r>
          </w:p>
        </w:tc>
        <w:tc>
          <w:tcPr>
            <w:tcW w:w="1417" w:type="dxa"/>
            <w:tcBorders>
              <w:top w:val="nil"/>
              <w:bottom w:val="nil"/>
              <w:right w:val="nil"/>
            </w:tcBorders>
            <w:shd w:val="clear" w:color="000000" w:fill="FFFFFF"/>
            <w:vAlign w:val="center"/>
            <w:hideMark/>
          </w:tcPr>
          <w:p w14:paraId="79744030"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B62601F" w14:textId="77777777" w:rsidTr="00C168A6">
        <w:trPr>
          <w:gridAfter w:val="1"/>
          <w:wAfter w:w="1286" w:type="dxa"/>
          <w:trHeight w:val="330"/>
        </w:trPr>
        <w:tc>
          <w:tcPr>
            <w:tcW w:w="500" w:type="dxa"/>
            <w:shd w:val="clear" w:color="000000" w:fill="FFFFFF"/>
            <w:vAlign w:val="center"/>
            <w:hideMark/>
          </w:tcPr>
          <w:p w14:paraId="6205154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11</w:t>
            </w:r>
          </w:p>
        </w:tc>
        <w:tc>
          <w:tcPr>
            <w:tcW w:w="7717" w:type="dxa"/>
            <w:vAlign w:val="center"/>
            <w:hideMark/>
          </w:tcPr>
          <w:p w14:paraId="780E4FE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kieszeń na narzędzia 2-komorowa 45 x 25 cm- 1szt. </w:t>
            </w:r>
          </w:p>
        </w:tc>
        <w:tc>
          <w:tcPr>
            <w:tcW w:w="1417" w:type="dxa"/>
            <w:tcBorders>
              <w:top w:val="nil"/>
              <w:bottom w:val="nil"/>
              <w:right w:val="nil"/>
            </w:tcBorders>
            <w:shd w:val="clear" w:color="000000" w:fill="FFFFFF"/>
            <w:vAlign w:val="center"/>
            <w:hideMark/>
          </w:tcPr>
          <w:p w14:paraId="581D696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8245F7C" w14:textId="77777777" w:rsidTr="00C168A6">
        <w:trPr>
          <w:gridAfter w:val="1"/>
          <w:wAfter w:w="1286" w:type="dxa"/>
          <w:trHeight w:val="330"/>
        </w:trPr>
        <w:tc>
          <w:tcPr>
            <w:tcW w:w="500" w:type="dxa"/>
            <w:shd w:val="clear" w:color="000000" w:fill="FFFFFF"/>
            <w:vAlign w:val="center"/>
            <w:hideMark/>
          </w:tcPr>
          <w:p w14:paraId="080E8A3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12</w:t>
            </w:r>
          </w:p>
        </w:tc>
        <w:tc>
          <w:tcPr>
            <w:tcW w:w="7717" w:type="dxa"/>
            <w:vAlign w:val="center"/>
            <w:hideMark/>
          </w:tcPr>
          <w:p w14:paraId="30D80FE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taśma samoprzylepna 9 x 50 cm -1 szt. </w:t>
            </w:r>
          </w:p>
        </w:tc>
        <w:tc>
          <w:tcPr>
            <w:tcW w:w="1417" w:type="dxa"/>
            <w:tcBorders>
              <w:top w:val="nil"/>
              <w:bottom w:val="nil"/>
              <w:right w:val="nil"/>
            </w:tcBorders>
            <w:shd w:val="clear" w:color="000000" w:fill="FFFFFF"/>
            <w:vAlign w:val="center"/>
            <w:hideMark/>
          </w:tcPr>
          <w:p w14:paraId="6BE7012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B2237D6" w14:textId="77777777" w:rsidTr="00C168A6">
        <w:trPr>
          <w:gridAfter w:val="1"/>
          <w:wAfter w:w="1286" w:type="dxa"/>
          <w:trHeight w:val="330"/>
        </w:trPr>
        <w:tc>
          <w:tcPr>
            <w:tcW w:w="500" w:type="dxa"/>
            <w:shd w:val="clear" w:color="000000" w:fill="FFFFFF"/>
            <w:vAlign w:val="center"/>
            <w:hideMark/>
          </w:tcPr>
          <w:p w14:paraId="466FC69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13</w:t>
            </w:r>
          </w:p>
        </w:tc>
        <w:tc>
          <w:tcPr>
            <w:tcW w:w="7717" w:type="dxa"/>
            <w:vAlign w:val="center"/>
            <w:hideMark/>
          </w:tcPr>
          <w:p w14:paraId="4921EDE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ostrze chirurgiczne nr 11 – 1 szt. </w:t>
            </w:r>
          </w:p>
        </w:tc>
        <w:tc>
          <w:tcPr>
            <w:tcW w:w="1417" w:type="dxa"/>
            <w:tcBorders>
              <w:top w:val="nil"/>
              <w:bottom w:val="nil"/>
              <w:right w:val="nil"/>
            </w:tcBorders>
            <w:shd w:val="clear" w:color="000000" w:fill="FFFFFF"/>
            <w:vAlign w:val="center"/>
            <w:hideMark/>
          </w:tcPr>
          <w:p w14:paraId="35AFFA4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FDFA478" w14:textId="77777777" w:rsidTr="00C168A6">
        <w:trPr>
          <w:gridAfter w:val="1"/>
          <w:wAfter w:w="1286" w:type="dxa"/>
          <w:trHeight w:val="330"/>
        </w:trPr>
        <w:tc>
          <w:tcPr>
            <w:tcW w:w="500" w:type="dxa"/>
            <w:shd w:val="clear" w:color="000000" w:fill="FFFFFF"/>
            <w:vAlign w:val="center"/>
            <w:hideMark/>
          </w:tcPr>
          <w:p w14:paraId="2AC4DAB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14</w:t>
            </w:r>
          </w:p>
        </w:tc>
        <w:tc>
          <w:tcPr>
            <w:tcW w:w="7717" w:type="dxa"/>
            <w:vAlign w:val="center"/>
            <w:hideMark/>
          </w:tcPr>
          <w:p w14:paraId="5D08883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20 ml 2-częściowa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-1 szt. </w:t>
            </w:r>
          </w:p>
        </w:tc>
        <w:tc>
          <w:tcPr>
            <w:tcW w:w="1417" w:type="dxa"/>
            <w:tcBorders>
              <w:top w:val="nil"/>
              <w:bottom w:val="nil"/>
              <w:right w:val="nil"/>
            </w:tcBorders>
            <w:shd w:val="clear" w:color="000000" w:fill="FFFFFF"/>
            <w:vAlign w:val="center"/>
            <w:hideMark/>
          </w:tcPr>
          <w:p w14:paraId="2B5F3E2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158C2AB" w14:textId="77777777" w:rsidTr="00C168A6">
        <w:trPr>
          <w:gridAfter w:val="1"/>
          <w:wAfter w:w="1286" w:type="dxa"/>
          <w:trHeight w:val="330"/>
        </w:trPr>
        <w:tc>
          <w:tcPr>
            <w:tcW w:w="500" w:type="dxa"/>
            <w:shd w:val="clear" w:color="000000" w:fill="FFFFFF"/>
            <w:vAlign w:val="center"/>
            <w:hideMark/>
          </w:tcPr>
          <w:p w14:paraId="41B5950B"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15</w:t>
            </w:r>
          </w:p>
        </w:tc>
        <w:tc>
          <w:tcPr>
            <w:tcW w:w="7717" w:type="dxa"/>
            <w:vAlign w:val="center"/>
            <w:hideMark/>
          </w:tcPr>
          <w:p w14:paraId="6E238DC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igła 1,20x40 mm - 1 szt. </w:t>
            </w:r>
          </w:p>
        </w:tc>
        <w:tc>
          <w:tcPr>
            <w:tcW w:w="1417" w:type="dxa"/>
            <w:tcBorders>
              <w:top w:val="nil"/>
              <w:bottom w:val="nil"/>
              <w:right w:val="nil"/>
            </w:tcBorders>
            <w:shd w:val="clear" w:color="000000" w:fill="FFFFFF"/>
            <w:vAlign w:val="center"/>
            <w:hideMark/>
          </w:tcPr>
          <w:p w14:paraId="6503E44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892F5E9" w14:textId="77777777" w:rsidTr="00C168A6">
        <w:trPr>
          <w:gridAfter w:val="1"/>
          <w:wAfter w:w="1286" w:type="dxa"/>
          <w:trHeight w:val="330"/>
        </w:trPr>
        <w:tc>
          <w:tcPr>
            <w:tcW w:w="500" w:type="dxa"/>
            <w:shd w:val="clear" w:color="000000" w:fill="FFFFFF"/>
            <w:vAlign w:val="center"/>
            <w:hideMark/>
          </w:tcPr>
          <w:p w14:paraId="2530FC4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16</w:t>
            </w:r>
          </w:p>
        </w:tc>
        <w:tc>
          <w:tcPr>
            <w:tcW w:w="7717" w:type="dxa"/>
            <w:vAlign w:val="center"/>
            <w:hideMark/>
          </w:tcPr>
          <w:p w14:paraId="634B07A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 igła </w:t>
            </w:r>
            <w:proofErr w:type="spellStart"/>
            <w:r w:rsidRPr="00E968CB">
              <w:rPr>
                <w:rFonts w:asciiTheme="minorHAnsi" w:hAnsiTheme="minorHAnsi" w:cstheme="minorHAnsi"/>
                <w:color w:val="000000"/>
                <w:sz w:val="20"/>
                <w:szCs w:val="20"/>
              </w:rPr>
              <w:t>Veressa</w:t>
            </w:r>
            <w:proofErr w:type="spellEnd"/>
            <w:r w:rsidRPr="00E968CB">
              <w:rPr>
                <w:rFonts w:asciiTheme="minorHAnsi" w:hAnsiTheme="minorHAnsi" w:cstheme="minorHAnsi"/>
                <w:color w:val="000000"/>
                <w:sz w:val="20"/>
                <w:szCs w:val="20"/>
              </w:rPr>
              <w:t xml:space="preserve"> 120 mm – 1 szt. </w:t>
            </w:r>
          </w:p>
        </w:tc>
        <w:tc>
          <w:tcPr>
            <w:tcW w:w="1417" w:type="dxa"/>
            <w:tcBorders>
              <w:top w:val="nil"/>
              <w:bottom w:val="nil"/>
              <w:right w:val="nil"/>
            </w:tcBorders>
            <w:shd w:val="clear" w:color="000000" w:fill="FFFFFF"/>
            <w:vAlign w:val="center"/>
            <w:hideMark/>
          </w:tcPr>
          <w:p w14:paraId="5072A0E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F09150C" w14:textId="77777777" w:rsidTr="00C168A6">
        <w:trPr>
          <w:gridAfter w:val="1"/>
          <w:wAfter w:w="1286" w:type="dxa"/>
          <w:trHeight w:val="330"/>
        </w:trPr>
        <w:tc>
          <w:tcPr>
            <w:tcW w:w="500" w:type="dxa"/>
            <w:shd w:val="clear" w:color="000000" w:fill="FFFFFF"/>
            <w:vAlign w:val="center"/>
            <w:hideMark/>
          </w:tcPr>
          <w:p w14:paraId="18F0D67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17</w:t>
            </w:r>
          </w:p>
        </w:tc>
        <w:tc>
          <w:tcPr>
            <w:tcW w:w="7717" w:type="dxa"/>
            <w:vAlign w:val="center"/>
            <w:hideMark/>
          </w:tcPr>
          <w:p w14:paraId="6A617A5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 dren do ssaka Ch.25 300cm (+/- 5%) -1 szt.  </w:t>
            </w:r>
          </w:p>
        </w:tc>
        <w:tc>
          <w:tcPr>
            <w:tcW w:w="1417" w:type="dxa"/>
            <w:tcBorders>
              <w:top w:val="nil"/>
              <w:bottom w:val="nil"/>
              <w:right w:val="nil"/>
            </w:tcBorders>
            <w:shd w:val="clear" w:color="000000" w:fill="FFFFFF"/>
            <w:vAlign w:val="center"/>
            <w:hideMark/>
          </w:tcPr>
          <w:p w14:paraId="38A00C6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814CDE8" w14:textId="77777777" w:rsidTr="00C168A6">
        <w:trPr>
          <w:gridAfter w:val="1"/>
          <w:wAfter w:w="1286" w:type="dxa"/>
          <w:trHeight w:val="330"/>
        </w:trPr>
        <w:tc>
          <w:tcPr>
            <w:tcW w:w="500" w:type="dxa"/>
            <w:shd w:val="clear" w:color="000000" w:fill="FFFFFF"/>
            <w:vAlign w:val="center"/>
            <w:hideMark/>
          </w:tcPr>
          <w:p w14:paraId="4A7965B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18</w:t>
            </w:r>
          </w:p>
        </w:tc>
        <w:tc>
          <w:tcPr>
            <w:tcW w:w="7717" w:type="dxa"/>
            <w:vAlign w:val="center"/>
            <w:hideMark/>
          </w:tcPr>
          <w:p w14:paraId="2E3F2CB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 płyn przeciwmgielny butelka 6 g z gąbką - 1 szt.</w:t>
            </w:r>
          </w:p>
        </w:tc>
        <w:tc>
          <w:tcPr>
            <w:tcW w:w="1417" w:type="dxa"/>
            <w:tcBorders>
              <w:top w:val="nil"/>
              <w:bottom w:val="nil"/>
              <w:right w:val="nil"/>
            </w:tcBorders>
            <w:shd w:val="clear" w:color="000000" w:fill="FFFFFF"/>
            <w:vAlign w:val="center"/>
            <w:hideMark/>
          </w:tcPr>
          <w:p w14:paraId="48A3342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3712D99" w14:textId="77777777" w:rsidTr="00C168A6">
        <w:trPr>
          <w:gridAfter w:val="1"/>
          <w:wAfter w:w="1286" w:type="dxa"/>
          <w:trHeight w:val="330"/>
        </w:trPr>
        <w:tc>
          <w:tcPr>
            <w:tcW w:w="500" w:type="dxa"/>
            <w:shd w:val="clear" w:color="000000" w:fill="FFFFFF"/>
            <w:vAlign w:val="center"/>
            <w:hideMark/>
          </w:tcPr>
          <w:p w14:paraId="112BFBE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19</w:t>
            </w:r>
          </w:p>
        </w:tc>
        <w:tc>
          <w:tcPr>
            <w:tcW w:w="7717" w:type="dxa"/>
            <w:vAlign w:val="center"/>
            <w:hideMark/>
          </w:tcPr>
          <w:p w14:paraId="5F6C60E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 opatrunek włókninowy 10 x 8 cm - 2 szt.</w:t>
            </w:r>
          </w:p>
        </w:tc>
        <w:tc>
          <w:tcPr>
            <w:tcW w:w="1417" w:type="dxa"/>
            <w:tcBorders>
              <w:top w:val="nil"/>
              <w:bottom w:val="nil"/>
              <w:right w:val="nil"/>
            </w:tcBorders>
            <w:shd w:val="clear" w:color="000000" w:fill="FFFFFF"/>
            <w:vAlign w:val="center"/>
            <w:hideMark/>
          </w:tcPr>
          <w:p w14:paraId="5BCD70E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4F670DC" w14:textId="77777777" w:rsidTr="00C168A6">
        <w:trPr>
          <w:gridAfter w:val="1"/>
          <w:wAfter w:w="1286" w:type="dxa"/>
          <w:trHeight w:val="330"/>
        </w:trPr>
        <w:tc>
          <w:tcPr>
            <w:tcW w:w="500" w:type="dxa"/>
            <w:shd w:val="clear" w:color="000000" w:fill="FFFFFF"/>
            <w:vAlign w:val="center"/>
            <w:hideMark/>
          </w:tcPr>
          <w:p w14:paraId="57EF450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20</w:t>
            </w:r>
          </w:p>
        </w:tc>
        <w:tc>
          <w:tcPr>
            <w:tcW w:w="7717" w:type="dxa"/>
            <w:vAlign w:val="center"/>
            <w:hideMark/>
          </w:tcPr>
          <w:p w14:paraId="113941A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 opatrunek włókninowy 5 x 7 cm - 2 szt.</w:t>
            </w:r>
          </w:p>
        </w:tc>
        <w:tc>
          <w:tcPr>
            <w:tcW w:w="1417" w:type="dxa"/>
            <w:tcBorders>
              <w:top w:val="nil"/>
              <w:bottom w:val="nil"/>
              <w:right w:val="nil"/>
            </w:tcBorders>
            <w:shd w:val="clear" w:color="000000" w:fill="FFFFFF"/>
            <w:vAlign w:val="center"/>
            <w:hideMark/>
          </w:tcPr>
          <w:p w14:paraId="5C99023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E8079AA" w14:textId="77777777" w:rsidTr="00C168A6">
        <w:trPr>
          <w:gridAfter w:val="1"/>
          <w:wAfter w:w="1286" w:type="dxa"/>
          <w:trHeight w:val="330"/>
        </w:trPr>
        <w:tc>
          <w:tcPr>
            <w:tcW w:w="500" w:type="dxa"/>
            <w:shd w:val="clear" w:color="000000" w:fill="FFFFFF"/>
            <w:vAlign w:val="center"/>
            <w:hideMark/>
          </w:tcPr>
          <w:p w14:paraId="2D549E4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21</w:t>
            </w:r>
          </w:p>
        </w:tc>
        <w:tc>
          <w:tcPr>
            <w:tcW w:w="7717" w:type="dxa"/>
            <w:vAlign w:val="center"/>
            <w:hideMark/>
          </w:tcPr>
          <w:p w14:paraId="224A163E" w14:textId="59FA943A"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osłona na kamerę 18 x 244 cm składana </w:t>
            </w:r>
            <w:proofErr w:type="spellStart"/>
            <w:r w:rsidRPr="00E968CB">
              <w:rPr>
                <w:rFonts w:asciiTheme="minorHAnsi" w:hAnsiTheme="minorHAnsi" w:cstheme="minorHAnsi"/>
                <w:color w:val="000000"/>
                <w:sz w:val="20"/>
                <w:szCs w:val="20"/>
              </w:rPr>
              <w:t>telesopowo</w:t>
            </w:r>
            <w:proofErr w:type="spellEnd"/>
            <w:r w:rsidRPr="00E968CB">
              <w:rPr>
                <w:rFonts w:asciiTheme="minorHAnsi" w:hAnsiTheme="minorHAnsi" w:cstheme="minorHAnsi"/>
                <w:color w:val="000000"/>
                <w:sz w:val="20"/>
                <w:szCs w:val="20"/>
              </w:rPr>
              <w:t xml:space="preserve"> - 1 szt. </w:t>
            </w:r>
          </w:p>
        </w:tc>
        <w:tc>
          <w:tcPr>
            <w:tcW w:w="1417" w:type="dxa"/>
            <w:tcBorders>
              <w:top w:val="nil"/>
              <w:bottom w:val="nil"/>
              <w:right w:val="nil"/>
            </w:tcBorders>
            <w:shd w:val="clear" w:color="000000" w:fill="FFFFFF"/>
            <w:vAlign w:val="center"/>
            <w:hideMark/>
          </w:tcPr>
          <w:p w14:paraId="0F43FE5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8BE5B1A" w14:textId="77777777" w:rsidTr="00C168A6">
        <w:trPr>
          <w:gridAfter w:val="1"/>
          <w:wAfter w:w="1286" w:type="dxa"/>
          <w:trHeight w:val="330"/>
        </w:trPr>
        <w:tc>
          <w:tcPr>
            <w:tcW w:w="500" w:type="dxa"/>
            <w:shd w:val="clear" w:color="000000" w:fill="FFFFFF"/>
            <w:vAlign w:val="center"/>
            <w:hideMark/>
          </w:tcPr>
          <w:p w14:paraId="61C83B7C"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22</w:t>
            </w:r>
          </w:p>
        </w:tc>
        <w:tc>
          <w:tcPr>
            <w:tcW w:w="7717" w:type="dxa"/>
            <w:vAlign w:val="center"/>
            <w:hideMark/>
          </w:tcPr>
          <w:p w14:paraId="599EDDE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 cm, przewiązane tasiemką po 10 szt. – 20 szt. </w:t>
            </w:r>
          </w:p>
        </w:tc>
        <w:tc>
          <w:tcPr>
            <w:tcW w:w="1417" w:type="dxa"/>
            <w:tcBorders>
              <w:top w:val="nil"/>
              <w:bottom w:val="nil"/>
              <w:right w:val="nil"/>
            </w:tcBorders>
            <w:shd w:val="clear" w:color="000000" w:fill="FFFFFF"/>
            <w:vAlign w:val="center"/>
            <w:hideMark/>
          </w:tcPr>
          <w:p w14:paraId="3EB31F2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B8E236A" w14:textId="77777777" w:rsidTr="00C168A6">
        <w:trPr>
          <w:gridAfter w:val="1"/>
          <w:wAfter w:w="1286" w:type="dxa"/>
          <w:trHeight w:val="330"/>
        </w:trPr>
        <w:tc>
          <w:tcPr>
            <w:tcW w:w="500" w:type="dxa"/>
            <w:shd w:val="clear" w:color="000000" w:fill="FFFFFF"/>
            <w:vAlign w:val="center"/>
            <w:hideMark/>
          </w:tcPr>
          <w:p w14:paraId="39B9E909"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23</w:t>
            </w:r>
          </w:p>
        </w:tc>
        <w:tc>
          <w:tcPr>
            <w:tcW w:w="7717" w:type="dxa"/>
            <w:vAlign w:val="center"/>
            <w:hideMark/>
          </w:tcPr>
          <w:p w14:paraId="2C2DCA0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kleszczyki </w:t>
            </w:r>
            <w:proofErr w:type="spellStart"/>
            <w:r w:rsidRPr="00E968CB">
              <w:rPr>
                <w:rFonts w:asciiTheme="minorHAnsi" w:hAnsiTheme="minorHAnsi" w:cstheme="minorHAnsi"/>
                <w:color w:val="000000"/>
                <w:sz w:val="20"/>
                <w:szCs w:val="20"/>
              </w:rPr>
              <w:t>pastikowe</w:t>
            </w:r>
            <w:proofErr w:type="spellEnd"/>
            <w:r w:rsidRPr="00E968CB">
              <w:rPr>
                <w:rFonts w:asciiTheme="minorHAnsi" w:hAnsiTheme="minorHAnsi" w:cstheme="minorHAnsi"/>
                <w:color w:val="000000"/>
                <w:sz w:val="20"/>
                <w:szCs w:val="20"/>
              </w:rPr>
              <w:t xml:space="preserve"> proste do mycia pola operacyjnego 24 cm - 1 szt.</w:t>
            </w:r>
          </w:p>
        </w:tc>
        <w:tc>
          <w:tcPr>
            <w:tcW w:w="1417" w:type="dxa"/>
            <w:tcBorders>
              <w:top w:val="nil"/>
              <w:bottom w:val="nil"/>
              <w:right w:val="nil"/>
            </w:tcBorders>
            <w:shd w:val="clear" w:color="000000" w:fill="FFFFFF"/>
            <w:vAlign w:val="center"/>
            <w:hideMark/>
          </w:tcPr>
          <w:p w14:paraId="73AC142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bl>
    <w:p w14:paraId="65EA2E6A" w14:textId="77777777" w:rsidR="000429EC" w:rsidRPr="00E968CB" w:rsidRDefault="000429EC" w:rsidP="00D7298E">
      <w:pPr>
        <w:pStyle w:val="Tekstprzypisudolnego"/>
        <w:spacing w:line="276" w:lineRule="auto"/>
        <w:rPr>
          <w:rFonts w:asciiTheme="minorHAnsi" w:hAnsiTheme="minorHAnsi" w:cstheme="minorHAnsi"/>
          <w:b/>
          <w:bCs/>
          <w:lang w:val="pl-PL"/>
        </w:rPr>
      </w:pPr>
    </w:p>
    <w:p w14:paraId="09B83D46"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6 - PAKIET GINEKOLOGICZNY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655"/>
        <w:gridCol w:w="1417"/>
      </w:tblGrid>
      <w:tr w:rsidR="00F8679D" w:rsidRPr="00E968CB" w14:paraId="2E56AB00" w14:textId="77777777" w:rsidTr="00827C29">
        <w:trPr>
          <w:trHeight w:val="330"/>
        </w:trPr>
        <w:tc>
          <w:tcPr>
            <w:tcW w:w="562" w:type="dxa"/>
            <w:shd w:val="clear" w:color="auto" w:fill="C6D9F1" w:themeFill="text2" w:themeFillTint="33"/>
            <w:noWrap/>
            <w:vAlign w:val="center"/>
            <w:hideMark/>
          </w:tcPr>
          <w:p w14:paraId="522F6FA8" w14:textId="4669E631" w:rsidR="00F8679D" w:rsidRPr="00E968CB" w:rsidRDefault="00C54949">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655" w:type="dxa"/>
            <w:shd w:val="clear" w:color="auto" w:fill="C6D9F1" w:themeFill="text2" w:themeFillTint="33"/>
            <w:noWrap/>
            <w:vAlign w:val="center"/>
            <w:hideMark/>
          </w:tcPr>
          <w:p w14:paraId="00DB6005" w14:textId="0102BBC8" w:rsidR="00F8679D" w:rsidRPr="00E968CB" w:rsidRDefault="00C54949">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tcBorders>
              <w:bottom w:val="single" w:sz="4" w:space="0" w:color="auto"/>
            </w:tcBorders>
            <w:shd w:val="clear" w:color="auto" w:fill="C6D9F1" w:themeFill="text2" w:themeFillTint="33"/>
            <w:noWrap/>
            <w:vAlign w:val="center"/>
            <w:hideMark/>
          </w:tcPr>
          <w:p w14:paraId="7AFF4713" w14:textId="2481CB30" w:rsidR="00F8679D" w:rsidRPr="00E968CB" w:rsidRDefault="00C54949">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C54949" w:rsidRPr="00E968CB" w14:paraId="4AF91B1E" w14:textId="77777777" w:rsidTr="00827C29">
        <w:trPr>
          <w:trHeight w:val="330"/>
        </w:trPr>
        <w:tc>
          <w:tcPr>
            <w:tcW w:w="8217" w:type="dxa"/>
            <w:gridSpan w:val="2"/>
            <w:shd w:val="clear" w:color="000000" w:fill="E7E6E6"/>
            <w:vAlign w:val="center"/>
            <w:hideMark/>
          </w:tcPr>
          <w:p w14:paraId="4933EEF8" w14:textId="4FB61922" w:rsidR="00C54949" w:rsidRPr="00E968CB" w:rsidRDefault="00C54949">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WYMAGANIA OGÓLNE: </w:t>
            </w:r>
          </w:p>
        </w:tc>
        <w:tc>
          <w:tcPr>
            <w:tcW w:w="1417" w:type="dxa"/>
            <w:tcBorders>
              <w:top w:val="single" w:sz="4" w:space="0" w:color="auto"/>
              <w:bottom w:val="nil"/>
              <w:right w:val="nil"/>
            </w:tcBorders>
            <w:shd w:val="clear" w:color="auto" w:fill="FFFFFF" w:themeFill="background1"/>
            <w:vAlign w:val="center"/>
            <w:hideMark/>
          </w:tcPr>
          <w:p w14:paraId="686377D5" w14:textId="77777777" w:rsidR="00C54949" w:rsidRPr="00E968CB" w:rsidRDefault="00C54949">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C54949" w:rsidRPr="00E968CB" w14:paraId="4362757D" w14:textId="77777777" w:rsidTr="00C54949">
        <w:trPr>
          <w:gridAfter w:val="1"/>
          <w:wAfter w:w="1417" w:type="dxa"/>
          <w:trHeight w:val="330"/>
        </w:trPr>
        <w:tc>
          <w:tcPr>
            <w:tcW w:w="8217" w:type="dxa"/>
            <w:gridSpan w:val="2"/>
            <w:shd w:val="clear" w:color="000000" w:fill="E7E6E6"/>
            <w:vAlign w:val="center"/>
            <w:hideMark/>
          </w:tcPr>
          <w:p w14:paraId="6F058F97" w14:textId="3FA7BC4B" w:rsidR="00C54949" w:rsidRPr="00E968CB" w:rsidRDefault="00C54949">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Fartuchy dla operatora dla pozycji I</w:t>
            </w:r>
          </w:p>
        </w:tc>
      </w:tr>
      <w:tr w:rsidR="00F8679D" w:rsidRPr="00E968CB" w14:paraId="31B64999" w14:textId="77777777" w:rsidTr="00827C29">
        <w:trPr>
          <w:trHeight w:val="330"/>
        </w:trPr>
        <w:tc>
          <w:tcPr>
            <w:tcW w:w="562" w:type="dxa"/>
            <w:shd w:val="clear" w:color="000000" w:fill="FFFFFF"/>
            <w:vAlign w:val="center"/>
            <w:hideMark/>
          </w:tcPr>
          <w:p w14:paraId="334209F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655" w:type="dxa"/>
            <w:shd w:val="clear" w:color="000000" w:fill="FFFFFF"/>
            <w:vAlign w:val="center"/>
            <w:hideMark/>
          </w:tcPr>
          <w:p w14:paraId="0784FC2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wykonane z włókniny SMMS min. 35 g/m2; mankiety poliestrowe min. 8 cm (+/- 1 cm), szwy całego fartucha wykonane ultradźwiękowo</w:t>
            </w:r>
          </w:p>
        </w:tc>
        <w:tc>
          <w:tcPr>
            <w:tcW w:w="1417" w:type="dxa"/>
            <w:tcBorders>
              <w:top w:val="nil"/>
              <w:bottom w:val="nil"/>
              <w:right w:val="nil"/>
            </w:tcBorders>
            <w:shd w:val="clear" w:color="000000" w:fill="FFFFFF"/>
            <w:vAlign w:val="center"/>
            <w:hideMark/>
          </w:tcPr>
          <w:p w14:paraId="13C96F0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3D2EF944" w14:textId="77777777" w:rsidTr="00827C29">
        <w:trPr>
          <w:trHeight w:val="330"/>
        </w:trPr>
        <w:tc>
          <w:tcPr>
            <w:tcW w:w="562" w:type="dxa"/>
            <w:shd w:val="clear" w:color="000000" w:fill="FFFFFF"/>
            <w:vAlign w:val="center"/>
            <w:hideMark/>
          </w:tcPr>
          <w:p w14:paraId="3932406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655" w:type="dxa"/>
            <w:shd w:val="clear" w:color="000000" w:fill="FFFFFF"/>
            <w:vAlign w:val="center"/>
            <w:hideMark/>
          </w:tcPr>
          <w:p w14:paraId="57DEB199" w14:textId="1B17F73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min. 37 cm H2O; I klasa palności CFR 1610, odporne na działanie alkoholi WSP 80.8 &gt;9</w:t>
            </w:r>
          </w:p>
        </w:tc>
        <w:tc>
          <w:tcPr>
            <w:tcW w:w="1417" w:type="dxa"/>
            <w:tcBorders>
              <w:top w:val="nil"/>
              <w:bottom w:val="nil"/>
              <w:right w:val="nil"/>
            </w:tcBorders>
            <w:shd w:val="clear" w:color="000000" w:fill="FFFFFF"/>
            <w:vAlign w:val="center"/>
            <w:hideMark/>
          </w:tcPr>
          <w:p w14:paraId="15501B2B"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8D9B292" w14:textId="77777777" w:rsidTr="00827C29">
        <w:trPr>
          <w:trHeight w:val="510"/>
        </w:trPr>
        <w:tc>
          <w:tcPr>
            <w:tcW w:w="562" w:type="dxa"/>
            <w:shd w:val="clear" w:color="000000" w:fill="FFFFFF"/>
            <w:vAlign w:val="center"/>
            <w:hideMark/>
          </w:tcPr>
          <w:p w14:paraId="4E1D8BD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655" w:type="dxa"/>
            <w:shd w:val="clear" w:color="000000" w:fill="FFFFFF"/>
            <w:vAlign w:val="center"/>
            <w:hideMark/>
          </w:tcPr>
          <w:p w14:paraId="5E8A33F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wzmocnione 150 cm posiadające dodatkowo wzmocnienia w części przedniej i na rękawach umieszczone od wewnątrz fartucha wykonane z laminatu: włókniny polipropylenowej i folii polietylenowej.</w:t>
            </w:r>
          </w:p>
        </w:tc>
        <w:tc>
          <w:tcPr>
            <w:tcW w:w="1417" w:type="dxa"/>
            <w:tcBorders>
              <w:top w:val="nil"/>
              <w:bottom w:val="nil"/>
              <w:right w:val="nil"/>
            </w:tcBorders>
            <w:shd w:val="clear" w:color="000000" w:fill="FFFFFF"/>
            <w:vAlign w:val="center"/>
            <w:hideMark/>
          </w:tcPr>
          <w:p w14:paraId="76F82614"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B425032" w14:textId="77777777" w:rsidTr="00827C29">
        <w:trPr>
          <w:trHeight w:val="330"/>
        </w:trPr>
        <w:tc>
          <w:tcPr>
            <w:tcW w:w="562" w:type="dxa"/>
            <w:shd w:val="clear" w:color="000000" w:fill="FFFFFF"/>
            <w:vAlign w:val="center"/>
            <w:hideMark/>
          </w:tcPr>
          <w:p w14:paraId="42A454B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655" w:type="dxa"/>
            <w:shd w:val="clear" w:color="000000" w:fill="FFFFFF"/>
            <w:vAlign w:val="center"/>
            <w:hideMark/>
          </w:tcPr>
          <w:p w14:paraId="3551F95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fartuchy wzmocnione zawierające taśmę poliestrową zabezpieczającą łączenie materiału wzmocnienia wzdłuż rękawów. </w:t>
            </w:r>
          </w:p>
        </w:tc>
        <w:tc>
          <w:tcPr>
            <w:tcW w:w="1417" w:type="dxa"/>
            <w:tcBorders>
              <w:top w:val="nil"/>
              <w:right w:val="nil"/>
            </w:tcBorders>
            <w:shd w:val="clear" w:color="000000" w:fill="FFFFFF"/>
            <w:vAlign w:val="center"/>
            <w:hideMark/>
          </w:tcPr>
          <w:p w14:paraId="24D78627"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1F1A655E" w14:textId="77777777" w:rsidTr="00C54949">
        <w:trPr>
          <w:trHeight w:val="330"/>
        </w:trPr>
        <w:tc>
          <w:tcPr>
            <w:tcW w:w="562" w:type="dxa"/>
            <w:shd w:val="clear" w:color="auto" w:fill="DBE5F1" w:themeFill="accent1" w:themeFillTint="33"/>
            <w:vAlign w:val="center"/>
            <w:hideMark/>
          </w:tcPr>
          <w:p w14:paraId="3A0B79B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w:t>
            </w:r>
          </w:p>
        </w:tc>
        <w:tc>
          <w:tcPr>
            <w:tcW w:w="7655" w:type="dxa"/>
            <w:shd w:val="clear" w:color="auto" w:fill="DBE5F1" w:themeFill="accent1" w:themeFillTint="33"/>
            <w:vAlign w:val="center"/>
            <w:hideMark/>
          </w:tcPr>
          <w:p w14:paraId="65482196"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Obłożenie ginekologiczne</w:t>
            </w:r>
          </w:p>
        </w:tc>
        <w:tc>
          <w:tcPr>
            <w:tcW w:w="1417" w:type="dxa"/>
            <w:shd w:val="clear" w:color="auto" w:fill="DBE5F1" w:themeFill="accent1" w:themeFillTint="33"/>
            <w:vAlign w:val="center"/>
            <w:hideMark/>
          </w:tcPr>
          <w:p w14:paraId="1B3D70BB"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380</w:t>
            </w:r>
          </w:p>
        </w:tc>
      </w:tr>
      <w:tr w:rsidR="00C54949" w:rsidRPr="00E968CB" w14:paraId="2F7D67B4" w14:textId="77777777" w:rsidTr="00D70E0F">
        <w:trPr>
          <w:gridAfter w:val="1"/>
          <w:wAfter w:w="1417" w:type="dxa"/>
          <w:trHeight w:val="330"/>
        </w:trPr>
        <w:tc>
          <w:tcPr>
            <w:tcW w:w="8217" w:type="dxa"/>
            <w:gridSpan w:val="2"/>
            <w:shd w:val="clear" w:color="auto" w:fill="F2F2F2" w:themeFill="background1" w:themeFillShade="F2"/>
            <w:vAlign w:val="center"/>
            <w:hideMark/>
          </w:tcPr>
          <w:p w14:paraId="30E07F38" w14:textId="42EF4899" w:rsidR="00C54949" w:rsidRPr="00E968CB" w:rsidRDefault="00C54949" w:rsidP="00C54949">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 </w:t>
            </w:r>
          </w:p>
        </w:tc>
      </w:tr>
      <w:tr w:rsidR="00F8679D" w:rsidRPr="00E968CB" w14:paraId="3DD3C02C" w14:textId="77777777" w:rsidTr="000B44B4">
        <w:trPr>
          <w:trHeight w:val="330"/>
        </w:trPr>
        <w:tc>
          <w:tcPr>
            <w:tcW w:w="562" w:type="dxa"/>
            <w:shd w:val="clear" w:color="000000" w:fill="FFFFFF"/>
            <w:vAlign w:val="center"/>
            <w:hideMark/>
          </w:tcPr>
          <w:p w14:paraId="79002E7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655" w:type="dxa"/>
            <w:shd w:val="clear" w:color="000000" w:fill="FFFFFF"/>
            <w:vAlign w:val="center"/>
            <w:hideMark/>
          </w:tcPr>
          <w:p w14:paraId="17048A4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24391B2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7CDA378" w14:textId="77777777" w:rsidTr="000B44B4">
        <w:trPr>
          <w:trHeight w:val="330"/>
        </w:trPr>
        <w:tc>
          <w:tcPr>
            <w:tcW w:w="562" w:type="dxa"/>
            <w:shd w:val="clear" w:color="000000" w:fill="FFFFFF"/>
            <w:vAlign w:val="center"/>
            <w:hideMark/>
          </w:tcPr>
          <w:p w14:paraId="7F802E6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655" w:type="dxa"/>
            <w:shd w:val="clear" w:color="000000" w:fill="FFFFFF"/>
            <w:vAlign w:val="center"/>
            <w:hideMark/>
          </w:tcPr>
          <w:p w14:paraId="73800345"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gramatura 57 g/m2 (+/- 0,5 g/m2)</w:t>
            </w:r>
          </w:p>
        </w:tc>
        <w:tc>
          <w:tcPr>
            <w:tcW w:w="1417" w:type="dxa"/>
            <w:tcBorders>
              <w:top w:val="nil"/>
              <w:bottom w:val="nil"/>
              <w:right w:val="nil"/>
            </w:tcBorders>
            <w:shd w:val="clear" w:color="000000" w:fill="FFFFFF"/>
            <w:vAlign w:val="center"/>
            <w:hideMark/>
          </w:tcPr>
          <w:p w14:paraId="110A6B9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D2425A0" w14:textId="77777777" w:rsidTr="000B44B4">
        <w:trPr>
          <w:trHeight w:val="330"/>
        </w:trPr>
        <w:tc>
          <w:tcPr>
            <w:tcW w:w="562" w:type="dxa"/>
            <w:shd w:val="clear" w:color="000000" w:fill="FFFFFF"/>
            <w:vAlign w:val="center"/>
            <w:hideMark/>
          </w:tcPr>
          <w:p w14:paraId="07050DD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655" w:type="dxa"/>
            <w:shd w:val="clear" w:color="000000" w:fill="FFFFFF"/>
            <w:vAlign w:val="center"/>
            <w:hideMark/>
          </w:tcPr>
          <w:p w14:paraId="67F16D89"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gramatura laminatu podstawowego i łaty chłonnej 109 g/m2 (+/- 0,5 g/m2) (dotyczy serwety wzmocnionej)</w:t>
            </w:r>
          </w:p>
        </w:tc>
        <w:tc>
          <w:tcPr>
            <w:tcW w:w="1417" w:type="dxa"/>
            <w:tcBorders>
              <w:top w:val="nil"/>
              <w:bottom w:val="nil"/>
              <w:right w:val="nil"/>
            </w:tcBorders>
            <w:shd w:val="clear" w:color="000000" w:fill="FFFFFF"/>
            <w:vAlign w:val="center"/>
            <w:hideMark/>
          </w:tcPr>
          <w:p w14:paraId="34041EF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CDA490E" w14:textId="77777777" w:rsidTr="000B44B4">
        <w:trPr>
          <w:trHeight w:val="330"/>
        </w:trPr>
        <w:tc>
          <w:tcPr>
            <w:tcW w:w="562" w:type="dxa"/>
            <w:shd w:val="clear" w:color="000000" w:fill="FFFFFF"/>
            <w:vAlign w:val="center"/>
            <w:hideMark/>
          </w:tcPr>
          <w:p w14:paraId="0EC41A5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655" w:type="dxa"/>
            <w:shd w:val="clear" w:color="000000" w:fill="FFFFFF"/>
            <w:vAlign w:val="center"/>
            <w:hideMark/>
          </w:tcPr>
          <w:p w14:paraId="1432F2FE"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w obszarze wzmocnionym min. 470 ml/m2     </w:t>
            </w:r>
          </w:p>
        </w:tc>
        <w:tc>
          <w:tcPr>
            <w:tcW w:w="1417" w:type="dxa"/>
            <w:tcBorders>
              <w:top w:val="nil"/>
              <w:bottom w:val="nil"/>
              <w:right w:val="nil"/>
            </w:tcBorders>
            <w:shd w:val="clear" w:color="000000" w:fill="FFFFFF"/>
            <w:vAlign w:val="center"/>
            <w:hideMark/>
          </w:tcPr>
          <w:p w14:paraId="01A0B20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5333399" w14:textId="77777777" w:rsidTr="000B44B4">
        <w:trPr>
          <w:trHeight w:val="330"/>
        </w:trPr>
        <w:tc>
          <w:tcPr>
            <w:tcW w:w="562" w:type="dxa"/>
            <w:shd w:val="clear" w:color="000000" w:fill="FFFFFF"/>
            <w:vAlign w:val="center"/>
            <w:hideMark/>
          </w:tcPr>
          <w:p w14:paraId="2D314C6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655" w:type="dxa"/>
            <w:shd w:val="clear" w:color="000000" w:fill="FFFFFF"/>
            <w:vAlign w:val="center"/>
            <w:hideMark/>
          </w:tcPr>
          <w:p w14:paraId="574C8769"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odporność na przenikanie cieczy w obszarze wzmocnionym min. 170 cm H2O</w:t>
            </w:r>
          </w:p>
        </w:tc>
        <w:tc>
          <w:tcPr>
            <w:tcW w:w="1417" w:type="dxa"/>
            <w:tcBorders>
              <w:top w:val="nil"/>
              <w:bottom w:val="nil"/>
              <w:right w:val="nil"/>
            </w:tcBorders>
            <w:shd w:val="clear" w:color="000000" w:fill="FFFFFF"/>
            <w:vAlign w:val="center"/>
            <w:hideMark/>
          </w:tcPr>
          <w:p w14:paraId="2DF398A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BD4E871" w14:textId="77777777" w:rsidTr="000B44B4">
        <w:trPr>
          <w:trHeight w:val="330"/>
        </w:trPr>
        <w:tc>
          <w:tcPr>
            <w:tcW w:w="562" w:type="dxa"/>
            <w:shd w:val="clear" w:color="000000" w:fill="FFFFFF"/>
            <w:vAlign w:val="center"/>
            <w:hideMark/>
          </w:tcPr>
          <w:p w14:paraId="484F6FF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655" w:type="dxa"/>
            <w:shd w:val="clear" w:color="000000" w:fill="FFFFFF"/>
            <w:vAlign w:val="center"/>
            <w:hideMark/>
          </w:tcPr>
          <w:p w14:paraId="2A881D0B"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wytrzymałość na wypychanie - na sucho min. 280 </w:t>
            </w:r>
            <w:proofErr w:type="spellStart"/>
            <w:r w:rsidRPr="00E968CB">
              <w:rPr>
                <w:rFonts w:asciiTheme="minorHAnsi" w:hAnsiTheme="minorHAnsi" w:cstheme="minorHAnsi"/>
                <w:sz w:val="20"/>
                <w:szCs w:val="20"/>
              </w:rPr>
              <w:t>kPa</w:t>
            </w:r>
            <w:proofErr w:type="spellEnd"/>
            <w:r w:rsidRPr="00E968CB">
              <w:rPr>
                <w:rFonts w:asciiTheme="minorHAnsi" w:hAnsiTheme="minorHAnsi" w:cstheme="minorHAnsi"/>
                <w:sz w:val="20"/>
                <w:szCs w:val="20"/>
              </w:rPr>
              <w:t xml:space="preserve"> (obszar wzmocniony)</w:t>
            </w:r>
          </w:p>
        </w:tc>
        <w:tc>
          <w:tcPr>
            <w:tcW w:w="1417" w:type="dxa"/>
            <w:tcBorders>
              <w:top w:val="nil"/>
              <w:bottom w:val="nil"/>
              <w:right w:val="nil"/>
            </w:tcBorders>
            <w:shd w:val="clear" w:color="000000" w:fill="FFFFFF"/>
            <w:vAlign w:val="center"/>
            <w:hideMark/>
          </w:tcPr>
          <w:p w14:paraId="42CF0A8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A284E1F" w14:textId="77777777" w:rsidTr="000B44B4">
        <w:trPr>
          <w:trHeight w:val="330"/>
        </w:trPr>
        <w:tc>
          <w:tcPr>
            <w:tcW w:w="562" w:type="dxa"/>
            <w:shd w:val="clear" w:color="000000" w:fill="FFFFFF"/>
            <w:vAlign w:val="center"/>
            <w:hideMark/>
          </w:tcPr>
          <w:p w14:paraId="51E5FE6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655" w:type="dxa"/>
            <w:shd w:val="clear" w:color="000000" w:fill="FFFFFF"/>
            <w:vAlign w:val="center"/>
            <w:hideMark/>
          </w:tcPr>
          <w:p w14:paraId="7F5CCC71"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wytrzymałość na wypychanie - na mokro min. 273 </w:t>
            </w:r>
            <w:proofErr w:type="spellStart"/>
            <w:r w:rsidRPr="00E968CB">
              <w:rPr>
                <w:rFonts w:asciiTheme="minorHAnsi" w:hAnsiTheme="minorHAnsi" w:cstheme="minorHAnsi"/>
                <w:sz w:val="20"/>
                <w:szCs w:val="20"/>
              </w:rPr>
              <w:t>kPa</w:t>
            </w:r>
            <w:proofErr w:type="spellEnd"/>
            <w:r w:rsidRPr="00E968CB">
              <w:rPr>
                <w:rFonts w:asciiTheme="minorHAnsi" w:hAnsiTheme="minorHAnsi" w:cstheme="minorHAnsi"/>
                <w:sz w:val="20"/>
                <w:szCs w:val="20"/>
              </w:rPr>
              <w:t xml:space="preserve"> (obszar wzmocniony)</w:t>
            </w:r>
          </w:p>
        </w:tc>
        <w:tc>
          <w:tcPr>
            <w:tcW w:w="1417" w:type="dxa"/>
            <w:tcBorders>
              <w:top w:val="nil"/>
              <w:bottom w:val="nil"/>
              <w:right w:val="nil"/>
            </w:tcBorders>
            <w:shd w:val="clear" w:color="000000" w:fill="FFFFFF"/>
            <w:vAlign w:val="center"/>
            <w:hideMark/>
          </w:tcPr>
          <w:p w14:paraId="261BF8E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827C2D8" w14:textId="77777777" w:rsidTr="000B44B4">
        <w:trPr>
          <w:trHeight w:val="330"/>
        </w:trPr>
        <w:tc>
          <w:tcPr>
            <w:tcW w:w="562" w:type="dxa"/>
            <w:shd w:val="clear" w:color="000000" w:fill="FFFFFF"/>
            <w:vAlign w:val="center"/>
            <w:hideMark/>
          </w:tcPr>
          <w:p w14:paraId="1749C87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655" w:type="dxa"/>
            <w:shd w:val="clear" w:color="000000" w:fill="FFFFFF"/>
            <w:vAlign w:val="center"/>
            <w:hideMark/>
          </w:tcPr>
          <w:p w14:paraId="049B4DF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550B28C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C54949" w:rsidRPr="00E968CB" w14:paraId="1CFD1DAF" w14:textId="77777777" w:rsidTr="00D70E0F">
        <w:trPr>
          <w:gridAfter w:val="1"/>
          <w:wAfter w:w="1417" w:type="dxa"/>
          <w:trHeight w:val="330"/>
        </w:trPr>
        <w:tc>
          <w:tcPr>
            <w:tcW w:w="8217" w:type="dxa"/>
            <w:gridSpan w:val="2"/>
            <w:shd w:val="clear" w:color="auto" w:fill="F2F2F2" w:themeFill="background1" w:themeFillShade="F2"/>
            <w:vAlign w:val="center"/>
            <w:hideMark/>
          </w:tcPr>
          <w:p w14:paraId="4B5F2AE3" w14:textId="296E1E3E" w:rsidR="00C54949" w:rsidRPr="00E968CB" w:rsidRDefault="00C54949" w:rsidP="00C54949">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r w:rsidRPr="00E968CB">
              <w:rPr>
                <w:rFonts w:asciiTheme="minorHAnsi" w:hAnsiTheme="minorHAnsi" w:cstheme="minorHAnsi"/>
                <w:color w:val="000000"/>
                <w:sz w:val="20"/>
                <w:szCs w:val="20"/>
              </w:rPr>
              <w:t xml:space="preserve">   </w:t>
            </w:r>
          </w:p>
        </w:tc>
      </w:tr>
      <w:tr w:rsidR="00F8679D" w:rsidRPr="00E968CB" w14:paraId="3BBD9E77" w14:textId="77777777" w:rsidTr="000B44B4">
        <w:trPr>
          <w:trHeight w:val="330"/>
        </w:trPr>
        <w:tc>
          <w:tcPr>
            <w:tcW w:w="562" w:type="dxa"/>
            <w:shd w:val="clear" w:color="000000" w:fill="FFFFFF"/>
            <w:vAlign w:val="center"/>
            <w:hideMark/>
          </w:tcPr>
          <w:p w14:paraId="3568868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655" w:type="dxa"/>
            <w:shd w:val="clear" w:color="000000" w:fill="FFFFFF"/>
            <w:vAlign w:val="center"/>
            <w:hideMark/>
          </w:tcPr>
          <w:p w14:paraId="05FE05F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 - włókninowego laminatu złożonego z warstwy polietylenowej folii</w:t>
            </w:r>
          </w:p>
        </w:tc>
        <w:tc>
          <w:tcPr>
            <w:tcW w:w="1417" w:type="dxa"/>
            <w:tcBorders>
              <w:top w:val="nil"/>
              <w:bottom w:val="nil"/>
              <w:right w:val="nil"/>
            </w:tcBorders>
            <w:shd w:val="clear" w:color="000000" w:fill="FFFFFF"/>
            <w:vAlign w:val="center"/>
            <w:hideMark/>
          </w:tcPr>
          <w:p w14:paraId="7D36D60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4EE3A4D" w14:textId="77777777" w:rsidTr="000B44B4">
        <w:trPr>
          <w:trHeight w:val="330"/>
        </w:trPr>
        <w:tc>
          <w:tcPr>
            <w:tcW w:w="562" w:type="dxa"/>
            <w:shd w:val="clear" w:color="000000" w:fill="FFFFFF"/>
            <w:vAlign w:val="center"/>
            <w:hideMark/>
          </w:tcPr>
          <w:p w14:paraId="7474FF7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655" w:type="dxa"/>
            <w:shd w:val="clear" w:color="000000" w:fill="FFFFFF"/>
            <w:vAlign w:val="center"/>
            <w:hideMark/>
          </w:tcPr>
          <w:p w14:paraId="477A4A7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398741A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33571D8" w14:textId="77777777" w:rsidTr="000B44B4">
        <w:trPr>
          <w:trHeight w:val="330"/>
        </w:trPr>
        <w:tc>
          <w:tcPr>
            <w:tcW w:w="562" w:type="dxa"/>
            <w:shd w:val="clear" w:color="000000" w:fill="FFFFFF"/>
            <w:vAlign w:val="center"/>
            <w:hideMark/>
          </w:tcPr>
          <w:p w14:paraId="123F49E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655" w:type="dxa"/>
            <w:shd w:val="clear" w:color="000000" w:fill="FFFFFF"/>
            <w:vAlign w:val="center"/>
            <w:hideMark/>
          </w:tcPr>
          <w:p w14:paraId="21030A0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0CA4394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49E3287" w14:textId="77777777" w:rsidTr="000B44B4">
        <w:trPr>
          <w:trHeight w:val="330"/>
        </w:trPr>
        <w:tc>
          <w:tcPr>
            <w:tcW w:w="562" w:type="dxa"/>
            <w:shd w:val="clear" w:color="000000" w:fill="FFFFFF"/>
            <w:vAlign w:val="center"/>
            <w:hideMark/>
          </w:tcPr>
          <w:p w14:paraId="045D2F4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655" w:type="dxa"/>
            <w:shd w:val="clear" w:color="000000" w:fill="FFFFFF"/>
            <w:vAlign w:val="center"/>
            <w:hideMark/>
          </w:tcPr>
          <w:p w14:paraId="05EB9F6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3B4EAF0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C54949" w:rsidRPr="00E968CB" w14:paraId="7D754F8C" w14:textId="77777777" w:rsidTr="00D70E0F">
        <w:trPr>
          <w:gridAfter w:val="1"/>
          <w:wAfter w:w="1417" w:type="dxa"/>
          <w:trHeight w:val="330"/>
        </w:trPr>
        <w:tc>
          <w:tcPr>
            <w:tcW w:w="8217" w:type="dxa"/>
            <w:gridSpan w:val="2"/>
            <w:shd w:val="clear" w:color="auto" w:fill="F2F2F2" w:themeFill="background1" w:themeFillShade="F2"/>
            <w:vAlign w:val="center"/>
            <w:hideMark/>
          </w:tcPr>
          <w:p w14:paraId="6BDC4CA5" w14:textId="7010EF5A" w:rsidR="00C54949" w:rsidRPr="00E968CB" w:rsidRDefault="00C54949" w:rsidP="00C54949">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lastRenderedPageBreak/>
              <w:t xml:space="preserve">serweta do nakrycia stolika Mayo </w:t>
            </w:r>
            <w:r w:rsidRPr="00E968CB">
              <w:rPr>
                <w:rFonts w:asciiTheme="minorHAnsi" w:hAnsiTheme="minorHAnsi" w:cstheme="minorHAnsi"/>
                <w:color w:val="000000"/>
                <w:sz w:val="20"/>
                <w:szCs w:val="20"/>
              </w:rPr>
              <w:t> </w:t>
            </w:r>
          </w:p>
        </w:tc>
      </w:tr>
      <w:tr w:rsidR="00F8679D" w:rsidRPr="00E968CB" w14:paraId="3C313787" w14:textId="77777777" w:rsidTr="000B44B4">
        <w:trPr>
          <w:trHeight w:val="330"/>
        </w:trPr>
        <w:tc>
          <w:tcPr>
            <w:tcW w:w="562" w:type="dxa"/>
            <w:shd w:val="clear" w:color="000000" w:fill="FFFFFF"/>
            <w:vAlign w:val="center"/>
            <w:hideMark/>
          </w:tcPr>
          <w:p w14:paraId="1879A69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655" w:type="dxa"/>
            <w:shd w:val="clear" w:color="000000" w:fill="FFFFFF"/>
            <w:vAlign w:val="center"/>
            <w:hideMark/>
          </w:tcPr>
          <w:p w14:paraId="0DF7FA7F" w14:textId="54BB4AF4"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serweta składana w sposób umożliwiający aseptyczną aplikację</w:t>
            </w:r>
          </w:p>
        </w:tc>
        <w:tc>
          <w:tcPr>
            <w:tcW w:w="1417" w:type="dxa"/>
            <w:tcBorders>
              <w:top w:val="nil"/>
              <w:bottom w:val="nil"/>
              <w:right w:val="nil"/>
            </w:tcBorders>
            <w:shd w:val="clear" w:color="000000" w:fill="FFFFFF"/>
            <w:vAlign w:val="center"/>
            <w:hideMark/>
          </w:tcPr>
          <w:p w14:paraId="7D518A3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CE3E8D7" w14:textId="77777777" w:rsidTr="000B44B4">
        <w:trPr>
          <w:trHeight w:val="330"/>
        </w:trPr>
        <w:tc>
          <w:tcPr>
            <w:tcW w:w="562" w:type="dxa"/>
            <w:shd w:val="clear" w:color="000000" w:fill="FFFFFF"/>
            <w:vAlign w:val="center"/>
            <w:hideMark/>
          </w:tcPr>
          <w:p w14:paraId="472C092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655" w:type="dxa"/>
            <w:shd w:val="clear" w:color="000000" w:fill="FFFFFF"/>
            <w:vAlign w:val="center"/>
            <w:hideMark/>
          </w:tcPr>
          <w:p w14:paraId="7F676E6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3E03A52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F92453D" w14:textId="77777777" w:rsidTr="000B44B4">
        <w:trPr>
          <w:trHeight w:val="330"/>
        </w:trPr>
        <w:tc>
          <w:tcPr>
            <w:tcW w:w="562" w:type="dxa"/>
            <w:shd w:val="clear" w:color="000000" w:fill="FFFFFF"/>
            <w:vAlign w:val="center"/>
            <w:hideMark/>
          </w:tcPr>
          <w:p w14:paraId="3E685CD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655" w:type="dxa"/>
            <w:shd w:val="clear" w:color="000000" w:fill="FFFFFF"/>
            <w:vAlign w:val="center"/>
            <w:hideMark/>
          </w:tcPr>
          <w:p w14:paraId="44BF858B"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min.100%</w:t>
            </w:r>
          </w:p>
        </w:tc>
        <w:tc>
          <w:tcPr>
            <w:tcW w:w="1417" w:type="dxa"/>
            <w:tcBorders>
              <w:top w:val="nil"/>
              <w:bottom w:val="nil"/>
              <w:right w:val="nil"/>
            </w:tcBorders>
            <w:shd w:val="clear" w:color="000000" w:fill="FFFFFF"/>
            <w:vAlign w:val="center"/>
            <w:hideMark/>
          </w:tcPr>
          <w:p w14:paraId="0272F79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51590B2" w14:textId="77777777" w:rsidTr="000B44B4">
        <w:trPr>
          <w:trHeight w:val="330"/>
        </w:trPr>
        <w:tc>
          <w:tcPr>
            <w:tcW w:w="562" w:type="dxa"/>
            <w:shd w:val="clear" w:color="000000" w:fill="FFFFFF"/>
            <w:vAlign w:val="center"/>
            <w:hideMark/>
          </w:tcPr>
          <w:p w14:paraId="7976EAA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655" w:type="dxa"/>
            <w:shd w:val="clear" w:color="000000" w:fill="FFFFFF"/>
            <w:vAlign w:val="center"/>
            <w:hideMark/>
          </w:tcPr>
          <w:p w14:paraId="62153A65"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636E2F3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3853C1E" w14:textId="77777777" w:rsidTr="000B44B4">
        <w:trPr>
          <w:trHeight w:val="330"/>
        </w:trPr>
        <w:tc>
          <w:tcPr>
            <w:tcW w:w="562" w:type="dxa"/>
            <w:shd w:val="clear" w:color="000000" w:fill="FFFFFF"/>
            <w:vAlign w:val="center"/>
            <w:hideMark/>
          </w:tcPr>
          <w:p w14:paraId="775CB5F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655" w:type="dxa"/>
            <w:shd w:val="clear" w:color="000000" w:fill="FFFFFF"/>
            <w:vAlign w:val="center"/>
            <w:hideMark/>
          </w:tcPr>
          <w:p w14:paraId="3ABE5CAA"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bottom w:val="nil"/>
              <w:right w:val="nil"/>
            </w:tcBorders>
            <w:shd w:val="clear" w:color="000000" w:fill="FFFFFF"/>
            <w:vAlign w:val="center"/>
            <w:hideMark/>
          </w:tcPr>
          <w:p w14:paraId="33F5B09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1F2D640" w14:textId="77777777" w:rsidTr="000B44B4">
        <w:trPr>
          <w:trHeight w:val="330"/>
        </w:trPr>
        <w:tc>
          <w:tcPr>
            <w:tcW w:w="562" w:type="dxa"/>
            <w:shd w:val="clear" w:color="000000" w:fill="FFFFFF"/>
            <w:vAlign w:val="center"/>
            <w:hideMark/>
          </w:tcPr>
          <w:p w14:paraId="596036D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655" w:type="dxa"/>
            <w:shd w:val="clear" w:color="000000" w:fill="FFFFFF"/>
            <w:vAlign w:val="center"/>
            <w:hideMark/>
          </w:tcPr>
          <w:p w14:paraId="5B25D91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80 x 145 cm </w:t>
            </w:r>
          </w:p>
        </w:tc>
        <w:tc>
          <w:tcPr>
            <w:tcW w:w="1417" w:type="dxa"/>
            <w:tcBorders>
              <w:top w:val="nil"/>
              <w:bottom w:val="nil"/>
              <w:right w:val="nil"/>
            </w:tcBorders>
            <w:shd w:val="clear" w:color="000000" w:fill="FFFFFF"/>
            <w:vAlign w:val="center"/>
            <w:hideMark/>
          </w:tcPr>
          <w:p w14:paraId="5606E7A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C54949" w:rsidRPr="00E968CB" w14:paraId="584516FD" w14:textId="77777777" w:rsidTr="00D70E0F">
        <w:trPr>
          <w:gridAfter w:val="1"/>
          <w:wAfter w:w="1417" w:type="dxa"/>
          <w:trHeight w:val="330"/>
        </w:trPr>
        <w:tc>
          <w:tcPr>
            <w:tcW w:w="8217" w:type="dxa"/>
            <w:gridSpan w:val="2"/>
            <w:shd w:val="clear" w:color="auto" w:fill="F2F2F2" w:themeFill="background1" w:themeFillShade="F2"/>
            <w:vAlign w:val="center"/>
            <w:hideMark/>
          </w:tcPr>
          <w:p w14:paraId="231ADAB5" w14:textId="30375061" w:rsidR="00C54949" w:rsidRPr="00E968CB" w:rsidRDefault="00C54949" w:rsidP="00C54949">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r w:rsidRPr="00E968CB">
              <w:rPr>
                <w:rFonts w:asciiTheme="minorHAnsi" w:hAnsiTheme="minorHAnsi" w:cstheme="minorHAnsi"/>
                <w:color w:val="00000A"/>
                <w:sz w:val="20"/>
                <w:szCs w:val="20"/>
              </w:rPr>
              <w:t> </w:t>
            </w:r>
          </w:p>
        </w:tc>
      </w:tr>
      <w:tr w:rsidR="00F8679D" w:rsidRPr="00E968CB" w14:paraId="6595730F" w14:textId="77777777" w:rsidTr="000B44B4">
        <w:trPr>
          <w:trHeight w:val="510"/>
        </w:trPr>
        <w:tc>
          <w:tcPr>
            <w:tcW w:w="562" w:type="dxa"/>
            <w:shd w:val="clear" w:color="000000" w:fill="FFFFFF"/>
            <w:vAlign w:val="center"/>
            <w:hideMark/>
          </w:tcPr>
          <w:p w14:paraId="6D8FBB7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655" w:type="dxa"/>
            <w:shd w:val="clear" w:color="000000" w:fill="FFFFFF"/>
            <w:vAlign w:val="center"/>
            <w:hideMark/>
          </w:tcPr>
          <w:p w14:paraId="3E173F49" w14:textId="0173A74A"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serweta ginekologiczna dwuwarstwowa, wzmocniona 230 x 240-260 cm ze zintegrowanymi osłonami na kończyny dolne, z otworem na krocze 10 x 15 cm, </w:t>
            </w:r>
            <w:proofErr w:type="gramStart"/>
            <w:r w:rsidRPr="00E968CB">
              <w:rPr>
                <w:rFonts w:asciiTheme="minorHAnsi" w:hAnsiTheme="minorHAnsi" w:cstheme="minorHAnsi"/>
                <w:sz w:val="20"/>
                <w:szCs w:val="20"/>
              </w:rPr>
              <w:t>ze</w:t>
            </w:r>
            <w:proofErr w:type="gramEnd"/>
            <w:r w:rsidRPr="00E968CB">
              <w:rPr>
                <w:rFonts w:asciiTheme="minorHAnsi" w:hAnsiTheme="minorHAnsi" w:cstheme="minorHAnsi"/>
                <w:sz w:val="20"/>
                <w:szCs w:val="20"/>
              </w:rPr>
              <w:t xml:space="preserve"> zintegrowaną torbą na płyny z sitem i zaworem. Wokół pola operacyjnego polipropylenowa łata chłonna - 1 szt.  </w:t>
            </w:r>
          </w:p>
        </w:tc>
        <w:tc>
          <w:tcPr>
            <w:tcW w:w="1417" w:type="dxa"/>
            <w:tcBorders>
              <w:top w:val="nil"/>
              <w:bottom w:val="nil"/>
              <w:right w:val="nil"/>
            </w:tcBorders>
            <w:shd w:val="clear" w:color="000000" w:fill="FFFFFF"/>
            <w:vAlign w:val="center"/>
            <w:hideMark/>
          </w:tcPr>
          <w:p w14:paraId="1CE3ADF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432D1A6E" w14:textId="77777777" w:rsidTr="000B44B4">
        <w:trPr>
          <w:trHeight w:val="330"/>
        </w:trPr>
        <w:tc>
          <w:tcPr>
            <w:tcW w:w="562" w:type="dxa"/>
            <w:shd w:val="clear" w:color="000000" w:fill="FFFFFF"/>
            <w:vAlign w:val="center"/>
            <w:hideMark/>
          </w:tcPr>
          <w:p w14:paraId="316BE53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655" w:type="dxa"/>
            <w:shd w:val="clear" w:color="000000" w:fill="FFFFFF"/>
            <w:vAlign w:val="center"/>
            <w:hideMark/>
          </w:tcPr>
          <w:p w14:paraId="13460006"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serweta nieprzylepna do podłożenia pod pośladki o wymiarach 75 x 100 cm z zakładką - 1 szt.    </w:t>
            </w:r>
          </w:p>
        </w:tc>
        <w:tc>
          <w:tcPr>
            <w:tcW w:w="1417" w:type="dxa"/>
            <w:tcBorders>
              <w:top w:val="nil"/>
              <w:bottom w:val="nil"/>
              <w:right w:val="nil"/>
            </w:tcBorders>
            <w:shd w:val="clear" w:color="000000" w:fill="FFFFFF"/>
            <w:vAlign w:val="center"/>
            <w:hideMark/>
          </w:tcPr>
          <w:p w14:paraId="7F7B95C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1A39ECF" w14:textId="77777777" w:rsidTr="000B44B4">
        <w:trPr>
          <w:trHeight w:val="330"/>
        </w:trPr>
        <w:tc>
          <w:tcPr>
            <w:tcW w:w="562" w:type="dxa"/>
            <w:shd w:val="clear" w:color="000000" w:fill="FFFFFF"/>
            <w:vAlign w:val="center"/>
            <w:hideMark/>
          </w:tcPr>
          <w:p w14:paraId="345BB79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655" w:type="dxa"/>
            <w:shd w:val="clear" w:color="000000" w:fill="FFFFFF"/>
            <w:vAlign w:val="center"/>
            <w:hideMark/>
          </w:tcPr>
          <w:p w14:paraId="3D9FF11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(owinięcie zestawu) - 1 szt.</w:t>
            </w:r>
          </w:p>
        </w:tc>
        <w:tc>
          <w:tcPr>
            <w:tcW w:w="1417" w:type="dxa"/>
            <w:tcBorders>
              <w:top w:val="nil"/>
              <w:bottom w:val="nil"/>
              <w:right w:val="nil"/>
            </w:tcBorders>
            <w:shd w:val="clear" w:color="000000" w:fill="FFFFFF"/>
            <w:vAlign w:val="center"/>
            <w:hideMark/>
          </w:tcPr>
          <w:p w14:paraId="3BF06D7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5E65ECD5" w14:textId="77777777" w:rsidTr="000B44B4">
        <w:trPr>
          <w:trHeight w:val="330"/>
        </w:trPr>
        <w:tc>
          <w:tcPr>
            <w:tcW w:w="562" w:type="dxa"/>
            <w:shd w:val="clear" w:color="000000" w:fill="FFFFFF"/>
            <w:vAlign w:val="center"/>
            <w:hideMark/>
          </w:tcPr>
          <w:p w14:paraId="4D10305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655" w:type="dxa"/>
            <w:shd w:val="clear" w:color="000000" w:fill="FFFFFF"/>
            <w:vAlign w:val="center"/>
            <w:hideMark/>
          </w:tcPr>
          <w:p w14:paraId="011C060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do nakrycia stolika Mayo - 1 szt. </w:t>
            </w:r>
          </w:p>
        </w:tc>
        <w:tc>
          <w:tcPr>
            <w:tcW w:w="1417" w:type="dxa"/>
            <w:tcBorders>
              <w:top w:val="nil"/>
              <w:bottom w:val="nil"/>
              <w:right w:val="nil"/>
            </w:tcBorders>
            <w:shd w:val="clear" w:color="000000" w:fill="FFFFFF"/>
            <w:vAlign w:val="center"/>
            <w:hideMark/>
          </w:tcPr>
          <w:p w14:paraId="2B1EF9E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5512CA85" w14:textId="77777777" w:rsidTr="000B44B4">
        <w:trPr>
          <w:trHeight w:val="330"/>
        </w:trPr>
        <w:tc>
          <w:tcPr>
            <w:tcW w:w="562" w:type="dxa"/>
            <w:shd w:val="clear" w:color="000000" w:fill="FFFFFF"/>
            <w:vAlign w:val="center"/>
            <w:hideMark/>
          </w:tcPr>
          <w:p w14:paraId="073B8B8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655" w:type="dxa"/>
            <w:shd w:val="clear" w:color="000000" w:fill="FFFFFF"/>
            <w:vAlign w:val="center"/>
            <w:hideMark/>
          </w:tcPr>
          <w:p w14:paraId="1264514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dla instrumentariuszki z włókniny SMMS 130 cm – 1 szt.</w:t>
            </w:r>
          </w:p>
        </w:tc>
        <w:tc>
          <w:tcPr>
            <w:tcW w:w="1417" w:type="dxa"/>
            <w:tcBorders>
              <w:top w:val="nil"/>
              <w:bottom w:val="nil"/>
              <w:right w:val="nil"/>
            </w:tcBorders>
            <w:shd w:val="clear" w:color="000000" w:fill="FFFFFF"/>
            <w:vAlign w:val="center"/>
            <w:hideMark/>
          </w:tcPr>
          <w:p w14:paraId="2D8EA9B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127D001" w14:textId="77777777" w:rsidTr="000B44B4">
        <w:trPr>
          <w:trHeight w:val="330"/>
        </w:trPr>
        <w:tc>
          <w:tcPr>
            <w:tcW w:w="562" w:type="dxa"/>
            <w:shd w:val="clear" w:color="000000" w:fill="FFFFFF"/>
            <w:vAlign w:val="center"/>
            <w:hideMark/>
          </w:tcPr>
          <w:p w14:paraId="4CF02AC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6</w:t>
            </w:r>
          </w:p>
        </w:tc>
        <w:tc>
          <w:tcPr>
            <w:tcW w:w="7655" w:type="dxa"/>
            <w:shd w:val="clear" w:color="000000" w:fill="FFFFFF"/>
            <w:vAlign w:val="center"/>
            <w:hideMark/>
          </w:tcPr>
          <w:p w14:paraId="34A5112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z włókniny SMMS wzmocniony 150 cm – 2 szt.</w:t>
            </w:r>
          </w:p>
        </w:tc>
        <w:tc>
          <w:tcPr>
            <w:tcW w:w="1417" w:type="dxa"/>
            <w:tcBorders>
              <w:top w:val="nil"/>
              <w:bottom w:val="nil"/>
              <w:right w:val="nil"/>
            </w:tcBorders>
            <w:shd w:val="clear" w:color="000000" w:fill="FFFFFF"/>
            <w:vAlign w:val="center"/>
            <w:hideMark/>
          </w:tcPr>
          <w:p w14:paraId="3B907D6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B236213" w14:textId="77777777" w:rsidTr="000B44B4">
        <w:trPr>
          <w:trHeight w:val="330"/>
        </w:trPr>
        <w:tc>
          <w:tcPr>
            <w:tcW w:w="562" w:type="dxa"/>
            <w:shd w:val="clear" w:color="000000" w:fill="FFFFFF"/>
            <w:vAlign w:val="center"/>
            <w:hideMark/>
          </w:tcPr>
          <w:p w14:paraId="5F638C4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7</w:t>
            </w:r>
          </w:p>
        </w:tc>
        <w:tc>
          <w:tcPr>
            <w:tcW w:w="7655" w:type="dxa"/>
            <w:shd w:val="clear" w:color="000000" w:fill="FFFFFF"/>
            <w:vAlign w:val="center"/>
            <w:hideMark/>
          </w:tcPr>
          <w:p w14:paraId="090A734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RTG 12-warstwowe, 17 nitek 10x10cm, przewiązane tasiemką po 10 szt. – 30 szt. </w:t>
            </w:r>
          </w:p>
        </w:tc>
        <w:tc>
          <w:tcPr>
            <w:tcW w:w="1417" w:type="dxa"/>
            <w:tcBorders>
              <w:top w:val="nil"/>
              <w:bottom w:val="nil"/>
              <w:right w:val="nil"/>
            </w:tcBorders>
            <w:shd w:val="clear" w:color="000000" w:fill="FFFFFF"/>
            <w:vAlign w:val="center"/>
            <w:hideMark/>
          </w:tcPr>
          <w:p w14:paraId="70F5A76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56BEDAC" w14:textId="77777777" w:rsidTr="000B44B4">
        <w:trPr>
          <w:trHeight w:val="330"/>
        </w:trPr>
        <w:tc>
          <w:tcPr>
            <w:tcW w:w="562" w:type="dxa"/>
            <w:shd w:val="clear" w:color="000000" w:fill="FFFFFF"/>
            <w:vAlign w:val="center"/>
            <w:hideMark/>
          </w:tcPr>
          <w:p w14:paraId="377635F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8</w:t>
            </w:r>
          </w:p>
        </w:tc>
        <w:tc>
          <w:tcPr>
            <w:tcW w:w="7655" w:type="dxa"/>
            <w:shd w:val="clear" w:color="000000" w:fill="FFFFFF"/>
            <w:vAlign w:val="center"/>
            <w:hideMark/>
          </w:tcPr>
          <w:p w14:paraId="4D010E0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samoprzylepna włókninowa 9 x 50 cm zielona lub niebieska - 1 szt.</w:t>
            </w:r>
          </w:p>
        </w:tc>
        <w:tc>
          <w:tcPr>
            <w:tcW w:w="1417" w:type="dxa"/>
            <w:tcBorders>
              <w:top w:val="nil"/>
              <w:bottom w:val="nil"/>
              <w:right w:val="nil"/>
            </w:tcBorders>
            <w:shd w:val="clear" w:color="000000" w:fill="FFFFFF"/>
            <w:vAlign w:val="center"/>
            <w:hideMark/>
          </w:tcPr>
          <w:p w14:paraId="3C83554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2B5C25F" w14:textId="77777777" w:rsidTr="000B44B4">
        <w:trPr>
          <w:trHeight w:val="330"/>
        </w:trPr>
        <w:tc>
          <w:tcPr>
            <w:tcW w:w="562" w:type="dxa"/>
            <w:shd w:val="clear" w:color="000000" w:fill="FFFFFF"/>
            <w:vAlign w:val="center"/>
            <w:hideMark/>
          </w:tcPr>
          <w:p w14:paraId="6889A7A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9</w:t>
            </w:r>
          </w:p>
        </w:tc>
        <w:tc>
          <w:tcPr>
            <w:tcW w:w="7655" w:type="dxa"/>
            <w:shd w:val="clear" w:color="000000" w:fill="FFFFFF"/>
            <w:vAlign w:val="center"/>
            <w:hideMark/>
          </w:tcPr>
          <w:p w14:paraId="03F1155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celulozowe, chłonne 20 x 30 cm - 4 szt. </w:t>
            </w:r>
          </w:p>
        </w:tc>
        <w:tc>
          <w:tcPr>
            <w:tcW w:w="1417" w:type="dxa"/>
            <w:tcBorders>
              <w:top w:val="nil"/>
              <w:bottom w:val="nil"/>
              <w:right w:val="nil"/>
            </w:tcBorders>
            <w:shd w:val="clear" w:color="000000" w:fill="FFFFFF"/>
            <w:vAlign w:val="center"/>
            <w:hideMark/>
          </w:tcPr>
          <w:p w14:paraId="52CCB7D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F79945D" w14:textId="77777777" w:rsidTr="000B44B4">
        <w:trPr>
          <w:trHeight w:val="330"/>
        </w:trPr>
        <w:tc>
          <w:tcPr>
            <w:tcW w:w="562" w:type="dxa"/>
            <w:shd w:val="clear" w:color="000000" w:fill="FFFFFF"/>
            <w:vAlign w:val="center"/>
            <w:hideMark/>
          </w:tcPr>
          <w:p w14:paraId="61EE756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10</w:t>
            </w:r>
          </w:p>
        </w:tc>
        <w:tc>
          <w:tcPr>
            <w:tcW w:w="7655" w:type="dxa"/>
            <w:shd w:val="clear" w:color="000000" w:fill="FFFFFF"/>
            <w:vAlign w:val="center"/>
            <w:hideMark/>
          </w:tcPr>
          <w:p w14:paraId="1419CCE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kieszeń przylepna 2 sekcje 40 x 38 cm - 1 szt.</w:t>
            </w:r>
          </w:p>
        </w:tc>
        <w:tc>
          <w:tcPr>
            <w:tcW w:w="1417" w:type="dxa"/>
            <w:tcBorders>
              <w:top w:val="nil"/>
              <w:bottom w:val="nil"/>
              <w:right w:val="nil"/>
            </w:tcBorders>
            <w:shd w:val="clear" w:color="000000" w:fill="FFFFFF"/>
            <w:vAlign w:val="center"/>
            <w:hideMark/>
          </w:tcPr>
          <w:p w14:paraId="3CD76CE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A029E7A" w14:textId="77777777" w:rsidTr="000B44B4">
        <w:trPr>
          <w:trHeight w:val="330"/>
        </w:trPr>
        <w:tc>
          <w:tcPr>
            <w:tcW w:w="562" w:type="dxa"/>
            <w:shd w:val="clear" w:color="000000" w:fill="FFFFFF"/>
            <w:vAlign w:val="center"/>
            <w:hideMark/>
          </w:tcPr>
          <w:p w14:paraId="663D815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11</w:t>
            </w:r>
          </w:p>
        </w:tc>
        <w:tc>
          <w:tcPr>
            <w:tcW w:w="7655" w:type="dxa"/>
            <w:noWrap/>
            <w:vAlign w:val="bottom"/>
            <w:hideMark/>
          </w:tcPr>
          <w:p w14:paraId="60979A0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organizator przewodów typu rzep 2,5 x 20-24 cm - 1 szt.</w:t>
            </w:r>
          </w:p>
        </w:tc>
        <w:tc>
          <w:tcPr>
            <w:tcW w:w="1417" w:type="dxa"/>
            <w:tcBorders>
              <w:top w:val="nil"/>
              <w:bottom w:val="nil"/>
              <w:right w:val="nil"/>
            </w:tcBorders>
            <w:shd w:val="clear" w:color="000000" w:fill="FFFFFF"/>
            <w:vAlign w:val="center"/>
            <w:hideMark/>
          </w:tcPr>
          <w:p w14:paraId="32FC096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5A66425" w14:textId="77777777" w:rsidTr="000B44B4">
        <w:trPr>
          <w:trHeight w:val="330"/>
        </w:trPr>
        <w:tc>
          <w:tcPr>
            <w:tcW w:w="562" w:type="dxa"/>
            <w:shd w:val="clear" w:color="000000" w:fill="FFFFFF"/>
            <w:vAlign w:val="center"/>
            <w:hideMark/>
          </w:tcPr>
          <w:p w14:paraId="218655C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12</w:t>
            </w:r>
          </w:p>
        </w:tc>
        <w:tc>
          <w:tcPr>
            <w:tcW w:w="7655" w:type="dxa"/>
            <w:shd w:val="clear" w:color="000000" w:fill="FFFFFF"/>
            <w:vAlign w:val="center"/>
            <w:hideMark/>
          </w:tcPr>
          <w:p w14:paraId="3996B57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kleszczyki plastikowe proste do mycia pola operacyjnego 24 cm - 1 szt. </w:t>
            </w:r>
          </w:p>
        </w:tc>
        <w:tc>
          <w:tcPr>
            <w:tcW w:w="1417" w:type="dxa"/>
            <w:tcBorders>
              <w:top w:val="nil"/>
              <w:bottom w:val="nil"/>
              <w:right w:val="nil"/>
            </w:tcBorders>
            <w:shd w:val="clear" w:color="000000" w:fill="FFFFFF"/>
            <w:vAlign w:val="center"/>
            <w:hideMark/>
          </w:tcPr>
          <w:p w14:paraId="65BCC38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A581372" w14:textId="77777777" w:rsidTr="000B44B4">
        <w:trPr>
          <w:trHeight w:val="330"/>
        </w:trPr>
        <w:tc>
          <w:tcPr>
            <w:tcW w:w="562" w:type="dxa"/>
            <w:vMerge w:val="restart"/>
            <w:shd w:val="clear" w:color="000000" w:fill="FFFFFF"/>
            <w:vAlign w:val="center"/>
            <w:hideMark/>
          </w:tcPr>
          <w:p w14:paraId="2B5C9F3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13</w:t>
            </w:r>
          </w:p>
        </w:tc>
        <w:tc>
          <w:tcPr>
            <w:tcW w:w="7655" w:type="dxa"/>
            <w:shd w:val="clear" w:color="000000" w:fill="FFFFFF"/>
            <w:vAlign w:val="center"/>
            <w:hideMark/>
          </w:tcPr>
          <w:p w14:paraId="1B547DD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500 ml z podziałką, niebieski - 1 szt.</w:t>
            </w:r>
          </w:p>
        </w:tc>
        <w:tc>
          <w:tcPr>
            <w:tcW w:w="1417" w:type="dxa"/>
            <w:tcBorders>
              <w:top w:val="nil"/>
              <w:bottom w:val="nil"/>
              <w:right w:val="nil"/>
            </w:tcBorders>
            <w:shd w:val="clear" w:color="000000" w:fill="FFFFFF"/>
            <w:vAlign w:val="center"/>
            <w:hideMark/>
          </w:tcPr>
          <w:p w14:paraId="136C3C7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8698713" w14:textId="77777777" w:rsidTr="000B44B4">
        <w:trPr>
          <w:trHeight w:val="330"/>
        </w:trPr>
        <w:tc>
          <w:tcPr>
            <w:tcW w:w="562" w:type="dxa"/>
            <w:vMerge/>
            <w:vAlign w:val="center"/>
            <w:hideMark/>
          </w:tcPr>
          <w:p w14:paraId="5FEEC611" w14:textId="77777777" w:rsidR="00F8679D" w:rsidRPr="00E968CB" w:rsidRDefault="00F8679D">
            <w:pPr>
              <w:rPr>
                <w:rFonts w:asciiTheme="minorHAnsi" w:hAnsiTheme="minorHAnsi" w:cstheme="minorHAnsi"/>
                <w:color w:val="00000A"/>
                <w:sz w:val="20"/>
                <w:szCs w:val="20"/>
              </w:rPr>
            </w:pPr>
          </w:p>
        </w:tc>
        <w:tc>
          <w:tcPr>
            <w:tcW w:w="7655" w:type="dxa"/>
            <w:shd w:val="clear" w:color="000000" w:fill="FFFFFF"/>
            <w:vAlign w:val="center"/>
            <w:hideMark/>
          </w:tcPr>
          <w:p w14:paraId="66316938" w14:textId="2890E159"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Nie dopuszcza zaoferowania pojemnika w kolorze czarnym i </w:t>
            </w:r>
            <w:r w:rsidR="009A57D8" w:rsidRPr="00E968CB">
              <w:rPr>
                <w:rFonts w:asciiTheme="minorHAnsi" w:hAnsiTheme="minorHAnsi" w:cstheme="minorHAnsi"/>
                <w:color w:val="000000"/>
                <w:sz w:val="20"/>
                <w:szCs w:val="20"/>
              </w:rPr>
              <w:t>czerwonym</w:t>
            </w:r>
          </w:p>
        </w:tc>
        <w:tc>
          <w:tcPr>
            <w:tcW w:w="1417" w:type="dxa"/>
            <w:tcBorders>
              <w:top w:val="nil"/>
              <w:bottom w:val="single" w:sz="4" w:space="0" w:color="auto"/>
              <w:right w:val="nil"/>
            </w:tcBorders>
            <w:shd w:val="clear" w:color="000000" w:fill="FFFFFF"/>
            <w:vAlign w:val="center"/>
            <w:hideMark/>
          </w:tcPr>
          <w:p w14:paraId="109E6A8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0F1A817" w14:textId="77777777" w:rsidTr="000B44B4">
        <w:trPr>
          <w:trHeight w:val="330"/>
        </w:trPr>
        <w:tc>
          <w:tcPr>
            <w:tcW w:w="562" w:type="dxa"/>
            <w:shd w:val="clear" w:color="auto" w:fill="DBE5F1" w:themeFill="accent1" w:themeFillTint="33"/>
            <w:vAlign w:val="center"/>
            <w:hideMark/>
          </w:tcPr>
          <w:p w14:paraId="736FA90F"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II</w:t>
            </w:r>
          </w:p>
        </w:tc>
        <w:tc>
          <w:tcPr>
            <w:tcW w:w="7655" w:type="dxa"/>
            <w:shd w:val="clear" w:color="auto" w:fill="DBE5F1" w:themeFill="accent1" w:themeFillTint="33"/>
            <w:vAlign w:val="center"/>
            <w:hideMark/>
          </w:tcPr>
          <w:p w14:paraId="1DB59764"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Obłożenie do cięcia cesarskiego </w:t>
            </w:r>
          </w:p>
        </w:tc>
        <w:tc>
          <w:tcPr>
            <w:tcW w:w="1417" w:type="dxa"/>
            <w:tcBorders>
              <w:top w:val="single" w:sz="4" w:space="0" w:color="auto"/>
            </w:tcBorders>
            <w:shd w:val="clear" w:color="auto" w:fill="DBE5F1" w:themeFill="accent1" w:themeFillTint="33"/>
            <w:vAlign w:val="center"/>
            <w:hideMark/>
          </w:tcPr>
          <w:p w14:paraId="5A7DA361"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1300</w:t>
            </w:r>
          </w:p>
        </w:tc>
      </w:tr>
      <w:tr w:rsidR="00C54949" w:rsidRPr="00E968CB" w14:paraId="127F73E9" w14:textId="77777777" w:rsidTr="00D70E0F">
        <w:trPr>
          <w:gridAfter w:val="1"/>
          <w:wAfter w:w="1417" w:type="dxa"/>
          <w:trHeight w:val="330"/>
        </w:trPr>
        <w:tc>
          <w:tcPr>
            <w:tcW w:w="8217" w:type="dxa"/>
            <w:gridSpan w:val="2"/>
            <w:shd w:val="clear" w:color="auto" w:fill="F2F2F2" w:themeFill="background1" w:themeFillShade="F2"/>
            <w:vAlign w:val="center"/>
            <w:hideMark/>
          </w:tcPr>
          <w:p w14:paraId="78A2A421" w14:textId="0281B648" w:rsidR="00C54949" w:rsidRPr="00E968CB" w:rsidRDefault="00C54949" w:rsidP="00C54949">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 </w:t>
            </w:r>
          </w:p>
        </w:tc>
      </w:tr>
      <w:tr w:rsidR="00F8679D" w:rsidRPr="00E968CB" w14:paraId="320D9DF2" w14:textId="77777777" w:rsidTr="007D0F80">
        <w:trPr>
          <w:trHeight w:val="330"/>
        </w:trPr>
        <w:tc>
          <w:tcPr>
            <w:tcW w:w="562" w:type="dxa"/>
            <w:shd w:val="clear" w:color="000000" w:fill="FFFFFF"/>
            <w:vAlign w:val="center"/>
            <w:hideMark/>
          </w:tcPr>
          <w:p w14:paraId="3E8E771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655" w:type="dxa"/>
            <w:shd w:val="clear" w:color="000000" w:fill="FFFFFF"/>
            <w:vAlign w:val="center"/>
            <w:hideMark/>
          </w:tcPr>
          <w:p w14:paraId="7A7C08E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036E1AF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8A5FEDD" w14:textId="77777777" w:rsidTr="007D0F80">
        <w:trPr>
          <w:trHeight w:val="330"/>
        </w:trPr>
        <w:tc>
          <w:tcPr>
            <w:tcW w:w="562" w:type="dxa"/>
            <w:shd w:val="clear" w:color="000000" w:fill="FFFFFF"/>
            <w:vAlign w:val="center"/>
            <w:hideMark/>
          </w:tcPr>
          <w:p w14:paraId="4F711E6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655" w:type="dxa"/>
            <w:shd w:val="clear" w:color="000000" w:fill="FFFFFF"/>
            <w:vAlign w:val="center"/>
            <w:hideMark/>
          </w:tcPr>
          <w:p w14:paraId="41A97A24"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gramatura 57 g/m2 (+/- 0,5 g/m2)</w:t>
            </w:r>
          </w:p>
        </w:tc>
        <w:tc>
          <w:tcPr>
            <w:tcW w:w="1417" w:type="dxa"/>
            <w:tcBorders>
              <w:top w:val="nil"/>
              <w:bottom w:val="nil"/>
              <w:right w:val="nil"/>
            </w:tcBorders>
            <w:shd w:val="clear" w:color="000000" w:fill="FFFFFF"/>
            <w:vAlign w:val="center"/>
            <w:hideMark/>
          </w:tcPr>
          <w:p w14:paraId="1DBF8D8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6E4CFB9" w14:textId="77777777" w:rsidTr="007D0F80">
        <w:trPr>
          <w:trHeight w:val="330"/>
        </w:trPr>
        <w:tc>
          <w:tcPr>
            <w:tcW w:w="562" w:type="dxa"/>
            <w:shd w:val="clear" w:color="000000" w:fill="FFFFFF"/>
            <w:vAlign w:val="center"/>
            <w:hideMark/>
          </w:tcPr>
          <w:p w14:paraId="732F374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655" w:type="dxa"/>
            <w:shd w:val="clear" w:color="000000" w:fill="FFFFFF"/>
            <w:vAlign w:val="center"/>
            <w:hideMark/>
          </w:tcPr>
          <w:p w14:paraId="75698F10"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zdolność absorbcji cieczy min. 200 ml/m2 </w:t>
            </w:r>
          </w:p>
        </w:tc>
        <w:tc>
          <w:tcPr>
            <w:tcW w:w="1417" w:type="dxa"/>
            <w:tcBorders>
              <w:top w:val="nil"/>
              <w:bottom w:val="nil"/>
              <w:right w:val="nil"/>
            </w:tcBorders>
            <w:shd w:val="clear" w:color="000000" w:fill="FFFFFF"/>
            <w:vAlign w:val="center"/>
            <w:hideMark/>
          </w:tcPr>
          <w:p w14:paraId="6DA2500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4BD1882" w14:textId="77777777" w:rsidTr="007D0F80">
        <w:trPr>
          <w:trHeight w:val="330"/>
        </w:trPr>
        <w:tc>
          <w:tcPr>
            <w:tcW w:w="562" w:type="dxa"/>
            <w:shd w:val="clear" w:color="000000" w:fill="FFFFFF"/>
            <w:vAlign w:val="center"/>
            <w:hideMark/>
          </w:tcPr>
          <w:p w14:paraId="1301A21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655" w:type="dxa"/>
            <w:shd w:val="clear" w:color="000000" w:fill="FFFFFF"/>
            <w:vAlign w:val="center"/>
            <w:hideMark/>
          </w:tcPr>
          <w:p w14:paraId="40B3CA1C"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odporność na przenikanie cieczy min. 128 cm H2O</w:t>
            </w:r>
          </w:p>
        </w:tc>
        <w:tc>
          <w:tcPr>
            <w:tcW w:w="1417" w:type="dxa"/>
            <w:tcBorders>
              <w:top w:val="nil"/>
              <w:bottom w:val="nil"/>
              <w:right w:val="nil"/>
            </w:tcBorders>
            <w:shd w:val="clear" w:color="000000" w:fill="FFFFFF"/>
            <w:vAlign w:val="center"/>
            <w:hideMark/>
          </w:tcPr>
          <w:p w14:paraId="4C5D5CC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9CEE54D" w14:textId="77777777" w:rsidTr="007D0F80">
        <w:trPr>
          <w:trHeight w:val="330"/>
        </w:trPr>
        <w:tc>
          <w:tcPr>
            <w:tcW w:w="562" w:type="dxa"/>
            <w:shd w:val="clear" w:color="000000" w:fill="FFFFFF"/>
            <w:vAlign w:val="center"/>
            <w:hideMark/>
          </w:tcPr>
          <w:p w14:paraId="5562016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655" w:type="dxa"/>
            <w:shd w:val="clear" w:color="000000" w:fill="FFFFFF"/>
            <w:vAlign w:val="center"/>
            <w:hideMark/>
          </w:tcPr>
          <w:p w14:paraId="2BDBAB06"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sucho min. 175 </w:t>
            </w:r>
            <w:proofErr w:type="spellStart"/>
            <w:r w:rsidRPr="00E968CB">
              <w:rPr>
                <w:rFonts w:asciiTheme="minorHAnsi" w:hAnsiTheme="minorHAnsi" w:cstheme="minorHAnsi"/>
                <w:sz w:val="20"/>
                <w:szCs w:val="20"/>
              </w:rPr>
              <w:t>kPa</w:t>
            </w:r>
            <w:proofErr w:type="spellEnd"/>
          </w:p>
        </w:tc>
        <w:tc>
          <w:tcPr>
            <w:tcW w:w="1417" w:type="dxa"/>
            <w:tcBorders>
              <w:top w:val="nil"/>
              <w:bottom w:val="nil"/>
              <w:right w:val="nil"/>
            </w:tcBorders>
            <w:shd w:val="clear" w:color="000000" w:fill="FFFFFF"/>
            <w:vAlign w:val="center"/>
            <w:hideMark/>
          </w:tcPr>
          <w:p w14:paraId="253CD54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0F62A6A" w14:textId="77777777" w:rsidTr="007D0F80">
        <w:trPr>
          <w:trHeight w:val="330"/>
        </w:trPr>
        <w:tc>
          <w:tcPr>
            <w:tcW w:w="562" w:type="dxa"/>
            <w:shd w:val="clear" w:color="000000" w:fill="FFFFFF"/>
            <w:vAlign w:val="center"/>
            <w:hideMark/>
          </w:tcPr>
          <w:p w14:paraId="013F930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655" w:type="dxa"/>
            <w:shd w:val="clear" w:color="000000" w:fill="FFFFFF"/>
            <w:vAlign w:val="center"/>
            <w:hideMark/>
          </w:tcPr>
          <w:p w14:paraId="7EF7C456"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odporność na wypychanie - na mokro min. 185 </w:t>
            </w:r>
            <w:proofErr w:type="spellStart"/>
            <w:r w:rsidRPr="00E968CB">
              <w:rPr>
                <w:rFonts w:asciiTheme="minorHAnsi" w:hAnsiTheme="minorHAnsi" w:cstheme="minorHAnsi"/>
                <w:sz w:val="20"/>
                <w:szCs w:val="20"/>
              </w:rPr>
              <w:t>kPa</w:t>
            </w:r>
            <w:proofErr w:type="spellEnd"/>
          </w:p>
        </w:tc>
        <w:tc>
          <w:tcPr>
            <w:tcW w:w="1417" w:type="dxa"/>
            <w:tcBorders>
              <w:top w:val="nil"/>
              <w:bottom w:val="nil"/>
              <w:right w:val="nil"/>
            </w:tcBorders>
            <w:shd w:val="clear" w:color="000000" w:fill="FFFFFF"/>
            <w:vAlign w:val="center"/>
            <w:hideMark/>
          </w:tcPr>
          <w:p w14:paraId="023406D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36EBEF2" w14:textId="77777777" w:rsidTr="007D0F80">
        <w:trPr>
          <w:trHeight w:val="330"/>
        </w:trPr>
        <w:tc>
          <w:tcPr>
            <w:tcW w:w="562" w:type="dxa"/>
            <w:shd w:val="clear" w:color="000000" w:fill="FFFFFF"/>
            <w:vAlign w:val="center"/>
            <w:hideMark/>
          </w:tcPr>
          <w:p w14:paraId="1EC5D79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655" w:type="dxa"/>
            <w:shd w:val="clear" w:color="000000" w:fill="FFFFFF"/>
            <w:vAlign w:val="center"/>
            <w:hideMark/>
          </w:tcPr>
          <w:p w14:paraId="26ED67D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7CB6949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C54949" w:rsidRPr="00E968CB" w14:paraId="3A552F24" w14:textId="77777777" w:rsidTr="00D70E0F">
        <w:trPr>
          <w:gridAfter w:val="1"/>
          <w:wAfter w:w="1417" w:type="dxa"/>
          <w:trHeight w:val="330"/>
        </w:trPr>
        <w:tc>
          <w:tcPr>
            <w:tcW w:w="8217" w:type="dxa"/>
            <w:gridSpan w:val="2"/>
            <w:shd w:val="clear" w:color="auto" w:fill="F2F2F2" w:themeFill="background1" w:themeFillShade="F2"/>
            <w:vAlign w:val="center"/>
            <w:hideMark/>
          </w:tcPr>
          <w:p w14:paraId="7752B0CA" w14:textId="453AACDE" w:rsidR="00C54949" w:rsidRPr="00E968CB" w:rsidRDefault="00C54949" w:rsidP="00C54949">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r w:rsidRPr="00E968CB">
              <w:rPr>
                <w:rFonts w:asciiTheme="minorHAnsi" w:hAnsiTheme="minorHAnsi" w:cstheme="minorHAnsi"/>
                <w:color w:val="000000"/>
                <w:sz w:val="20"/>
                <w:szCs w:val="20"/>
              </w:rPr>
              <w:t xml:space="preserve">   </w:t>
            </w:r>
          </w:p>
        </w:tc>
      </w:tr>
      <w:tr w:rsidR="00F8679D" w:rsidRPr="00E968CB" w14:paraId="5F785EA0" w14:textId="77777777" w:rsidTr="007D0F80">
        <w:trPr>
          <w:trHeight w:val="330"/>
        </w:trPr>
        <w:tc>
          <w:tcPr>
            <w:tcW w:w="562" w:type="dxa"/>
            <w:shd w:val="clear" w:color="000000" w:fill="FFFFFF"/>
            <w:vAlign w:val="center"/>
            <w:hideMark/>
          </w:tcPr>
          <w:p w14:paraId="70FE585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655" w:type="dxa"/>
            <w:shd w:val="clear" w:color="000000" w:fill="FFFFFF"/>
            <w:vAlign w:val="center"/>
            <w:hideMark/>
          </w:tcPr>
          <w:p w14:paraId="6890AAEB" w14:textId="1AAB47D3"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10F9EFF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9D88211" w14:textId="77777777" w:rsidTr="007D0F80">
        <w:trPr>
          <w:trHeight w:val="330"/>
        </w:trPr>
        <w:tc>
          <w:tcPr>
            <w:tcW w:w="562" w:type="dxa"/>
            <w:shd w:val="clear" w:color="000000" w:fill="FFFFFF"/>
            <w:vAlign w:val="center"/>
            <w:hideMark/>
          </w:tcPr>
          <w:p w14:paraId="27D3164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655" w:type="dxa"/>
            <w:shd w:val="clear" w:color="000000" w:fill="FFFFFF"/>
            <w:vAlign w:val="center"/>
            <w:hideMark/>
          </w:tcPr>
          <w:p w14:paraId="680AD98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0347857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7783908" w14:textId="77777777" w:rsidTr="007D0F80">
        <w:trPr>
          <w:trHeight w:val="330"/>
        </w:trPr>
        <w:tc>
          <w:tcPr>
            <w:tcW w:w="562" w:type="dxa"/>
            <w:shd w:val="clear" w:color="000000" w:fill="FFFFFF"/>
            <w:vAlign w:val="center"/>
            <w:hideMark/>
          </w:tcPr>
          <w:p w14:paraId="3202C3D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655" w:type="dxa"/>
            <w:shd w:val="clear" w:color="000000" w:fill="FFFFFF"/>
            <w:vAlign w:val="center"/>
            <w:hideMark/>
          </w:tcPr>
          <w:p w14:paraId="2F1FA45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6BEF540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DFC2AAD" w14:textId="77777777" w:rsidTr="007D0F80">
        <w:trPr>
          <w:trHeight w:val="330"/>
        </w:trPr>
        <w:tc>
          <w:tcPr>
            <w:tcW w:w="562" w:type="dxa"/>
            <w:shd w:val="clear" w:color="000000" w:fill="FFFFFF"/>
            <w:vAlign w:val="center"/>
            <w:hideMark/>
          </w:tcPr>
          <w:p w14:paraId="3A30DEA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655" w:type="dxa"/>
            <w:shd w:val="clear" w:color="000000" w:fill="FFFFFF"/>
            <w:vAlign w:val="center"/>
            <w:hideMark/>
          </w:tcPr>
          <w:p w14:paraId="7FDB1C2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13D358A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C54949" w:rsidRPr="00E968CB" w14:paraId="6CD22FB8" w14:textId="77777777" w:rsidTr="00D70E0F">
        <w:trPr>
          <w:gridAfter w:val="1"/>
          <w:wAfter w:w="1417" w:type="dxa"/>
          <w:trHeight w:val="330"/>
        </w:trPr>
        <w:tc>
          <w:tcPr>
            <w:tcW w:w="8217" w:type="dxa"/>
            <w:gridSpan w:val="2"/>
            <w:shd w:val="clear" w:color="auto" w:fill="F2F2F2" w:themeFill="background1" w:themeFillShade="F2"/>
            <w:vAlign w:val="center"/>
            <w:hideMark/>
          </w:tcPr>
          <w:p w14:paraId="5210E29B" w14:textId="770689C7" w:rsidR="00C54949" w:rsidRPr="00E968CB" w:rsidRDefault="00C54949" w:rsidP="00C54949">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r w:rsidRPr="00E968CB">
              <w:rPr>
                <w:rFonts w:asciiTheme="minorHAnsi" w:hAnsiTheme="minorHAnsi" w:cstheme="minorHAnsi"/>
                <w:color w:val="000000"/>
                <w:sz w:val="20"/>
                <w:szCs w:val="20"/>
              </w:rPr>
              <w:t> </w:t>
            </w:r>
          </w:p>
        </w:tc>
      </w:tr>
      <w:tr w:rsidR="00F8679D" w:rsidRPr="00E968CB" w14:paraId="69B55A5C" w14:textId="77777777" w:rsidTr="007D0F80">
        <w:trPr>
          <w:trHeight w:val="330"/>
        </w:trPr>
        <w:tc>
          <w:tcPr>
            <w:tcW w:w="562" w:type="dxa"/>
            <w:shd w:val="clear" w:color="000000" w:fill="FFFFFF"/>
            <w:vAlign w:val="center"/>
            <w:hideMark/>
          </w:tcPr>
          <w:p w14:paraId="567D96C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1</w:t>
            </w:r>
          </w:p>
        </w:tc>
        <w:tc>
          <w:tcPr>
            <w:tcW w:w="7655" w:type="dxa"/>
            <w:shd w:val="clear" w:color="000000" w:fill="FFFFFF"/>
            <w:vAlign w:val="center"/>
            <w:hideMark/>
          </w:tcPr>
          <w:p w14:paraId="2B0D867D" w14:textId="3258FB3E"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serweta składana w sposób umożliwiający aseptyczną aplikację</w:t>
            </w:r>
          </w:p>
        </w:tc>
        <w:tc>
          <w:tcPr>
            <w:tcW w:w="1417" w:type="dxa"/>
            <w:tcBorders>
              <w:top w:val="nil"/>
              <w:bottom w:val="nil"/>
              <w:right w:val="nil"/>
            </w:tcBorders>
            <w:shd w:val="clear" w:color="000000" w:fill="FFFFFF"/>
            <w:vAlign w:val="center"/>
            <w:hideMark/>
          </w:tcPr>
          <w:p w14:paraId="40ED467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516542D" w14:textId="77777777" w:rsidTr="007D0F80">
        <w:trPr>
          <w:trHeight w:val="330"/>
        </w:trPr>
        <w:tc>
          <w:tcPr>
            <w:tcW w:w="562" w:type="dxa"/>
            <w:shd w:val="clear" w:color="000000" w:fill="FFFFFF"/>
            <w:vAlign w:val="center"/>
            <w:hideMark/>
          </w:tcPr>
          <w:p w14:paraId="6D58636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655" w:type="dxa"/>
            <w:shd w:val="clear" w:color="000000" w:fill="FFFFFF"/>
            <w:vAlign w:val="center"/>
            <w:hideMark/>
          </w:tcPr>
          <w:p w14:paraId="72EB049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3D1B22E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A989DA5" w14:textId="77777777" w:rsidTr="007D0F80">
        <w:trPr>
          <w:trHeight w:val="330"/>
        </w:trPr>
        <w:tc>
          <w:tcPr>
            <w:tcW w:w="562" w:type="dxa"/>
            <w:shd w:val="clear" w:color="000000" w:fill="FFFFFF"/>
            <w:vAlign w:val="center"/>
            <w:hideMark/>
          </w:tcPr>
          <w:p w14:paraId="54A829E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655" w:type="dxa"/>
            <w:shd w:val="clear" w:color="000000" w:fill="FFFFFF"/>
            <w:vAlign w:val="center"/>
            <w:hideMark/>
          </w:tcPr>
          <w:p w14:paraId="525C3771"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 100%</w:t>
            </w:r>
          </w:p>
        </w:tc>
        <w:tc>
          <w:tcPr>
            <w:tcW w:w="1417" w:type="dxa"/>
            <w:tcBorders>
              <w:top w:val="nil"/>
              <w:bottom w:val="nil"/>
              <w:right w:val="nil"/>
            </w:tcBorders>
            <w:shd w:val="clear" w:color="000000" w:fill="FFFFFF"/>
            <w:vAlign w:val="center"/>
            <w:hideMark/>
          </w:tcPr>
          <w:p w14:paraId="36C7D08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CA1EA46" w14:textId="77777777" w:rsidTr="007D0F80">
        <w:trPr>
          <w:trHeight w:val="330"/>
        </w:trPr>
        <w:tc>
          <w:tcPr>
            <w:tcW w:w="562" w:type="dxa"/>
            <w:shd w:val="clear" w:color="000000" w:fill="FFFFFF"/>
            <w:vAlign w:val="center"/>
            <w:hideMark/>
          </w:tcPr>
          <w:p w14:paraId="3BE4966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655" w:type="dxa"/>
            <w:shd w:val="clear" w:color="000000" w:fill="FFFFFF"/>
            <w:vAlign w:val="center"/>
            <w:hideMark/>
          </w:tcPr>
          <w:p w14:paraId="4B6B2152"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67EA253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FDE5759" w14:textId="77777777" w:rsidTr="007D0F80">
        <w:trPr>
          <w:trHeight w:val="330"/>
        </w:trPr>
        <w:tc>
          <w:tcPr>
            <w:tcW w:w="562" w:type="dxa"/>
            <w:shd w:val="clear" w:color="000000" w:fill="FFFFFF"/>
            <w:vAlign w:val="center"/>
            <w:hideMark/>
          </w:tcPr>
          <w:p w14:paraId="0AA5439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655" w:type="dxa"/>
            <w:shd w:val="clear" w:color="000000" w:fill="FFFFFF"/>
            <w:vAlign w:val="center"/>
            <w:hideMark/>
          </w:tcPr>
          <w:p w14:paraId="011FC31E"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bottom w:val="nil"/>
              <w:right w:val="nil"/>
            </w:tcBorders>
            <w:shd w:val="clear" w:color="000000" w:fill="FFFFFF"/>
            <w:vAlign w:val="center"/>
            <w:hideMark/>
          </w:tcPr>
          <w:p w14:paraId="3A8D0AA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B768350" w14:textId="77777777" w:rsidTr="007D0F80">
        <w:trPr>
          <w:trHeight w:val="330"/>
        </w:trPr>
        <w:tc>
          <w:tcPr>
            <w:tcW w:w="562" w:type="dxa"/>
            <w:shd w:val="clear" w:color="000000" w:fill="FFFFFF"/>
            <w:vAlign w:val="center"/>
            <w:hideMark/>
          </w:tcPr>
          <w:p w14:paraId="1FC9DCD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655" w:type="dxa"/>
            <w:shd w:val="clear" w:color="000000" w:fill="FFFFFF"/>
            <w:vAlign w:val="center"/>
            <w:hideMark/>
          </w:tcPr>
          <w:p w14:paraId="1E2A8A2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80 x 145 cm </w:t>
            </w:r>
          </w:p>
        </w:tc>
        <w:tc>
          <w:tcPr>
            <w:tcW w:w="1417" w:type="dxa"/>
            <w:tcBorders>
              <w:top w:val="nil"/>
              <w:bottom w:val="nil"/>
              <w:right w:val="nil"/>
            </w:tcBorders>
            <w:shd w:val="clear" w:color="000000" w:fill="FFFFFF"/>
            <w:vAlign w:val="center"/>
            <w:hideMark/>
          </w:tcPr>
          <w:p w14:paraId="61022C9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C54949" w:rsidRPr="00E968CB" w14:paraId="5098C425" w14:textId="77777777" w:rsidTr="00D70E0F">
        <w:trPr>
          <w:gridAfter w:val="1"/>
          <w:wAfter w:w="1417" w:type="dxa"/>
          <w:trHeight w:val="330"/>
        </w:trPr>
        <w:tc>
          <w:tcPr>
            <w:tcW w:w="8217" w:type="dxa"/>
            <w:gridSpan w:val="2"/>
            <w:shd w:val="clear" w:color="auto" w:fill="F2F2F2" w:themeFill="background1" w:themeFillShade="F2"/>
            <w:vAlign w:val="center"/>
            <w:hideMark/>
          </w:tcPr>
          <w:p w14:paraId="7E8F0AA8" w14:textId="50E092ED" w:rsidR="00C54949" w:rsidRPr="00E968CB" w:rsidRDefault="00C54949" w:rsidP="00C54949">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r w:rsidRPr="00E968CB">
              <w:rPr>
                <w:rFonts w:asciiTheme="minorHAnsi" w:hAnsiTheme="minorHAnsi" w:cstheme="minorHAnsi"/>
                <w:color w:val="00000A"/>
                <w:sz w:val="20"/>
                <w:szCs w:val="20"/>
              </w:rPr>
              <w:t> </w:t>
            </w:r>
          </w:p>
        </w:tc>
      </w:tr>
      <w:tr w:rsidR="00F8679D" w:rsidRPr="00E968CB" w14:paraId="3C467059" w14:textId="77777777" w:rsidTr="007D0F80">
        <w:trPr>
          <w:trHeight w:val="1020"/>
        </w:trPr>
        <w:tc>
          <w:tcPr>
            <w:tcW w:w="562" w:type="dxa"/>
            <w:shd w:val="clear" w:color="000000" w:fill="FFFFFF"/>
            <w:vAlign w:val="center"/>
            <w:hideMark/>
          </w:tcPr>
          <w:p w14:paraId="0FA995B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655" w:type="dxa"/>
            <w:shd w:val="clear" w:color="000000" w:fill="FFFFFF"/>
            <w:vAlign w:val="center"/>
            <w:hideMark/>
          </w:tcPr>
          <w:p w14:paraId="77E03708"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serweta do cięcia cesarskiego 200-260 x 335 cm do zabiegów w pozycji z nogami prostymi, z otworem 27 x 33 cm w okolicy jamy brzusznej otoczonym folią operacyjną, okno 14 x 20 cm. Serweta posiada zintegrowaną torbę na płyny w rozmiarze 80 x 84 cm z usztywnieniem na całym obwodzie (wysokość ścianek worka 14,5 x 24, 5 x 28,5 x 24,5 cm) z lejkiem odprowadzającym płyny. Serweta posiada zintegrowane osłony podpórek kończyn górnych. - 1 szt.    </w:t>
            </w:r>
          </w:p>
        </w:tc>
        <w:tc>
          <w:tcPr>
            <w:tcW w:w="1417" w:type="dxa"/>
            <w:tcBorders>
              <w:top w:val="nil"/>
              <w:bottom w:val="nil"/>
              <w:right w:val="nil"/>
            </w:tcBorders>
            <w:shd w:val="clear" w:color="000000" w:fill="FFFFFF"/>
            <w:vAlign w:val="center"/>
            <w:hideMark/>
          </w:tcPr>
          <w:p w14:paraId="6FAC33A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C23B394" w14:textId="77777777" w:rsidTr="007D0F80">
        <w:trPr>
          <w:trHeight w:val="510"/>
        </w:trPr>
        <w:tc>
          <w:tcPr>
            <w:tcW w:w="562" w:type="dxa"/>
            <w:shd w:val="clear" w:color="000000" w:fill="FFFFFF"/>
            <w:vAlign w:val="center"/>
            <w:hideMark/>
          </w:tcPr>
          <w:p w14:paraId="7550E8B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655" w:type="dxa"/>
            <w:shd w:val="clear" w:color="000000" w:fill="FFFFFF"/>
            <w:vAlign w:val="center"/>
            <w:hideMark/>
          </w:tcPr>
          <w:p w14:paraId="3BFC7AEA"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chłonna serweta dla noworodka wykonana z materiału o gramaturze min. 65 g/m², skład materiału: </w:t>
            </w:r>
            <w:proofErr w:type="spellStart"/>
            <w:r w:rsidRPr="00E968CB">
              <w:rPr>
                <w:rFonts w:asciiTheme="minorHAnsi" w:hAnsiTheme="minorHAnsi" w:cstheme="minorHAnsi"/>
                <w:sz w:val="20"/>
                <w:szCs w:val="20"/>
              </w:rPr>
              <w:t>wizkoza</w:t>
            </w:r>
            <w:proofErr w:type="spellEnd"/>
            <w:r w:rsidRPr="00E968CB">
              <w:rPr>
                <w:rFonts w:asciiTheme="minorHAnsi" w:hAnsiTheme="minorHAnsi" w:cstheme="minorHAnsi"/>
                <w:sz w:val="20"/>
                <w:szCs w:val="20"/>
              </w:rPr>
              <w:t>, poliester. Wymiary serwety: 100 x 90 cm - 2 szt.</w:t>
            </w:r>
          </w:p>
        </w:tc>
        <w:tc>
          <w:tcPr>
            <w:tcW w:w="1417" w:type="dxa"/>
            <w:tcBorders>
              <w:top w:val="nil"/>
              <w:bottom w:val="nil"/>
              <w:right w:val="nil"/>
            </w:tcBorders>
            <w:shd w:val="clear" w:color="000000" w:fill="FFFFFF"/>
            <w:vAlign w:val="center"/>
            <w:hideMark/>
          </w:tcPr>
          <w:p w14:paraId="600432F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DBB263F" w14:textId="77777777" w:rsidTr="007D0F80">
        <w:trPr>
          <w:trHeight w:val="330"/>
        </w:trPr>
        <w:tc>
          <w:tcPr>
            <w:tcW w:w="562" w:type="dxa"/>
            <w:shd w:val="clear" w:color="000000" w:fill="FFFFFF"/>
            <w:vAlign w:val="center"/>
            <w:hideMark/>
          </w:tcPr>
          <w:p w14:paraId="20ACEEB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655" w:type="dxa"/>
            <w:shd w:val="clear" w:color="000000" w:fill="FFFFFF"/>
            <w:vAlign w:val="center"/>
            <w:hideMark/>
          </w:tcPr>
          <w:p w14:paraId="254D991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- 1 szt.</w:t>
            </w:r>
          </w:p>
        </w:tc>
        <w:tc>
          <w:tcPr>
            <w:tcW w:w="1417" w:type="dxa"/>
            <w:tcBorders>
              <w:top w:val="nil"/>
              <w:bottom w:val="nil"/>
              <w:right w:val="nil"/>
            </w:tcBorders>
            <w:shd w:val="clear" w:color="000000" w:fill="FFFFFF"/>
            <w:vAlign w:val="center"/>
            <w:hideMark/>
          </w:tcPr>
          <w:p w14:paraId="2CF63E2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654DDC6" w14:textId="77777777" w:rsidTr="007D0F80">
        <w:trPr>
          <w:trHeight w:val="330"/>
        </w:trPr>
        <w:tc>
          <w:tcPr>
            <w:tcW w:w="562" w:type="dxa"/>
            <w:shd w:val="clear" w:color="000000" w:fill="FFFFFF"/>
            <w:vAlign w:val="center"/>
            <w:hideMark/>
          </w:tcPr>
          <w:p w14:paraId="0FB7350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655" w:type="dxa"/>
            <w:shd w:val="clear" w:color="000000" w:fill="FFFFFF"/>
            <w:vAlign w:val="center"/>
            <w:hideMark/>
          </w:tcPr>
          <w:p w14:paraId="027AF87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do nakrycia stolika Mayo - 1 szt. </w:t>
            </w:r>
          </w:p>
        </w:tc>
        <w:tc>
          <w:tcPr>
            <w:tcW w:w="1417" w:type="dxa"/>
            <w:tcBorders>
              <w:top w:val="nil"/>
              <w:bottom w:val="nil"/>
              <w:right w:val="nil"/>
            </w:tcBorders>
            <w:shd w:val="clear" w:color="000000" w:fill="FFFFFF"/>
            <w:vAlign w:val="center"/>
            <w:hideMark/>
          </w:tcPr>
          <w:p w14:paraId="4299837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054DE01" w14:textId="77777777" w:rsidTr="007D0F80">
        <w:trPr>
          <w:trHeight w:val="330"/>
        </w:trPr>
        <w:tc>
          <w:tcPr>
            <w:tcW w:w="562" w:type="dxa"/>
            <w:shd w:val="clear" w:color="000000" w:fill="FFFFFF"/>
            <w:vAlign w:val="center"/>
            <w:hideMark/>
          </w:tcPr>
          <w:p w14:paraId="50CCBD3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655" w:type="dxa"/>
            <w:shd w:val="clear" w:color="000000" w:fill="FFFFFF"/>
            <w:vAlign w:val="center"/>
            <w:hideMark/>
          </w:tcPr>
          <w:p w14:paraId="59848B8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celulozowe, chłonne 20 x 30 cm - 2 szt.   </w:t>
            </w:r>
          </w:p>
        </w:tc>
        <w:tc>
          <w:tcPr>
            <w:tcW w:w="1417" w:type="dxa"/>
            <w:tcBorders>
              <w:top w:val="nil"/>
              <w:bottom w:val="nil"/>
              <w:right w:val="nil"/>
            </w:tcBorders>
            <w:shd w:val="clear" w:color="000000" w:fill="FFFFFF"/>
            <w:vAlign w:val="center"/>
            <w:hideMark/>
          </w:tcPr>
          <w:p w14:paraId="4CE88C2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1B7DEA4" w14:textId="77777777" w:rsidTr="007D0F80">
        <w:trPr>
          <w:trHeight w:val="330"/>
        </w:trPr>
        <w:tc>
          <w:tcPr>
            <w:tcW w:w="562" w:type="dxa"/>
            <w:shd w:val="clear" w:color="000000" w:fill="FFFFFF"/>
            <w:vAlign w:val="center"/>
            <w:hideMark/>
          </w:tcPr>
          <w:p w14:paraId="22D5843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655" w:type="dxa"/>
            <w:shd w:val="clear" w:color="000000" w:fill="FFFFFF"/>
            <w:vAlign w:val="center"/>
            <w:hideMark/>
          </w:tcPr>
          <w:p w14:paraId="743CE54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samoprzylepna włókninowa zielona lub niebieska o wymiarach: 9 x 50 cm - 1 szt.</w:t>
            </w:r>
          </w:p>
        </w:tc>
        <w:tc>
          <w:tcPr>
            <w:tcW w:w="1417" w:type="dxa"/>
            <w:tcBorders>
              <w:top w:val="nil"/>
              <w:bottom w:val="nil"/>
              <w:right w:val="nil"/>
            </w:tcBorders>
            <w:shd w:val="clear" w:color="000000" w:fill="FFFFFF"/>
            <w:vAlign w:val="center"/>
            <w:hideMark/>
          </w:tcPr>
          <w:p w14:paraId="5F34A55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E07243C" w14:textId="77777777" w:rsidTr="007D0F80">
        <w:trPr>
          <w:trHeight w:val="330"/>
        </w:trPr>
        <w:tc>
          <w:tcPr>
            <w:tcW w:w="562" w:type="dxa"/>
            <w:shd w:val="clear" w:color="000000" w:fill="FFFFFF"/>
            <w:vAlign w:val="center"/>
            <w:hideMark/>
          </w:tcPr>
          <w:p w14:paraId="05E4D98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655" w:type="dxa"/>
            <w:shd w:val="clear" w:color="000000" w:fill="FFFFFF"/>
            <w:vAlign w:val="center"/>
            <w:hideMark/>
          </w:tcPr>
          <w:p w14:paraId="3778C58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kieszeń przylepna 2 sekcje 40 x 38 cm – 1 szt.</w:t>
            </w:r>
          </w:p>
        </w:tc>
        <w:tc>
          <w:tcPr>
            <w:tcW w:w="1417" w:type="dxa"/>
            <w:tcBorders>
              <w:top w:val="nil"/>
              <w:bottom w:val="nil"/>
              <w:right w:val="nil"/>
            </w:tcBorders>
            <w:shd w:val="clear" w:color="000000" w:fill="FFFFFF"/>
            <w:vAlign w:val="center"/>
            <w:hideMark/>
          </w:tcPr>
          <w:p w14:paraId="2F3E246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E46118A" w14:textId="77777777" w:rsidTr="007D0F80">
        <w:trPr>
          <w:trHeight w:val="330"/>
        </w:trPr>
        <w:tc>
          <w:tcPr>
            <w:tcW w:w="562" w:type="dxa"/>
            <w:shd w:val="clear" w:color="000000" w:fill="FFFFFF"/>
            <w:vAlign w:val="center"/>
            <w:hideMark/>
          </w:tcPr>
          <w:p w14:paraId="7306011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655" w:type="dxa"/>
            <w:shd w:val="clear" w:color="000000" w:fill="FFFFFF"/>
            <w:vAlign w:val="center"/>
            <w:hideMark/>
          </w:tcPr>
          <w:p w14:paraId="4863B8F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organizator przewodów typu rzep 2,5 x 20-24 cm – 1 szt.</w:t>
            </w:r>
          </w:p>
        </w:tc>
        <w:tc>
          <w:tcPr>
            <w:tcW w:w="1417" w:type="dxa"/>
            <w:tcBorders>
              <w:top w:val="nil"/>
              <w:bottom w:val="nil"/>
              <w:right w:val="nil"/>
            </w:tcBorders>
            <w:shd w:val="clear" w:color="000000" w:fill="FFFFFF"/>
            <w:vAlign w:val="center"/>
            <w:hideMark/>
          </w:tcPr>
          <w:p w14:paraId="34BC138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8A201D9" w14:textId="77777777" w:rsidTr="007D0F80">
        <w:trPr>
          <w:trHeight w:val="330"/>
        </w:trPr>
        <w:tc>
          <w:tcPr>
            <w:tcW w:w="562" w:type="dxa"/>
            <w:shd w:val="clear" w:color="000000" w:fill="FFFFFF"/>
            <w:vAlign w:val="center"/>
            <w:hideMark/>
          </w:tcPr>
          <w:p w14:paraId="511B996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655" w:type="dxa"/>
            <w:shd w:val="clear" w:color="000000" w:fill="FFFFFF"/>
            <w:vAlign w:val="center"/>
            <w:hideMark/>
          </w:tcPr>
          <w:p w14:paraId="2AD8B5B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kleszczyki plastikowe proste do mycia pola operacyjnego 24 cm - 1 szt. </w:t>
            </w:r>
          </w:p>
        </w:tc>
        <w:tc>
          <w:tcPr>
            <w:tcW w:w="1417" w:type="dxa"/>
            <w:tcBorders>
              <w:top w:val="nil"/>
              <w:bottom w:val="nil"/>
              <w:right w:val="nil"/>
            </w:tcBorders>
            <w:shd w:val="clear" w:color="000000" w:fill="FFFFFF"/>
            <w:vAlign w:val="center"/>
            <w:hideMark/>
          </w:tcPr>
          <w:p w14:paraId="56C0419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5064935" w14:textId="77777777" w:rsidTr="007D0F80">
        <w:trPr>
          <w:trHeight w:val="330"/>
        </w:trPr>
        <w:tc>
          <w:tcPr>
            <w:tcW w:w="562" w:type="dxa"/>
            <w:shd w:val="clear" w:color="000000" w:fill="FFFFFF"/>
            <w:vAlign w:val="center"/>
            <w:hideMark/>
          </w:tcPr>
          <w:p w14:paraId="6A2DA53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655" w:type="dxa"/>
            <w:shd w:val="clear" w:color="000000" w:fill="FFFFFF"/>
            <w:vAlign w:val="center"/>
            <w:hideMark/>
          </w:tcPr>
          <w:p w14:paraId="74272DF3" w14:textId="4E66F4D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500 ml z podziałką, niebieski - 1 szt. Nie dopuszcza zaoferowania pojemnika w kolorze czarnym i czerwonym.</w:t>
            </w:r>
          </w:p>
        </w:tc>
        <w:tc>
          <w:tcPr>
            <w:tcW w:w="1417" w:type="dxa"/>
            <w:tcBorders>
              <w:top w:val="nil"/>
              <w:right w:val="nil"/>
            </w:tcBorders>
            <w:shd w:val="clear" w:color="000000" w:fill="FFFFFF"/>
            <w:vAlign w:val="center"/>
            <w:hideMark/>
          </w:tcPr>
          <w:p w14:paraId="1E1ACBB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EDCD8F5" w14:textId="77777777" w:rsidTr="00C54949">
        <w:trPr>
          <w:trHeight w:val="330"/>
        </w:trPr>
        <w:tc>
          <w:tcPr>
            <w:tcW w:w="562" w:type="dxa"/>
            <w:shd w:val="clear" w:color="auto" w:fill="DBE5F1" w:themeFill="accent1" w:themeFillTint="33"/>
            <w:vAlign w:val="center"/>
            <w:hideMark/>
          </w:tcPr>
          <w:p w14:paraId="5D33374A" w14:textId="77777777" w:rsidR="00F8679D" w:rsidRPr="00E968CB" w:rsidRDefault="00F8679D">
            <w:pPr>
              <w:jc w:val="center"/>
              <w:rPr>
                <w:rFonts w:asciiTheme="minorHAnsi" w:hAnsiTheme="minorHAnsi" w:cstheme="minorHAnsi"/>
                <w:b/>
                <w:bCs/>
                <w:sz w:val="20"/>
                <w:szCs w:val="20"/>
              </w:rPr>
            </w:pPr>
            <w:r w:rsidRPr="00E968CB">
              <w:rPr>
                <w:rFonts w:asciiTheme="minorHAnsi" w:hAnsiTheme="minorHAnsi" w:cstheme="minorHAnsi"/>
                <w:b/>
                <w:bCs/>
                <w:sz w:val="20"/>
                <w:szCs w:val="20"/>
              </w:rPr>
              <w:t>III</w:t>
            </w:r>
          </w:p>
        </w:tc>
        <w:tc>
          <w:tcPr>
            <w:tcW w:w="7655" w:type="dxa"/>
            <w:shd w:val="clear" w:color="auto" w:fill="DBE5F1" w:themeFill="accent1" w:themeFillTint="33"/>
            <w:vAlign w:val="center"/>
            <w:hideMark/>
          </w:tcPr>
          <w:p w14:paraId="10DD053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Obłożenie do porodu  </w:t>
            </w:r>
          </w:p>
        </w:tc>
        <w:tc>
          <w:tcPr>
            <w:tcW w:w="1417" w:type="dxa"/>
            <w:shd w:val="clear" w:color="auto" w:fill="DBE5F1" w:themeFill="accent1" w:themeFillTint="33"/>
            <w:vAlign w:val="center"/>
            <w:hideMark/>
          </w:tcPr>
          <w:p w14:paraId="0A1D3DE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900</w:t>
            </w:r>
          </w:p>
        </w:tc>
      </w:tr>
      <w:tr w:rsidR="00C54949" w:rsidRPr="00E968CB" w14:paraId="0F8CE778" w14:textId="77777777" w:rsidTr="00D70E0F">
        <w:trPr>
          <w:gridAfter w:val="1"/>
          <w:wAfter w:w="1417" w:type="dxa"/>
          <w:trHeight w:val="330"/>
        </w:trPr>
        <w:tc>
          <w:tcPr>
            <w:tcW w:w="8217" w:type="dxa"/>
            <w:gridSpan w:val="2"/>
            <w:shd w:val="clear" w:color="auto" w:fill="F2F2F2" w:themeFill="background1" w:themeFillShade="F2"/>
            <w:vAlign w:val="center"/>
            <w:hideMark/>
          </w:tcPr>
          <w:p w14:paraId="40C63931" w14:textId="68BD6CBC" w:rsidR="00C54949" w:rsidRPr="00E968CB" w:rsidRDefault="00C54949" w:rsidP="00C54949">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główna</w:t>
            </w:r>
          </w:p>
        </w:tc>
      </w:tr>
      <w:tr w:rsidR="00F8679D" w:rsidRPr="00E968CB" w14:paraId="5291D7A6" w14:textId="77777777" w:rsidTr="007D0F80">
        <w:trPr>
          <w:trHeight w:val="330"/>
        </w:trPr>
        <w:tc>
          <w:tcPr>
            <w:tcW w:w="562" w:type="dxa"/>
            <w:shd w:val="clear" w:color="000000" w:fill="FFFFFF"/>
            <w:vAlign w:val="center"/>
            <w:hideMark/>
          </w:tcPr>
          <w:p w14:paraId="2B9891D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655" w:type="dxa"/>
            <w:shd w:val="clear" w:color="000000" w:fill="FFFFFF"/>
            <w:vAlign w:val="center"/>
            <w:hideMark/>
          </w:tcPr>
          <w:p w14:paraId="171F4471"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wykonana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(jedną z warstw stanowi folia PE)</w:t>
            </w:r>
          </w:p>
        </w:tc>
        <w:tc>
          <w:tcPr>
            <w:tcW w:w="1417" w:type="dxa"/>
            <w:tcBorders>
              <w:top w:val="nil"/>
              <w:bottom w:val="nil"/>
              <w:right w:val="nil"/>
            </w:tcBorders>
            <w:shd w:val="clear" w:color="000000" w:fill="FFFFFF"/>
            <w:vAlign w:val="center"/>
            <w:hideMark/>
          </w:tcPr>
          <w:p w14:paraId="25914F09"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F44116B" w14:textId="77777777" w:rsidTr="007D0F80">
        <w:trPr>
          <w:trHeight w:val="330"/>
        </w:trPr>
        <w:tc>
          <w:tcPr>
            <w:tcW w:w="562" w:type="dxa"/>
            <w:shd w:val="clear" w:color="000000" w:fill="FFFFFF"/>
            <w:vAlign w:val="center"/>
            <w:hideMark/>
          </w:tcPr>
          <w:p w14:paraId="400ACAC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655" w:type="dxa"/>
            <w:shd w:val="clear" w:color="000000" w:fill="FFFFFF"/>
            <w:vAlign w:val="center"/>
            <w:hideMark/>
          </w:tcPr>
          <w:p w14:paraId="79130FF5" w14:textId="4A86411C"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48 g/m</w:t>
            </w:r>
            <w:r w:rsidRPr="00E968CB">
              <w:rPr>
                <w:rFonts w:asciiTheme="minorHAnsi" w:hAnsiTheme="minorHAnsi" w:cstheme="minorHAnsi"/>
                <w:color w:val="000000"/>
                <w:sz w:val="20"/>
                <w:szCs w:val="20"/>
                <w:vertAlign w:val="superscript"/>
              </w:rPr>
              <w:t xml:space="preserve">2   </w:t>
            </w:r>
          </w:p>
        </w:tc>
        <w:tc>
          <w:tcPr>
            <w:tcW w:w="1417" w:type="dxa"/>
            <w:tcBorders>
              <w:top w:val="nil"/>
              <w:bottom w:val="nil"/>
              <w:right w:val="nil"/>
            </w:tcBorders>
            <w:shd w:val="clear" w:color="000000" w:fill="FFFFFF"/>
            <w:vAlign w:val="center"/>
            <w:hideMark/>
          </w:tcPr>
          <w:p w14:paraId="6B582303"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59404A1" w14:textId="77777777" w:rsidTr="007D0F80">
        <w:trPr>
          <w:trHeight w:val="330"/>
        </w:trPr>
        <w:tc>
          <w:tcPr>
            <w:tcW w:w="562" w:type="dxa"/>
            <w:shd w:val="clear" w:color="000000" w:fill="FFFFFF"/>
            <w:vAlign w:val="center"/>
            <w:hideMark/>
          </w:tcPr>
          <w:p w14:paraId="615CFBE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655" w:type="dxa"/>
            <w:shd w:val="clear" w:color="000000" w:fill="FFFFFF"/>
            <w:vAlign w:val="center"/>
            <w:hideMark/>
          </w:tcPr>
          <w:p w14:paraId="4739ACEE"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117 cm H2O</w:t>
            </w:r>
          </w:p>
        </w:tc>
        <w:tc>
          <w:tcPr>
            <w:tcW w:w="1417" w:type="dxa"/>
            <w:tcBorders>
              <w:top w:val="nil"/>
              <w:bottom w:val="nil"/>
              <w:right w:val="nil"/>
            </w:tcBorders>
            <w:shd w:val="clear" w:color="000000" w:fill="FFFFFF"/>
            <w:vAlign w:val="center"/>
            <w:hideMark/>
          </w:tcPr>
          <w:p w14:paraId="0AAC0DA4"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7414DA3" w14:textId="77777777" w:rsidTr="007D0F80">
        <w:trPr>
          <w:trHeight w:val="330"/>
        </w:trPr>
        <w:tc>
          <w:tcPr>
            <w:tcW w:w="562" w:type="dxa"/>
            <w:shd w:val="clear" w:color="000000" w:fill="FFFFFF"/>
            <w:vAlign w:val="center"/>
            <w:hideMark/>
          </w:tcPr>
          <w:p w14:paraId="1A8242D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655" w:type="dxa"/>
            <w:shd w:val="clear" w:color="000000" w:fill="FFFFFF"/>
            <w:vAlign w:val="center"/>
            <w:hideMark/>
          </w:tcPr>
          <w:p w14:paraId="124C2933"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wytrzymałość na wypychanie - na sucho 94 </w:t>
            </w:r>
            <w:proofErr w:type="spellStart"/>
            <w:r w:rsidRPr="00E968CB">
              <w:rPr>
                <w:rFonts w:asciiTheme="minorHAnsi" w:hAnsiTheme="minorHAnsi" w:cstheme="minorHAnsi"/>
                <w:color w:val="000000"/>
                <w:sz w:val="20"/>
                <w:szCs w:val="20"/>
              </w:rPr>
              <w:t>kPa</w:t>
            </w:r>
            <w:proofErr w:type="spellEnd"/>
          </w:p>
        </w:tc>
        <w:tc>
          <w:tcPr>
            <w:tcW w:w="1417" w:type="dxa"/>
            <w:tcBorders>
              <w:top w:val="nil"/>
              <w:bottom w:val="nil"/>
              <w:right w:val="nil"/>
            </w:tcBorders>
            <w:shd w:val="clear" w:color="000000" w:fill="FFFFFF"/>
            <w:vAlign w:val="center"/>
            <w:hideMark/>
          </w:tcPr>
          <w:p w14:paraId="0ED5483F"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52B5EF8" w14:textId="77777777" w:rsidTr="007D0F80">
        <w:trPr>
          <w:trHeight w:val="330"/>
        </w:trPr>
        <w:tc>
          <w:tcPr>
            <w:tcW w:w="562" w:type="dxa"/>
            <w:shd w:val="clear" w:color="000000" w:fill="FFFFFF"/>
            <w:vAlign w:val="center"/>
            <w:hideMark/>
          </w:tcPr>
          <w:p w14:paraId="0F4C3B4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655" w:type="dxa"/>
            <w:shd w:val="clear" w:color="000000" w:fill="FFFFFF"/>
            <w:vAlign w:val="center"/>
            <w:hideMark/>
          </w:tcPr>
          <w:p w14:paraId="7A8A3308"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wytrzymałość na wypychanie - na mokro 114 </w:t>
            </w:r>
            <w:proofErr w:type="spellStart"/>
            <w:r w:rsidRPr="00E968CB">
              <w:rPr>
                <w:rFonts w:asciiTheme="minorHAnsi" w:hAnsiTheme="minorHAnsi" w:cstheme="minorHAnsi"/>
                <w:color w:val="000000"/>
                <w:sz w:val="20"/>
                <w:szCs w:val="20"/>
              </w:rPr>
              <w:t>kPa</w:t>
            </w:r>
            <w:proofErr w:type="spellEnd"/>
          </w:p>
        </w:tc>
        <w:tc>
          <w:tcPr>
            <w:tcW w:w="1417" w:type="dxa"/>
            <w:tcBorders>
              <w:top w:val="nil"/>
              <w:bottom w:val="nil"/>
              <w:right w:val="nil"/>
            </w:tcBorders>
            <w:shd w:val="clear" w:color="000000" w:fill="FFFFFF"/>
            <w:vAlign w:val="center"/>
            <w:hideMark/>
          </w:tcPr>
          <w:p w14:paraId="22D4B4DE"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AAE3CCB" w14:textId="77777777" w:rsidTr="007D0F80">
        <w:trPr>
          <w:trHeight w:val="330"/>
        </w:trPr>
        <w:tc>
          <w:tcPr>
            <w:tcW w:w="562" w:type="dxa"/>
            <w:shd w:val="clear" w:color="000000" w:fill="FFFFFF"/>
            <w:vAlign w:val="center"/>
            <w:hideMark/>
          </w:tcPr>
          <w:p w14:paraId="7BE7446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655" w:type="dxa"/>
            <w:shd w:val="clear" w:color="000000" w:fill="FFFFFF"/>
            <w:vAlign w:val="center"/>
            <w:hideMark/>
          </w:tcPr>
          <w:p w14:paraId="723739D7"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zdolność absorbcji cieczy min. 145 ml/m2</w:t>
            </w:r>
          </w:p>
        </w:tc>
        <w:tc>
          <w:tcPr>
            <w:tcW w:w="1417" w:type="dxa"/>
            <w:tcBorders>
              <w:top w:val="nil"/>
              <w:bottom w:val="nil"/>
              <w:right w:val="nil"/>
            </w:tcBorders>
            <w:shd w:val="clear" w:color="000000" w:fill="FFFFFF"/>
            <w:vAlign w:val="center"/>
            <w:hideMark/>
          </w:tcPr>
          <w:p w14:paraId="4BB2F001"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r w:rsidR="00C54949" w:rsidRPr="00E968CB" w14:paraId="162D6EC2" w14:textId="77777777" w:rsidTr="00D70E0F">
        <w:trPr>
          <w:gridAfter w:val="1"/>
          <w:wAfter w:w="1417" w:type="dxa"/>
          <w:trHeight w:val="330"/>
        </w:trPr>
        <w:tc>
          <w:tcPr>
            <w:tcW w:w="8217" w:type="dxa"/>
            <w:gridSpan w:val="2"/>
            <w:shd w:val="clear" w:color="auto" w:fill="F2F2F2" w:themeFill="background1" w:themeFillShade="F2"/>
            <w:vAlign w:val="center"/>
            <w:hideMark/>
          </w:tcPr>
          <w:p w14:paraId="4B304755" w14:textId="3CA5E41B" w:rsidR="00C54949" w:rsidRPr="00E968CB" w:rsidRDefault="00C54949" w:rsidP="00C54949">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r>
      <w:tr w:rsidR="00F8679D" w:rsidRPr="00E968CB" w14:paraId="5204801F" w14:textId="77777777" w:rsidTr="007D0F80">
        <w:trPr>
          <w:trHeight w:val="840"/>
        </w:trPr>
        <w:tc>
          <w:tcPr>
            <w:tcW w:w="562" w:type="dxa"/>
            <w:shd w:val="clear" w:color="000000" w:fill="FFFFFF"/>
            <w:vAlign w:val="center"/>
            <w:hideMark/>
          </w:tcPr>
          <w:p w14:paraId="67FECB0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655" w:type="dxa"/>
            <w:shd w:val="clear" w:color="000000" w:fill="FFFFFF"/>
            <w:vAlign w:val="center"/>
            <w:hideMark/>
          </w:tcPr>
          <w:p w14:paraId="34BF175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operacyjna dwuwarstwowa pod pośladki z zakładką do aseptycznej aplikacji pod pacjentkę szerokości 20 cm z czytelnymi piktogramami dłoni lewej i prawej, rozmiar serwety 90 x 92 cm z zintegrowanym przezroczystym workiem wykonanym z folii PE - 1 szt.</w:t>
            </w:r>
          </w:p>
        </w:tc>
        <w:tc>
          <w:tcPr>
            <w:tcW w:w="1417" w:type="dxa"/>
            <w:tcBorders>
              <w:top w:val="nil"/>
              <w:bottom w:val="nil"/>
              <w:right w:val="nil"/>
            </w:tcBorders>
            <w:shd w:val="clear" w:color="000000" w:fill="FFFFFF"/>
            <w:vAlign w:val="center"/>
            <w:hideMark/>
          </w:tcPr>
          <w:p w14:paraId="21EE677A"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B24A9F6" w14:textId="77777777" w:rsidTr="007D0F80">
        <w:trPr>
          <w:trHeight w:val="840"/>
        </w:trPr>
        <w:tc>
          <w:tcPr>
            <w:tcW w:w="562" w:type="dxa"/>
            <w:shd w:val="clear" w:color="000000" w:fill="FFFFFF"/>
            <w:vAlign w:val="center"/>
            <w:hideMark/>
          </w:tcPr>
          <w:p w14:paraId="11B4061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655" w:type="dxa"/>
            <w:shd w:val="clear" w:color="000000" w:fill="FFFFFF"/>
            <w:vAlign w:val="center"/>
            <w:hideMark/>
          </w:tcPr>
          <w:p w14:paraId="4259AE17" w14:textId="281F0EC4"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Zintegrowana z serwetą torba do zbiórki płynów o pojemności 3 500 ml z podziałką. W górnej części torby sztywnik posiadający na końcach dodatkowe wzmocnienia w postaci taśm samoprzylepnych. Torba wykonana z folii polietylenowej o grubości 80 µm. Rozmiar torby 56 x 58 cm.</w:t>
            </w:r>
          </w:p>
        </w:tc>
        <w:tc>
          <w:tcPr>
            <w:tcW w:w="1417" w:type="dxa"/>
            <w:tcBorders>
              <w:top w:val="nil"/>
              <w:bottom w:val="nil"/>
              <w:right w:val="nil"/>
            </w:tcBorders>
            <w:shd w:val="clear" w:color="000000" w:fill="FFFFFF"/>
            <w:vAlign w:val="center"/>
            <w:hideMark/>
          </w:tcPr>
          <w:p w14:paraId="05788220"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51EF263" w14:textId="77777777" w:rsidTr="007D0F80">
        <w:trPr>
          <w:trHeight w:val="555"/>
        </w:trPr>
        <w:tc>
          <w:tcPr>
            <w:tcW w:w="562" w:type="dxa"/>
            <w:shd w:val="clear" w:color="000000" w:fill="FFFFFF"/>
            <w:vAlign w:val="center"/>
            <w:hideMark/>
          </w:tcPr>
          <w:p w14:paraId="4899463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655" w:type="dxa"/>
            <w:shd w:val="clear" w:color="000000" w:fill="FFFFFF"/>
            <w:vAlign w:val="center"/>
            <w:hideMark/>
          </w:tcPr>
          <w:p w14:paraId="3B28866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75 x 90 cm wykonana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(jedną z warstw stanowi folia PE) - 1 szt.</w:t>
            </w:r>
          </w:p>
        </w:tc>
        <w:tc>
          <w:tcPr>
            <w:tcW w:w="1417" w:type="dxa"/>
            <w:tcBorders>
              <w:top w:val="nil"/>
              <w:bottom w:val="nil"/>
              <w:right w:val="nil"/>
            </w:tcBorders>
            <w:shd w:val="clear" w:color="000000" w:fill="FFFFFF"/>
            <w:vAlign w:val="center"/>
            <w:hideMark/>
          </w:tcPr>
          <w:p w14:paraId="1CB7E027"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30DCA9E" w14:textId="77777777" w:rsidTr="007D0F80">
        <w:trPr>
          <w:trHeight w:val="330"/>
        </w:trPr>
        <w:tc>
          <w:tcPr>
            <w:tcW w:w="562" w:type="dxa"/>
            <w:shd w:val="clear" w:color="000000" w:fill="FFFFFF"/>
            <w:vAlign w:val="center"/>
            <w:hideMark/>
          </w:tcPr>
          <w:p w14:paraId="1F459EF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655" w:type="dxa"/>
            <w:shd w:val="clear" w:color="000000" w:fill="FFFFFF"/>
            <w:vAlign w:val="center"/>
            <w:hideMark/>
          </w:tcPr>
          <w:p w14:paraId="4CF09C9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dla noworodka 90 x 90 cm wykonana z miękkiej włókniny typu </w:t>
            </w:r>
            <w:proofErr w:type="spellStart"/>
            <w:r w:rsidRPr="00E968CB">
              <w:rPr>
                <w:rFonts w:asciiTheme="minorHAnsi" w:hAnsiTheme="minorHAnsi" w:cstheme="minorHAnsi"/>
                <w:color w:val="000000"/>
                <w:sz w:val="20"/>
                <w:szCs w:val="20"/>
              </w:rPr>
              <w:t>spunlace</w:t>
            </w:r>
            <w:proofErr w:type="spellEnd"/>
            <w:r w:rsidRPr="00E968CB">
              <w:rPr>
                <w:rFonts w:asciiTheme="minorHAnsi" w:hAnsiTheme="minorHAnsi" w:cstheme="minorHAnsi"/>
                <w:color w:val="000000"/>
                <w:sz w:val="20"/>
                <w:szCs w:val="20"/>
              </w:rPr>
              <w:t xml:space="preserve"> - 2 szt.</w:t>
            </w:r>
          </w:p>
        </w:tc>
        <w:tc>
          <w:tcPr>
            <w:tcW w:w="1417" w:type="dxa"/>
            <w:tcBorders>
              <w:top w:val="nil"/>
              <w:bottom w:val="nil"/>
              <w:right w:val="nil"/>
            </w:tcBorders>
            <w:shd w:val="clear" w:color="000000" w:fill="FFFFFF"/>
            <w:vAlign w:val="center"/>
            <w:hideMark/>
          </w:tcPr>
          <w:p w14:paraId="45B3F012"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555F901" w14:textId="77777777" w:rsidTr="007D0F80">
        <w:trPr>
          <w:trHeight w:val="330"/>
        </w:trPr>
        <w:tc>
          <w:tcPr>
            <w:tcW w:w="562" w:type="dxa"/>
            <w:shd w:val="clear" w:color="000000" w:fill="FFFFFF"/>
            <w:vAlign w:val="center"/>
            <w:hideMark/>
          </w:tcPr>
          <w:p w14:paraId="6322CE5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655" w:type="dxa"/>
            <w:shd w:val="clear" w:color="000000" w:fill="FFFFFF"/>
            <w:vAlign w:val="center"/>
            <w:hideMark/>
          </w:tcPr>
          <w:p w14:paraId="4952A942" w14:textId="01CCC7F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na stół instrumentariuszki 100 x 150 cm (owinięcie zestawu) - 1 szt.</w:t>
            </w:r>
          </w:p>
        </w:tc>
        <w:tc>
          <w:tcPr>
            <w:tcW w:w="1417" w:type="dxa"/>
            <w:tcBorders>
              <w:top w:val="nil"/>
              <w:bottom w:val="nil"/>
              <w:right w:val="nil"/>
            </w:tcBorders>
            <w:shd w:val="clear" w:color="000000" w:fill="FFFFFF"/>
            <w:vAlign w:val="center"/>
            <w:hideMark/>
          </w:tcPr>
          <w:p w14:paraId="03343806"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2F2BE44" w14:textId="77777777" w:rsidTr="007D0F80">
        <w:trPr>
          <w:trHeight w:val="330"/>
        </w:trPr>
        <w:tc>
          <w:tcPr>
            <w:tcW w:w="562" w:type="dxa"/>
            <w:shd w:val="clear" w:color="000000" w:fill="FFFFFF"/>
            <w:vAlign w:val="center"/>
            <w:hideMark/>
          </w:tcPr>
          <w:p w14:paraId="4E3E3F0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lastRenderedPageBreak/>
              <w:t>6</w:t>
            </w:r>
          </w:p>
        </w:tc>
        <w:tc>
          <w:tcPr>
            <w:tcW w:w="7655" w:type="dxa"/>
            <w:shd w:val="clear" w:color="000000" w:fill="FFFFFF"/>
            <w:vAlign w:val="center"/>
            <w:hideMark/>
          </w:tcPr>
          <w:p w14:paraId="4504F20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kompresy włókninowe 10 x 10 cm - 10 szt.</w:t>
            </w:r>
          </w:p>
        </w:tc>
        <w:tc>
          <w:tcPr>
            <w:tcW w:w="1417" w:type="dxa"/>
            <w:tcBorders>
              <w:top w:val="nil"/>
              <w:bottom w:val="nil"/>
              <w:right w:val="nil"/>
            </w:tcBorders>
            <w:shd w:val="clear" w:color="000000" w:fill="FFFFFF"/>
            <w:vAlign w:val="center"/>
            <w:hideMark/>
          </w:tcPr>
          <w:p w14:paraId="69C70409"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B4EF594" w14:textId="77777777" w:rsidTr="007D0F80">
        <w:trPr>
          <w:trHeight w:val="330"/>
        </w:trPr>
        <w:tc>
          <w:tcPr>
            <w:tcW w:w="562" w:type="dxa"/>
            <w:shd w:val="clear" w:color="000000" w:fill="FFFFFF"/>
            <w:vAlign w:val="center"/>
            <w:hideMark/>
          </w:tcPr>
          <w:p w14:paraId="0579E6E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655" w:type="dxa"/>
            <w:shd w:val="clear" w:color="000000" w:fill="FFFFFF"/>
            <w:vAlign w:val="center"/>
            <w:hideMark/>
          </w:tcPr>
          <w:p w14:paraId="309B3E1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ręcznik 30 x 20 cm - 1 szt.</w:t>
            </w:r>
          </w:p>
        </w:tc>
        <w:tc>
          <w:tcPr>
            <w:tcW w:w="1417" w:type="dxa"/>
            <w:tcBorders>
              <w:top w:val="nil"/>
              <w:bottom w:val="nil"/>
              <w:right w:val="nil"/>
            </w:tcBorders>
            <w:shd w:val="clear" w:color="000000" w:fill="FFFFFF"/>
            <w:vAlign w:val="center"/>
            <w:hideMark/>
          </w:tcPr>
          <w:p w14:paraId="4EA92DCD"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w:t>
            </w:r>
          </w:p>
        </w:tc>
      </w:tr>
    </w:tbl>
    <w:p w14:paraId="2D323332" w14:textId="77777777" w:rsidR="00F8679D" w:rsidRPr="00E968CB" w:rsidRDefault="00F8679D" w:rsidP="00D7298E">
      <w:pPr>
        <w:pStyle w:val="Tekstprzypisudolnego"/>
        <w:spacing w:line="276" w:lineRule="auto"/>
        <w:rPr>
          <w:rFonts w:asciiTheme="minorHAnsi" w:hAnsiTheme="minorHAnsi" w:cstheme="minorHAnsi"/>
          <w:lang w:val="pl-PL"/>
        </w:rPr>
      </w:pPr>
    </w:p>
    <w:p w14:paraId="7C136883"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7 - ZESTAW DO ZABIEGÓW OPERACYJNYCH WYKONYWANYCH METODĄ PCNL</w:t>
      </w:r>
    </w:p>
    <w:tbl>
      <w:tblPr>
        <w:tblW w:w="11472" w:type="dxa"/>
        <w:tblCellMar>
          <w:left w:w="70" w:type="dxa"/>
          <w:right w:w="70" w:type="dxa"/>
        </w:tblCellMar>
        <w:tblLook w:val="04A0" w:firstRow="1" w:lastRow="0" w:firstColumn="1" w:lastColumn="0" w:noHBand="0" w:noVBand="1"/>
      </w:tblPr>
      <w:tblGrid>
        <w:gridCol w:w="438"/>
        <w:gridCol w:w="7785"/>
        <w:gridCol w:w="1417"/>
        <w:gridCol w:w="1832"/>
      </w:tblGrid>
      <w:tr w:rsidR="00F8679D" w:rsidRPr="00E968CB" w14:paraId="2F3C58BA" w14:textId="77777777" w:rsidTr="001F2AD0">
        <w:trPr>
          <w:gridAfter w:val="1"/>
          <w:wAfter w:w="1838" w:type="dxa"/>
          <w:trHeight w:val="330"/>
        </w:trPr>
        <w:tc>
          <w:tcPr>
            <w:tcW w:w="432"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7DAF694A" w14:textId="58212ABD" w:rsidR="00F8679D" w:rsidRPr="00E968CB" w:rsidRDefault="001F2AD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85"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4D673D0F" w14:textId="1AA30AEC" w:rsidR="00F8679D" w:rsidRPr="00E968CB" w:rsidRDefault="001F2AD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0C9E47FC" w14:textId="6027A5BD" w:rsidR="00F8679D" w:rsidRPr="00E968CB" w:rsidRDefault="001F2AD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F8679D" w:rsidRPr="00E968CB" w14:paraId="1B358868" w14:textId="77777777" w:rsidTr="008D4A6C">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3924AAAB"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w:t>
            </w:r>
          </w:p>
        </w:tc>
        <w:tc>
          <w:tcPr>
            <w:tcW w:w="7785" w:type="dxa"/>
            <w:tcBorders>
              <w:top w:val="nil"/>
              <w:left w:val="nil"/>
              <w:bottom w:val="single" w:sz="4" w:space="0" w:color="auto"/>
              <w:right w:val="single" w:sz="4" w:space="0" w:color="auto"/>
            </w:tcBorders>
            <w:shd w:val="clear" w:color="auto" w:fill="DBE5F1" w:themeFill="accent1" w:themeFillTint="33"/>
            <w:vAlign w:val="center"/>
            <w:hideMark/>
          </w:tcPr>
          <w:p w14:paraId="4EB4267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Zestaw do zabiegów operacyjnych wykonywanych metodą PCNL</w:t>
            </w:r>
          </w:p>
        </w:tc>
        <w:tc>
          <w:tcPr>
            <w:tcW w:w="1417" w:type="dxa"/>
            <w:tcBorders>
              <w:top w:val="nil"/>
              <w:left w:val="nil"/>
              <w:bottom w:val="single" w:sz="4" w:space="0" w:color="auto"/>
              <w:right w:val="single" w:sz="4" w:space="0" w:color="auto"/>
            </w:tcBorders>
            <w:shd w:val="clear" w:color="auto" w:fill="DBE5F1" w:themeFill="accent1" w:themeFillTint="33"/>
            <w:vAlign w:val="center"/>
            <w:hideMark/>
          </w:tcPr>
          <w:p w14:paraId="70342327"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20</w:t>
            </w:r>
          </w:p>
        </w:tc>
      </w:tr>
      <w:tr w:rsidR="00F8679D" w:rsidRPr="00E968CB" w14:paraId="7F5BF187" w14:textId="77777777" w:rsidTr="008D4A6C">
        <w:trPr>
          <w:trHeight w:val="330"/>
        </w:trPr>
        <w:tc>
          <w:tcPr>
            <w:tcW w:w="82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BEAD5C"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c>
          <w:tcPr>
            <w:tcW w:w="3255" w:type="dxa"/>
            <w:gridSpan w:val="2"/>
            <w:tcBorders>
              <w:top w:val="nil"/>
              <w:left w:val="single" w:sz="4" w:space="0" w:color="auto"/>
              <w:bottom w:val="nil"/>
              <w:right w:val="nil"/>
            </w:tcBorders>
            <w:shd w:val="clear" w:color="000000" w:fill="FFFFFF"/>
            <w:vAlign w:val="center"/>
            <w:hideMark/>
          </w:tcPr>
          <w:p w14:paraId="010D8961"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18285190" w14:textId="77777777" w:rsidTr="007D0F80">
        <w:trPr>
          <w:gridAfter w:val="1"/>
          <w:wAfter w:w="1838" w:type="dxa"/>
          <w:trHeight w:val="39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054DB71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1175B3B7" w14:textId="1DA86503"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trzywarstwowej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w:t>
            </w:r>
            <w:r w:rsidR="001F2AD0" w:rsidRPr="00E968CB">
              <w:rPr>
                <w:rFonts w:asciiTheme="minorHAnsi" w:hAnsiTheme="minorHAnsi" w:cstheme="minorHAnsi"/>
                <w:color w:val="000000"/>
                <w:sz w:val="20"/>
                <w:szCs w:val="20"/>
              </w:rPr>
              <w:t xml:space="preserve">, </w:t>
            </w:r>
            <w:r w:rsidRPr="00E968CB">
              <w:rPr>
                <w:rFonts w:asciiTheme="minorHAnsi" w:hAnsiTheme="minorHAnsi" w:cstheme="minorHAnsi"/>
                <w:color w:val="000000"/>
                <w:sz w:val="20"/>
                <w:szCs w:val="20"/>
              </w:rPr>
              <w:t>folia polietylenowa i włóknina polipropylenowa)</w:t>
            </w:r>
          </w:p>
        </w:tc>
        <w:tc>
          <w:tcPr>
            <w:tcW w:w="1417" w:type="dxa"/>
            <w:tcBorders>
              <w:left w:val="nil"/>
            </w:tcBorders>
            <w:shd w:val="clear" w:color="000000" w:fill="FFFFFF"/>
            <w:vAlign w:val="center"/>
            <w:hideMark/>
          </w:tcPr>
          <w:p w14:paraId="6B7C3C7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95F442C" w14:textId="77777777" w:rsidTr="007D0F8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5DCDBAE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3889307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min. 74 g /m2</w:t>
            </w:r>
          </w:p>
        </w:tc>
        <w:tc>
          <w:tcPr>
            <w:tcW w:w="1417" w:type="dxa"/>
            <w:tcBorders>
              <w:left w:val="nil"/>
            </w:tcBorders>
            <w:shd w:val="clear" w:color="000000" w:fill="FFFFFF"/>
            <w:vAlign w:val="center"/>
            <w:hideMark/>
          </w:tcPr>
          <w:p w14:paraId="02148C84"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0F10B81C" w14:textId="77777777" w:rsidTr="007D0F8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06C729E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219E315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zdolność absorbcji cieczy min. 200 ml/m2 </w:t>
            </w:r>
          </w:p>
        </w:tc>
        <w:tc>
          <w:tcPr>
            <w:tcW w:w="1417" w:type="dxa"/>
            <w:tcBorders>
              <w:left w:val="nil"/>
            </w:tcBorders>
            <w:shd w:val="clear" w:color="000000" w:fill="FFFFFF"/>
            <w:vAlign w:val="center"/>
            <w:hideMark/>
          </w:tcPr>
          <w:p w14:paraId="4CD7D4E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00A34DFC" w14:textId="77777777" w:rsidTr="007D0F8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0F73B12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645F509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min. 170 cm H2O</w:t>
            </w:r>
          </w:p>
        </w:tc>
        <w:tc>
          <w:tcPr>
            <w:tcW w:w="1417" w:type="dxa"/>
            <w:tcBorders>
              <w:left w:val="nil"/>
            </w:tcBorders>
            <w:shd w:val="clear" w:color="000000" w:fill="FFFFFF"/>
            <w:vAlign w:val="center"/>
            <w:hideMark/>
          </w:tcPr>
          <w:p w14:paraId="37A2EE7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4974640D" w14:textId="77777777" w:rsidTr="007D0F80">
        <w:trPr>
          <w:gridAfter w:val="1"/>
          <w:wAfter w:w="1838" w:type="dxa"/>
          <w:trHeight w:val="330"/>
        </w:trPr>
        <w:tc>
          <w:tcPr>
            <w:tcW w:w="432" w:type="dxa"/>
            <w:tcBorders>
              <w:top w:val="nil"/>
              <w:left w:val="single" w:sz="4" w:space="0" w:color="auto"/>
              <w:bottom w:val="nil"/>
              <w:right w:val="single" w:sz="4" w:space="0" w:color="auto"/>
            </w:tcBorders>
            <w:shd w:val="clear" w:color="000000" w:fill="FFFFFF"/>
            <w:vAlign w:val="center"/>
            <w:hideMark/>
          </w:tcPr>
          <w:p w14:paraId="13F36E9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7CE6CA4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odporność na wypychanie - na sucho min. 225 </w:t>
            </w:r>
            <w:proofErr w:type="spellStart"/>
            <w:r w:rsidRPr="00E968CB">
              <w:rPr>
                <w:rFonts w:asciiTheme="minorHAnsi" w:hAnsiTheme="minorHAnsi" w:cstheme="minorHAnsi"/>
                <w:color w:val="000000"/>
                <w:sz w:val="20"/>
                <w:szCs w:val="20"/>
              </w:rPr>
              <w:t>kPa</w:t>
            </w:r>
            <w:proofErr w:type="spellEnd"/>
          </w:p>
        </w:tc>
        <w:tc>
          <w:tcPr>
            <w:tcW w:w="1417" w:type="dxa"/>
            <w:tcBorders>
              <w:left w:val="nil"/>
            </w:tcBorders>
            <w:shd w:val="clear" w:color="000000" w:fill="FFFFFF"/>
            <w:vAlign w:val="center"/>
            <w:hideMark/>
          </w:tcPr>
          <w:p w14:paraId="3CEC1F2A"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FF1EC2E" w14:textId="77777777" w:rsidTr="007D0F80">
        <w:trPr>
          <w:gridAfter w:val="1"/>
          <w:wAfter w:w="1838" w:type="dxa"/>
          <w:trHeight w:val="330"/>
        </w:trPr>
        <w:tc>
          <w:tcPr>
            <w:tcW w:w="432" w:type="dxa"/>
            <w:tcBorders>
              <w:top w:val="single" w:sz="4" w:space="0" w:color="auto"/>
              <w:left w:val="single" w:sz="4" w:space="0" w:color="auto"/>
              <w:bottom w:val="nil"/>
              <w:right w:val="single" w:sz="4" w:space="0" w:color="auto"/>
            </w:tcBorders>
            <w:shd w:val="clear" w:color="000000" w:fill="FFFFFF"/>
            <w:vAlign w:val="center"/>
            <w:hideMark/>
          </w:tcPr>
          <w:p w14:paraId="112F1FB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57E1676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odporność na wypychanie - na mokro min. 222 </w:t>
            </w:r>
            <w:proofErr w:type="spellStart"/>
            <w:r w:rsidRPr="00E968CB">
              <w:rPr>
                <w:rFonts w:asciiTheme="minorHAnsi" w:hAnsiTheme="minorHAnsi" w:cstheme="minorHAnsi"/>
                <w:color w:val="000000"/>
                <w:sz w:val="20"/>
                <w:szCs w:val="20"/>
              </w:rPr>
              <w:t>kPa</w:t>
            </w:r>
            <w:proofErr w:type="spellEnd"/>
          </w:p>
        </w:tc>
        <w:tc>
          <w:tcPr>
            <w:tcW w:w="1417" w:type="dxa"/>
            <w:tcBorders>
              <w:left w:val="nil"/>
            </w:tcBorders>
            <w:shd w:val="clear" w:color="000000" w:fill="FFFFFF"/>
            <w:vAlign w:val="center"/>
            <w:hideMark/>
          </w:tcPr>
          <w:p w14:paraId="7D48E12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3173E5E" w14:textId="77777777" w:rsidTr="008D4A6C">
        <w:trPr>
          <w:trHeight w:val="330"/>
        </w:trPr>
        <w:tc>
          <w:tcPr>
            <w:tcW w:w="82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FE9347"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r w:rsidRPr="00E968CB">
              <w:rPr>
                <w:rFonts w:asciiTheme="minorHAnsi" w:hAnsiTheme="minorHAnsi" w:cstheme="minorHAnsi"/>
                <w:color w:val="000000"/>
                <w:sz w:val="20"/>
                <w:szCs w:val="20"/>
              </w:rPr>
              <w:t xml:space="preserve"> </w:t>
            </w:r>
          </w:p>
        </w:tc>
        <w:tc>
          <w:tcPr>
            <w:tcW w:w="3255" w:type="dxa"/>
            <w:gridSpan w:val="2"/>
            <w:tcBorders>
              <w:top w:val="nil"/>
              <w:left w:val="single" w:sz="4" w:space="0" w:color="auto"/>
              <w:bottom w:val="nil"/>
              <w:right w:val="nil"/>
            </w:tcBorders>
            <w:shd w:val="clear" w:color="000000" w:fill="FFFFFF"/>
            <w:vAlign w:val="center"/>
            <w:hideMark/>
          </w:tcPr>
          <w:p w14:paraId="7764DA4A"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CECEFC8" w14:textId="77777777" w:rsidTr="007D0F8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5DC0952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402706DC" w14:textId="5F975CB4"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left w:val="nil"/>
            </w:tcBorders>
            <w:shd w:val="clear" w:color="000000" w:fill="FFFFFF"/>
            <w:vAlign w:val="center"/>
            <w:hideMark/>
          </w:tcPr>
          <w:p w14:paraId="343EEBE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730AE53" w14:textId="77777777" w:rsidTr="007D0F8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58B7B6F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1AF28CA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left w:val="nil"/>
            </w:tcBorders>
            <w:shd w:val="clear" w:color="000000" w:fill="FFFFFF"/>
            <w:vAlign w:val="center"/>
            <w:hideMark/>
          </w:tcPr>
          <w:p w14:paraId="660BA11C"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34D7550F" w14:textId="77777777" w:rsidTr="007D0F8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519C895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7D4E54C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left w:val="nil"/>
            </w:tcBorders>
            <w:shd w:val="clear" w:color="000000" w:fill="FFFFFF"/>
            <w:vAlign w:val="center"/>
            <w:hideMark/>
          </w:tcPr>
          <w:p w14:paraId="411745A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382F2D5E" w14:textId="77777777" w:rsidTr="007D0F8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43E6E7E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0C5C7A3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left w:val="nil"/>
            </w:tcBorders>
            <w:shd w:val="clear" w:color="000000" w:fill="FFFFFF"/>
            <w:vAlign w:val="center"/>
            <w:hideMark/>
          </w:tcPr>
          <w:p w14:paraId="52CA5BC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E53B3A2" w14:textId="77777777" w:rsidTr="008D4A6C">
        <w:trPr>
          <w:trHeight w:val="330"/>
        </w:trPr>
        <w:tc>
          <w:tcPr>
            <w:tcW w:w="82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EC4DB6"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p>
        </w:tc>
        <w:tc>
          <w:tcPr>
            <w:tcW w:w="3255" w:type="dxa"/>
            <w:gridSpan w:val="2"/>
            <w:tcBorders>
              <w:top w:val="nil"/>
              <w:left w:val="single" w:sz="4" w:space="0" w:color="auto"/>
              <w:bottom w:val="nil"/>
              <w:right w:val="nil"/>
            </w:tcBorders>
            <w:shd w:val="clear" w:color="000000" w:fill="FFFFFF"/>
            <w:vAlign w:val="center"/>
            <w:hideMark/>
          </w:tcPr>
          <w:p w14:paraId="786DFB6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3C002AE" w14:textId="77777777" w:rsidTr="007D0F8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5C1F0D5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2E4EB07F" w14:textId="4CCC5E79"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forma rękawa, serweta składana w sposób umożliwiający aseptyczną aplikację</w:t>
            </w:r>
          </w:p>
        </w:tc>
        <w:tc>
          <w:tcPr>
            <w:tcW w:w="1417" w:type="dxa"/>
            <w:tcBorders>
              <w:left w:val="single" w:sz="4" w:space="0" w:color="auto"/>
            </w:tcBorders>
            <w:shd w:val="clear" w:color="000000" w:fill="FFFFFF"/>
            <w:vAlign w:val="center"/>
            <w:hideMark/>
          </w:tcPr>
          <w:p w14:paraId="1BD5CA56"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FF6B2E2" w14:textId="77777777" w:rsidTr="007D0F8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2833CB5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660BB0E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left w:val="single" w:sz="4" w:space="0" w:color="auto"/>
            </w:tcBorders>
            <w:shd w:val="clear" w:color="000000" w:fill="FFFFFF"/>
            <w:vAlign w:val="center"/>
            <w:hideMark/>
          </w:tcPr>
          <w:p w14:paraId="698D620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16F19369" w14:textId="77777777" w:rsidTr="007D0F8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66396A1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43A87E2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wykonane z chłonnej włókniny polipropylenowej, zdolność absorbcji cieczy min.100%</w:t>
            </w:r>
          </w:p>
        </w:tc>
        <w:tc>
          <w:tcPr>
            <w:tcW w:w="1417" w:type="dxa"/>
            <w:tcBorders>
              <w:left w:val="single" w:sz="4" w:space="0" w:color="auto"/>
            </w:tcBorders>
            <w:shd w:val="clear" w:color="000000" w:fill="FFFFFF"/>
            <w:vAlign w:val="center"/>
            <w:hideMark/>
          </w:tcPr>
          <w:p w14:paraId="31FB762E"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90B35CA" w14:textId="77777777" w:rsidTr="007D0F8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4CB0EEA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3AC119E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wielkość wzmocnienia 60-75 x 90 cm połączone równomiernie za pomocą kleju topliwego</w:t>
            </w:r>
          </w:p>
        </w:tc>
        <w:tc>
          <w:tcPr>
            <w:tcW w:w="1417" w:type="dxa"/>
            <w:tcBorders>
              <w:left w:val="single" w:sz="4" w:space="0" w:color="auto"/>
            </w:tcBorders>
            <w:shd w:val="clear" w:color="000000" w:fill="FFFFFF"/>
            <w:vAlign w:val="center"/>
            <w:hideMark/>
          </w:tcPr>
          <w:p w14:paraId="1D0C399E"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1BD4ADC4" w14:textId="77777777" w:rsidTr="007D0F8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3E1B8CF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41FB4F2C" w14:textId="5751362D"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85 g/m</w:t>
            </w:r>
            <w:r w:rsidRPr="00E968CB">
              <w:rPr>
                <w:rFonts w:asciiTheme="minorHAnsi" w:hAnsiTheme="minorHAnsi" w:cstheme="minorHAnsi"/>
                <w:color w:val="000000"/>
                <w:sz w:val="20"/>
                <w:szCs w:val="20"/>
                <w:vertAlign w:val="superscript"/>
              </w:rPr>
              <w:t>2</w:t>
            </w:r>
          </w:p>
        </w:tc>
        <w:tc>
          <w:tcPr>
            <w:tcW w:w="1417" w:type="dxa"/>
            <w:tcBorders>
              <w:left w:val="single" w:sz="4" w:space="0" w:color="auto"/>
            </w:tcBorders>
            <w:shd w:val="clear" w:color="000000" w:fill="FFFFFF"/>
            <w:vAlign w:val="center"/>
            <w:hideMark/>
          </w:tcPr>
          <w:p w14:paraId="61191F5A"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DEEEC2D" w14:textId="77777777" w:rsidTr="008D4A6C">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491B0B8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2D95ECE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80 x 145 cm </w:t>
            </w:r>
          </w:p>
        </w:tc>
        <w:tc>
          <w:tcPr>
            <w:tcW w:w="1417" w:type="dxa"/>
            <w:tcBorders>
              <w:left w:val="single" w:sz="4" w:space="0" w:color="auto"/>
            </w:tcBorders>
            <w:shd w:val="clear" w:color="000000" w:fill="FFFFFF"/>
            <w:vAlign w:val="center"/>
            <w:hideMark/>
          </w:tcPr>
          <w:p w14:paraId="6BAEDA0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0C10D7C7" w14:textId="77777777" w:rsidTr="008D4A6C">
        <w:trPr>
          <w:trHeight w:val="330"/>
        </w:trPr>
        <w:tc>
          <w:tcPr>
            <w:tcW w:w="82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E745A7"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3255" w:type="dxa"/>
            <w:gridSpan w:val="2"/>
            <w:tcBorders>
              <w:top w:val="nil"/>
              <w:left w:val="single" w:sz="4" w:space="0" w:color="auto"/>
              <w:bottom w:val="nil"/>
              <w:right w:val="nil"/>
            </w:tcBorders>
            <w:shd w:val="clear" w:color="000000" w:fill="FFFFFF"/>
            <w:vAlign w:val="center"/>
            <w:hideMark/>
          </w:tcPr>
          <w:p w14:paraId="6067E032" w14:textId="1EAC3185" w:rsidR="00F8679D" w:rsidRPr="00E968CB" w:rsidRDefault="00F8679D" w:rsidP="001A6C29">
            <w:pPr>
              <w:rPr>
                <w:rFonts w:asciiTheme="minorHAnsi" w:hAnsiTheme="minorHAnsi" w:cstheme="minorHAnsi"/>
                <w:sz w:val="20"/>
                <w:szCs w:val="20"/>
              </w:rPr>
            </w:pPr>
          </w:p>
        </w:tc>
      </w:tr>
      <w:tr w:rsidR="00F8679D" w:rsidRPr="00E968CB" w14:paraId="470A82D7" w14:textId="77777777" w:rsidTr="00E45F50">
        <w:trPr>
          <w:gridAfter w:val="1"/>
          <w:wAfter w:w="1838" w:type="dxa"/>
          <w:trHeight w:val="33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7D32993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192C244E" w14:textId="61983D9A"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nakrycia stołu instrumentariuszki (owinięcie zestawu) 150 x 190 cm - 1 szt.</w:t>
            </w:r>
          </w:p>
        </w:tc>
        <w:tc>
          <w:tcPr>
            <w:tcW w:w="1417" w:type="dxa"/>
            <w:tcBorders>
              <w:left w:val="nil"/>
            </w:tcBorders>
            <w:shd w:val="clear" w:color="000000" w:fill="FFFFFF"/>
            <w:vAlign w:val="center"/>
            <w:hideMark/>
          </w:tcPr>
          <w:p w14:paraId="4D7971AB"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970F1FB" w14:textId="77777777" w:rsidTr="007D0F80">
        <w:trPr>
          <w:gridAfter w:val="1"/>
          <w:wAfter w:w="1838" w:type="dxa"/>
          <w:trHeight w:val="510"/>
        </w:trPr>
        <w:tc>
          <w:tcPr>
            <w:tcW w:w="432" w:type="dxa"/>
            <w:tcBorders>
              <w:top w:val="nil"/>
              <w:left w:val="single" w:sz="4" w:space="0" w:color="auto"/>
              <w:bottom w:val="single" w:sz="4" w:space="0" w:color="auto"/>
              <w:right w:val="single" w:sz="4" w:space="0" w:color="auto"/>
            </w:tcBorders>
            <w:shd w:val="clear" w:color="000000" w:fill="FFFFFF"/>
            <w:vAlign w:val="center"/>
            <w:hideMark/>
          </w:tcPr>
          <w:p w14:paraId="794A442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3125620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3-warstwowa 225 x 320 cm, </w:t>
            </w:r>
            <w:proofErr w:type="gramStart"/>
            <w:r w:rsidRPr="00E968CB">
              <w:rPr>
                <w:rFonts w:asciiTheme="minorHAnsi" w:hAnsiTheme="minorHAnsi" w:cstheme="minorHAnsi"/>
                <w:color w:val="000000"/>
                <w:sz w:val="20"/>
                <w:szCs w:val="20"/>
              </w:rPr>
              <w:t>ze</w:t>
            </w:r>
            <w:proofErr w:type="gramEnd"/>
            <w:r w:rsidRPr="00E968CB">
              <w:rPr>
                <w:rFonts w:asciiTheme="minorHAnsi" w:hAnsiTheme="minorHAnsi" w:cstheme="minorHAnsi"/>
                <w:color w:val="000000"/>
                <w:sz w:val="20"/>
                <w:szCs w:val="20"/>
              </w:rPr>
              <w:t xml:space="preserve"> zintegrowaną torbą do zbiórki płynów 48 x 55 cm wyposażoną w sztywnik do formowania brzegów, sitko i zawór, z samoprzylepnym otworem umieszczonym centralnie 11 x 20 cm -1 szt.</w:t>
            </w:r>
          </w:p>
        </w:tc>
        <w:tc>
          <w:tcPr>
            <w:tcW w:w="1417" w:type="dxa"/>
            <w:tcBorders>
              <w:left w:val="nil"/>
            </w:tcBorders>
            <w:shd w:val="clear" w:color="000000" w:fill="FFFFFF"/>
            <w:vAlign w:val="center"/>
            <w:hideMark/>
          </w:tcPr>
          <w:p w14:paraId="022ED36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6575880"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5D0002A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85" w:type="dxa"/>
            <w:tcBorders>
              <w:top w:val="single" w:sz="4" w:space="0" w:color="auto"/>
              <w:left w:val="single" w:sz="4" w:space="0" w:color="auto"/>
              <w:bottom w:val="single" w:sz="4" w:space="0" w:color="auto"/>
              <w:right w:val="single" w:sz="4" w:space="0" w:color="auto"/>
            </w:tcBorders>
            <w:vAlign w:val="center"/>
            <w:hideMark/>
          </w:tcPr>
          <w:p w14:paraId="6473852E"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fartuch SMMS o gramaturze min. 35 g/m2, 130 cm – 1 szt.</w:t>
            </w:r>
          </w:p>
        </w:tc>
        <w:tc>
          <w:tcPr>
            <w:tcW w:w="1417" w:type="dxa"/>
            <w:tcBorders>
              <w:left w:val="nil"/>
            </w:tcBorders>
            <w:shd w:val="clear" w:color="000000" w:fill="FFFFFF"/>
            <w:vAlign w:val="center"/>
            <w:hideMark/>
          </w:tcPr>
          <w:p w14:paraId="3EC929D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7F6A2B3"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1FEB0B3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85" w:type="dxa"/>
            <w:tcBorders>
              <w:top w:val="single" w:sz="4" w:space="0" w:color="auto"/>
              <w:left w:val="single" w:sz="4" w:space="0" w:color="auto"/>
              <w:bottom w:val="single" w:sz="4" w:space="0" w:color="auto"/>
              <w:right w:val="single" w:sz="4" w:space="0" w:color="auto"/>
            </w:tcBorders>
            <w:vAlign w:val="center"/>
            <w:hideMark/>
          </w:tcPr>
          <w:p w14:paraId="1719A887"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ręczniki 20 x 30 cm – 4 szt. </w:t>
            </w:r>
          </w:p>
        </w:tc>
        <w:tc>
          <w:tcPr>
            <w:tcW w:w="1417" w:type="dxa"/>
            <w:tcBorders>
              <w:left w:val="nil"/>
            </w:tcBorders>
            <w:shd w:val="clear" w:color="000000" w:fill="FFFFFF"/>
            <w:vAlign w:val="center"/>
            <w:hideMark/>
          </w:tcPr>
          <w:p w14:paraId="4E63065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BB2FF65"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5BCC933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85" w:type="dxa"/>
            <w:tcBorders>
              <w:top w:val="single" w:sz="4" w:space="0" w:color="auto"/>
              <w:left w:val="single" w:sz="4" w:space="0" w:color="auto"/>
              <w:bottom w:val="single" w:sz="4" w:space="0" w:color="auto"/>
              <w:right w:val="single" w:sz="4" w:space="0" w:color="auto"/>
            </w:tcBorders>
            <w:vAlign w:val="center"/>
            <w:hideMark/>
          </w:tcPr>
          <w:p w14:paraId="52390EFB"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serweta na stolik Mayo 80 x 145cm - 1szt.</w:t>
            </w:r>
          </w:p>
        </w:tc>
        <w:tc>
          <w:tcPr>
            <w:tcW w:w="1417" w:type="dxa"/>
            <w:tcBorders>
              <w:left w:val="nil"/>
            </w:tcBorders>
            <w:shd w:val="clear" w:color="000000" w:fill="FFFFFF"/>
            <w:vAlign w:val="center"/>
            <w:hideMark/>
          </w:tcPr>
          <w:p w14:paraId="7200972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0BC8421"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3CFC8BE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85" w:type="dxa"/>
            <w:tcBorders>
              <w:top w:val="single" w:sz="4" w:space="0" w:color="auto"/>
              <w:left w:val="single" w:sz="4" w:space="0" w:color="auto"/>
              <w:bottom w:val="single" w:sz="4" w:space="0" w:color="auto"/>
              <w:right w:val="single" w:sz="4" w:space="0" w:color="auto"/>
            </w:tcBorders>
            <w:vAlign w:val="center"/>
            <w:hideMark/>
          </w:tcPr>
          <w:p w14:paraId="3F8FD7F6"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fartuch chirurgiczny SMMS Standard o gramaturze min. 35 g/m2, 150 cm – 2 szt. </w:t>
            </w:r>
          </w:p>
        </w:tc>
        <w:tc>
          <w:tcPr>
            <w:tcW w:w="1417" w:type="dxa"/>
            <w:tcBorders>
              <w:left w:val="nil"/>
            </w:tcBorders>
            <w:shd w:val="clear" w:color="000000" w:fill="FFFFFF"/>
            <w:vAlign w:val="center"/>
            <w:hideMark/>
          </w:tcPr>
          <w:p w14:paraId="0C5CD74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9D941B6"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3B25DA0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7</w:t>
            </w:r>
          </w:p>
        </w:tc>
        <w:tc>
          <w:tcPr>
            <w:tcW w:w="7785" w:type="dxa"/>
            <w:tcBorders>
              <w:top w:val="single" w:sz="4" w:space="0" w:color="auto"/>
              <w:left w:val="single" w:sz="4" w:space="0" w:color="auto"/>
              <w:bottom w:val="single" w:sz="4" w:space="0" w:color="auto"/>
              <w:right w:val="single" w:sz="4" w:space="0" w:color="auto"/>
            </w:tcBorders>
            <w:vAlign w:val="center"/>
            <w:hideMark/>
          </w:tcPr>
          <w:p w14:paraId="362B0C6D" w14:textId="2880344F"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kleszczyki plastikowe proste do mycia pola operacyjnego 24 cm – 1 szt.</w:t>
            </w:r>
          </w:p>
        </w:tc>
        <w:tc>
          <w:tcPr>
            <w:tcW w:w="1417" w:type="dxa"/>
            <w:tcBorders>
              <w:left w:val="nil"/>
            </w:tcBorders>
            <w:shd w:val="clear" w:color="000000" w:fill="FFFFFF"/>
            <w:vAlign w:val="center"/>
            <w:hideMark/>
          </w:tcPr>
          <w:p w14:paraId="2C887410"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7A9C0E2"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6EBAA9EC"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8</w:t>
            </w:r>
          </w:p>
        </w:tc>
        <w:tc>
          <w:tcPr>
            <w:tcW w:w="7785" w:type="dxa"/>
            <w:tcBorders>
              <w:top w:val="single" w:sz="4" w:space="0" w:color="auto"/>
              <w:left w:val="single" w:sz="4" w:space="0" w:color="auto"/>
              <w:bottom w:val="single" w:sz="4" w:space="0" w:color="auto"/>
              <w:right w:val="single" w:sz="4" w:space="0" w:color="auto"/>
            </w:tcBorders>
            <w:vAlign w:val="center"/>
            <w:hideMark/>
          </w:tcPr>
          <w:p w14:paraId="0A15B587"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 organizator przewodów typu rzep 2,5 x 20/24 – 1 szt.</w:t>
            </w:r>
          </w:p>
        </w:tc>
        <w:tc>
          <w:tcPr>
            <w:tcW w:w="1417" w:type="dxa"/>
            <w:tcBorders>
              <w:left w:val="nil"/>
            </w:tcBorders>
            <w:shd w:val="clear" w:color="000000" w:fill="FFFFFF"/>
            <w:vAlign w:val="center"/>
            <w:hideMark/>
          </w:tcPr>
          <w:p w14:paraId="7DE1BA0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41C5671"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2659762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9</w:t>
            </w:r>
          </w:p>
        </w:tc>
        <w:tc>
          <w:tcPr>
            <w:tcW w:w="7785" w:type="dxa"/>
            <w:tcBorders>
              <w:top w:val="single" w:sz="4" w:space="0" w:color="auto"/>
              <w:left w:val="single" w:sz="4" w:space="0" w:color="auto"/>
              <w:bottom w:val="single" w:sz="4" w:space="0" w:color="auto"/>
              <w:right w:val="single" w:sz="4" w:space="0" w:color="auto"/>
            </w:tcBorders>
            <w:vAlign w:val="center"/>
            <w:hideMark/>
          </w:tcPr>
          <w:p w14:paraId="51162D53"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 kompresy gazowe z nitką RTG 12-warstwowe 10 x 10 cm – 10 szt. </w:t>
            </w:r>
          </w:p>
        </w:tc>
        <w:tc>
          <w:tcPr>
            <w:tcW w:w="1417" w:type="dxa"/>
            <w:tcBorders>
              <w:left w:val="nil"/>
            </w:tcBorders>
            <w:shd w:val="clear" w:color="000000" w:fill="FFFFFF"/>
            <w:vAlign w:val="center"/>
            <w:hideMark/>
          </w:tcPr>
          <w:p w14:paraId="5AD5B8B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3522D19"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5E2D009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10</w:t>
            </w:r>
          </w:p>
        </w:tc>
        <w:tc>
          <w:tcPr>
            <w:tcW w:w="7785" w:type="dxa"/>
            <w:tcBorders>
              <w:top w:val="single" w:sz="4" w:space="0" w:color="auto"/>
              <w:left w:val="single" w:sz="4" w:space="0" w:color="auto"/>
              <w:bottom w:val="single" w:sz="4" w:space="0" w:color="auto"/>
              <w:right w:val="single" w:sz="4" w:space="0" w:color="auto"/>
            </w:tcBorders>
            <w:vAlign w:val="center"/>
            <w:hideMark/>
          </w:tcPr>
          <w:p w14:paraId="7F7CB55C"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 żel urologiczny w strzykawce 6 ml – 1 szt. </w:t>
            </w:r>
          </w:p>
        </w:tc>
        <w:tc>
          <w:tcPr>
            <w:tcW w:w="1417" w:type="dxa"/>
            <w:tcBorders>
              <w:left w:val="nil"/>
            </w:tcBorders>
            <w:shd w:val="clear" w:color="000000" w:fill="FFFFFF"/>
            <w:vAlign w:val="center"/>
            <w:hideMark/>
          </w:tcPr>
          <w:p w14:paraId="6E468B1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78A8424"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2298DFC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11</w:t>
            </w:r>
          </w:p>
        </w:tc>
        <w:tc>
          <w:tcPr>
            <w:tcW w:w="7785" w:type="dxa"/>
            <w:tcBorders>
              <w:top w:val="single" w:sz="4" w:space="0" w:color="auto"/>
              <w:left w:val="single" w:sz="4" w:space="0" w:color="auto"/>
              <w:bottom w:val="single" w:sz="4" w:space="0" w:color="auto"/>
              <w:right w:val="single" w:sz="4" w:space="0" w:color="auto"/>
            </w:tcBorders>
            <w:vAlign w:val="center"/>
            <w:hideMark/>
          </w:tcPr>
          <w:p w14:paraId="5DCE1BB4"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 worek na mocz 2000 ml, z drenem 90 cm – 1 szt. </w:t>
            </w:r>
          </w:p>
        </w:tc>
        <w:tc>
          <w:tcPr>
            <w:tcW w:w="1417" w:type="dxa"/>
            <w:tcBorders>
              <w:left w:val="nil"/>
            </w:tcBorders>
            <w:shd w:val="clear" w:color="000000" w:fill="FFFFFF"/>
            <w:vAlign w:val="center"/>
            <w:hideMark/>
          </w:tcPr>
          <w:p w14:paraId="4709A1A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0526260"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77FC2D1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12</w:t>
            </w:r>
          </w:p>
        </w:tc>
        <w:tc>
          <w:tcPr>
            <w:tcW w:w="7785" w:type="dxa"/>
            <w:tcBorders>
              <w:top w:val="single" w:sz="4" w:space="0" w:color="auto"/>
              <w:left w:val="single" w:sz="4" w:space="0" w:color="auto"/>
              <w:bottom w:val="single" w:sz="4" w:space="0" w:color="auto"/>
              <w:right w:val="single" w:sz="4" w:space="0" w:color="auto"/>
            </w:tcBorders>
            <w:vAlign w:val="center"/>
            <w:hideMark/>
          </w:tcPr>
          <w:p w14:paraId="2059FD22"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 strzykawka cewnikowa 3-częściowa z końcówką </w:t>
            </w:r>
            <w:proofErr w:type="spellStart"/>
            <w:r w:rsidRPr="00E968CB">
              <w:rPr>
                <w:rFonts w:asciiTheme="minorHAnsi" w:hAnsiTheme="minorHAnsi" w:cstheme="minorHAnsi"/>
                <w:sz w:val="20"/>
                <w:szCs w:val="20"/>
              </w:rPr>
              <w:t>Luer</w:t>
            </w:r>
            <w:proofErr w:type="spellEnd"/>
            <w:r w:rsidRPr="00E968CB">
              <w:rPr>
                <w:rFonts w:asciiTheme="minorHAnsi" w:hAnsiTheme="minorHAnsi" w:cstheme="minorHAnsi"/>
                <w:sz w:val="20"/>
                <w:szCs w:val="20"/>
              </w:rPr>
              <w:t xml:space="preserve"> 100 ml – 1szt. </w:t>
            </w:r>
          </w:p>
        </w:tc>
        <w:tc>
          <w:tcPr>
            <w:tcW w:w="1417" w:type="dxa"/>
            <w:tcBorders>
              <w:left w:val="nil"/>
            </w:tcBorders>
            <w:shd w:val="clear" w:color="000000" w:fill="FFFFFF"/>
            <w:vAlign w:val="center"/>
            <w:hideMark/>
          </w:tcPr>
          <w:p w14:paraId="3750C2E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F102FAE"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6394CEC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lastRenderedPageBreak/>
              <w:t>13</w:t>
            </w:r>
          </w:p>
        </w:tc>
        <w:tc>
          <w:tcPr>
            <w:tcW w:w="7785" w:type="dxa"/>
            <w:tcBorders>
              <w:top w:val="single" w:sz="4" w:space="0" w:color="auto"/>
              <w:left w:val="single" w:sz="4" w:space="0" w:color="auto"/>
              <w:bottom w:val="single" w:sz="4" w:space="0" w:color="auto"/>
              <w:right w:val="single" w:sz="4" w:space="0" w:color="auto"/>
            </w:tcBorders>
            <w:vAlign w:val="center"/>
            <w:hideMark/>
          </w:tcPr>
          <w:p w14:paraId="5ECD49DC"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 strzykawka jednorazowa 2-częściowa 20 ml – 2 szt. </w:t>
            </w:r>
          </w:p>
        </w:tc>
        <w:tc>
          <w:tcPr>
            <w:tcW w:w="1417" w:type="dxa"/>
            <w:tcBorders>
              <w:left w:val="nil"/>
            </w:tcBorders>
            <w:shd w:val="clear" w:color="000000" w:fill="FFFFFF"/>
            <w:vAlign w:val="center"/>
            <w:hideMark/>
          </w:tcPr>
          <w:p w14:paraId="0497652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96AA992"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6B020DFC"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14</w:t>
            </w:r>
          </w:p>
        </w:tc>
        <w:tc>
          <w:tcPr>
            <w:tcW w:w="7785" w:type="dxa"/>
            <w:tcBorders>
              <w:top w:val="single" w:sz="4" w:space="0" w:color="auto"/>
              <w:left w:val="single" w:sz="4" w:space="0" w:color="auto"/>
              <w:bottom w:val="single" w:sz="4" w:space="0" w:color="auto"/>
              <w:right w:val="single" w:sz="4" w:space="0" w:color="auto"/>
            </w:tcBorders>
            <w:vAlign w:val="center"/>
            <w:hideMark/>
          </w:tcPr>
          <w:p w14:paraId="48DF6C57" w14:textId="69D84C26"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osłona </w:t>
            </w:r>
            <w:r w:rsidR="00DE1B50" w:rsidRPr="00E968CB">
              <w:rPr>
                <w:rFonts w:asciiTheme="minorHAnsi" w:hAnsiTheme="minorHAnsi" w:cstheme="minorHAnsi"/>
                <w:sz w:val="20"/>
                <w:szCs w:val="20"/>
              </w:rPr>
              <w:t>okrągła</w:t>
            </w:r>
            <w:r w:rsidRPr="00E968CB">
              <w:rPr>
                <w:rFonts w:asciiTheme="minorHAnsi" w:hAnsiTheme="minorHAnsi" w:cstheme="minorHAnsi"/>
                <w:sz w:val="20"/>
                <w:szCs w:val="20"/>
              </w:rPr>
              <w:t xml:space="preserve"> na panel sterowania 80 x 90 cm – 1 szt.</w:t>
            </w:r>
          </w:p>
        </w:tc>
        <w:tc>
          <w:tcPr>
            <w:tcW w:w="1417" w:type="dxa"/>
            <w:tcBorders>
              <w:left w:val="nil"/>
            </w:tcBorders>
            <w:shd w:val="clear" w:color="000000" w:fill="FFFFFF"/>
            <w:vAlign w:val="center"/>
            <w:hideMark/>
          </w:tcPr>
          <w:p w14:paraId="3E4C1FB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401D52B"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5BF80EF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15</w:t>
            </w:r>
          </w:p>
        </w:tc>
        <w:tc>
          <w:tcPr>
            <w:tcW w:w="7785" w:type="dxa"/>
            <w:tcBorders>
              <w:top w:val="single" w:sz="4" w:space="0" w:color="auto"/>
              <w:left w:val="single" w:sz="4" w:space="0" w:color="auto"/>
              <w:bottom w:val="single" w:sz="4" w:space="0" w:color="auto"/>
              <w:right w:val="single" w:sz="4" w:space="0" w:color="auto"/>
            </w:tcBorders>
            <w:vAlign w:val="center"/>
            <w:hideMark/>
          </w:tcPr>
          <w:p w14:paraId="566229A3"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kieszeń na narzędzia 38 x 40 cm, dwukomorowa – 1 szt. </w:t>
            </w:r>
          </w:p>
        </w:tc>
        <w:tc>
          <w:tcPr>
            <w:tcW w:w="1417" w:type="dxa"/>
            <w:tcBorders>
              <w:left w:val="nil"/>
            </w:tcBorders>
            <w:shd w:val="clear" w:color="000000" w:fill="FFFFFF"/>
            <w:vAlign w:val="center"/>
            <w:hideMark/>
          </w:tcPr>
          <w:p w14:paraId="0EE4363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CCA913E"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355BBAF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16</w:t>
            </w:r>
          </w:p>
        </w:tc>
        <w:tc>
          <w:tcPr>
            <w:tcW w:w="7785" w:type="dxa"/>
            <w:tcBorders>
              <w:top w:val="single" w:sz="4" w:space="0" w:color="auto"/>
              <w:left w:val="single" w:sz="4" w:space="0" w:color="auto"/>
              <w:bottom w:val="single" w:sz="4" w:space="0" w:color="auto"/>
              <w:right w:val="single" w:sz="4" w:space="0" w:color="auto"/>
            </w:tcBorders>
            <w:vAlign w:val="center"/>
            <w:hideMark/>
          </w:tcPr>
          <w:p w14:paraId="1B21A374"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taśma samoprzylepna 9 x 50 cm, włókninowa – 1 szt. </w:t>
            </w:r>
          </w:p>
        </w:tc>
        <w:tc>
          <w:tcPr>
            <w:tcW w:w="1417" w:type="dxa"/>
            <w:tcBorders>
              <w:left w:val="nil"/>
            </w:tcBorders>
            <w:shd w:val="clear" w:color="000000" w:fill="FFFFFF"/>
            <w:vAlign w:val="center"/>
            <w:hideMark/>
          </w:tcPr>
          <w:p w14:paraId="7488524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E2D2851" w14:textId="77777777" w:rsidTr="007D0F80">
        <w:trPr>
          <w:gridAfter w:val="1"/>
          <w:wAfter w:w="1838" w:type="dxa"/>
          <w:trHeight w:val="330"/>
        </w:trPr>
        <w:tc>
          <w:tcPr>
            <w:tcW w:w="432" w:type="dxa"/>
            <w:tcBorders>
              <w:top w:val="nil"/>
              <w:left w:val="single" w:sz="4" w:space="0" w:color="auto"/>
              <w:bottom w:val="single" w:sz="4" w:space="0" w:color="auto"/>
              <w:right w:val="nil"/>
            </w:tcBorders>
            <w:shd w:val="clear" w:color="000000" w:fill="FFFFFF"/>
            <w:vAlign w:val="center"/>
            <w:hideMark/>
          </w:tcPr>
          <w:p w14:paraId="7232CAC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17</w:t>
            </w:r>
          </w:p>
        </w:tc>
        <w:tc>
          <w:tcPr>
            <w:tcW w:w="7785" w:type="dxa"/>
            <w:tcBorders>
              <w:top w:val="single" w:sz="4" w:space="0" w:color="auto"/>
              <w:left w:val="single" w:sz="4" w:space="0" w:color="auto"/>
              <w:bottom w:val="single" w:sz="4" w:space="0" w:color="auto"/>
              <w:right w:val="single" w:sz="4" w:space="0" w:color="auto"/>
            </w:tcBorders>
            <w:vAlign w:val="center"/>
            <w:hideMark/>
          </w:tcPr>
          <w:p w14:paraId="2199B9D7"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cewnik </w:t>
            </w:r>
            <w:proofErr w:type="spellStart"/>
            <w:r w:rsidRPr="00E968CB">
              <w:rPr>
                <w:rFonts w:asciiTheme="minorHAnsi" w:hAnsiTheme="minorHAnsi" w:cstheme="minorHAnsi"/>
                <w:sz w:val="20"/>
                <w:szCs w:val="20"/>
              </w:rPr>
              <w:t>Foleya</w:t>
            </w:r>
            <w:proofErr w:type="spellEnd"/>
            <w:r w:rsidRPr="00E968CB">
              <w:rPr>
                <w:rFonts w:asciiTheme="minorHAnsi" w:hAnsiTheme="minorHAnsi" w:cstheme="minorHAnsi"/>
                <w:sz w:val="20"/>
                <w:szCs w:val="20"/>
              </w:rPr>
              <w:t xml:space="preserve"> silikonowy CH16, 40 cm – 1 szt. </w:t>
            </w:r>
          </w:p>
        </w:tc>
        <w:tc>
          <w:tcPr>
            <w:tcW w:w="1417" w:type="dxa"/>
            <w:tcBorders>
              <w:left w:val="nil"/>
            </w:tcBorders>
            <w:shd w:val="clear" w:color="000000" w:fill="FFFFFF"/>
            <w:vAlign w:val="center"/>
            <w:hideMark/>
          </w:tcPr>
          <w:p w14:paraId="217B31AB"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DA021B1" w14:textId="77777777" w:rsidTr="007D0F80">
        <w:trPr>
          <w:gridAfter w:val="1"/>
          <w:wAfter w:w="1838" w:type="dxa"/>
          <w:trHeight w:val="330"/>
        </w:trPr>
        <w:tc>
          <w:tcPr>
            <w:tcW w:w="43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7071E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18</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75CFB4B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500 ml, z podziałką - 2 szt.</w:t>
            </w:r>
          </w:p>
        </w:tc>
        <w:tc>
          <w:tcPr>
            <w:tcW w:w="1417" w:type="dxa"/>
            <w:tcBorders>
              <w:left w:val="nil"/>
            </w:tcBorders>
            <w:shd w:val="clear" w:color="000000" w:fill="FFFFFF"/>
            <w:vAlign w:val="center"/>
            <w:hideMark/>
          </w:tcPr>
          <w:p w14:paraId="3C55AB79"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C1FA932" w14:textId="77777777" w:rsidTr="007D0F80">
        <w:trPr>
          <w:gridAfter w:val="1"/>
          <w:wAfter w:w="1838" w:type="dxa"/>
          <w:trHeight w:val="510"/>
        </w:trPr>
        <w:tc>
          <w:tcPr>
            <w:tcW w:w="432" w:type="dxa"/>
            <w:vMerge/>
            <w:tcBorders>
              <w:top w:val="nil"/>
              <w:left w:val="single" w:sz="4" w:space="0" w:color="auto"/>
              <w:bottom w:val="single" w:sz="4" w:space="0" w:color="000000"/>
              <w:right w:val="single" w:sz="4" w:space="0" w:color="auto"/>
            </w:tcBorders>
            <w:vAlign w:val="center"/>
            <w:hideMark/>
          </w:tcPr>
          <w:p w14:paraId="433949E2" w14:textId="77777777" w:rsidR="00F8679D" w:rsidRPr="00E968CB" w:rsidRDefault="00F8679D">
            <w:pPr>
              <w:rPr>
                <w:rFonts w:asciiTheme="minorHAnsi" w:hAnsiTheme="minorHAnsi" w:cstheme="minorHAnsi"/>
                <w:sz w:val="20"/>
                <w:szCs w:val="20"/>
              </w:rPr>
            </w:pP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07D440FE" w14:textId="588ECE9C"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Zamawiający wymaga pojemnika w kolorze pastelowym np. niebieskim. Nie dopuszcza zaoferowania pojemnika w kolorze czarnym i czerwonym.</w:t>
            </w:r>
          </w:p>
        </w:tc>
        <w:tc>
          <w:tcPr>
            <w:tcW w:w="1417" w:type="dxa"/>
            <w:tcBorders>
              <w:left w:val="nil"/>
            </w:tcBorders>
            <w:shd w:val="clear" w:color="000000" w:fill="FFFFFF"/>
            <w:vAlign w:val="center"/>
            <w:hideMark/>
          </w:tcPr>
          <w:p w14:paraId="74CDF43C"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FF2A467" w14:textId="77777777" w:rsidTr="007D0F80">
        <w:trPr>
          <w:gridAfter w:val="1"/>
          <w:wAfter w:w="1838" w:type="dxa"/>
          <w:trHeight w:val="510"/>
        </w:trPr>
        <w:tc>
          <w:tcPr>
            <w:tcW w:w="4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AA9F5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19</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7DAF543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osłona na kable video 13-16 x 250 cm, tekturowa prowadnica, taśma do mocowania, przezroczysta folia o grubości min. 50 µm - 2 szt.</w:t>
            </w:r>
          </w:p>
        </w:tc>
        <w:tc>
          <w:tcPr>
            <w:tcW w:w="1417" w:type="dxa"/>
            <w:tcBorders>
              <w:left w:val="nil"/>
            </w:tcBorders>
            <w:shd w:val="clear" w:color="000000" w:fill="FFFFFF"/>
            <w:vAlign w:val="center"/>
            <w:hideMark/>
          </w:tcPr>
          <w:p w14:paraId="4A3FE2F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5265750" w14:textId="77777777" w:rsidTr="007D0F80">
        <w:trPr>
          <w:gridAfter w:val="1"/>
          <w:wAfter w:w="1838" w:type="dxa"/>
          <w:trHeight w:val="330"/>
        </w:trPr>
        <w:tc>
          <w:tcPr>
            <w:tcW w:w="432" w:type="dxa"/>
            <w:vMerge/>
            <w:tcBorders>
              <w:top w:val="nil"/>
              <w:left w:val="single" w:sz="4" w:space="0" w:color="auto"/>
              <w:bottom w:val="single" w:sz="4" w:space="0" w:color="auto"/>
              <w:right w:val="single" w:sz="4" w:space="0" w:color="auto"/>
            </w:tcBorders>
            <w:vAlign w:val="center"/>
            <w:hideMark/>
          </w:tcPr>
          <w:p w14:paraId="6A99BD43" w14:textId="77777777" w:rsidR="00F8679D" w:rsidRPr="00E968CB" w:rsidRDefault="00F8679D">
            <w:pPr>
              <w:rPr>
                <w:rFonts w:asciiTheme="minorHAnsi" w:hAnsiTheme="minorHAnsi" w:cstheme="minorHAnsi"/>
                <w:sz w:val="20"/>
                <w:szCs w:val="20"/>
              </w:rPr>
            </w:pP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26FE95D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samoprzylepna zapewniająca zachowanie jałowości końcówek roboczych</w:t>
            </w:r>
          </w:p>
        </w:tc>
        <w:tc>
          <w:tcPr>
            <w:tcW w:w="1417" w:type="dxa"/>
            <w:tcBorders>
              <w:left w:val="nil"/>
            </w:tcBorders>
            <w:shd w:val="clear" w:color="000000" w:fill="FFFFFF"/>
            <w:vAlign w:val="center"/>
            <w:hideMark/>
          </w:tcPr>
          <w:p w14:paraId="0FC8606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3B4239A" w14:textId="77777777" w:rsidTr="007D0F80">
        <w:trPr>
          <w:gridAfter w:val="1"/>
          <w:wAfter w:w="1838" w:type="dxa"/>
          <w:trHeight w:val="330"/>
        </w:trPr>
        <w:tc>
          <w:tcPr>
            <w:tcW w:w="432" w:type="dxa"/>
            <w:vMerge/>
            <w:tcBorders>
              <w:top w:val="nil"/>
              <w:left w:val="single" w:sz="4" w:space="0" w:color="auto"/>
              <w:bottom w:val="single" w:sz="4" w:space="0" w:color="auto"/>
              <w:right w:val="single" w:sz="4" w:space="0" w:color="auto"/>
            </w:tcBorders>
            <w:vAlign w:val="center"/>
            <w:hideMark/>
          </w:tcPr>
          <w:p w14:paraId="7AF04504" w14:textId="77777777" w:rsidR="00F8679D" w:rsidRPr="00E968CB" w:rsidRDefault="00F8679D">
            <w:pPr>
              <w:rPr>
                <w:rFonts w:asciiTheme="minorHAnsi" w:hAnsiTheme="minorHAnsi" w:cstheme="minorHAnsi"/>
                <w:sz w:val="20"/>
                <w:szCs w:val="20"/>
              </w:rPr>
            </w:pP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6E94AA0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sposób założenia umożliwiający aseptyczną aplikację</w:t>
            </w:r>
          </w:p>
        </w:tc>
        <w:tc>
          <w:tcPr>
            <w:tcW w:w="1417" w:type="dxa"/>
            <w:tcBorders>
              <w:left w:val="nil"/>
            </w:tcBorders>
            <w:shd w:val="clear" w:color="000000" w:fill="FFFFFF"/>
            <w:vAlign w:val="center"/>
            <w:hideMark/>
          </w:tcPr>
          <w:p w14:paraId="584CC1D0"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2A95728" w14:textId="77777777" w:rsidTr="007D0F80">
        <w:trPr>
          <w:gridAfter w:val="1"/>
          <w:wAfter w:w="1838" w:type="dxa"/>
          <w:trHeight w:val="330"/>
        </w:trPr>
        <w:tc>
          <w:tcPr>
            <w:tcW w:w="432" w:type="dxa"/>
            <w:vMerge/>
            <w:tcBorders>
              <w:top w:val="nil"/>
              <w:left w:val="single" w:sz="4" w:space="0" w:color="auto"/>
              <w:bottom w:val="single" w:sz="4" w:space="0" w:color="auto"/>
              <w:right w:val="single" w:sz="4" w:space="0" w:color="auto"/>
            </w:tcBorders>
            <w:vAlign w:val="center"/>
            <w:hideMark/>
          </w:tcPr>
          <w:p w14:paraId="00C69906" w14:textId="77777777" w:rsidR="00F8679D" w:rsidRPr="00E968CB" w:rsidRDefault="00F8679D">
            <w:pPr>
              <w:rPr>
                <w:rFonts w:asciiTheme="minorHAnsi" w:hAnsiTheme="minorHAnsi" w:cstheme="minorHAnsi"/>
                <w:sz w:val="20"/>
                <w:szCs w:val="20"/>
              </w:rPr>
            </w:pP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5DE938F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plaster do oklejania usztywnienia do jałowego zabezpieczenia kabli - 1 szt.</w:t>
            </w:r>
          </w:p>
        </w:tc>
        <w:tc>
          <w:tcPr>
            <w:tcW w:w="1417" w:type="dxa"/>
            <w:tcBorders>
              <w:left w:val="nil"/>
            </w:tcBorders>
            <w:shd w:val="clear" w:color="000000" w:fill="FFFFFF"/>
            <w:vAlign w:val="center"/>
            <w:hideMark/>
          </w:tcPr>
          <w:p w14:paraId="573C62DB"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bl>
    <w:p w14:paraId="1301E059" w14:textId="77777777" w:rsidR="00F8679D" w:rsidRPr="00E968CB" w:rsidRDefault="00F8679D" w:rsidP="00D7298E">
      <w:pPr>
        <w:pStyle w:val="Tekstprzypisudolnego"/>
        <w:spacing w:line="276" w:lineRule="auto"/>
        <w:rPr>
          <w:rFonts w:asciiTheme="minorHAnsi" w:hAnsiTheme="minorHAnsi" w:cstheme="minorHAnsi"/>
          <w:lang w:val="pl-PL"/>
        </w:rPr>
      </w:pPr>
    </w:p>
    <w:p w14:paraId="0F9D71BD"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8 - JAŁOWE SERWETY I JAŁOWE ZESTAWY DO CEWNIKOWANIA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1"/>
        <w:gridCol w:w="7777"/>
        <w:gridCol w:w="1417"/>
      </w:tblGrid>
      <w:tr w:rsidR="00F8679D" w:rsidRPr="00E968CB" w14:paraId="28160421" w14:textId="77777777" w:rsidTr="00225C55">
        <w:trPr>
          <w:trHeight w:val="330"/>
        </w:trPr>
        <w:tc>
          <w:tcPr>
            <w:tcW w:w="441" w:type="dxa"/>
            <w:shd w:val="clear" w:color="auto" w:fill="C6D9F1" w:themeFill="text2" w:themeFillTint="33"/>
            <w:noWrap/>
            <w:vAlign w:val="center"/>
            <w:hideMark/>
          </w:tcPr>
          <w:p w14:paraId="71AB755A" w14:textId="2685AF0E" w:rsidR="00F8679D" w:rsidRPr="00E968CB" w:rsidRDefault="0067258E">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77" w:type="dxa"/>
            <w:shd w:val="clear" w:color="auto" w:fill="C6D9F1" w:themeFill="text2" w:themeFillTint="33"/>
            <w:noWrap/>
            <w:vAlign w:val="center"/>
            <w:hideMark/>
          </w:tcPr>
          <w:p w14:paraId="59C1E29F" w14:textId="29A8274A" w:rsidR="00F8679D" w:rsidRPr="00E968CB" w:rsidRDefault="0067258E">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noWrap/>
            <w:vAlign w:val="center"/>
            <w:hideMark/>
          </w:tcPr>
          <w:p w14:paraId="7E1FE15F" w14:textId="6FF98028" w:rsidR="00F8679D" w:rsidRPr="00E968CB" w:rsidRDefault="0067258E">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F8679D" w:rsidRPr="00E968CB" w14:paraId="0C111E8A" w14:textId="77777777" w:rsidTr="008B0943">
        <w:trPr>
          <w:trHeight w:val="330"/>
        </w:trPr>
        <w:tc>
          <w:tcPr>
            <w:tcW w:w="441" w:type="dxa"/>
            <w:shd w:val="clear" w:color="auto" w:fill="DBE5F1" w:themeFill="accent1" w:themeFillTint="33"/>
            <w:vAlign w:val="center"/>
            <w:hideMark/>
          </w:tcPr>
          <w:p w14:paraId="6FA9415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w:t>
            </w:r>
          </w:p>
        </w:tc>
        <w:tc>
          <w:tcPr>
            <w:tcW w:w="7777" w:type="dxa"/>
            <w:shd w:val="clear" w:color="auto" w:fill="DBE5F1" w:themeFill="accent1" w:themeFillTint="33"/>
            <w:vAlign w:val="center"/>
            <w:hideMark/>
          </w:tcPr>
          <w:p w14:paraId="4B3BF71A" w14:textId="77777777"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Serweta operacyjna z gazy</w:t>
            </w:r>
          </w:p>
        </w:tc>
        <w:tc>
          <w:tcPr>
            <w:tcW w:w="1417" w:type="dxa"/>
            <w:tcBorders>
              <w:bottom w:val="single" w:sz="4" w:space="0" w:color="auto"/>
            </w:tcBorders>
            <w:shd w:val="clear" w:color="auto" w:fill="DBE5F1" w:themeFill="accent1" w:themeFillTint="33"/>
            <w:vAlign w:val="center"/>
            <w:hideMark/>
          </w:tcPr>
          <w:p w14:paraId="5683744A"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10</w:t>
            </w:r>
          </w:p>
        </w:tc>
      </w:tr>
      <w:tr w:rsidR="00F8679D" w:rsidRPr="00E968CB" w14:paraId="098ADE26" w14:textId="77777777" w:rsidTr="008B0943">
        <w:trPr>
          <w:trHeight w:val="330"/>
        </w:trPr>
        <w:tc>
          <w:tcPr>
            <w:tcW w:w="441" w:type="dxa"/>
            <w:shd w:val="clear" w:color="000000" w:fill="FFFFFF"/>
            <w:vAlign w:val="center"/>
            <w:hideMark/>
          </w:tcPr>
          <w:p w14:paraId="07CD5DF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77" w:type="dxa"/>
            <w:shd w:val="clear" w:color="000000" w:fill="FFFFFF"/>
            <w:vAlign w:val="center"/>
            <w:hideMark/>
          </w:tcPr>
          <w:p w14:paraId="6C9996CD"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75 x 90 cm                                                                                              </w:t>
            </w:r>
          </w:p>
        </w:tc>
        <w:tc>
          <w:tcPr>
            <w:tcW w:w="1417" w:type="dxa"/>
            <w:tcBorders>
              <w:bottom w:val="nil"/>
              <w:right w:val="nil"/>
            </w:tcBorders>
            <w:shd w:val="clear" w:color="000000" w:fill="FFFFFF"/>
            <w:vAlign w:val="center"/>
            <w:hideMark/>
          </w:tcPr>
          <w:p w14:paraId="5B3B35C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7C053A9" w14:textId="77777777" w:rsidTr="008B0943">
        <w:trPr>
          <w:trHeight w:val="330"/>
        </w:trPr>
        <w:tc>
          <w:tcPr>
            <w:tcW w:w="441" w:type="dxa"/>
            <w:shd w:val="clear" w:color="000000" w:fill="FFFFFF"/>
            <w:vAlign w:val="center"/>
            <w:hideMark/>
          </w:tcPr>
          <w:p w14:paraId="2F791CE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77" w:type="dxa"/>
            <w:shd w:val="clear" w:color="000000" w:fill="FFFFFF"/>
            <w:vAlign w:val="center"/>
            <w:hideMark/>
          </w:tcPr>
          <w:p w14:paraId="54561C70"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17 N, 4 W</w:t>
            </w:r>
          </w:p>
        </w:tc>
        <w:tc>
          <w:tcPr>
            <w:tcW w:w="1417" w:type="dxa"/>
            <w:tcBorders>
              <w:top w:val="nil"/>
              <w:bottom w:val="nil"/>
              <w:right w:val="nil"/>
            </w:tcBorders>
            <w:shd w:val="clear" w:color="000000" w:fill="FFFFFF"/>
            <w:vAlign w:val="center"/>
            <w:hideMark/>
          </w:tcPr>
          <w:p w14:paraId="068DC4B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CBFEF1D" w14:textId="77777777" w:rsidTr="008B0943">
        <w:trPr>
          <w:trHeight w:val="330"/>
        </w:trPr>
        <w:tc>
          <w:tcPr>
            <w:tcW w:w="441" w:type="dxa"/>
            <w:shd w:val="clear" w:color="000000" w:fill="FFFFFF"/>
            <w:vAlign w:val="center"/>
            <w:hideMark/>
          </w:tcPr>
          <w:p w14:paraId="7856303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77" w:type="dxa"/>
            <w:shd w:val="clear" w:color="000000" w:fill="FFFFFF"/>
            <w:vAlign w:val="center"/>
            <w:hideMark/>
          </w:tcPr>
          <w:p w14:paraId="1D83B1A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z nitką RTG i tasiemką</w:t>
            </w:r>
          </w:p>
        </w:tc>
        <w:tc>
          <w:tcPr>
            <w:tcW w:w="1417" w:type="dxa"/>
            <w:tcBorders>
              <w:top w:val="nil"/>
              <w:bottom w:val="nil"/>
              <w:right w:val="nil"/>
            </w:tcBorders>
            <w:shd w:val="clear" w:color="000000" w:fill="FFFFFF"/>
            <w:vAlign w:val="center"/>
            <w:hideMark/>
          </w:tcPr>
          <w:p w14:paraId="604406A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6F5F538" w14:textId="77777777" w:rsidTr="008B0943">
        <w:trPr>
          <w:trHeight w:val="300"/>
        </w:trPr>
        <w:tc>
          <w:tcPr>
            <w:tcW w:w="441" w:type="dxa"/>
            <w:shd w:val="clear" w:color="000000" w:fill="FFFFFF"/>
            <w:vAlign w:val="center"/>
            <w:hideMark/>
          </w:tcPr>
          <w:p w14:paraId="5A44F91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77" w:type="dxa"/>
            <w:shd w:val="clear" w:color="000000" w:fill="FFFFFF"/>
            <w:vAlign w:val="center"/>
            <w:hideMark/>
          </w:tcPr>
          <w:p w14:paraId="23149AC2"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nie poddana praniu wstępnemu</w:t>
            </w:r>
          </w:p>
        </w:tc>
        <w:tc>
          <w:tcPr>
            <w:tcW w:w="1417" w:type="dxa"/>
            <w:tcBorders>
              <w:top w:val="nil"/>
              <w:bottom w:val="nil"/>
              <w:right w:val="nil"/>
            </w:tcBorders>
            <w:shd w:val="clear" w:color="000000" w:fill="FFFFFF"/>
            <w:vAlign w:val="center"/>
            <w:hideMark/>
          </w:tcPr>
          <w:p w14:paraId="6881CF2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83776E5" w14:textId="77777777" w:rsidTr="008B0943">
        <w:trPr>
          <w:trHeight w:val="405"/>
        </w:trPr>
        <w:tc>
          <w:tcPr>
            <w:tcW w:w="441" w:type="dxa"/>
            <w:shd w:val="clear" w:color="000000" w:fill="FFFFFF"/>
            <w:vAlign w:val="center"/>
            <w:hideMark/>
          </w:tcPr>
          <w:p w14:paraId="34CD598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77" w:type="dxa"/>
            <w:shd w:val="clear" w:color="000000" w:fill="FFFFFF"/>
            <w:vAlign w:val="center"/>
            <w:hideMark/>
          </w:tcPr>
          <w:p w14:paraId="44F19239"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 torebka foliowo-papierowa z wycięciem na kciuk</w:t>
            </w:r>
          </w:p>
        </w:tc>
        <w:tc>
          <w:tcPr>
            <w:tcW w:w="1417" w:type="dxa"/>
            <w:tcBorders>
              <w:top w:val="nil"/>
              <w:right w:val="nil"/>
            </w:tcBorders>
            <w:shd w:val="clear" w:color="000000" w:fill="FFFFFF"/>
            <w:vAlign w:val="center"/>
            <w:hideMark/>
          </w:tcPr>
          <w:p w14:paraId="0283754B"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9FABD71" w14:textId="77777777" w:rsidTr="008B0943">
        <w:trPr>
          <w:trHeight w:val="330"/>
        </w:trPr>
        <w:tc>
          <w:tcPr>
            <w:tcW w:w="441" w:type="dxa"/>
            <w:shd w:val="clear" w:color="auto" w:fill="DBE5F1" w:themeFill="accent1" w:themeFillTint="33"/>
            <w:vAlign w:val="center"/>
            <w:hideMark/>
          </w:tcPr>
          <w:p w14:paraId="52D8EEF5" w14:textId="77777777" w:rsidR="00F8679D" w:rsidRPr="00E968CB" w:rsidRDefault="00F8679D">
            <w:pPr>
              <w:jc w:val="center"/>
              <w:rPr>
                <w:rFonts w:asciiTheme="minorHAnsi" w:hAnsiTheme="minorHAnsi" w:cstheme="minorHAnsi"/>
                <w:b/>
                <w:bCs/>
                <w:sz w:val="20"/>
                <w:szCs w:val="20"/>
              </w:rPr>
            </w:pPr>
            <w:r w:rsidRPr="00E968CB">
              <w:rPr>
                <w:rFonts w:asciiTheme="minorHAnsi" w:hAnsiTheme="minorHAnsi" w:cstheme="minorHAnsi"/>
                <w:b/>
                <w:bCs/>
                <w:sz w:val="20"/>
                <w:szCs w:val="20"/>
              </w:rPr>
              <w:t>II</w:t>
            </w:r>
          </w:p>
        </w:tc>
        <w:tc>
          <w:tcPr>
            <w:tcW w:w="7777" w:type="dxa"/>
            <w:shd w:val="clear" w:color="auto" w:fill="DBE5F1" w:themeFill="accent1" w:themeFillTint="33"/>
            <w:vAlign w:val="center"/>
            <w:hideMark/>
          </w:tcPr>
          <w:p w14:paraId="67540D93" w14:textId="77777777"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Serweta z włókniny jałowa</w:t>
            </w:r>
          </w:p>
        </w:tc>
        <w:tc>
          <w:tcPr>
            <w:tcW w:w="1417" w:type="dxa"/>
            <w:tcBorders>
              <w:bottom w:val="single" w:sz="4" w:space="0" w:color="auto"/>
            </w:tcBorders>
            <w:shd w:val="clear" w:color="auto" w:fill="DBE5F1" w:themeFill="accent1" w:themeFillTint="33"/>
            <w:vAlign w:val="center"/>
            <w:hideMark/>
          </w:tcPr>
          <w:p w14:paraId="1E99B67E"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6200</w:t>
            </w:r>
          </w:p>
        </w:tc>
      </w:tr>
      <w:tr w:rsidR="00F8679D" w:rsidRPr="00E968CB" w14:paraId="3194B001" w14:textId="77777777" w:rsidTr="008B0943">
        <w:trPr>
          <w:trHeight w:val="330"/>
        </w:trPr>
        <w:tc>
          <w:tcPr>
            <w:tcW w:w="441" w:type="dxa"/>
            <w:shd w:val="clear" w:color="000000" w:fill="FFFFFF"/>
            <w:vAlign w:val="center"/>
            <w:hideMark/>
          </w:tcPr>
          <w:p w14:paraId="73425E5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77" w:type="dxa"/>
            <w:shd w:val="clear" w:color="000000" w:fill="FFFFFF"/>
            <w:vAlign w:val="center"/>
            <w:hideMark/>
          </w:tcPr>
          <w:p w14:paraId="5429CB41"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40 - 45 x 75 - 80 cm</w:t>
            </w:r>
          </w:p>
        </w:tc>
        <w:tc>
          <w:tcPr>
            <w:tcW w:w="1417" w:type="dxa"/>
            <w:tcBorders>
              <w:bottom w:val="nil"/>
              <w:right w:val="nil"/>
            </w:tcBorders>
            <w:shd w:val="clear" w:color="000000" w:fill="FFFFFF"/>
            <w:vAlign w:val="center"/>
            <w:hideMark/>
          </w:tcPr>
          <w:p w14:paraId="62675780"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6F3D717" w14:textId="77777777" w:rsidTr="008B0943">
        <w:trPr>
          <w:trHeight w:val="330"/>
        </w:trPr>
        <w:tc>
          <w:tcPr>
            <w:tcW w:w="441" w:type="dxa"/>
            <w:shd w:val="clear" w:color="000000" w:fill="FFFFFF"/>
            <w:vAlign w:val="center"/>
            <w:hideMark/>
          </w:tcPr>
          <w:p w14:paraId="3030DC6C"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77" w:type="dxa"/>
            <w:shd w:val="clear" w:color="000000" w:fill="FFFFFF"/>
            <w:vAlign w:val="center"/>
            <w:hideMark/>
          </w:tcPr>
          <w:p w14:paraId="5D84EEB4" w14:textId="2D6EB3EF"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35 g/m</w:t>
            </w:r>
            <w:r w:rsidRPr="00E968CB">
              <w:rPr>
                <w:rFonts w:asciiTheme="minorHAnsi" w:hAnsiTheme="minorHAnsi" w:cstheme="minorHAnsi"/>
                <w:color w:val="000000"/>
                <w:sz w:val="20"/>
                <w:szCs w:val="20"/>
                <w:vertAlign w:val="superscript"/>
              </w:rPr>
              <w:t xml:space="preserve">2 </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4FC6569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DE999F8" w14:textId="77777777" w:rsidTr="008B0943">
        <w:trPr>
          <w:trHeight w:val="510"/>
        </w:trPr>
        <w:tc>
          <w:tcPr>
            <w:tcW w:w="441" w:type="dxa"/>
            <w:shd w:val="clear" w:color="000000" w:fill="FFFFFF"/>
            <w:vAlign w:val="center"/>
            <w:hideMark/>
          </w:tcPr>
          <w:p w14:paraId="538F3BBC"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77" w:type="dxa"/>
            <w:shd w:val="clear" w:color="000000" w:fill="FFFFFF"/>
            <w:vAlign w:val="center"/>
            <w:hideMark/>
          </w:tcPr>
          <w:p w14:paraId="38F385D8"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typu blister z wskaźnikiem odbycia procesu sterylizacji</w:t>
            </w:r>
          </w:p>
        </w:tc>
        <w:tc>
          <w:tcPr>
            <w:tcW w:w="1417" w:type="dxa"/>
            <w:tcBorders>
              <w:top w:val="nil"/>
              <w:right w:val="nil"/>
            </w:tcBorders>
            <w:shd w:val="clear" w:color="000000" w:fill="FFFFFF"/>
            <w:vAlign w:val="center"/>
            <w:hideMark/>
          </w:tcPr>
          <w:p w14:paraId="7162948B"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F4EB4FF" w14:textId="77777777" w:rsidTr="008B0943">
        <w:trPr>
          <w:trHeight w:val="330"/>
        </w:trPr>
        <w:tc>
          <w:tcPr>
            <w:tcW w:w="441" w:type="dxa"/>
            <w:shd w:val="clear" w:color="auto" w:fill="DBE5F1" w:themeFill="accent1" w:themeFillTint="33"/>
            <w:vAlign w:val="center"/>
            <w:hideMark/>
          </w:tcPr>
          <w:p w14:paraId="35C4BA80" w14:textId="77777777" w:rsidR="00F8679D" w:rsidRPr="00E968CB" w:rsidRDefault="00F8679D">
            <w:pPr>
              <w:jc w:val="center"/>
              <w:rPr>
                <w:rFonts w:asciiTheme="minorHAnsi" w:hAnsiTheme="minorHAnsi" w:cstheme="minorHAnsi"/>
                <w:b/>
                <w:bCs/>
                <w:sz w:val="20"/>
                <w:szCs w:val="20"/>
              </w:rPr>
            </w:pPr>
            <w:r w:rsidRPr="00E968CB">
              <w:rPr>
                <w:rFonts w:asciiTheme="minorHAnsi" w:hAnsiTheme="minorHAnsi" w:cstheme="minorHAnsi"/>
                <w:b/>
                <w:bCs/>
                <w:sz w:val="20"/>
                <w:szCs w:val="20"/>
              </w:rPr>
              <w:t>III</w:t>
            </w:r>
          </w:p>
        </w:tc>
        <w:tc>
          <w:tcPr>
            <w:tcW w:w="7777" w:type="dxa"/>
            <w:shd w:val="clear" w:color="auto" w:fill="DBE5F1" w:themeFill="accent1" w:themeFillTint="33"/>
            <w:vAlign w:val="center"/>
            <w:hideMark/>
          </w:tcPr>
          <w:p w14:paraId="5733A0A2" w14:textId="77777777"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Serweta z włókniny jałowa</w:t>
            </w:r>
          </w:p>
        </w:tc>
        <w:tc>
          <w:tcPr>
            <w:tcW w:w="1417" w:type="dxa"/>
            <w:tcBorders>
              <w:bottom w:val="single" w:sz="4" w:space="0" w:color="auto"/>
            </w:tcBorders>
            <w:shd w:val="clear" w:color="auto" w:fill="DBE5F1" w:themeFill="accent1" w:themeFillTint="33"/>
            <w:vAlign w:val="center"/>
            <w:hideMark/>
          </w:tcPr>
          <w:p w14:paraId="72A6426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22000</w:t>
            </w:r>
          </w:p>
        </w:tc>
      </w:tr>
      <w:tr w:rsidR="00F8679D" w:rsidRPr="00E968CB" w14:paraId="74D891CE" w14:textId="77777777" w:rsidTr="008B0943">
        <w:trPr>
          <w:trHeight w:val="330"/>
        </w:trPr>
        <w:tc>
          <w:tcPr>
            <w:tcW w:w="441" w:type="dxa"/>
            <w:shd w:val="clear" w:color="000000" w:fill="FFFFFF"/>
            <w:vAlign w:val="center"/>
            <w:hideMark/>
          </w:tcPr>
          <w:p w14:paraId="3982886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77" w:type="dxa"/>
            <w:shd w:val="clear" w:color="000000" w:fill="FFFFFF"/>
            <w:vAlign w:val="center"/>
            <w:hideMark/>
          </w:tcPr>
          <w:p w14:paraId="5FB7DBAA"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80 x 90 cm</w:t>
            </w:r>
          </w:p>
        </w:tc>
        <w:tc>
          <w:tcPr>
            <w:tcW w:w="1417" w:type="dxa"/>
            <w:tcBorders>
              <w:bottom w:val="nil"/>
              <w:right w:val="nil"/>
            </w:tcBorders>
            <w:shd w:val="clear" w:color="000000" w:fill="FFFFFF"/>
            <w:vAlign w:val="center"/>
            <w:hideMark/>
          </w:tcPr>
          <w:p w14:paraId="2B72F97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080A2E4" w14:textId="77777777" w:rsidTr="008B0943">
        <w:trPr>
          <w:trHeight w:val="330"/>
        </w:trPr>
        <w:tc>
          <w:tcPr>
            <w:tcW w:w="441" w:type="dxa"/>
            <w:shd w:val="clear" w:color="000000" w:fill="FFFFFF"/>
            <w:vAlign w:val="center"/>
            <w:hideMark/>
          </w:tcPr>
          <w:p w14:paraId="335E94A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77" w:type="dxa"/>
            <w:shd w:val="clear" w:color="000000" w:fill="FFFFFF"/>
            <w:vAlign w:val="center"/>
            <w:hideMark/>
          </w:tcPr>
          <w:p w14:paraId="4E79BE95" w14:textId="0AF99B5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35 g/m</w:t>
            </w:r>
            <w:r w:rsidRPr="00E968CB">
              <w:rPr>
                <w:rFonts w:asciiTheme="minorHAnsi" w:hAnsiTheme="minorHAnsi" w:cstheme="minorHAnsi"/>
                <w:color w:val="000000"/>
                <w:sz w:val="20"/>
                <w:szCs w:val="20"/>
                <w:vertAlign w:val="superscript"/>
              </w:rPr>
              <w:t xml:space="preserve">2 </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2F9133E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B1CEEB2" w14:textId="77777777" w:rsidTr="008B0943">
        <w:trPr>
          <w:trHeight w:val="510"/>
        </w:trPr>
        <w:tc>
          <w:tcPr>
            <w:tcW w:w="441" w:type="dxa"/>
            <w:shd w:val="clear" w:color="000000" w:fill="FFFFFF"/>
            <w:vAlign w:val="center"/>
            <w:hideMark/>
          </w:tcPr>
          <w:p w14:paraId="11F608B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77" w:type="dxa"/>
            <w:shd w:val="clear" w:color="000000" w:fill="FFFFFF"/>
            <w:vAlign w:val="center"/>
            <w:hideMark/>
          </w:tcPr>
          <w:p w14:paraId="26B8AF3E"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typu blister z wskaźnikiem odbycia procesu sterylizacji</w:t>
            </w:r>
          </w:p>
        </w:tc>
        <w:tc>
          <w:tcPr>
            <w:tcW w:w="1417" w:type="dxa"/>
            <w:tcBorders>
              <w:top w:val="nil"/>
              <w:right w:val="nil"/>
            </w:tcBorders>
            <w:shd w:val="clear" w:color="000000" w:fill="FFFFFF"/>
            <w:vAlign w:val="center"/>
            <w:hideMark/>
          </w:tcPr>
          <w:p w14:paraId="1627ACC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8AF083D" w14:textId="77777777" w:rsidTr="008B0943">
        <w:trPr>
          <w:trHeight w:val="330"/>
        </w:trPr>
        <w:tc>
          <w:tcPr>
            <w:tcW w:w="441" w:type="dxa"/>
            <w:shd w:val="clear" w:color="auto" w:fill="DBE5F1" w:themeFill="accent1" w:themeFillTint="33"/>
            <w:vAlign w:val="center"/>
            <w:hideMark/>
          </w:tcPr>
          <w:p w14:paraId="6FFDDB4F" w14:textId="77777777" w:rsidR="00F8679D" w:rsidRPr="00E968CB" w:rsidRDefault="00F8679D">
            <w:pPr>
              <w:jc w:val="center"/>
              <w:rPr>
                <w:rFonts w:asciiTheme="minorHAnsi" w:hAnsiTheme="minorHAnsi" w:cstheme="minorHAnsi"/>
                <w:b/>
                <w:bCs/>
                <w:sz w:val="20"/>
                <w:szCs w:val="20"/>
              </w:rPr>
            </w:pPr>
            <w:r w:rsidRPr="00E968CB">
              <w:rPr>
                <w:rFonts w:asciiTheme="minorHAnsi" w:hAnsiTheme="minorHAnsi" w:cstheme="minorHAnsi"/>
                <w:b/>
                <w:bCs/>
                <w:sz w:val="20"/>
                <w:szCs w:val="20"/>
              </w:rPr>
              <w:t>IV</w:t>
            </w:r>
          </w:p>
        </w:tc>
        <w:tc>
          <w:tcPr>
            <w:tcW w:w="7777" w:type="dxa"/>
            <w:shd w:val="clear" w:color="auto" w:fill="DBE5F1" w:themeFill="accent1" w:themeFillTint="33"/>
            <w:vAlign w:val="center"/>
            <w:hideMark/>
          </w:tcPr>
          <w:p w14:paraId="78D34BD3"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Serweta z włókniny jałowa</w:t>
            </w:r>
          </w:p>
        </w:tc>
        <w:tc>
          <w:tcPr>
            <w:tcW w:w="1417" w:type="dxa"/>
            <w:tcBorders>
              <w:bottom w:val="single" w:sz="4" w:space="0" w:color="auto"/>
            </w:tcBorders>
            <w:shd w:val="clear" w:color="auto" w:fill="DBE5F1" w:themeFill="accent1" w:themeFillTint="33"/>
            <w:vAlign w:val="center"/>
            <w:hideMark/>
          </w:tcPr>
          <w:p w14:paraId="5D10CDAB"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615</w:t>
            </w:r>
          </w:p>
        </w:tc>
      </w:tr>
      <w:tr w:rsidR="00F8679D" w:rsidRPr="00E968CB" w14:paraId="3F189054" w14:textId="77777777" w:rsidTr="008B0943">
        <w:trPr>
          <w:trHeight w:val="330"/>
        </w:trPr>
        <w:tc>
          <w:tcPr>
            <w:tcW w:w="441" w:type="dxa"/>
            <w:shd w:val="clear" w:color="000000" w:fill="FFFFFF"/>
            <w:vAlign w:val="center"/>
            <w:hideMark/>
          </w:tcPr>
          <w:p w14:paraId="1DDBF450"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77" w:type="dxa"/>
            <w:shd w:val="clear" w:color="000000" w:fill="FFFFFF"/>
            <w:vAlign w:val="center"/>
            <w:hideMark/>
          </w:tcPr>
          <w:p w14:paraId="1A3866F9" w14:textId="24C8FEF9"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„z otworem" dla noworodka (otwór o średnicy 5 cm)</w:t>
            </w:r>
          </w:p>
        </w:tc>
        <w:tc>
          <w:tcPr>
            <w:tcW w:w="1417" w:type="dxa"/>
            <w:tcBorders>
              <w:bottom w:val="nil"/>
              <w:right w:val="nil"/>
            </w:tcBorders>
            <w:shd w:val="clear" w:color="000000" w:fill="FFFFFF"/>
            <w:vAlign w:val="center"/>
            <w:hideMark/>
          </w:tcPr>
          <w:p w14:paraId="00D323F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1BB58FE" w14:textId="77777777" w:rsidTr="008B0943">
        <w:trPr>
          <w:trHeight w:val="330"/>
        </w:trPr>
        <w:tc>
          <w:tcPr>
            <w:tcW w:w="441" w:type="dxa"/>
            <w:shd w:val="clear" w:color="000000" w:fill="FFFFFF"/>
            <w:vAlign w:val="center"/>
            <w:hideMark/>
          </w:tcPr>
          <w:p w14:paraId="2C65C42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77" w:type="dxa"/>
            <w:shd w:val="clear" w:color="000000" w:fill="FFFFFF"/>
            <w:vAlign w:val="center"/>
            <w:hideMark/>
          </w:tcPr>
          <w:p w14:paraId="5723D999" w14:textId="4DEA49EF"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40 - 45 x 40 - 45 cm</w:t>
            </w:r>
          </w:p>
        </w:tc>
        <w:tc>
          <w:tcPr>
            <w:tcW w:w="1417" w:type="dxa"/>
            <w:tcBorders>
              <w:top w:val="nil"/>
              <w:bottom w:val="nil"/>
              <w:right w:val="nil"/>
            </w:tcBorders>
            <w:shd w:val="clear" w:color="000000" w:fill="FFFFFF"/>
            <w:vAlign w:val="center"/>
            <w:hideMark/>
          </w:tcPr>
          <w:p w14:paraId="155FA7F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8AB54A8" w14:textId="77777777" w:rsidTr="008B0943">
        <w:trPr>
          <w:trHeight w:val="300"/>
        </w:trPr>
        <w:tc>
          <w:tcPr>
            <w:tcW w:w="441" w:type="dxa"/>
            <w:shd w:val="clear" w:color="000000" w:fill="FFFFFF"/>
            <w:vAlign w:val="center"/>
            <w:hideMark/>
          </w:tcPr>
          <w:p w14:paraId="5B51CCD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77" w:type="dxa"/>
            <w:shd w:val="clear" w:color="000000" w:fill="FFFFFF"/>
            <w:vAlign w:val="center"/>
            <w:hideMark/>
          </w:tcPr>
          <w:p w14:paraId="6C2BE8EF"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35 g/m</w:t>
            </w:r>
            <w:r w:rsidRPr="00E968CB">
              <w:rPr>
                <w:rFonts w:asciiTheme="minorHAnsi" w:hAnsiTheme="minorHAnsi" w:cstheme="minorHAnsi"/>
                <w:color w:val="000000"/>
                <w:sz w:val="20"/>
                <w:szCs w:val="20"/>
                <w:vertAlign w:val="superscript"/>
              </w:rPr>
              <w:t xml:space="preserve">2 </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6B9405B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477FE33" w14:textId="77777777" w:rsidTr="008B0943">
        <w:trPr>
          <w:trHeight w:val="570"/>
        </w:trPr>
        <w:tc>
          <w:tcPr>
            <w:tcW w:w="441" w:type="dxa"/>
            <w:shd w:val="clear" w:color="000000" w:fill="FFFFFF"/>
            <w:vAlign w:val="center"/>
            <w:hideMark/>
          </w:tcPr>
          <w:p w14:paraId="4FDB868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77" w:type="dxa"/>
            <w:shd w:val="clear" w:color="000000" w:fill="FFFFFF"/>
            <w:vAlign w:val="center"/>
            <w:hideMark/>
          </w:tcPr>
          <w:p w14:paraId="33C4A62F"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 torebka foliowo-papierowa z wycięciem na kciuk, dwie naklejki do dokumentacji medycznej</w:t>
            </w:r>
          </w:p>
        </w:tc>
        <w:tc>
          <w:tcPr>
            <w:tcW w:w="1417" w:type="dxa"/>
            <w:tcBorders>
              <w:top w:val="nil"/>
              <w:right w:val="nil"/>
            </w:tcBorders>
            <w:shd w:val="clear" w:color="000000" w:fill="FFFFFF"/>
            <w:vAlign w:val="center"/>
            <w:hideMark/>
          </w:tcPr>
          <w:p w14:paraId="1A283B4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BC03529" w14:textId="77777777" w:rsidTr="008B0943">
        <w:trPr>
          <w:trHeight w:val="330"/>
        </w:trPr>
        <w:tc>
          <w:tcPr>
            <w:tcW w:w="441" w:type="dxa"/>
            <w:shd w:val="clear" w:color="auto" w:fill="DBE5F1" w:themeFill="accent1" w:themeFillTint="33"/>
            <w:vAlign w:val="center"/>
            <w:hideMark/>
          </w:tcPr>
          <w:p w14:paraId="5A5F9C5A" w14:textId="77777777" w:rsidR="00F8679D" w:rsidRPr="00E968CB" w:rsidRDefault="00F8679D">
            <w:pPr>
              <w:jc w:val="center"/>
              <w:rPr>
                <w:rFonts w:asciiTheme="minorHAnsi" w:hAnsiTheme="minorHAnsi" w:cstheme="minorHAnsi"/>
                <w:b/>
                <w:bCs/>
                <w:sz w:val="20"/>
                <w:szCs w:val="20"/>
              </w:rPr>
            </w:pPr>
            <w:r w:rsidRPr="00E968CB">
              <w:rPr>
                <w:rFonts w:asciiTheme="minorHAnsi" w:hAnsiTheme="minorHAnsi" w:cstheme="minorHAnsi"/>
                <w:b/>
                <w:bCs/>
                <w:sz w:val="20"/>
                <w:szCs w:val="20"/>
              </w:rPr>
              <w:t>V</w:t>
            </w:r>
          </w:p>
        </w:tc>
        <w:tc>
          <w:tcPr>
            <w:tcW w:w="7777" w:type="dxa"/>
            <w:shd w:val="clear" w:color="auto" w:fill="DBE5F1" w:themeFill="accent1" w:themeFillTint="33"/>
            <w:vAlign w:val="center"/>
            <w:hideMark/>
          </w:tcPr>
          <w:p w14:paraId="20FE20E2"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Serweta z włókniny jałowa</w:t>
            </w:r>
          </w:p>
        </w:tc>
        <w:tc>
          <w:tcPr>
            <w:tcW w:w="1417" w:type="dxa"/>
            <w:tcBorders>
              <w:bottom w:val="single" w:sz="4" w:space="0" w:color="auto"/>
            </w:tcBorders>
            <w:shd w:val="clear" w:color="auto" w:fill="DBE5F1" w:themeFill="accent1" w:themeFillTint="33"/>
            <w:vAlign w:val="center"/>
            <w:hideMark/>
          </w:tcPr>
          <w:p w14:paraId="50403F1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7500</w:t>
            </w:r>
          </w:p>
        </w:tc>
      </w:tr>
      <w:tr w:rsidR="00F8679D" w:rsidRPr="00E968CB" w14:paraId="7BB1962D" w14:textId="77777777" w:rsidTr="008B0943">
        <w:trPr>
          <w:trHeight w:val="330"/>
        </w:trPr>
        <w:tc>
          <w:tcPr>
            <w:tcW w:w="441" w:type="dxa"/>
            <w:shd w:val="clear" w:color="000000" w:fill="FFFFFF"/>
            <w:vAlign w:val="center"/>
            <w:hideMark/>
          </w:tcPr>
          <w:p w14:paraId="27C4326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77" w:type="dxa"/>
            <w:shd w:val="clear" w:color="000000" w:fill="FFFFFF"/>
            <w:vAlign w:val="center"/>
            <w:hideMark/>
          </w:tcPr>
          <w:p w14:paraId="2CCE37FD"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dla noworodka</w:t>
            </w:r>
          </w:p>
        </w:tc>
        <w:tc>
          <w:tcPr>
            <w:tcW w:w="1417" w:type="dxa"/>
            <w:tcBorders>
              <w:bottom w:val="nil"/>
              <w:right w:val="nil"/>
            </w:tcBorders>
            <w:shd w:val="clear" w:color="000000" w:fill="FFFFFF"/>
            <w:vAlign w:val="center"/>
            <w:hideMark/>
          </w:tcPr>
          <w:p w14:paraId="7E46C2F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AAD39CF" w14:textId="77777777" w:rsidTr="008B0943">
        <w:trPr>
          <w:trHeight w:val="330"/>
        </w:trPr>
        <w:tc>
          <w:tcPr>
            <w:tcW w:w="441" w:type="dxa"/>
            <w:shd w:val="clear" w:color="000000" w:fill="FFFFFF"/>
            <w:vAlign w:val="center"/>
            <w:hideMark/>
          </w:tcPr>
          <w:p w14:paraId="66DB3BA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77" w:type="dxa"/>
            <w:shd w:val="clear" w:color="000000" w:fill="FFFFFF"/>
            <w:vAlign w:val="center"/>
            <w:hideMark/>
          </w:tcPr>
          <w:p w14:paraId="038C4086" w14:textId="3023277F"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40 - 45 x 40 - 45 cm</w:t>
            </w:r>
          </w:p>
        </w:tc>
        <w:tc>
          <w:tcPr>
            <w:tcW w:w="1417" w:type="dxa"/>
            <w:tcBorders>
              <w:top w:val="nil"/>
              <w:bottom w:val="nil"/>
              <w:right w:val="nil"/>
            </w:tcBorders>
            <w:shd w:val="clear" w:color="000000" w:fill="FFFFFF"/>
            <w:vAlign w:val="center"/>
            <w:hideMark/>
          </w:tcPr>
          <w:p w14:paraId="369419C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3744D0D" w14:textId="77777777" w:rsidTr="008B0943">
        <w:trPr>
          <w:trHeight w:val="300"/>
        </w:trPr>
        <w:tc>
          <w:tcPr>
            <w:tcW w:w="441" w:type="dxa"/>
            <w:shd w:val="clear" w:color="000000" w:fill="FFFFFF"/>
            <w:vAlign w:val="center"/>
            <w:hideMark/>
          </w:tcPr>
          <w:p w14:paraId="128FB09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77" w:type="dxa"/>
            <w:shd w:val="clear" w:color="000000" w:fill="FFFFFF"/>
            <w:vAlign w:val="center"/>
            <w:hideMark/>
          </w:tcPr>
          <w:p w14:paraId="2D764408"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35 g/m</w:t>
            </w:r>
            <w:r w:rsidRPr="00E968CB">
              <w:rPr>
                <w:rFonts w:asciiTheme="minorHAnsi" w:hAnsiTheme="minorHAnsi" w:cstheme="minorHAnsi"/>
                <w:color w:val="000000"/>
                <w:sz w:val="20"/>
                <w:szCs w:val="20"/>
                <w:vertAlign w:val="superscript"/>
              </w:rPr>
              <w:t xml:space="preserve">2 </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2D1CC31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3BAC3EF" w14:textId="77777777" w:rsidTr="00E01F40">
        <w:trPr>
          <w:trHeight w:val="510"/>
        </w:trPr>
        <w:tc>
          <w:tcPr>
            <w:tcW w:w="441" w:type="dxa"/>
            <w:tcBorders>
              <w:bottom w:val="single" w:sz="4" w:space="0" w:color="auto"/>
            </w:tcBorders>
            <w:shd w:val="clear" w:color="000000" w:fill="FFFFFF"/>
            <w:vAlign w:val="center"/>
            <w:hideMark/>
          </w:tcPr>
          <w:p w14:paraId="5FBCB87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lastRenderedPageBreak/>
              <w:t>4</w:t>
            </w:r>
          </w:p>
        </w:tc>
        <w:tc>
          <w:tcPr>
            <w:tcW w:w="7777" w:type="dxa"/>
            <w:tcBorders>
              <w:bottom w:val="single" w:sz="4" w:space="0" w:color="auto"/>
            </w:tcBorders>
            <w:shd w:val="clear" w:color="000000" w:fill="FFFFFF"/>
            <w:vAlign w:val="center"/>
            <w:hideMark/>
          </w:tcPr>
          <w:p w14:paraId="65FCED9D"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typu blister z wskaźnikiem odbycia procesu sterylizacji</w:t>
            </w:r>
          </w:p>
        </w:tc>
        <w:tc>
          <w:tcPr>
            <w:tcW w:w="1417" w:type="dxa"/>
            <w:tcBorders>
              <w:top w:val="nil"/>
              <w:bottom w:val="single" w:sz="4" w:space="0" w:color="auto"/>
              <w:right w:val="nil"/>
            </w:tcBorders>
            <w:shd w:val="clear" w:color="000000" w:fill="FFFFFF"/>
            <w:vAlign w:val="center"/>
            <w:hideMark/>
          </w:tcPr>
          <w:p w14:paraId="3334981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DAC9CD2" w14:textId="77777777" w:rsidTr="00E01F40">
        <w:trPr>
          <w:trHeight w:val="330"/>
        </w:trPr>
        <w:tc>
          <w:tcPr>
            <w:tcW w:w="441" w:type="dxa"/>
            <w:shd w:val="clear" w:color="auto" w:fill="DBE5F1" w:themeFill="accent1" w:themeFillTint="33"/>
            <w:vAlign w:val="center"/>
            <w:hideMark/>
          </w:tcPr>
          <w:p w14:paraId="2EFB4FB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VI</w:t>
            </w:r>
          </w:p>
        </w:tc>
        <w:tc>
          <w:tcPr>
            <w:tcW w:w="7777" w:type="dxa"/>
            <w:shd w:val="clear" w:color="auto" w:fill="DBE5F1" w:themeFill="accent1" w:themeFillTint="33"/>
            <w:vAlign w:val="center"/>
            <w:hideMark/>
          </w:tcPr>
          <w:p w14:paraId="7A2CDEB0"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Jałowe zestawy do cewnikowania</w:t>
            </w:r>
          </w:p>
        </w:tc>
        <w:tc>
          <w:tcPr>
            <w:tcW w:w="1417" w:type="dxa"/>
            <w:tcBorders>
              <w:bottom w:val="nil"/>
            </w:tcBorders>
            <w:shd w:val="clear" w:color="auto" w:fill="DBE5F1" w:themeFill="accent1" w:themeFillTint="33"/>
            <w:vAlign w:val="center"/>
            <w:hideMark/>
          </w:tcPr>
          <w:p w14:paraId="2667F84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1200</w:t>
            </w:r>
          </w:p>
        </w:tc>
      </w:tr>
      <w:tr w:rsidR="00F8679D" w:rsidRPr="00E968CB" w14:paraId="489C8AF9" w14:textId="77777777" w:rsidTr="00E01F40">
        <w:trPr>
          <w:trHeight w:val="330"/>
        </w:trPr>
        <w:tc>
          <w:tcPr>
            <w:tcW w:w="8218" w:type="dxa"/>
            <w:gridSpan w:val="2"/>
            <w:tcBorders>
              <w:right w:val="single" w:sz="4" w:space="0" w:color="auto"/>
            </w:tcBorders>
            <w:shd w:val="clear" w:color="auto" w:fill="F2F2F2" w:themeFill="background1" w:themeFillShade="F2"/>
            <w:vAlign w:val="center"/>
            <w:hideMark/>
          </w:tcPr>
          <w:p w14:paraId="62092D1B"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c>
          <w:tcPr>
            <w:tcW w:w="1417" w:type="dxa"/>
            <w:tcBorders>
              <w:top w:val="nil"/>
              <w:left w:val="single" w:sz="4" w:space="0" w:color="auto"/>
              <w:bottom w:val="nil"/>
              <w:right w:val="nil"/>
            </w:tcBorders>
            <w:shd w:val="clear" w:color="auto" w:fill="FFFFFF" w:themeFill="background1"/>
            <w:vAlign w:val="center"/>
            <w:hideMark/>
          </w:tcPr>
          <w:p w14:paraId="151458BA"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4F2D033" w14:textId="77777777" w:rsidTr="00E01F40">
        <w:trPr>
          <w:trHeight w:val="330"/>
        </w:trPr>
        <w:tc>
          <w:tcPr>
            <w:tcW w:w="441" w:type="dxa"/>
            <w:shd w:val="clear" w:color="000000" w:fill="FFFFFF"/>
            <w:vAlign w:val="center"/>
            <w:hideMark/>
          </w:tcPr>
          <w:p w14:paraId="388C3D2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77" w:type="dxa"/>
            <w:shd w:val="clear" w:color="000000" w:fill="FFFFFF"/>
            <w:vAlign w:val="center"/>
            <w:hideMark/>
          </w:tcPr>
          <w:p w14:paraId="77132B67"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włóknina foliowana celulozowo-polietylenowa</w:t>
            </w:r>
          </w:p>
        </w:tc>
        <w:tc>
          <w:tcPr>
            <w:tcW w:w="1417" w:type="dxa"/>
            <w:tcBorders>
              <w:top w:val="nil"/>
              <w:bottom w:val="nil"/>
              <w:right w:val="nil"/>
            </w:tcBorders>
            <w:shd w:val="clear" w:color="auto" w:fill="FFFFFF" w:themeFill="background1"/>
            <w:vAlign w:val="center"/>
            <w:hideMark/>
          </w:tcPr>
          <w:p w14:paraId="357502A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740488A" w14:textId="77777777" w:rsidTr="00E01F40">
        <w:trPr>
          <w:trHeight w:val="330"/>
        </w:trPr>
        <w:tc>
          <w:tcPr>
            <w:tcW w:w="441" w:type="dxa"/>
            <w:shd w:val="clear" w:color="000000" w:fill="FFFFFF"/>
            <w:vAlign w:val="center"/>
            <w:hideMark/>
          </w:tcPr>
          <w:p w14:paraId="522A1C1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77" w:type="dxa"/>
            <w:shd w:val="clear" w:color="000000" w:fill="FFFFFF"/>
            <w:vAlign w:val="center"/>
            <w:hideMark/>
          </w:tcPr>
          <w:p w14:paraId="34840628" w14:textId="1FCDB8CC"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42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auto" w:fill="FFFFFF" w:themeFill="background1"/>
            <w:vAlign w:val="center"/>
            <w:hideMark/>
          </w:tcPr>
          <w:p w14:paraId="47ECECA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8462BB1" w14:textId="77777777" w:rsidTr="00E01F40">
        <w:trPr>
          <w:trHeight w:val="330"/>
        </w:trPr>
        <w:tc>
          <w:tcPr>
            <w:tcW w:w="8218" w:type="dxa"/>
            <w:gridSpan w:val="2"/>
            <w:tcBorders>
              <w:right w:val="single" w:sz="4" w:space="0" w:color="auto"/>
            </w:tcBorders>
            <w:shd w:val="clear" w:color="auto" w:fill="F2F2F2" w:themeFill="background1" w:themeFillShade="F2"/>
            <w:vAlign w:val="center"/>
            <w:hideMark/>
          </w:tcPr>
          <w:p w14:paraId="282BCFF8"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1417" w:type="dxa"/>
            <w:tcBorders>
              <w:top w:val="nil"/>
              <w:left w:val="single" w:sz="4" w:space="0" w:color="auto"/>
              <w:bottom w:val="nil"/>
              <w:right w:val="nil"/>
            </w:tcBorders>
            <w:shd w:val="clear" w:color="auto" w:fill="FFFFFF" w:themeFill="background1"/>
            <w:vAlign w:val="center"/>
            <w:hideMark/>
          </w:tcPr>
          <w:p w14:paraId="33D61DE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B10C942" w14:textId="77777777" w:rsidTr="00E01F40">
        <w:trPr>
          <w:trHeight w:val="330"/>
        </w:trPr>
        <w:tc>
          <w:tcPr>
            <w:tcW w:w="441" w:type="dxa"/>
            <w:shd w:val="clear" w:color="000000" w:fill="FFFFFF"/>
            <w:vAlign w:val="center"/>
            <w:hideMark/>
          </w:tcPr>
          <w:p w14:paraId="7706FA0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77" w:type="dxa"/>
            <w:shd w:val="clear" w:color="000000" w:fill="FFFFFF"/>
            <w:vAlign w:val="center"/>
            <w:hideMark/>
          </w:tcPr>
          <w:p w14:paraId="61B3628B" w14:textId="3BC2DE1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o wymiarach 60 x 50 cm - 1 szt.          </w:t>
            </w:r>
          </w:p>
        </w:tc>
        <w:tc>
          <w:tcPr>
            <w:tcW w:w="1417" w:type="dxa"/>
            <w:tcBorders>
              <w:top w:val="nil"/>
              <w:bottom w:val="nil"/>
              <w:right w:val="nil"/>
            </w:tcBorders>
            <w:shd w:val="clear" w:color="auto" w:fill="FFFFFF" w:themeFill="background1"/>
            <w:vAlign w:val="center"/>
            <w:hideMark/>
          </w:tcPr>
          <w:p w14:paraId="39D853B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CE1CE67" w14:textId="77777777" w:rsidTr="00E01F40">
        <w:trPr>
          <w:trHeight w:val="510"/>
        </w:trPr>
        <w:tc>
          <w:tcPr>
            <w:tcW w:w="441" w:type="dxa"/>
            <w:shd w:val="clear" w:color="000000" w:fill="FFFFFF"/>
            <w:vAlign w:val="center"/>
            <w:hideMark/>
          </w:tcPr>
          <w:p w14:paraId="0E05B5C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77" w:type="dxa"/>
            <w:shd w:val="clear" w:color="000000" w:fill="FFFFFF"/>
            <w:vAlign w:val="center"/>
            <w:hideMark/>
          </w:tcPr>
          <w:p w14:paraId="0C1B741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o wymiarach 60 x 50 cm z otworem o średnicy 5 cm (+/- 0,5 cm) i rozcięciem - 1 szt.</w:t>
            </w:r>
          </w:p>
        </w:tc>
        <w:tc>
          <w:tcPr>
            <w:tcW w:w="1417" w:type="dxa"/>
            <w:tcBorders>
              <w:top w:val="nil"/>
              <w:bottom w:val="nil"/>
              <w:right w:val="nil"/>
            </w:tcBorders>
            <w:shd w:val="clear" w:color="auto" w:fill="FFFFFF" w:themeFill="background1"/>
            <w:vAlign w:val="center"/>
            <w:hideMark/>
          </w:tcPr>
          <w:p w14:paraId="1441D70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4601EEF" w14:textId="77777777" w:rsidTr="000F1BAF">
        <w:trPr>
          <w:trHeight w:val="330"/>
        </w:trPr>
        <w:tc>
          <w:tcPr>
            <w:tcW w:w="441" w:type="dxa"/>
            <w:shd w:val="clear" w:color="000000" w:fill="FFFFFF"/>
            <w:vAlign w:val="center"/>
            <w:hideMark/>
          </w:tcPr>
          <w:p w14:paraId="3DB8101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77" w:type="dxa"/>
            <w:shd w:val="clear" w:color="000000" w:fill="FFFFFF"/>
            <w:vAlign w:val="center"/>
            <w:hideMark/>
          </w:tcPr>
          <w:p w14:paraId="594F52C5" w14:textId="3DCEBEB8"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pęseta o długości ≥ 13 cm - 1 szt.</w:t>
            </w:r>
          </w:p>
        </w:tc>
        <w:tc>
          <w:tcPr>
            <w:tcW w:w="1417" w:type="dxa"/>
            <w:tcBorders>
              <w:top w:val="nil"/>
              <w:bottom w:val="nil"/>
              <w:right w:val="nil"/>
            </w:tcBorders>
            <w:shd w:val="clear" w:color="000000" w:fill="FFFFFF"/>
            <w:vAlign w:val="center"/>
            <w:hideMark/>
          </w:tcPr>
          <w:p w14:paraId="532743C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451A95B" w14:textId="77777777" w:rsidTr="000F1BAF">
        <w:trPr>
          <w:trHeight w:val="330"/>
        </w:trPr>
        <w:tc>
          <w:tcPr>
            <w:tcW w:w="441" w:type="dxa"/>
            <w:shd w:val="clear" w:color="000000" w:fill="FFFFFF"/>
            <w:vAlign w:val="center"/>
            <w:hideMark/>
          </w:tcPr>
          <w:p w14:paraId="168F710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77" w:type="dxa"/>
            <w:shd w:val="clear" w:color="000000" w:fill="FFFFFF"/>
            <w:vAlign w:val="center"/>
            <w:hideMark/>
          </w:tcPr>
          <w:p w14:paraId="17F09202" w14:textId="6477753F"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kleszczyki - kocher plastikowy o długości ≥ 13 cm - 1 szt.</w:t>
            </w:r>
          </w:p>
        </w:tc>
        <w:tc>
          <w:tcPr>
            <w:tcW w:w="1417" w:type="dxa"/>
            <w:tcBorders>
              <w:top w:val="nil"/>
              <w:bottom w:val="nil"/>
              <w:right w:val="nil"/>
            </w:tcBorders>
            <w:shd w:val="clear" w:color="000000" w:fill="FFFFFF"/>
            <w:vAlign w:val="center"/>
            <w:hideMark/>
          </w:tcPr>
          <w:p w14:paraId="031E167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2F5703D" w14:textId="77777777" w:rsidTr="000F1BAF">
        <w:trPr>
          <w:trHeight w:val="330"/>
        </w:trPr>
        <w:tc>
          <w:tcPr>
            <w:tcW w:w="441" w:type="dxa"/>
            <w:shd w:val="clear" w:color="000000" w:fill="FFFFFF"/>
            <w:vAlign w:val="center"/>
            <w:hideMark/>
          </w:tcPr>
          <w:p w14:paraId="3BDAC9C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777" w:type="dxa"/>
            <w:shd w:val="clear" w:color="000000" w:fill="FFFFFF"/>
            <w:vAlign w:val="center"/>
            <w:hideMark/>
          </w:tcPr>
          <w:p w14:paraId="537B86DF" w14:textId="1F583105"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kompresy 7,5 x 7,5 cm gazowe 17 N, 8 W - 8 szt.</w:t>
            </w:r>
          </w:p>
        </w:tc>
        <w:tc>
          <w:tcPr>
            <w:tcW w:w="1417" w:type="dxa"/>
            <w:tcBorders>
              <w:top w:val="nil"/>
              <w:bottom w:val="nil"/>
              <w:right w:val="nil"/>
            </w:tcBorders>
            <w:shd w:val="clear" w:color="000000" w:fill="FFFFFF"/>
            <w:vAlign w:val="center"/>
            <w:hideMark/>
          </w:tcPr>
          <w:p w14:paraId="44F1FFF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47C87D53" w14:textId="77777777" w:rsidTr="000F1BAF">
        <w:trPr>
          <w:trHeight w:val="330"/>
        </w:trPr>
        <w:tc>
          <w:tcPr>
            <w:tcW w:w="441" w:type="dxa"/>
            <w:shd w:val="clear" w:color="000000" w:fill="FFFFFF"/>
            <w:vAlign w:val="center"/>
            <w:hideMark/>
          </w:tcPr>
          <w:p w14:paraId="6CDF8EE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6</w:t>
            </w:r>
          </w:p>
        </w:tc>
        <w:tc>
          <w:tcPr>
            <w:tcW w:w="7777" w:type="dxa"/>
            <w:shd w:val="clear" w:color="000000" w:fill="FFFFFF"/>
            <w:vAlign w:val="center"/>
            <w:hideMark/>
          </w:tcPr>
          <w:p w14:paraId="577A1D57" w14:textId="391BA504" w:rsidR="00F8679D" w:rsidRPr="00E968CB" w:rsidRDefault="00F8679D">
            <w:pPr>
              <w:rPr>
                <w:rFonts w:asciiTheme="minorHAnsi" w:hAnsiTheme="minorHAnsi" w:cstheme="minorHAnsi"/>
                <w:color w:val="000000"/>
                <w:sz w:val="20"/>
                <w:szCs w:val="20"/>
              </w:rPr>
            </w:pPr>
            <w:proofErr w:type="spellStart"/>
            <w:r w:rsidRPr="00E968CB">
              <w:rPr>
                <w:rFonts w:asciiTheme="minorHAnsi" w:hAnsiTheme="minorHAnsi" w:cstheme="minorHAnsi"/>
                <w:color w:val="000000"/>
                <w:sz w:val="20"/>
                <w:szCs w:val="20"/>
              </w:rPr>
              <w:t>tupfer</w:t>
            </w:r>
            <w:proofErr w:type="spellEnd"/>
            <w:r w:rsidRPr="00E968CB">
              <w:rPr>
                <w:rFonts w:asciiTheme="minorHAnsi" w:hAnsiTheme="minorHAnsi" w:cstheme="minorHAnsi"/>
                <w:color w:val="000000"/>
                <w:sz w:val="20"/>
                <w:szCs w:val="20"/>
              </w:rPr>
              <w:t xml:space="preserve"> kula 17 N, 20 x 20 cm - 5 szt.</w:t>
            </w:r>
          </w:p>
        </w:tc>
        <w:tc>
          <w:tcPr>
            <w:tcW w:w="1417" w:type="dxa"/>
            <w:tcBorders>
              <w:top w:val="nil"/>
              <w:bottom w:val="nil"/>
              <w:right w:val="nil"/>
            </w:tcBorders>
            <w:shd w:val="clear" w:color="000000" w:fill="FFFFFF"/>
            <w:vAlign w:val="center"/>
            <w:hideMark/>
          </w:tcPr>
          <w:p w14:paraId="02C4825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76C3F88" w14:textId="77777777" w:rsidTr="000F1BAF">
        <w:trPr>
          <w:trHeight w:val="330"/>
        </w:trPr>
        <w:tc>
          <w:tcPr>
            <w:tcW w:w="441" w:type="dxa"/>
            <w:shd w:val="clear" w:color="000000" w:fill="FFFFFF"/>
            <w:vAlign w:val="center"/>
            <w:hideMark/>
          </w:tcPr>
          <w:p w14:paraId="717CA47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7</w:t>
            </w:r>
          </w:p>
        </w:tc>
        <w:tc>
          <w:tcPr>
            <w:tcW w:w="7777" w:type="dxa"/>
            <w:shd w:val="clear" w:color="000000" w:fill="FFFFFF"/>
            <w:vAlign w:val="center"/>
            <w:hideMark/>
          </w:tcPr>
          <w:p w14:paraId="55BDFC09" w14:textId="49A096C3"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o pojemności ≥ 125 ml - 1 szt.</w:t>
            </w:r>
          </w:p>
        </w:tc>
        <w:tc>
          <w:tcPr>
            <w:tcW w:w="1417" w:type="dxa"/>
            <w:tcBorders>
              <w:top w:val="nil"/>
              <w:bottom w:val="nil"/>
              <w:right w:val="nil"/>
            </w:tcBorders>
            <w:shd w:val="clear" w:color="000000" w:fill="FFFFFF"/>
            <w:vAlign w:val="center"/>
            <w:hideMark/>
          </w:tcPr>
          <w:p w14:paraId="747AD5E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586D45A1" w14:textId="77777777" w:rsidTr="000F1BAF">
        <w:trPr>
          <w:trHeight w:val="330"/>
        </w:trPr>
        <w:tc>
          <w:tcPr>
            <w:tcW w:w="441" w:type="dxa"/>
            <w:shd w:val="clear" w:color="000000" w:fill="FFFFFF"/>
            <w:vAlign w:val="center"/>
            <w:hideMark/>
          </w:tcPr>
          <w:p w14:paraId="7ECE04C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8</w:t>
            </w:r>
          </w:p>
        </w:tc>
        <w:tc>
          <w:tcPr>
            <w:tcW w:w="7777" w:type="dxa"/>
            <w:shd w:val="clear" w:color="000000" w:fill="FFFFFF"/>
            <w:vAlign w:val="center"/>
            <w:hideMark/>
          </w:tcPr>
          <w:p w14:paraId="4099D48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rękawiczki nitrylowe </w:t>
            </w:r>
            <w:proofErr w:type="spellStart"/>
            <w:r w:rsidRPr="00E968CB">
              <w:rPr>
                <w:rFonts w:asciiTheme="minorHAnsi" w:hAnsiTheme="minorHAnsi" w:cstheme="minorHAnsi"/>
                <w:color w:val="000000"/>
                <w:sz w:val="20"/>
                <w:szCs w:val="20"/>
              </w:rPr>
              <w:t>rozm</w:t>
            </w:r>
            <w:proofErr w:type="spellEnd"/>
            <w:r w:rsidRPr="00E968CB">
              <w:rPr>
                <w:rFonts w:asciiTheme="minorHAnsi" w:hAnsiTheme="minorHAnsi" w:cstheme="minorHAnsi"/>
                <w:color w:val="000000"/>
                <w:sz w:val="20"/>
                <w:szCs w:val="20"/>
              </w:rPr>
              <w:t>. M - 2 pary</w:t>
            </w:r>
          </w:p>
        </w:tc>
        <w:tc>
          <w:tcPr>
            <w:tcW w:w="1417" w:type="dxa"/>
            <w:tcBorders>
              <w:top w:val="nil"/>
              <w:bottom w:val="nil"/>
              <w:right w:val="nil"/>
            </w:tcBorders>
            <w:shd w:val="clear" w:color="000000" w:fill="FFFFFF"/>
            <w:vAlign w:val="center"/>
            <w:hideMark/>
          </w:tcPr>
          <w:p w14:paraId="687B2CA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2A8F587" w14:textId="77777777" w:rsidTr="000F1BAF">
        <w:trPr>
          <w:trHeight w:val="330"/>
        </w:trPr>
        <w:tc>
          <w:tcPr>
            <w:tcW w:w="441" w:type="dxa"/>
            <w:shd w:val="clear" w:color="000000" w:fill="FFFFFF"/>
            <w:vAlign w:val="center"/>
            <w:hideMark/>
          </w:tcPr>
          <w:p w14:paraId="7315237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9</w:t>
            </w:r>
          </w:p>
        </w:tc>
        <w:tc>
          <w:tcPr>
            <w:tcW w:w="7777" w:type="dxa"/>
            <w:shd w:val="clear" w:color="000000" w:fill="FFFFFF"/>
            <w:vAlign w:val="center"/>
            <w:hideMark/>
          </w:tcPr>
          <w:p w14:paraId="0CFDFD8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strzykawka z wodą sterylną 10% gliceryną 10 ml - 1 szt.</w:t>
            </w:r>
          </w:p>
        </w:tc>
        <w:tc>
          <w:tcPr>
            <w:tcW w:w="1417" w:type="dxa"/>
            <w:tcBorders>
              <w:top w:val="nil"/>
              <w:bottom w:val="nil"/>
              <w:right w:val="nil"/>
            </w:tcBorders>
            <w:shd w:val="clear" w:color="000000" w:fill="FFFFFF"/>
            <w:vAlign w:val="center"/>
            <w:hideMark/>
          </w:tcPr>
          <w:p w14:paraId="06F4A6A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F26F26D" w14:textId="77777777" w:rsidTr="000F1BAF">
        <w:trPr>
          <w:trHeight w:val="555"/>
        </w:trPr>
        <w:tc>
          <w:tcPr>
            <w:tcW w:w="441" w:type="dxa"/>
            <w:shd w:val="clear" w:color="000000" w:fill="FFFFFF"/>
            <w:vAlign w:val="center"/>
            <w:hideMark/>
          </w:tcPr>
          <w:p w14:paraId="56E03F1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10</w:t>
            </w:r>
          </w:p>
        </w:tc>
        <w:tc>
          <w:tcPr>
            <w:tcW w:w="7777" w:type="dxa"/>
            <w:shd w:val="clear" w:color="000000" w:fill="FFFFFF"/>
            <w:vAlign w:val="center"/>
            <w:hideMark/>
          </w:tcPr>
          <w:p w14:paraId="73E149B7" w14:textId="7F4E3C1F"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z żelem z lidokainą i </w:t>
            </w:r>
            <w:proofErr w:type="spellStart"/>
            <w:r w:rsidRPr="00E968CB">
              <w:rPr>
                <w:rFonts w:asciiTheme="minorHAnsi" w:hAnsiTheme="minorHAnsi" w:cstheme="minorHAnsi"/>
                <w:color w:val="000000"/>
                <w:sz w:val="20"/>
                <w:szCs w:val="20"/>
              </w:rPr>
              <w:t>chlorheksydyną</w:t>
            </w:r>
            <w:proofErr w:type="spellEnd"/>
            <w:r w:rsidRPr="00E968CB">
              <w:rPr>
                <w:rFonts w:asciiTheme="minorHAnsi" w:hAnsiTheme="minorHAnsi" w:cstheme="minorHAnsi"/>
                <w:color w:val="000000"/>
                <w:sz w:val="20"/>
                <w:szCs w:val="20"/>
              </w:rPr>
              <w:t xml:space="preserve"> (działanie przeciwbólowe i antybakteryjne) 6 ml - 1 szt.</w:t>
            </w:r>
          </w:p>
        </w:tc>
        <w:tc>
          <w:tcPr>
            <w:tcW w:w="1417" w:type="dxa"/>
            <w:tcBorders>
              <w:top w:val="nil"/>
              <w:bottom w:val="nil"/>
              <w:right w:val="nil"/>
            </w:tcBorders>
            <w:shd w:val="clear" w:color="000000" w:fill="FFFFFF"/>
            <w:vAlign w:val="center"/>
            <w:hideMark/>
          </w:tcPr>
          <w:p w14:paraId="24D5F50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2D4FACF" w14:textId="77777777" w:rsidTr="000F1BAF">
        <w:trPr>
          <w:trHeight w:val="330"/>
        </w:trPr>
        <w:tc>
          <w:tcPr>
            <w:tcW w:w="441" w:type="dxa"/>
            <w:shd w:val="clear" w:color="000000" w:fill="FFFFFF"/>
            <w:vAlign w:val="center"/>
            <w:hideMark/>
          </w:tcPr>
          <w:p w14:paraId="542F1F5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11</w:t>
            </w:r>
          </w:p>
        </w:tc>
        <w:tc>
          <w:tcPr>
            <w:tcW w:w="7777" w:type="dxa"/>
            <w:shd w:val="clear" w:color="000000" w:fill="FFFFFF"/>
            <w:vAlign w:val="center"/>
            <w:hideMark/>
          </w:tcPr>
          <w:p w14:paraId="2ED2C52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- 1 komorowy twardy blister</w:t>
            </w:r>
          </w:p>
        </w:tc>
        <w:tc>
          <w:tcPr>
            <w:tcW w:w="1417" w:type="dxa"/>
            <w:tcBorders>
              <w:top w:val="nil"/>
              <w:bottom w:val="nil"/>
              <w:right w:val="nil"/>
            </w:tcBorders>
            <w:shd w:val="clear" w:color="000000" w:fill="FFFFFF"/>
            <w:vAlign w:val="center"/>
            <w:hideMark/>
          </w:tcPr>
          <w:p w14:paraId="66E1E32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FEFA8E5" w14:textId="77777777" w:rsidTr="000F1BAF">
        <w:trPr>
          <w:trHeight w:val="765"/>
        </w:trPr>
        <w:tc>
          <w:tcPr>
            <w:tcW w:w="441" w:type="dxa"/>
            <w:shd w:val="clear" w:color="000000" w:fill="FFFFFF"/>
            <w:vAlign w:val="center"/>
            <w:hideMark/>
          </w:tcPr>
          <w:p w14:paraId="3FA6994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12</w:t>
            </w:r>
          </w:p>
        </w:tc>
        <w:tc>
          <w:tcPr>
            <w:tcW w:w="7777" w:type="dxa"/>
            <w:shd w:val="clear" w:color="000000" w:fill="FFFFFF"/>
            <w:vAlign w:val="center"/>
            <w:hideMark/>
          </w:tcPr>
          <w:p w14:paraId="7553674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zawierające etykietę z dwiema naklejkami samoprzylepnymi: symbol (nr katalogowy), nr lot, producent, data ważności</w:t>
            </w:r>
          </w:p>
        </w:tc>
        <w:tc>
          <w:tcPr>
            <w:tcW w:w="1417" w:type="dxa"/>
            <w:tcBorders>
              <w:top w:val="nil"/>
              <w:bottom w:val="nil"/>
              <w:right w:val="nil"/>
            </w:tcBorders>
            <w:shd w:val="clear" w:color="000000" w:fill="FFFFFF"/>
            <w:vAlign w:val="center"/>
            <w:hideMark/>
          </w:tcPr>
          <w:p w14:paraId="1BAEE76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918BC41" w14:textId="77777777" w:rsidTr="000F1BAF">
        <w:trPr>
          <w:trHeight w:val="330"/>
        </w:trPr>
        <w:tc>
          <w:tcPr>
            <w:tcW w:w="441" w:type="dxa"/>
            <w:shd w:val="clear" w:color="000000" w:fill="FFFFFF"/>
            <w:vAlign w:val="center"/>
            <w:hideMark/>
          </w:tcPr>
          <w:p w14:paraId="482F0A3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13</w:t>
            </w:r>
          </w:p>
        </w:tc>
        <w:tc>
          <w:tcPr>
            <w:tcW w:w="7777" w:type="dxa"/>
            <w:shd w:val="clear" w:color="000000" w:fill="FFFFFF"/>
            <w:vAlign w:val="center"/>
            <w:hideMark/>
          </w:tcPr>
          <w:p w14:paraId="4FA6F20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kod kreskowy</w:t>
            </w:r>
          </w:p>
        </w:tc>
        <w:tc>
          <w:tcPr>
            <w:tcW w:w="1417" w:type="dxa"/>
            <w:tcBorders>
              <w:top w:val="nil"/>
              <w:bottom w:val="nil"/>
              <w:right w:val="nil"/>
            </w:tcBorders>
            <w:shd w:val="clear" w:color="000000" w:fill="FFFFFF"/>
            <w:vAlign w:val="center"/>
            <w:hideMark/>
          </w:tcPr>
          <w:p w14:paraId="52A117B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bl>
    <w:p w14:paraId="55347DE3" w14:textId="77777777" w:rsidR="00F8679D" w:rsidRPr="00E968CB" w:rsidRDefault="00F8679D" w:rsidP="00D7298E">
      <w:pPr>
        <w:pStyle w:val="Tekstprzypisudolnego"/>
        <w:spacing w:line="276" w:lineRule="auto"/>
        <w:rPr>
          <w:rFonts w:asciiTheme="minorHAnsi" w:hAnsiTheme="minorHAnsi" w:cstheme="minorHAnsi"/>
          <w:b/>
          <w:bCs/>
          <w:lang w:val="pl-PL"/>
        </w:rPr>
      </w:pPr>
    </w:p>
    <w:p w14:paraId="262114C9"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9 - JAŁOWE POKROWCE NA APARAT</w:t>
      </w:r>
    </w:p>
    <w:tbl>
      <w:tblPr>
        <w:tblW w:w="9629" w:type="dxa"/>
        <w:tblCellMar>
          <w:left w:w="70" w:type="dxa"/>
          <w:right w:w="70" w:type="dxa"/>
        </w:tblCellMar>
        <w:tblLook w:val="04A0" w:firstRow="1" w:lastRow="0" w:firstColumn="1" w:lastColumn="0" w:noHBand="0" w:noVBand="1"/>
      </w:tblPr>
      <w:tblGrid>
        <w:gridCol w:w="438"/>
        <w:gridCol w:w="7780"/>
        <w:gridCol w:w="1411"/>
      </w:tblGrid>
      <w:tr w:rsidR="00227B56" w:rsidRPr="00E968CB" w14:paraId="577A4811" w14:textId="77777777" w:rsidTr="00227B56">
        <w:trPr>
          <w:trHeight w:val="330"/>
        </w:trPr>
        <w:tc>
          <w:tcPr>
            <w:tcW w:w="438" w:type="dxa"/>
            <w:tcBorders>
              <w:top w:val="single" w:sz="4" w:space="0" w:color="auto"/>
              <w:left w:val="single" w:sz="4" w:space="0" w:color="auto"/>
              <w:bottom w:val="nil"/>
              <w:right w:val="single" w:sz="4" w:space="0" w:color="auto"/>
            </w:tcBorders>
            <w:shd w:val="clear" w:color="auto" w:fill="C6D9F1" w:themeFill="text2" w:themeFillTint="33"/>
            <w:noWrap/>
            <w:vAlign w:val="center"/>
            <w:hideMark/>
          </w:tcPr>
          <w:p w14:paraId="3BF245D2" w14:textId="237F8F67" w:rsidR="00227B56" w:rsidRPr="00E968CB" w:rsidRDefault="00227B56" w:rsidP="00227B56">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80" w:type="dxa"/>
            <w:tcBorders>
              <w:top w:val="single" w:sz="4" w:space="0" w:color="auto"/>
              <w:left w:val="nil"/>
              <w:bottom w:val="nil"/>
              <w:right w:val="single" w:sz="4" w:space="0" w:color="auto"/>
            </w:tcBorders>
            <w:shd w:val="clear" w:color="auto" w:fill="C6D9F1" w:themeFill="text2" w:themeFillTint="33"/>
            <w:noWrap/>
            <w:vAlign w:val="center"/>
            <w:hideMark/>
          </w:tcPr>
          <w:p w14:paraId="586D6A78" w14:textId="606F89DE" w:rsidR="00227B56" w:rsidRPr="00E968CB" w:rsidRDefault="00227B56" w:rsidP="00227B56">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1" w:type="dxa"/>
            <w:tcBorders>
              <w:top w:val="single" w:sz="4" w:space="0" w:color="auto"/>
              <w:left w:val="nil"/>
              <w:bottom w:val="nil"/>
              <w:right w:val="single" w:sz="4" w:space="0" w:color="auto"/>
            </w:tcBorders>
            <w:shd w:val="clear" w:color="auto" w:fill="C6D9F1" w:themeFill="text2" w:themeFillTint="33"/>
            <w:noWrap/>
            <w:vAlign w:val="bottom"/>
            <w:hideMark/>
          </w:tcPr>
          <w:p w14:paraId="789A6DFC" w14:textId="1C5669B4" w:rsidR="00227B56" w:rsidRPr="00E968CB" w:rsidRDefault="00227B56" w:rsidP="00227B56">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F8679D" w:rsidRPr="00E968CB" w14:paraId="1C6F65CF" w14:textId="77777777" w:rsidTr="00227B56">
        <w:trPr>
          <w:trHeight w:val="330"/>
        </w:trPr>
        <w:tc>
          <w:tcPr>
            <w:tcW w:w="438" w:type="dxa"/>
            <w:tcBorders>
              <w:top w:val="single" w:sz="4" w:space="0" w:color="auto"/>
              <w:left w:val="single" w:sz="4" w:space="0" w:color="auto"/>
              <w:bottom w:val="single" w:sz="4" w:space="0" w:color="auto"/>
              <w:right w:val="nil"/>
            </w:tcBorders>
            <w:shd w:val="clear" w:color="auto" w:fill="DBE5F1" w:themeFill="accent1" w:themeFillTint="33"/>
            <w:vAlign w:val="center"/>
            <w:hideMark/>
          </w:tcPr>
          <w:p w14:paraId="092BA732"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c>
          <w:tcPr>
            <w:tcW w:w="7780" w:type="dxa"/>
            <w:tcBorders>
              <w:top w:val="single" w:sz="4" w:space="0" w:color="auto"/>
              <w:left w:val="nil"/>
              <w:bottom w:val="single" w:sz="4" w:space="0" w:color="auto"/>
              <w:right w:val="nil"/>
            </w:tcBorders>
            <w:shd w:val="clear" w:color="auto" w:fill="DBE5F1" w:themeFill="accent1" w:themeFillTint="33"/>
            <w:vAlign w:val="center"/>
            <w:hideMark/>
          </w:tcPr>
          <w:p w14:paraId="6AB9D5AB"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Pokrowce ochronne na aparat RTG</w:t>
            </w:r>
            <w:r w:rsidRPr="00E968CB">
              <w:rPr>
                <w:rFonts w:asciiTheme="minorHAnsi" w:hAnsiTheme="minorHAnsi" w:cstheme="minorHAnsi"/>
                <w:color w:val="000000"/>
                <w:sz w:val="20"/>
                <w:szCs w:val="20"/>
              </w:rPr>
              <w:t xml:space="preserve">   </w:t>
            </w:r>
          </w:p>
        </w:tc>
        <w:tc>
          <w:tcPr>
            <w:tcW w:w="1411"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14:paraId="7646FD46"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3800</w:t>
            </w:r>
          </w:p>
        </w:tc>
      </w:tr>
      <w:tr w:rsidR="00F8679D" w:rsidRPr="00E968CB" w14:paraId="35EEC5A4" w14:textId="77777777" w:rsidTr="00227B56">
        <w:trPr>
          <w:trHeight w:val="330"/>
        </w:trPr>
        <w:tc>
          <w:tcPr>
            <w:tcW w:w="4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A187F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0" w:type="dxa"/>
            <w:tcBorders>
              <w:top w:val="single" w:sz="4" w:space="0" w:color="auto"/>
              <w:left w:val="nil"/>
              <w:bottom w:val="single" w:sz="4" w:space="0" w:color="auto"/>
              <w:right w:val="single" w:sz="4" w:space="0" w:color="auto"/>
            </w:tcBorders>
            <w:shd w:val="clear" w:color="000000" w:fill="FFFFFF"/>
            <w:vAlign w:val="center"/>
            <w:hideMark/>
          </w:tcPr>
          <w:p w14:paraId="67E92F45"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jednorazowe</w:t>
            </w:r>
          </w:p>
        </w:tc>
        <w:tc>
          <w:tcPr>
            <w:tcW w:w="1411" w:type="dxa"/>
            <w:tcBorders>
              <w:top w:val="single" w:sz="4" w:space="0" w:color="auto"/>
              <w:left w:val="nil"/>
            </w:tcBorders>
            <w:shd w:val="clear" w:color="000000" w:fill="FFFFFF"/>
            <w:vAlign w:val="center"/>
            <w:hideMark/>
          </w:tcPr>
          <w:p w14:paraId="77C75AA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66C46C0" w14:textId="77777777" w:rsidTr="00227B56">
        <w:trPr>
          <w:trHeight w:val="330"/>
        </w:trPr>
        <w:tc>
          <w:tcPr>
            <w:tcW w:w="4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420E4F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80" w:type="dxa"/>
            <w:tcBorders>
              <w:top w:val="single" w:sz="4" w:space="0" w:color="auto"/>
              <w:left w:val="nil"/>
              <w:bottom w:val="single" w:sz="4" w:space="0" w:color="auto"/>
              <w:right w:val="single" w:sz="4" w:space="0" w:color="auto"/>
            </w:tcBorders>
            <w:shd w:val="clear" w:color="000000" w:fill="FFFFFF"/>
            <w:vAlign w:val="center"/>
            <w:hideMark/>
          </w:tcPr>
          <w:p w14:paraId="1CFBCC8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foliowa, przezroczysta, trzyczęściowa osłona - dwie części osłony o średnicy 80 cm, </w:t>
            </w:r>
          </w:p>
        </w:tc>
        <w:tc>
          <w:tcPr>
            <w:tcW w:w="1411" w:type="dxa"/>
            <w:tcBorders>
              <w:left w:val="nil"/>
            </w:tcBorders>
            <w:shd w:val="clear" w:color="000000" w:fill="FFFFFF"/>
            <w:vAlign w:val="center"/>
            <w:hideMark/>
          </w:tcPr>
          <w:p w14:paraId="02E1AB1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54763C2" w14:textId="77777777" w:rsidTr="00227B56">
        <w:trPr>
          <w:trHeight w:val="330"/>
        </w:trPr>
        <w:tc>
          <w:tcPr>
            <w:tcW w:w="438" w:type="dxa"/>
            <w:vMerge/>
            <w:tcBorders>
              <w:top w:val="single" w:sz="4" w:space="0" w:color="auto"/>
              <w:left w:val="single" w:sz="4" w:space="0" w:color="auto"/>
              <w:bottom w:val="single" w:sz="4" w:space="0" w:color="auto"/>
              <w:right w:val="single" w:sz="4" w:space="0" w:color="auto"/>
            </w:tcBorders>
            <w:vAlign w:val="center"/>
            <w:hideMark/>
          </w:tcPr>
          <w:p w14:paraId="22E30799" w14:textId="77777777" w:rsidR="00F8679D" w:rsidRPr="00E968CB" w:rsidRDefault="00F8679D">
            <w:pPr>
              <w:rPr>
                <w:rFonts w:asciiTheme="minorHAnsi" w:hAnsiTheme="minorHAnsi" w:cstheme="minorHAnsi"/>
                <w:color w:val="00000A"/>
                <w:sz w:val="20"/>
                <w:szCs w:val="20"/>
              </w:rPr>
            </w:pPr>
          </w:p>
        </w:tc>
        <w:tc>
          <w:tcPr>
            <w:tcW w:w="7780" w:type="dxa"/>
            <w:tcBorders>
              <w:top w:val="single" w:sz="4" w:space="0" w:color="auto"/>
              <w:left w:val="nil"/>
              <w:bottom w:val="single" w:sz="4" w:space="0" w:color="auto"/>
              <w:right w:val="single" w:sz="4" w:space="0" w:color="auto"/>
            </w:tcBorders>
            <w:noWrap/>
            <w:vAlign w:val="bottom"/>
            <w:hideMark/>
          </w:tcPr>
          <w:p w14:paraId="7AA74CE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jedna część osłony na ramię RTG 50 x 250 cm - przylepna na całej długości</w:t>
            </w:r>
          </w:p>
        </w:tc>
        <w:tc>
          <w:tcPr>
            <w:tcW w:w="1411" w:type="dxa"/>
            <w:tcBorders>
              <w:left w:val="nil"/>
            </w:tcBorders>
            <w:noWrap/>
            <w:vAlign w:val="bottom"/>
            <w:hideMark/>
          </w:tcPr>
          <w:p w14:paraId="7F3D1479" w14:textId="77777777" w:rsidR="00F8679D" w:rsidRPr="00E968CB" w:rsidRDefault="00F8679D">
            <w:pPr>
              <w:rPr>
                <w:rFonts w:asciiTheme="minorHAnsi" w:hAnsiTheme="minorHAnsi" w:cstheme="minorHAnsi"/>
                <w:color w:val="000000"/>
                <w:sz w:val="20"/>
                <w:szCs w:val="20"/>
              </w:rPr>
            </w:pPr>
          </w:p>
        </w:tc>
      </w:tr>
    </w:tbl>
    <w:p w14:paraId="260B43EC" w14:textId="77777777" w:rsidR="00F8679D" w:rsidRPr="00E968CB" w:rsidRDefault="00F8679D" w:rsidP="00D7298E">
      <w:pPr>
        <w:pStyle w:val="Tekstprzypisudolnego"/>
        <w:spacing w:line="276" w:lineRule="auto"/>
        <w:rPr>
          <w:rFonts w:asciiTheme="minorHAnsi" w:hAnsiTheme="minorHAnsi" w:cstheme="minorHAnsi"/>
          <w:lang w:val="pl-PL"/>
        </w:rPr>
      </w:pPr>
    </w:p>
    <w:p w14:paraId="5E27348A"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10 - JAŁOWE OBŁOŻENIA DO SZYCIA KROCZA</w:t>
      </w:r>
    </w:p>
    <w:tbl>
      <w:tblPr>
        <w:tblW w:w="9641" w:type="dxa"/>
        <w:tblCellMar>
          <w:left w:w="70" w:type="dxa"/>
          <w:right w:w="70" w:type="dxa"/>
        </w:tblCellMar>
        <w:tblLook w:val="04A0" w:firstRow="1" w:lastRow="0" w:firstColumn="1" w:lastColumn="0" w:noHBand="0" w:noVBand="1"/>
      </w:tblPr>
      <w:tblGrid>
        <w:gridCol w:w="439"/>
        <w:gridCol w:w="7785"/>
        <w:gridCol w:w="1417"/>
      </w:tblGrid>
      <w:tr w:rsidR="00227B56" w:rsidRPr="00E968CB" w14:paraId="2853D34F" w14:textId="77777777" w:rsidTr="000F2FCD">
        <w:trPr>
          <w:trHeight w:val="330"/>
        </w:trPr>
        <w:tc>
          <w:tcPr>
            <w:tcW w:w="439" w:type="dxa"/>
            <w:tcBorders>
              <w:top w:val="single" w:sz="4" w:space="0" w:color="auto"/>
              <w:left w:val="single" w:sz="4" w:space="0" w:color="auto"/>
              <w:bottom w:val="nil"/>
              <w:right w:val="single" w:sz="4" w:space="0" w:color="auto"/>
            </w:tcBorders>
            <w:shd w:val="clear" w:color="auto" w:fill="C6D9F1" w:themeFill="text2" w:themeFillTint="33"/>
            <w:noWrap/>
            <w:vAlign w:val="center"/>
            <w:hideMark/>
          </w:tcPr>
          <w:p w14:paraId="4E425E2A" w14:textId="50E7F824" w:rsidR="00227B56" w:rsidRPr="00E968CB" w:rsidRDefault="00227B56" w:rsidP="00227B56">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85" w:type="dxa"/>
            <w:tcBorders>
              <w:top w:val="single" w:sz="4" w:space="0" w:color="auto"/>
              <w:left w:val="nil"/>
              <w:bottom w:val="nil"/>
              <w:right w:val="single" w:sz="4" w:space="0" w:color="auto"/>
            </w:tcBorders>
            <w:shd w:val="clear" w:color="auto" w:fill="C6D9F1" w:themeFill="text2" w:themeFillTint="33"/>
            <w:noWrap/>
            <w:vAlign w:val="center"/>
            <w:hideMark/>
          </w:tcPr>
          <w:p w14:paraId="63233E35" w14:textId="7513547D" w:rsidR="00227B56" w:rsidRPr="00E968CB" w:rsidRDefault="00227B56" w:rsidP="00227B56">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tcBorders>
              <w:top w:val="single" w:sz="4" w:space="0" w:color="auto"/>
              <w:left w:val="nil"/>
              <w:bottom w:val="nil"/>
              <w:right w:val="single" w:sz="4" w:space="0" w:color="auto"/>
            </w:tcBorders>
            <w:shd w:val="clear" w:color="auto" w:fill="C6D9F1" w:themeFill="text2" w:themeFillTint="33"/>
            <w:noWrap/>
            <w:vAlign w:val="bottom"/>
            <w:hideMark/>
          </w:tcPr>
          <w:p w14:paraId="5A1665FF" w14:textId="098FB0EC" w:rsidR="00227B56" w:rsidRPr="00E968CB" w:rsidRDefault="00227B56" w:rsidP="00227B56">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3F7800" w:rsidRPr="00E968CB" w14:paraId="4555931F" w14:textId="77777777" w:rsidTr="006038A3">
        <w:trPr>
          <w:trHeight w:val="330"/>
        </w:trPr>
        <w:tc>
          <w:tcPr>
            <w:tcW w:w="8224" w:type="dxa"/>
            <w:gridSpan w:val="2"/>
            <w:tcBorders>
              <w:top w:val="single" w:sz="4" w:space="0" w:color="auto"/>
              <w:left w:val="single" w:sz="4" w:space="0" w:color="auto"/>
              <w:bottom w:val="single" w:sz="4" w:space="0" w:color="auto"/>
              <w:right w:val="nil"/>
            </w:tcBorders>
            <w:shd w:val="clear" w:color="auto" w:fill="DBE5F1" w:themeFill="accent1" w:themeFillTint="33"/>
            <w:vAlign w:val="center"/>
            <w:hideMark/>
          </w:tcPr>
          <w:p w14:paraId="16EAF9A5" w14:textId="582EFC15" w:rsidR="003F7800" w:rsidRPr="003F7800" w:rsidRDefault="003F7800" w:rsidP="003F7800">
            <w:pPr>
              <w:jc w:val="center"/>
              <w:rPr>
                <w:rFonts w:asciiTheme="minorHAnsi" w:hAnsiTheme="minorHAnsi" w:cstheme="minorHAnsi"/>
                <w:b/>
                <w:bCs/>
                <w:sz w:val="20"/>
                <w:szCs w:val="20"/>
              </w:rPr>
            </w:pPr>
            <w:r w:rsidRPr="00E968CB">
              <w:rPr>
                <w:rFonts w:asciiTheme="minorHAnsi" w:hAnsiTheme="minorHAnsi" w:cstheme="minorHAnsi"/>
                <w:b/>
                <w:bCs/>
                <w:color w:val="000000"/>
                <w:sz w:val="20"/>
                <w:szCs w:val="20"/>
              </w:rPr>
              <w:t>Obłożenie do szycia naciętego krocza</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77E33E" w14:textId="77777777" w:rsidR="003F7800" w:rsidRPr="00E968CB" w:rsidRDefault="003F780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800</w:t>
            </w:r>
          </w:p>
        </w:tc>
      </w:tr>
      <w:tr w:rsidR="00F8679D" w:rsidRPr="00E968CB" w14:paraId="11167631" w14:textId="77777777" w:rsidTr="006038A3">
        <w:trPr>
          <w:trHeight w:val="330"/>
        </w:trPr>
        <w:tc>
          <w:tcPr>
            <w:tcW w:w="82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F9DEAE"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główna</w:t>
            </w:r>
          </w:p>
        </w:tc>
        <w:tc>
          <w:tcPr>
            <w:tcW w:w="1417" w:type="dxa"/>
            <w:tcBorders>
              <w:top w:val="single" w:sz="4" w:space="0" w:color="auto"/>
              <w:left w:val="single" w:sz="4" w:space="0" w:color="auto"/>
            </w:tcBorders>
            <w:shd w:val="clear" w:color="auto" w:fill="FFFFFF" w:themeFill="background1"/>
            <w:vAlign w:val="center"/>
            <w:hideMark/>
          </w:tcPr>
          <w:p w14:paraId="52E0B1EB" w14:textId="77777777" w:rsidR="00F8679D" w:rsidRPr="00E968CB" w:rsidRDefault="00F8679D">
            <w:pPr>
              <w:jc w:val="center"/>
              <w:rPr>
                <w:rFonts w:asciiTheme="minorHAnsi" w:hAnsiTheme="minorHAnsi" w:cstheme="minorHAnsi"/>
                <w:b/>
                <w:bCs/>
                <w:sz w:val="20"/>
                <w:szCs w:val="20"/>
              </w:rPr>
            </w:pPr>
            <w:r w:rsidRPr="00E968CB">
              <w:rPr>
                <w:rFonts w:asciiTheme="minorHAnsi" w:hAnsiTheme="minorHAnsi" w:cstheme="minorHAnsi"/>
                <w:b/>
                <w:bCs/>
                <w:sz w:val="20"/>
                <w:szCs w:val="20"/>
              </w:rPr>
              <w:t> </w:t>
            </w:r>
          </w:p>
        </w:tc>
      </w:tr>
      <w:tr w:rsidR="00F8679D" w:rsidRPr="00E968CB" w14:paraId="4E4C28DD" w14:textId="77777777" w:rsidTr="006038A3">
        <w:trPr>
          <w:trHeight w:val="330"/>
        </w:trPr>
        <w:tc>
          <w:tcPr>
            <w:tcW w:w="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C0E5E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7440C048"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wykonana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(jedną z warstw stanowi folia PE)</w:t>
            </w:r>
          </w:p>
        </w:tc>
        <w:tc>
          <w:tcPr>
            <w:tcW w:w="1417" w:type="dxa"/>
            <w:tcBorders>
              <w:left w:val="nil"/>
            </w:tcBorders>
            <w:shd w:val="clear" w:color="auto" w:fill="FFFFFF" w:themeFill="background1"/>
            <w:vAlign w:val="center"/>
            <w:hideMark/>
          </w:tcPr>
          <w:p w14:paraId="731D838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ECB23E5" w14:textId="77777777" w:rsidTr="006038A3">
        <w:trPr>
          <w:trHeight w:val="330"/>
        </w:trPr>
        <w:tc>
          <w:tcPr>
            <w:tcW w:w="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C8772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578F2CD1"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48 g/m</w:t>
            </w:r>
            <w:r w:rsidRPr="00E968CB">
              <w:rPr>
                <w:rFonts w:asciiTheme="minorHAnsi" w:hAnsiTheme="minorHAnsi" w:cstheme="minorHAnsi"/>
                <w:color w:val="000000"/>
                <w:sz w:val="20"/>
                <w:szCs w:val="20"/>
                <w:vertAlign w:val="superscript"/>
              </w:rPr>
              <w:t xml:space="preserve">2   </w:t>
            </w:r>
          </w:p>
        </w:tc>
        <w:tc>
          <w:tcPr>
            <w:tcW w:w="1417" w:type="dxa"/>
            <w:tcBorders>
              <w:left w:val="nil"/>
            </w:tcBorders>
            <w:shd w:val="clear" w:color="auto" w:fill="FFFFFF" w:themeFill="background1"/>
            <w:vAlign w:val="center"/>
            <w:hideMark/>
          </w:tcPr>
          <w:p w14:paraId="2AB7231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C938156" w14:textId="77777777" w:rsidTr="006038A3">
        <w:trPr>
          <w:trHeight w:val="330"/>
        </w:trPr>
        <w:tc>
          <w:tcPr>
            <w:tcW w:w="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2CD48B"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6CE2B5DB"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117 cm H2O</w:t>
            </w:r>
          </w:p>
        </w:tc>
        <w:tc>
          <w:tcPr>
            <w:tcW w:w="1417" w:type="dxa"/>
            <w:tcBorders>
              <w:left w:val="nil"/>
            </w:tcBorders>
            <w:shd w:val="clear" w:color="auto" w:fill="FFFFFF" w:themeFill="background1"/>
            <w:vAlign w:val="center"/>
            <w:hideMark/>
          </w:tcPr>
          <w:p w14:paraId="506778D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CFA7146" w14:textId="77777777" w:rsidTr="006038A3">
        <w:trPr>
          <w:trHeight w:val="330"/>
        </w:trPr>
        <w:tc>
          <w:tcPr>
            <w:tcW w:w="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D580A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66B67524"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wytrzymałość na wypychanie - na sucho 94 </w:t>
            </w:r>
            <w:proofErr w:type="spellStart"/>
            <w:r w:rsidRPr="00E968CB">
              <w:rPr>
                <w:rFonts w:asciiTheme="minorHAnsi" w:hAnsiTheme="minorHAnsi" w:cstheme="minorHAnsi"/>
                <w:color w:val="000000"/>
                <w:sz w:val="20"/>
                <w:szCs w:val="20"/>
              </w:rPr>
              <w:t>kPa</w:t>
            </w:r>
            <w:proofErr w:type="spellEnd"/>
          </w:p>
        </w:tc>
        <w:tc>
          <w:tcPr>
            <w:tcW w:w="1417" w:type="dxa"/>
            <w:tcBorders>
              <w:left w:val="nil"/>
            </w:tcBorders>
            <w:shd w:val="clear" w:color="auto" w:fill="FFFFFF" w:themeFill="background1"/>
            <w:vAlign w:val="center"/>
            <w:hideMark/>
          </w:tcPr>
          <w:p w14:paraId="00B8CF6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4D59878" w14:textId="77777777" w:rsidTr="006038A3">
        <w:trPr>
          <w:trHeight w:val="330"/>
        </w:trPr>
        <w:tc>
          <w:tcPr>
            <w:tcW w:w="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D85AC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0D1E78A1"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wytrzymałość na wypychanie - na mokro 114 </w:t>
            </w:r>
            <w:proofErr w:type="spellStart"/>
            <w:r w:rsidRPr="00E968CB">
              <w:rPr>
                <w:rFonts w:asciiTheme="minorHAnsi" w:hAnsiTheme="minorHAnsi" w:cstheme="minorHAnsi"/>
                <w:color w:val="000000"/>
                <w:sz w:val="20"/>
                <w:szCs w:val="20"/>
              </w:rPr>
              <w:t>kPa</w:t>
            </w:r>
            <w:proofErr w:type="spellEnd"/>
          </w:p>
        </w:tc>
        <w:tc>
          <w:tcPr>
            <w:tcW w:w="1417" w:type="dxa"/>
            <w:tcBorders>
              <w:left w:val="nil"/>
            </w:tcBorders>
            <w:shd w:val="clear" w:color="auto" w:fill="FFFFFF" w:themeFill="background1"/>
            <w:vAlign w:val="center"/>
            <w:hideMark/>
          </w:tcPr>
          <w:p w14:paraId="65067C26"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AC1C077" w14:textId="77777777" w:rsidTr="006038A3">
        <w:trPr>
          <w:trHeight w:val="330"/>
        </w:trPr>
        <w:tc>
          <w:tcPr>
            <w:tcW w:w="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47053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6</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2C9EFB39"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zdolność absorbcji cieczy 145 ml/m2</w:t>
            </w:r>
          </w:p>
        </w:tc>
        <w:tc>
          <w:tcPr>
            <w:tcW w:w="1417" w:type="dxa"/>
            <w:tcBorders>
              <w:left w:val="nil"/>
            </w:tcBorders>
            <w:shd w:val="clear" w:color="auto" w:fill="FFFFFF" w:themeFill="background1"/>
            <w:vAlign w:val="center"/>
            <w:hideMark/>
          </w:tcPr>
          <w:p w14:paraId="6A188C0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26DF718" w14:textId="77777777" w:rsidTr="006038A3">
        <w:trPr>
          <w:trHeight w:val="330"/>
        </w:trPr>
        <w:tc>
          <w:tcPr>
            <w:tcW w:w="82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0164BC"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lastRenderedPageBreak/>
              <w:t>skład zestawu</w:t>
            </w:r>
          </w:p>
        </w:tc>
        <w:tc>
          <w:tcPr>
            <w:tcW w:w="1417" w:type="dxa"/>
            <w:tcBorders>
              <w:left w:val="single" w:sz="4" w:space="0" w:color="auto"/>
            </w:tcBorders>
            <w:shd w:val="clear" w:color="auto" w:fill="FFFFFF" w:themeFill="background1"/>
            <w:vAlign w:val="center"/>
            <w:hideMark/>
          </w:tcPr>
          <w:p w14:paraId="7E82290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2AC3BE5" w14:textId="77777777" w:rsidTr="006038A3">
        <w:trPr>
          <w:trHeight w:val="330"/>
        </w:trPr>
        <w:tc>
          <w:tcPr>
            <w:tcW w:w="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AD3B0C"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23BF015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2-warstwowa nieprzylepna 75 x 75 cm - 1 szt.</w:t>
            </w:r>
          </w:p>
        </w:tc>
        <w:tc>
          <w:tcPr>
            <w:tcW w:w="1417" w:type="dxa"/>
            <w:tcBorders>
              <w:left w:val="nil"/>
            </w:tcBorders>
            <w:shd w:val="clear" w:color="auto" w:fill="FFFFFF" w:themeFill="background1"/>
            <w:vAlign w:val="center"/>
            <w:hideMark/>
          </w:tcPr>
          <w:p w14:paraId="71A3597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9B9A14C" w14:textId="77777777" w:rsidTr="006038A3">
        <w:trPr>
          <w:trHeight w:val="330"/>
        </w:trPr>
        <w:tc>
          <w:tcPr>
            <w:tcW w:w="439" w:type="dxa"/>
            <w:tcBorders>
              <w:top w:val="single" w:sz="4" w:space="0" w:color="auto"/>
              <w:left w:val="single" w:sz="4" w:space="0" w:color="auto"/>
              <w:bottom w:val="single" w:sz="4" w:space="0" w:color="auto"/>
              <w:right w:val="nil"/>
            </w:tcBorders>
            <w:shd w:val="clear" w:color="000000" w:fill="FFFFFF"/>
            <w:vAlign w:val="center"/>
            <w:hideMark/>
          </w:tcPr>
          <w:p w14:paraId="448277DD"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2</w:t>
            </w:r>
          </w:p>
        </w:tc>
        <w:tc>
          <w:tcPr>
            <w:tcW w:w="77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3D318D" w14:textId="55201BE2"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na stół instrumentariuszki 100 x 150 cm (owinięcie zestawu) - 1 szt.</w:t>
            </w:r>
          </w:p>
        </w:tc>
        <w:tc>
          <w:tcPr>
            <w:tcW w:w="1417" w:type="dxa"/>
            <w:tcBorders>
              <w:left w:val="nil"/>
            </w:tcBorders>
            <w:shd w:val="clear" w:color="auto" w:fill="FFFFFF" w:themeFill="background1"/>
            <w:vAlign w:val="center"/>
            <w:hideMark/>
          </w:tcPr>
          <w:p w14:paraId="32A2C70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E434333" w14:textId="77777777" w:rsidTr="006038A3">
        <w:trPr>
          <w:trHeight w:val="330"/>
        </w:trPr>
        <w:tc>
          <w:tcPr>
            <w:tcW w:w="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6DA6F7"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3</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76AB411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dla noworodka 90 x 90 cm wykonana z miękkiej włókniny typu </w:t>
            </w:r>
            <w:proofErr w:type="spellStart"/>
            <w:r w:rsidRPr="00E968CB">
              <w:rPr>
                <w:rFonts w:asciiTheme="minorHAnsi" w:hAnsiTheme="minorHAnsi" w:cstheme="minorHAnsi"/>
                <w:color w:val="000000"/>
                <w:sz w:val="20"/>
                <w:szCs w:val="20"/>
              </w:rPr>
              <w:t>spunlace</w:t>
            </w:r>
            <w:proofErr w:type="spellEnd"/>
            <w:r w:rsidRPr="00E968CB">
              <w:rPr>
                <w:rFonts w:asciiTheme="minorHAnsi" w:hAnsiTheme="minorHAnsi" w:cstheme="minorHAnsi"/>
                <w:color w:val="000000"/>
                <w:sz w:val="20"/>
                <w:szCs w:val="20"/>
              </w:rPr>
              <w:t xml:space="preserve"> - 2 szt.</w:t>
            </w:r>
          </w:p>
        </w:tc>
        <w:tc>
          <w:tcPr>
            <w:tcW w:w="1417" w:type="dxa"/>
            <w:tcBorders>
              <w:left w:val="nil"/>
            </w:tcBorders>
            <w:shd w:val="clear" w:color="auto" w:fill="FFFFFF" w:themeFill="background1"/>
            <w:vAlign w:val="center"/>
            <w:hideMark/>
          </w:tcPr>
          <w:p w14:paraId="22EC4C99"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3AF2D33" w14:textId="77777777" w:rsidTr="006038A3">
        <w:trPr>
          <w:trHeight w:val="330"/>
        </w:trPr>
        <w:tc>
          <w:tcPr>
            <w:tcW w:w="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75EF8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4</w:t>
            </w:r>
          </w:p>
        </w:tc>
        <w:tc>
          <w:tcPr>
            <w:tcW w:w="7785" w:type="dxa"/>
            <w:tcBorders>
              <w:top w:val="single" w:sz="4" w:space="0" w:color="auto"/>
              <w:left w:val="nil"/>
              <w:bottom w:val="single" w:sz="4" w:space="0" w:color="auto"/>
              <w:right w:val="single" w:sz="4" w:space="0" w:color="auto"/>
            </w:tcBorders>
            <w:shd w:val="clear" w:color="000000" w:fill="FFFFFF"/>
            <w:vAlign w:val="center"/>
            <w:hideMark/>
          </w:tcPr>
          <w:p w14:paraId="28727BB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kompresy włókninowe 7,5 x 7,5 cm - 10 szt.</w:t>
            </w:r>
          </w:p>
        </w:tc>
        <w:tc>
          <w:tcPr>
            <w:tcW w:w="1417" w:type="dxa"/>
            <w:tcBorders>
              <w:left w:val="nil"/>
            </w:tcBorders>
            <w:shd w:val="clear" w:color="auto" w:fill="FFFFFF" w:themeFill="background1"/>
            <w:vAlign w:val="center"/>
            <w:hideMark/>
          </w:tcPr>
          <w:p w14:paraId="4AFFD58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AD18548" w14:textId="77777777" w:rsidTr="006038A3">
        <w:trPr>
          <w:trHeight w:val="330"/>
        </w:trPr>
        <w:tc>
          <w:tcPr>
            <w:tcW w:w="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65EE39"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5</w:t>
            </w:r>
          </w:p>
        </w:tc>
        <w:tc>
          <w:tcPr>
            <w:tcW w:w="7785" w:type="dxa"/>
            <w:tcBorders>
              <w:top w:val="single" w:sz="4" w:space="0" w:color="auto"/>
              <w:left w:val="nil"/>
              <w:bottom w:val="single" w:sz="4" w:space="0" w:color="auto"/>
              <w:right w:val="single" w:sz="4" w:space="0" w:color="auto"/>
            </w:tcBorders>
            <w:noWrap/>
            <w:vAlign w:val="center"/>
            <w:hideMark/>
          </w:tcPr>
          <w:p w14:paraId="1B70BB6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250 ml - 1 szt.</w:t>
            </w:r>
          </w:p>
        </w:tc>
        <w:tc>
          <w:tcPr>
            <w:tcW w:w="1417" w:type="dxa"/>
            <w:tcBorders>
              <w:left w:val="nil"/>
            </w:tcBorders>
            <w:shd w:val="clear" w:color="auto" w:fill="FFFFFF" w:themeFill="background1"/>
            <w:vAlign w:val="center"/>
            <w:hideMark/>
          </w:tcPr>
          <w:p w14:paraId="4ED1345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bl>
    <w:p w14:paraId="16A9E96D" w14:textId="77777777" w:rsidR="00F8679D" w:rsidRPr="00E968CB" w:rsidRDefault="00F8679D" w:rsidP="00D7298E">
      <w:pPr>
        <w:pStyle w:val="Tekstprzypisudolnego"/>
        <w:spacing w:line="276" w:lineRule="auto"/>
        <w:rPr>
          <w:rFonts w:asciiTheme="minorHAnsi" w:hAnsiTheme="minorHAnsi" w:cstheme="minorHAnsi"/>
          <w:lang w:val="pl-PL"/>
        </w:rPr>
      </w:pPr>
    </w:p>
    <w:p w14:paraId="211783F3"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11 - JAŁOWY ZESTAW DLA NOWORODKA</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7785"/>
        <w:gridCol w:w="1417"/>
      </w:tblGrid>
      <w:tr w:rsidR="001C78D1" w:rsidRPr="00E968CB" w14:paraId="10E0E95D" w14:textId="77777777" w:rsidTr="00465678">
        <w:trPr>
          <w:trHeight w:val="330"/>
        </w:trPr>
        <w:tc>
          <w:tcPr>
            <w:tcW w:w="439" w:type="dxa"/>
            <w:shd w:val="clear" w:color="auto" w:fill="C6D9F1" w:themeFill="text2" w:themeFillTint="33"/>
            <w:noWrap/>
            <w:vAlign w:val="center"/>
            <w:hideMark/>
          </w:tcPr>
          <w:p w14:paraId="68F24B49" w14:textId="2E05E568" w:rsidR="001C78D1" w:rsidRPr="00E968CB" w:rsidRDefault="001C78D1" w:rsidP="001C78D1">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85" w:type="dxa"/>
            <w:shd w:val="clear" w:color="auto" w:fill="C6D9F1" w:themeFill="text2" w:themeFillTint="33"/>
            <w:noWrap/>
            <w:vAlign w:val="center"/>
            <w:hideMark/>
          </w:tcPr>
          <w:p w14:paraId="323F0F5B" w14:textId="02C7A668" w:rsidR="001C78D1" w:rsidRPr="00E968CB" w:rsidRDefault="001C78D1" w:rsidP="001C78D1">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noWrap/>
            <w:vAlign w:val="bottom"/>
            <w:hideMark/>
          </w:tcPr>
          <w:p w14:paraId="383CD5C0" w14:textId="16AC1345" w:rsidR="001C78D1" w:rsidRPr="00E968CB" w:rsidRDefault="001C78D1" w:rsidP="001C78D1">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F8679D" w:rsidRPr="00E968CB" w14:paraId="6EDDBE95" w14:textId="77777777" w:rsidTr="003F7800">
        <w:trPr>
          <w:trHeight w:val="330"/>
        </w:trPr>
        <w:tc>
          <w:tcPr>
            <w:tcW w:w="439" w:type="dxa"/>
            <w:shd w:val="clear" w:color="auto" w:fill="DBE5F1" w:themeFill="accent1" w:themeFillTint="33"/>
            <w:vAlign w:val="center"/>
            <w:hideMark/>
          </w:tcPr>
          <w:p w14:paraId="1F655A9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c>
          <w:tcPr>
            <w:tcW w:w="7785" w:type="dxa"/>
            <w:shd w:val="clear" w:color="auto" w:fill="DBE5F1" w:themeFill="accent1" w:themeFillTint="33"/>
            <w:vAlign w:val="center"/>
            <w:hideMark/>
          </w:tcPr>
          <w:p w14:paraId="0E52445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Jałowy zestaw dla noworodka</w:t>
            </w:r>
          </w:p>
        </w:tc>
        <w:tc>
          <w:tcPr>
            <w:tcW w:w="1417" w:type="dxa"/>
            <w:shd w:val="clear" w:color="auto" w:fill="DBE5F1" w:themeFill="accent1" w:themeFillTint="33"/>
            <w:vAlign w:val="center"/>
            <w:hideMark/>
          </w:tcPr>
          <w:p w14:paraId="051417B2"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1800,00</w:t>
            </w:r>
          </w:p>
        </w:tc>
      </w:tr>
      <w:tr w:rsidR="003F7800" w:rsidRPr="00E968CB" w14:paraId="41186CA1" w14:textId="77777777" w:rsidTr="003F7800">
        <w:trPr>
          <w:trHeight w:val="330"/>
        </w:trPr>
        <w:tc>
          <w:tcPr>
            <w:tcW w:w="9641" w:type="dxa"/>
            <w:gridSpan w:val="3"/>
            <w:shd w:val="clear" w:color="auto" w:fill="F2F2F2" w:themeFill="background1" w:themeFillShade="F2"/>
            <w:vAlign w:val="center"/>
            <w:hideMark/>
          </w:tcPr>
          <w:p w14:paraId="3999171C" w14:textId="05342CCC" w:rsidR="003F7800" w:rsidRPr="003F7800" w:rsidRDefault="003F7800">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r>
      <w:tr w:rsidR="00F8679D" w:rsidRPr="00E968CB" w14:paraId="31B1B5D3" w14:textId="77777777" w:rsidTr="00444B13">
        <w:trPr>
          <w:trHeight w:val="510"/>
        </w:trPr>
        <w:tc>
          <w:tcPr>
            <w:tcW w:w="439" w:type="dxa"/>
            <w:shd w:val="clear" w:color="000000" w:fill="FFFFFF"/>
            <w:vAlign w:val="center"/>
            <w:hideMark/>
          </w:tcPr>
          <w:p w14:paraId="610C461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shd w:val="clear" w:color="000000" w:fill="FFFFFF"/>
            <w:vAlign w:val="center"/>
            <w:hideMark/>
          </w:tcPr>
          <w:p w14:paraId="2EE8AB08" w14:textId="5369963A"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z włókniny </w:t>
            </w:r>
            <w:proofErr w:type="spellStart"/>
            <w:r w:rsidRPr="00E968CB">
              <w:rPr>
                <w:rFonts w:asciiTheme="minorHAnsi" w:hAnsiTheme="minorHAnsi" w:cstheme="minorHAnsi"/>
                <w:color w:val="000000"/>
                <w:sz w:val="20"/>
                <w:szCs w:val="20"/>
              </w:rPr>
              <w:t>kompresowej</w:t>
            </w:r>
            <w:proofErr w:type="spellEnd"/>
            <w:r w:rsidRPr="00E968CB">
              <w:rPr>
                <w:rFonts w:asciiTheme="minorHAnsi" w:hAnsiTheme="minorHAnsi" w:cstheme="minorHAnsi"/>
                <w:color w:val="000000"/>
                <w:sz w:val="20"/>
                <w:szCs w:val="20"/>
              </w:rPr>
              <w:t xml:space="preserve"> o gramaturze 40g/m2 i wymiarach 80 x 60 cm - 2 szt.</w:t>
            </w:r>
          </w:p>
        </w:tc>
        <w:tc>
          <w:tcPr>
            <w:tcW w:w="1417" w:type="dxa"/>
            <w:tcBorders>
              <w:bottom w:val="nil"/>
              <w:right w:val="nil"/>
            </w:tcBorders>
            <w:shd w:val="clear" w:color="000000" w:fill="FFFFFF"/>
            <w:vAlign w:val="center"/>
            <w:hideMark/>
          </w:tcPr>
          <w:p w14:paraId="2EF615DE"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5906826" w14:textId="77777777" w:rsidTr="00444B13">
        <w:trPr>
          <w:trHeight w:val="330"/>
        </w:trPr>
        <w:tc>
          <w:tcPr>
            <w:tcW w:w="439" w:type="dxa"/>
            <w:shd w:val="clear" w:color="000000" w:fill="FFFFFF"/>
            <w:vAlign w:val="center"/>
            <w:hideMark/>
          </w:tcPr>
          <w:p w14:paraId="099920C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shd w:val="clear" w:color="000000" w:fill="FFFFFF"/>
            <w:vAlign w:val="center"/>
            <w:hideMark/>
          </w:tcPr>
          <w:p w14:paraId="528AD31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podkład higieniczny z wkładem z pulpy celulozowej 60 x 60 cm - 1 szt.</w:t>
            </w:r>
          </w:p>
        </w:tc>
        <w:tc>
          <w:tcPr>
            <w:tcW w:w="1417" w:type="dxa"/>
            <w:tcBorders>
              <w:top w:val="nil"/>
              <w:bottom w:val="nil"/>
              <w:right w:val="nil"/>
            </w:tcBorders>
            <w:shd w:val="clear" w:color="000000" w:fill="FFFFFF"/>
            <w:vAlign w:val="center"/>
            <w:hideMark/>
          </w:tcPr>
          <w:p w14:paraId="32D236E3"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70ADE1F" w14:textId="77777777" w:rsidTr="00444B13">
        <w:trPr>
          <w:trHeight w:val="330"/>
        </w:trPr>
        <w:tc>
          <w:tcPr>
            <w:tcW w:w="439" w:type="dxa"/>
            <w:shd w:val="clear" w:color="000000" w:fill="FFFFFF"/>
            <w:vAlign w:val="center"/>
            <w:hideMark/>
          </w:tcPr>
          <w:p w14:paraId="4FF850C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shd w:val="clear" w:color="000000" w:fill="FFFFFF"/>
            <w:vAlign w:val="center"/>
            <w:hideMark/>
          </w:tcPr>
          <w:p w14:paraId="04407788" w14:textId="14B502B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kocyk flanelowy 75 x 160 cm - 1 szt.</w:t>
            </w:r>
          </w:p>
        </w:tc>
        <w:tc>
          <w:tcPr>
            <w:tcW w:w="1417" w:type="dxa"/>
            <w:tcBorders>
              <w:top w:val="nil"/>
              <w:bottom w:val="nil"/>
              <w:right w:val="nil"/>
            </w:tcBorders>
            <w:shd w:val="clear" w:color="000000" w:fill="FFFFFF"/>
            <w:vAlign w:val="center"/>
            <w:hideMark/>
          </w:tcPr>
          <w:p w14:paraId="38365295"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64B49DD" w14:textId="77777777" w:rsidTr="00444B13">
        <w:trPr>
          <w:trHeight w:val="330"/>
        </w:trPr>
        <w:tc>
          <w:tcPr>
            <w:tcW w:w="439" w:type="dxa"/>
            <w:shd w:val="clear" w:color="000000" w:fill="FFFFFF"/>
            <w:vAlign w:val="center"/>
            <w:hideMark/>
          </w:tcPr>
          <w:p w14:paraId="16F8036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shd w:val="clear" w:color="000000" w:fill="FFFFFF"/>
            <w:vAlign w:val="center"/>
            <w:hideMark/>
          </w:tcPr>
          <w:p w14:paraId="43A6A250" w14:textId="34A98A9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czapeczka bawełniana dla noworodka 10 x 12 cm - 1 szt</w:t>
            </w:r>
            <w:r w:rsidR="003F7800">
              <w:rPr>
                <w:rFonts w:asciiTheme="minorHAnsi" w:hAnsiTheme="minorHAnsi" w:cstheme="minorHAnsi"/>
                <w:color w:val="000000"/>
                <w:sz w:val="20"/>
                <w:szCs w:val="20"/>
              </w:rPr>
              <w:t>.</w:t>
            </w:r>
          </w:p>
        </w:tc>
        <w:tc>
          <w:tcPr>
            <w:tcW w:w="1417" w:type="dxa"/>
            <w:tcBorders>
              <w:top w:val="nil"/>
              <w:bottom w:val="nil"/>
              <w:right w:val="nil"/>
            </w:tcBorders>
            <w:shd w:val="clear" w:color="000000" w:fill="FFFFFF"/>
            <w:vAlign w:val="center"/>
            <w:hideMark/>
          </w:tcPr>
          <w:p w14:paraId="6AADBD7D"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bl>
    <w:p w14:paraId="09671104" w14:textId="77777777" w:rsidR="00F8679D" w:rsidRPr="00E968CB" w:rsidRDefault="00F8679D" w:rsidP="00D7298E">
      <w:pPr>
        <w:pStyle w:val="Tekstprzypisudolnego"/>
        <w:spacing w:line="276" w:lineRule="auto"/>
        <w:rPr>
          <w:rFonts w:asciiTheme="minorHAnsi" w:hAnsiTheme="minorHAnsi" w:cstheme="minorHAnsi"/>
          <w:lang w:val="pl-PL"/>
        </w:rPr>
      </w:pPr>
    </w:p>
    <w:p w14:paraId="1E2DD7BF"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12 - JAŁOWE FARTUCHY CHIRURGICZNE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
        <w:gridCol w:w="7777"/>
        <w:gridCol w:w="1417"/>
      </w:tblGrid>
      <w:tr w:rsidR="00372603" w:rsidRPr="00E968CB" w14:paraId="5D5D7065" w14:textId="77777777" w:rsidTr="00371B09">
        <w:trPr>
          <w:trHeight w:val="330"/>
        </w:trPr>
        <w:tc>
          <w:tcPr>
            <w:tcW w:w="440" w:type="dxa"/>
            <w:shd w:val="clear" w:color="auto" w:fill="C6D9F1" w:themeFill="text2" w:themeFillTint="33"/>
            <w:noWrap/>
            <w:vAlign w:val="center"/>
            <w:hideMark/>
          </w:tcPr>
          <w:p w14:paraId="32376BB3" w14:textId="18CD2FB6" w:rsidR="00372603" w:rsidRPr="00E968CB" w:rsidRDefault="00372603" w:rsidP="00372603">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77" w:type="dxa"/>
            <w:shd w:val="clear" w:color="auto" w:fill="C6D9F1" w:themeFill="text2" w:themeFillTint="33"/>
            <w:noWrap/>
            <w:vAlign w:val="center"/>
            <w:hideMark/>
          </w:tcPr>
          <w:p w14:paraId="132B8BB8" w14:textId="6EF0036E" w:rsidR="00372603" w:rsidRPr="00E968CB" w:rsidRDefault="00372603" w:rsidP="00372603">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noWrap/>
            <w:vAlign w:val="bottom"/>
            <w:hideMark/>
          </w:tcPr>
          <w:p w14:paraId="089BD595" w14:textId="5BE685F1" w:rsidR="00372603" w:rsidRPr="00E968CB" w:rsidRDefault="00372603" w:rsidP="00372603">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F8679D" w:rsidRPr="00E968CB" w14:paraId="08E4909F" w14:textId="77777777" w:rsidTr="00444B13">
        <w:trPr>
          <w:trHeight w:val="330"/>
        </w:trPr>
        <w:tc>
          <w:tcPr>
            <w:tcW w:w="440" w:type="dxa"/>
            <w:shd w:val="clear" w:color="auto" w:fill="DBE5F1" w:themeFill="accent1" w:themeFillTint="33"/>
            <w:vAlign w:val="center"/>
            <w:hideMark/>
          </w:tcPr>
          <w:p w14:paraId="64ADC687"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w:t>
            </w:r>
          </w:p>
        </w:tc>
        <w:tc>
          <w:tcPr>
            <w:tcW w:w="7777" w:type="dxa"/>
            <w:shd w:val="clear" w:color="auto" w:fill="DBE5F1" w:themeFill="accent1" w:themeFillTint="33"/>
            <w:vAlign w:val="center"/>
            <w:hideMark/>
          </w:tcPr>
          <w:p w14:paraId="79A6223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Fartuch chirurgiczny wzmocniony</w:t>
            </w:r>
          </w:p>
        </w:tc>
        <w:tc>
          <w:tcPr>
            <w:tcW w:w="1417" w:type="dxa"/>
            <w:tcBorders>
              <w:bottom w:val="single" w:sz="4" w:space="0" w:color="auto"/>
            </w:tcBorders>
            <w:shd w:val="clear" w:color="auto" w:fill="DBE5F1" w:themeFill="accent1" w:themeFillTint="33"/>
            <w:vAlign w:val="center"/>
            <w:hideMark/>
          </w:tcPr>
          <w:p w14:paraId="757AF3B6"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5000</w:t>
            </w:r>
          </w:p>
        </w:tc>
      </w:tr>
      <w:tr w:rsidR="00F8679D" w:rsidRPr="00E968CB" w14:paraId="01F90116" w14:textId="77777777" w:rsidTr="00444B13">
        <w:trPr>
          <w:trHeight w:val="330"/>
        </w:trPr>
        <w:tc>
          <w:tcPr>
            <w:tcW w:w="440" w:type="dxa"/>
            <w:shd w:val="clear" w:color="000000" w:fill="FFFFFF"/>
            <w:vAlign w:val="center"/>
            <w:hideMark/>
          </w:tcPr>
          <w:p w14:paraId="438CCED8" w14:textId="77777777" w:rsidR="00F8679D" w:rsidRPr="00DA1971" w:rsidRDefault="00F8679D">
            <w:pPr>
              <w:jc w:val="center"/>
              <w:rPr>
                <w:rFonts w:asciiTheme="minorHAnsi" w:hAnsiTheme="minorHAnsi" w:cstheme="minorHAnsi"/>
                <w:sz w:val="20"/>
                <w:szCs w:val="20"/>
              </w:rPr>
            </w:pPr>
            <w:r w:rsidRPr="00DA1971">
              <w:rPr>
                <w:rFonts w:asciiTheme="minorHAnsi" w:hAnsiTheme="minorHAnsi" w:cstheme="minorHAnsi"/>
                <w:sz w:val="20"/>
                <w:szCs w:val="20"/>
              </w:rPr>
              <w:t>1</w:t>
            </w:r>
          </w:p>
        </w:tc>
        <w:tc>
          <w:tcPr>
            <w:tcW w:w="7777" w:type="dxa"/>
            <w:shd w:val="clear" w:color="000000" w:fill="FFFFFF"/>
            <w:vAlign w:val="center"/>
            <w:hideMark/>
          </w:tcPr>
          <w:p w14:paraId="0BE81F52" w14:textId="77777777" w:rsidR="00F8679D" w:rsidRPr="00DA1971" w:rsidRDefault="00F8679D">
            <w:pPr>
              <w:rPr>
                <w:rFonts w:asciiTheme="minorHAnsi" w:hAnsiTheme="minorHAnsi" w:cstheme="minorHAnsi"/>
                <w:sz w:val="20"/>
                <w:szCs w:val="20"/>
              </w:rPr>
            </w:pPr>
            <w:r w:rsidRPr="00DA1971">
              <w:rPr>
                <w:rFonts w:asciiTheme="minorHAnsi" w:hAnsiTheme="minorHAnsi" w:cstheme="minorHAnsi"/>
                <w:sz w:val="20"/>
                <w:szCs w:val="20"/>
              </w:rPr>
              <w:t>jednorazowy jałowy fartuch chirurgiczny, wzmocniony, do długich procedur, </w:t>
            </w:r>
            <w:proofErr w:type="spellStart"/>
            <w:r w:rsidRPr="00DA1971">
              <w:rPr>
                <w:rFonts w:asciiTheme="minorHAnsi" w:hAnsiTheme="minorHAnsi" w:cstheme="minorHAnsi"/>
                <w:sz w:val="20"/>
                <w:szCs w:val="20"/>
              </w:rPr>
              <w:t>pełnobarierowy</w:t>
            </w:r>
            <w:proofErr w:type="spellEnd"/>
            <w:r w:rsidRPr="00DA1971">
              <w:rPr>
                <w:rFonts w:asciiTheme="minorHAnsi" w:hAnsiTheme="minorHAnsi" w:cstheme="minorHAnsi"/>
                <w:sz w:val="20"/>
                <w:szCs w:val="20"/>
              </w:rPr>
              <w:t xml:space="preserve"> </w:t>
            </w:r>
          </w:p>
        </w:tc>
        <w:tc>
          <w:tcPr>
            <w:tcW w:w="1417" w:type="dxa"/>
            <w:tcBorders>
              <w:bottom w:val="nil"/>
              <w:right w:val="nil"/>
            </w:tcBorders>
            <w:shd w:val="clear" w:color="000000" w:fill="FFFFFF"/>
            <w:vAlign w:val="center"/>
            <w:hideMark/>
          </w:tcPr>
          <w:p w14:paraId="6306410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B007951" w14:textId="77777777" w:rsidTr="00444B13">
        <w:trPr>
          <w:trHeight w:val="330"/>
        </w:trPr>
        <w:tc>
          <w:tcPr>
            <w:tcW w:w="440" w:type="dxa"/>
            <w:shd w:val="clear" w:color="000000" w:fill="FFFFFF"/>
            <w:vAlign w:val="center"/>
            <w:hideMark/>
          </w:tcPr>
          <w:p w14:paraId="48AB592C" w14:textId="77777777" w:rsidR="00F8679D" w:rsidRPr="00DA1971" w:rsidRDefault="00F8679D">
            <w:pPr>
              <w:jc w:val="center"/>
              <w:rPr>
                <w:rFonts w:asciiTheme="minorHAnsi" w:hAnsiTheme="minorHAnsi" w:cstheme="minorHAnsi"/>
                <w:sz w:val="20"/>
                <w:szCs w:val="20"/>
              </w:rPr>
            </w:pPr>
            <w:r w:rsidRPr="00DA1971">
              <w:rPr>
                <w:rFonts w:asciiTheme="minorHAnsi" w:hAnsiTheme="minorHAnsi" w:cstheme="minorHAnsi"/>
                <w:sz w:val="20"/>
                <w:szCs w:val="20"/>
              </w:rPr>
              <w:t>2</w:t>
            </w:r>
          </w:p>
        </w:tc>
        <w:tc>
          <w:tcPr>
            <w:tcW w:w="7777" w:type="dxa"/>
            <w:shd w:val="clear" w:color="000000" w:fill="FFFFFF"/>
            <w:vAlign w:val="center"/>
            <w:hideMark/>
          </w:tcPr>
          <w:p w14:paraId="7088BEF5" w14:textId="77777777" w:rsidR="00F8679D" w:rsidRPr="00DA1971" w:rsidRDefault="00F8679D">
            <w:pPr>
              <w:rPr>
                <w:rFonts w:asciiTheme="minorHAnsi" w:hAnsiTheme="minorHAnsi" w:cstheme="minorHAnsi"/>
                <w:sz w:val="20"/>
                <w:szCs w:val="20"/>
              </w:rPr>
            </w:pPr>
            <w:r w:rsidRPr="00DA1971">
              <w:rPr>
                <w:rFonts w:asciiTheme="minorHAnsi" w:hAnsiTheme="minorHAnsi" w:cstheme="minorHAnsi"/>
                <w:sz w:val="20"/>
                <w:szCs w:val="20"/>
              </w:rPr>
              <w:t>fartuch zgodny z EN 13795 1-3 - wymagania wysokie</w:t>
            </w:r>
          </w:p>
        </w:tc>
        <w:tc>
          <w:tcPr>
            <w:tcW w:w="1417" w:type="dxa"/>
            <w:tcBorders>
              <w:top w:val="nil"/>
              <w:bottom w:val="nil"/>
              <w:right w:val="nil"/>
            </w:tcBorders>
            <w:shd w:val="clear" w:color="000000" w:fill="FFFFFF"/>
            <w:vAlign w:val="center"/>
            <w:hideMark/>
          </w:tcPr>
          <w:p w14:paraId="4912A2E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E0522B0" w14:textId="77777777" w:rsidTr="00444B13">
        <w:trPr>
          <w:trHeight w:val="330"/>
        </w:trPr>
        <w:tc>
          <w:tcPr>
            <w:tcW w:w="440" w:type="dxa"/>
            <w:shd w:val="clear" w:color="000000" w:fill="FFFFFF"/>
            <w:vAlign w:val="center"/>
            <w:hideMark/>
          </w:tcPr>
          <w:p w14:paraId="0C3B0CD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77" w:type="dxa"/>
            <w:shd w:val="clear" w:color="000000" w:fill="FFFFFF"/>
            <w:vAlign w:val="center"/>
            <w:hideMark/>
          </w:tcPr>
          <w:p w14:paraId="50695E9D" w14:textId="746F0398" w:rsidR="00F8679D" w:rsidRPr="00DA1971" w:rsidRDefault="00F8679D">
            <w:pPr>
              <w:rPr>
                <w:rFonts w:asciiTheme="minorHAnsi" w:hAnsiTheme="minorHAnsi" w:cstheme="minorHAnsi"/>
                <w:sz w:val="20"/>
                <w:szCs w:val="20"/>
              </w:rPr>
            </w:pPr>
            <w:r w:rsidRPr="00DA1971">
              <w:rPr>
                <w:rFonts w:asciiTheme="minorHAnsi" w:hAnsiTheme="minorHAnsi" w:cstheme="minorHAnsi"/>
                <w:sz w:val="20"/>
                <w:szCs w:val="20"/>
              </w:rPr>
              <w:t>gramatura ≥ 35 g/m2, dodatkowe nieprzemakalne wzmocnienia w części przedniej i w rękawach o gramaturze ≥ 40 g/m</w:t>
            </w:r>
            <w:r w:rsidRPr="00DA1971">
              <w:rPr>
                <w:rFonts w:asciiTheme="minorHAnsi" w:hAnsiTheme="minorHAnsi" w:cstheme="minorHAnsi"/>
                <w:sz w:val="20"/>
                <w:szCs w:val="20"/>
                <w:vertAlign w:val="superscript"/>
              </w:rPr>
              <w:t>2</w:t>
            </w:r>
          </w:p>
        </w:tc>
        <w:tc>
          <w:tcPr>
            <w:tcW w:w="1417" w:type="dxa"/>
            <w:tcBorders>
              <w:top w:val="nil"/>
              <w:bottom w:val="nil"/>
              <w:right w:val="nil"/>
            </w:tcBorders>
            <w:shd w:val="clear" w:color="000000" w:fill="FFFFFF"/>
            <w:vAlign w:val="center"/>
            <w:hideMark/>
          </w:tcPr>
          <w:p w14:paraId="755F8F3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0020F17" w14:textId="77777777" w:rsidTr="00444B13">
        <w:trPr>
          <w:trHeight w:val="330"/>
        </w:trPr>
        <w:tc>
          <w:tcPr>
            <w:tcW w:w="440" w:type="dxa"/>
            <w:shd w:val="clear" w:color="000000" w:fill="FFFFFF"/>
            <w:vAlign w:val="center"/>
            <w:hideMark/>
          </w:tcPr>
          <w:p w14:paraId="5610BCB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77" w:type="dxa"/>
            <w:shd w:val="clear" w:color="000000" w:fill="FFFFFF"/>
            <w:vAlign w:val="center"/>
            <w:hideMark/>
          </w:tcPr>
          <w:p w14:paraId="5B23846D" w14:textId="43D907B5" w:rsidR="00F8679D" w:rsidRPr="00DA1971" w:rsidRDefault="00F8679D">
            <w:pPr>
              <w:rPr>
                <w:rFonts w:asciiTheme="minorHAnsi" w:hAnsiTheme="minorHAnsi" w:cstheme="minorHAnsi"/>
                <w:sz w:val="20"/>
                <w:szCs w:val="20"/>
              </w:rPr>
            </w:pPr>
            <w:r w:rsidRPr="00DA1971">
              <w:rPr>
                <w:rFonts w:asciiTheme="minorHAnsi" w:hAnsiTheme="minorHAnsi" w:cstheme="minorHAnsi"/>
                <w:sz w:val="20"/>
                <w:szCs w:val="20"/>
              </w:rPr>
              <w:t xml:space="preserve">wzmocnienie mocowane do fartucha na całości - NIE PUNKTOWO </w:t>
            </w:r>
          </w:p>
        </w:tc>
        <w:tc>
          <w:tcPr>
            <w:tcW w:w="1417" w:type="dxa"/>
            <w:tcBorders>
              <w:top w:val="nil"/>
              <w:bottom w:val="nil"/>
              <w:right w:val="nil"/>
            </w:tcBorders>
            <w:shd w:val="clear" w:color="000000" w:fill="FFFFFF"/>
            <w:vAlign w:val="center"/>
            <w:hideMark/>
          </w:tcPr>
          <w:p w14:paraId="7C9C374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5F36961A" w14:textId="77777777" w:rsidTr="00444B13">
        <w:trPr>
          <w:trHeight w:val="330"/>
        </w:trPr>
        <w:tc>
          <w:tcPr>
            <w:tcW w:w="440" w:type="dxa"/>
            <w:shd w:val="clear" w:color="000000" w:fill="FFFFFF"/>
            <w:vAlign w:val="center"/>
            <w:hideMark/>
          </w:tcPr>
          <w:p w14:paraId="3A09ACE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777" w:type="dxa"/>
            <w:shd w:val="clear" w:color="000000" w:fill="FFFFFF"/>
            <w:vAlign w:val="center"/>
            <w:hideMark/>
          </w:tcPr>
          <w:p w14:paraId="203B5265" w14:textId="043806F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 40 cm H</w:t>
            </w:r>
            <w:r w:rsidRPr="00E968CB">
              <w:rPr>
                <w:rFonts w:asciiTheme="minorHAnsi" w:hAnsiTheme="minorHAnsi" w:cstheme="minorHAnsi"/>
                <w:color w:val="000000"/>
                <w:sz w:val="20"/>
                <w:szCs w:val="20"/>
                <w:vertAlign w:val="subscript"/>
              </w:rPr>
              <w:t>2</w:t>
            </w:r>
            <w:r w:rsidRPr="00E968CB">
              <w:rPr>
                <w:rFonts w:asciiTheme="minorHAnsi" w:hAnsiTheme="minorHAnsi" w:cstheme="minorHAnsi"/>
                <w:color w:val="000000"/>
                <w:sz w:val="20"/>
                <w:szCs w:val="20"/>
              </w:rPr>
              <w:t>O, odporność na przenikanie cieczy w części krytycznej ≥ 100 cm H2O</w:t>
            </w:r>
          </w:p>
        </w:tc>
        <w:tc>
          <w:tcPr>
            <w:tcW w:w="1417" w:type="dxa"/>
            <w:tcBorders>
              <w:top w:val="nil"/>
              <w:bottom w:val="nil"/>
              <w:right w:val="nil"/>
            </w:tcBorders>
            <w:shd w:val="clear" w:color="000000" w:fill="FFFFFF"/>
            <w:vAlign w:val="center"/>
            <w:hideMark/>
          </w:tcPr>
          <w:p w14:paraId="1ED4A7D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ECC7946" w14:textId="77777777" w:rsidTr="00444B13">
        <w:trPr>
          <w:trHeight w:val="330"/>
        </w:trPr>
        <w:tc>
          <w:tcPr>
            <w:tcW w:w="440" w:type="dxa"/>
            <w:shd w:val="clear" w:color="000000" w:fill="FFFFFF"/>
            <w:vAlign w:val="center"/>
            <w:hideMark/>
          </w:tcPr>
          <w:p w14:paraId="4C293E7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6</w:t>
            </w:r>
          </w:p>
        </w:tc>
        <w:tc>
          <w:tcPr>
            <w:tcW w:w="7777" w:type="dxa"/>
            <w:shd w:val="clear" w:color="000000" w:fill="FFFFFF"/>
            <w:vAlign w:val="center"/>
            <w:hideMark/>
          </w:tcPr>
          <w:p w14:paraId="654EE91F" w14:textId="61E9D953"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wytrzymałość na wypychanie na mokro / sucho (rozrywanie) ≥ 80 </w:t>
            </w:r>
            <w:proofErr w:type="spellStart"/>
            <w:r w:rsidRPr="00E968CB">
              <w:rPr>
                <w:rFonts w:asciiTheme="minorHAnsi" w:hAnsiTheme="minorHAnsi" w:cstheme="minorHAnsi"/>
                <w:color w:val="000000"/>
                <w:sz w:val="20"/>
                <w:szCs w:val="20"/>
              </w:rPr>
              <w:t>kPa</w:t>
            </w:r>
            <w:proofErr w:type="spellEnd"/>
          </w:p>
        </w:tc>
        <w:tc>
          <w:tcPr>
            <w:tcW w:w="1417" w:type="dxa"/>
            <w:tcBorders>
              <w:top w:val="nil"/>
              <w:bottom w:val="nil"/>
              <w:right w:val="nil"/>
            </w:tcBorders>
            <w:shd w:val="clear" w:color="000000" w:fill="FFFFFF"/>
            <w:vAlign w:val="center"/>
            <w:hideMark/>
          </w:tcPr>
          <w:p w14:paraId="1F522E7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59BC49E7" w14:textId="77777777" w:rsidTr="00444B13">
        <w:trPr>
          <w:trHeight w:val="330"/>
        </w:trPr>
        <w:tc>
          <w:tcPr>
            <w:tcW w:w="440" w:type="dxa"/>
            <w:shd w:val="clear" w:color="000000" w:fill="FFFFFF"/>
            <w:vAlign w:val="center"/>
            <w:hideMark/>
          </w:tcPr>
          <w:p w14:paraId="75552C3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7</w:t>
            </w:r>
          </w:p>
        </w:tc>
        <w:tc>
          <w:tcPr>
            <w:tcW w:w="7777" w:type="dxa"/>
            <w:shd w:val="clear" w:color="000000" w:fill="FFFFFF"/>
            <w:vAlign w:val="center"/>
            <w:hideMark/>
          </w:tcPr>
          <w:p w14:paraId="5F8D7C1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rękaw zakończony elastycznym mankietem z dzianiny - 100 % poliester</w:t>
            </w:r>
          </w:p>
        </w:tc>
        <w:tc>
          <w:tcPr>
            <w:tcW w:w="1417" w:type="dxa"/>
            <w:tcBorders>
              <w:top w:val="nil"/>
              <w:bottom w:val="nil"/>
              <w:right w:val="nil"/>
            </w:tcBorders>
            <w:shd w:val="clear" w:color="000000" w:fill="FFFFFF"/>
            <w:vAlign w:val="center"/>
            <w:hideMark/>
          </w:tcPr>
          <w:p w14:paraId="51DE56F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E9024DE" w14:textId="77777777" w:rsidTr="00444B13">
        <w:trPr>
          <w:trHeight w:val="330"/>
        </w:trPr>
        <w:tc>
          <w:tcPr>
            <w:tcW w:w="440" w:type="dxa"/>
            <w:shd w:val="clear" w:color="000000" w:fill="FFFFFF"/>
            <w:vAlign w:val="center"/>
            <w:hideMark/>
          </w:tcPr>
          <w:p w14:paraId="276C17E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8</w:t>
            </w:r>
          </w:p>
        </w:tc>
        <w:tc>
          <w:tcPr>
            <w:tcW w:w="7777" w:type="dxa"/>
            <w:shd w:val="clear" w:color="000000" w:fill="FFFFFF"/>
            <w:vAlign w:val="center"/>
            <w:hideMark/>
          </w:tcPr>
          <w:p w14:paraId="78DD0154" w14:textId="0413BCA0"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długość mankietu ≥ 8 cm</w:t>
            </w:r>
          </w:p>
        </w:tc>
        <w:tc>
          <w:tcPr>
            <w:tcW w:w="1417" w:type="dxa"/>
            <w:tcBorders>
              <w:top w:val="nil"/>
              <w:bottom w:val="nil"/>
              <w:right w:val="nil"/>
            </w:tcBorders>
            <w:shd w:val="clear" w:color="000000" w:fill="FFFFFF"/>
            <w:vAlign w:val="center"/>
            <w:hideMark/>
          </w:tcPr>
          <w:p w14:paraId="5188F79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69724DB" w14:textId="77777777" w:rsidTr="00444B13">
        <w:trPr>
          <w:trHeight w:val="330"/>
        </w:trPr>
        <w:tc>
          <w:tcPr>
            <w:tcW w:w="440" w:type="dxa"/>
            <w:shd w:val="clear" w:color="000000" w:fill="FFFFFF"/>
            <w:vAlign w:val="center"/>
            <w:hideMark/>
          </w:tcPr>
          <w:p w14:paraId="4AE3228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9</w:t>
            </w:r>
          </w:p>
        </w:tc>
        <w:tc>
          <w:tcPr>
            <w:tcW w:w="7777" w:type="dxa"/>
            <w:shd w:val="clear" w:color="000000" w:fill="FFFFFF"/>
            <w:vAlign w:val="center"/>
            <w:hideMark/>
          </w:tcPr>
          <w:p w14:paraId="06B072A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tylne części fartucha zachodzą na siebie</w:t>
            </w:r>
          </w:p>
        </w:tc>
        <w:tc>
          <w:tcPr>
            <w:tcW w:w="1417" w:type="dxa"/>
            <w:tcBorders>
              <w:top w:val="nil"/>
              <w:bottom w:val="nil"/>
              <w:right w:val="nil"/>
            </w:tcBorders>
            <w:shd w:val="clear" w:color="000000" w:fill="FFFFFF"/>
            <w:vAlign w:val="center"/>
            <w:hideMark/>
          </w:tcPr>
          <w:p w14:paraId="3A2A5F4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A9FE3E8" w14:textId="77777777" w:rsidTr="00444B13">
        <w:trPr>
          <w:trHeight w:val="510"/>
        </w:trPr>
        <w:tc>
          <w:tcPr>
            <w:tcW w:w="440" w:type="dxa"/>
            <w:shd w:val="clear" w:color="000000" w:fill="FFFFFF"/>
            <w:vAlign w:val="center"/>
            <w:hideMark/>
          </w:tcPr>
          <w:p w14:paraId="6F6DA02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10</w:t>
            </w:r>
          </w:p>
        </w:tc>
        <w:tc>
          <w:tcPr>
            <w:tcW w:w="7777" w:type="dxa"/>
            <w:shd w:val="clear" w:color="000000" w:fill="FFFFFF"/>
            <w:vAlign w:val="center"/>
            <w:hideMark/>
          </w:tcPr>
          <w:p w14:paraId="5BA5D3A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umiejscowienie troków w specjalnym kartoniku umożliwiającym zawiązanie ich zgodnie z procedurami postępowania aseptycznego - zachowanie pełnej sterylności tylnej części fartucha</w:t>
            </w:r>
          </w:p>
        </w:tc>
        <w:tc>
          <w:tcPr>
            <w:tcW w:w="1417" w:type="dxa"/>
            <w:tcBorders>
              <w:top w:val="nil"/>
              <w:bottom w:val="nil"/>
              <w:right w:val="nil"/>
            </w:tcBorders>
            <w:shd w:val="clear" w:color="000000" w:fill="FFFFFF"/>
            <w:vAlign w:val="center"/>
            <w:hideMark/>
          </w:tcPr>
          <w:p w14:paraId="03B5A5A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8DEF0BE" w14:textId="77777777" w:rsidTr="00444B13">
        <w:trPr>
          <w:trHeight w:val="330"/>
        </w:trPr>
        <w:tc>
          <w:tcPr>
            <w:tcW w:w="440" w:type="dxa"/>
            <w:shd w:val="clear" w:color="000000" w:fill="FFFFFF"/>
            <w:vAlign w:val="center"/>
            <w:hideMark/>
          </w:tcPr>
          <w:p w14:paraId="12F733F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11</w:t>
            </w:r>
          </w:p>
        </w:tc>
        <w:tc>
          <w:tcPr>
            <w:tcW w:w="7777" w:type="dxa"/>
            <w:shd w:val="clear" w:color="000000" w:fill="FFFFFF"/>
            <w:vAlign w:val="center"/>
            <w:hideMark/>
          </w:tcPr>
          <w:p w14:paraId="309262A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zapięcie przy szyi na elastyczną taśmę samoprzylepną umożliwiającą zapięcie w dowolnym miejscu na plecach</w:t>
            </w:r>
          </w:p>
        </w:tc>
        <w:tc>
          <w:tcPr>
            <w:tcW w:w="1417" w:type="dxa"/>
            <w:tcBorders>
              <w:top w:val="nil"/>
              <w:bottom w:val="nil"/>
              <w:right w:val="nil"/>
            </w:tcBorders>
            <w:shd w:val="clear" w:color="000000" w:fill="FFFFFF"/>
            <w:vAlign w:val="center"/>
            <w:hideMark/>
          </w:tcPr>
          <w:p w14:paraId="7ADF702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B73C644" w14:textId="77777777" w:rsidTr="00444B13">
        <w:trPr>
          <w:trHeight w:val="330"/>
        </w:trPr>
        <w:tc>
          <w:tcPr>
            <w:tcW w:w="440" w:type="dxa"/>
            <w:shd w:val="clear" w:color="000000" w:fill="FFFFFF"/>
            <w:vAlign w:val="center"/>
            <w:hideMark/>
          </w:tcPr>
          <w:p w14:paraId="4BC6A20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12</w:t>
            </w:r>
          </w:p>
        </w:tc>
        <w:tc>
          <w:tcPr>
            <w:tcW w:w="7777" w:type="dxa"/>
            <w:shd w:val="clear" w:color="000000" w:fill="FFFFFF"/>
            <w:vAlign w:val="center"/>
            <w:hideMark/>
          </w:tcPr>
          <w:p w14:paraId="1E42F42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obszycie kolorową lamówką wycięcia pod szyją w celu identyfikacji rodzaju fartucha</w:t>
            </w:r>
          </w:p>
        </w:tc>
        <w:tc>
          <w:tcPr>
            <w:tcW w:w="1417" w:type="dxa"/>
            <w:tcBorders>
              <w:top w:val="nil"/>
              <w:bottom w:val="nil"/>
              <w:right w:val="nil"/>
            </w:tcBorders>
            <w:shd w:val="clear" w:color="000000" w:fill="FFFFFF"/>
            <w:vAlign w:val="center"/>
            <w:hideMark/>
          </w:tcPr>
          <w:p w14:paraId="099D87E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EDA8671" w14:textId="77777777" w:rsidTr="00444B13">
        <w:trPr>
          <w:trHeight w:val="330"/>
        </w:trPr>
        <w:tc>
          <w:tcPr>
            <w:tcW w:w="440" w:type="dxa"/>
            <w:shd w:val="clear" w:color="000000" w:fill="FFFFFF"/>
            <w:vAlign w:val="center"/>
            <w:hideMark/>
          </w:tcPr>
          <w:p w14:paraId="238A09A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13</w:t>
            </w:r>
          </w:p>
        </w:tc>
        <w:tc>
          <w:tcPr>
            <w:tcW w:w="7777" w:type="dxa"/>
            <w:shd w:val="clear" w:color="000000" w:fill="FFFFFF"/>
            <w:vAlign w:val="center"/>
            <w:hideMark/>
          </w:tcPr>
          <w:p w14:paraId="01A020C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szwy całego fartucha wykonane techniką ultradźwiękową (oprócz wszycia mankietów i obszycia przy szyi)</w:t>
            </w:r>
          </w:p>
        </w:tc>
        <w:tc>
          <w:tcPr>
            <w:tcW w:w="1417" w:type="dxa"/>
            <w:tcBorders>
              <w:top w:val="nil"/>
              <w:bottom w:val="nil"/>
              <w:right w:val="nil"/>
            </w:tcBorders>
            <w:shd w:val="clear" w:color="000000" w:fill="FFFFFF"/>
            <w:vAlign w:val="center"/>
            <w:hideMark/>
          </w:tcPr>
          <w:p w14:paraId="77157FF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4B9879A" w14:textId="77777777" w:rsidTr="00444B13">
        <w:trPr>
          <w:trHeight w:val="330"/>
        </w:trPr>
        <w:tc>
          <w:tcPr>
            <w:tcW w:w="440" w:type="dxa"/>
            <w:shd w:val="clear" w:color="000000" w:fill="FFFFFF"/>
            <w:vAlign w:val="center"/>
            <w:hideMark/>
          </w:tcPr>
          <w:p w14:paraId="7064512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14</w:t>
            </w:r>
          </w:p>
        </w:tc>
        <w:tc>
          <w:tcPr>
            <w:tcW w:w="7777" w:type="dxa"/>
            <w:shd w:val="clear" w:color="000000" w:fill="FFFFFF"/>
            <w:vAlign w:val="center"/>
            <w:hideMark/>
          </w:tcPr>
          <w:p w14:paraId="53891BA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celulozowe, chłonne - 2 szt.   </w:t>
            </w:r>
          </w:p>
        </w:tc>
        <w:tc>
          <w:tcPr>
            <w:tcW w:w="1417" w:type="dxa"/>
            <w:tcBorders>
              <w:top w:val="nil"/>
              <w:bottom w:val="nil"/>
              <w:right w:val="nil"/>
            </w:tcBorders>
            <w:shd w:val="clear" w:color="000000" w:fill="FFFFFF"/>
            <w:vAlign w:val="center"/>
            <w:hideMark/>
          </w:tcPr>
          <w:p w14:paraId="4DF7C12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52CE5EAD" w14:textId="77777777" w:rsidTr="00444B13">
        <w:trPr>
          <w:trHeight w:val="330"/>
        </w:trPr>
        <w:tc>
          <w:tcPr>
            <w:tcW w:w="440" w:type="dxa"/>
            <w:shd w:val="clear" w:color="000000" w:fill="FFFFFF"/>
            <w:vAlign w:val="center"/>
            <w:hideMark/>
          </w:tcPr>
          <w:p w14:paraId="4C93ECA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15</w:t>
            </w:r>
          </w:p>
        </w:tc>
        <w:tc>
          <w:tcPr>
            <w:tcW w:w="7777" w:type="dxa"/>
            <w:shd w:val="clear" w:color="000000" w:fill="FFFFFF"/>
            <w:vAlign w:val="center"/>
            <w:hideMark/>
          </w:tcPr>
          <w:p w14:paraId="61EA5DA4" w14:textId="0AB6FEFF"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dodatkowe owinięcie fartucha w serwetę z włókniny SMS</w:t>
            </w:r>
          </w:p>
        </w:tc>
        <w:tc>
          <w:tcPr>
            <w:tcW w:w="1417" w:type="dxa"/>
            <w:tcBorders>
              <w:top w:val="nil"/>
              <w:bottom w:val="nil"/>
              <w:right w:val="nil"/>
            </w:tcBorders>
            <w:shd w:val="clear" w:color="000000" w:fill="FFFFFF"/>
            <w:vAlign w:val="center"/>
            <w:hideMark/>
          </w:tcPr>
          <w:p w14:paraId="7717456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806CFC1" w14:textId="77777777" w:rsidTr="00444B13">
        <w:trPr>
          <w:trHeight w:val="330"/>
        </w:trPr>
        <w:tc>
          <w:tcPr>
            <w:tcW w:w="440" w:type="dxa"/>
            <w:shd w:val="clear" w:color="000000" w:fill="FFFFFF"/>
            <w:vAlign w:val="center"/>
            <w:hideMark/>
          </w:tcPr>
          <w:p w14:paraId="5213002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16</w:t>
            </w:r>
          </w:p>
        </w:tc>
        <w:tc>
          <w:tcPr>
            <w:tcW w:w="7777" w:type="dxa"/>
            <w:shd w:val="clear" w:color="000000" w:fill="FFFFFF"/>
            <w:vAlign w:val="center"/>
            <w:hideMark/>
          </w:tcPr>
          <w:p w14:paraId="3DFA4BF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identyfikacja rozmiaru przed rozłożeniem fartucha</w:t>
            </w:r>
          </w:p>
        </w:tc>
        <w:tc>
          <w:tcPr>
            <w:tcW w:w="1417" w:type="dxa"/>
            <w:tcBorders>
              <w:top w:val="nil"/>
              <w:bottom w:val="nil"/>
              <w:right w:val="nil"/>
            </w:tcBorders>
            <w:shd w:val="clear" w:color="000000" w:fill="FFFFFF"/>
            <w:vAlign w:val="center"/>
            <w:hideMark/>
          </w:tcPr>
          <w:p w14:paraId="4641DEA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07387DA" w14:textId="77777777" w:rsidTr="00444B13">
        <w:trPr>
          <w:trHeight w:val="330"/>
        </w:trPr>
        <w:tc>
          <w:tcPr>
            <w:tcW w:w="440" w:type="dxa"/>
            <w:shd w:val="clear" w:color="000000" w:fill="FFFFFF"/>
            <w:vAlign w:val="center"/>
            <w:hideMark/>
          </w:tcPr>
          <w:p w14:paraId="685D165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19</w:t>
            </w:r>
          </w:p>
        </w:tc>
        <w:tc>
          <w:tcPr>
            <w:tcW w:w="7777" w:type="dxa"/>
            <w:shd w:val="clear" w:color="000000" w:fill="FFFFFF"/>
            <w:vAlign w:val="center"/>
            <w:hideMark/>
          </w:tcPr>
          <w:p w14:paraId="562E479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rozmiar: M - dł. 115 cm, L - dł. 125 cm, XL - dł. 140 cm, XXL - dł. 155   cm</w:t>
            </w:r>
          </w:p>
        </w:tc>
        <w:tc>
          <w:tcPr>
            <w:tcW w:w="1417" w:type="dxa"/>
            <w:tcBorders>
              <w:top w:val="nil"/>
              <w:right w:val="nil"/>
            </w:tcBorders>
            <w:shd w:val="clear" w:color="000000" w:fill="FFFFFF"/>
            <w:vAlign w:val="center"/>
            <w:hideMark/>
          </w:tcPr>
          <w:p w14:paraId="487E4D9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864AF48" w14:textId="77777777" w:rsidTr="00444B13">
        <w:trPr>
          <w:trHeight w:val="330"/>
        </w:trPr>
        <w:tc>
          <w:tcPr>
            <w:tcW w:w="440" w:type="dxa"/>
            <w:shd w:val="clear" w:color="auto" w:fill="DBE5F1" w:themeFill="accent1" w:themeFillTint="33"/>
            <w:vAlign w:val="center"/>
            <w:hideMark/>
          </w:tcPr>
          <w:p w14:paraId="5B2F828C"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II</w:t>
            </w:r>
          </w:p>
        </w:tc>
        <w:tc>
          <w:tcPr>
            <w:tcW w:w="7777" w:type="dxa"/>
            <w:shd w:val="clear" w:color="auto" w:fill="DBE5F1" w:themeFill="accent1" w:themeFillTint="33"/>
            <w:vAlign w:val="center"/>
            <w:hideMark/>
          </w:tcPr>
          <w:p w14:paraId="48B0123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Fartuch chirurgiczny</w:t>
            </w:r>
          </w:p>
        </w:tc>
        <w:tc>
          <w:tcPr>
            <w:tcW w:w="1417" w:type="dxa"/>
            <w:tcBorders>
              <w:bottom w:val="single" w:sz="4" w:space="0" w:color="auto"/>
            </w:tcBorders>
            <w:shd w:val="clear" w:color="auto" w:fill="DBE5F1" w:themeFill="accent1" w:themeFillTint="33"/>
            <w:vAlign w:val="center"/>
            <w:hideMark/>
          </w:tcPr>
          <w:p w14:paraId="25B7D49F" w14:textId="77777777" w:rsidR="00F8679D" w:rsidRPr="00E968CB" w:rsidRDefault="00F8679D">
            <w:pPr>
              <w:jc w:val="center"/>
              <w:rPr>
                <w:rFonts w:asciiTheme="minorHAnsi" w:hAnsiTheme="minorHAnsi" w:cstheme="minorHAnsi"/>
                <w:b/>
                <w:bCs/>
                <w:sz w:val="20"/>
                <w:szCs w:val="20"/>
              </w:rPr>
            </w:pPr>
            <w:r w:rsidRPr="00E968CB">
              <w:rPr>
                <w:rFonts w:asciiTheme="minorHAnsi" w:hAnsiTheme="minorHAnsi" w:cstheme="minorHAnsi"/>
                <w:b/>
                <w:bCs/>
                <w:sz w:val="20"/>
                <w:szCs w:val="20"/>
              </w:rPr>
              <w:t>8000</w:t>
            </w:r>
          </w:p>
        </w:tc>
      </w:tr>
      <w:tr w:rsidR="00F8679D" w:rsidRPr="00E968CB" w14:paraId="30C42F10" w14:textId="77777777" w:rsidTr="00444B13">
        <w:trPr>
          <w:trHeight w:val="330"/>
        </w:trPr>
        <w:tc>
          <w:tcPr>
            <w:tcW w:w="440" w:type="dxa"/>
            <w:shd w:val="clear" w:color="000000" w:fill="FFFFFF"/>
            <w:vAlign w:val="center"/>
            <w:hideMark/>
          </w:tcPr>
          <w:p w14:paraId="69A516A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lastRenderedPageBreak/>
              <w:t>1</w:t>
            </w:r>
          </w:p>
        </w:tc>
        <w:tc>
          <w:tcPr>
            <w:tcW w:w="7777" w:type="dxa"/>
            <w:shd w:val="clear" w:color="000000" w:fill="FFFFFF"/>
            <w:vAlign w:val="center"/>
            <w:hideMark/>
          </w:tcPr>
          <w:p w14:paraId="7D61DE2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jednorazowy jałowy fartuch chirurgiczny, </w:t>
            </w:r>
            <w:proofErr w:type="spellStart"/>
            <w:r w:rsidRPr="00E968CB">
              <w:rPr>
                <w:rFonts w:asciiTheme="minorHAnsi" w:hAnsiTheme="minorHAnsi" w:cstheme="minorHAnsi"/>
                <w:color w:val="000000"/>
                <w:sz w:val="20"/>
                <w:szCs w:val="20"/>
              </w:rPr>
              <w:t>pełnobarierowy</w:t>
            </w:r>
            <w:proofErr w:type="spellEnd"/>
            <w:r w:rsidRPr="00E968CB">
              <w:rPr>
                <w:rFonts w:asciiTheme="minorHAnsi" w:hAnsiTheme="minorHAnsi" w:cstheme="minorHAnsi"/>
                <w:color w:val="000000"/>
                <w:sz w:val="20"/>
                <w:szCs w:val="20"/>
              </w:rPr>
              <w:t xml:space="preserve"> zgodny z EN 13795 1-3</w:t>
            </w:r>
          </w:p>
        </w:tc>
        <w:tc>
          <w:tcPr>
            <w:tcW w:w="1417" w:type="dxa"/>
            <w:tcBorders>
              <w:bottom w:val="nil"/>
              <w:right w:val="nil"/>
            </w:tcBorders>
            <w:shd w:val="clear" w:color="000000" w:fill="FFFFFF"/>
            <w:vAlign w:val="center"/>
            <w:hideMark/>
          </w:tcPr>
          <w:p w14:paraId="2E954D5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32649C9" w14:textId="77777777" w:rsidTr="00444B13">
        <w:trPr>
          <w:trHeight w:val="330"/>
        </w:trPr>
        <w:tc>
          <w:tcPr>
            <w:tcW w:w="440" w:type="dxa"/>
            <w:shd w:val="clear" w:color="000000" w:fill="FFFFFF"/>
            <w:vAlign w:val="center"/>
            <w:hideMark/>
          </w:tcPr>
          <w:p w14:paraId="714E3E5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77" w:type="dxa"/>
            <w:shd w:val="clear" w:color="000000" w:fill="FFFFFF"/>
            <w:vAlign w:val="center"/>
            <w:hideMark/>
          </w:tcPr>
          <w:p w14:paraId="61BAA56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35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5067A4B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62CB2DA" w14:textId="77777777" w:rsidTr="00444B13">
        <w:trPr>
          <w:trHeight w:val="330"/>
        </w:trPr>
        <w:tc>
          <w:tcPr>
            <w:tcW w:w="440" w:type="dxa"/>
            <w:shd w:val="clear" w:color="000000" w:fill="FFFFFF"/>
            <w:vAlign w:val="center"/>
            <w:hideMark/>
          </w:tcPr>
          <w:p w14:paraId="5EE966E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77" w:type="dxa"/>
            <w:shd w:val="clear" w:color="000000" w:fill="FFFFFF"/>
            <w:vAlign w:val="center"/>
            <w:hideMark/>
          </w:tcPr>
          <w:p w14:paraId="3B1E9A2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 20 cm H</w:t>
            </w:r>
            <w:r w:rsidRPr="00E968CB">
              <w:rPr>
                <w:rFonts w:asciiTheme="minorHAnsi" w:hAnsiTheme="minorHAnsi" w:cstheme="minorHAnsi"/>
                <w:color w:val="000000"/>
                <w:sz w:val="20"/>
                <w:szCs w:val="20"/>
                <w:vertAlign w:val="subscript"/>
              </w:rPr>
              <w:t>2</w:t>
            </w:r>
            <w:r w:rsidRPr="00E968CB">
              <w:rPr>
                <w:rFonts w:asciiTheme="minorHAnsi" w:hAnsiTheme="minorHAnsi" w:cstheme="minorHAnsi"/>
                <w:color w:val="000000"/>
                <w:sz w:val="20"/>
                <w:szCs w:val="20"/>
              </w:rPr>
              <w:t xml:space="preserve">O </w:t>
            </w:r>
          </w:p>
        </w:tc>
        <w:tc>
          <w:tcPr>
            <w:tcW w:w="1417" w:type="dxa"/>
            <w:tcBorders>
              <w:top w:val="nil"/>
              <w:bottom w:val="nil"/>
              <w:right w:val="nil"/>
            </w:tcBorders>
            <w:shd w:val="clear" w:color="000000" w:fill="FFFFFF"/>
            <w:vAlign w:val="center"/>
            <w:hideMark/>
          </w:tcPr>
          <w:p w14:paraId="200D381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231B1FC" w14:textId="77777777" w:rsidTr="00444B13">
        <w:trPr>
          <w:trHeight w:val="330"/>
        </w:trPr>
        <w:tc>
          <w:tcPr>
            <w:tcW w:w="440" w:type="dxa"/>
            <w:shd w:val="clear" w:color="000000" w:fill="FFFFFF"/>
            <w:vAlign w:val="center"/>
            <w:hideMark/>
          </w:tcPr>
          <w:p w14:paraId="6BD6246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77" w:type="dxa"/>
            <w:shd w:val="clear" w:color="000000" w:fill="FFFFFF"/>
            <w:vAlign w:val="center"/>
            <w:hideMark/>
          </w:tcPr>
          <w:p w14:paraId="113F104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wytrzymałość na wypychanie na mokro / sucho (rozrywanie) ≥ 80 </w:t>
            </w:r>
            <w:proofErr w:type="spellStart"/>
            <w:r w:rsidRPr="00E968CB">
              <w:rPr>
                <w:rFonts w:asciiTheme="minorHAnsi" w:hAnsiTheme="minorHAnsi" w:cstheme="minorHAnsi"/>
                <w:color w:val="000000"/>
                <w:sz w:val="20"/>
                <w:szCs w:val="20"/>
              </w:rPr>
              <w:t>kPa</w:t>
            </w:r>
            <w:proofErr w:type="spellEnd"/>
          </w:p>
        </w:tc>
        <w:tc>
          <w:tcPr>
            <w:tcW w:w="1417" w:type="dxa"/>
            <w:tcBorders>
              <w:top w:val="nil"/>
              <w:bottom w:val="nil"/>
              <w:right w:val="nil"/>
            </w:tcBorders>
            <w:shd w:val="clear" w:color="000000" w:fill="FFFFFF"/>
            <w:vAlign w:val="center"/>
            <w:hideMark/>
          </w:tcPr>
          <w:p w14:paraId="3B61637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DD3E511" w14:textId="77777777" w:rsidTr="00444B13">
        <w:trPr>
          <w:trHeight w:val="330"/>
        </w:trPr>
        <w:tc>
          <w:tcPr>
            <w:tcW w:w="440" w:type="dxa"/>
            <w:shd w:val="clear" w:color="000000" w:fill="FFFFFF"/>
            <w:vAlign w:val="center"/>
            <w:hideMark/>
          </w:tcPr>
          <w:p w14:paraId="6785DDA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777" w:type="dxa"/>
            <w:shd w:val="clear" w:color="000000" w:fill="FFFFFF"/>
            <w:vAlign w:val="center"/>
            <w:hideMark/>
          </w:tcPr>
          <w:p w14:paraId="1594FFA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rękaw zakończony elastycznym mankietem z dzianiny - 100 % poliester</w:t>
            </w:r>
          </w:p>
        </w:tc>
        <w:tc>
          <w:tcPr>
            <w:tcW w:w="1417" w:type="dxa"/>
            <w:tcBorders>
              <w:top w:val="nil"/>
              <w:bottom w:val="nil"/>
              <w:right w:val="nil"/>
            </w:tcBorders>
            <w:shd w:val="clear" w:color="000000" w:fill="FFFFFF"/>
            <w:vAlign w:val="center"/>
            <w:hideMark/>
          </w:tcPr>
          <w:p w14:paraId="101F5A3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5F581FAC" w14:textId="77777777" w:rsidTr="00444B13">
        <w:trPr>
          <w:trHeight w:val="330"/>
        </w:trPr>
        <w:tc>
          <w:tcPr>
            <w:tcW w:w="440" w:type="dxa"/>
            <w:shd w:val="clear" w:color="000000" w:fill="FFFFFF"/>
            <w:vAlign w:val="center"/>
            <w:hideMark/>
          </w:tcPr>
          <w:p w14:paraId="650779C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6</w:t>
            </w:r>
          </w:p>
        </w:tc>
        <w:tc>
          <w:tcPr>
            <w:tcW w:w="7777" w:type="dxa"/>
            <w:shd w:val="clear" w:color="000000" w:fill="FFFFFF"/>
            <w:vAlign w:val="center"/>
            <w:hideMark/>
          </w:tcPr>
          <w:p w14:paraId="6AD8388F" w14:textId="05A1E778"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długość mankietu ≥ 8 cm</w:t>
            </w:r>
          </w:p>
        </w:tc>
        <w:tc>
          <w:tcPr>
            <w:tcW w:w="1417" w:type="dxa"/>
            <w:tcBorders>
              <w:top w:val="nil"/>
              <w:bottom w:val="nil"/>
              <w:right w:val="nil"/>
            </w:tcBorders>
            <w:shd w:val="clear" w:color="000000" w:fill="FFFFFF"/>
            <w:vAlign w:val="center"/>
            <w:hideMark/>
          </w:tcPr>
          <w:p w14:paraId="03FEC1A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4DE93418" w14:textId="77777777" w:rsidTr="00444B13">
        <w:trPr>
          <w:trHeight w:val="330"/>
        </w:trPr>
        <w:tc>
          <w:tcPr>
            <w:tcW w:w="440" w:type="dxa"/>
            <w:shd w:val="clear" w:color="000000" w:fill="FFFFFF"/>
            <w:vAlign w:val="center"/>
            <w:hideMark/>
          </w:tcPr>
          <w:p w14:paraId="52C3FAE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7</w:t>
            </w:r>
          </w:p>
        </w:tc>
        <w:tc>
          <w:tcPr>
            <w:tcW w:w="7777" w:type="dxa"/>
            <w:shd w:val="clear" w:color="000000" w:fill="FFFFFF"/>
            <w:vAlign w:val="center"/>
            <w:hideMark/>
          </w:tcPr>
          <w:p w14:paraId="437E301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tylne części fartucha zachodzą na siebie</w:t>
            </w:r>
          </w:p>
        </w:tc>
        <w:tc>
          <w:tcPr>
            <w:tcW w:w="1417" w:type="dxa"/>
            <w:tcBorders>
              <w:top w:val="nil"/>
              <w:bottom w:val="nil"/>
              <w:right w:val="nil"/>
            </w:tcBorders>
            <w:shd w:val="clear" w:color="000000" w:fill="FFFFFF"/>
            <w:vAlign w:val="center"/>
            <w:hideMark/>
          </w:tcPr>
          <w:p w14:paraId="5B079B9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7F236FE" w14:textId="77777777" w:rsidTr="00444B13">
        <w:trPr>
          <w:trHeight w:val="510"/>
        </w:trPr>
        <w:tc>
          <w:tcPr>
            <w:tcW w:w="440" w:type="dxa"/>
            <w:shd w:val="clear" w:color="000000" w:fill="FFFFFF"/>
            <w:vAlign w:val="center"/>
            <w:hideMark/>
          </w:tcPr>
          <w:p w14:paraId="06804BB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8</w:t>
            </w:r>
          </w:p>
        </w:tc>
        <w:tc>
          <w:tcPr>
            <w:tcW w:w="7777" w:type="dxa"/>
            <w:shd w:val="clear" w:color="000000" w:fill="FFFFFF"/>
            <w:vAlign w:val="center"/>
            <w:hideMark/>
          </w:tcPr>
          <w:p w14:paraId="02E4B06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umiejscowienie troków w specjalnym kartoniku umożliwiającym zawiązanie ich zgodnie z procedurami postępowania aseptycznego - zachowanie pełnej sterylności tylnej części fartucha</w:t>
            </w:r>
          </w:p>
        </w:tc>
        <w:tc>
          <w:tcPr>
            <w:tcW w:w="1417" w:type="dxa"/>
            <w:tcBorders>
              <w:top w:val="nil"/>
              <w:bottom w:val="nil"/>
              <w:right w:val="nil"/>
            </w:tcBorders>
            <w:shd w:val="clear" w:color="000000" w:fill="FFFFFF"/>
            <w:vAlign w:val="center"/>
            <w:hideMark/>
          </w:tcPr>
          <w:p w14:paraId="1A4F1C0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C50A48A" w14:textId="77777777" w:rsidTr="00444B13">
        <w:trPr>
          <w:trHeight w:val="330"/>
        </w:trPr>
        <w:tc>
          <w:tcPr>
            <w:tcW w:w="440" w:type="dxa"/>
            <w:shd w:val="clear" w:color="000000" w:fill="FFFFFF"/>
            <w:vAlign w:val="center"/>
            <w:hideMark/>
          </w:tcPr>
          <w:p w14:paraId="52349CF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9</w:t>
            </w:r>
          </w:p>
        </w:tc>
        <w:tc>
          <w:tcPr>
            <w:tcW w:w="7777" w:type="dxa"/>
            <w:shd w:val="clear" w:color="000000" w:fill="FFFFFF"/>
            <w:vAlign w:val="center"/>
            <w:hideMark/>
          </w:tcPr>
          <w:p w14:paraId="4775AE4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zapięcie przy szyi na elastyczną taśmę samoprzylepną umożliwiającą zapięcie w dowolnym miejscu na plecach</w:t>
            </w:r>
          </w:p>
        </w:tc>
        <w:tc>
          <w:tcPr>
            <w:tcW w:w="1417" w:type="dxa"/>
            <w:tcBorders>
              <w:top w:val="nil"/>
              <w:bottom w:val="nil"/>
              <w:right w:val="nil"/>
            </w:tcBorders>
            <w:shd w:val="clear" w:color="000000" w:fill="FFFFFF"/>
            <w:vAlign w:val="center"/>
            <w:hideMark/>
          </w:tcPr>
          <w:p w14:paraId="08AAD24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4C61369" w14:textId="77777777" w:rsidTr="00444B13">
        <w:trPr>
          <w:trHeight w:val="330"/>
        </w:trPr>
        <w:tc>
          <w:tcPr>
            <w:tcW w:w="440" w:type="dxa"/>
            <w:shd w:val="clear" w:color="000000" w:fill="FFFFFF"/>
            <w:vAlign w:val="center"/>
            <w:hideMark/>
          </w:tcPr>
          <w:p w14:paraId="5CC4F9F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10</w:t>
            </w:r>
          </w:p>
        </w:tc>
        <w:tc>
          <w:tcPr>
            <w:tcW w:w="7777" w:type="dxa"/>
            <w:shd w:val="clear" w:color="000000" w:fill="FFFFFF"/>
            <w:vAlign w:val="center"/>
            <w:hideMark/>
          </w:tcPr>
          <w:p w14:paraId="0BB5EBD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obszycie kolorową lamówką wycięcia pod szyją w celu identyfikacji rodzaju fartucha</w:t>
            </w:r>
          </w:p>
        </w:tc>
        <w:tc>
          <w:tcPr>
            <w:tcW w:w="1417" w:type="dxa"/>
            <w:tcBorders>
              <w:top w:val="nil"/>
              <w:bottom w:val="nil"/>
              <w:right w:val="nil"/>
            </w:tcBorders>
            <w:shd w:val="clear" w:color="000000" w:fill="FFFFFF"/>
            <w:vAlign w:val="center"/>
            <w:hideMark/>
          </w:tcPr>
          <w:p w14:paraId="5D258E0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970A4BF" w14:textId="77777777" w:rsidTr="00444B13">
        <w:trPr>
          <w:trHeight w:val="330"/>
        </w:trPr>
        <w:tc>
          <w:tcPr>
            <w:tcW w:w="440" w:type="dxa"/>
            <w:shd w:val="clear" w:color="000000" w:fill="FFFFFF"/>
            <w:vAlign w:val="center"/>
            <w:hideMark/>
          </w:tcPr>
          <w:p w14:paraId="3DE3627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11</w:t>
            </w:r>
          </w:p>
        </w:tc>
        <w:tc>
          <w:tcPr>
            <w:tcW w:w="7777" w:type="dxa"/>
            <w:shd w:val="clear" w:color="000000" w:fill="FFFFFF"/>
            <w:vAlign w:val="center"/>
            <w:hideMark/>
          </w:tcPr>
          <w:p w14:paraId="57450F0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szwy całego fartucha wykonane techniką ultradźwiękową (oprócz wszycia mankietów i obszycia przy szyi)</w:t>
            </w:r>
          </w:p>
        </w:tc>
        <w:tc>
          <w:tcPr>
            <w:tcW w:w="1417" w:type="dxa"/>
            <w:tcBorders>
              <w:top w:val="nil"/>
              <w:bottom w:val="nil"/>
              <w:right w:val="nil"/>
            </w:tcBorders>
            <w:shd w:val="clear" w:color="000000" w:fill="FFFFFF"/>
            <w:vAlign w:val="center"/>
            <w:hideMark/>
          </w:tcPr>
          <w:p w14:paraId="0F5D4D7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F7E134D" w14:textId="77777777" w:rsidTr="00444B13">
        <w:trPr>
          <w:trHeight w:val="330"/>
        </w:trPr>
        <w:tc>
          <w:tcPr>
            <w:tcW w:w="440" w:type="dxa"/>
            <w:shd w:val="clear" w:color="000000" w:fill="FFFFFF"/>
            <w:vAlign w:val="center"/>
            <w:hideMark/>
          </w:tcPr>
          <w:p w14:paraId="416CEBC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12</w:t>
            </w:r>
          </w:p>
        </w:tc>
        <w:tc>
          <w:tcPr>
            <w:tcW w:w="7777" w:type="dxa"/>
            <w:shd w:val="clear" w:color="000000" w:fill="FFFFFF"/>
            <w:vAlign w:val="center"/>
            <w:hideMark/>
          </w:tcPr>
          <w:p w14:paraId="0A9F356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celulozowe, chłonne - 2 szt.   </w:t>
            </w:r>
          </w:p>
        </w:tc>
        <w:tc>
          <w:tcPr>
            <w:tcW w:w="1417" w:type="dxa"/>
            <w:tcBorders>
              <w:top w:val="nil"/>
              <w:bottom w:val="nil"/>
              <w:right w:val="nil"/>
            </w:tcBorders>
            <w:shd w:val="clear" w:color="000000" w:fill="FFFFFF"/>
            <w:vAlign w:val="center"/>
            <w:hideMark/>
          </w:tcPr>
          <w:p w14:paraId="18D1462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0A7E577" w14:textId="77777777" w:rsidTr="00444B13">
        <w:trPr>
          <w:trHeight w:val="330"/>
        </w:trPr>
        <w:tc>
          <w:tcPr>
            <w:tcW w:w="440" w:type="dxa"/>
            <w:shd w:val="clear" w:color="000000" w:fill="FFFFFF"/>
            <w:vAlign w:val="center"/>
            <w:hideMark/>
          </w:tcPr>
          <w:p w14:paraId="12B73A7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13</w:t>
            </w:r>
          </w:p>
        </w:tc>
        <w:tc>
          <w:tcPr>
            <w:tcW w:w="7777" w:type="dxa"/>
            <w:shd w:val="clear" w:color="000000" w:fill="FFFFFF"/>
            <w:vAlign w:val="center"/>
            <w:hideMark/>
          </w:tcPr>
          <w:p w14:paraId="1A4B3B6E" w14:textId="09CE49FD"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dodatkowe owinięcie fartucha w serwetę z włókniny SMS</w:t>
            </w:r>
          </w:p>
        </w:tc>
        <w:tc>
          <w:tcPr>
            <w:tcW w:w="1417" w:type="dxa"/>
            <w:tcBorders>
              <w:top w:val="nil"/>
              <w:bottom w:val="nil"/>
              <w:right w:val="nil"/>
            </w:tcBorders>
            <w:shd w:val="clear" w:color="000000" w:fill="FFFFFF"/>
            <w:vAlign w:val="center"/>
            <w:hideMark/>
          </w:tcPr>
          <w:p w14:paraId="5333AE0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416E0B72" w14:textId="77777777" w:rsidTr="00444B13">
        <w:trPr>
          <w:trHeight w:val="330"/>
        </w:trPr>
        <w:tc>
          <w:tcPr>
            <w:tcW w:w="440" w:type="dxa"/>
            <w:shd w:val="clear" w:color="000000" w:fill="FFFFFF"/>
            <w:vAlign w:val="center"/>
            <w:hideMark/>
          </w:tcPr>
          <w:p w14:paraId="441AAC1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14</w:t>
            </w:r>
          </w:p>
        </w:tc>
        <w:tc>
          <w:tcPr>
            <w:tcW w:w="7777" w:type="dxa"/>
            <w:shd w:val="clear" w:color="000000" w:fill="FFFFFF"/>
            <w:vAlign w:val="center"/>
            <w:hideMark/>
          </w:tcPr>
          <w:p w14:paraId="4E47FDF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identyfikacja rozmiaru przed rozłożeniem fartucha</w:t>
            </w:r>
          </w:p>
        </w:tc>
        <w:tc>
          <w:tcPr>
            <w:tcW w:w="1417" w:type="dxa"/>
            <w:tcBorders>
              <w:top w:val="nil"/>
              <w:bottom w:val="nil"/>
              <w:right w:val="nil"/>
            </w:tcBorders>
            <w:shd w:val="clear" w:color="000000" w:fill="FFFFFF"/>
            <w:vAlign w:val="center"/>
            <w:hideMark/>
          </w:tcPr>
          <w:p w14:paraId="3AE6C05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EE950EE" w14:textId="77777777" w:rsidTr="00444B13">
        <w:trPr>
          <w:trHeight w:val="330"/>
        </w:trPr>
        <w:tc>
          <w:tcPr>
            <w:tcW w:w="440" w:type="dxa"/>
            <w:shd w:val="clear" w:color="000000" w:fill="FFFFFF"/>
            <w:vAlign w:val="center"/>
            <w:hideMark/>
          </w:tcPr>
          <w:p w14:paraId="35B9EA9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15</w:t>
            </w:r>
          </w:p>
        </w:tc>
        <w:tc>
          <w:tcPr>
            <w:tcW w:w="7777" w:type="dxa"/>
            <w:shd w:val="clear" w:color="000000" w:fill="FFFFFF"/>
            <w:vAlign w:val="center"/>
            <w:hideMark/>
          </w:tcPr>
          <w:p w14:paraId="38692B9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rozmiar: M - dł. 115 cm, L - dł. 125 cm, XL - dł. 140 cm, XXL - dł. 155   cm</w:t>
            </w:r>
          </w:p>
        </w:tc>
        <w:tc>
          <w:tcPr>
            <w:tcW w:w="1417" w:type="dxa"/>
            <w:tcBorders>
              <w:top w:val="nil"/>
              <w:bottom w:val="nil"/>
              <w:right w:val="nil"/>
            </w:tcBorders>
            <w:shd w:val="clear" w:color="000000" w:fill="FFFFFF"/>
            <w:vAlign w:val="center"/>
            <w:hideMark/>
          </w:tcPr>
          <w:p w14:paraId="35BB564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bl>
    <w:p w14:paraId="5D31F74A" w14:textId="77777777" w:rsidR="00F8679D" w:rsidRPr="00E968CB" w:rsidRDefault="00F8679D" w:rsidP="00D7298E">
      <w:pPr>
        <w:pStyle w:val="Tekstprzypisudolnego"/>
        <w:spacing w:line="276" w:lineRule="auto"/>
        <w:rPr>
          <w:rFonts w:asciiTheme="minorHAnsi" w:hAnsiTheme="minorHAnsi" w:cstheme="minorHAnsi"/>
          <w:lang w:val="pl-PL"/>
        </w:rPr>
      </w:pPr>
    </w:p>
    <w:p w14:paraId="5FBA8563"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13 - OSŁONA NA GŁOWICĘ USG DLA ODDZIAŁU INTENSYWNEJ TERAPII I ANESTEZJOLOGII</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7785"/>
        <w:gridCol w:w="1417"/>
      </w:tblGrid>
      <w:tr w:rsidR="000D06EC" w:rsidRPr="00E968CB" w14:paraId="4AA5BA6A" w14:textId="77777777" w:rsidTr="00604565">
        <w:trPr>
          <w:trHeight w:val="330"/>
        </w:trPr>
        <w:tc>
          <w:tcPr>
            <w:tcW w:w="439" w:type="dxa"/>
            <w:shd w:val="clear" w:color="auto" w:fill="C6D9F1" w:themeFill="text2" w:themeFillTint="33"/>
            <w:noWrap/>
            <w:vAlign w:val="center"/>
            <w:hideMark/>
          </w:tcPr>
          <w:p w14:paraId="679B7292" w14:textId="612F9656" w:rsidR="000D06EC" w:rsidRPr="00E968CB" w:rsidRDefault="000D06EC" w:rsidP="000D06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85" w:type="dxa"/>
            <w:shd w:val="clear" w:color="auto" w:fill="C6D9F1" w:themeFill="text2" w:themeFillTint="33"/>
            <w:noWrap/>
            <w:vAlign w:val="center"/>
            <w:hideMark/>
          </w:tcPr>
          <w:p w14:paraId="518732AA" w14:textId="1FFCD885" w:rsidR="000D06EC" w:rsidRPr="00E968CB" w:rsidRDefault="000D06EC" w:rsidP="000D06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noWrap/>
            <w:vAlign w:val="bottom"/>
            <w:hideMark/>
          </w:tcPr>
          <w:p w14:paraId="4AAF859D" w14:textId="43671EB0" w:rsidR="000D06EC" w:rsidRPr="00E968CB" w:rsidRDefault="000D06EC" w:rsidP="000D06EC">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A50EF5" w:rsidRPr="00E968CB" w14:paraId="5EFF866B" w14:textId="77777777" w:rsidTr="00A50EF5">
        <w:trPr>
          <w:trHeight w:val="330"/>
        </w:trPr>
        <w:tc>
          <w:tcPr>
            <w:tcW w:w="9641" w:type="dxa"/>
            <w:gridSpan w:val="3"/>
            <w:shd w:val="clear" w:color="auto" w:fill="F2F2F2" w:themeFill="background1" w:themeFillShade="F2"/>
            <w:vAlign w:val="center"/>
            <w:hideMark/>
          </w:tcPr>
          <w:p w14:paraId="2BB1CC83" w14:textId="7C401D0A" w:rsidR="00A50EF5" w:rsidRPr="00A50EF5" w:rsidRDefault="00A50EF5" w:rsidP="00A50EF5">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r w:rsidRPr="00E968CB">
              <w:rPr>
                <w:rFonts w:asciiTheme="minorHAnsi" w:hAnsiTheme="minorHAnsi" w:cstheme="minorHAnsi"/>
                <w:color w:val="00000A"/>
                <w:sz w:val="20"/>
                <w:szCs w:val="20"/>
              </w:rPr>
              <w:t> </w:t>
            </w:r>
          </w:p>
        </w:tc>
      </w:tr>
      <w:tr w:rsidR="00F8679D" w:rsidRPr="00E968CB" w14:paraId="190D38D1" w14:textId="77777777" w:rsidTr="00444B13">
        <w:trPr>
          <w:trHeight w:val="510"/>
        </w:trPr>
        <w:tc>
          <w:tcPr>
            <w:tcW w:w="439" w:type="dxa"/>
            <w:shd w:val="clear" w:color="000000" w:fill="FFFFFF"/>
            <w:vAlign w:val="center"/>
            <w:hideMark/>
          </w:tcPr>
          <w:p w14:paraId="0BD4A5F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shd w:val="clear" w:color="000000" w:fill="FFFFFF"/>
            <w:vAlign w:val="center"/>
            <w:hideMark/>
          </w:tcPr>
          <w:p w14:paraId="77F0C30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Osłona na głowicę USG wykonana z miękkiego, przezroczystego poliuretanu, odpornego na rozdarcie.</w:t>
            </w:r>
          </w:p>
        </w:tc>
        <w:tc>
          <w:tcPr>
            <w:tcW w:w="1417" w:type="dxa"/>
            <w:tcBorders>
              <w:bottom w:val="nil"/>
              <w:right w:val="nil"/>
            </w:tcBorders>
            <w:shd w:val="clear" w:color="000000" w:fill="FFFFFF"/>
            <w:vAlign w:val="center"/>
            <w:hideMark/>
          </w:tcPr>
          <w:p w14:paraId="6A7802B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80CE3DE" w14:textId="77777777" w:rsidTr="00444B13">
        <w:trPr>
          <w:trHeight w:val="330"/>
        </w:trPr>
        <w:tc>
          <w:tcPr>
            <w:tcW w:w="439" w:type="dxa"/>
            <w:shd w:val="clear" w:color="000000" w:fill="FFFFFF"/>
            <w:vAlign w:val="center"/>
            <w:hideMark/>
          </w:tcPr>
          <w:p w14:paraId="2B4979F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c>
          <w:tcPr>
            <w:tcW w:w="7785" w:type="dxa"/>
            <w:shd w:val="clear" w:color="000000" w:fill="FFFFFF"/>
            <w:vAlign w:val="center"/>
            <w:hideMark/>
          </w:tcPr>
          <w:p w14:paraId="3CD838D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Na osłonie naklejki czytelnie informujące o sposobie założenia na dłoń.</w:t>
            </w:r>
          </w:p>
        </w:tc>
        <w:tc>
          <w:tcPr>
            <w:tcW w:w="1417" w:type="dxa"/>
            <w:tcBorders>
              <w:top w:val="nil"/>
              <w:bottom w:val="nil"/>
              <w:right w:val="nil"/>
            </w:tcBorders>
            <w:shd w:val="clear" w:color="000000" w:fill="FFFFFF"/>
            <w:vAlign w:val="center"/>
            <w:hideMark/>
          </w:tcPr>
          <w:p w14:paraId="4E08861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39BFB8E" w14:textId="77777777" w:rsidTr="00444B13">
        <w:trPr>
          <w:trHeight w:val="330"/>
        </w:trPr>
        <w:tc>
          <w:tcPr>
            <w:tcW w:w="439" w:type="dxa"/>
            <w:shd w:val="clear" w:color="000000" w:fill="FFFFFF"/>
            <w:vAlign w:val="center"/>
            <w:hideMark/>
          </w:tcPr>
          <w:p w14:paraId="618E886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c>
          <w:tcPr>
            <w:tcW w:w="7785" w:type="dxa"/>
            <w:shd w:val="clear" w:color="000000" w:fill="FFFFFF"/>
            <w:vAlign w:val="center"/>
            <w:hideMark/>
          </w:tcPr>
          <w:p w14:paraId="3412A4B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Nie zawiera lateksu.</w:t>
            </w:r>
          </w:p>
        </w:tc>
        <w:tc>
          <w:tcPr>
            <w:tcW w:w="1417" w:type="dxa"/>
            <w:tcBorders>
              <w:top w:val="nil"/>
              <w:bottom w:val="nil"/>
              <w:right w:val="nil"/>
            </w:tcBorders>
            <w:shd w:val="clear" w:color="000000" w:fill="FFFFFF"/>
            <w:vAlign w:val="center"/>
            <w:hideMark/>
          </w:tcPr>
          <w:p w14:paraId="4A45D22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4E8CCE1E" w14:textId="77777777" w:rsidTr="00444B13">
        <w:trPr>
          <w:trHeight w:val="330"/>
        </w:trPr>
        <w:tc>
          <w:tcPr>
            <w:tcW w:w="439" w:type="dxa"/>
            <w:shd w:val="clear" w:color="000000" w:fill="FFFFFF"/>
            <w:vAlign w:val="center"/>
            <w:hideMark/>
          </w:tcPr>
          <w:p w14:paraId="420E6B2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shd w:val="clear" w:color="000000" w:fill="FFFFFF"/>
            <w:vAlign w:val="center"/>
            <w:hideMark/>
          </w:tcPr>
          <w:p w14:paraId="3E32691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Sterylna serweta na stolik 30 x 30 cm</w:t>
            </w:r>
          </w:p>
        </w:tc>
        <w:tc>
          <w:tcPr>
            <w:tcW w:w="1417" w:type="dxa"/>
            <w:tcBorders>
              <w:top w:val="nil"/>
              <w:bottom w:val="nil"/>
              <w:right w:val="nil"/>
            </w:tcBorders>
            <w:shd w:val="clear" w:color="000000" w:fill="FFFFFF"/>
            <w:vAlign w:val="center"/>
            <w:hideMark/>
          </w:tcPr>
          <w:p w14:paraId="2EF6D66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84A8EE6" w14:textId="77777777" w:rsidTr="00444B13">
        <w:trPr>
          <w:trHeight w:val="330"/>
        </w:trPr>
        <w:tc>
          <w:tcPr>
            <w:tcW w:w="439" w:type="dxa"/>
            <w:shd w:val="clear" w:color="000000" w:fill="FFFFFF"/>
            <w:vAlign w:val="center"/>
            <w:hideMark/>
          </w:tcPr>
          <w:p w14:paraId="0ACC296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shd w:val="clear" w:color="000000" w:fill="FFFFFF"/>
            <w:vAlign w:val="center"/>
            <w:hideMark/>
          </w:tcPr>
          <w:p w14:paraId="555DC38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Sterylny żel w saszetce 20 g</w:t>
            </w:r>
          </w:p>
        </w:tc>
        <w:tc>
          <w:tcPr>
            <w:tcW w:w="1417" w:type="dxa"/>
            <w:tcBorders>
              <w:top w:val="nil"/>
              <w:bottom w:val="nil"/>
              <w:right w:val="nil"/>
            </w:tcBorders>
            <w:shd w:val="clear" w:color="000000" w:fill="FFFFFF"/>
            <w:vAlign w:val="center"/>
            <w:hideMark/>
          </w:tcPr>
          <w:p w14:paraId="09226A0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1436086" w14:textId="77777777" w:rsidTr="00444B13">
        <w:trPr>
          <w:trHeight w:val="330"/>
        </w:trPr>
        <w:tc>
          <w:tcPr>
            <w:tcW w:w="439" w:type="dxa"/>
            <w:shd w:val="clear" w:color="000000" w:fill="FFFFFF"/>
            <w:vAlign w:val="center"/>
            <w:hideMark/>
          </w:tcPr>
          <w:p w14:paraId="2F58C6C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shd w:val="clear" w:color="000000" w:fill="FFFFFF"/>
            <w:vAlign w:val="center"/>
            <w:hideMark/>
          </w:tcPr>
          <w:p w14:paraId="7BCF779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Gumki mocujące osłonę do głowicy USG - 2 szt.</w:t>
            </w:r>
          </w:p>
        </w:tc>
        <w:tc>
          <w:tcPr>
            <w:tcW w:w="1417" w:type="dxa"/>
            <w:tcBorders>
              <w:top w:val="nil"/>
              <w:bottom w:val="nil"/>
              <w:right w:val="nil"/>
            </w:tcBorders>
            <w:shd w:val="clear" w:color="000000" w:fill="FFFFFF"/>
            <w:vAlign w:val="center"/>
            <w:hideMark/>
          </w:tcPr>
          <w:p w14:paraId="612CDDB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CC22CE2" w14:textId="77777777" w:rsidTr="00444B13">
        <w:trPr>
          <w:trHeight w:val="330"/>
        </w:trPr>
        <w:tc>
          <w:tcPr>
            <w:tcW w:w="439" w:type="dxa"/>
            <w:shd w:val="clear" w:color="000000" w:fill="FFFFFF"/>
            <w:vAlign w:val="center"/>
            <w:hideMark/>
          </w:tcPr>
          <w:p w14:paraId="60DAA56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785" w:type="dxa"/>
            <w:shd w:val="clear" w:color="000000" w:fill="FFFFFF"/>
            <w:vAlign w:val="center"/>
            <w:hideMark/>
          </w:tcPr>
          <w:p w14:paraId="3F077CF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Zestaw pakowany indywidualnie w opakowanie o wymiarach około 21 x 13 cm</w:t>
            </w:r>
          </w:p>
        </w:tc>
        <w:tc>
          <w:tcPr>
            <w:tcW w:w="1417" w:type="dxa"/>
            <w:tcBorders>
              <w:top w:val="nil"/>
              <w:right w:val="nil"/>
            </w:tcBorders>
            <w:shd w:val="clear" w:color="000000" w:fill="FFFFFF"/>
            <w:vAlign w:val="center"/>
            <w:hideMark/>
          </w:tcPr>
          <w:p w14:paraId="1D52CE5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8805288" w14:textId="77777777" w:rsidTr="00444B13">
        <w:trPr>
          <w:trHeight w:val="330"/>
        </w:trPr>
        <w:tc>
          <w:tcPr>
            <w:tcW w:w="439" w:type="dxa"/>
            <w:shd w:val="clear" w:color="auto" w:fill="DBE5F1" w:themeFill="accent1" w:themeFillTint="33"/>
            <w:vAlign w:val="center"/>
            <w:hideMark/>
          </w:tcPr>
          <w:p w14:paraId="10408EB4"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w:t>
            </w:r>
          </w:p>
        </w:tc>
        <w:tc>
          <w:tcPr>
            <w:tcW w:w="7785" w:type="dxa"/>
            <w:shd w:val="clear" w:color="auto" w:fill="DBE5F1" w:themeFill="accent1" w:themeFillTint="33"/>
            <w:vAlign w:val="center"/>
            <w:hideMark/>
          </w:tcPr>
          <w:p w14:paraId="17AF5680"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Sterylny zestaw osłony na głowicę USG I</w:t>
            </w:r>
          </w:p>
        </w:tc>
        <w:tc>
          <w:tcPr>
            <w:tcW w:w="1417" w:type="dxa"/>
            <w:tcBorders>
              <w:bottom w:val="single" w:sz="4" w:space="0" w:color="auto"/>
            </w:tcBorders>
            <w:shd w:val="clear" w:color="auto" w:fill="DBE5F1" w:themeFill="accent1" w:themeFillTint="33"/>
            <w:vAlign w:val="center"/>
            <w:hideMark/>
          </w:tcPr>
          <w:p w14:paraId="3C962E7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1300</w:t>
            </w:r>
          </w:p>
        </w:tc>
      </w:tr>
      <w:tr w:rsidR="00F8679D" w:rsidRPr="00E968CB" w14:paraId="7ED79864" w14:textId="77777777" w:rsidTr="00444B13">
        <w:trPr>
          <w:trHeight w:val="330"/>
        </w:trPr>
        <w:tc>
          <w:tcPr>
            <w:tcW w:w="439" w:type="dxa"/>
            <w:shd w:val="clear" w:color="000000" w:fill="FFFFFF"/>
            <w:vAlign w:val="center"/>
            <w:hideMark/>
          </w:tcPr>
          <w:p w14:paraId="1DEB0F10"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85" w:type="dxa"/>
            <w:shd w:val="clear" w:color="000000" w:fill="FFFFFF"/>
            <w:vAlign w:val="center"/>
            <w:hideMark/>
          </w:tcPr>
          <w:p w14:paraId="5DADA29E"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 15 x 61 cm</w:t>
            </w:r>
          </w:p>
        </w:tc>
        <w:tc>
          <w:tcPr>
            <w:tcW w:w="1417" w:type="dxa"/>
            <w:tcBorders>
              <w:right w:val="nil"/>
            </w:tcBorders>
            <w:shd w:val="clear" w:color="000000" w:fill="FFFFFF"/>
            <w:vAlign w:val="center"/>
            <w:hideMark/>
          </w:tcPr>
          <w:p w14:paraId="69445E03"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0E85D48" w14:textId="77777777" w:rsidTr="00444B13">
        <w:trPr>
          <w:trHeight w:val="330"/>
        </w:trPr>
        <w:tc>
          <w:tcPr>
            <w:tcW w:w="439" w:type="dxa"/>
            <w:shd w:val="clear" w:color="auto" w:fill="DBE5F1" w:themeFill="accent1" w:themeFillTint="33"/>
            <w:vAlign w:val="center"/>
            <w:hideMark/>
          </w:tcPr>
          <w:p w14:paraId="2FFE257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II</w:t>
            </w:r>
          </w:p>
        </w:tc>
        <w:tc>
          <w:tcPr>
            <w:tcW w:w="7785" w:type="dxa"/>
            <w:shd w:val="clear" w:color="auto" w:fill="DBE5F1" w:themeFill="accent1" w:themeFillTint="33"/>
            <w:vAlign w:val="center"/>
            <w:hideMark/>
          </w:tcPr>
          <w:p w14:paraId="43F05139"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Sterylny zestaw osłony na głowicę USG II</w:t>
            </w:r>
          </w:p>
        </w:tc>
        <w:tc>
          <w:tcPr>
            <w:tcW w:w="1417" w:type="dxa"/>
            <w:tcBorders>
              <w:bottom w:val="single" w:sz="4" w:space="0" w:color="auto"/>
            </w:tcBorders>
            <w:shd w:val="clear" w:color="auto" w:fill="DBE5F1" w:themeFill="accent1" w:themeFillTint="33"/>
            <w:vAlign w:val="center"/>
            <w:hideMark/>
          </w:tcPr>
          <w:p w14:paraId="7568CF5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1950</w:t>
            </w:r>
          </w:p>
        </w:tc>
      </w:tr>
      <w:tr w:rsidR="00F8679D" w:rsidRPr="00E968CB" w14:paraId="52277F9B" w14:textId="77777777" w:rsidTr="00444B13">
        <w:trPr>
          <w:trHeight w:val="330"/>
        </w:trPr>
        <w:tc>
          <w:tcPr>
            <w:tcW w:w="439" w:type="dxa"/>
            <w:shd w:val="clear" w:color="000000" w:fill="FFFFFF"/>
            <w:vAlign w:val="center"/>
            <w:hideMark/>
          </w:tcPr>
          <w:p w14:paraId="7D4F710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6BB07D53"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 15 x 122 cm</w:t>
            </w:r>
          </w:p>
        </w:tc>
        <w:tc>
          <w:tcPr>
            <w:tcW w:w="1417" w:type="dxa"/>
            <w:tcBorders>
              <w:right w:val="nil"/>
            </w:tcBorders>
            <w:shd w:val="clear" w:color="000000" w:fill="FFFFFF"/>
            <w:vAlign w:val="center"/>
            <w:hideMark/>
          </w:tcPr>
          <w:p w14:paraId="6CC4BA2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59D270BE" w14:textId="77777777" w:rsidTr="00444B13">
        <w:trPr>
          <w:trHeight w:val="330"/>
        </w:trPr>
        <w:tc>
          <w:tcPr>
            <w:tcW w:w="439" w:type="dxa"/>
            <w:shd w:val="clear" w:color="auto" w:fill="DBE5F1" w:themeFill="accent1" w:themeFillTint="33"/>
            <w:vAlign w:val="center"/>
            <w:hideMark/>
          </w:tcPr>
          <w:p w14:paraId="505731C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III</w:t>
            </w:r>
          </w:p>
        </w:tc>
        <w:tc>
          <w:tcPr>
            <w:tcW w:w="7785" w:type="dxa"/>
            <w:shd w:val="clear" w:color="auto" w:fill="DBE5F1" w:themeFill="accent1" w:themeFillTint="33"/>
            <w:vAlign w:val="center"/>
            <w:hideMark/>
          </w:tcPr>
          <w:p w14:paraId="3C1C87CA"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Sterylny zestaw osłony na głowicę USG III</w:t>
            </w:r>
          </w:p>
        </w:tc>
        <w:tc>
          <w:tcPr>
            <w:tcW w:w="1417" w:type="dxa"/>
            <w:tcBorders>
              <w:bottom w:val="single" w:sz="4" w:space="0" w:color="auto"/>
            </w:tcBorders>
            <w:shd w:val="clear" w:color="auto" w:fill="DBE5F1" w:themeFill="accent1" w:themeFillTint="33"/>
            <w:vAlign w:val="center"/>
            <w:hideMark/>
          </w:tcPr>
          <w:p w14:paraId="2D921F9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120</w:t>
            </w:r>
          </w:p>
        </w:tc>
      </w:tr>
      <w:tr w:rsidR="00F8679D" w:rsidRPr="00E968CB" w14:paraId="67B98ACD" w14:textId="77777777" w:rsidTr="00444B13">
        <w:trPr>
          <w:trHeight w:val="330"/>
        </w:trPr>
        <w:tc>
          <w:tcPr>
            <w:tcW w:w="439" w:type="dxa"/>
            <w:shd w:val="clear" w:color="000000" w:fill="FFFFFF"/>
            <w:vAlign w:val="center"/>
            <w:hideMark/>
          </w:tcPr>
          <w:p w14:paraId="793C0C2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0FAB19ED"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 15 x 30 cm</w:t>
            </w:r>
          </w:p>
        </w:tc>
        <w:tc>
          <w:tcPr>
            <w:tcW w:w="1417" w:type="dxa"/>
            <w:tcBorders>
              <w:right w:val="nil"/>
            </w:tcBorders>
            <w:shd w:val="clear" w:color="000000" w:fill="FFFFFF"/>
            <w:vAlign w:val="center"/>
            <w:hideMark/>
          </w:tcPr>
          <w:p w14:paraId="320E3FF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bl>
    <w:p w14:paraId="701ED769" w14:textId="77777777" w:rsidR="00F8679D" w:rsidRPr="00E968CB" w:rsidRDefault="00F8679D" w:rsidP="00D7298E">
      <w:pPr>
        <w:pStyle w:val="Tekstprzypisudolnego"/>
        <w:spacing w:line="276" w:lineRule="auto"/>
        <w:rPr>
          <w:rFonts w:asciiTheme="minorHAnsi" w:hAnsiTheme="minorHAnsi" w:cstheme="minorHAnsi"/>
          <w:lang w:val="pl-PL"/>
        </w:rPr>
      </w:pPr>
    </w:p>
    <w:p w14:paraId="119C205A"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14 - ZESTAW DO WKŁUCIA CENTRALNEGO, SERWETA DO TERMOLEZJI SERWETY LARYNGOL.</w:t>
      </w:r>
    </w:p>
    <w:tbl>
      <w:tblPr>
        <w:tblW w:w="11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7785"/>
        <w:gridCol w:w="1417"/>
        <w:gridCol w:w="1651"/>
      </w:tblGrid>
      <w:tr w:rsidR="00C81D14" w:rsidRPr="00E968CB" w14:paraId="58B43ECD" w14:textId="77777777" w:rsidTr="00C81D14">
        <w:trPr>
          <w:gridAfter w:val="1"/>
          <w:wAfter w:w="1651" w:type="dxa"/>
          <w:trHeight w:val="330"/>
        </w:trPr>
        <w:tc>
          <w:tcPr>
            <w:tcW w:w="439" w:type="dxa"/>
            <w:shd w:val="clear" w:color="auto" w:fill="C6D9F1" w:themeFill="text2" w:themeFillTint="33"/>
            <w:noWrap/>
            <w:vAlign w:val="center"/>
            <w:hideMark/>
          </w:tcPr>
          <w:p w14:paraId="475D7BC0" w14:textId="37047D95" w:rsidR="00C81D14" w:rsidRPr="00E968CB" w:rsidRDefault="00C81D14" w:rsidP="00C81D14">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85" w:type="dxa"/>
            <w:shd w:val="clear" w:color="auto" w:fill="C6D9F1" w:themeFill="text2" w:themeFillTint="33"/>
            <w:noWrap/>
            <w:vAlign w:val="center"/>
            <w:hideMark/>
          </w:tcPr>
          <w:p w14:paraId="68614200" w14:textId="74DB40BF" w:rsidR="00C81D14" w:rsidRPr="00E968CB" w:rsidRDefault="00C81D14" w:rsidP="00C81D14">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noWrap/>
            <w:vAlign w:val="bottom"/>
            <w:hideMark/>
          </w:tcPr>
          <w:p w14:paraId="762DDE40" w14:textId="040B0393" w:rsidR="00C81D14" w:rsidRPr="00E968CB" w:rsidRDefault="00C81D14" w:rsidP="00C81D14">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F8679D" w:rsidRPr="00E968CB" w14:paraId="534F9B52" w14:textId="77777777" w:rsidTr="00C81D14">
        <w:trPr>
          <w:gridAfter w:val="1"/>
          <w:wAfter w:w="1651" w:type="dxa"/>
          <w:trHeight w:val="330"/>
        </w:trPr>
        <w:tc>
          <w:tcPr>
            <w:tcW w:w="439" w:type="dxa"/>
            <w:shd w:val="clear" w:color="auto" w:fill="DBE5F1" w:themeFill="accent1" w:themeFillTint="33"/>
            <w:vAlign w:val="center"/>
            <w:hideMark/>
          </w:tcPr>
          <w:p w14:paraId="15DA1A9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w:t>
            </w:r>
          </w:p>
        </w:tc>
        <w:tc>
          <w:tcPr>
            <w:tcW w:w="7785" w:type="dxa"/>
            <w:shd w:val="clear" w:color="auto" w:fill="DBE5F1" w:themeFill="accent1" w:themeFillTint="33"/>
            <w:vAlign w:val="center"/>
            <w:hideMark/>
          </w:tcPr>
          <w:p w14:paraId="6B39C2DA"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Zestaw do wkłucia centralnego </w:t>
            </w:r>
          </w:p>
        </w:tc>
        <w:tc>
          <w:tcPr>
            <w:tcW w:w="1417" w:type="dxa"/>
            <w:shd w:val="clear" w:color="auto" w:fill="DBE5F1" w:themeFill="accent1" w:themeFillTint="33"/>
            <w:vAlign w:val="center"/>
            <w:hideMark/>
          </w:tcPr>
          <w:p w14:paraId="21F51C6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1400</w:t>
            </w:r>
          </w:p>
        </w:tc>
      </w:tr>
      <w:tr w:rsidR="00F8679D" w:rsidRPr="00E968CB" w14:paraId="532B3CE5" w14:textId="77777777" w:rsidTr="00C81D14">
        <w:trPr>
          <w:trHeight w:val="330"/>
        </w:trPr>
        <w:tc>
          <w:tcPr>
            <w:tcW w:w="8224" w:type="dxa"/>
            <w:gridSpan w:val="2"/>
            <w:tcBorders>
              <w:right w:val="nil"/>
            </w:tcBorders>
            <w:shd w:val="clear" w:color="auto" w:fill="F2F2F2" w:themeFill="background1" w:themeFillShade="F2"/>
            <w:vAlign w:val="center"/>
            <w:hideMark/>
          </w:tcPr>
          <w:p w14:paraId="300674F4" w14:textId="77777777" w:rsidR="00F8679D" w:rsidRPr="00E968CB" w:rsidRDefault="00F8679D">
            <w:pP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xml:space="preserve">WYMAGANIA OGÓLNE DLA POZYCJI: I </w:t>
            </w:r>
          </w:p>
        </w:tc>
        <w:tc>
          <w:tcPr>
            <w:tcW w:w="3068" w:type="dxa"/>
            <w:gridSpan w:val="2"/>
            <w:tcBorders>
              <w:top w:val="nil"/>
              <w:left w:val="nil"/>
              <w:bottom w:val="nil"/>
              <w:right w:val="nil"/>
            </w:tcBorders>
            <w:shd w:val="clear" w:color="000000" w:fill="FFFFFF"/>
            <w:vAlign w:val="center"/>
            <w:hideMark/>
          </w:tcPr>
          <w:p w14:paraId="02C1782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9304B31" w14:textId="77777777" w:rsidTr="00C81D14">
        <w:trPr>
          <w:gridAfter w:val="1"/>
          <w:wAfter w:w="1651" w:type="dxa"/>
          <w:trHeight w:val="330"/>
        </w:trPr>
        <w:tc>
          <w:tcPr>
            <w:tcW w:w="439" w:type="dxa"/>
            <w:shd w:val="clear" w:color="000000" w:fill="FFFFFF"/>
            <w:vAlign w:val="center"/>
            <w:hideMark/>
          </w:tcPr>
          <w:p w14:paraId="3CCBF70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1</w:t>
            </w:r>
          </w:p>
        </w:tc>
        <w:tc>
          <w:tcPr>
            <w:tcW w:w="7785" w:type="dxa"/>
            <w:shd w:val="clear" w:color="000000" w:fill="FFFFFF"/>
            <w:vAlign w:val="center"/>
            <w:hideMark/>
          </w:tcPr>
          <w:p w14:paraId="77D0D69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sterylne obłożenie wykonane z dwuwarstwowego </w:t>
            </w:r>
            <w:proofErr w:type="spellStart"/>
            <w:r w:rsidRPr="00E968CB">
              <w:rPr>
                <w:rFonts w:asciiTheme="minorHAnsi" w:hAnsiTheme="minorHAnsi" w:cstheme="minorHAnsi"/>
                <w:color w:val="000000"/>
                <w:sz w:val="20"/>
                <w:szCs w:val="20"/>
              </w:rPr>
              <w:t>pełnobarierowego</w:t>
            </w:r>
            <w:proofErr w:type="spellEnd"/>
            <w:r w:rsidRPr="00E968CB">
              <w:rPr>
                <w:rFonts w:asciiTheme="minorHAnsi" w:hAnsiTheme="minorHAnsi" w:cstheme="minorHAnsi"/>
                <w:color w:val="000000"/>
                <w:sz w:val="20"/>
                <w:szCs w:val="20"/>
              </w:rPr>
              <w:t xml:space="preserve"> laminatu bez zawartości wiskozy, celulozy i lateksu</w:t>
            </w:r>
          </w:p>
        </w:tc>
        <w:tc>
          <w:tcPr>
            <w:tcW w:w="1417" w:type="dxa"/>
            <w:tcBorders>
              <w:top w:val="nil"/>
              <w:bottom w:val="nil"/>
              <w:right w:val="nil"/>
            </w:tcBorders>
            <w:shd w:val="clear" w:color="000000" w:fill="FFFFFF"/>
            <w:vAlign w:val="center"/>
            <w:hideMark/>
          </w:tcPr>
          <w:p w14:paraId="21C4E27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DCC385A" w14:textId="77777777" w:rsidTr="00C81D14">
        <w:trPr>
          <w:gridAfter w:val="1"/>
          <w:wAfter w:w="1651" w:type="dxa"/>
          <w:trHeight w:val="330"/>
        </w:trPr>
        <w:tc>
          <w:tcPr>
            <w:tcW w:w="439" w:type="dxa"/>
            <w:shd w:val="clear" w:color="000000" w:fill="FFFFFF"/>
            <w:vAlign w:val="center"/>
            <w:hideMark/>
          </w:tcPr>
          <w:p w14:paraId="6CC1627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shd w:val="clear" w:color="000000" w:fill="FFFFFF"/>
            <w:vAlign w:val="center"/>
            <w:hideMark/>
          </w:tcPr>
          <w:p w14:paraId="51EBCDB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55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5E3EE46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B649F4C" w14:textId="77777777" w:rsidTr="00C81D14">
        <w:trPr>
          <w:gridAfter w:val="1"/>
          <w:wAfter w:w="1651" w:type="dxa"/>
          <w:trHeight w:val="330"/>
        </w:trPr>
        <w:tc>
          <w:tcPr>
            <w:tcW w:w="439" w:type="dxa"/>
            <w:shd w:val="clear" w:color="000000" w:fill="FFFFFF"/>
            <w:vAlign w:val="center"/>
            <w:hideMark/>
          </w:tcPr>
          <w:p w14:paraId="0E9AA9B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shd w:val="clear" w:color="000000" w:fill="FFFFFF"/>
            <w:vAlign w:val="center"/>
            <w:hideMark/>
          </w:tcPr>
          <w:p w14:paraId="5E6E97B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wysoka odporność na penetrację płynów</w:t>
            </w:r>
          </w:p>
        </w:tc>
        <w:tc>
          <w:tcPr>
            <w:tcW w:w="1417" w:type="dxa"/>
            <w:tcBorders>
              <w:top w:val="nil"/>
              <w:bottom w:val="nil"/>
              <w:right w:val="nil"/>
            </w:tcBorders>
            <w:shd w:val="clear" w:color="000000" w:fill="FFFFFF"/>
            <w:vAlign w:val="center"/>
            <w:hideMark/>
          </w:tcPr>
          <w:p w14:paraId="53BF427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857F475" w14:textId="77777777" w:rsidTr="00C81D14">
        <w:trPr>
          <w:gridAfter w:val="1"/>
          <w:wAfter w:w="1651" w:type="dxa"/>
          <w:trHeight w:val="330"/>
        </w:trPr>
        <w:tc>
          <w:tcPr>
            <w:tcW w:w="439" w:type="dxa"/>
            <w:shd w:val="clear" w:color="000000" w:fill="FFFFFF"/>
            <w:vAlign w:val="center"/>
            <w:hideMark/>
          </w:tcPr>
          <w:p w14:paraId="0E4013E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shd w:val="clear" w:color="000000" w:fill="FFFFFF"/>
            <w:vAlign w:val="center"/>
            <w:hideMark/>
          </w:tcPr>
          <w:p w14:paraId="4B496BE6" w14:textId="0E1AD83F"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odporność na rozerwanie na sucho i na mokro ≥ 160 </w:t>
            </w:r>
            <w:proofErr w:type="spellStart"/>
            <w:r w:rsidRPr="00E968CB">
              <w:rPr>
                <w:rFonts w:asciiTheme="minorHAnsi" w:hAnsiTheme="minorHAnsi" w:cstheme="minorHAnsi"/>
                <w:color w:val="000000"/>
                <w:sz w:val="20"/>
                <w:szCs w:val="20"/>
              </w:rPr>
              <w:t>kPa</w:t>
            </w:r>
            <w:proofErr w:type="spellEnd"/>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5ABD399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0D41401" w14:textId="77777777" w:rsidTr="00C81D14">
        <w:trPr>
          <w:gridAfter w:val="1"/>
          <w:wAfter w:w="1651" w:type="dxa"/>
          <w:trHeight w:val="330"/>
        </w:trPr>
        <w:tc>
          <w:tcPr>
            <w:tcW w:w="439" w:type="dxa"/>
            <w:shd w:val="clear" w:color="000000" w:fill="FFFFFF"/>
            <w:vAlign w:val="center"/>
            <w:hideMark/>
          </w:tcPr>
          <w:p w14:paraId="5149FDB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85" w:type="dxa"/>
            <w:shd w:val="clear" w:color="000000" w:fill="FFFFFF"/>
            <w:vAlign w:val="center"/>
            <w:hideMark/>
          </w:tcPr>
          <w:p w14:paraId="1E979E8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oznakowane etykietami z numerami serii, datą ważności, minimum 4 etykiety</w:t>
            </w:r>
          </w:p>
        </w:tc>
        <w:tc>
          <w:tcPr>
            <w:tcW w:w="1417" w:type="dxa"/>
            <w:tcBorders>
              <w:top w:val="nil"/>
              <w:bottom w:val="nil"/>
              <w:right w:val="nil"/>
            </w:tcBorders>
            <w:shd w:val="clear" w:color="000000" w:fill="FFFFFF"/>
            <w:vAlign w:val="center"/>
            <w:hideMark/>
          </w:tcPr>
          <w:p w14:paraId="39A8EE8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8ED4378" w14:textId="77777777" w:rsidTr="00C81D14">
        <w:trPr>
          <w:gridAfter w:val="1"/>
          <w:wAfter w:w="1651" w:type="dxa"/>
          <w:trHeight w:val="330"/>
        </w:trPr>
        <w:tc>
          <w:tcPr>
            <w:tcW w:w="439" w:type="dxa"/>
            <w:shd w:val="clear" w:color="000000" w:fill="FFFFFF"/>
            <w:vAlign w:val="center"/>
            <w:hideMark/>
          </w:tcPr>
          <w:p w14:paraId="0310251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85" w:type="dxa"/>
            <w:shd w:val="clear" w:color="000000" w:fill="FFFFFF"/>
            <w:vAlign w:val="center"/>
            <w:hideMark/>
          </w:tcPr>
          <w:p w14:paraId="1D6C663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wewnątrz zestawu karta informacyjna o składzie zestawu lub na opakowaniu zewnętrznym</w:t>
            </w:r>
          </w:p>
        </w:tc>
        <w:tc>
          <w:tcPr>
            <w:tcW w:w="1417" w:type="dxa"/>
            <w:tcBorders>
              <w:top w:val="nil"/>
              <w:bottom w:val="nil"/>
              <w:right w:val="nil"/>
            </w:tcBorders>
            <w:shd w:val="clear" w:color="000000" w:fill="FFFFFF"/>
            <w:vAlign w:val="center"/>
            <w:hideMark/>
          </w:tcPr>
          <w:p w14:paraId="629AD51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CB89F9F" w14:textId="77777777" w:rsidTr="00C81D14">
        <w:trPr>
          <w:trHeight w:val="330"/>
        </w:trPr>
        <w:tc>
          <w:tcPr>
            <w:tcW w:w="8224" w:type="dxa"/>
            <w:gridSpan w:val="2"/>
            <w:tcBorders>
              <w:right w:val="nil"/>
            </w:tcBorders>
            <w:shd w:val="clear" w:color="auto" w:fill="F2F2F2" w:themeFill="background1" w:themeFillShade="F2"/>
            <w:vAlign w:val="center"/>
            <w:hideMark/>
          </w:tcPr>
          <w:p w14:paraId="71423F50"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3068" w:type="dxa"/>
            <w:gridSpan w:val="2"/>
            <w:tcBorders>
              <w:top w:val="nil"/>
              <w:left w:val="nil"/>
              <w:bottom w:val="nil"/>
              <w:right w:val="nil"/>
            </w:tcBorders>
            <w:shd w:val="clear" w:color="000000" w:fill="FFFFFF"/>
            <w:vAlign w:val="center"/>
            <w:hideMark/>
          </w:tcPr>
          <w:p w14:paraId="1583CF6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B4A3888" w14:textId="77777777" w:rsidTr="00C81D14">
        <w:trPr>
          <w:gridAfter w:val="1"/>
          <w:wAfter w:w="1651" w:type="dxa"/>
          <w:trHeight w:val="330"/>
        </w:trPr>
        <w:tc>
          <w:tcPr>
            <w:tcW w:w="439" w:type="dxa"/>
            <w:shd w:val="clear" w:color="000000" w:fill="FFFFFF"/>
            <w:vAlign w:val="center"/>
            <w:hideMark/>
          </w:tcPr>
          <w:p w14:paraId="51D0849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shd w:val="clear" w:color="000000" w:fill="FFFFFF"/>
            <w:vAlign w:val="center"/>
            <w:hideMark/>
          </w:tcPr>
          <w:p w14:paraId="477C133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na stół narzędziowy 100-110 x 90 cm (owinięcie zestawu) - 1 szt.</w:t>
            </w:r>
          </w:p>
        </w:tc>
        <w:tc>
          <w:tcPr>
            <w:tcW w:w="1417" w:type="dxa"/>
            <w:tcBorders>
              <w:top w:val="nil"/>
              <w:bottom w:val="nil"/>
              <w:right w:val="nil"/>
            </w:tcBorders>
            <w:shd w:val="clear" w:color="000000" w:fill="FFFFFF"/>
            <w:vAlign w:val="center"/>
            <w:hideMark/>
          </w:tcPr>
          <w:p w14:paraId="7DFAD85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C981B05" w14:textId="77777777" w:rsidTr="00C81D14">
        <w:trPr>
          <w:gridAfter w:val="1"/>
          <w:wAfter w:w="1651" w:type="dxa"/>
          <w:trHeight w:val="330"/>
        </w:trPr>
        <w:tc>
          <w:tcPr>
            <w:tcW w:w="439" w:type="dxa"/>
            <w:shd w:val="clear" w:color="000000" w:fill="FFFFFF"/>
            <w:vAlign w:val="center"/>
            <w:hideMark/>
          </w:tcPr>
          <w:p w14:paraId="0967726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shd w:val="clear" w:color="000000" w:fill="FFFFFF"/>
            <w:vAlign w:val="center"/>
            <w:hideMark/>
          </w:tcPr>
          <w:p w14:paraId="609DA234" w14:textId="589E69B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175-190 x 200-225 cm z przylepcem na krótszej stronie min. 90 cm - 1 szt.</w:t>
            </w:r>
          </w:p>
        </w:tc>
        <w:tc>
          <w:tcPr>
            <w:tcW w:w="1417" w:type="dxa"/>
            <w:tcBorders>
              <w:top w:val="nil"/>
              <w:bottom w:val="nil"/>
              <w:right w:val="nil"/>
            </w:tcBorders>
            <w:shd w:val="clear" w:color="000000" w:fill="FFFFFF"/>
            <w:vAlign w:val="center"/>
            <w:hideMark/>
          </w:tcPr>
          <w:p w14:paraId="1A64803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F8DD641" w14:textId="77777777" w:rsidTr="00C81D14">
        <w:trPr>
          <w:gridAfter w:val="1"/>
          <w:wAfter w:w="1651" w:type="dxa"/>
          <w:trHeight w:val="330"/>
        </w:trPr>
        <w:tc>
          <w:tcPr>
            <w:tcW w:w="439" w:type="dxa"/>
            <w:shd w:val="clear" w:color="000000" w:fill="FFFFFF"/>
            <w:vAlign w:val="center"/>
            <w:hideMark/>
          </w:tcPr>
          <w:p w14:paraId="1251628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shd w:val="clear" w:color="000000" w:fill="FFFFFF"/>
            <w:vAlign w:val="center"/>
            <w:hideMark/>
          </w:tcPr>
          <w:p w14:paraId="573D114F" w14:textId="43C9E5E0"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przylepna 2-warstwowa 75 x 90 cm - 2 szt.</w:t>
            </w:r>
          </w:p>
        </w:tc>
        <w:tc>
          <w:tcPr>
            <w:tcW w:w="1417" w:type="dxa"/>
            <w:tcBorders>
              <w:top w:val="nil"/>
              <w:bottom w:val="nil"/>
              <w:right w:val="nil"/>
            </w:tcBorders>
            <w:shd w:val="clear" w:color="000000" w:fill="FFFFFF"/>
            <w:vAlign w:val="center"/>
            <w:hideMark/>
          </w:tcPr>
          <w:p w14:paraId="5CCDD5B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AE4377F" w14:textId="77777777" w:rsidTr="00C81D14">
        <w:trPr>
          <w:gridAfter w:val="1"/>
          <w:wAfter w:w="1651" w:type="dxa"/>
          <w:trHeight w:val="330"/>
        </w:trPr>
        <w:tc>
          <w:tcPr>
            <w:tcW w:w="439" w:type="dxa"/>
            <w:shd w:val="clear" w:color="000000" w:fill="FFFFFF"/>
            <w:vAlign w:val="center"/>
            <w:hideMark/>
          </w:tcPr>
          <w:p w14:paraId="5F615B9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shd w:val="clear" w:color="000000" w:fill="FFFFFF"/>
            <w:vAlign w:val="center"/>
            <w:hideMark/>
          </w:tcPr>
          <w:p w14:paraId="3503CA35" w14:textId="33848EA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imadło chirurgiczne metalowe dł. 12-14 cm -1 szt. </w:t>
            </w:r>
          </w:p>
        </w:tc>
        <w:tc>
          <w:tcPr>
            <w:tcW w:w="1417" w:type="dxa"/>
            <w:tcBorders>
              <w:top w:val="nil"/>
              <w:bottom w:val="nil"/>
              <w:right w:val="nil"/>
            </w:tcBorders>
            <w:shd w:val="clear" w:color="000000" w:fill="FFFFFF"/>
            <w:vAlign w:val="center"/>
            <w:hideMark/>
          </w:tcPr>
          <w:p w14:paraId="6D7133F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5E90006" w14:textId="77777777" w:rsidTr="00C81D14">
        <w:trPr>
          <w:gridAfter w:val="1"/>
          <w:wAfter w:w="1651" w:type="dxa"/>
          <w:trHeight w:val="330"/>
        </w:trPr>
        <w:tc>
          <w:tcPr>
            <w:tcW w:w="439" w:type="dxa"/>
            <w:shd w:val="clear" w:color="000000" w:fill="FFFFFF"/>
            <w:vAlign w:val="center"/>
            <w:hideMark/>
          </w:tcPr>
          <w:p w14:paraId="1031BAD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85" w:type="dxa"/>
            <w:shd w:val="clear" w:color="000000" w:fill="FFFFFF"/>
            <w:vAlign w:val="center"/>
            <w:hideMark/>
          </w:tcPr>
          <w:p w14:paraId="5ED86F7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plastikowy 60 ml - 1 szt.</w:t>
            </w:r>
          </w:p>
        </w:tc>
        <w:tc>
          <w:tcPr>
            <w:tcW w:w="1417" w:type="dxa"/>
            <w:tcBorders>
              <w:top w:val="nil"/>
              <w:bottom w:val="nil"/>
              <w:right w:val="nil"/>
            </w:tcBorders>
            <w:shd w:val="clear" w:color="000000" w:fill="FFFFFF"/>
            <w:vAlign w:val="center"/>
            <w:hideMark/>
          </w:tcPr>
          <w:p w14:paraId="3039010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44C6EFA" w14:textId="77777777" w:rsidTr="00C81D14">
        <w:trPr>
          <w:gridAfter w:val="1"/>
          <w:wAfter w:w="1651" w:type="dxa"/>
          <w:trHeight w:val="330"/>
        </w:trPr>
        <w:tc>
          <w:tcPr>
            <w:tcW w:w="439" w:type="dxa"/>
            <w:shd w:val="clear" w:color="000000" w:fill="FFFFFF"/>
            <w:vAlign w:val="center"/>
            <w:hideMark/>
          </w:tcPr>
          <w:p w14:paraId="26B2AC8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85" w:type="dxa"/>
            <w:shd w:val="clear" w:color="000000" w:fill="FFFFFF"/>
            <w:vAlign w:val="center"/>
            <w:hideMark/>
          </w:tcPr>
          <w:p w14:paraId="2F91F31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kleszczyki plastikowe typu kocher, atraumatyczne dł. 19 cm - 1 szt.</w:t>
            </w:r>
          </w:p>
        </w:tc>
        <w:tc>
          <w:tcPr>
            <w:tcW w:w="1417" w:type="dxa"/>
            <w:tcBorders>
              <w:top w:val="nil"/>
              <w:bottom w:val="nil"/>
              <w:right w:val="nil"/>
            </w:tcBorders>
            <w:shd w:val="clear" w:color="000000" w:fill="FFFFFF"/>
            <w:vAlign w:val="center"/>
            <w:hideMark/>
          </w:tcPr>
          <w:p w14:paraId="0D28763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36FD8CF" w14:textId="77777777" w:rsidTr="00C81D14">
        <w:trPr>
          <w:gridAfter w:val="1"/>
          <w:wAfter w:w="1651" w:type="dxa"/>
          <w:trHeight w:val="330"/>
        </w:trPr>
        <w:tc>
          <w:tcPr>
            <w:tcW w:w="439" w:type="dxa"/>
            <w:shd w:val="clear" w:color="000000" w:fill="FFFFFF"/>
            <w:vAlign w:val="center"/>
            <w:hideMark/>
          </w:tcPr>
          <w:p w14:paraId="634A59D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85" w:type="dxa"/>
            <w:shd w:val="clear" w:color="000000" w:fill="FFFFFF"/>
            <w:vAlign w:val="center"/>
            <w:hideMark/>
          </w:tcPr>
          <w:p w14:paraId="366571F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Lock 10 ml - 1 szt.</w:t>
            </w:r>
          </w:p>
        </w:tc>
        <w:tc>
          <w:tcPr>
            <w:tcW w:w="1417" w:type="dxa"/>
            <w:tcBorders>
              <w:top w:val="nil"/>
              <w:bottom w:val="nil"/>
              <w:right w:val="nil"/>
            </w:tcBorders>
            <w:shd w:val="clear" w:color="000000" w:fill="FFFFFF"/>
            <w:vAlign w:val="center"/>
            <w:hideMark/>
          </w:tcPr>
          <w:p w14:paraId="6CD1B09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0030C95" w14:textId="77777777" w:rsidTr="00C81D14">
        <w:trPr>
          <w:gridAfter w:val="1"/>
          <w:wAfter w:w="1651" w:type="dxa"/>
          <w:trHeight w:val="330"/>
        </w:trPr>
        <w:tc>
          <w:tcPr>
            <w:tcW w:w="439" w:type="dxa"/>
            <w:shd w:val="clear" w:color="000000" w:fill="FFFFFF"/>
            <w:vAlign w:val="center"/>
            <w:hideMark/>
          </w:tcPr>
          <w:p w14:paraId="34DD5C2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85" w:type="dxa"/>
            <w:shd w:val="clear" w:color="000000" w:fill="FFFFFF"/>
            <w:vAlign w:val="center"/>
            <w:hideMark/>
          </w:tcPr>
          <w:p w14:paraId="2B24638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iniekcyjna 18G 1.2 x 40-50 mm - 1 szt.</w:t>
            </w:r>
          </w:p>
        </w:tc>
        <w:tc>
          <w:tcPr>
            <w:tcW w:w="1417" w:type="dxa"/>
            <w:tcBorders>
              <w:top w:val="nil"/>
              <w:bottom w:val="nil"/>
              <w:right w:val="nil"/>
            </w:tcBorders>
            <w:shd w:val="clear" w:color="000000" w:fill="FFFFFF"/>
            <w:vAlign w:val="center"/>
            <w:hideMark/>
          </w:tcPr>
          <w:p w14:paraId="2E0A664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D2415BE" w14:textId="77777777" w:rsidTr="00C81D14">
        <w:trPr>
          <w:gridAfter w:val="1"/>
          <w:wAfter w:w="1651" w:type="dxa"/>
          <w:trHeight w:val="330"/>
        </w:trPr>
        <w:tc>
          <w:tcPr>
            <w:tcW w:w="439" w:type="dxa"/>
            <w:shd w:val="clear" w:color="000000" w:fill="FFFFFF"/>
            <w:vAlign w:val="center"/>
            <w:hideMark/>
          </w:tcPr>
          <w:p w14:paraId="700698F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85" w:type="dxa"/>
            <w:shd w:val="clear" w:color="000000" w:fill="FFFFFF"/>
            <w:vAlign w:val="center"/>
            <w:hideMark/>
          </w:tcPr>
          <w:p w14:paraId="4826A6E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iniekcyjna 25G 0.5 x 40-50 mm - 1 szt.</w:t>
            </w:r>
          </w:p>
        </w:tc>
        <w:tc>
          <w:tcPr>
            <w:tcW w:w="1417" w:type="dxa"/>
            <w:tcBorders>
              <w:top w:val="nil"/>
              <w:bottom w:val="nil"/>
              <w:right w:val="nil"/>
            </w:tcBorders>
            <w:shd w:val="clear" w:color="000000" w:fill="FFFFFF"/>
            <w:vAlign w:val="center"/>
            <w:hideMark/>
          </w:tcPr>
          <w:p w14:paraId="0DDDB2E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818A52E" w14:textId="77777777" w:rsidTr="00C81D14">
        <w:trPr>
          <w:gridAfter w:val="1"/>
          <w:wAfter w:w="1651" w:type="dxa"/>
          <w:trHeight w:val="330"/>
        </w:trPr>
        <w:tc>
          <w:tcPr>
            <w:tcW w:w="439" w:type="dxa"/>
            <w:shd w:val="clear" w:color="000000" w:fill="FFFFFF"/>
            <w:vAlign w:val="center"/>
            <w:hideMark/>
          </w:tcPr>
          <w:p w14:paraId="3C62CFB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785" w:type="dxa"/>
            <w:shd w:val="clear" w:color="000000" w:fill="FFFFFF"/>
            <w:vAlign w:val="center"/>
            <w:hideMark/>
          </w:tcPr>
          <w:p w14:paraId="35C8B54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kompres gazowy 7.5 x 7.5 cm 17N 12W - 10 szt.</w:t>
            </w:r>
          </w:p>
        </w:tc>
        <w:tc>
          <w:tcPr>
            <w:tcW w:w="1417" w:type="dxa"/>
            <w:tcBorders>
              <w:top w:val="nil"/>
              <w:right w:val="nil"/>
            </w:tcBorders>
            <w:shd w:val="clear" w:color="000000" w:fill="FFFFFF"/>
            <w:vAlign w:val="center"/>
            <w:hideMark/>
          </w:tcPr>
          <w:p w14:paraId="6FDFCF1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C2AD70B" w14:textId="77777777" w:rsidTr="00C81D14">
        <w:trPr>
          <w:gridAfter w:val="1"/>
          <w:wAfter w:w="1651" w:type="dxa"/>
          <w:trHeight w:val="330"/>
        </w:trPr>
        <w:tc>
          <w:tcPr>
            <w:tcW w:w="439" w:type="dxa"/>
            <w:shd w:val="clear" w:color="auto" w:fill="DBE5F1" w:themeFill="accent1" w:themeFillTint="33"/>
            <w:vAlign w:val="center"/>
            <w:hideMark/>
          </w:tcPr>
          <w:p w14:paraId="6485D16A"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II</w:t>
            </w:r>
          </w:p>
        </w:tc>
        <w:tc>
          <w:tcPr>
            <w:tcW w:w="7785" w:type="dxa"/>
            <w:shd w:val="clear" w:color="auto" w:fill="DBE5F1" w:themeFill="accent1" w:themeFillTint="33"/>
            <w:vAlign w:val="center"/>
            <w:hideMark/>
          </w:tcPr>
          <w:p w14:paraId="7CBFCB8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w:t>
            </w:r>
            <w:proofErr w:type="spellStart"/>
            <w:r w:rsidRPr="00E968CB">
              <w:rPr>
                <w:rFonts w:asciiTheme="minorHAnsi" w:hAnsiTheme="minorHAnsi" w:cstheme="minorHAnsi"/>
                <w:b/>
                <w:bCs/>
                <w:color w:val="000000"/>
                <w:sz w:val="20"/>
                <w:szCs w:val="20"/>
              </w:rPr>
              <w:t>termolezji</w:t>
            </w:r>
            <w:proofErr w:type="spellEnd"/>
          </w:p>
        </w:tc>
        <w:tc>
          <w:tcPr>
            <w:tcW w:w="1417" w:type="dxa"/>
            <w:tcBorders>
              <w:bottom w:val="single" w:sz="4" w:space="0" w:color="auto"/>
            </w:tcBorders>
            <w:shd w:val="clear" w:color="auto" w:fill="DBE5F1" w:themeFill="accent1" w:themeFillTint="33"/>
            <w:vAlign w:val="center"/>
            <w:hideMark/>
          </w:tcPr>
          <w:p w14:paraId="64EF520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700</w:t>
            </w:r>
          </w:p>
        </w:tc>
      </w:tr>
      <w:tr w:rsidR="00F8679D" w:rsidRPr="00E968CB" w14:paraId="4597D71B" w14:textId="77777777" w:rsidTr="00C81D14">
        <w:trPr>
          <w:gridAfter w:val="1"/>
          <w:wAfter w:w="1651" w:type="dxa"/>
          <w:trHeight w:val="510"/>
        </w:trPr>
        <w:tc>
          <w:tcPr>
            <w:tcW w:w="439" w:type="dxa"/>
            <w:shd w:val="clear" w:color="000000" w:fill="FFFFFF"/>
            <w:vAlign w:val="center"/>
            <w:hideMark/>
          </w:tcPr>
          <w:p w14:paraId="2288AE8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vAlign w:val="center"/>
            <w:hideMark/>
          </w:tcPr>
          <w:p w14:paraId="709CD36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samoprzylepna z otworem samoprzylepnym z zaokrąglonymi rogami o wymiarach 10 x 15 cm, przylepcem na krótszej części - 1 szt.</w:t>
            </w:r>
          </w:p>
        </w:tc>
        <w:tc>
          <w:tcPr>
            <w:tcW w:w="1417" w:type="dxa"/>
            <w:tcBorders>
              <w:bottom w:val="nil"/>
              <w:right w:val="nil"/>
            </w:tcBorders>
            <w:shd w:val="clear" w:color="000000" w:fill="FFFFFF"/>
            <w:vAlign w:val="center"/>
            <w:hideMark/>
          </w:tcPr>
          <w:p w14:paraId="4B66E62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50A719C" w14:textId="77777777" w:rsidTr="00C81D14">
        <w:trPr>
          <w:gridAfter w:val="1"/>
          <w:wAfter w:w="1651" w:type="dxa"/>
          <w:trHeight w:val="330"/>
        </w:trPr>
        <w:tc>
          <w:tcPr>
            <w:tcW w:w="439" w:type="dxa"/>
            <w:shd w:val="clear" w:color="000000" w:fill="FFFFFF"/>
            <w:vAlign w:val="center"/>
            <w:hideMark/>
          </w:tcPr>
          <w:p w14:paraId="6D24137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vAlign w:val="center"/>
            <w:hideMark/>
          </w:tcPr>
          <w:p w14:paraId="1C0B318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serwety: 55 x 90 cm</w:t>
            </w:r>
          </w:p>
        </w:tc>
        <w:tc>
          <w:tcPr>
            <w:tcW w:w="1417" w:type="dxa"/>
            <w:tcBorders>
              <w:top w:val="nil"/>
              <w:right w:val="nil"/>
            </w:tcBorders>
            <w:shd w:val="clear" w:color="000000" w:fill="FFFFFF"/>
            <w:vAlign w:val="center"/>
            <w:hideMark/>
          </w:tcPr>
          <w:p w14:paraId="74776FD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3DC43B4" w14:textId="77777777" w:rsidTr="00C81D14">
        <w:trPr>
          <w:gridAfter w:val="1"/>
          <w:wAfter w:w="1651" w:type="dxa"/>
          <w:trHeight w:val="330"/>
        </w:trPr>
        <w:tc>
          <w:tcPr>
            <w:tcW w:w="439" w:type="dxa"/>
            <w:shd w:val="clear" w:color="auto" w:fill="DBE5F1" w:themeFill="accent1" w:themeFillTint="33"/>
            <w:vAlign w:val="center"/>
            <w:hideMark/>
          </w:tcPr>
          <w:p w14:paraId="1CB533BB"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II</w:t>
            </w:r>
          </w:p>
        </w:tc>
        <w:tc>
          <w:tcPr>
            <w:tcW w:w="7785" w:type="dxa"/>
            <w:shd w:val="clear" w:color="auto" w:fill="DBE5F1" w:themeFill="accent1" w:themeFillTint="33"/>
            <w:vAlign w:val="center"/>
            <w:hideMark/>
          </w:tcPr>
          <w:p w14:paraId="6E8E6067"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z otworem owalnym</w:t>
            </w:r>
          </w:p>
        </w:tc>
        <w:tc>
          <w:tcPr>
            <w:tcW w:w="1417" w:type="dxa"/>
            <w:tcBorders>
              <w:bottom w:val="single" w:sz="4" w:space="0" w:color="auto"/>
            </w:tcBorders>
            <w:shd w:val="clear" w:color="auto" w:fill="DBE5F1" w:themeFill="accent1" w:themeFillTint="33"/>
            <w:vAlign w:val="center"/>
            <w:hideMark/>
          </w:tcPr>
          <w:p w14:paraId="6715369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90</w:t>
            </w:r>
          </w:p>
        </w:tc>
      </w:tr>
      <w:tr w:rsidR="00F8679D" w:rsidRPr="00E968CB" w14:paraId="00D6FBD3" w14:textId="77777777" w:rsidTr="00C81D14">
        <w:trPr>
          <w:gridAfter w:val="1"/>
          <w:wAfter w:w="1651" w:type="dxa"/>
          <w:trHeight w:val="330"/>
        </w:trPr>
        <w:tc>
          <w:tcPr>
            <w:tcW w:w="439" w:type="dxa"/>
            <w:shd w:val="clear" w:color="000000" w:fill="FFFFFF"/>
            <w:vAlign w:val="center"/>
            <w:hideMark/>
          </w:tcPr>
          <w:p w14:paraId="241E2C1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vAlign w:val="center"/>
            <w:hideMark/>
          </w:tcPr>
          <w:p w14:paraId="348EC7E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z otworem owalnym, samoprzylepnym, wielkość otworu 7 x 10 cm, otwór umieszczony poprzecznie </w:t>
            </w:r>
            <w:proofErr w:type="spellStart"/>
            <w:r w:rsidRPr="00E968CB">
              <w:rPr>
                <w:rFonts w:asciiTheme="minorHAnsi" w:hAnsiTheme="minorHAnsi" w:cstheme="minorHAnsi"/>
                <w:color w:val="000000"/>
                <w:sz w:val="20"/>
                <w:szCs w:val="20"/>
              </w:rPr>
              <w:t>decentralnie</w:t>
            </w:r>
            <w:proofErr w:type="spellEnd"/>
          </w:p>
        </w:tc>
        <w:tc>
          <w:tcPr>
            <w:tcW w:w="1417" w:type="dxa"/>
            <w:tcBorders>
              <w:bottom w:val="nil"/>
              <w:right w:val="nil"/>
            </w:tcBorders>
            <w:shd w:val="clear" w:color="000000" w:fill="FFFFFF"/>
            <w:vAlign w:val="center"/>
            <w:hideMark/>
          </w:tcPr>
          <w:p w14:paraId="64969B7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631888A" w14:textId="77777777" w:rsidTr="00C81D14">
        <w:trPr>
          <w:gridAfter w:val="1"/>
          <w:wAfter w:w="1651" w:type="dxa"/>
          <w:trHeight w:val="330"/>
        </w:trPr>
        <w:tc>
          <w:tcPr>
            <w:tcW w:w="439" w:type="dxa"/>
            <w:shd w:val="clear" w:color="000000" w:fill="FFFFFF"/>
            <w:vAlign w:val="center"/>
            <w:hideMark/>
          </w:tcPr>
          <w:p w14:paraId="52878E1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vAlign w:val="center"/>
            <w:hideMark/>
          </w:tcPr>
          <w:p w14:paraId="3562EA4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laminatu dwuwarstwowego: włóknina polipropylenowa i folia polietylenowa</w:t>
            </w:r>
          </w:p>
        </w:tc>
        <w:tc>
          <w:tcPr>
            <w:tcW w:w="1417" w:type="dxa"/>
            <w:tcBorders>
              <w:top w:val="nil"/>
              <w:bottom w:val="nil"/>
              <w:right w:val="nil"/>
            </w:tcBorders>
            <w:shd w:val="clear" w:color="000000" w:fill="FFFFFF"/>
            <w:vAlign w:val="center"/>
            <w:hideMark/>
          </w:tcPr>
          <w:p w14:paraId="2EC2E75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81CCC7F" w14:textId="77777777" w:rsidTr="00C81D14">
        <w:trPr>
          <w:gridAfter w:val="1"/>
          <w:wAfter w:w="1651" w:type="dxa"/>
          <w:trHeight w:val="330"/>
        </w:trPr>
        <w:tc>
          <w:tcPr>
            <w:tcW w:w="439" w:type="dxa"/>
            <w:shd w:val="clear" w:color="000000" w:fill="FFFFFF"/>
            <w:vAlign w:val="center"/>
            <w:hideMark/>
          </w:tcPr>
          <w:p w14:paraId="354FD5B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vAlign w:val="center"/>
            <w:hideMark/>
          </w:tcPr>
          <w:p w14:paraId="52C7E26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gramatura ≥ 57 g/m2 (+/- 0,5 g/m2) </w:t>
            </w:r>
          </w:p>
        </w:tc>
        <w:tc>
          <w:tcPr>
            <w:tcW w:w="1417" w:type="dxa"/>
            <w:tcBorders>
              <w:top w:val="nil"/>
              <w:bottom w:val="nil"/>
              <w:right w:val="nil"/>
            </w:tcBorders>
            <w:shd w:val="clear" w:color="000000" w:fill="FFFFFF"/>
            <w:vAlign w:val="center"/>
            <w:hideMark/>
          </w:tcPr>
          <w:p w14:paraId="594506A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29E48BF" w14:textId="77777777" w:rsidTr="00C81D14">
        <w:trPr>
          <w:gridAfter w:val="1"/>
          <w:wAfter w:w="1651" w:type="dxa"/>
          <w:trHeight w:val="330"/>
        </w:trPr>
        <w:tc>
          <w:tcPr>
            <w:tcW w:w="439" w:type="dxa"/>
            <w:shd w:val="clear" w:color="000000" w:fill="FFFFFF"/>
            <w:vAlign w:val="center"/>
            <w:hideMark/>
          </w:tcPr>
          <w:p w14:paraId="13DDF4D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vAlign w:val="center"/>
            <w:hideMark/>
          </w:tcPr>
          <w:p w14:paraId="4506814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serwety: 120 x 150 cm</w:t>
            </w:r>
          </w:p>
        </w:tc>
        <w:tc>
          <w:tcPr>
            <w:tcW w:w="1417" w:type="dxa"/>
            <w:tcBorders>
              <w:top w:val="nil"/>
              <w:right w:val="nil"/>
            </w:tcBorders>
            <w:shd w:val="clear" w:color="000000" w:fill="FFFFFF"/>
            <w:vAlign w:val="center"/>
            <w:hideMark/>
          </w:tcPr>
          <w:p w14:paraId="259A118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E0DC04C" w14:textId="77777777" w:rsidTr="00C81D14">
        <w:trPr>
          <w:gridAfter w:val="1"/>
          <w:wAfter w:w="1651" w:type="dxa"/>
          <w:trHeight w:val="330"/>
        </w:trPr>
        <w:tc>
          <w:tcPr>
            <w:tcW w:w="439" w:type="dxa"/>
            <w:shd w:val="clear" w:color="auto" w:fill="DBE5F1" w:themeFill="accent1" w:themeFillTint="33"/>
            <w:vAlign w:val="center"/>
            <w:hideMark/>
          </w:tcPr>
          <w:p w14:paraId="2D599AC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III</w:t>
            </w:r>
          </w:p>
        </w:tc>
        <w:tc>
          <w:tcPr>
            <w:tcW w:w="7785" w:type="dxa"/>
            <w:shd w:val="clear" w:color="auto" w:fill="DBE5F1" w:themeFill="accent1" w:themeFillTint="33"/>
            <w:vAlign w:val="center"/>
            <w:hideMark/>
          </w:tcPr>
          <w:p w14:paraId="6193CADD"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z regulowanym otworem</w:t>
            </w:r>
          </w:p>
        </w:tc>
        <w:tc>
          <w:tcPr>
            <w:tcW w:w="1417" w:type="dxa"/>
            <w:tcBorders>
              <w:bottom w:val="single" w:sz="4" w:space="0" w:color="auto"/>
            </w:tcBorders>
            <w:shd w:val="clear" w:color="auto" w:fill="DBE5F1" w:themeFill="accent1" w:themeFillTint="33"/>
            <w:vAlign w:val="center"/>
            <w:hideMark/>
          </w:tcPr>
          <w:p w14:paraId="7DDA62D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100</w:t>
            </w:r>
          </w:p>
        </w:tc>
      </w:tr>
      <w:tr w:rsidR="00F8679D" w:rsidRPr="00E968CB" w14:paraId="715FD62E" w14:textId="77777777" w:rsidTr="00C81D14">
        <w:trPr>
          <w:gridAfter w:val="1"/>
          <w:wAfter w:w="1651" w:type="dxa"/>
          <w:trHeight w:val="330"/>
        </w:trPr>
        <w:tc>
          <w:tcPr>
            <w:tcW w:w="439" w:type="dxa"/>
            <w:shd w:val="clear" w:color="000000" w:fill="FFFFFF"/>
            <w:vAlign w:val="center"/>
            <w:hideMark/>
          </w:tcPr>
          <w:p w14:paraId="3096EB7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vAlign w:val="center"/>
            <w:hideMark/>
          </w:tcPr>
          <w:p w14:paraId="28D4157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dwuczęściowa, samoprzylepna z możliwością regulacji otworu</w:t>
            </w:r>
          </w:p>
        </w:tc>
        <w:tc>
          <w:tcPr>
            <w:tcW w:w="1417" w:type="dxa"/>
            <w:tcBorders>
              <w:bottom w:val="nil"/>
              <w:right w:val="nil"/>
            </w:tcBorders>
            <w:shd w:val="clear" w:color="000000" w:fill="FFFFFF"/>
            <w:vAlign w:val="center"/>
            <w:hideMark/>
          </w:tcPr>
          <w:p w14:paraId="6B492D6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29DC130" w14:textId="77777777" w:rsidTr="00C81D14">
        <w:trPr>
          <w:gridAfter w:val="1"/>
          <w:wAfter w:w="1651" w:type="dxa"/>
          <w:trHeight w:val="330"/>
        </w:trPr>
        <w:tc>
          <w:tcPr>
            <w:tcW w:w="439" w:type="dxa"/>
            <w:shd w:val="clear" w:color="000000" w:fill="FFFFFF"/>
            <w:vAlign w:val="center"/>
            <w:hideMark/>
          </w:tcPr>
          <w:p w14:paraId="04A8960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vAlign w:val="center"/>
            <w:hideMark/>
          </w:tcPr>
          <w:p w14:paraId="529052F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laminatu dwuwarstwowego: włóknina polipropylenowa i folia polietylenowa</w:t>
            </w:r>
          </w:p>
        </w:tc>
        <w:tc>
          <w:tcPr>
            <w:tcW w:w="1417" w:type="dxa"/>
            <w:tcBorders>
              <w:top w:val="nil"/>
              <w:bottom w:val="nil"/>
              <w:right w:val="nil"/>
            </w:tcBorders>
            <w:shd w:val="clear" w:color="000000" w:fill="FFFFFF"/>
            <w:vAlign w:val="center"/>
            <w:hideMark/>
          </w:tcPr>
          <w:p w14:paraId="05CCF34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19851FB" w14:textId="77777777" w:rsidTr="00C81D14">
        <w:trPr>
          <w:gridAfter w:val="1"/>
          <w:wAfter w:w="1651" w:type="dxa"/>
          <w:trHeight w:val="330"/>
        </w:trPr>
        <w:tc>
          <w:tcPr>
            <w:tcW w:w="439" w:type="dxa"/>
            <w:shd w:val="clear" w:color="000000" w:fill="FFFFFF"/>
            <w:vAlign w:val="center"/>
            <w:hideMark/>
          </w:tcPr>
          <w:p w14:paraId="1909127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vAlign w:val="center"/>
            <w:hideMark/>
          </w:tcPr>
          <w:p w14:paraId="0C16831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gramatura ≥ 57 g/m2 (+/- 0,5 g/m2) </w:t>
            </w:r>
          </w:p>
        </w:tc>
        <w:tc>
          <w:tcPr>
            <w:tcW w:w="1417" w:type="dxa"/>
            <w:tcBorders>
              <w:top w:val="nil"/>
              <w:bottom w:val="nil"/>
              <w:right w:val="nil"/>
            </w:tcBorders>
            <w:shd w:val="clear" w:color="000000" w:fill="FFFFFF"/>
            <w:vAlign w:val="center"/>
            <w:hideMark/>
          </w:tcPr>
          <w:p w14:paraId="56B0397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ACCD39B" w14:textId="77777777" w:rsidTr="00C81D14">
        <w:trPr>
          <w:gridAfter w:val="1"/>
          <w:wAfter w:w="1651" w:type="dxa"/>
          <w:trHeight w:val="330"/>
        </w:trPr>
        <w:tc>
          <w:tcPr>
            <w:tcW w:w="439" w:type="dxa"/>
            <w:shd w:val="clear" w:color="000000" w:fill="FFFFFF"/>
            <w:vAlign w:val="center"/>
            <w:hideMark/>
          </w:tcPr>
          <w:p w14:paraId="0B8DF14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vAlign w:val="center"/>
            <w:hideMark/>
          </w:tcPr>
          <w:p w14:paraId="5F6E54F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serwety: 75 x 90 cm</w:t>
            </w:r>
          </w:p>
        </w:tc>
        <w:tc>
          <w:tcPr>
            <w:tcW w:w="1417" w:type="dxa"/>
            <w:tcBorders>
              <w:top w:val="nil"/>
              <w:bottom w:val="nil"/>
              <w:right w:val="nil"/>
            </w:tcBorders>
            <w:shd w:val="clear" w:color="000000" w:fill="FFFFFF"/>
            <w:vAlign w:val="center"/>
            <w:hideMark/>
          </w:tcPr>
          <w:p w14:paraId="26BE3A3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bl>
    <w:p w14:paraId="1ADD68A6" w14:textId="77777777" w:rsidR="00F8679D" w:rsidRPr="00E968CB" w:rsidRDefault="00F8679D" w:rsidP="00D7298E">
      <w:pPr>
        <w:pStyle w:val="Tekstprzypisudolnego"/>
        <w:spacing w:line="276" w:lineRule="auto"/>
        <w:rPr>
          <w:rFonts w:asciiTheme="minorHAnsi" w:hAnsiTheme="minorHAnsi" w:cstheme="minorHAnsi"/>
          <w:lang w:val="pl-PL"/>
        </w:rPr>
      </w:pPr>
    </w:p>
    <w:p w14:paraId="2D91DA10"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15 - JAŁOWE SERWETY CHŁONNE</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7785"/>
        <w:gridCol w:w="1417"/>
      </w:tblGrid>
      <w:tr w:rsidR="00481B30" w:rsidRPr="00E968CB" w14:paraId="25ABBBE8" w14:textId="77777777" w:rsidTr="00481B30">
        <w:trPr>
          <w:trHeight w:val="330"/>
        </w:trPr>
        <w:tc>
          <w:tcPr>
            <w:tcW w:w="439" w:type="dxa"/>
            <w:shd w:val="clear" w:color="auto" w:fill="C6D9F1" w:themeFill="text2" w:themeFillTint="33"/>
            <w:noWrap/>
            <w:vAlign w:val="center"/>
            <w:hideMark/>
          </w:tcPr>
          <w:p w14:paraId="0B0D8C16" w14:textId="4FF7995F"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85" w:type="dxa"/>
            <w:shd w:val="clear" w:color="auto" w:fill="C6D9F1" w:themeFill="text2" w:themeFillTint="33"/>
            <w:noWrap/>
            <w:vAlign w:val="center"/>
            <w:hideMark/>
          </w:tcPr>
          <w:p w14:paraId="21C3DCF8" w14:textId="376BB807"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tcBorders>
              <w:bottom w:val="single" w:sz="4" w:space="0" w:color="auto"/>
            </w:tcBorders>
            <w:shd w:val="clear" w:color="auto" w:fill="C6D9F1" w:themeFill="text2" w:themeFillTint="33"/>
            <w:noWrap/>
            <w:vAlign w:val="bottom"/>
            <w:hideMark/>
          </w:tcPr>
          <w:p w14:paraId="7200D9AD" w14:textId="533B95D0"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F8679D" w:rsidRPr="00E968CB" w14:paraId="60884A54" w14:textId="77777777" w:rsidTr="00481B30">
        <w:trPr>
          <w:trHeight w:val="330"/>
        </w:trPr>
        <w:tc>
          <w:tcPr>
            <w:tcW w:w="439" w:type="dxa"/>
            <w:shd w:val="clear" w:color="auto" w:fill="F2F2F2" w:themeFill="background1" w:themeFillShade="F2"/>
            <w:noWrap/>
            <w:vAlign w:val="center"/>
            <w:hideMark/>
          </w:tcPr>
          <w:p w14:paraId="4854891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w:t>
            </w:r>
          </w:p>
        </w:tc>
        <w:tc>
          <w:tcPr>
            <w:tcW w:w="7785" w:type="dxa"/>
            <w:shd w:val="clear" w:color="auto" w:fill="F2F2F2" w:themeFill="background1" w:themeFillShade="F2"/>
            <w:noWrap/>
            <w:vAlign w:val="center"/>
            <w:hideMark/>
          </w:tcPr>
          <w:p w14:paraId="6E1B76EA" w14:textId="77777777"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JAŁOWE SERWETY CHŁONNE</w:t>
            </w:r>
          </w:p>
        </w:tc>
        <w:tc>
          <w:tcPr>
            <w:tcW w:w="1417" w:type="dxa"/>
            <w:tcBorders>
              <w:bottom w:val="nil"/>
              <w:right w:val="nil"/>
            </w:tcBorders>
            <w:shd w:val="clear" w:color="auto" w:fill="FFFFFF" w:themeFill="background1"/>
            <w:noWrap/>
            <w:vAlign w:val="center"/>
            <w:hideMark/>
          </w:tcPr>
          <w:p w14:paraId="2EADE71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00C4C824" w14:textId="77777777" w:rsidTr="00481B30">
        <w:trPr>
          <w:trHeight w:val="330"/>
        </w:trPr>
        <w:tc>
          <w:tcPr>
            <w:tcW w:w="8224" w:type="dxa"/>
            <w:gridSpan w:val="2"/>
            <w:shd w:val="clear" w:color="auto" w:fill="F2F2F2" w:themeFill="background1" w:themeFillShade="F2"/>
            <w:vAlign w:val="center"/>
            <w:hideMark/>
          </w:tcPr>
          <w:p w14:paraId="67986FF3" w14:textId="77777777" w:rsidR="00F8679D" w:rsidRPr="00E968CB" w:rsidRDefault="00F8679D">
            <w:pP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WYMAGANIA OGÓLNE DLA POZYCJI: I - II</w:t>
            </w:r>
          </w:p>
        </w:tc>
        <w:tc>
          <w:tcPr>
            <w:tcW w:w="1417" w:type="dxa"/>
            <w:tcBorders>
              <w:top w:val="nil"/>
              <w:bottom w:val="nil"/>
              <w:right w:val="nil"/>
            </w:tcBorders>
            <w:shd w:val="clear" w:color="auto" w:fill="FFFFFF" w:themeFill="background1"/>
            <w:vAlign w:val="center"/>
            <w:hideMark/>
          </w:tcPr>
          <w:p w14:paraId="5E0BABA5"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4A1BC54" w14:textId="77777777" w:rsidTr="00481B30">
        <w:trPr>
          <w:trHeight w:val="330"/>
        </w:trPr>
        <w:tc>
          <w:tcPr>
            <w:tcW w:w="439" w:type="dxa"/>
            <w:shd w:val="clear" w:color="000000" w:fill="FFFFFF"/>
            <w:vAlign w:val="center"/>
            <w:hideMark/>
          </w:tcPr>
          <w:p w14:paraId="183EAF7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37DE76B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serwety wykonane w całości z min. 2-warstwowego laminatu </w:t>
            </w:r>
          </w:p>
        </w:tc>
        <w:tc>
          <w:tcPr>
            <w:tcW w:w="1417" w:type="dxa"/>
            <w:tcBorders>
              <w:top w:val="nil"/>
              <w:bottom w:val="nil"/>
              <w:right w:val="nil"/>
            </w:tcBorders>
            <w:shd w:val="clear" w:color="auto" w:fill="FFFFFF" w:themeFill="background1"/>
            <w:vAlign w:val="center"/>
            <w:hideMark/>
          </w:tcPr>
          <w:p w14:paraId="6C7E4EC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4C2D5269" w14:textId="77777777" w:rsidTr="00481B30">
        <w:trPr>
          <w:trHeight w:val="330"/>
        </w:trPr>
        <w:tc>
          <w:tcPr>
            <w:tcW w:w="439" w:type="dxa"/>
            <w:shd w:val="clear" w:color="000000" w:fill="FFFFFF"/>
            <w:vAlign w:val="center"/>
            <w:hideMark/>
          </w:tcPr>
          <w:p w14:paraId="0BC2C2A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85" w:type="dxa"/>
            <w:shd w:val="clear" w:color="000000" w:fill="FFFFFF"/>
            <w:vAlign w:val="center"/>
            <w:hideMark/>
          </w:tcPr>
          <w:p w14:paraId="49B235DE" w14:textId="74CB2EF8"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60 g/m</w:t>
            </w:r>
            <w:r w:rsidRPr="00E968CB">
              <w:rPr>
                <w:rFonts w:asciiTheme="minorHAnsi" w:hAnsiTheme="minorHAnsi" w:cstheme="minorHAnsi"/>
                <w:color w:val="000000"/>
                <w:sz w:val="20"/>
                <w:szCs w:val="20"/>
                <w:vertAlign w:val="superscript"/>
              </w:rPr>
              <w:t>2</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auto" w:fill="FFFFFF" w:themeFill="background1"/>
            <w:vAlign w:val="center"/>
            <w:hideMark/>
          </w:tcPr>
          <w:p w14:paraId="54C95E2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4AAE8A6A" w14:textId="77777777" w:rsidTr="00481B30">
        <w:trPr>
          <w:trHeight w:val="330"/>
        </w:trPr>
        <w:tc>
          <w:tcPr>
            <w:tcW w:w="439" w:type="dxa"/>
            <w:shd w:val="clear" w:color="000000" w:fill="FFFFFF"/>
            <w:vAlign w:val="center"/>
            <w:hideMark/>
          </w:tcPr>
          <w:p w14:paraId="01BF5CF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85" w:type="dxa"/>
            <w:shd w:val="clear" w:color="000000" w:fill="FFFFFF"/>
            <w:vAlign w:val="center"/>
            <w:hideMark/>
          </w:tcPr>
          <w:p w14:paraId="255F1D6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bez zawartości wiskozy i celulozy</w:t>
            </w:r>
          </w:p>
        </w:tc>
        <w:tc>
          <w:tcPr>
            <w:tcW w:w="1417" w:type="dxa"/>
            <w:tcBorders>
              <w:top w:val="nil"/>
              <w:bottom w:val="nil"/>
              <w:right w:val="nil"/>
            </w:tcBorders>
            <w:shd w:val="clear" w:color="auto" w:fill="FFFFFF" w:themeFill="background1"/>
            <w:vAlign w:val="center"/>
            <w:hideMark/>
          </w:tcPr>
          <w:p w14:paraId="4CF76A1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FB11270" w14:textId="77777777" w:rsidTr="00481B30">
        <w:trPr>
          <w:trHeight w:val="330"/>
        </w:trPr>
        <w:tc>
          <w:tcPr>
            <w:tcW w:w="439" w:type="dxa"/>
            <w:shd w:val="clear" w:color="000000" w:fill="FFFFFF"/>
            <w:vAlign w:val="center"/>
            <w:hideMark/>
          </w:tcPr>
          <w:p w14:paraId="2500E0F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85" w:type="dxa"/>
            <w:shd w:val="clear" w:color="000000" w:fill="FFFFFF"/>
            <w:vAlign w:val="center"/>
            <w:hideMark/>
          </w:tcPr>
          <w:p w14:paraId="2DC3697B" w14:textId="31D5D43C"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folia wkomponowana w obłożenie - </w:t>
            </w:r>
            <w:proofErr w:type="spellStart"/>
            <w:r w:rsidRPr="00E968CB">
              <w:rPr>
                <w:rFonts w:asciiTheme="minorHAnsi" w:hAnsiTheme="minorHAnsi" w:cstheme="minorHAnsi"/>
                <w:color w:val="000000"/>
                <w:sz w:val="20"/>
                <w:szCs w:val="20"/>
              </w:rPr>
              <w:t>paroprzepuszczalność</w:t>
            </w:r>
            <w:proofErr w:type="spellEnd"/>
            <w:r w:rsidRPr="00E968CB">
              <w:rPr>
                <w:rFonts w:asciiTheme="minorHAnsi" w:hAnsiTheme="minorHAnsi" w:cstheme="minorHAnsi"/>
                <w:color w:val="000000"/>
                <w:sz w:val="20"/>
                <w:szCs w:val="20"/>
              </w:rPr>
              <w:t xml:space="preserve"> - ≥ 400 g/m</w:t>
            </w:r>
            <w:r w:rsidRPr="00E968CB">
              <w:rPr>
                <w:rFonts w:asciiTheme="minorHAnsi" w:hAnsiTheme="minorHAnsi" w:cstheme="minorHAnsi"/>
                <w:color w:val="000000"/>
                <w:sz w:val="20"/>
                <w:szCs w:val="20"/>
                <w:vertAlign w:val="superscript"/>
              </w:rPr>
              <w:t>²</w:t>
            </w:r>
            <w:r w:rsidRPr="00E968CB">
              <w:rPr>
                <w:rFonts w:asciiTheme="minorHAnsi" w:hAnsiTheme="minorHAnsi" w:cstheme="minorHAnsi"/>
                <w:color w:val="000000"/>
                <w:sz w:val="20"/>
                <w:szCs w:val="20"/>
              </w:rPr>
              <w:t>/24h</w:t>
            </w:r>
          </w:p>
        </w:tc>
        <w:tc>
          <w:tcPr>
            <w:tcW w:w="1417" w:type="dxa"/>
            <w:tcBorders>
              <w:top w:val="nil"/>
              <w:bottom w:val="nil"/>
              <w:right w:val="nil"/>
            </w:tcBorders>
            <w:shd w:val="clear" w:color="auto" w:fill="FFFFFF" w:themeFill="background1"/>
            <w:vAlign w:val="center"/>
            <w:hideMark/>
          </w:tcPr>
          <w:p w14:paraId="3CB24FE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58448604" w14:textId="77777777" w:rsidTr="00481B30">
        <w:trPr>
          <w:trHeight w:val="330"/>
        </w:trPr>
        <w:tc>
          <w:tcPr>
            <w:tcW w:w="439" w:type="dxa"/>
            <w:shd w:val="clear" w:color="000000" w:fill="FFFFFF"/>
            <w:vAlign w:val="center"/>
            <w:hideMark/>
          </w:tcPr>
          <w:p w14:paraId="671D164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lastRenderedPageBreak/>
              <w:t>5</w:t>
            </w:r>
          </w:p>
        </w:tc>
        <w:tc>
          <w:tcPr>
            <w:tcW w:w="7785" w:type="dxa"/>
            <w:shd w:val="clear" w:color="000000" w:fill="FFFFFF"/>
            <w:vAlign w:val="center"/>
            <w:hideMark/>
          </w:tcPr>
          <w:p w14:paraId="61EC4F1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grubość folii - 25 mikronów</w:t>
            </w:r>
          </w:p>
        </w:tc>
        <w:tc>
          <w:tcPr>
            <w:tcW w:w="1417" w:type="dxa"/>
            <w:tcBorders>
              <w:top w:val="nil"/>
              <w:bottom w:val="nil"/>
              <w:right w:val="nil"/>
            </w:tcBorders>
            <w:shd w:val="clear" w:color="auto" w:fill="FFFFFF" w:themeFill="background1"/>
            <w:vAlign w:val="center"/>
            <w:hideMark/>
          </w:tcPr>
          <w:p w14:paraId="41A4545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D62DF52" w14:textId="77777777" w:rsidTr="00481B30">
        <w:trPr>
          <w:trHeight w:val="330"/>
        </w:trPr>
        <w:tc>
          <w:tcPr>
            <w:tcW w:w="439" w:type="dxa"/>
            <w:shd w:val="clear" w:color="000000" w:fill="FFFFFF"/>
            <w:vAlign w:val="center"/>
            <w:hideMark/>
          </w:tcPr>
          <w:p w14:paraId="57D61D5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6</w:t>
            </w:r>
          </w:p>
        </w:tc>
        <w:tc>
          <w:tcPr>
            <w:tcW w:w="7785" w:type="dxa"/>
            <w:shd w:val="clear" w:color="000000" w:fill="FFFFFF"/>
            <w:vAlign w:val="center"/>
            <w:hideMark/>
          </w:tcPr>
          <w:p w14:paraId="4C2FB2C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taśmy - medyczne, niealergizujące</w:t>
            </w:r>
          </w:p>
        </w:tc>
        <w:tc>
          <w:tcPr>
            <w:tcW w:w="1417" w:type="dxa"/>
            <w:tcBorders>
              <w:top w:val="nil"/>
              <w:bottom w:val="nil"/>
              <w:right w:val="nil"/>
            </w:tcBorders>
            <w:shd w:val="clear" w:color="auto" w:fill="FFFFFF" w:themeFill="background1"/>
            <w:vAlign w:val="center"/>
            <w:hideMark/>
          </w:tcPr>
          <w:p w14:paraId="5CEA238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410B2081" w14:textId="77777777" w:rsidTr="00481B30">
        <w:trPr>
          <w:trHeight w:val="330"/>
        </w:trPr>
        <w:tc>
          <w:tcPr>
            <w:tcW w:w="439" w:type="dxa"/>
            <w:shd w:val="clear" w:color="000000" w:fill="FFFFFF"/>
            <w:vAlign w:val="center"/>
            <w:hideMark/>
          </w:tcPr>
          <w:p w14:paraId="751E135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7</w:t>
            </w:r>
          </w:p>
        </w:tc>
        <w:tc>
          <w:tcPr>
            <w:tcW w:w="7785" w:type="dxa"/>
            <w:shd w:val="clear" w:color="000000" w:fill="FFFFFF"/>
            <w:vAlign w:val="center"/>
            <w:hideMark/>
          </w:tcPr>
          <w:p w14:paraId="1DDA0166" w14:textId="733BCA40"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tolerancja wymiarów - serwety ± 5%, otwór ± 1%</w:t>
            </w:r>
          </w:p>
        </w:tc>
        <w:tc>
          <w:tcPr>
            <w:tcW w:w="1417" w:type="dxa"/>
            <w:tcBorders>
              <w:top w:val="nil"/>
              <w:bottom w:val="nil"/>
              <w:right w:val="nil"/>
            </w:tcBorders>
            <w:shd w:val="clear" w:color="auto" w:fill="FFFFFF" w:themeFill="background1"/>
            <w:vAlign w:val="center"/>
            <w:hideMark/>
          </w:tcPr>
          <w:p w14:paraId="4F74707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4A7EB148" w14:textId="77777777" w:rsidTr="00481B30">
        <w:trPr>
          <w:trHeight w:val="330"/>
        </w:trPr>
        <w:tc>
          <w:tcPr>
            <w:tcW w:w="439" w:type="dxa"/>
            <w:shd w:val="clear" w:color="auto" w:fill="DBE5F1" w:themeFill="accent1" w:themeFillTint="33"/>
            <w:vAlign w:val="center"/>
            <w:hideMark/>
          </w:tcPr>
          <w:p w14:paraId="62EAD332"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w:t>
            </w:r>
          </w:p>
        </w:tc>
        <w:tc>
          <w:tcPr>
            <w:tcW w:w="7785" w:type="dxa"/>
            <w:shd w:val="clear" w:color="auto" w:fill="DBE5F1" w:themeFill="accent1" w:themeFillTint="33"/>
            <w:vAlign w:val="center"/>
            <w:hideMark/>
          </w:tcPr>
          <w:p w14:paraId="65B5194D"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Serweta nieprzemakalna przylepna </w:t>
            </w:r>
          </w:p>
        </w:tc>
        <w:tc>
          <w:tcPr>
            <w:tcW w:w="1417" w:type="dxa"/>
            <w:tcBorders>
              <w:top w:val="nil"/>
              <w:bottom w:val="single" w:sz="4" w:space="0" w:color="auto"/>
            </w:tcBorders>
            <w:shd w:val="clear" w:color="auto" w:fill="DBE5F1" w:themeFill="accent1" w:themeFillTint="33"/>
            <w:vAlign w:val="center"/>
            <w:hideMark/>
          </w:tcPr>
          <w:p w14:paraId="6F988DA4"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13400</w:t>
            </w:r>
          </w:p>
        </w:tc>
      </w:tr>
      <w:tr w:rsidR="00F8679D" w:rsidRPr="00E968CB" w14:paraId="32AEF54D" w14:textId="77777777" w:rsidTr="00481B30">
        <w:trPr>
          <w:trHeight w:val="330"/>
        </w:trPr>
        <w:tc>
          <w:tcPr>
            <w:tcW w:w="439" w:type="dxa"/>
            <w:shd w:val="clear" w:color="000000" w:fill="FFFFFF"/>
            <w:vAlign w:val="center"/>
            <w:hideMark/>
          </w:tcPr>
          <w:p w14:paraId="7963F5C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1</w:t>
            </w:r>
          </w:p>
        </w:tc>
        <w:tc>
          <w:tcPr>
            <w:tcW w:w="7785" w:type="dxa"/>
            <w:shd w:val="clear" w:color="000000" w:fill="FFFFFF"/>
            <w:vAlign w:val="center"/>
            <w:hideMark/>
          </w:tcPr>
          <w:p w14:paraId="0AD93009"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 100 x 150 cm lub 150-200 cm</w:t>
            </w:r>
          </w:p>
        </w:tc>
        <w:tc>
          <w:tcPr>
            <w:tcW w:w="1417" w:type="dxa"/>
            <w:tcBorders>
              <w:right w:val="nil"/>
            </w:tcBorders>
            <w:shd w:val="clear" w:color="000000" w:fill="FFFFFF"/>
            <w:vAlign w:val="center"/>
            <w:hideMark/>
          </w:tcPr>
          <w:p w14:paraId="4914813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1B96437" w14:textId="77777777" w:rsidTr="00481B30">
        <w:trPr>
          <w:trHeight w:val="330"/>
        </w:trPr>
        <w:tc>
          <w:tcPr>
            <w:tcW w:w="439" w:type="dxa"/>
            <w:shd w:val="clear" w:color="auto" w:fill="DBE5F1" w:themeFill="accent1" w:themeFillTint="33"/>
            <w:vAlign w:val="center"/>
            <w:hideMark/>
          </w:tcPr>
          <w:p w14:paraId="7D055346"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II</w:t>
            </w:r>
          </w:p>
        </w:tc>
        <w:tc>
          <w:tcPr>
            <w:tcW w:w="7785" w:type="dxa"/>
            <w:shd w:val="clear" w:color="auto" w:fill="DBE5F1" w:themeFill="accent1" w:themeFillTint="33"/>
            <w:vAlign w:val="center"/>
            <w:hideMark/>
          </w:tcPr>
          <w:p w14:paraId="5058AF7F"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Serweta nieprzemakalna   </w:t>
            </w:r>
          </w:p>
        </w:tc>
        <w:tc>
          <w:tcPr>
            <w:tcW w:w="1417" w:type="dxa"/>
            <w:tcBorders>
              <w:bottom w:val="single" w:sz="4" w:space="0" w:color="auto"/>
            </w:tcBorders>
            <w:shd w:val="clear" w:color="auto" w:fill="DBE5F1" w:themeFill="accent1" w:themeFillTint="33"/>
            <w:vAlign w:val="center"/>
            <w:hideMark/>
          </w:tcPr>
          <w:p w14:paraId="755179C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5600</w:t>
            </w:r>
          </w:p>
        </w:tc>
      </w:tr>
      <w:tr w:rsidR="00F8679D" w:rsidRPr="00E968CB" w14:paraId="67C232DE" w14:textId="77777777" w:rsidTr="00481B30">
        <w:trPr>
          <w:trHeight w:val="330"/>
        </w:trPr>
        <w:tc>
          <w:tcPr>
            <w:tcW w:w="439" w:type="dxa"/>
            <w:shd w:val="clear" w:color="000000" w:fill="FFFFFF"/>
            <w:vAlign w:val="center"/>
            <w:hideMark/>
          </w:tcPr>
          <w:p w14:paraId="5046705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394FA134"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 50 x 60 cm</w:t>
            </w:r>
          </w:p>
        </w:tc>
        <w:tc>
          <w:tcPr>
            <w:tcW w:w="1417" w:type="dxa"/>
            <w:tcBorders>
              <w:bottom w:val="nil"/>
              <w:right w:val="nil"/>
            </w:tcBorders>
            <w:shd w:val="clear" w:color="000000" w:fill="FFFFFF"/>
            <w:vAlign w:val="center"/>
            <w:hideMark/>
          </w:tcPr>
          <w:p w14:paraId="3EE8103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4DA95B18" w14:textId="77777777" w:rsidTr="00481B30">
        <w:trPr>
          <w:trHeight w:val="660"/>
        </w:trPr>
        <w:tc>
          <w:tcPr>
            <w:tcW w:w="439" w:type="dxa"/>
            <w:shd w:val="clear" w:color="000000" w:fill="FFFFFF"/>
            <w:vAlign w:val="center"/>
            <w:hideMark/>
          </w:tcPr>
          <w:p w14:paraId="20264D4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II</w:t>
            </w:r>
          </w:p>
        </w:tc>
        <w:tc>
          <w:tcPr>
            <w:tcW w:w="7785" w:type="dxa"/>
            <w:shd w:val="clear" w:color="000000" w:fill="FFFFFF"/>
            <w:vAlign w:val="center"/>
            <w:hideMark/>
          </w:tcPr>
          <w:p w14:paraId="786FACCD" w14:textId="77777777"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JAŁOWE SERWETY CHŁONNE DLA OIT I ODDZIAŁÓW ANESTEZJOLOGICZNYCH</w:t>
            </w:r>
          </w:p>
        </w:tc>
        <w:tc>
          <w:tcPr>
            <w:tcW w:w="1417" w:type="dxa"/>
            <w:tcBorders>
              <w:top w:val="nil"/>
              <w:bottom w:val="nil"/>
              <w:right w:val="nil"/>
            </w:tcBorders>
            <w:shd w:val="clear" w:color="000000" w:fill="FFFFFF"/>
            <w:vAlign w:val="center"/>
            <w:hideMark/>
          </w:tcPr>
          <w:p w14:paraId="6F453905"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6629706E" w14:textId="77777777" w:rsidTr="00481B30">
        <w:trPr>
          <w:trHeight w:val="330"/>
        </w:trPr>
        <w:tc>
          <w:tcPr>
            <w:tcW w:w="8224" w:type="dxa"/>
            <w:gridSpan w:val="2"/>
            <w:shd w:val="clear" w:color="000000" w:fill="E7E6E6"/>
            <w:vAlign w:val="center"/>
            <w:hideMark/>
          </w:tcPr>
          <w:p w14:paraId="75187F4F" w14:textId="77777777" w:rsidR="00F8679D" w:rsidRPr="00E968CB" w:rsidRDefault="00F8679D">
            <w:pP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WYMAGANIA OGÓLNE DLA POZYCJI: IV- V</w:t>
            </w:r>
          </w:p>
        </w:tc>
        <w:tc>
          <w:tcPr>
            <w:tcW w:w="1417" w:type="dxa"/>
            <w:tcBorders>
              <w:top w:val="nil"/>
              <w:bottom w:val="nil"/>
              <w:right w:val="nil"/>
            </w:tcBorders>
            <w:shd w:val="clear" w:color="000000" w:fill="FFFFFF"/>
            <w:vAlign w:val="center"/>
            <w:hideMark/>
          </w:tcPr>
          <w:p w14:paraId="47D8E080"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5B585A93" w14:textId="77777777" w:rsidTr="00481B30">
        <w:trPr>
          <w:trHeight w:val="765"/>
        </w:trPr>
        <w:tc>
          <w:tcPr>
            <w:tcW w:w="439" w:type="dxa"/>
            <w:shd w:val="clear" w:color="000000" w:fill="FFFFFF"/>
            <w:vAlign w:val="center"/>
            <w:hideMark/>
          </w:tcPr>
          <w:p w14:paraId="5ECB154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2FFD606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serwety jałowe, chłonne nieprzemakalne wykonane z dwuwarstwowego </w:t>
            </w:r>
            <w:proofErr w:type="spellStart"/>
            <w:r w:rsidRPr="00E968CB">
              <w:rPr>
                <w:rFonts w:asciiTheme="minorHAnsi" w:hAnsiTheme="minorHAnsi" w:cstheme="minorHAnsi"/>
                <w:color w:val="000000"/>
                <w:sz w:val="20"/>
                <w:szCs w:val="20"/>
              </w:rPr>
              <w:t>pełnobarierowego</w:t>
            </w:r>
            <w:proofErr w:type="spellEnd"/>
            <w:r w:rsidRPr="00E968CB">
              <w:rPr>
                <w:rFonts w:asciiTheme="minorHAnsi" w:hAnsiTheme="minorHAnsi" w:cstheme="minorHAnsi"/>
                <w:color w:val="000000"/>
                <w:sz w:val="20"/>
                <w:szCs w:val="20"/>
              </w:rPr>
              <w:t xml:space="preserve"> laminatu (film polietylenowy i hydrofilowa warstwa włókniny polipropylenowej)</w:t>
            </w:r>
          </w:p>
        </w:tc>
        <w:tc>
          <w:tcPr>
            <w:tcW w:w="1417" w:type="dxa"/>
            <w:tcBorders>
              <w:top w:val="nil"/>
              <w:bottom w:val="nil"/>
              <w:right w:val="nil"/>
            </w:tcBorders>
            <w:shd w:val="clear" w:color="000000" w:fill="FFFFFF"/>
            <w:vAlign w:val="center"/>
            <w:hideMark/>
          </w:tcPr>
          <w:p w14:paraId="2667133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48EBD4E" w14:textId="77777777" w:rsidTr="00481B30">
        <w:trPr>
          <w:trHeight w:val="330"/>
        </w:trPr>
        <w:tc>
          <w:tcPr>
            <w:tcW w:w="439" w:type="dxa"/>
            <w:shd w:val="clear" w:color="000000" w:fill="FFFFFF"/>
            <w:vAlign w:val="center"/>
            <w:hideMark/>
          </w:tcPr>
          <w:p w14:paraId="6797AB7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85" w:type="dxa"/>
            <w:shd w:val="clear" w:color="000000" w:fill="FFFFFF"/>
            <w:vAlign w:val="center"/>
            <w:hideMark/>
          </w:tcPr>
          <w:p w14:paraId="4098F96C" w14:textId="30822FCB"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55 g/m</w:t>
            </w:r>
            <w:r w:rsidRPr="00E968CB">
              <w:rPr>
                <w:rFonts w:asciiTheme="minorHAnsi" w:hAnsiTheme="minorHAnsi" w:cstheme="minorHAnsi"/>
                <w:color w:val="000000"/>
                <w:sz w:val="20"/>
                <w:szCs w:val="20"/>
                <w:vertAlign w:val="superscript"/>
              </w:rPr>
              <w:t>2</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47A5893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19691A7" w14:textId="77777777" w:rsidTr="00481B30">
        <w:trPr>
          <w:trHeight w:val="330"/>
        </w:trPr>
        <w:tc>
          <w:tcPr>
            <w:tcW w:w="439" w:type="dxa"/>
            <w:shd w:val="clear" w:color="000000" w:fill="FFFFFF"/>
            <w:vAlign w:val="center"/>
            <w:hideMark/>
          </w:tcPr>
          <w:p w14:paraId="6301328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85" w:type="dxa"/>
            <w:shd w:val="clear" w:color="000000" w:fill="FFFFFF"/>
            <w:vAlign w:val="center"/>
            <w:hideMark/>
          </w:tcPr>
          <w:p w14:paraId="3FFB382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bez zawartości wiskozy, celulozy i lateksu</w:t>
            </w:r>
          </w:p>
        </w:tc>
        <w:tc>
          <w:tcPr>
            <w:tcW w:w="1417" w:type="dxa"/>
            <w:tcBorders>
              <w:top w:val="nil"/>
              <w:bottom w:val="nil"/>
              <w:right w:val="nil"/>
            </w:tcBorders>
            <w:shd w:val="clear" w:color="000000" w:fill="FFFFFF"/>
            <w:vAlign w:val="center"/>
            <w:hideMark/>
          </w:tcPr>
          <w:p w14:paraId="23A73B3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FC72EC9" w14:textId="77777777" w:rsidTr="00481B30">
        <w:trPr>
          <w:trHeight w:val="330"/>
        </w:trPr>
        <w:tc>
          <w:tcPr>
            <w:tcW w:w="439" w:type="dxa"/>
            <w:shd w:val="clear" w:color="000000" w:fill="FFFFFF"/>
            <w:vAlign w:val="center"/>
            <w:hideMark/>
          </w:tcPr>
          <w:p w14:paraId="685E9F1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85" w:type="dxa"/>
            <w:shd w:val="clear" w:color="000000" w:fill="FFFFFF"/>
            <w:vAlign w:val="center"/>
            <w:hideMark/>
          </w:tcPr>
          <w:p w14:paraId="110B078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wysoka odporność na penetrację płynów</w:t>
            </w:r>
          </w:p>
        </w:tc>
        <w:tc>
          <w:tcPr>
            <w:tcW w:w="1417" w:type="dxa"/>
            <w:tcBorders>
              <w:top w:val="nil"/>
              <w:bottom w:val="nil"/>
              <w:right w:val="nil"/>
            </w:tcBorders>
            <w:shd w:val="clear" w:color="000000" w:fill="FFFFFF"/>
            <w:vAlign w:val="center"/>
            <w:hideMark/>
          </w:tcPr>
          <w:p w14:paraId="6F2BD63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3535E19" w14:textId="77777777" w:rsidTr="00481B30">
        <w:trPr>
          <w:trHeight w:val="330"/>
        </w:trPr>
        <w:tc>
          <w:tcPr>
            <w:tcW w:w="439" w:type="dxa"/>
            <w:shd w:val="clear" w:color="000000" w:fill="FFFFFF"/>
            <w:vAlign w:val="center"/>
            <w:hideMark/>
          </w:tcPr>
          <w:p w14:paraId="175AD79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785" w:type="dxa"/>
            <w:shd w:val="clear" w:color="000000" w:fill="FFFFFF"/>
            <w:vAlign w:val="center"/>
            <w:hideMark/>
          </w:tcPr>
          <w:p w14:paraId="130EB95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wysoka odporność na rozerwanie na sucho i na mokro</w:t>
            </w:r>
          </w:p>
        </w:tc>
        <w:tc>
          <w:tcPr>
            <w:tcW w:w="1417" w:type="dxa"/>
            <w:tcBorders>
              <w:top w:val="nil"/>
              <w:bottom w:val="nil"/>
              <w:right w:val="nil"/>
            </w:tcBorders>
            <w:shd w:val="clear" w:color="000000" w:fill="FFFFFF"/>
            <w:vAlign w:val="center"/>
            <w:hideMark/>
          </w:tcPr>
          <w:p w14:paraId="36E8280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A2D1812" w14:textId="77777777" w:rsidTr="00481B30">
        <w:trPr>
          <w:trHeight w:val="330"/>
        </w:trPr>
        <w:tc>
          <w:tcPr>
            <w:tcW w:w="439" w:type="dxa"/>
            <w:shd w:val="clear" w:color="000000" w:fill="FFFFFF"/>
            <w:vAlign w:val="center"/>
            <w:hideMark/>
          </w:tcPr>
          <w:p w14:paraId="304D8D3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6</w:t>
            </w:r>
          </w:p>
        </w:tc>
        <w:tc>
          <w:tcPr>
            <w:tcW w:w="7785" w:type="dxa"/>
            <w:shd w:val="clear" w:color="000000" w:fill="FFFFFF"/>
            <w:vAlign w:val="center"/>
            <w:hideMark/>
          </w:tcPr>
          <w:p w14:paraId="2A306B2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papier folia</w:t>
            </w:r>
          </w:p>
        </w:tc>
        <w:tc>
          <w:tcPr>
            <w:tcW w:w="1417" w:type="dxa"/>
            <w:tcBorders>
              <w:top w:val="nil"/>
              <w:right w:val="nil"/>
            </w:tcBorders>
            <w:shd w:val="clear" w:color="000000" w:fill="FFFFFF"/>
            <w:vAlign w:val="center"/>
            <w:hideMark/>
          </w:tcPr>
          <w:p w14:paraId="1E8B89A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D450F06" w14:textId="77777777" w:rsidTr="00481B30">
        <w:trPr>
          <w:trHeight w:val="330"/>
        </w:trPr>
        <w:tc>
          <w:tcPr>
            <w:tcW w:w="439" w:type="dxa"/>
            <w:shd w:val="clear" w:color="auto" w:fill="DBE5F1" w:themeFill="accent1" w:themeFillTint="33"/>
            <w:vAlign w:val="center"/>
            <w:hideMark/>
          </w:tcPr>
          <w:p w14:paraId="5F015828"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IV</w:t>
            </w:r>
          </w:p>
        </w:tc>
        <w:tc>
          <w:tcPr>
            <w:tcW w:w="7785" w:type="dxa"/>
            <w:shd w:val="clear" w:color="auto" w:fill="DBE5F1" w:themeFill="accent1" w:themeFillTint="33"/>
            <w:vAlign w:val="center"/>
            <w:hideMark/>
          </w:tcPr>
          <w:p w14:paraId="519FECC4"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Serweta chłonna nieprzemakalna</w:t>
            </w:r>
          </w:p>
        </w:tc>
        <w:tc>
          <w:tcPr>
            <w:tcW w:w="1417" w:type="dxa"/>
            <w:tcBorders>
              <w:bottom w:val="single" w:sz="4" w:space="0" w:color="auto"/>
            </w:tcBorders>
            <w:shd w:val="clear" w:color="auto" w:fill="DBE5F1" w:themeFill="accent1" w:themeFillTint="33"/>
            <w:vAlign w:val="center"/>
            <w:hideMark/>
          </w:tcPr>
          <w:p w14:paraId="7F4B0D2A"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9000</w:t>
            </w:r>
          </w:p>
        </w:tc>
      </w:tr>
      <w:tr w:rsidR="00F8679D" w:rsidRPr="00E968CB" w14:paraId="191575F5" w14:textId="77777777" w:rsidTr="00481B30">
        <w:trPr>
          <w:trHeight w:val="330"/>
        </w:trPr>
        <w:tc>
          <w:tcPr>
            <w:tcW w:w="439" w:type="dxa"/>
            <w:shd w:val="clear" w:color="000000" w:fill="FFFFFF"/>
            <w:vAlign w:val="center"/>
            <w:hideMark/>
          </w:tcPr>
          <w:p w14:paraId="5D5E424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04227E2F"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 50 x 60 cm</w:t>
            </w:r>
          </w:p>
        </w:tc>
        <w:tc>
          <w:tcPr>
            <w:tcW w:w="1417" w:type="dxa"/>
            <w:tcBorders>
              <w:right w:val="nil"/>
            </w:tcBorders>
            <w:shd w:val="clear" w:color="000000" w:fill="FFFFFF"/>
            <w:vAlign w:val="center"/>
            <w:hideMark/>
          </w:tcPr>
          <w:p w14:paraId="3A4F8E5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F7B7449" w14:textId="77777777" w:rsidTr="00481B30">
        <w:trPr>
          <w:trHeight w:val="330"/>
        </w:trPr>
        <w:tc>
          <w:tcPr>
            <w:tcW w:w="439" w:type="dxa"/>
            <w:shd w:val="clear" w:color="auto" w:fill="DBE5F1" w:themeFill="accent1" w:themeFillTint="33"/>
            <w:vAlign w:val="center"/>
            <w:hideMark/>
          </w:tcPr>
          <w:p w14:paraId="675AE84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V</w:t>
            </w:r>
          </w:p>
        </w:tc>
        <w:tc>
          <w:tcPr>
            <w:tcW w:w="7785" w:type="dxa"/>
            <w:shd w:val="clear" w:color="auto" w:fill="DBE5F1" w:themeFill="accent1" w:themeFillTint="33"/>
            <w:vAlign w:val="center"/>
            <w:hideMark/>
          </w:tcPr>
          <w:p w14:paraId="258D04EB"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Serweta chłonna </w:t>
            </w:r>
            <w:proofErr w:type="gramStart"/>
            <w:r w:rsidRPr="00E968CB">
              <w:rPr>
                <w:rFonts w:asciiTheme="minorHAnsi" w:hAnsiTheme="minorHAnsi" w:cstheme="minorHAnsi"/>
                <w:b/>
                <w:bCs/>
                <w:color w:val="000000"/>
                <w:sz w:val="20"/>
                <w:szCs w:val="20"/>
              </w:rPr>
              <w:t>nieprzemakalna  z</w:t>
            </w:r>
            <w:proofErr w:type="gramEnd"/>
            <w:r w:rsidRPr="00E968CB">
              <w:rPr>
                <w:rFonts w:asciiTheme="minorHAnsi" w:hAnsiTheme="minorHAnsi" w:cstheme="minorHAnsi"/>
                <w:b/>
                <w:bCs/>
                <w:color w:val="000000"/>
                <w:sz w:val="20"/>
                <w:szCs w:val="20"/>
              </w:rPr>
              <w:t xml:space="preserve"> taśmą </w:t>
            </w:r>
            <w:proofErr w:type="spellStart"/>
            <w:r w:rsidRPr="00E968CB">
              <w:rPr>
                <w:rFonts w:asciiTheme="minorHAnsi" w:hAnsiTheme="minorHAnsi" w:cstheme="minorHAnsi"/>
                <w:b/>
                <w:bCs/>
                <w:color w:val="000000"/>
                <w:sz w:val="20"/>
                <w:szCs w:val="20"/>
              </w:rPr>
              <w:t>lepną</w:t>
            </w:r>
            <w:proofErr w:type="spellEnd"/>
          </w:p>
        </w:tc>
        <w:tc>
          <w:tcPr>
            <w:tcW w:w="1417" w:type="dxa"/>
            <w:tcBorders>
              <w:bottom w:val="single" w:sz="4" w:space="0" w:color="auto"/>
            </w:tcBorders>
            <w:shd w:val="clear" w:color="auto" w:fill="DBE5F1" w:themeFill="accent1" w:themeFillTint="33"/>
            <w:vAlign w:val="center"/>
            <w:hideMark/>
          </w:tcPr>
          <w:p w14:paraId="2E027627"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8000</w:t>
            </w:r>
          </w:p>
        </w:tc>
      </w:tr>
      <w:tr w:rsidR="00F8679D" w:rsidRPr="00E968CB" w14:paraId="37EE67F4" w14:textId="77777777" w:rsidTr="00481B30">
        <w:trPr>
          <w:trHeight w:val="330"/>
        </w:trPr>
        <w:tc>
          <w:tcPr>
            <w:tcW w:w="439" w:type="dxa"/>
            <w:shd w:val="clear" w:color="000000" w:fill="FFFFFF"/>
            <w:vAlign w:val="center"/>
            <w:hideMark/>
          </w:tcPr>
          <w:p w14:paraId="2E28DE4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70E30CE5" w14:textId="77777777" w:rsidR="00F8679D" w:rsidRPr="00E968CB" w:rsidRDefault="00F8679D">
            <w:pPr>
              <w:jc w:val="both"/>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 50 x 60 cm</w:t>
            </w:r>
          </w:p>
        </w:tc>
        <w:tc>
          <w:tcPr>
            <w:tcW w:w="1417" w:type="dxa"/>
            <w:tcBorders>
              <w:bottom w:val="nil"/>
              <w:right w:val="nil"/>
            </w:tcBorders>
            <w:shd w:val="clear" w:color="000000" w:fill="FFFFFF"/>
            <w:vAlign w:val="center"/>
            <w:hideMark/>
          </w:tcPr>
          <w:p w14:paraId="5172B09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bl>
    <w:p w14:paraId="37C665E3" w14:textId="77777777" w:rsidR="00F8679D" w:rsidRPr="00E968CB" w:rsidRDefault="00F8679D" w:rsidP="00D7298E">
      <w:pPr>
        <w:pStyle w:val="Tekstprzypisudolnego"/>
        <w:spacing w:line="276" w:lineRule="auto"/>
        <w:rPr>
          <w:rFonts w:asciiTheme="minorHAnsi" w:hAnsiTheme="minorHAnsi" w:cstheme="minorHAnsi"/>
          <w:lang w:val="pl-PL"/>
        </w:rPr>
      </w:pPr>
    </w:p>
    <w:p w14:paraId="4F676896"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16 - JAŁOWE OBŁOŻENIA DLA ODDZIAŁU CHIRURGII NACZYNIOWEJ</w:t>
      </w:r>
    </w:p>
    <w:tbl>
      <w:tblP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7822"/>
        <w:gridCol w:w="1417"/>
      </w:tblGrid>
      <w:tr w:rsidR="00481B30" w:rsidRPr="00E968CB" w14:paraId="2D5D5937" w14:textId="77777777" w:rsidTr="00594D73">
        <w:trPr>
          <w:trHeight w:val="330"/>
        </w:trPr>
        <w:tc>
          <w:tcPr>
            <w:tcW w:w="439" w:type="dxa"/>
            <w:shd w:val="clear" w:color="auto" w:fill="C6D9F1" w:themeFill="text2" w:themeFillTint="33"/>
            <w:noWrap/>
            <w:vAlign w:val="center"/>
            <w:hideMark/>
          </w:tcPr>
          <w:p w14:paraId="7AB2CA5B" w14:textId="208E6241"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822" w:type="dxa"/>
            <w:shd w:val="clear" w:color="auto" w:fill="C6D9F1" w:themeFill="text2" w:themeFillTint="33"/>
            <w:noWrap/>
            <w:vAlign w:val="center"/>
            <w:hideMark/>
          </w:tcPr>
          <w:p w14:paraId="3809ECAF" w14:textId="16AE9A2A"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noWrap/>
            <w:vAlign w:val="bottom"/>
            <w:hideMark/>
          </w:tcPr>
          <w:p w14:paraId="6FC9D781" w14:textId="5FCB6B1F"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632BF6" w:rsidRPr="00E968CB" w14:paraId="05516C42" w14:textId="77777777" w:rsidTr="00632BF6">
        <w:trPr>
          <w:trHeight w:val="330"/>
        </w:trPr>
        <w:tc>
          <w:tcPr>
            <w:tcW w:w="9678" w:type="dxa"/>
            <w:gridSpan w:val="3"/>
            <w:shd w:val="clear" w:color="auto" w:fill="F2F2F2" w:themeFill="background1" w:themeFillShade="F2"/>
            <w:vAlign w:val="center"/>
            <w:hideMark/>
          </w:tcPr>
          <w:p w14:paraId="5131FA05" w14:textId="1093C7EB" w:rsidR="00632BF6" w:rsidRPr="00E968CB" w:rsidRDefault="00632BF6" w:rsidP="00632BF6">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WYMAGANIA OGÓLNE DOTYCZĄCE POZYCJI: I - II </w:t>
            </w:r>
          </w:p>
        </w:tc>
      </w:tr>
      <w:tr w:rsidR="00A106F7" w:rsidRPr="00E968CB" w14:paraId="42BA1781" w14:textId="77777777" w:rsidTr="00632BF6">
        <w:trPr>
          <w:gridAfter w:val="1"/>
          <w:wAfter w:w="1417" w:type="dxa"/>
          <w:trHeight w:val="330"/>
        </w:trPr>
        <w:tc>
          <w:tcPr>
            <w:tcW w:w="8261" w:type="dxa"/>
            <w:gridSpan w:val="2"/>
            <w:shd w:val="clear" w:color="auto" w:fill="F2F2F2" w:themeFill="background1" w:themeFillShade="F2"/>
            <w:vAlign w:val="center"/>
            <w:hideMark/>
          </w:tcPr>
          <w:p w14:paraId="2BC86AE8" w14:textId="0320091E" w:rsidR="00A106F7" w:rsidRPr="00E968CB" w:rsidRDefault="00A106F7">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r>
      <w:tr w:rsidR="00F8679D" w:rsidRPr="00E968CB" w14:paraId="7E5A014F" w14:textId="77777777" w:rsidTr="00444B13">
        <w:trPr>
          <w:trHeight w:val="330"/>
        </w:trPr>
        <w:tc>
          <w:tcPr>
            <w:tcW w:w="439" w:type="dxa"/>
            <w:shd w:val="clear" w:color="000000" w:fill="FFFFFF"/>
            <w:vAlign w:val="center"/>
            <w:hideMark/>
          </w:tcPr>
          <w:p w14:paraId="782485C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822" w:type="dxa"/>
            <w:shd w:val="clear" w:color="000000" w:fill="FFFFFF"/>
            <w:vAlign w:val="center"/>
            <w:hideMark/>
          </w:tcPr>
          <w:p w14:paraId="2C2E16C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wykonane z nieprzemakalnego laminatu dwuwarstwowego (włóknina polipropylenowa i folia polietylenowa)</w:t>
            </w:r>
          </w:p>
        </w:tc>
        <w:tc>
          <w:tcPr>
            <w:tcW w:w="1417" w:type="dxa"/>
            <w:tcBorders>
              <w:top w:val="nil"/>
              <w:bottom w:val="nil"/>
              <w:right w:val="nil"/>
            </w:tcBorders>
            <w:shd w:val="clear" w:color="000000" w:fill="FFFFFF"/>
            <w:vAlign w:val="center"/>
            <w:hideMark/>
          </w:tcPr>
          <w:p w14:paraId="7F2D0D0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FEA7547" w14:textId="77777777" w:rsidTr="00444B13">
        <w:trPr>
          <w:trHeight w:val="330"/>
        </w:trPr>
        <w:tc>
          <w:tcPr>
            <w:tcW w:w="439" w:type="dxa"/>
            <w:shd w:val="clear" w:color="000000" w:fill="FFFFFF"/>
            <w:vAlign w:val="center"/>
            <w:hideMark/>
          </w:tcPr>
          <w:p w14:paraId="5DF13B6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822" w:type="dxa"/>
            <w:shd w:val="clear" w:color="000000" w:fill="FFFFFF"/>
            <w:vAlign w:val="center"/>
            <w:hideMark/>
          </w:tcPr>
          <w:p w14:paraId="0A8069B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55 g/m</w:t>
            </w:r>
            <w:r w:rsidRPr="00E968CB">
              <w:rPr>
                <w:rFonts w:asciiTheme="minorHAnsi" w:hAnsiTheme="minorHAnsi" w:cstheme="minorHAnsi"/>
                <w:color w:val="000000"/>
                <w:sz w:val="20"/>
                <w:szCs w:val="20"/>
                <w:vertAlign w:val="superscript"/>
              </w:rPr>
              <w:t>2</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7B65152E"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F04BEEA" w14:textId="77777777" w:rsidTr="00444B13">
        <w:trPr>
          <w:trHeight w:val="330"/>
        </w:trPr>
        <w:tc>
          <w:tcPr>
            <w:tcW w:w="439" w:type="dxa"/>
            <w:shd w:val="clear" w:color="000000" w:fill="FFFFFF"/>
            <w:vAlign w:val="center"/>
            <w:hideMark/>
          </w:tcPr>
          <w:p w14:paraId="10A2107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822" w:type="dxa"/>
            <w:shd w:val="clear" w:color="000000" w:fill="FFFFFF"/>
            <w:vAlign w:val="center"/>
            <w:hideMark/>
          </w:tcPr>
          <w:p w14:paraId="345E7FD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strefa krytyczna wykonana z nieprzemakalnego laminatu dwuwarstwowego (</w:t>
            </w:r>
            <w:proofErr w:type="spellStart"/>
            <w:r w:rsidRPr="00E968CB">
              <w:rPr>
                <w:rFonts w:asciiTheme="minorHAnsi" w:hAnsiTheme="minorHAnsi" w:cstheme="minorHAnsi"/>
                <w:color w:val="000000"/>
                <w:sz w:val="20"/>
                <w:szCs w:val="20"/>
              </w:rPr>
              <w:t>wysokochłonny</w:t>
            </w:r>
            <w:proofErr w:type="spellEnd"/>
            <w:r w:rsidRPr="00E968CB">
              <w:rPr>
                <w:rFonts w:asciiTheme="minorHAnsi" w:hAnsiTheme="minorHAnsi" w:cstheme="minorHAnsi"/>
                <w:color w:val="000000"/>
                <w:sz w:val="20"/>
                <w:szCs w:val="20"/>
              </w:rPr>
              <w:t xml:space="preserve"> poliester + folia PE) o gramaturze ≥ 70 g/m</w:t>
            </w:r>
            <w:r w:rsidRPr="00E968CB">
              <w:rPr>
                <w:rFonts w:asciiTheme="minorHAnsi" w:hAnsiTheme="minorHAnsi" w:cstheme="minorHAnsi"/>
                <w:color w:val="000000"/>
                <w:sz w:val="20"/>
                <w:szCs w:val="20"/>
                <w:vertAlign w:val="superscript"/>
              </w:rPr>
              <w:t>2</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285A65EB"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3B75928C" w14:textId="77777777" w:rsidTr="00444B13">
        <w:trPr>
          <w:trHeight w:val="330"/>
        </w:trPr>
        <w:tc>
          <w:tcPr>
            <w:tcW w:w="439" w:type="dxa"/>
            <w:shd w:val="clear" w:color="000000" w:fill="FFFFFF"/>
            <w:vAlign w:val="center"/>
            <w:hideMark/>
          </w:tcPr>
          <w:p w14:paraId="641CE8F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822" w:type="dxa"/>
            <w:shd w:val="clear" w:color="000000" w:fill="FFFFFF"/>
            <w:vAlign w:val="center"/>
            <w:hideMark/>
          </w:tcPr>
          <w:p w14:paraId="4422B41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bez zawartości celulozy </w:t>
            </w:r>
          </w:p>
        </w:tc>
        <w:tc>
          <w:tcPr>
            <w:tcW w:w="1417" w:type="dxa"/>
            <w:tcBorders>
              <w:top w:val="nil"/>
              <w:bottom w:val="nil"/>
              <w:right w:val="nil"/>
            </w:tcBorders>
            <w:shd w:val="clear" w:color="000000" w:fill="FFFFFF"/>
            <w:vAlign w:val="center"/>
            <w:hideMark/>
          </w:tcPr>
          <w:p w14:paraId="02636DBD"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125F5B7" w14:textId="77777777" w:rsidTr="00444B13">
        <w:trPr>
          <w:trHeight w:val="330"/>
        </w:trPr>
        <w:tc>
          <w:tcPr>
            <w:tcW w:w="439" w:type="dxa"/>
            <w:shd w:val="clear" w:color="000000" w:fill="FFFFFF"/>
            <w:vAlign w:val="center"/>
            <w:hideMark/>
          </w:tcPr>
          <w:p w14:paraId="2883E91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822" w:type="dxa"/>
            <w:shd w:val="clear" w:color="000000" w:fill="FFFFFF"/>
            <w:vAlign w:val="center"/>
            <w:hideMark/>
          </w:tcPr>
          <w:p w14:paraId="6792EFB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marginesy pozwalające na łatwe odklejenie taśmy zabezpieczającej</w:t>
            </w:r>
          </w:p>
        </w:tc>
        <w:tc>
          <w:tcPr>
            <w:tcW w:w="1417" w:type="dxa"/>
            <w:tcBorders>
              <w:top w:val="nil"/>
              <w:bottom w:val="nil"/>
              <w:right w:val="nil"/>
            </w:tcBorders>
            <w:shd w:val="clear" w:color="000000" w:fill="FFFFFF"/>
            <w:vAlign w:val="center"/>
            <w:hideMark/>
          </w:tcPr>
          <w:p w14:paraId="0B03858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3E6002D2" w14:textId="77777777" w:rsidTr="00444B13">
        <w:trPr>
          <w:trHeight w:val="330"/>
        </w:trPr>
        <w:tc>
          <w:tcPr>
            <w:tcW w:w="439" w:type="dxa"/>
            <w:shd w:val="clear" w:color="000000" w:fill="FFFFFF"/>
            <w:vAlign w:val="center"/>
            <w:hideMark/>
          </w:tcPr>
          <w:p w14:paraId="4850426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822" w:type="dxa"/>
            <w:shd w:val="clear" w:color="000000" w:fill="FFFFFF"/>
            <w:vAlign w:val="center"/>
            <w:hideMark/>
          </w:tcPr>
          <w:p w14:paraId="4A0F2EF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klej hipoalergiczny, doprowadzony do samej krawędzi serwety w celu ograniczenia możliwości podciekania płynów</w:t>
            </w:r>
          </w:p>
        </w:tc>
        <w:tc>
          <w:tcPr>
            <w:tcW w:w="1417" w:type="dxa"/>
            <w:tcBorders>
              <w:top w:val="nil"/>
              <w:bottom w:val="nil"/>
              <w:right w:val="nil"/>
            </w:tcBorders>
            <w:shd w:val="clear" w:color="000000" w:fill="FFFFFF"/>
            <w:vAlign w:val="center"/>
            <w:hideMark/>
          </w:tcPr>
          <w:p w14:paraId="438AC97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F7DC034" w14:textId="77777777" w:rsidTr="00444B13">
        <w:trPr>
          <w:trHeight w:val="330"/>
        </w:trPr>
        <w:tc>
          <w:tcPr>
            <w:tcW w:w="439" w:type="dxa"/>
            <w:shd w:val="clear" w:color="000000" w:fill="FFFFFF"/>
            <w:vAlign w:val="center"/>
            <w:hideMark/>
          </w:tcPr>
          <w:p w14:paraId="0459004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822" w:type="dxa"/>
            <w:shd w:val="clear" w:color="000000" w:fill="FFFFFF"/>
            <w:vAlign w:val="center"/>
            <w:hideMark/>
          </w:tcPr>
          <w:p w14:paraId="656CF41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 260 cm H</w:t>
            </w:r>
            <w:r w:rsidRPr="00E968CB">
              <w:rPr>
                <w:rFonts w:asciiTheme="minorHAnsi" w:hAnsiTheme="minorHAnsi" w:cstheme="minorHAnsi"/>
                <w:color w:val="000000"/>
                <w:sz w:val="20"/>
                <w:szCs w:val="20"/>
                <w:vertAlign w:val="subscript"/>
              </w:rPr>
              <w:t>2</w:t>
            </w:r>
            <w:r w:rsidRPr="00E968CB">
              <w:rPr>
                <w:rFonts w:asciiTheme="minorHAnsi" w:hAnsiTheme="minorHAnsi" w:cstheme="minorHAnsi"/>
                <w:color w:val="000000"/>
                <w:sz w:val="20"/>
                <w:szCs w:val="20"/>
              </w:rPr>
              <w:t>O</w:t>
            </w:r>
          </w:p>
        </w:tc>
        <w:tc>
          <w:tcPr>
            <w:tcW w:w="1417" w:type="dxa"/>
            <w:tcBorders>
              <w:top w:val="nil"/>
              <w:bottom w:val="nil"/>
              <w:right w:val="nil"/>
            </w:tcBorders>
            <w:shd w:val="clear" w:color="000000" w:fill="FFFFFF"/>
            <w:vAlign w:val="center"/>
            <w:hideMark/>
          </w:tcPr>
          <w:p w14:paraId="1FDD151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4160B28" w14:textId="77777777" w:rsidTr="00444B13">
        <w:trPr>
          <w:trHeight w:val="330"/>
        </w:trPr>
        <w:tc>
          <w:tcPr>
            <w:tcW w:w="439" w:type="dxa"/>
            <w:shd w:val="clear" w:color="000000" w:fill="FFFFFF"/>
            <w:vAlign w:val="center"/>
            <w:hideMark/>
          </w:tcPr>
          <w:p w14:paraId="1643905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822" w:type="dxa"/>
            <w:shd w:val="clear" w:color="000000" w:fill="FFFFFF"/>
            <w:vAlign w:val="center"/>
            <w:hideMark/>
          </w:tcPr>
          <w:p w14:paraId="3905206A" w14:textId="2A4AAAA9"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dla strefy krytycznej ≥ 370 cm H</w:t>
            </w:r>
            <w:r w:rsidRPr="00E968CB">
              <w:rPr>
                <w:rFonts w:asciiTheme="minorHAnsi" w:hAnsiTheme="minorHAnsi" w:cstheme="minorHAnsi"/>
                <w:color w:val="000000"/>
                <w:sz w:val="20"/>
                <w:szCs w:val="20"/>
                <w:vertAlign w:val="subscript"/>
              </w:rPr>
              <w:t>2</w:t>
            </w:r>
            <w:r w:rsidRPr="00E968CB">
              <w:rPr>
                <w:rFonts w:asciiTheme="minorHAnsi" w:hAnsiTheme="minorHAnsi" w:cstheme="minorHAnsi"/>
                <w:color w:val="000000"/>
                <w:sz w:val="20"/>
                <w:szCs w:val="20"/>
              </w:rPr>
              <w:t xml:space="preserve">O </w:t>
            </w:r>
          </w:p>
        </w:tc>
        <w:tc>
          <w:tcPr>
            <w:tcW w:w="1417" w:type="dxa"/>
            <w:tcBorders>
              <w:top w:val="nil"/>
              <w:bottom w:val="nil"/>
              <w:right w:val="nil"/>
            </w:tcBorders>
            <w:shd w:val="clear" w:color="000000" w:fill="FFFFFF"/>
            <w:vAlign w:val="center"/>
            <w:hideMark/>
          </w:tcPr>
          <w:p w14:paraId="14B94EF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AC7E704" w14:textId="77777777" w:rsidTr="00444B13">
        <w:trPr>
          <w:trHeight w:val="330"/>
        </w:trPr>
        <w:tc>
          <w:tcPr>
            <w:tcW w:w="439" w:type="dxa"/>
            <w:shd w:val="clear" w:color="000000" w:fill="FFFFFF"/>
            <w:vAlign w:val="center"/>
            <w:hideMark/>
          </w:tcPr>
          <w:p w14:paraId="7CB6B95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822" w:type="dxa"/>
            <w:shd w:val="clear" w:color="000000" w:fill="FFFFFF"/>
            <w:vAlign w:val="center"/>
            <w:hideMark/>
          </w:tcPr>
          <w:p w14:paraId="08F07D0C" w14:textId="11F81F69"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wytrzymałość na wypychanie na sucho/mokro (rozerwanie) ≥ 320 </w:t>
            </w:r>
            <w:proofErr w:type="spellStart"/>
            <w:r w:rsidRPr="00E968CB">
              <w:rPr>
                <w:rFonts w:asciiTheme="minorHAnsi" w:hAnsiTheme="minorHAnsi" w:cstheme="minorHAnsi"/>
                <w:color w:val="000000"/>
                <w:sz w:val="20"/>
                <w:szCs w:val="20"/>
              </w:rPr>
              <w:t>kPa</w:t>
            </w:r>
            <w:proofErr w:type="spellEnd"/>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0CF9EB6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A106F7" w:rsidRPr="00E968CB" w14:paraId="3C28F9D3" w14:textId="77777777" w:rsidTr="00632BF6">
        <w:trPr>
          <w:gridAfter w:val="1"/>
          <w:wAfter w:w="1417" w:type="dxa"/>
          <w:trHeight w:val="330"/>
        </w:trPr>
        <w:tc>
          <w:tcPr>
            <w:tcW w:w="8261" w:type="dxa"/>
            <w:gridSpan w:val="2"/>
            <w:shd w:val="clear" w:color="auto" w:fill="F2F2F2" w:themeFill="background1" w:themeFillShade="F2"/>
            <w:vAlign w:val="center"/>
            <w:hideMark/>
          </w:tcPr>
          <w:p w14:paraId="357A9EC0" w14:textId="69048D2F" w:rsidR="00A106F7" w:rsidRPr="00E968CB" w:rsidRDefault="00A106F7" w:rsidP="00A106F7">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 (owinięcie zestawu) </w:t>
            </w:r>
          </w:p>
        </w:tc>
      </w:tr>
      <w:tr w:rsidR="00F8679D" w:rsidRPr="00E968CB" w14:paraId="54CD8B0B" w14:textId="77777777" w:rsidTr="00444B13">
        <w:trPr>
          <w:trHeight w:val="330"/>
        </w:trPr>
        <w:tc>
          <w:tcPr>
            <w:tcW w:w="439" w:type="dxa"/>
            <w:shd w:val="clear" w:color="000000" w:fill="FFFFFF"/>
            <w:vAlign w:val="center"/>
            <w:hideMark/>
          </w:tcPr>
          <w:p w14:paraId="0B04F7D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822" w:type="dxa"/>
            <w:tcBorders>
              <w:right w:val="single" w:sz="4" w:space="0" w:color="auto"/>
            </w:tcBorders>
            <w:shd w:val="clear" w:color="000000" w:fill="FFFFFF"/>
            <w:vAlign w:val="center"/>
            <w:hideMark/>
          </w:tcPr>
          <w:p w14:paraId="58A47A99" w14:textId="6E7ECFD5"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 ze wzmocnioną strefą z chłonnej, polipropylenowej włókniny</w:t>
            </w:r>
          </w:p>
        </w:tc>
        <w:tc>
          <w:tcPr>
            <w:tcW w:w="1417" w:type="dxa"/>
            <w:tcBorders>
              <w:top w:val="nil"/>
              <w:left w:val="single" w:sz="4" w:space="0" w:color="auto"/>
              <w:bottom w:val="nil"/>
              <w:right w:val="nil"/>
            </w:tcBorders>
            <w:shd w:val="clear" w:color="000000" w:fill="FFFFFF"/>
            <w:vAlign w:val="center"/>
            <w:hideMark/>
          </w:tcPr>
          <w:p w14:paraId="39001FB7"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A14C222" w14:textId="77777777" w:rsidTr="00444B13">
        <w:trPr>
          <w:trHeight w:val="330"/>
        </w:trPr>
        <w:tc>
          <w:tcPr>
            <w:tcW w:w="439" w:type="dxa"/>
            <w:shd w:val="clear" w:color="000000" w:fill="FFFFFF"/>
            <w:vAlign w:val="center"/>
            <w:hideMark/>
          </w:tcPr>
          <w:p w14:paraId="6C5BFD7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822" w:type="dxa"/>
            <w:tcBorders>
              <w:right w:val="single" w:sz="4" w:space="0" w:color="auto"/>
            </w:tcBorders>
            <w:shd w:val="clear" w:color="000000" w:fill="FFFFFF"/>
            <w:vAlign w:val="center"/>
            <w:hideMark/>
          </w:tcPr>
          <w:p w14:paraId="20186BB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wzmocnienia ≥ 80 g/m</w:t>
            </w:r>
            <w:r w:rsidRPr="00E968CB">
              <w:rPr>
                <w:rFonts w:asciiTheme="minorHAnsi" w:hAnsiTheme="minorHAnsi" w:cstheme="minorHAnsi"/>
                <w:color w:val="000000"/>
                <w:sz w:val="20"/>
                <w:szCs w:val="20"/>
                <w:vertAlign w:val="superscript"/>
              </w:rPr>
              <w:t>2</w:t>
            </w:r>
            <w:r w:rsidRPr="00E968CB">
              <w:rPr>
                <w:rFonts w:asciiTheme="minorHAnsi" w:hAnsiTheme="minorHAnsi" w:cstheme="minorHAnsi"/>
                <w:color w:val="000000"/>
                <w:sz w:val="20"/>
                <w:szCs w:val="20"/>
              </w:rPr>
              <w:t xml:space="preserve">                                                                                             </w:t>
            </w:r>
          </w:p>
        </w:tc>
        <w:tc>
          <w:tcPr>
            <w:tcW w:w="1417" w:type="dxa"/>
            <w:tcBorders>
              <w:top w:val="nil"/>
              <w:left w:val="single" w:sz="4" w:space="0" w:color="auto"/>
              <w:bottom w:val="nil"/>
              <w:right w:val="nil"/>
            </w:tcBorders>
            <w:shd w:val="clear" w:color="000000" w:fill="FFFFFF"/>
            <w:vAlign w:val="center"/>
            <w:hideMark/>
          </w:tcPr>
          <w:p w14:paraId="63EA2EDD"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0B05F659" w14:textId="77777777" w:rsidTr="00444B13">
        <w:trPr>
          <w:trHeight w:val="330"/>
        </w:trPr>
        <w:tc>
          <w:tcPr>
            <w:tcW w:w="439" w:type="dxa"/>
            <w:shd w:val="clear" w:color="000000" w:fill="FFFFFF"/>
            <w:vAlign w:val="center"/>
            <w:hideMark/>
          </w:tcPr>
          <w:p w14:paraId="796850C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3</w:t>
            </w:r>
          </w:p>
        </w:tc>
        <w:tc>
          <w:tcPr>
            <w:tcW w:w="7822" w:type="dxa"/>
            <w:tcBorders>
              <w:right w:val="single" w:sz="4" w:space="0" w:color="auto"/>
            </w:tcBorders>
            <w:shd w:val="clear" w:color="000000" w:fill="FFFFFF"/>
            <w:vAlign w:val="center"/>
            <w:hideMark/>
          </w:tcPr>
          <w:p w14:paraId="31EF54C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o szer. 75 cm na całej długości serwety</w:t>
            </w:r>
          </w:p>
        </w:tc>
        <w:tc>
          <w:tcPr>
            <w:tcW w:w="1417" w:type="dxa"/>
            <w:tcBorders>
              <w:top w:val="nil"/>
              <w:left w:val="single" w:sz="4" w:space="0" w:color="auto"/>
              <w:bottom w:val="nil"/>
              <w:right w:val="nil"/>
            </w:tcBorders>
            <w:shd w:val="clear" w:color="000000" w:fill="FFFFFF"/>
            <w:vAlign w:val="center"/>
            <w:hideMark/>
          </w:tcPr>
          <w:p w14:paraId="4595485D"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9FAF292" w14:textId="77777777" w:rsidTr="00444B13">
        <w:trPr>
          <w:trHeight w:val="330"/>
        </w:trPr>
        <w:tc>
          <w:tcPr>
            <w:tcW w:w="439" w:type="dxa"/>
            <w:shd w:val="clear" w:color="000000" w:fill="FFFFFF"/>
            <w:vAlign w:val="center"/>
            <w:hideMark/>
          </w:tcPr>
          <w:p w14:paraId="7EC870A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822" w:type="dxa"/>
            <w:tcBorders>
              <w:right w:val="single" w:sz="4" w:space="0" w:color="auto"/>
            </w:tcBorders>
            <w:shd w:val="clear" w:color="000000" w:fill="FFFFFF"/>
            <w:vAlign w:val="center"/>
            <w:hideMark/>
          </w:tcPr>
          <w:p w14:paraId="6A96729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150 x 200 cm  </w:t>
            </w:r>
          </w:p>
        </w:tc>
        <w:tc>
          <w:tcPr>
            <w:tcW w:w="1417" w:type="dxa"/>
            <w:tcBorders>
              <w:top w:val="nil"/>
              <w:left w:val="single" w:sz="4" w:space="0" w:color="auto"/>
              <w:bottom w:val="nil"/>
              <w:right w:val="nil"/>
            </w:tcBorders>
            <w:shd w:val="clear" w:color="000000" w:fill="FFFFFF"/>
            <w:vAlign w:val="center"/>
            <w:hideMark/>
          </w:tcPr>
          <w:p w14:paraId="28B7B08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A106F7" w:rsidRPr="00E968CB" w14:paraId="7FD8EDAF" w14:textId="77777777" w:rsidTr="00632BF6">
        <w:trPr>
          <w:gridAfter w:val="1"/>
          <w:wAfter w:w="1417" w:type="dxa"/>
          <w:trHeight w:val="330"/>
        </w:trPr>
        <w:tc>
          <w:tcPr>
            <w:tcW w:w="8261" w:type="dxa"/>
            <w:gridSpan w:val="2"/>
            <w:shd w:val="clear" w:color="auto" w:fill="F2F2F2" w:themeFill="background1" w:themeFillShade="F2"/>
            <w:vAlign w:val="center"/>
            <w:hideMark/>
          </w:tcPr>
          <w:p w14:paraId="65F4EA99" w14:textId="488DE4DA" w:rsidR="00A106F7" w:rsidRPr="00E968CB" w:rsidRDefault="00A106F7" w:rsidP="00A106F7">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do nakrycia stolika Mayo   </w:t>
            </w:r>
          </w:p>
        </w:tc>
      </w:tr>
      <w:tr w:rsidR="00F8679D" w:rsidRPr="00E968CB" w14:paraId="217F363F" w14:textId="77777777" w:rsidTr="00444B13">
        <w:trPr>
          <w:trHeight w:val="330"/>
        </w:trPr>
        <w:tc>
          <w:tcPr>
            <w:tcW w:w="439" w:type="dxa"/>
            <w:shd w:val="clear" w:color="000000" w:fill="FFFFFF"/>
            <w:vAlign w:val="center"/>
            <w:hideMark/>
          </w:tcPr>
          <w:p w14:paraId="4023475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822" w:type="dxa"/>
            <w:shd w:val="clear" w:color="000000" w:fill="FFFFFF"/>
            <w:vAlign w:val="center"/>
            <w:hideMark/>
          </w:tcPr>
          <w:p w14:paraId="2473A1E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forma rękawa</w:t>
            </w:r>
          </w:p>
        </w:tc>
        <w:tc>
          <w:tcPr>
            <w:tcW w:w="1417" w:type="dxa"/>
            <w:tcBorders>
              <w:top w:val="nil"/>
              <w:bottom w:val="nil"/>
              <w:right w:val="nil"/>
            </w:tcBorders>
            <w:shd w:val="clear" w:color="000000" w:fill="FFFFFF"/>
            <w:vAlign w:val="center"/>
            <w:hideMark/>
          </w:tcPr>
          <w:p w14:paraId="0316EC9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1E1D843D" w14:textId="77777777" w:rsidTr="00444B13">
        <w:trPr>
          <w:trHeight w:val="330"/>
        </w:trPr>
        <w:tc>
          <w:tcPr>
            <w:tcW w:w="439" w:type="dxa"/>
            <w:shd w:val="clear" w:color="000000" w:fill="FFFFFF"/>
            <w:vAlign w:val="center"/>
            <w:hideMark/>
          </w:tcPr>
          <w:p w14:paraId="2850DD1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822" w:type="dxa"/>
            <w:shd w:val="clear" w:color="000000" w:fill="FFFFFF"/>
            <w:vAlign w:val="center"/>
            <w:hideMark/>
          </w:tcPr>
          <w:p w14:paraId="413F844A" w14:textId="176FDD6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3CC2F42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ECF26BD" w14:textId="77777777" w:rsidTr="00444B13">
        <w:trPr>
          <w:trHeight w:val="510"/>
        </w:trPr>
        <w:tc>
          <w:tcPr>
            <w:tcW w:w="439" w:type="dxa"/>
            <w:shd w:val="clear" w:color="000000" w:fill="FFFFFF"/>
            <w:vAlign w:val="center"/>
            <w:hideMark/>
          </w:tcPr>
          <w:p w14:paraId="6D66EC9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822" w:type="dxa"/>
            <w:shd w:val="clear" w:color="000000" w:fill="FFFFFF"/>
            <w:vAlign w:val="center"/>
            <w:hideMark/>
          </w:tcPr>
          <w:p w14:paraId="208FC4FC" w14:textId="398D82AC"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wykonaną z chłonnej włókniny polipropylenowej (dopuszcza się zaoferowanie serwety z warstwą chłonną wykonaną z włókniny wiskozowej)</w:t>
            </w:r>
          </w:p>
        </w:tc>
        <w:tc>
          <w:tcPr>
            <w:tcW w:w="1417" w:type="dxa"/>
            <w:tcBorders>
              <w:top w:val="nil"/>
              <w:bottom w:val="nil"/>
              <w:right w:val="nil"/>
            </w:tcBorders>
            <w:shd w:val="clear" w:color="000000" w:fill="FFFFFF"/>
            <w:vAlign w:val="center"/>
            <w:hideMark/>
          </w:tcPr>
          <w:p w14:paraId="4684C6E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ABA54A5" w14:textId="77777777" w:rsidTr="00444B13">
        <w:trPr>
          <w:trHeight w:val="330"/>
        </w:trPr>
        <w:tc>
          <w:tcPr>
            <w:tcW w:w="439" w:type="dxa"/>
            <w:shd w:val="clear" w:color="000000" w:fill="FFFFFF"/>
            <w:vAlign w:val="center"/>
            <w:hideMark/>
          </w:tcPr>
          <w:p w14:paraId="1C0E21E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822" w:type="dxa"/>
            <w:shd w:val="clear" w:color="000000" w:fill="FFFFFF"/>
            <w:vAlign w:val="center"/>
            <w:hideMark/>
          </w:tcPr>
          <w:p w14:paraId="6537CE3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o szer. min. 60 cm na całej długości rękawa</w:t>
            </w:r>
          </w:p>
        </w:tc>
        <w:tc>
          <w:tcPr>
            <w:tcW w:w="1417" w:type="dxa"/>
            <w:tcBorders>
              <w:top w:val="nil"/>
              <w:bottom w:val="nil"/>
              <w:right w:val="nil"/>
            </w:tcBorders>
            <w:shd w:val="clear" w:color="000000" w:fill="FFFFFF"/>
            <w:vAlign w:val="center"/>
            <w:hideMark/>
          </w:tcPr>
          <w:p w14:paraId="28EF2DBC"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493A1B65" w14:textId="77777777" w:rsidTr="00444B13">
        <w:trPr>
          <w:trHeight w:val="330"/>
        </w:trPr>
        <w:tc>
          <w:tcPr>
            <w:tcW w:w="439" w:type="dxa"/>
            <w:shd w:val="clear" w:color="000000" w:fill="FFFFFF"/>
            <w:vAlign w:val="center"/>
            <w:hideMark/>
          </w:tcPr>
          <w:p w14:paraId="594E257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822" w:type="dxa"/>
            <w:shd w:val="clear" w:color="000000" w:fill="FFFFFF"/>
            <w:vAlign w:val="center"/>
            <w:hideMark/>
          </w:tcPr>
          <w:p w14:paraId="26012DD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wzmocnienia ≥ 80 g/m</w:t>
            </w:r>
            <w:r w:rsidRPr="00E968CB">
              <w:rPr>
                <w:rFonts w:asciiTheme="minorHAnsi" w:hAnsiTheme="minorHAnsi" w:cstheme="minorHAnsi"/>
                <w:color w:val="000000"/>
                <w:sz w:val="20"/>
                <w:szCs w:val="20"/>
                <w:vertAlign w:val="superscript"/>
              </w:rPr>
              <w:t>2</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164752A4"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510CF60C" w14:textId="77777777" w:rsidTr="00444B13">
        <w:trPr>
          <w:trHeight w:val="330"/>
        </w:trPr>
        <w:tc>
          <w:tcPr>
            <w:tcW w:w="439" w:type="dxa"/>
            <w:shd w:val="clear" w:color="000000" w:fill="FFFFFF"/>
            <w:vAlign w:val="center"/>
            <w:hideMark/>
          </w:tcPr>
          <w:p w14:paraId="5539C5E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822" w:type="dxa"/>
            <w:shd w:val="clear" w:color="000000" w:fill="FFFFFF"/>
            <w:vAlign w:val="center"/>
            <w:hideMark/>
          </w:tcPr>
          <w:p w14:paraId="246A5BC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złożona w sposób zapewniający szybką i łatwą aplikację</w:t>
            </w:r>
          </w:p>
        </w:tc>
        <w:tc>
          <w:tcPr>
            <w:tcW w:w="1417" w:type="dxa"/>
            <w:tcBorders>
              <w:top w:val="nil"/>
              <w:bottom w:val="nil"/>
              <w:right w:val="nil"/>
            </w:tcBorders>
            <w:shd w:val="clear" w:color="000000" w:fill="FFFFFF"/>
            <w:vAlign w:val="center"/>
            <w:hideMark/>
          </w:tcPr>
          <w:p w14:paraId="1F4FBCDC"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3BE80E33" w14:textId="77777777" w:rsidTr="00444B13">
        <w:trPr>
          <w:trHeight w:val="330"/>
        </w:trPr>
        <w:tc>
          <w:tcPr>
            <w:tcW w:w="439" w:type="dxa"/>
            <w:shd w:val="clear" w:color="000000" w:fill="FFFFFF"/>
            <w:vAlign w:val="center"/>
            <w:hideMark/>
          </w:tcPr>
          <w:p w14:paraId="7948180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822" w:type="dxa"/>
            <w:shd w:val="clear" w:color="000000" w:fill="FFFFFF"/>
            <w:vAlign w:val="center"/>
            <w:hideMark/>
          </w:tcPr>
          <w:p w14:paraId="5DCFA7E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75-80 x 150-155 cm  </w:t>
            </w:r>
          </w:p>
        </w:tc>
        <w:tc>
          <w:tcPr>
            <w:tcW w:w="1417" w:type="dxa"/>
            <w:tcBorders>
              <w:top w:val="nil"/>
              <w:bottom w:val="nil"/>
              <w:right w:val="nil"/>
            </w:tcBorders>
            <w:shd w:val="clear" w:color="000000" w:fill="FFFFFF"/>
            <w:vAlign w:val="center"/>
            <w:hideMark/>
          </w:tcPr>
          <w:p w14:paraId="026A1D06"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A106F7" w:rsidRPr="00E968CB" w14:paraId="4C5219D3" w14:textId="77777777" w:rsidTr="00632BF6">
        <w:trPr>
          <w:gridAfter w:val="1"/>
          <w:wAfter w:w="1417" w:type="dxa"/>
          <w:trHeight w:val="330"/>
        </w:trPr>
        <w:tc>
          <w:tcPr>
            <w:tcW w:w="8261" w:type="dxa"/>
            <w:gridSpan w:val="2"/>
            <w:shd w:val="clear" w:color="auto" w:fill="F2F2F2" w:themeFill="background1" w:themeFillShade="F2"/>
            <w:vAlign w:val="center"/>
            <w:hideMark/>
          </w:tcPr>
          <w:p w14:paraId="4AEEF5A2" w14:textId="05EF4DF2" w:rsidR="00A106F7" w:rsidRPr="00E968CB" w:rsidRDefault="00A106F7" w:rsidP="00A106F7">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fartuch </w:t>
            </w:r>
          </w:p>
        </w:tc>
      </w:tr>
      <w:tr w:rsidR="00F8679D" w:rsidRPr="00E968CB" w14:paraId="6997B174" w14:textId="77777777" w:rsidTr="00444B13">
        <w:trPr>
          <w:trHeight w:val="330"/>
        </w:trPr>
        <w:tc>
          <w:tcPr>
            <w:tcW w:w="439" w:type="dxa"/>
            <w:shd w:val="clear" w:color="000000" w:fill="FFFFFF"/>
            <w:vAlign w:val="center"/>
            <w:hideMark/>
          </w:tcPr>
          <w:p w14:paraId="04B5828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822" w:type="dxa"/>
            <w:shd w:val="clear" w:color="000000" w:fill="FFFFFF"/>
            <w:vAlign w:val="center"/>
            <w:hideMark/>
          </w:tcPr>
          <w:p w14:paraId="425E3F5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wykonany z miękkiej i przewiewnej włókniny SMMMS o właściwościach hydrofobowych i gramaturze ≥ 35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34B046C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18E0C0B" w14:textId="77777777" w:rsidTr="00444B13">
        <w:trPr>
          <w:trHeight w:val="330"/>
        </w:trPr>
        <w:tc>
          <w:tcPr>
            <w:tcW w:w="439" w:type="dxa"/>
            <w:shd w:val="clear" w:color="000000" w:fill="FFFFFF"/>
            <w:vAlign w:val="center"/>
            <w:hideMark/>
          </w:tcPr>
          <w:p w14:paraId="7B7FB0B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822" w:type="dxa"/>
            <w:shd w:val="clear" w:color="000000" w:fill="FFFFFF"/>
            <w:vAlign w:val="center"/>
            <w:hideMark/>
          </w:tcPr>
          <w:p w14:paraId="6CAA524F" w14:textId="04DADA8D"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złożenie fartucha w sposób zapewniający aseptyczną aplikację, wiązany na troki wewnętrzne i zewnętrzne z kartonikiem z tyłu</w:t>
            </w:r>
          </w:p>
        </w:tc>
        <w:tc>
          <w:tcPr>
            <w:tcW w:w="1417" w:type="dxa"/>
            <w:tcBorders>
              <w:top w:val="nil"/>
              <w:bottom w:val="nil"/>
              <w:right w:val="nil"/>
            </w:tcBorders>
            <w:shd w:val="clear" w:color="000000" w:fill="FFFFFF"/>
            <w:vAlign w:val="center"/>
            <w:hideMark/>
          </w:tcPr>
          <w:p w14:paraId="5D24A30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440B79C" w14:textId="77777777" w:rsidTr="00444B13">
        <w:trPr>
          <w:trHeight w:val="330"/>
        </w:trPr>
        <w:tc>
          <w:tcPr>
            <w:tcW w:w="439" w:type="dxa"/>
            <w:shd w:val="clear" w:color="000000" w:fill="FFFFFF"/>
            <w:vAlign w:val="center"/>
            <w:hideMark/>
          </w:tcPr>
          <w:p w14:paraId="2170E20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822" w:type="dxa"/>
            <w:shd w:val="clear" w:color="000000" w:fill="FFFFFF"/>
            <w:vAlign w:val="center"/>
            <w:hideMark/>
          </w:tcPr>
          <w:p w14:paraId="029D07A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 okolicach szyi zapięcie na rzep nie krótszy niż 14 cm</w:t>
            </w:r>
          </w:p>
        </w:tc>
        <w:tc>
          <w:tcPr>
            <w:tcW w:w="1417" w:type="dxa"/>
            <w:tcBorders>
              <w:top w:val="nil"/>
              <w:bottom w:val="nil"/>
              <w:right w:val="nil"/>
            </w:tcBorders>
            <w:shd w:val="clear" w:color="000000" w:fill="FFFFFF"/>
            <w:vAlign w:val="center"/>
            <w:hideMark/>
          </w:tcPr>
          <w:p w14:paraId="5D3C7AD2"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55EBC8AA" w14:textId="77777777" w:rsidTr="00444B13">
        <w:trPr>
          <w:trHeight w:val="330"/>
        </w:trPr>
        <w:tc>
          <w:tcPr>
            <w:tcW w:w="439" w:type="dxa"/>
            <w:shd w:val="clear" w:color="000000" w:fill="FFFFFF"/>
            <w:vAlign w:val="center"/>
            <w:hideMark/>
          </w:tcPr>
          <w:p w14:paraId="71D0CD0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822" w:type="dxa"/>
            <w:shd w:val="clear" w:color="000000" w:fill="FFFFFF"/>
            <w:vAlign w:val="center"/>
            <w:hideMark/>
          </w:tcPr>
          <w:p w14:paraId="7256CBB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długość mankietów ≥ 8 cm</w:t>
            </w:r>
          </w:p>
        </w:tc>
        <w:tc>
          <w:tcPr>
            <w:tcW w:w="1417" w:type="dxa"/>
            <w:tcBorders>
              <w:top w:val="nil"/>
              <w:bottom w:val="nil"/>
              <w:right w:val="nil"/>
            </w:tcBorders>
            <w:shd w:val="clear" w:color="000000" w:fill="FFFFFF"/>
            <w:vAlign w:val="center"/>
            <w:hideMark/>
          </w:tcPr>
          <w:p w14:paraId="06D2895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FE87270" w14:textId="77777777" w:rsidTr="00444B13">
        <w:trPr>
          <w:trHeight w:val="330"/>
        </w:trPr>
        <w:tc>
          <w:tcPr>
            <w:tcW w:w="439" w:type="dxa"/>
            <w:shd w:val="clear" w:color="000000" w:fill="FFFFFF"/>
            <w:vAlign w:val="center"/>
            <w:hideMark/>
          </w:tcPr>
          <w:p w14:paraId="517DF77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822" w:type="dxa"/>
            <w:shd w:val="clear" w:color="000000" w:fill="FFFFFF"/>
            <w:vAlign w:val="center"/>
            <w:hideMark/>
          </w:tcPr>
          <w:p w14:paraId="688BD55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szwy wykonane metodą ultradźwiękową</w:t>
            </w:r>
          </w:p>
        </w:tc>
        <w:tc>
          <w:tcPr>
            <w:tcW w:w="1417" w:type="dxa"/>
            <w:tcBorders>
              <w:top w:val="nil"/>
              <w:bottom w:val="nil"/>
              <w:right w:val="nil"/>
            </w:tcBorders>
            <w:shd w:val="clear" w:color="000000" w:fill="FFFFFF"/>
            <w:vAlign w:val="center"/>
            <w:hideMark/>
          </w:tcPr>
          <w:p w14:paraId="57854D04"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170BE130" w14:textId="77777777" w:rsidTr="00444B13">
        <w:trPr>
          <w:trHeight w:val="330"/>
        </w:trPr>
        <w:tc>
          <w:tcPr>
            <w:tcW w:w="439" w:type="dxa"/>
            <w:shd w:val="clear" w:color="000000" w:fill="FFFFFF"/>
            <w:vAlign w:val="center"/>
            <w:hideMark/>
          </w:tcPr>
          <w:p w14:paraId="037B005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822" w:type="dxa"/>
            <w:shd w:val="clear" w:color="000000" w:fill="FFFFFF"/>
            <w:vAlign w:val="center"/>
            <w:hideMark/>
          </w:tcPr>
          <w:p w14:paraId="20C7DDC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identyfikacja rozmiaru przed rozłożeniem fartucha</w:t>
            </w:r>
          </w:p>
        </w:tc>
        <w:tc>
          <w:tcPr>
            <w:tcW w:w="1417" w:type="dxa"/>
            <w:tcBorders>
              <w:top w:val="nil"/>
              <w:bottom w:val="nil"/>
              <w:right w:val="nil"/>
            </w:tcBorders>
            <w:shd w:val="clear" w:color="000000" w:fill="FFFFFF"/>
            <w:vAlign w:val="center"/>
            <w:hideMark/>
          </w:tcPr>
          <w:p w14:paraId="2E94A1B1"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336AC304" w14:textId="77777777" w:rsidTr="00444B13">
        <w:trPr>
          <w:trHeight w:val="330"/>
        </w:trPr>
        <w:tc>
          <w:tcPr>
            <w:tcW w:w="439" w:type="dxa"/>
            <w:shd w:val="clear" w:color="000000" w:fill="FFFFFF"/>
            <w:vAlign w:val="center"/>
            <w:hideMark/>
          </w:tcPr>
          <w:p w14:paraId="3DCAB8C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822" w:type="dxa"/>
            <w:shd w:val="clear" w:color="000000" w:fill="FFFFFF"/>
            <w:vAlign w:val="center"/>
            <w:hideMark/>
          </w:tcPr>
          <w:p w14:paraId="251F183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 34,5 cm H</w:t>
            </w:r>
            <w:r w:rsidRPr="00E968CB">
              <w:rPr>
                <w:rFonts w:asciiTheme="minorHAnsi" w:hAnsiTheme="minorHAnsi" w:cstheme="minorHAnsi"/>
                <w:color w:val="000000"/>
                <w:sz w:val="20"/>
                <w:szCs w:val="20"/>
                <w:vertAlign w:val="subscript"/>
              </w:rPr>
              <w:t>2</w:t>
            </w:r>
            <w:r w:rsidRPr="00E968CB">
              <w:rPr>
                <w:rFonts w:asciiTheme="minorHAnsi" w:hAnsiTheme="minorHAnsi" w:cstheme="minorHAnsi"/>
                <w:color w:val="000000"/>
                <w:sz w:val="20"/>
                <w:szCs w:val="20"/>
              </w:rPr>
              <w:t xml:space="preserve">O </w:t>
            </w:r>
          </w:p>
        </w:tc>
        <w:tc>
          <w:tcPr>
            <w:tcW w:w="1417" w:type="dxa"/>
            <w:tcBorders>
              <w:top w:val="nil"/>
              <w:bottom w:val="nil"/>
              <w:right w:val="nil"/>
            </w:tcBorders>
            <w:shd w:val="clear" w:color="000000" w:fill="FFFFFF"/>
            <w:vAlign w:val="center"/>
            <w:hideMark/>
          </w:tcPr>
          <w:p w14:paraId="34F19841"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5033B126" w14:textId="77777777" w:rsidTr="00444B13">
        <w:trPr>
          <w:trHeight w:val="330"/>
        </w:trPr>
        <w:tc>
          <w:tcPr>
            <w:tcW w:w="439" w:type="dxa"/>
            <w:shd w:val="clear" w:color="000000" w:fill="FFFFFF"/>
            <w:vAlign w:val="center"/>
            <w:hideMark/>
          </w:tcPr>
          <w:p w14:paraId="21C83C4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822" w:type="dxa"/>
            <w:shd w:val="clear" w:color="000000" w:fill="FFFFFF"/>
            <w:vAlign w:val="center"/>
            <w:hideMark/>
          </w:tcPr>
          <w:p w14:paraId="19BD691B" w14:textId="77777777" w:rsidR="00F8679D" w:rsidRPr="00E968CB" w:rsidRDefault="00F8679D">
            <w:pPr>
              <w:rPr>
                <w:rFonts w:asciiTheme="minorHAnsi" w:hAnsiTheme="minorHAnsi" w:cstheme="minorHAnsi"/>
                <w:color w:val="000000"/>
                <w:sz w:val="20"/>
                <w:szCs w:val="20"/>
              </w:rPr>
            </w:pPr>
            <w:proofErr w:type="spellStart"/>
            <w:r w:rsidRPr="00E968CB">
              <w:rPr>
                <w:rFonts w:asciiTheme="minorHAnsi" w:hAnsiTheme="minorHAnsi" w:cstheme="minorHAnsi"/>
                <w:color w:val="000000"/>
                <w:sz w:val="20"/>
                <w:szCs w:val="20"/>
              </w:rPr>
              <w:t>wysokochłonne</w:t>
            </w:r>
            <w:proofErr w:type="spellEnd"/>
            <w:r w:rsidRPr="00E968CB">
              <w:rPr>
                <w:rFonts w:asciiTheme="minorHAnsi" w:hAnsiTheme="minorHAnsi" w:cstheme="minorHAnsi"/>
                <w:color w:val="000000"/>
                <w:sz w:val="20"/>
                <w:szCs w:val="20"/>
              </w:rPr>
              <w:t xml:space="preserve"> ręczniki - 2 szt.</w:t>
            </w:r>
          </w:p>
        </w:tc>
        <w:tc>
          <w:tcPr>
            <w:tcW w:w="1417" w:type="dxa"/>
            <w:tcBorders>
              <w:top w:val="nil"/>
              <w:bottom w:val="nil"/>
              <w:right w:val="nil"/>
            </w:tcBorders>
            <w:shd w:val="clear" w:color="000000" w:fill="FFFFFF"/>
            <w:vAlign w:val="center"/>
            <w:hideMark/>
          </w:tcPr>
          <w:p w14:paraId="1275E736"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425819F0" w14:textId="77777777" w:rsidTr="00444B13">
        <w:trPr>
          <w:trHeight w:val="330"/>
        </w:trPr>
        <w:tc>
          <w:tcPr>
            <w:tcW w:w="439" w:type="dxa"/>
            <w:shd w:val="clear" w:color="000000" w:fill="FFFFFF"/>
            <w:vAlign w:val="center"/>
            <w:hideMark/>
          </w:tcPr>
          <w:p w14:paraId="6A1FD0E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822" w:type="dxa"/>
            <w:shd w:val="clear" w:color="000000" w:fill="FFFFFF"/>
            <w:vAlign w:val="center"/>
            <w:hideMark/>
          </w:tcPr>
          <w:p w14:paraId="619EF0E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rozmiar L - dł. 138 cm (+/- 3 cm), </w:t>
            </w:r>
            <w:proofErr w:type="spellStart"/>
            <w:r w:rsidRPr="00E968CB">
              <w:rPr>
                <w:rFonts w:asciiTheme="minorHAnsi" w:hAnsiTheme="minorHAnsi" w:cstheme="minorHAnsi"/>
                <w:color w:val="000000"/>
                <w:sz w:val="20"/>
                <w:szCs w:val="20"/>
              </w:rPr>
              <w:t>rozm</w:t>
            </w:r>
            <w:proofErr w:type="spellEnd"/>
            <w:r w:rsidRPr="00E968CB">
              <w:rPr>
                <w:rFonts w:asciiTheme="minorHAnsi" w:hAnsiTheme="minorHAnsi" w:cstheme="minorHAnsi"/>
                <w:color w:val="000000"/>
                <w:sz w:val="20"/>
                <w:szCs w:val="20"/>
              </w:rPr>
              <w:t>. XL - dł. 147 cm (+/- 3 cm)</w:t>
            </w:r>
          </w:p>
        </w:tc>
        <w:tc>
          <w:tcPr>
            <w:tcW w:w="1417" w:type="dxa"/>
            <w:tcBorders>
              <w:top w:val="nil"/>
              <w:right w:val="nil"/>
            </w:tcBorders>
            <w:shd w:val="clear" w:color="000000" w:fill="FFFFFF"/>
            <w:vAlign w:val="center"/>
            <w:hideMark/>
          </w:tcPr>
          <w:p w14:paraId="298DDCB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E994ADC" w14:textId="77777777" w:rsidTr="00632BF6">
        <w:trPr>
          <w:trHeight w:val="330"/>
        </w:trPr>
        <w:tc>
          <w:tcPr>
            <w:tcW w:w="439" w:type="dxa"/>
            <w:shd w:val="clear" w:color="auto" w:fill="DBE5F1" w:themeFill="accent1" w:themeFillTint="33"/>
            <w:vAlign w:val="center"/>
            <w:hideMark/>
          </w:tcPr>
          <w:p w14:paraId="48E7E966"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w:t>
            </w:r>
          </w:p>
        </w:tc>
        <w:tc>
          <w:tcPr>
            <w:tcW w:w="7822" w:type="dxa"/>
            <w:shd w:val="clear" w:color="auto" w:fill="DBE5F1" w:themeFill="accent1" w:themeFillTint="33"/>
            <w:vAlign w:val="center"/>
            <w:hideMark/>
          </w:tcPr>
          <w:p w14:paraId="03F1C666"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Zestaw do PTA</w:t>
            </w:r>
          </w:p>
        </w:tc>
        <w:tc>
          <w:tcPr>
            <w:tcW w:w="1417" w:type="dxa"/>
            <w:shd w:val="clear" w:color="auto" w:fill="DBE5F1" w:themeFill="accent1" w:themeFillTint="33"/>
            <w:vAlign w:val="center"/>
            <w:hideMark/>
          </w:tcPr>
          <w:p w14:paraId="6D54F07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950</w:t>
            </w:r>
          </w:p>
        </w:tc>
      </w:tr>
      <w:tr w:rsidR="00A106F7" w:rsidRPr="00E968CB" w14:paraId="5BF03FA4" w14:textId="77777777" w:rsidTr="00632BF6">
        <w:trPr>
          <w:gridAfter w:val="1"/>
          <w:wAfter w:w="1417" w:type="dxa"/>
          <w:trHeight w:val="330"/>
        </w:trPr>
        <w:tc>
          <w:tcPr>
            <w:tcW w:w="8261" w:type="dxa"/>
            <w:gridSpan w:val="2"/>
            <w:shd w:val="clear" w:color="auto" w:fill="F2F2F2" w:themeFill="background1" w:themeFillShade="F2"/>
            <w:vAlign w:val="center"/>
            <w:hideMark/>
          </w:tcPr>
          <w:p w14:paraId="02B7B039" w14:textId="79A08C6E" w:rsidR="00A106F7" w:rsidRPr="00E968CB" w:rsidRDefault="00A106F7" w:rsidP="00A106F7">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skład zestawu</w:t>
            </w:r>
            <w:r w:rsidRPr="00E968CB">
              <w:rPr>
                <w:rFonts w:asciiTheme="minorHAnsi" w:hAnsiTheme="minorHAnsi" w:cstheme="minorHAnsi"/>
                <w:color w:val="00000A"/>
                <w:sz w:val="20"/>
                <w:szCs w:val="20"/>
              </w:rPr>
              <w:t> </w:t>
            </w:r>
          </w:p>
        </w:tc>
      </w:tr>
      <w:tr w:rsidR="00F8679D" w:rsidRPr="00E968CB" w14:paraId="5E33ED7A" w14:textId="77777777" w:rsidTr="00444B13">
        <w:trPr>
          <w:trHeight w:val="1065"/>
        </w:trPr>
        <w:tc>
          <w:tcPr>
            <w:tcW w:w="439" w:type="dxa"/>
            <w:shd w:val="clear" w:color="000000" w:fill="FFFFFF"/>
            <w:vAlign w:val="center"/>
            <w:hideMark/>
          </w:tcPr>
          <w:p w14:paraId="2AC6549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15A8FA4E" w14:textId="583F6E0A"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PTA o wymiarach 225-230 x 395-400 cm, wyposażona w dwa samoprzylepne otwory w okolicach tętnic udowych o średnicy 12,5 cm, wypełnione folią chirurgiczną (powierzchnia samoprzylepna od strony pacjenta o wymiarach 16 x 16 cm +/- 1 cm). Dodatkowa wstawka chłonna w kształcie litery T o wymiarach 230/120 x 180 cm wykonana z laminatu 2-warstwowego o gramaturze min. 70 g/m</w:t>
            </w:r>
            <w:proofErr w:type="gramStart"/>
            <w:r w:rsidRPr="00E968CB">
              <w:rPr>
                <w:rFonts w:asciiTheme="minorHAnsi" w:hAnsiTheme="minorHAnsi" w:cstheme="minorHAnsi"/>
                <w:color w:val="000000"/>
                <w:sz w:val="20"/>
                <w:szCs w:val="20"/>
                <w:vertAlign w:val="superscript"/>
              </w:rPr>
              <w:t>2 .</w:t>
            </w:r>
            <w:proofErr w:type="gramEnd"/>
            <w:r w:rsidRPr="00E968CB">
              <w:rPr>
                <w:rFonts w:asciiTheme="minorHAnsi" w:hAnsiTheme="minorHAnsi" w:cstheme="minorHAnsi"/>
                <w:color w:val="000000"/>
                <w:sz w:val="20"/>
                <w:szCs w:val="20"/>
                <w:vertAlign w:val="superscript"/>
              </w:rPr>
              <w:t xml:space="preserve"> </w:t>
            </w:r>
            <w:r w:rsidRPr="00E968CB">
              <w:rPr>
                <w:rFonts w:asciiTheme="minorHAnsi" w:hAnsiTheme="minorHAnsi" w:cstheme="minorHAnsi"/>
                <w:color w:val="000000"/>
                <w:sz w:val="20"/>
                <w:szCs w:val="20"/>
              </w:rPr>
              <w:t>Serweta z dwoma zintegrowanymi panelami o szer. 55 cm (+/- 1 cm) na całej długości serwety, wykonanymi z folii PE, służącymi do przykrycia pulpitu sterowniczego - 1 szt.</w:t>
            </w:r>
          </w:p>
        </w:tc>
        <w:tc>
          <w:tcPr>
            <w:tcW w:w="1417" w:type="dxa"/>
            <w:tcBorders>
              <w:top w:val="nil"/>
              <w:bottom w:val="nil"/>
              <w:right w:val="nil"/>
            </w:tcBorders>
            <w:shd w:val="clear" w:color="000000" w:fill="FFFFFF"/>
            <w:vAlign w:val="center"/>
            <w:hideMark/>
          </w:tcPr>
          <w:p w14:paraId="0E97521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CD60E4B" w14:textId="77777777" w:rsidTr="00444B13">
        <w:trPr>
          <w:trHeight w:val="330"/>
        </w:trPr>
        <w:tc>
          <w:tcPr>
            <w:tcW w:w="439" w:type="dxa"/>
            <w:shd w:val="clear" w:color="000000" w:fill="FFFFFF"/>
            <w:vAlign w:val="center"/>
            <w:hideMark/>
          </w:tcPr>
          <w:p w14:paraId="092A4DF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36FDE51B" w14:textId="146D4DC0"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na stolik instrumentariuszki - 1 szt.</w:t>
            </w:r>
          </w:p>
        </w:tc>
        <w:tc>
          <w:tcPr>
            <w:tcW w:w="1417" w:type="dxa"/>
            <w:tcBorders>
              <w:top w:val="nil"/>
              <w:bottom w:val="nil"/>
              <w:right w:val="nil"/>
            </w:tcBorders>
            <w:shd w:val="clear" w:color="000000" w:fill="FFFFFF"/>
            <w:vAlign w:val="center"/>
            <w:hideMark/>
          </w:tcPr>
          <w:p w14:paraId="454B179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D16EE32" w14:textId="77777777" w:rsidTr="00444B13">
        <w:trPr>
          <w:trHeight w:val="330"/>
        </w:trPr>
        <w:tc>
          <w:tcPr>
            <w:tcW w:w="439" w:type="dxa"/>
            <w:shd w:val="clear" w:color="000000" w:fill="FFFFFF"/>
            <w:vAlign w:val="center"/>
            <w:hideMark/>
          </w:tcPr>
          <w:p w14:paraId="6AEF43C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822" w:type="dxa"/>
            <w:shd w:val="clear" w:color="000000" w:fill="FFFFFF"/>
            <w:vAlign w:val="center"/>
            <w:hideMark/>
          </w:tcPr>
          <w:p w14:paraId="78086FA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fartuch chirurgiczny - 2 x </w:t>
            </w:r>
            <w:proofErr w:type="spellStart"/>
            <w:r w:rsidRPr="00E968CB">
              <w:rPr>
                <w:rFonts w:asciiTheme="minorHAnsi" w:hAnsiTheme="minorHAnsi" w:cstheme="minorHAnsi"/>
                <w:color w:val="000000"/>
                <w:sz w:val="20"/>
                <w:szCs w:val="20"/>
              </w:rPr>
              <w:t>rozm</w:t>
            </w:r>
            <w:proofErr w:type="spellEnd"/>
            <w:r w:rsidRPr="00E968CB">
              <w:rPr>
                <w:rFonts w:asciiTheme="minorHAnsi" w:hAnsiTheme="minorHAnsi" w:cstheme="minorHAnsi"/>
                <w:color w:val="000000"/>
                <w:sz w:val="20"/>
                <w:szCs w:val="20"/>
              </w:rPr>
              <w:t>. XL</w:t>
            </w:r>
          </w:p>
        </w:tc>
        <w:tc>
          <w:tcPr>
            <w:tcW w:w="1417" w:type="dxa"/>
            <w:tcBorders>
              <w:top w:val="nil"/>
              <w:bottom w:val="nil"/>
              <w:right w:val="nil"/>
            </w:tcBorders>
            <w:shd w:val="clear" w:color="000000" w:fill="FFFFFF"/>
            <w:vAlign w:val="center"/>
            <w:hideMark/>
          </w:tcPr>
          <w:p w14:paraId="76AF45D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F8340C6" w14:textId="77777777" w:rsidTr="00444B13">
        <w:trPr>
          <w:trHeight w:val="330"/>
        </w:trPr>
        <w:tc>
          <w:tcPr>
            <w:tcW w:w="439" w:type="dxa"/>
            <w:shd w:val="clear" w:color="000000" w:fill="FFFFFF"/>
            <w:vAlign w:val="center"/>
            <w:hideMark/>
          </w:tcPr>
          <w:p w14:paraId="33BCCAB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822" w:type="dxa"/>
            <w:shd w:val="clear" w:color="000000" w:fill="FFFFFF"/>
            <w:vAlign w:val="center"/>
            <w:hideMark/>
          </w:tcPr>
          <w:p w14:paraId="6CB953B9" w14:textId="5347C464"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kompres gazowy o wymiarach 10 x 10 cm, 17 nitkowy, 12 warstwowy - 50 szt.</w:t>
            </w:r>
          </w:p>
        </w:tc>
        <w:tc>
          <w:tcPr>
            <w:tcW w:w="1417" w:type="dxa"/>
            <w:tcBorders>
              <w:top w:val="nil"/>
              <w:bottom w:val="nil"/>
              <w:right w:val="nil"/>
            </w:tcBorders>
            <w:shd w:val="clear" w:color="000000" w:fill="FFFFFF"/>
            <w:vAlign w:val="center"/>
            <w:hideMark/>
          </w:tcPr>
          <w:p w14:paraId="1CCDD57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56E813E" w14:textId="77777777" w:rsidTr="00444B13">
        <w:trPr>
          <w:trHeight w:val="330"/>
        </w:trPr>
        <w:tc>
          <w:tcPr>
            <w:tcW w:w="439" w:type="dxa"/>
            <w:shd w:val="clear" w:color="000000" w:fill="FFFFFF"/>
            <w:vAlign w:val="center"/>
            <w:hideMark/>
          </w:tcPr>
          <w:p w14:paraId="0958C02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6</w:t>
            </w:r>
          </w:p>
        </w:tc>
        <w:tc>
          <w:tcPr>
            <w:tcW w:w="7822" w:type="dxa"/>
            <w:shd w:val="clear" w:color="000000" w:fill="FFFFFF"/>
            <w:vAlign w:val="center"/>
            <w:hideMark/>
          </w:tcPr>
          <w:p w14:paraId="2CD051F0" w14:textId="001D8E25"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kleszczyki do mycia z zaciskiem, długość 24 cm, wykonane z plastiku</w:t>
            </w:r>
            <w:r w:rsidR="00527741">
              <w:rPr>
                <w:rFonts w:asciiTheme="minorHAnsi" w:hAnsiTheme="minorHAnsi" w:cstheme="minorHAnsi"/>
                <w:color w:val="000000"/>
                <w:sz w:val="20"/>
                <w:szCs w:val="20"/>
              </w:rPr>
              <w:t xml:space="preserve"> </w:t>
            </w:r>
            <w:r w:rsidRPr="00E968CB">
              <w:rPr>
                <w:rFonts w:asciiTheme="minorHAnsi" w:hAnsiTheme="minorHAnsi" w:cstheme="minorHAnsi"/>
                <w:color w:val="000000"/>
                <w:sz w:val="20"/>
                <w:szCs w:val="20"/>
              </w:rPr>
              <w:t>-</w:t>
            </w:r>
            <w:r w:rsidR="00527741">
              <w:rPr>
                <w:rFonts w:asciiTheme="minorHAnsi" w:hAnsiTheme="minorHAnsi" w:cstheme="minorHAnsi"/>
                <w:color w:val="000000"/>
                <w:sz w:val="20"/>
                <w:szCs w:val="20"/>
              </w:rPr>
              <w:t xml:space="preserve"> </w:t>
            </w:r>
            <w:r w:rsidRPr="00E968CB">
              <w:rPr>
                <w:rFonts w:asciiTheme="minorHAnsi" w:hAnsiTheme="minorHAnsi" w:cstheme="minorHAnsi"/>
                <w:color w:val="000000"/>
                <w:sz w:val="20"/>
                <w:szCs w:val="20"/>
              </w:rPr>
              <w:t>1 szt.</w:t>
            </w:r>
          </w:p>
        </w:tc>
        <w:tc>
          <w:tcPr>
            <w:tcW w:w="1417" w:type="dxa"/>
            <w:tcBorders>
              <w:top w:val="nil"/>
              <w:bottom w:val="nil"/>
              <w:right w:val="nil"/>
            </w:tcBorders>
            <w:shd w:val="clear" w:color="000000" w:fill="FFFFFF"/>
            <w:vAlign w:val="center"/>
            <w:hideMark/>
          </w:tcPr>
          <w:p w14:paraId="4EE43FC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528887B" w14:textId="77777777" w:rsidTr="00444B13">
        <w:trPr>
          <w:trHeight w:val="330"/>
        </w:trPr>
        <w:tc>
          <w:tcPr>
            <w:tcW w:w="439" w:type="dxa"/>
            <w:shd w:val="clear" w:color="000000" w:fill="FFFFFF"/>
            <w:vAlign w:val="center"/>
            <w:hideMark/>
          </w:tcPr>
          <w:p w14:paraId="1B60EED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7</w:t>
            </w:r>
          </w:p>
        </w:tc>
        <w:tc>
          <w:tcPr>
            <w:tcW w:w="7822" w:type="dxa"/>
            <w:shd w:val="clear" w:color="000000" w:fill="FFFFFF"/>
            <w:vAlign w:val="center"/>
            <w:hideMark/>
          </w:tcPr>
          <w:p w14:paraId="70B81E66" w14:textId="1C06059C"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250 ml z miarką - 1 szt.</w:t>
            </w:r>
          </w:p>
        </w:tc>
        <w:tc>
          <w:tcPr>
            <w:tcW w:w="1417" w:type="dxa"/>
            <w:tcBorders>
              <w:top w:val="nil"/>
              <w:bottom w:val="nil"/>
              <w:right w:val="nil"/>
            </w:tcBorders>
            <w:shd w:val="clear" w:color="000000" w:fill="FFFFFF"/>
            <w:vAlign w:val="center"/>
            <w:hideMark/>
          </w:tcPr>
          <w:p w14:paraId="62731CE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97FA7B3" w14:textId="77777777" w:rsidTr="00444B13">
        <w:trPr>
          <w:trHeight w:val="330"/>
        </w:trPr>
        <w:tc>
          <w:tcPr>
            <w:tcW w:w="439" w:type="dxa"/>
            <w:shd w:val="clear" w:color="000000" w:fill="FFFFFF"/>
            <w:vAlign w:val="center"/>
            <w:hideMark/>
          </w:tcPr>
          <w:p w14:paraId="2F08CA3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8</w:t>
            </w:r>
          </w:p>
        </w:tc>
        <w:tc>
          <w:tcPr>
            <w:tcW w:w="7822" w:type="dxa"/>
            <w:shd w:val="clear" w:color="000000" w:fill="FFFFFF"/>
            <w:vAlign w:val="center"/>
            <w:hideMark/>
          </w:tcPr>
          <w:p w14:paraId="7F42CA24" w14:textId="7F79BF4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bezpieczny skalpel nr 11 - 1 szt.</w:t>
            </w:r>
          </w:p>
        </w:tc>
        <w:tc>
          <w:tcPr>
            <w:tcW w:w="1417" w:type="dxa"/>
            <w:tcBorders>
              <w:top w:val="nil"/>
              <w:bottom w:val="nil"/>
              <w:right w:val="nil"/>
            </w:tcBorders>
            <w:shd w:val="clear" w:color="000000" w:fill="FFFFFF"/>
            <w:vAlign w:val="center"/>
            <w:hideMark/>
          </w:tcPr>
          <w:p w14:paraId="4051B45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28BE212" w14:textId="77777777" w:rsidTr="00444B13">
        <w:trPr>
          <w:trHeight w:val="330"/>
        </w:trPr>
        <w:tc>
          <w:tcPr>
            <w:tcW w:w="439" w:type="dxa"/>
            <w:shd w:val="clear" w:color="000000" w:fill="FFFFFF"/>
            <w:vAlign w:val="center"/>
            <w:hideMark/>
          </w:tcPr>
          <w:p w14:paraId="515145C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9</w:t>
            </w:r>
          </w:p>
        </w:tc>
        <w:tc>
          <w:tcPr>
            <w:tcW w:w="7822" w:type="dxa"/>
            <w:shd w:val="clear" w:color="000000" w:fill="FFFFFF"/>
            <w:vAlign w:val="center"/>
            <w:hideMark/>
          </w:tcPr>
          <w:p w14:paraId="35EFF07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20 ml, 3-częściowa,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lock - 2 szt.</w:t>
            </w:r>
          </w:p>
        </w:tc>
        <w:tc>
          <w:tcPr>
            <w:tcW w:w="1417" w:type="dxa"/>
            <w:tcBorders>
              <w:top w:val="nil"/>
              <w:bottom w:val="nil"/>
              <w:right w:val="nil"/>
            </w:tcBorders>
            <w:shd w:val="clear" w:color="000000" w:fill="FFFFFF"/>
            <w:vAlign w:val="center"/>
            <w:hideMark/>
          </w:tcPr>
          <w:p w14:paraId="50E9C08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2F81A25" w14:textId="77777777" w:rsidTr="00444B13">
        <w:trPr>
          <w:trHeight w:val="330"/>
        </w:trPr>
        <w:tc>
          <w:tcPr>
            <w:tcW w:w="439" w:type="dxa"/>
            <w:shd w:val="clear" w:color="000000" w:fill="FFFFFF"/>
            <w:vAlign w:val="center"/>
            <w:hideMark/>
          </w:tcPr>
          <w:p w14:paraId="3B6C9D0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822" w:type="dxa"/>
            <w:shd w:val="clear" w:color="000000" w:fill="FFFFFF"/>
            <w:vAlign w:val="center"/>
            <w:hideMark/>
          </w:tcPr>
          <w:p w14:paraId="50D0591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10 ml, 3-częściowa,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lock - 2 szt.</w:t>
            </w:r>
          </w:p>
        </w:tc>
        <w:tc>
          <w:tcPr>
            <w:tcW w:w="1417" w:type="dxa"/>
            <w:tcBorders>
              <w:top w:val="nil"/>
              <w:bottom w:val="nil"/>
              <w:right w:val="nil"/>
            </w:tcBorders>
            <w:shd w:val="clear" w:color="000000" w:fill="FFFFFF"/>
            <w:vAlign w:val="center"/>
            <w:hideMark/>
          </w:tcPr>
          <w:p w14:paraId="63F617B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09726C2" w14:textId="77777777" w:rsidTr="00444B13">
        <w:trPr>
          <w:trHeight w:val="330"/>
        </w:trPr>
        <w:tc>
          <w:tcPr>
            <w:tcW w:w="439" w:type="dxa"/>
            <w:shd w:val="clear" w:color="000000" w:fill="FFFFFF"/>
            <w:vAlign w:val="center"/>
            <w:hideMark/>
          </w:tcPr>
          <w:p w14:paraId="331001C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11</w:t>
            </w:r>
          </w:p>
        </w:tc>
        <w:tc>
          <w:tcPr>
            <w:tcW w:w="7822" w:type="dxa"/>
            <w:shd w:val="clear" w:color="000000" w:fill="FFFFFF"/>
            <w:vAlign w:val="center"/>
            <w:hideMark/>
          </w:tcPr>
          <w:p w14:paraId="08208DA7" w14:textId="6BC35AE8"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18G, 1,2 mm, różowa - 1 szt.</w:t>
            </w:r>
          </w:p>
        </w:tc>
        <w:tc>
          <w:tcPr>
            <w:tcW w:w="1417" w:type="dxa"/>
            <w:tcBorders>
              <w:top w:val="nil"/>
              <w:bottom w:val="nil"/>
              <w:right w:val="nil"/>
            </w:tcBorders>
            <w:shd w:val="clear" w:color="000000" w:fill="FFFFFF"/>
            <w:vAlign w:val="center"/>
            <w:hideMark/>
          </w:tcPr>
          <w:p w14:paraId="63E7042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4F8D8E05" w14:textId="77777777" w:rsidTr="00444B13">
        <w:trPr>
          <w:trHeight w:val="330"/>
        </w:trPr>
        <w:tc>
          <w:tcPr>
            <w:tcW w:w="439" w:type="dxa"/>
            <w:shd w:val="clear" w:color="000000" w:fill="FFFFFF"/>
            <w:vAlign w:val="center"/>
            <w:hideMark/>
          </w:tcPr>
          <w:p w14:paraId="31B6AB1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12</w:t>
            </w:r>
          </w:p>
        </w:tc>
        <w:tc>
          <w:tcPr>
            <w:tcW w:w="7822" w:type="dxa"/>
            <w:shd w:val="clear" w:color="000000" w:fill="FFFFFF"/>
            <w:vAlign w:val="center"/>
            <w:hideMark/>
          </w:tcPr>
          <w:p w14:paraId="47CF015A" w14:textId="0A14A570"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21G, 0,8 mm, zielona - 1 szt.</w:t>
            </w:r>
          </w:p>
        </w:tc>
        <w:tc>
          <w:tcPr>
            <w:tcW w:w="1417" w:type="dxa"/>
            <w:tcBorders>
              <w:top w:val="nil"/>
              <w:bottom w:val="nil"/>
              <w:right w:val="nil"/>
            </w:tcBorders>
            <w:shd w:val="clear" w:color="000000" w:fill="FFFFFF"/>
            <w:vAlign w:val="center"/>
            <w:hideMark/>
          </w:tcPr>
          <w:p w14:paraId="6B73ABA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0CAA5DC" w14:textId="77777777" w:rsidTr="00444B13">
        <w:trPr>
          <w:trHeight w:val="330"/>
        </w:trPr>
        <w:tc>
          <w:tcPr>
            <w:tcW w:w="439" w:type="dxa"/>
            <w:shd w:val="clear" w:color="000000" w:fill="FFFFFF"/>
            <w:vAlign w:val="center"/>
            <w:hideMark/>
          </w:tcPr>
          <w:p w14:paraId="048E3A0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13</w:t>
            </w:r>
          </w:p>
        </w:tc>
        <w:tc>
          <w:tcPr>
            <w:tcW w:w="7822" w:type="dxa"/>
            <w:shd w:val="clear" w:color="000000" w:fill="FFFFFF"/>
            <w:vAlign w:val="center"/>
            <w:hideMark/>
          </w:tcPr>
          <w:p w14:paraId="5F53BFDB" w14:textId="331CE2E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osłona na lampę RTG o średnicy 120 cm (po naciągnięciu), wykonana z foli PE zakończona elastyczną gumką -</w:t>
            </w:r>
            <w:r w:rsidR="00527741">
              <w:rPr>
                <w:rFonts w:asciiTheme="minorHAnsi" w:hAnsiTheme="minorHAnsi" w:cstheme="minorHAnsi"/>
                <w:color w:val="000000"/>
                <w:sz w:val="20"/>
                <w:szCs w:val="20"/>
              </w:rPr>
              <w:t xml:space="preserve"> </w:t>
            </w:r>
            <w:r w:rsidRPr="00E968CB">
              <w:rPr>
                <w:rFonts w:asciiTheme="minorHAnsi" w:hAnsiTheme="minorHAnsi" w:cstheme="minorHAnsi"/>
                <w:color w:val="000000"/>
                <w:sz w:val="20"/>
                <w:szCs w:val="20"/>
              </w:rPr>
              <w:t>1 szt.</w:t>
            </w:r>
          </w:p>
        </w:tc>
        <w:tc>
          <w:tcPr>
            <w:tcW w:w="1417" w:type="dxa"/>
            <w:tcBorders>
              <w:top w:val="nil"/>
              <w:bottom w:val="nil"/>
              <w:right w:val="nil"/>
            </w:tcBorders>
            <w:shd w:val="clear" w:color="000000" w:fill="FFFFFF"/>
            <w:vAlign w:val="center"/>
            <w:hideMark/>
          </w:tcPr>
          <w:p w14:paraId="2AF414B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B088F77" w14:textId="77777777" w:rsidTr="00444B13">
        <w:trPr>
          <w:trHeight w:val="330"/>
        </w:trPr>
        <w:tc>
          <w:tcPr>
            <w:tcW w:w="439" w:type="dxa"/>
            <w:shd w:val="clear" w:color="000000" w:fill="FFFFFF"/>
            <w:vAlign w:val="center"/>
            <w:hideMark/>
          </w:tcPr>
          <w:p w14:paraId="2949E7C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lastRenderedPageBreak/>
              <w:t>14</w:t>
            </w:r>
          </w:p>
        </w:tc>
        <w:tc>
          <w:tcPr>
            <w:tcW w:w="7822" w:type="dxa"/>
            <w:shd w:val="clear" w:color="000000" w:fill="FFFFFF"/>
            <w:vAlign w:val="center"/>
            <w:hideMark/>
          </w:tcPr>
          <w:p w14:paraId="134D84B4" w14:textId="73B145C0"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osłona na aparaturę 122 x 122 cm, wykonana z folii PE, zakończona elastyczną gumką - 2 szt.</w:t>
            </w:r>
          </w:p>
        </w:tc>
        <w:tc>
          <w:tcPr>
            <w:tcW w:w="1417" w:type="dxa"/>
            <w:tcBorders>
              <w:top w:val="nil"/>
              <w:bottom w:val="nil"/>
              <w:right w:val="nil"/>
            </w:tcBorders>
            <w:shd w:val="clear" w:color="000000" w:fill="FFFFFF"/>
            <w:vAlign w:val="center"/>
            <w:hideMark/>
          </w:tcPr>
          <w:p w14:paraId="1FE8A4D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FEBC491" w14:textId="77777777" w:rsidTr="00444B13">
        <w:trPr>
          <w:trHeight w:val="330"/>
        </w:trPr>
        <w:tc>
          <w:tcPr>
            <w:tcW w:w="439" w:type="dxa"/>
            <w:shd w:val="clear" w:color="000000" w:fill="FFFFFF"/>
            <w:vAlign w:val="center"/>
            <w:hideMark/>
          </w:tcPr>
          <w:p w14:paraId="5274AD6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15</w:t>
            </w:r>
          </w:p>
        </w:tc>
        <w:tc>
          <w:tcPr>
            <w:tcW w:w="7822" w:type="dxa"/>
            <w:shd w:val="clear" w:color="000000" w:fill="FFFFFF"/>
            <w:vAlign w:val="center"/>
            <w:hideMark/>
          </w:tcPr>
          <w:p w14:paraId="612C6AAE" w14:textId="5BB6B7AA"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na prowadnik o pojemności 2500 ml - 1 szt.</w:t>
            </w:r>
          </w:p>
        </w:tc>
        <w:tc>
          <w:tcPr>
            <w:tcW w:w="1417" w:type="dxa"/>
            <w:tcBorders>
              <w:top w:val="nil"/>
              <w:bottom w:val="nil"/>
              <w:right w:val="nil"/>
            </w:tcBorders>
            <w:shd w:val="clear" w:color="000000" w:fill="FFFFFF"/>
            <w:vAlign w:val="center"/>
            <w:hideMark/>
          </w:tcPr>
          <w:p w14:paraId="00058C8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BECF5EF" w14:textId="77777777" w:rsidTr="00444B13">
        <w:trPr>
          <w:trHeight w:val="330"/>
        </w:trPr>
        <w:tc>
          <w:tcPr>
            <w:tcW w:w="439" w:type="dxa"/>
            <w:shd w:val="clear" w:color="000000" w:fill="FFFFFF"/>
            <w:vAlign w:val="center"/>
            <w:hideMark/>
          </w:tcPr>
          <w:p w14:paraId="42E0E61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16</w:t>
            </w:r>
          </w:p>
        </w:tc>
        <w:tc>
          <w:tcPr>
            <w:tcW w:w="7822" w:type="dxa"/>
            <w:shd w:val="clear" w:color="000000" w:fill="FFFFFF"/>
            <w:vAlign w:val="center"/>
            <w:hideMark/>
          </w:tcPr>
          <w:p w14:paraId="48E8BC7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z miarką 500 ml - 1 szt.</w:t>
            </w:r>
          </w:p>
        </w:tc>
        <w:tc>
          <w:tcPr>
            <w:tcW w:w="1417" w:type="dxa"/>
            <w:tcBorders>
              <w:top w:val="nil"/>
              <w:bottom w:val="single" w:sz="4" w:space="0" w:color="auto"/>
              <w:right w:val="nil"/>
            </w:tcBorders>
            <w:shd w:val="clear" w:color="000000" w:fill="FFFFFF"/>
            <w:vAlign w:val="center"/>
            <w:hideMark/>
          </w:tcPr>
          <w:p w14:paraId="23937B4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5887A975" w14:textId="77777777" w:rsidTr="00444B13">
        <w:trPr>
          <w:trHeight w:val="330"/>
        </w:trPr>
        <w:tc>
          <w:tcPr>
            <w:tcW w:w="439" w:type="dxa"/>
            <w:shd w:val="clear" w:color="auto" w:fill="DBE5F1" w:themeFill="accent1" w:themeFillTint="33"/>
            <w:vAlign w:val="center"/>
            <w:hideMark/>
          </w:tcPr>
          <w:p w14:paraId="7CA3B2EE"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II</w:t>
            </w:r>
          </w:p>
        </w:tc>
        <w:tc>
          <w:tcPr>
            <w:tcW w:w="7822" w:type="dxa"/>
            <w:shd w:val="clear" w:color="auto" w:fill="DBE5F1" w:themeFill="accent1" w:themeFillTint="33"/>
            <w:vAlign w:val="center"/>
            <w:hideMark/>
          </w:tcPr>
          <w:p w14:paraId="2F143DE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Sterylny zestaw do implantacji </w:t>
            </w:r>
            <w:proofErr w:type="spellStart"/>
            <w:r w:rsidRPr="00E968CB">
              <w:rPr>
                <w:rFonts w:asciiTheme="minorHAnsi" w:hAnsiTheme="minorHAnsi" w:cstheme="minorHAnsi"/>
                <w:b/>
                <w:bCs/>
                <w:color w:val="000000"/>
                <w:sz w:val="20"/>
                <w:szCs w:val="20"/>
              </w:rPr>
              <w:t>stentgraftu</w:t>
            </w:r>
            <w:proofErr w:type="spellEnd"/>
          </w:p>
        </w:tc>
        <w:tc>
          <w:tcPr>
            <w:tcW w:w="1417" w:type="dxa"/>
            <w:tcBorders>
              <w:top w:val="single" w:sz="4" w:space="0" w:color="auto"/>
            </w:tcBorders>
            <w:shd w:val="clear" w:color="auto" w:fill="DBE5F1" w:themeFill="accent1" w:themeFillTint="33"/>
            <w:vAlign w:val="center"/>
            <w:hideMark/>
          </w:tcPr>
          <w:p w14:paraId="3696F6D2"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210</w:t>
            </w:r>
          </w:p>
        </w:tc>
      </w:tr>
      <w:tr w:rsidR="00A106F7" w:rsidRPr="00E968CB" w14:paraId="24189233" w14:textId="77777777" w:rsidTr="00632BF6">
        <w:trPr>
          <w:gridAfter w:val="1"/>
          <w:wAfter w:w="1417" w:type="dxa"/>
          <w:trHeight w:val="330"/>
        </w:trPr>
        <w:tc>
          <w:tcPr>
            <w:tcW w:w="8261" w:type="dxa"/>
            <w:gridSpan w:val="2"/>
            <w:shd w:val="clear" w:color="000000" w:fill="E7E6E6"/>
            <w:vAlign w:val="center"/>
            <w:hideMark/>
          </w:tcPr>
          <w:p w14:paraId="3C8A6384" w14:textId="2E4B8471" w:rsidR="00A106F7" w:rsidRPr="00E968CB" w:rsidRDefault="00A106F7" w:rsidP="00A106F7">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skład zestawu</w:t>
            </w:r>
            <w:r w:rsidRPr="00E968CB">
              <w:rPr>
                <w:rFonts w:asciiTheme="minorHAnsi" w:hAnsiTheme="minorHAnsi" w:cstheme="minorHAnsi"/>
                <w:color w:val="00000A"/>
                <w:sz w:val="20"/>
                <w:szCs w:val="20"/>
              </w:rPr>
              <w:t> </w:t>
            </w:r>
          </w:p>
        </w:tc>
      </w:tr>
      <w:tr w:rsidR="00F8679D" w:rsidRPr="00E968CB" w14:paraId="3D78B0F5" w14:textId="77777777" w:rsidTr="00444B13">
        <w:trPr>
          <w:trHeight w:val="1065"/>
        </w:trPr>
        <w:tc>
          <w:tcPr>
            <w:tcW w:w="439" w:type="dxa"/>
            <w:shd w:val="clear" w:color="000000" w:fill="FFFFFF"/>
            <w:vAlign w:val="center"/>
            <w:hideMark/>
          </w:tcPr>
          <w:p w14:paraId="5DAD80C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6432FCE1" w14:textId="7ACA81BC"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do implantacji </w:t>
            </w:r>
            <w:proofErr w:type="spellStart"/>
            <w:r w:rsidRPr="00E968CB">
              <w:rPr>
                <w:rFonts w:asciiTheme="minorHAnsi" w:hAnsiTheme="minorHAnsi" w:cstheme="minorHAnsi"/>
                <w:color w:val="000000"/>
                <w:sz w:val="20"/>
                <w:szCs w:val="20"/>
              </w:rPr>
              <w:t>stentgraftu</w:t>
            </w:r>
            <w:proofErr w:type="spellEnd"/>
            <w:r w:rsidRPr="00E968CB">
              <w:rPr>
                <w:rFonts w:asciiTheme="minorHAnsi" w:hAnsiTheme="minorHAnsi" w:cstheme="minorHAnsi"/>
                <w:color w:val="000000"/>
                <w:sz w:val="20"/>
                <w:szCs w:val="20"/>
              </w:rPr>
              <w:t xml:space="preserve"> o wymiarach 225-230 x 390-400 cm, wyposażona w dwa samoprzylepne otwory w okolicach tętnic udowych o średnicy 12,5 cm, wypełnione folią chirurgiczną (powierzchnia samoprzylepna od strony pacjenta o wymiarach 16 x 16 cm +/- 1 cm). Dodatkowa wstawka chłonna w kształcie litery T o wymiarach 230/120 x 180 cm wykonana z laminatu 2-warstwowego o gramaturze min. 70 g/m</w:t>
            </w:r>
            <w:proofErr w:type="gramStart"/>
            <w:r w:rsidRPr="00E968CB">
              <w:rPr>
                <w:rFonts w:asciiTheme="minorHAnsi" w:hAnsiTheme="minorHAnsi" w:cstheme="minorHAnsi"/>
                <w:color w:val="000000"/>
                <w:sz w:val="20"/>
                <w:szCs w:val="20"/>
                <w:vertAlign w:val="superscript"/>
              </w:rPr>
              <w:t>2 .</w:t>
            </w:r>
            <w:proofErr w:type="gramEnd"/>
            <w:r w:rsidRPr="00E968CB">
              <w:rPr>
                <w:rFonts w:asciiTheme="minorHAnsi" w:hAnsiTheme="minorHAnsi" w:cstheme="minorHAnsi"/>
                <w:color w:val="000000"/>
                <w:sz w:val="20"/>
                <w:szCs w:val="20"/>
              </w:rPr>
              <w:t xml:space="preserve"> Serweta z dwoma zintegrowanymi panelami o szer. 55 cm (+/- 1 cm) na całej długości serwety, wykonanymi z folii PE, służącymi do przykrycia pulpitu sterowniczego - 1 szt.</w:t>
            </w:r>
          </w:p>
        </w:tc>
        <w:tc>
          <w:tcPr>
            <w:tcW w:w="1417" w:type="dxa"/>
            <w:tcBorders>
              <w:top w:val="nil"/>
              <w:bottom w:val="nil"/>
              <w:right w:val="nil"/>
            </w:tcBorders>
            <w:shd w:val="clear" w:color="000000" w:fill="FFFFFF"/>
            <w:vAlign w:val="center"/>
            <w:hideMark/>
          </w:tcPr>
          <w:p w14:paraId="131C3DB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61225E2" w14:textId="77777777" w:rsidTr="00444B13">
        <w:trPr>
          <w:trHeight w:val="330"/>
        </w:trPr>
        <w:tc>
          <w:tcPr>
            <w:tcW w:w="439" w:type="dxa"/>
            <w:shd w:val="clear" w:color="000000" w:fill="FFFFFF"/>
            <w:vAlign w:val="center"/>
            <w:hideMark/>
          </w:tcPr>
          <w:p w14:paraId="5A297D2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04B3D67B" w14:textId="45DFF305"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na stolik instrumentariuszki - 1 szt.</w:t>
            </w:r>
          </w:p>
        </w:tc>
        <w:tc>
          <w:tcPr>
            <w:tcW w:w="1417" w:type="dxa"/>
            <w:tcBorders>
              <w:top w:val="nil"/>
              <w:bottom w:val="nil"/>
              <w:right w:val="nil"/>
            </w:tcBorders>
            <w:shd w:val="clear" w:color="000000" w:fill="FFFFFF"/>
            <w:vAlign w:val="center"/>
            <w:hideMark/>
          </w:tcPr>
          <w:p w14:paraId="0237E9D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28B4A53" w14:textId="77777777" w:rsidTr="00444B13">
        <w:trPr>
          <w:trHeight w:val="330"/>
        </w:trPr>
        <w:tc>
          <w:tcPr>
            <w:tcW w:w="439" w:type="dxa"/>
            <w:shd w:val="clear" w:color="000000" w:fill="FFFFFF"/>
            <w:vAlign w:val="center"/>
            <w:hideMark/>
          </w:tcPr>
          <w:p w14:paraId="71442DF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822" w:type="dxa"/>
            <w:shd w:val="clear" w:color="000000" w:fill="FFFFFF"/>
            <w:vAlign w:val="center"/>
            <w:hideMark/>
          </w:tcPr>
          <w:p w14:paraId="5FA4258F" w14:textId="3B7AEC0C"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na stolik Mayo 75-80 cm x 150-155 cm - 1 szt.                           </w:t>
            </w:r>
          </w:p>
        </w:tc>
        <w:tc>
          <w:tcPr>
            <w:tcW w:w="1417" w:type="dxa"/>
            <w:tcBorders>
              <w:top w:val="nil"/>
              <w:bottom w:val="nil"/>
              <w:right w:val="nil"/>
            </w:tcBorders>
            <w:shd w:val="clear" w:color="000000" w:fill="FFFFFF"/>
            <w:vAlign w:val="center"/>
            <w:hideMark/>
          </w:tcPr>
          <w:p w14:paraId="3741CE1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BED0354" w14:textId="77777777" w:rsidTr="00444B13">
        <w:trPr>
          <w:trHeight w:val="330"/>
        </w:trPr>
        <w:tc>
          <w:tcPr>
            <w:tcW w:w="439" w:type="dxa"/>
            <w:shd w:val="clear" w:color="000000" w:fill="FFFFFF"/>
            <w:vAlign w:val="center"/>
            <w:hideMark/>
          </w:tcPr>
          <w:p w14:paraId="64AF3E6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822" w:type="dxa"/>
            <w:shd w:val="clear" w:color="000000" w:fill="FFFFFF"/>
            <w:vAlign w:val="center"/>
            <w:hideMark/>
          </w:tcPr>
          <w:p w14:paraId="31FAA13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fartuch chirurgiczny - 1 x rozmiar L, 2 x </w:t>
            </w:r>
            <w:proofErr w:type="spellStart"/>
            <w:r w:rsidRPr="00E968CB">
              <w:rPr>
                <w:rFonts w:asciiTheme="minorHAnsi" w:hAnsiTheme="minorHAnsi" w:cstheme="minorHAnsi"/>
                <w:color w:val="000000"/>
                <w:sz w:val="20"/>
                <w:szCs w:val="20"/>
              </w:rPr>
              <w:t>rozm</w:t>
            </w:r>
            <w:proofErr w:type="spellEnd"/>
            <w:r w:rsidRPr="00E968CB">
              <w:rPr>
                <w:rFonts w:asciiTheme="minorHAnsi" w:hAnsiTheme="minorHAnsi" w:cstheme="minorHAnsi"/>
                <w:color w:val="000000"/>
                <w:sz w:val="20"/>
                <w:szCs w:val="20"/>
              </w:rPr>
              <w:t>. XL</w:t>
            </w:r>
          </w:p>
        </w:tc>
        <w:tc>
          <w:tcPr>
            <w:tcW w:w="1417" w:type="dxa"/>
            <w:tcBorders>
              <w:top w:val="nil"/>
              <w:bottom w:val="nil"/>
              <w:right w:val="nil"/>
            </w:tcBorders>
            <w:shd w:val="clear" w:color="000000" w:fill="FFFFFF"/>
            <w:vAlign w:val="center"/>
            <w:hideMark/>
          </w:tcPr>
          <w:p w14:paraId="77073E4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59CB071" w14:textId="77777777" w:rsidTr="00444B13">
        <w:trPr>
          <w:trHeight w:val="330"/>
        </w:trPr>
        <w:tc>
          <w:tcPr>
            <w:tcW w:w="439" w:type="dxa"/>
            <w:shd w:val="clear" w:color="000000" w:fill="FFFFFF"/>
            <w:vAlign w:val="center"/>
            <w:hideMark/>
          </w:tcPr>
          <w:p w14:paraId="7EA5B01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822" w:type="dxa"/>
            <w:shd w:val="clear" w:color="000000" w:fill="FFFFFF"/>
            <w:vAlign w:val="center"/>
            <w:hideMark/>
          </w:tcPr>
          <w:p w14:paraId="35623974" w14:textId="75BE4B0B"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gazowa 45 x 45 cm, 4W, z nitką RTG - 10 szt.</w:t>
            </w:r>
          </w:p>
        </w:tc>
        <w:tc>
          <w:tcPr>
            <w:tcW w:w="1417" w:type="dxa"/>
            <w:tcBorders>
              <w:top w:val="nil"/>
              <w:bottom w:val="nil"/>
              <w:right w:val="nil"/>
            </w:tcBorders>
            <w:shd w:val="clear" w:color="000000" w:fill="FFFFFF"/>
            <w:vAlign w:val="center"/>
            <w:hideMark/>
          </w:tcPr>
          <w:p w14:paraId="1442E6C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5793D619" w14:textId="77777777" w:rsidTr="00444B13">
        <w:trPr>
          <w:trHeight w:val="330"/>
        </w:trPr>
        <w:tc>
          <w:tcPr>
            <w:tcW w:w="439" w:type="dxa"/>
            <w:shd w:val="clear" w:color="000000" w:fill="FFFFFF"/>
            <w:vAlign w:val="center"/>
            <w:hideMark/>
          </w:tcPr>
          <w:p w14:paraId="4729CFD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6</w:t>
            </w:r>
          </w:p>
        </w:tc>
        <w:tc>
          <w:tcPr>
            <w:tcW w:w="7822" w:type="dxa"/>
            <w:shd w:val="clear" w:color="000000" w:fill="FFFFFF"/>
            <w:vAlign w:val="center"/>
            <w:hideMark/>
          </w:tcPr>
          <w:p w14:paraId="2A166CEE" w14:textId="7EDE7DC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kompres gazowy o wymiarach 10 x 10 cm, 17N, min. 12W, z nitką RTG - 50 szt.</w:t>
            </w:r>
          </w:p>
        </w:tc>
        <w:tc>
          <w:tcPr>
            <w:tcW w:w="1417" w:type="dxa"/>
            <w:tcBorders>
              <w:top w:val="nil"/>
              <w:bottom w:val="nil"/>
              <w:right w:val="nil"/>
            </w:tcBorders>
            <w:shd w:val="clear" w:color="000000" w:fill="FFFFFF"/>
            <w:vAlign w:val="center"/>
            <w:hideMark/>
          </w:tcPr>
          <w:p w14:paraId="395D9E6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F2766A7" w14:textId="77777777" w:rsidTr="00444B13">
        <w:trPr>
          <w:trHeight w:val="330"/>
        </w:trPr>
        <w:tc>
          <w:tcPr>
            <w:tcW w:w="439" w:type="dxa"/>
            <w:shd w:val="clear" w:color="000000" w:fill="FFFFFF"/>
            <w:vAlign w:val="center"/>
            <w:hideMark/>
          </w:tcPr>
          <w:p w14:paraId="5D896BC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7</w:t>
            </w:r>
          </w:p>
        </w:tc>
        <w:tc>
          <w:tcPr>
            <w:tcW w:w="7822" w:type="dxa"/>
            <w:shd w:val="clear" w:color="000000" w:fill="FFFFFF"/>
            <w:vAlign w:val="center"/>
            <w:hideMark/>
          </w:tcPr>
          <w:p w14:paraId="7BF78973" w14:textId="70477434"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osłona na lampę RTG o średnicy 120 cm (po naciągnięciu), wykonana z folii PE, zakończona elastyczną gumką - 2 szt.</w:t>
            </w:r>
          </w:p>
        </w:tc>
        <w:tc>
          <w:tcPr>
            <w:tcW w:w="1417" w:type="dxa"/>
            <w:tcBorders>
              <w:top w:val="nil"/>
              <w:bottom w:val="nil"/>
              <w:right w:val="nil"/>
            </w:tcBorders>
            <w:shd w:val="clear" w:color="000000" w:fill="FFFFFF"/>
            <w:vAlign w:val="center"/>
            <w:hideMark/>
          </w:tcPr>
          <w:p w14:paraId="626105C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3ADC2C2" w14:textId="77777777" w:rsidTr="00444B13">
        <w:trPr>
          <w:trHeight w:val="330"/>
        </w:trPr>
        <w:tc>
          <w:tcPr>
            <w:tcW w:w="439" w:type="dxa"/>
            <w:shd w:val="clear" w:color="000000" w:fill="FFFFFF"/>
            <w:vAlign w:val="center"/>
            <w:hideMark/>
          </w:tcPr>
          <w:p w14:paraId="6599F9D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8</w:t>
            </w:r>
          </w:p>
        </w:tc>
        <w:tc>
          <w:tcPr>
            <w:tcW w:w="7822" w:type="dxa"/>
            <w:shd w:val="clear" w:color="000000" w:fill="FFFFFF"/>
            <w:vAlign w:val="center"/>
            <w:hideMark/>
          </w:tcPr>
          <w:p w14:paraId="5F11CF5E" w14:textId="7B55F52C"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osłona na aparaturę 122 x 122 cm, wykonana z folii PE, zakończona elastyczną gumką - 3 szt.</w:t>
            </w:r>
          </w:p>
        </w:tc>
        <w:tc>
          <w:tcPr>
            <w:tcW w:w="1417" w:type="dxa"/>
            <w:tcBorders>
              <w:top w:val="nil"/>
              <w:bottom w:val="nil"/>
              <w:right w:val="nil"/>
            </w:tcBorders>
            <w:shd w:val="clear" w:color="000000" w:fill="FFFFFF"/>
            <w:vAlign w:val="center"/>
            <w:hideMark/>
          </w:tcPr>
          <w:p w14:paraId="494D406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969DB76" w14:textId="77777777" w:rsidTr="00444B13">
        <w:trPr>
          <w:trHeight w:val="330"/>
        </w:trPr>
        <w:tc>
          <w:tcPr>
            <w:tcW w:w="439" w:type="dxa"/>
            <w:shd w:val="clear" w:color="000000" w:fill="FFFFFF"/>
            <w:vAlign w:val="center"/>
            <w:hideMark/>
          </w:tcPr>
          <w:p w14:paraId="2C155D8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9</w:t>
            </w:r>
          </w:p>
        </w:tc>
        <w:tc>
          <w:tcPr>
            <w:tcW w:w="7822" w:type="dxa"/>
            <w:shd w:val="clear" w:color="000000" w:fill="FFFFFF"/>
            <w:vAlign w:val="center"/>
            <w:hideMark/>
          </w:tcPr>
          <w:p w14:paraId="4AB2B23A" w14:textId="35DC4200"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przezroczysta miska 250 ml, z podziałką -</w:t>
            </w:r>
            <w:r w:rsidR="007C5E43">
              <w:rPr>
                <w:rFonts w:asciiTheme="minorHAnsi" w:hAnsiTheme="minorHAnsi" w:cstheme="minorHAnsi"/>
                <w:color w:val="000000"/>
                <w:sz w:val="20"/>
                <w:szCs w:val="20"/>
              </w:rPr>
              <w:t xml:space="preserve"> </w:t>
            </w:r>
            <w:r w:rsidRPr="00E968CB">
              <w:rPr>
                <w:rFonts w:asciiTheme="minorHAnsi" w:hAnsiTheme="minorHAnsi" w:cstheme="minorHAnsi"/>
                <w:color w:val="000000"/>
                <w:sz w:val="20"/>
                <w:szCs w:val="20"/>
              </w:rPr>
              <w:t>1 szt.</w:t>
            </w:r>
          </w:p>
        </w:tc>
        <w:tc>
          <w:tcPr>
            <w:tcW w:w="1417" w:type="dxa"/>
            <w:tcBorders>
              <w:top w:val="nil"/>
              <w:bottom w:val="nil"/>
              <w:right w:val="nil"/>
            </w:tcBorders>
            <w:shd w:val="clear" w:color="000000" w:fill="FFFFFF"/>
            <w:vAlign w:val="center"/>
            <w:hideMark/>
          </w:tcPr>
          <w:p w14:paraId="446C4A4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59A890C" w14:textId="77777777" w:rsidTr="00444B13">
        <w:trPr>
          <w:trHeight w:val="330"/>
        </w:trPr>
        <w:tc>
          <w:tcPr>
            <w:tcW w:w="439" w:type="dxa"/>
            <w:shd w:val="clear" w:color="000000" w:fill="FFFFFF"/>
            <w:vAlign w:val="center"/>
            <w:hideMark/>
          </w:tcPr>
          <w:p w14:paraId="3D14FFA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10</w:t>
            </w:r>
          </w:p>
        </w:tc>
        <w:tc>
          <w:tcPr>
            <w:tcW w:w="7822" w:type="dxa"/>
            <w:shd w:val="clear" w:color="000000" w:fill="FFFFFF"/>
            <w:vAlign w:val="center"/>
            <w:hideMark/>
          </w:tcPr>
          <w:p w14:paraId="69A095F0" w14:textId="47DF078D"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500 ml -</w:t>
            </w:r>
            <w:r w:rsidR="007C5E43">
              <w:rPr>
                <w:rFonts w:asciiTheme="minorHAnsi" w:hAnsiTheme="minorHAnsi" w:cstheme="minorHAnsi"/>
                <w:color w:val="000000"/>
                <w:sz w:val="20"/>
                <w:szCs w:val="20"/>
              </w:rPr>
              <w:t xml:space="preserve"> </w:t>
            </w:r>
            <w:r w:rsidRPr="00E968CB">
              <w:rPr>
                <w:rFonts w:asciiTheme="minorHAnsi" w:hAnsiTheme="minorHAnsi" w:cstheme="minorHAnsi"/>
                <w:color w:val="000000"/>
                <w:sz w:val="20"/>
                <w:szCs w:val="20"/>
              </w:rPr>
              <w:t>1 szt.</w:t>
            </w:r>
          </w:p>
        </w:tc>
        <w:tc>
          <w:tcPr>
            <w:tcW w:w="1417" w:type="dxa"/>
            <w:tcBorders>
              <w:top w:val="nil"/>
              <w:bottom w:val="nil"/>
              <w:right w:val="nil"/>
            </w:tcBorders>
            <w:shd w:val="clear" w:color="000000" w:fill="FFFFFF"/>
            <w:vAlign w:val="center"/>
            <w:hideMark/>
          </w:tcPr>
          <w:p w14:paraId="50A5041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7D705D0" w14:textId="77777777" w:rsidTr="00444B13">
        <w:trPr>
          <w:trHeight w:val="330"/>
        </w:trPr>
        <w:tc>
          <w:tcPr>
            <w:tcW w:w="439" w:type="dxa"/>
            <w:shd w:val="clear" w:color="000000" w:fill="FFFFFF"/>
            <w:vAlign w:val="center"/>
            <w:hideMark/>
          </w:tcPr>
          <w:p w14:paraId="74886F0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11</w:t>
            </w:r>
          </w:p>
        </w:tc>
        <w:tc>
          <w:tcPr>
            <w:tcW w:w="7822" w:type="dxa"/>
            <w:shd w:val="clear" w:color="000000" w:fill="FFFFFF"/>
            <w:vAlign w:val="center"/>
            <w:hideMark/>
          </w:tcPr>
          <w:p w14:paraId="3117EE9B" w14:textId="3D7B94D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na prowadnik o pojemności 2500 ml - 1 szt.</w:t>
            </w:r>
          </w:p>
        </w:tc>
        <w:tc>
          <w:tcPr>
            <w:tcW w:w="1417" w:type="dxa"/>
            <w:tcBorders>
              <w:top w:val="nil"/>
              <w:bottom w:val="nil"/>
              <w:right w:val="nil"/>
            </w:tcBorders>
            <w:shd w:val="clear" w:color="000000" w:fill="FFFFFF"/>
            <w:vAlign w:val="center"/>
            <w:hideMark/>
          </w:tcPr>
          <w:p w14:paraId="7E29776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33B6B94" w14:textId="77777777" w:rsidTr="00444B13">
        <w:trPr>
          <w:trHeight w:val="330"/>
        </w:trPr>
        <w:tc>
          <w:tcPr>
            <w:tcW w:w="439" w:type="dxa"/>
            <w:shd w:val="clear" w:color="000000" w:fill="FFFFFF"/>
            <w:vAlign w:val="center"/>
            <w:hideMark/>
          </w:tcPr>
          <w:p w14:paraId="2F06AA0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12</w:t>
            </w:r>
          </w:p>
        </w:tc>
        <w:tc>
          <w:tcPr>
            <w:tcW w:w="7822" w:type="dxa"/>
            <w:shd w:val="clear" w:color="000000" w:fill="FFFFFF"/>
            <w:vAlign w:val="center"/>
            <w:hideMark/>
          </w:tcPr>
          <w:p w14:paraId="2DB64BA7" w14:textId="4C8C28C0"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20 ml, 2-częściowa,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- 4 szt.</w:t>
            </w:r>
          </w:p>
        </w:tc>
        <w:tc>
          <w:tcPr>
            <w:tcW w:w="1417" w:type="dxa"/>
            <w:tcBorders>
              <w:top w:val="nil"/>
              <w:bottom w:val="nil"/>
              <w:right w:val="nil"/>
            </w:tcBorders>
            <w:shd w:val="clear" w:color="000000" w:fill="FFFFFF"/>
            <w:vAlign w:val="center"/>
            <w:hideMark/>
          </w:tcPr>
          <w:p w14:paraId="45810F7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35C22AC" w14:textId="77777777" w:rsidTr="00444B13">
        <w:trPr>
          <w:trHeight w:val="330"/>
        </w:trPr>
        <w:tc>
          <w:tcPr>
            <w:tcW w:w="439" w:type="dxa"/>
            <w:shd w:val="clear" w:color="000000" w:fill="FFFFFF"/>
            <w:vAlign w:val="center"/>
            <w:hideMark/>
          </w:tcPr>
          <w:p w14:paraId="199ABF5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13</w:t>
            </w:r>
          </w:p>
        </w:tc>
        <w:tc>
          <w:tcPr>
            <w:tcW w:w="7822" w:type="dxa"/>
            <w:shd w:val="clear" w:color="000000" w:fill="FFFFFF"/>
            <w:vAlign w:val="center"/>
            <w:hideMark/>
          </w:tcPr>
          <w:p w14:paraId="60AB5DBF" w14:textId="36AE01E9"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10 ml, 2-częściowa,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- 1 szt.</w:t>
            </w:r>
          </w:p>
        </w:tc>
        <w:tc>
          <w:tcPr>
            <w:tcW w:w="1417" w:type="dxa"/>
            <w:tcBorders>
              <w:top w:val="nil"/>
              <w:bottom w:val="nil"/>
              <w:right w:val="nil"/>
            </w:tcBorders>
            <w:shd w:val="clear" w:color="000000" w:fill="FFFFFF"/>
            <w:vAlign w:val="center"/>
            <w:hideMark/>
          </w:tcPr>
          <w:p w14:paraId="293863D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6C680979" w14:textId="77777777" w:rsidTr="00444B13">
        <w:trPr>
          <w:trHeight w:val="330"/>
        </w:trPr>
        <w:tc>
          <w:tcPr>
            <w:tcW w:w="439" w:type="dxa"/>
            <w:shd w:val="clear" w:color="000000" w:fill="FFFFFF"/>
            <w:vAlign w:val="center"/>
            <w:hideMark/>
          </w:tcPr>
          <w:p w14:paraId="30AB175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14</w:t>
            </w:r>
          </w:p>
        </w:tc>
        <w:tc>
          <w:tcPr>
            <w:tcW w:w="7822" w:type="dxa"/>
            <w:shd w:val="clear" w:color="000000" w:fill="FFFFFF"/>
            <w:vAlign w:val="center"/>
            <w:hideMark/>
          </w:tcPr>
          <w:p w14:paraId="2EAA81ED" w14:textId="161F45C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kieszeń dwukomorowa o wymiarach 35 x 35 cm, wyposażona w podwójną taśmę samoprzylepną - 1 szt. </w:t>
            </w:r>
          </w:p>
        </w:tc>
        <w:tc>
          <w:tcPr>
            <w:tcW w:w="1417" w:type="dxa"/>
            <w:tcBorders>
              <w:top w:val="nil"/>
              <w:bottom w:val="nil"/>
              <w:right w:val="nil"/>
            </w:tcBorders>
            <w:shd w:val="clear" w:color="000000" w:fill="FFFFFF"/>
            <w:vAlign w:val="center"/>
            <w:hideMark/>
          </w:tcPr>
          <w:p w14:paraId="5E47327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E951CA2" w14:textId="77777777" w:rsidTr="00444B13">
        <w:trPr>
          <w:trHeight w:val="330"/>
        </w:trPr>
        <w:tc>
          <w:tcPr>
            <w:tcW w:w="439" w:type="dxa"/>
            <w:shd w:val="clear" w:color="000000" w:fill="FFFFFF"/>
            <w:vAlign w:val="center"/>
            <w:hideMark/>
          </w:tcPr>
          <w:p w14:paraId="6E4045A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15</w:t>
            </w:r>
          </w:p>
        </w:tc>
        <w:tc>
          <w:tcPr>
            <w:tcW w:w="7822" w:type="dxa"/>
            <w:shd w:val="clear" w:color="000000" w:fill="FFFFFF"/>
            <w:vAlign w:val="center"/>
            <w:hideMark/>
          </w:tcPr>
          <w:p w14:paraId="32BD7B60" w14:textId="2295DDA5"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18G, 1,2 mm, różowa - 1 szt.</w:t>
            </w:r>
          </w:p>
        </w:tc>
        <w:tc>
          <w:tcPr>
            <w:tcW w:w="1417" w:type="dxa"/>
            <w:tcBorders>
              <w:top w:val="nil"/>
              <w:bottom w:val="nil"/>
              <w:right w:val="nil"/>
            </w:tcBorders>
            <w:shd w:val="clear" w:color="000000" w:fill="FFFFFF"/>
            <w:vAlign w:val="center"/>
            <w:hideMark/>
          </w:tcPr>
          <w:p w14:paraId="2A32EC0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0DC06F1" w14:textId="77777777" w:rsidTr="00444B13">
        <w:trPr>
          <w:trHeight w:val="330"/>
        </w:trPr>
        <w:tc>
          <w:tcPr>
            <w:tcW w:w="439" w:type="dxa"/>
            <w:shd w:val="clear" w:color="000000" w:fill="FFFFFF"/>
            <w:vAlign w:val="center"/>
            <w:hideMark/>
          </w:tcPr>
          <w:p w14:paraId="3978621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16</w:t>
            </w:r>
          </w:p>
        </w:tc>
        <w:tc>
          <w:tcPr>
            <w:tcW w:w="7822" w:type="dxa"/>
            <w:shd w:val="clear" w:color="000000" w:fill="FFFFFF"/>
            <w:vAlign w:val="center"/>
            <w:hideMark/>
          </w:tcPr>
          <w:p w14:paraId="5A590F0F" w14:textId="4F1CE54F"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21G, 0,8 mm, zielona - 1 szt.</w:t>
            </w:r>
          </w:p>
        </w:tc>
        <w:tc>
          <w:tcPr>
            <w:tcW w:w="1417" w:type="dxa"/>
            <w:tcBorders>
              <w:top w:val="nil"/>
              <w:bottom w:val="nil"/>
              <w:right w:val="nil"/>
            </w:tcBorders>
            <w:shd w:val="clear" w:color="000000" w:fill="FFFFFF"/>
            <w:vAlign w:val="center"/>
            <w:hideMark/>
          </w:tcPr>
          <w:p w14:paraId="25A39D7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8910717" w14:textId="77777777" w:rsidTr="00444B13">
        <w:trPr>
          <w:trHeight w:val="330"/>
        </w:trPr>
        <w:tc>
          <w:tcPr>
            <w:tcW w:w="439" w:type="dxa"/>
            <w:shd w:val="clear" w:color="000000" w:fill="FFFFFF"/>
            <w:vAlign w:val="center"/>
            <w:hideMark/>
          </w:tcPr>
          <w:p w14:paraId="64030DE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17</w:t>
            </w:r>
          </w:p>
        </w:tc>
        <w:tc>
          <w:tcPr>
            <w:tcW w:w="7822" w:type="dxa"/>
            <w:shd w:val="clear" w:color="000000" w:fill="FFFFFF"/>
            <w:vAlign w:val="center"/>
            <w:hideMark/>
          </w:tcPr>
          <w:p w14:paraId="643A877A" w14:textId="190C0B0A"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chirurgiczna 100 x 150 cm - 1 szt.</w:t>
            </w:r>
          </w:p>
        </w:tc>
        <w:tc>
          <w:tcPr>
            <w:tcW w:w="1417" w:type="dxa"/>
            <w:tcBorders>
              <w:top w:val="nil"/>
              <w:bottom w:val="nil"/>
              <w:right w:val="nil"/>
            </w:tcBorders>
            <w:shd w:val="clear" w:color="000000" w:fill="FFFFFF"/>
            <w:vAlign w:val="center"/>
            <w:hideMark/>
          </w:tcPr>
          <w:p w14:paraId="346C449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691ADAD" w14:textId="77777777" w:rsidTr="00444B13">
        <w:trPr>
          <w:trHeight w:val="330"/>
        </w:trPr>
        <w:tc>
          <w:tcPr>
            <w:tcW w:w="439" w:type="dxa"/>
            <w:shd w:val="clear" w:color="000000" w:fill="FFFFFF"/>
            <w:vAlign w:val="center"/>
            <w:hideMark/>
          </w:tcPr>
          <w:p w14:paraId="2EC9BED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18</w:t>
            </w:r>
          </w:p>
        </w:tc>
        <w:tc>
          <w:tcPr>
            <w:tcW w:w="7822" w:type="dxa"/>
            <w:shd w:val="clear" w:color="000000" w:fill="FFFFFF"/>
            <w:vAlign w:val="center"/>
            <w:hideMark/>
          </w:tcPr>
          <w:p w14:paraId="0CAB34DF" w14:textId="2AA38C73"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kleszczyki do mycia, z zaciskiem, wykonane z plastiku, dł. 24 cm - 1 szt.</w:t>
            </w:r>
          </w:p>
        </w:tc>
        <w:tc>
          <w:tcPr>
            <w:tcW w:w="1417" w:type="dxa"/>
            <w:tcBorders>
              <w:top w:val="nil"/>
              <w:bottom w:val="nil"/>
              <w:right w:val="nil"/>
            </w:tcBorders>
            <w:shd w:val="clear" w:color="000000" w:fill="FFFFFF"/>
            <w:vAlign w:val="center"/>
            <w:hideMark/>
          </w:tcPr>
          <w:p w14:paraId="1F17FEA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68D8E6F" w14:textId="77777777" w:rsidTr="00444B13">
        <w:trPr>
          <w:trHeight w:val="330"/>
        </w:trPr>
        <w:tc>
          <w:tcPr>
            <w:tcW w:w="439" w:type="dxa"/>
            <w:shd w:val="clear" w:color="000000" w:fill="FFFFFF"/>
            <w:vAlign w:val="center"/>
            <w:hideMark/>
          </w:tcPr>
          <w:p w14:paraId="4DC0B19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19</w:t>
            </w:r>
          </w:p>
        </w:tc>
        <w:tc>
          <w:tcPr>
            <w:tcW w:w="7822" w:type="dxa"/>
            <w:shd w:val="clear" w:color="000000" w:fill="FFFFFF"/>
            <w:vAlign w:val="center"/>
            <w:hideMark/>
          </w:tcPr>
          <w:p w14:paraId="7469F5D9" w14:textId="2AC362C4"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bezpieczne pudełko na igły - 1 szt.</w:t>
            </w:r>
          </w:p>
        </w:tc>
        <w:tc>
          <w:tcPr>
            <w:tcW w:w="1417" w:type="dxa"/>
            <w:tcBorders>
              <w:top w:val="nil"/>
              <w:right w:val="nil"/>
            </w:tcBorders>
            <w:shd w:val="clear" w:color="000000" w:fill="FFFFFF"/>
            <w:vAlign w:val="center"/>
            <w:hideMark/>
          </w:tcPr>
          <w:p w14:paraId="200979A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4B123683" w14:textId="77777777" w:rsidTr="00444B13">
        <w:trPr>
          <w:trHeight w:val="330"/>
        </w:trPr>
        <w:tc>
          <w:tcPr>
            <w:tcW w:w="439" w:type="dxa"/>
            <w:shd w:val="clear" w:color="auto" w:fill="DBE5F1" w:themeFill="accent1" w:themeFillTint="33"/>
            <w:vAlign w:val="center"/>
            <w:hideMark/>
          </w:tcPr>
          <w:p w14:paraId="1F9DEEB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III</w:t>
            </w:r>
          </w:p>
        </w:tc>
        <w:tc>
          <w:tcPr>
            <w:tcW w:w="7822" w:type="dxa"/>
            <w:shd w:val="clear" w:color="auto" w:fill="DBE5F1" w:themeFill="accent1" w:themeFillTint="33"/>
            <w:vAlign w:val="center"/>
            <w:hideMark/>
          </w:tcPr>
          <w:p w14:paraId="08DC041B"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chirurgiczna</w:t>
            </w:r>
          </w:p>
        </w:tc>
        <w:tc>
          <w:tcPr>
            <w:tcW w:w="1417" w:type="dxa"/>
            <w:tcBorders>
              <w:bottom w:val="single" w:sz="4" w:space="0" w:color="auto"/>
            </w:tcBorders>
            <w:shd w:val="clear" w:color="auto" w:fill="DBE5F1" w:themeFill="accent1" w:themeFillTint="33"/>
            <w:vAlign w:val="center"/>
            <w:hideMark/>
          </w:tcPr>
          <w:p w14:paraId="7B962B9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100</w:t>
            </w:r>
          </w:p>
        </w:tc>
      </w:tr>
      <w:tr w:rsidR="00F8679D" w:rsidRPr="00E968CB" w14:paraId="5BD87080" w14:textId="77777777" w:rsidTr="00444B13">
        <w:trPr>
          <w:trHeight w:val="330"/>
        </w:trPr>
        <w:tc>
          <w:tcPr>
            <w:tcW w:w="439" w:type="dxa"/>
            <w:shd w:val="clear" w:color="000000" w:fill="FFFFFF"/>
            <w:vAlign w:val="center"/>
            <w:hideMark/>
          </w:tcPr>
          <w:p w14:paraId="14C21B8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75A6DF0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2-warstwowego laminatu</w:t>
            </w:r>
          </w:p>
        </w:tc>
        <w:tc>
          <w:tcPr>
            <w:tcW w:w="1417" w:type="dxa"/>
            <w:tcBorders>
              <w:bottom w:val="nil"/>
              <w:right w:val="nil"/>
            </w:tcBorders>
            <w:shd w:val="clear" w:color="000000" w:fill="FFFFFF"/>
            <w:vAlign w:val="center"/>
            <w:hideMark/>
          </w:tcPr>
          <w:p w14:paraId="1DC64F2F"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50CF6A6" w14:textId="77777777" w:rsidTr="00444B13">
        <w:trPr>
          <w:trHeight w:val="330"/>
        </w:trPr>
        <w:tc>
          <w:tcPr>
            <w:tcW w:w="439" w:type="dxa"/>
            <w:shd w:val="clear" w:color="000000" w:fill="FFFFFF"/>
            <w:vAlign w:val="center"/>
            <w:hideMark/>
          </w:tcPr>
          <w:p w14:paraId="1960C1B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2FF4031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100 x 150 cm</w:t>
            </w:r>
          </w:p>
        </w:tc>
        <w:tc>
          <w:tcPr>
            <w:tcW w:w="1417" w:type="dxa"/>
            <w:tcBorders>
              <w:top w:val="nil"/>
              <w:right w:val="nil"/>
            </w:tcBorders>
            <w:shd w:val="clear" w:color="000000" w:fill="FFFFFF"/>
            <w:vAlign w:val="center"/>
            <w:hideMark/>
          </w:tcPr>
          <w:p w14:paraId="3F283884"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8E994EF" w14:textId="77777777" w:rsidTr="00444B13">
        <w:trPr>
          <w:trHeight w:val="330"/>
        </w:trPr>
        <w:tc>
          <w:tcPr>
            <w:tcW w:w="439" w:type="dxa"/>
            <w:shd w:val="clear" w:color="auto" w:fill="DBE5F1" w:themeFill="accent1" w:themeFillTint="33"/>
            <w:vAlign w:val="center"/>
            <w:hideMark/>
          </w:tcPr>
          <w:p w14:paraId="5D5EF7D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IV</w:t>
            </w:r>
          </w:p>
        </w:tc>
        <w:tc>
          <w:tcPr>
            <w:tcW w:w="7822" w:type="dxa"/>
            <w:shd w:val="clear" w:color="auto" w:fill="DBE5F1" w:themeFill="accent1" w:themeFillTint="33"/>
            <w:vAlign w:val="center"/>
            <w:hideMark/>
          </w:tcPr>
          <w:p w14:paraId="1F572CDB"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Taśma włókninowa</w:t>
            </w:r>
          </w:p>
        </w:tc>
        <w:tc>
          <w:tcPr>
            <w:tcW w:w="1417" w:type="dxa"/>
            <w:tcBorders>
              <w:bottom w:val="single" w:sz="4" w:space="0" w:color="auto"/>
            </w:tcBorders>
            <w:shd w:val="clear" w:color="auto" w:fill="DBE5F1" w:themeFill="accent1" w:themeFillTint="33"/>
            <w:vAlign w:val="center"/>
            <w:hideMark/>
          </w:tcPr>
          <w:p w14:paraId="6E608C0C"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900</w:t>
            </w:r>
          </w:p>
        </w:tc>
      </w:tr>
      <w:tr w:rsidR="00F8679D" w:rsidRPr="00E968CB" w14:paraId="7E98C1C8" w14:textId="77777777" w:rsidTr="00444B13">
        <w:trPr>
          <w:trHeight w:val="330"/>
        </w:trPr>
        <w:tc>
          <w:tcPr>
            <w:tcW w:w="439" w:type="dxa"/>
            <w:shd w:val="clear" w:color="000000" w:fill="FFFFFF"/>
            <w:vAlign w:val="center"/>
            <w:hideMark/>
          </w:tcPr>
          <w:p w14:paraId="04034FF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0E1EB67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samoprzylepna</w:t>
            </w:r>
          </w:p>
        </w:tc>
        <w:tc>
          <w:tcPr>
            <w:tcW w:w="1417" w:type="dxa"/>
            <w:tcBorders>
              <w:bottom w:val="nil"/>
              <w:right w:val="nil"/>
            </w:tcBorders>
            <w:shd w:val="clear" w:color="000000" w:fill="FFFFFF"/>
            <w:vAlign w:val="center"/>
            <w:hideMark/>
          </w:tcPr>
          <w:p w14:paraId="4B4A5B2E"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38A2EC6" w14:textId="77777777" w:rsidTr="00444B13">
        <w:trPr>
          <w:trHeight w:val="330"/>
        </w:trPr>
        <w:tc>
          <w:tcPr>
            <w:tcW w:w="439" w:type="dxa"/>
            <w:shd w:val="clear" w:color="000000" w:fill="FFFFFF"/>
            <w:vAlign w:val="center"/>
            <w:hideMark/>
          </w:tcPr>
          <w:p w14:paraId="454F203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079318D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9 x 50 cm</w:t>
            </w:r>
          </w:p>
        </w:tc>
        <w:tc>
          <w:tcPr>
            <w:tcW w:w="1417" w:type="dxa"/>
            <w:tcBorders>
              <w:top w:val="nil"/>
              <w:right w:val="nil"/>
            </w:tcBorders>
            <w:shd w:val="clear" w:color="000000" w:fill="FFFFFF"/>
            <w:vAlign w:val="center"/>
            <w:hideMark/>
          </w:tcPr>
          <w:p w14:paraId="312C1764"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CB3D400" w14:textId="77777777" w:rsidTr="00444B13">
        <w:trPr>
          <w:trHeight w:val="330"/>
        </w:trPr>
        <w:tc>
          <w:tcPr>
            <w:tcW w:w="439" w:type="dxa"/>
            <w:shd w:val="clear" w:color="auto" w:fill="DBE5F1" w:themeFill="accent1" w:themeFillTint="33"/>
            <w:vAlign w:val="center"/>
            <w:hideMark/>
          </w:tcPr>
          <w:p w14:paraId="6731146E"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V</w:t>
            </w:r>
          </w:p>
        </w:tc>
        <w:tc>
          <w:tcPr>
            <w:tcW w:w="7822" w:type="dxa"/>
            <w:shd w:val="clear" w:color="auto" w:fill="DBE5F1" w:themeFill="accent1" w:themeFillTint="33"/>
            <w:vAlign w:val="center"/>
            <w:hideMark/>
          </w:tcPr>
          <w:p w14:paraId="60E9AA22"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do znieczuleń</w:t>
            </w:r>
          </w:p>
        </w:tc>
        <w:tc>
          <w:tcPr>
            <w:tcW w:w="1417" w:type="dxa"/>
            <w:tcBorders>
              <w:bottom w:val="single" w:sz="4" w:space="0" w:color="auto"/>
            </w:tcBorders>
            <w:shd w:val="clear" w:color="auto" w:fill="DBE5F1" w:themeFill="accent1" w:themeFillTint="33"/>
            <w:vAlign w:val="center"/>
            <w:hideMark/>
          </w:tcPr>
          <w:p w14:paraId="7F30C2F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50</w:t>
            </w:r>
          </w:p>
        </w:tc>
      </w:tr>
      <w:tr w:rsidR="00F8679D" w:rsidRPr="00E968CB" w14:paraId="06128F25" w14:textId="77777777" w:rsidTr="00444B13">
        <w:trPr>
          <w:trHeight w:val="330"/>
        </w:trPr>
        <w:tc>
          <w:tcPr>
            <w:tcW w:w="439" w:type="dxa"/>
            <w:shd w:val="clear" w:color="000000" w:fill="FFFFFF"/>
            <w:vAlign w:val="center"/>
            <w:hideMark/>
          </w:tcPr>
          <w:p w14:paraId="69D8B0E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3906A06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2-warstwowego laminatu, z samoprzylepnym otworem (wymiar otworu 8 cm)</w:t>
            </w:r>
          </w:p>
        </w:tc>
        <w:tc>
          <w:tcPr>
            <w:tcW w:w="1417" w:type="dxa"/>
            <w:tcBorders>
              <w:bottom w:val="nil"/>
              <w:right w:val="nil"/>
            </w:tcBorders>
            <w:shd w:val="clear" w:color="000000" w:fill="FFFFFF"/>
            <w:vAlign w:val="center"/>
            <w:hideMark/>
          </w:tcPr>
          <w:p w14:paraId="4E43474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62F26F2E" w14:textId="77777777" w:rsidTr="00444B13">
        <w:trPr>
          <w:trHeight w:val="330"/>
        </w:trPr>
        <w:tc>
          <w:tcPr>
            <w:tcW w:w="439" w:type="dxa"/>
            <w:shd w:val="clear" w:color="000000" w:fill="FFFFFF"/>
            <w:vAlign w:val="center"/>
            <w:hideMark/>
          </w:tcPr>
          <w:p w14:paraId="110A26D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4D80692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taśmy samoprzylepne w każdym rogu</w:t>
            </w:r>
          </w:p>
        </w:tc>
        <w:tc>
          <w:tcPr>
            <w:tcW w:w="1417" w:type="dxa"/>
            <w:tcBorders>
              <w:top w:val="nil"/>
              <w:bottom w:val="nil"/>
              <w:right w:val="nil"/>
            </w:tcBorders>
            <w:shd w:val="clear" w:color="000000" w:fill="FFFFFF"/>
            <w:vAlign w:val="center"/>
            <w:hideMark/>
          </w:tcPr>
          <w:p w14:paraId="5250059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189DD211" w14:textId="77777777" w:rsidTr="00444B13">
        <w:trPr>
          <w:trHeight w:val="330"/>
        </w:trPr>
        <w:tc>
          <w:tcPr>
            <w:tcW w:w="439" w:type="dxa"/>
            <w:shd w:val="clear" w:color="000000" w:fill="FFFFFF"/>
            <w:vAlign w:val="center"/>
            <w:hideMark/>
          </w:tcPr>
          <w:p w14:paraId="09A019F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822" w:type="dxa"/>
            <w:shd w:val="clear" w:color="000000" w:fill="FFFFFF"/>
            <w:vAlign w:val="center"/>
            <w:hideMark/>
          </w:tcPr>
          <w:p w14:paraId="5E10116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75 x 60 cm</w:t>
            </w:r>
          </w:p>
        </w:tc>
        <w:tc>
          <w:tcPr>
            <w:tcW w:w="1417" w:type="dxa"/>
            <w:tcBorders>
              <w:top w:val="nil"/>
              <w:right w:val="nil"/>
            </w:tcBorders>
            <w:shd w:val="clear" w:color="000000" w:fill="FFFFFF"/>
            <w:vAlign w:val="center"/>
            <w:hideMark/>
          </w:tcPr>
          <w:p w14:paraId="2978C156"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3BDD881A" w14:textId="77777777" w:rsidTr="00444B13">
        <w:trPr>
          <w:trHeight w:val="330"/>
        </w:trPr>
        <w:tc>
          <w:tcPr>
            <w:tcW w:w="439" w:type="dxa"/>
            <w:shd w:val="clear" w:color="auto" w:fill="DBE5F1" w:themeFill="accent1" w:themeFillTint="33"/>
            <w:vAlign w:val="center"/>
            <w:hideMark/>
          </w:tcPr>
          <w:p w14:paraId="7990972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VI</w:t>
            </w:r>
          </w:p>
        </w:tc>
        <w:tc>
          <w:tcPr>
            <w:tcW w:w="7822" w:type="dxa"/>
            <w:shd w:val="clear" w:color="auto" w:fill="DBE5F1" w:themeFill="accent1" w:themeFillTint="33"/>
            <w:vAlign w:val="center"/>
            <w:hideMark/>
          </w:tcPr>
          <w:p w14:paraId="3B03061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w:t>
            </w:r>
            <w:proofErr w:type="spellStart"/>
            <w:r w:rsidRPr="00E968CB">
              <w:rPr>
                <w:rFonts w:asciiTheme="minorHAnsi" w:hAnsiTheme="minorHAnsi" w:cstheme="minorHAnsi"/>
                <w:b/>
                <w:bCs/>
                <w:color w:val="000000"/>
                <w:sz w:val="20"/>
                <w:szCs w:val="20"/>
              </w:rPr>
              <w:t>wysokochłonna</w:t>
            </w:r>
            <w:proofErr w:type="spellEnd"/>
          </w:p>
        </w:tc>
        <w:tc>
          <w:tcPr>
            <w:tcW w:w="1417" w:type="dxa"/>
            <w:tcBorders>
              <w:bottom w:val="single" w:sz="4" w:space="0" w:color="auto"/>
            </w:tcBorders>
            <w:shd w:val="clear" w:color="auto" w:fill="DBE5F1" w:themeFill="accent1" w:themeFillTint="33"/>
            <w:vAlign w:val="center"/>
            <w:hideMark/>
          </w:tcPr>
          <w:p w14:paraId="7E0C6076"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1050</w:t>
            </w:r>
          </w:p>
        </w:tc>
      </w:tr>
      <w:tr w:rsidR="00F8679D" w:rsidRPr="00E968CB" w14:paraId="5E30BD8E" w14:textId="77777777" w:rsidTr="00444B13">
        <w:trPr>
          <w:trHeight w:val="330"/>
        </w:trPr>
        <w:tc>
          <w:tcPr>
            <w:tcW w:w="439" w:type="dxa"/>
            <w:shd w:val="clear" w:color="000000" w:fill="FFFFFF"/>
            <w:vAlign w:val="center"/>
            <w:hideMark/>
          </w:tcPr>
          <w:p w14:paraId="3CBB236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lastRenderedPageBreak/>
              <w:t>1</w:t>
            </w:r>
          </w:p>
        </w:tc>
        <w:tc>
          <w:tcPr>
            <w:tcW w:w="7822" w:type="dxa"/>
            <w:shd w:val="clear" w:color="000000" w:fill="FFFFFF"/>
            <w:vAlign w:val="center"/>
            <w:hideMark/>
          </w:tcPr>
          <w:p w14:paraId="724973E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zabiegu przeszczepu udowo-podkolanowego, wykonana z laminatu min. trzywarstwowego, nieprzemakalnego</w:t>
            </w:r>
          </w:p>
        </w:tc>
        <w:tc>
          <w:tcPr>
            <w:tcW w:w="1417" w:type="dxa"/>
            <w:tcBorders>
              <w:bottom w:val="nil"/>
              <w:right w:val="nil"/>
            </w:tcBorders>
            <w:shd w:val="clear" w:color="000000" w:fill="FFFFFF"/>
            <w:vAlign w:val="center"/>
            <w:hideMark/>
          </w:tcPr>
          <w:p w14:paraId="06F0C7E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335BA4EA" w14:textId="77777777" w:rsidTr="00444B13">
        <w:trPr>
          <w:trHeight w:val="330"/>
        </w:trPr>
        <w:tc>
          <w:tcPr>
            <w:tcW w:w="439" w:type="dxa"/>
            <w:shd w:val="clear" w:color="000000" w:fill="FFFFFF"/>
            <w:vAlign w:val="center"/>
            <w:hideMark/>
          </w:tcPr>
          <w:p w14:paraId="0EE4E0F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7D97C25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 części centralnej wstawka chłonna o wymiarach 90 x 210 cm (+/- 5cm) charakteryzująca się wysoką absorbcją ≥ 3000 ml</w:t>
            </w:r>
          </w:p>
        </w:tc>
        <w:tc>
          <w:tcPr>
            <w:tcW w:w="1417" w:type="dxa"/>
            <w:tcBorders>
              <w:top w:val="nil"/>
              <w:bottom w:val="nil"/>
              <w:right w:val="nil"/>
            </w:tcBorders>
            <w:shd w:val="clear" w:color="000000" w:fill="FFFFFF"/>
            <w:vAlign w:val="center"/>
            <w:hideMark/>
          </w:tcPr>
          <w:p w14:paraId="4207768C"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275C6BF1" w14:textId="77777777" w:rsidTr="00444B13">
        <w:trPr>
          <w:trHeight w:val="330"/>
        </w:trPr>
        <w:tc>
          <w:tcPr>
            <w:tcW w:w="439" w:type="dxa"/>
            <w:shd w:val="clear" w:color="000000" w:fill="FFFFFF"/>
            <w:vAlign w:val="center"/>
            <w:hideMark/>
          </w:tcPr>
          <w:p w14:paraId="5DD2667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822" w:type="dxa"/>
            <w:shd w:val="clear" w:color="000000" w:fill="FFFFFF"/>
            <w:vAlign w:val="center"/>
            <w:hideMark/>
          </w:tcPr>
          <w:p w14:paraId="6BB2E68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100 x 200 - </w:t>
            </w:r>
            <w:r w:rsidRPr="00E968CB">
              <w:rPr>
                <w:rFonts w:asciiTheme="minorHAnsi" w:hAnsiTheme="minorHAnsi" w:cstheme="minorHAnsi"/>
                <w:sz w:val="20"/>
                <w:szCs w:val="20"/>
              </w:rPr>
              <w:t>230</w:t>
            </w:r>
            <w:r w:rsidRPr="00E968CB">
              <w:rPr>
                <w:rFonts w:asciiTheme="minorHAnsi" w:hAnsiTheme="minorHAnsi" w:cstheme="minorHAnsi"/>
                <w:color w:val="000000"/>
                <w:sz w:val="20"/>
                <w:szCs w:val="20"/>
              </w:rPr>
              <w:t xml:space="preserve"> cm</w:t>
            </w:r>
          </w:p>
        </w:tc>
        <w:tc>
          <w:tcPr>
            <w:tcW w:w="1417" w:type="dxa"/>
            <w:tcBorders>
              <w:top w:val="nil"/>
              <w:right w:val="nil"/>
            </w:tcBorders>
            <w:shd w:val="clear" w:color="000000" w:fill="FFFFFF"/>
            <w:vAlign w:val="center"/>
            <w:hideMark/>
          </w:tcPr>
          <w:p w14:paraId="4942EBC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63F30432" w14:textId="77777777" w:rsidTr="00444B13">
        <w:trPr>
          <w:trHeight w:val="330"/>
        </w:trPr>
        <w:tc>
          <w:tcPr>
            <w:tcW w:w="439" w:type="dxa"/>
            <w:shd w:val="clear" w:color="auto" w:fill="DBE5F1" w:themeFill="accent1" w:themeFillTint="33"/>
            <w:vAlign w:val="center"/>
            <w:hideMark/>
          </w:tcPr>
          <w:p w14:paraId="1FA5C1F0"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VII</w:t>
            </w:r>
          </w:p>
        </w:tc>
        <w:tc>
          <w:tcPr>
            <w:tcW w:w="7822" w:type="dxa"/>
            <w:shd w:val="clear" w:color="auto" w:fill="DBE5F1" w:themeFill="accent1" w:themeFillTint="33"/>
            <w:vAlign w:val="center"/>
            <w:hideMark/>
          </w:tcPr>
          <w:p w14:paraId="350DCF4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zabiegowa</w:t>
            </w:r>
          </w:p>
        </w:tc>
        <w:tc>
          <w:tcPr>
            <w:tcW w:w="1417" w:type="dxa"/>
            <w:tcBorders>
              <w:bottom w:val="single" w:sz="4" w:space="0" w:color="auto"/>
            </w:tcBorders>
            <w:shd w:val="clear" w:color="auto" w:fill="DBE5F1" w:themeFill="accent1" w:themeFillTint="33"/>
            <w:vAlign w:val="center"/>
            <w:hideMark/>
          </w:tcPr>
          <w:p w14:paraId="6DD6C93C"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450</w:t>
            </w:r>
          </w:p>
        </w:tc>
      </w:tr>
      <w:tr w:rsidR="00F8679D" w:rsidRPr="00E968CB" w14:paraId="4D4E478C" w14:textId="77777777" w:rsidTr="00444B13">
        <w:trPr>
          <w:trHeight w:val="330"/>
        </w:trPr>
        <w:tc>
          <w:tcPr>
            <w:tcW w:w="439" w:type="dxa"/>
            <w:shd w:val="clear" w:color="000000" w:fill="FFFFFF"/>
            <w:vAlign w:val="center"/>
            <w:hideMark/>
          </w:tcPr>
          <w:p w14:paraId="7CF4E6A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5A4265F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2-warstwowego laminatu</w:t>
            </w:r>
          </w:p>
        </w:tc>
        <w:tc>
          <w:tcPr>
            <w:tcW w:w="1417" w:type="dxa"/>
            <w:tcBorders>
              <w:bottom w:val="nil"/>
              <w:right w:val="nil"/>
            </w:tcBorders>
            <w:shd w:val="clear" w:color="000000" w:fill="FFFFFF"/>
            <w:vAlign w:val="center"/>
            <w:hideMark/>
          </w:tcPr>
          <w:p w14:paraId="404FB7E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1123700" w14:textId="77777777" w:rsidTr="00444B13">
        <w:trPr>
          <w:trHeight w:val="330"/>
        </w:trPr>
        <w:tc>
          <w:tcPr>
            <w:tcW w:w="439" w:type="dxa"/>
            <w:shd w:val="clear" w:color="000000" w:fill="FFFFFF"/>
            <w:vAlign w:val="center"/>
            <w:hideMark/>
          </w:tcPr>
          <w:p w14:paraId="4F1B95A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7049390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50 x 75 cm</w:t>
            </w:r>
          </w:p>
        </w:tc>
        <w:tc>
          <w:tcPr>
            <w:tcW w:w="1417" w:type="dxa"/>
            <w:tcBorders>
              <w:top w:val="nil"/>
              <w:right w:val="nil"/>
            </w:tcBorders>
            <w:shd w:val="clear" w:color="000000" w:fill="FFFFFF"/>
            <w:vAlign w:val="center"/>
            <w:hideMark/>
          </w:tcPr>
          <w:p w14:paraId="441DAA1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1E6BB7A3" w14:textId="77777777" w:rsidTr="00444B13">
        <w:trPr>
          <w:trHeight w:val="330"/>
        </w:trPr>
        <w:tc>
          <w:tcPr>
            <w:tcW w:w="439" w:type="dxa"/>
            <w:shd w:val="clear" w:color="auto" w:fill="DBE5F1" w:themeFill="accent1" w:themeFillTint="33"/>
            <w:vAlign w:val="center"/>
            <w:hideMark/>
          </w:tcPr>
          <w:p w14:paraId="72D4D942"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VIII</w:t>
            </w:r>
          </w:p>
        </w:tc>
        <w:tc>
          <w:tcPr>
            <w:tcW w:w="7822" w:type="dxa"/>
            <w:shd w:val="clear" w:color="auto" w:fill="DBE5F1" w:themeFill="accent1" w:themeFillTint="33"/>
            <w:vAlign w:val="center"/>
            <w:hideMark/>
          </w:tcPr>
          <w:p w14:paraId="6A9FA62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w:t>
            </w:r>
            <w:proofErr w:type="spellStart"/>
            <w:r w:rsidRPr="00E968CB">
              <w:rPr>
                <w:rFonts w:asciiTheme="minorHAnsi" w:hAnsiTheme="minorHAnsi" w:cstheme="minorHAnsi"/>
                <w:b/>
                <w:bCs/>
                <w:color w:val="000000"/>
                <w:sz w:val="20"/>
                <w:szCs w:val="20"/>
              </w:rPr>
              <w:t>absorbcyjna</w:t>
            </w:r>
            <w:proofErr w:type="spellEnd"/>
          </w:p>
        </w:tc>
        <w:tc>
          <w:tcPr>
            <w:tcW w:w="1417" w:type="dxa"/>
            <w:tcBorders>
              <w:bottom w:val="single" w:sz="4" w:space="0" w:color="auto"/>
            </w:tcBorders>
            <w:shd w:val="clear" w:color="auto" w:fill="DBE5F1" w:themeFill="accent1" w:themeFillTint="33"/>
            <w:vAlign w:val="center"/>
            <w:hideMark/>
          </w:tcPr>
          <w:p w14:paraId="09B5CC4F"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210</w:t>
            </w:r>
          </w:p>
        </w:tc>
      </w:tr>
      <w:tr w:rsidR="00F8679D" w:rsidRPr="00E968CB" w14:paraId="6297197C" w14:textId="77777777" w:rsidTr="00444B13">
        <w:trPr>
          <w:trHeight w:val="330"/>
        </w:trPr>
        <w:tc>
          <w:tcPr>
            <w:tcW w:w="439" w:type="dxa"/>
            <w:shd w:val="clear" w:color="000000" w:fill="FFFFFF"/>
            <w:vAlign w:val="center"/>
            <w:hideMark/>
          </w:tcPr>
          <w:p w14:paraId="25709FE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6CB29FB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złożona z sześciu warstw </w:t>
            </w:r>
            <w:proofErr w:type="spellStart"/>
            <w:r w:rsidRPr="00E968CB">
              <w:rPr>
                <w:rFonts w:asciiTheme="minorHAnsi" w:hAnsiTheme="minorHAnsi" w:cstheme="minorHAnsi"/>
                <w:color w:val="000000"/>
                <w:sz w:val="20"/>
                <w:szCs w:val="20"/>
              </w:rPr>
              <w:t>wysokoabsorbcyjnej</w:t>
            </w:r>
            <w:proofErr w:type="spellEnd"/>
            <w:r w:rsidRPr="00E968CB">
              <w:rPr>
                <w:rFonts w:asciiTheme="minorHAnsi" w:hAnsiTheme="minorHAnsi" w:cstheme="minorHAnsi"/>
                <w:color w:val="000000"/>
                <w:sz w:val="20"/>
                <w:szCs w:val="20"/>
              </w:rPr>
              <w:t xml:space="preserve"> włókniny, o gramaturze każdej warstwy 55-60 g/m² </w:t>
            </w:r>
          </w:p>
        </w:tc>
        <w:tc>
          <w:tcPr>
            <w:tcW w:w="1417" w:type="dxa"/>
            <w:tcBorders>
              <w:bottom w:val="nil"/>
              <w:right w:val="nil"/>
            </w:tcBorders>
            <w:shd w:val="clear" w:color="000000" w:fill="FFFFFF"/>
            <w:vAlign w:val="center"/>
            <w:hideMark/>
          </w:tcPr>
          <w:p w14:paraId="1BA6A1BA"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FC73CFD" w14:textId="77777777" w:rsidTr="00444B13">
        <w:trPr>
          <w:trHeight w:val="330"/>
        </w:trPr>
        <w:tc>
          <w:tcPr>
            <w:tcW w:w="439" w:type="dxa"/>
            <w:shd w:val="clear" w:color="000000" w:fill="FFFFFF"/>
            <w:vAlign w:val="center"/>
            <w:hideMark/>
          </w:tcPr>
          <w:p w14:paraId="59B99DB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40E5208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samoprzylepna na dłuższym boku</w:t>
            </w:r>
          </w:p>
        </w:tc>
        <w:tc>
          <w:tcPr>
            <w:tcW w:w="1417" w:type="dxa"/>
            <w:tcBorders>
              <w:top w:val="nil"/>
              <w:bottom w:val="nil"/>
              <w:right w:val="nil"/>
            </w:tcBorders>
            <w:shd w:val="clear" w:color="000000" w:fill="FFFFFF"/>
            <w:vAlign w:val="center"/>
            <w:hideMark/>
          </w:tcPr>
          <w:p w14:paraId="311D6562"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6A7B167F" w14:textId="77777777" w:rsidTr="00444B13">
        <w:trPr>
          <w:trHeight w:val="330"/>
        </w:trPr>
        <w:tc>
          <w:tcPr>
            <w:tcW w:w="439" w:type="dxa"/>
            <w:shd w:val="clear" w:color="000000" w:fill="FFFFFF"/>
            <w:vAlign w:val="center"/>
            <w:hideMark/>
          </w:tcPr>
          <w:p w14:paraId="297B8E5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822" w:type="dxa"/>
            <w:shd w:val="clear" w:color="000000" w:fill="FFFFFF"/>
            <w:vAlign w:val="center"/>
            <w:hideMark/>
          </w:tcPr>
          <w:p w14:paraId="040FECE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40 x 45-50 cm</w:t>
            </w:r>
          </w:p>
        </w:tc>
        <w:tc>
          <w:tcPr>
            <w:tcW w:w="1417" w:type="dxa"/>
            <w:tcBorders>
              <w:top w:val="nil"/>
              <w:right w:val="nil"/>
            </w:tcBorders>
            <w:shd w:val="clear" w:color="000000" w:fill="FFFFFF"/>
            <w:vAlign w:val="center"/>
            <w:hideMark/>
          </w:tcPr>
          <w:p w14:paraId="71FF4EB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7391B2D1" w14:textId="77777777" w:rsidTr="00444B13">
        <w:trPr>
          <w:trHeight w:val="330"/>
        </w:trPr>
        <w:tc>
          <w:tcPr>
            <w:tcW w:w="439" w:type="dxa"/>
            <w:shd w:val="clear" w:color="auto" w:fill="DBE5F1" w:themeFill="accent1" w:themeFillTint="33"/>
            <w:vAlign w:val="center"/>
            <w:hideMark/>
          </w:tcPr>
          <w:p w14:paraId="0F1AEE84"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IX</w:t>
            </w:r>
          </w:p>
        </w:tc>
        <w:tc>
          <w:tcPr>
            <w:tcW w:w="7822" w:type="dxa"/>
            <w:shd w:val="clear" w:color="auto" w:fill="DBE5F1" w:themeFill="accent1" w:themeFillTint="33"/>
            <w:vAlign w:val="center"/>
            <w:hideMark/>
          </w:tcPr>
          <w:p w14:paraId="173CF26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Osłona na aparaturę</w:t>
            </w:r>
          </w:p>
        </w:tc>
        <w:tc>
          <w:tcPr>
            <w:tcW w:w="1417" w:type="dxa"/>
            <w:tcBorders>
              <w:bottom w:val="single" w:sz="4" w:space="0" w:color="auto"/>
            </w:tcBorders>
            <w:shd w:val="clear" w:color="auto" w:fill="DBE5F1" w:themeFill="accent1" w:themeFillTint="33"/>
            <w:vAlign w:val="center"/>
            <w:hideMark/>
          </w:tcPr>
          <w:p w14:paraId="182C38F4"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300</w:t>
            </w:r>
          </w:p>
        </w:tc>
      </w:tr>
      <w:tr w:rsidR="00F8679D" w:rsidRPr="00E968CB" w14:paraId="396A27E3" w14:textId="77777777" w:rsidTr="00444B13">
        <w:trPr>
          <w:trHeight w:val="330"/>
        </w:trPr>
        <w:tc>
          <w:tcPr>
            <w:tcW w:w="439" w:type="dxa"/>
            <w:shd w:val="clear" w:color="000000" w:fill="FFFFFF"/>
            <w:vAlign w:val="center"/>
            <w:hideMark/>
          </w:tcPr>
          <w:p w14:paraId="3785F56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29239B6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PE, zakończona elastyczną gumką</w:t>
            </w:r>
          </w:p>
        </w:tc>
        <w:tc>
          <w:tcPr>
            <w:tcW w:w="1417" w:type="dxa"/>
            <w:tcBorders>
              <w:bottom w:val="nil"/>
              <w:right w:val="nil"/>
            </w:tcBorders>
            <w:shd w:val="clear" w:color="000000" w:fill="FFFFFF"/>
            <w:vAlign w:val="center"/>
            <w:hideMark/>
          </w:tcPr>
          <w:p w14:paraId="560C857E"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31CE0030" w14:textId="77777777" w:rsidTr="00444B13">
        <w:trPr>
          <w:trHeight w:val="330"/>
        </w:trPr>
        <w:tc>
          <w:tcPr>
            <w:tcW w:w="439" w:type="dxa"/>
            <w:shd w:val="clear" w:color="000000" w:fill="FFFFFF"/>
            <w:vAlign w:val="center"/>
            <w:hideMark/>
          </w:tcPr>
          <w:p w14:paraId="388905A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7BA9ED57" w14:textId="2157727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jednostkowe powinno posiadać min. 2 etykiety samoprzylepne</w:t>
            </w:r>
          </w:p>
        </w:tc>
        <w:tc>
          <w:tcPr>
            <w:tcW w:w="1417" w:type="dxa"/>
            <w:tcBorders>
              <w:top w:val="nil"/>
              <w:bottom w:val="nil"/>
              <w:right w:val="nil"/>
            </w:tcBorders>
            <w:shd w:val="clear" w:color="000000" w:fill="FFFFFF"/>
            <w:vAlign w:val="center"/>
            <w:hideMark/>
          </w:tcPr>
          <w:p w14:paraId="41032C7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E0CE993" w14:textId="77777777" w:rsidTr="00444B13">
        <w:trPr>
          <w:trHeight w:val="330"/>
        </w:trPr>
        <w:tc>
          <w:tcPr>
            <w:tcW w:w="439" w:type="dxa"/>
            <w:shd w:val="clear" w:color="000000" w:fill="FFFFFF"/>
            <w:vAlign w:val="center"/>
            <w:hideMark/>
          </w:tcPr>
          <w:p w14:paraId="46EA104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822" w:type="dxa"/>
            <w:shd w:val="clear" w:color="000000" w:fill="FFFFFF"/>
            <w:vAlign w:val="center"/>
            <w:hideMark/>
          </w:tcPr>
          <w:p w14:paraId="1C800BC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120 x 60 cm</w:t>
            </w:r>
          </w:p>
        </w:tc>
        <w:tc>
          <w:tcPr>
            <w:tcW w:w="1417" w:type="dxa"/>
            <w:tcBorders>
              <w:top w:val="nil"/>
              <w:right w:val="nil"/>
            </w:tcBorders>
            <w:shd w:val="clear" w:color="000000" w:fill="FFFFFF"/>
            <w:vAlign w:val="center"/>
            <w:hideMark/>
          </w:tcPr>
          <w:p w14:paraId="7751894B"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F849549" w14:textId="77777777" w:rsidTr="00444B13">
        <w:trPr>
          <w:trHeight w:val="330"/>
        </w:trPr>
        <w:tc>
          <w:tcPr>
            <w:tcW w:w="439" w:type="dxa"/>
            <w:shd w:val="clear" w:color="auto" w:fill="DBE5F1" w:themeFill="accent1" w:themeFillTint="33"/>
            <w:vAlign w:val="center"/>
            <w:hideMark/>
          </w:tcPr>
          <w:p w14:paraId="20697276"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X</w:t>
            </w:r>
          </w:p>
        </w:tc>
        <w:tc>
          <w:tcPr>
            <w:tcW w:w="7822" w:type="dxa"/>
            <w:shd w:val="clear" w:color="auto" w:fill="DBE5F1" w:themeFill="accent1" w:themeFillTint="33"/>
            <w:vAlign w:val="center"/>
            <w:hideMark/>
          </w:tcPr>
          <w:p w14:paraId="0858EC57"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Osłona na śródoperacyjną głowicę USG</w:t>
            </w:r>
          </w:p>
        </w:tc>
        <w:tc>
          <w:tcPr>
            <w:tcW w:w="1417" w:type="dxa"/>
            <w:tcBorders>
              <w:bottom w:val="single" w:sz="4" w:space="0" w:color="auto"/>
            </w:tcBorders>
            <w:shd w:val="clear" w:color="auto" w:fill="DBE5F1" w:themeFill="accent1" w:themeFillTint="33"/>
            <w:vAlign w:val="center"/>
            <w:hideMark/>
          </w:tcPr>
          <w:p w14:paraId="566F866B"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600</w:t>
            </w:r>
          </w:p>
        </w:tc>
      </w:tr>
      <w:tr w:rsidR="00F8679D" w:rsidRPr="00E968CB" w14:paraId="37E0BE89" w14:textId="77777777" w:rsidTr="00444B13">
        <w:trPr>
          <w:trHeight w:val="330"/>
        </w:trPr>
        <w:tc>
          <w:tcPr>
            <w:tcW w:w="439" w:type="dxa"/>
            <w:shd w:val="clear" w:color="000000" w:fill="FFFFFF"/>
            <w:vAlign w:val="center"/>
            <w:hideMark/>
          </w:tcPr>
          <w:p w14:paraId="6C5FBFE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3051C51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wykonana z bezbarwnej folii PE, wyposażona w żel, dwie taśmy samoprzylepne oraz dwie mocne </w:t>
            </w:r>
            <w:proofErr w:type="spellStart"/>
            <w:r w:rsidRPr="00E968CB">
              <w:rPr>
                <w:rFonts w:asciiTheme="minorHAnsi" w:hAnsiTheme="minorHAnsi" w:cstheme="minorHAnsi"/>
                <w:color w:val="000000"/>
                <w:sz w:val="20"/>
                <w:szCs w:val="20"/>
              </w:rPr>
              <w:t>bezlateksowe</w:t>
            </w:r>
            <w:proofErr w:type="spellEnd"/>
            <w:r w:rsidRPr="00E968CB">
              <w:rPr>
                <w:rFonts w:asciiTheme="minorHAnsi" w:hAnsiTheme="minorHAnsi" w:cstheme="minorHAnsi"/>
                <w:color w:val="000000"/>
                <w:sz w:val="20"/>
                <w:szCs w:val="20"/>
              </w:rPr>
              <w:t xml:space="preserve"> gumki</w:t>
            </w:r>
          </w:p>
        </w:tc>
        <w:tc>
          <w:tcPr>
            <w:tcW w:w="1417" w:type="dxa"/>
            <w:tcBorders>
              <w:bottom w:val="nil"/>
              <w:right w:val="nil"/>
            </w:tcBorders>
            <w:shd w:val="clear" w:color="000000" w:fill="FFFFFF"/>
            <w:vAlign w:val="center"/>
            <w:hideMark/>
          </w:tcPr>
          <w:p w14:paraId="4C035BAC"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2B89E71" w14:textId="77777777" w:rsidTr="00444B13">
        <w:trPr>
          <w:trHeight w:val="330"/>
        </w:trPr>
        <w:tc>
          <w:tcPr>
            <w:tcW w:w="439" w:type="dxa"/>
            <w:shd w:val="clear" w:color="000000" w:fill="FFFFFF"/>
            <w:vAlign w:val="center"/>
            <w:hideMark/>
          </w:tcPr>
          <w:p w14:paraId="43FA5A9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767173D8" w14:textId="017FDD3F"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wykonanie i złożenie powinno pozwalać na użycie osłony z zasadami aseptyki w warunkach sali operacyjnej</w:t>
            </w:r>
          </w:p>
        </w:tc>
        <w:tc>
          <w:tcPr>
            <w:tcW w:w="1417" w:type="dxa"/>
            <w:tcBorders>
              <w:top w:val="nil"/>
              <w:bottom w:val="nil"/>
              <w:right w:val="nil"/>
            </w:tcBorders>
            <w:shd w:val="clear" w:color="000000" w:fill="FFFFFF"/>
            <w:vAlign w:val="center"/>
            <w:hideMark/>
          </w:tcPr>
          <w:p w14:paraId="7976196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2B9703C" w14:textId="77777777" w:rsidTr="00444B13">
        <w:trPr>
          <w:trHeight w:val="330"/>
        </w:trPr>
        <w:tc>
          <w:tcPr>
            <w:tcW w:w="439" w:type="dxa"/>
            <w:shd w:val="clear" w:color="000000" w:fill="FFFFFF"/>
            <w:vAlign w:val="center"/>
            <w:hideMark/>
          </w:tcPr>
          <w:p w14:paraId="3FA326C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822" w:type="dxa"/>
            <w:shd w:val="clear" w:color="000000" w:fill="FFFFFF"/>
            <w:vAlign w:val="center"/>
            <w:hideMark/>
          </w:tcPr>
          <w:p w14:paraId="7114407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13-15 x 224-250 cm</w:t>
            </w:r>
          </w:p>
        </w:tc>
        <w:tc>
          <w:tcPr>
            <w:tcW w:w="1417" w:type="dxa"/>
            <w:tcBorders>
              <w:top w:val="nil"/>
              <w:bottom w:val="nil"/>
              <w:right w:val="nil"/>
            </w:tcBorders>
            <w:shd w:val="clear" w:color="000000" w:fill="FFFFFF"/>
            <w:vAlign w:val="center"/>
            <w:hideMark/>
          </w:tcPr>
          <w:p w14:paraId="30FA05B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341BE14" w14:textId="77777777" w:rsidTr="00444B13">
        <w:trPr>
          <w:trHeight w:val="510"/>
        </w:trPr>
        <w:tc>
          <w:tcPr>
            <w:tcW w:w="439" w:type="dxa"/>
            <w:shd w:val="clear" w:color="000000" w:fill="FFFFFF"/>
            <w:vAlign w:val="center"/>
            <w:hideMark/>
          </w:tcPr>
          <w:p w14:paraId="1F1356D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822" w:type="dxa"/>
            <w:shd w:val="clear" w:color="000000" w:fill="FFFFFF"/>
            <w:vAlign w:val="center"/>
            <w:hideMark/>
          </w:tcPr>
          <w:p w14:paraId="43F7FE15" w14:textId="2A62098D" w:rsidR="00F8679D" w:rsidRPr="00E968CB" w:rsidRDefault="00444B13">
            <w:pPr>
              <w:rPr>
                <w:rFonts w:asciiTheme="minorHAnsi" w:hAnsiTheme="minorHAnsi" w:cstheme="minorHAnsi"/>
                <w:color w:val="000000"/>
                <w:sz w:val="20"/>
                <w:szCs w:val="20"/>
              </w:rPr>
            </w:pPr>
            <w:r w:rsidRPr="00E968CB">
              <w:rPr>
                <w:rFonts w:asciiTheme="minorHAnsi" w:hAnsiTheme="minorHAnsi" w:cstheme="minorHAnsi"/>
                <w:color w:val="000000"/>
                <w:sz w:val="20"/>
                <w:szCs w:val="20"/>
              </w:rPr>
              <w:t>całość</w:t>
            </w:r>
            <w:r w:rsidR="00F8679D" w:rsidRPr="00E968CB">
              <w:rPr>
                <w:rFonts w:asciiTheme="minorHAnsi" w:hAnsiTheme="minorHAnsi" w:cstheme="minorHAnsi"/>
                <w:color w:val="000000"/>
                <w:sz w:val="20"/>
                <w:szCs w:val="20"/>
              </w:rPr>
              <w:t xml:space="preserve"> owinięta w papier krepowy, opakowanie jednostkowe folia/papier, wyposażone w etykietę przymocowaną na stałe, posiadającą następujące informacje: nazwa wyrobu, numer ref, lot, datę ważności, znak CE, nazwę producenta</w:t>
            </w:r>
          </w:p>
        </w:tc>
        <w:tc>
          <w:tcPr>
            <w:tcW w:w="1417" w:type="dxa"/>
            <w:tcBorders>
              <w:top w:val="nil"/>
              <w:right w:val="nil"/>
            </w:tcBorders>
            <w:shd w:val="clear" w:color="000000" w:fill="FFFFFF"/>
            <w:vAlign w:val="center"/>
            <w:hideMark/>
          </w:tcPr>
          <w:p w14:paraId="1BDB330A"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BAB1A1D" w14:textId="77777777" w:rsidTr="00444B13">
        <w:trPr>
          <w:trHeight w:val="330"/>
        </w:trPr>
        <w:tc>
          <w:tcPr>
            <w:tcW w:w="439" w:type="dxa"/>
            <w:shd w:val="clear" w:color="auto" w:fill="DBE5F1" w:themeFill="accent1" w:themeFillTint="33"/>
            <w:vAlign w:val="center"/>
            <w:hideMark/>
          </w:tcPr>
          <w:p w14:paraId="4C25EEFD"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XI</w:t>
            </w:r>
          </w:p>
        </w:tc>
        <w:tc>
          <w:tcPr>
            <w:tcW w:w="7822" w:type="dxa"/>
            <w:shd w:val="clear" w:color="auto" w:fill="DBE5F1" w:themeFill="accent1" w:themeFillTint="33"/>
            <w:vAlign w:val="center"/>
            <w:hideMark/>
          </w:tcPr>
          <w:p w14:paraId="664E451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Osłona na kończynę</w:t>
            </w:r>
          </w:p>
        </w:tc>
        <w:tc>
          <w:tcPr>
            <w:tcW w:w="1417" w:type="dxa"/>
            <w:tcBorders>
              <w:bottom w:val="single" w:sz="4" w:space="0" w:color="auto"/>
            </w:tcBorders>
            <w:shd w:val="clear" w:color="auto" w:fill="DBE5F1" w:themeFill="accent1" w:themeFillTint="33"/>
            <w:vAlign w:val="center"/>
            <w:hideMark/>
          </w:tcPr>
          <w:p w14:paraId="63BC58E4"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80</w:t>
            </w:r>
          </w:p>
        </w:tc>
      </w:tr>
      <w:tr w:rsidR="00F8679D" w:rsidRPr="00E968CB" w14:paraId="5265C30F" w14:textId="77777777" w:rsidTr="00444B13">
        <w:trPr>
          <w:trHeight w:val="330"/>
        </w:trPr>
        <w:tc>
          <w:tcPr>
            <w:tcW w:w="439" w:type="dxa"/>
            <w:shd w:val="clear" w:color="000000" w:fill="FFFFFF"/>
            <w:vAlign w:val="center"/>
            <w:hideMark/>
          </w:tcPr>
          <w:p w14:paraId="7E15AAF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204CBD2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dwuwarstwowego laminatu</w:t>
            </w:r>
          </w:p>
        </w:tc>
        <w:tc>
          <w:tcPr>
            <w:tcW w:w="1417" w:type="dxa"/>
            <w:tcBorders>
              <w:bottom w:val="nil"/>
              <w:right w:val="nil"/>
            </w:tcBorders>
            <w:shd w:val="clear" w:color="000000" w:fill="FFFFFF"/>
            <w:vAlign w:val="center"/>
            <w:hideMark/>
          </w:tcPr>
          <w:p w14:paraId="3B01E2C7"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DA04067" w14:textId="77777777" w:rsidTr="00444B13">
        <w:trPr>
          <w:trHeight w:val="330"/>
        </w:trPr>
        <w:tc>
          <w:tcPr>
            <w:tcW w:w="439" w:type="dxa"/>
            <w:shd w:val="clear" w:color="000000" w:fill="FFFFFF"/>
            <w:vAlign w:val="center"/>
            <w:hideMark/>
          </w:tcPr>
          <w:p w14:paraId="24F8FD5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7F1B420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33 x 116 cm (+/- 3 cm)</w:t>
            </w:r>
          </w:p>
        </w:tc>
        <w:tc>
          <w:tcPr>
            <w:tcW w:w="1417" w:type="dxa"/>
            <w:tcBorders>
              <w:top w:val="nil"/>
              <w:right w:val="nil"/>
            </w:tcBorders>
            <w:shd w:val="clear" w:color="000000" w:fill="FFFFFF"/>
            <w:vAlign w:val="center"/>
            <w:hideMark/>
          </w:tcPr>
          <w:p w14:paraId="53C1D1F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3ECB1977" w14:textId="77777777" w:rsidTr="00444B13">
        <w:trPr>
          <w:trHeight w:val="330"/>
        </w:trPr>
        <w:tc>
          <w:tcPr>
            <w:tcW w:w="439" w:type="dxa"/>
            <w:shd w:val="clear" w:color="auto" w:fill="DBE5F1" w:themeFill="accent1" w:themeFillTint="33"/>
            <w:vAlign w:val="center"/>
            <w:hideMark/>
          </w:tcPr>
          <w:p w14:paraId="17D3833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XII</w:t>
            </w:r>
          </w:p>
        </w:tc>
        <w:tc>
          <w:tcPr>
            <w:tcW w:w="7822" w:type="dxa"/>
            <w:shd w:val="clear" w:color="auto" w:fill="DBE5F1" w:themeFill="accent1" w:themeFillTint="33"/>
            <w:vAlign w:val="center"/>
            <w:hideMark/>
          </w:tcPr>
          <w:p w14:paraId="285CA52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Osłona na przedramię</w:t>
            </w:r>
          </w:p>
        </w:tc>
        <w:tc>
          <w:tcPr>
            <w:tcW w:w="1417" w:type="dxa"/>
            <w:tcBorders>
              <w:bottom w:val="single" w:sz="4" w:space="0" w:color="auto"/>
            </w:tcBorders>
            <w:shd w:val="clear" w:color="auto" w:fill="DBE5F1" w:themeFill="accent1" w:themeFillTint="33"/>
            <w:vAlign w:val="center"/>
            <w:hideMark/>
          </w:tcPr>
          <w:p w14:paraId="05378A8E"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450</w:t>
            </w:r>
          </w:p>
        </w:tc>
      </w:tr>
      <w:tr w:rsidR="00F8679D" w:rsidRPr="00E968CB" w14:paraId="08B0170D" w14:textId="77777777" w:rsidTr="00444B13">
        <w:trPr>
          <w:trHeight w:val="330"/>
        </w:trPr>
        <w:tc>
          <w:tcPr>
            <w:tcW w:w="439" w:type="dxa"/>
            <w:shd w:val="clear" w:color="000000" w:fill="FFFFFF"/>
            <w:vAlign w:val="center"/>
            <w:hideMark/>
          </w:tcPr>
          <w:p w14:paraId="109CC6B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697F53A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dwuwarstwowego laminatu</w:t>
            </w:r>
          </w:p>
        </w:tc>
        <w:tc>
          <w:tcPr>
            <w:tcW w:w="1417" w:type="dxa"/>
            <w:tcBorders>
              <w:bottom w:val="nil"/>
              <w:right w:val="nil"/>
            </w:tcBorders>
            <w:shd w:val="clear" w:color="000000" w:fill="FFFFFF"/>
            <w:vAlign w:val="center"/>
            <w:hideMark/>
          </w:tcPr>
          <w:p w14:paraId="54BA432E"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5727531" w14:textId="77777777" w:rsidTr="00444B13">
        <w:trPr>
          <w:trHeight w:val="330"/>
        </w:trPr>
        <w:tc>
          <w:tcPr>
            <w:tcW w:w="439" w:type="dxa"/>
            <w:shd w:val="clear" w:color="000000" w:fill="FFFFFF"/>
            <w:vAlign w:val="center"/>
            <w:hideMark/>
          </w:tcPr>
          <w:p w14:paraId="6671114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1AB1D766" w14:textId="0C53DE6D"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dł. 50 cm, szer. 25 - 16 cm (+/- 3 cm)</w:t>
            </w:r>
          </w:p>
        </w:tc>
        <w:tc>
          <w:tcPr>
            <w:tcW w:w="1417" w:type="dxa"/>
            <w:tcBorders>
              <w:top w:val="nil"/>
              <w:bottom w:val="nil"/>
              <w:right w:val="nil"/>
            </w:tcBorders>
            <w:shd w:val="clear" w:color="000000" w:fill="FFFFFF"/>
            <w:vAlign w:val="center"/>
            <w:hideMark/>
          </w:tcPr>
          <w:p w14:paraId="33A1136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6F3E3E0E" w14:textId="77777777" w:rsidTr="00444B13">
        <w:trPr>
          <w:trHeight w:val="330"/>
        </w:trPr>
        <w:tc>
          <w:tcPr>
            <w:tcW w:w="439" w:type="dxa"/>
            <w:shd w:val="clear" w:color="000000" w:fill="FFFFFF"/>
            <w:vAlign w:val="center"/>
            <w:hideMark/>
          </w:tcPr>
          <w:p w14:paraId="5306AEA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822" w:type="dxa"/>
            <w:shd w:val="clear" w:color="000000" w:fill="FFFFFF"/>
            <w:vAlign w:val="center"/>
            <w:hideMark/>
          </w:tcPr>
          <w:p w14:paraId="4267B61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długość mankietów ≥ 8 cm</w:t>
            </w:r>
          </w:p>
        </w:tc>
        <w:tc>
          <w:tcPr>
            <w:tcW w:w="1417" w:type="dxa"/>
            <w:tcBorders>
              <w:top w:val="nil"/>
              <w:right w:val="nil"/>
            </w:tcBorders>
            <w:shd w:val="clear" w:color="000000" w:fill="FFFFFF"/>
            <w:vAlign w:val="center"/>
            <w:hideMark/>
          </w:tcPr>
          <w:p w14:paraId="1FC1F770"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22EB77B8" w14:textId="77777777" w:rsidTr="00444B13">
        <w:trPr>
          <w:trHeight w:val="330"/>
        </w:trPr>
        <w:tc>
          <w:tcPr>
            <w:tcW w:w="439" w:type="dxa"/>
            <w:shd w:val="clear" w:color="auto" w:fill="DBE5F1" w:themeFill="accent1" w:themeFillTint="33"/>
            <w:vAlign w:val="center"/>
            <w:hideMark/>
          </w:tcPr>
          <w:p w14:paraId="41DF8C08"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XIII</w:t>
            </w:r>
          </w:p>
        </w:tc>
        <w:tc>
          <w:tcPr>
            <w:tcW w:w="7822" w:type="dxa"/>
            <w:shd w:val="clear" w:color="auto" w:fill="DBE5F1" w:themeFill="accent1" w:themeFillTint="33"/>
            <w:vAlign w:val="center"/>
            <w:hideMark/>
          </w:tcPr>
          <w:p w14:paraId="380BECF1"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Kieszeń samoprzylepna</w:t>
            </w:r>
          </w:p>
        </w:tc>
        <w:tc>
          <w:tcPr>
            <w:tcW w:w="1417" w:type="dxa"/>
            <w:tcBorders>
              <w:bottom w:val="single" w:sz="4" w:space="0" w:color="auto"/>
            </w:tcBorders>
            <w:shd w:val="clear" w:color="auto" w:fill="DBE5F1" w:themeFill="accent1" w:themeFillTint="33"/>
            <w:vAlign w:val="center"/>
            <w:hideMark/>
          </w:tcPr>
          <w:p w14:paraId="3C8DB1D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50</w:t>
            </w:r>
          </w:p>
        </w:tc>
      </w:tr>
      <w:tr w:rsidR="00F8679D" w:rsidRPr="00E968CB" w14:paraId="5DDCFBB2" w14:textId="77777777" w:rsidTr="00444B13">
        <w:trPr>
          <w:trHeight w:val="330"/>
        </w:trPr>
        <w:tc>
          <w:tcPr>
            <w:tcW w:w="439" w:type="dxa"/>
            <w:shd w:val="clear" w:color="000000" w:fill="FFFFFF"/>
            <w:vAlign w:val="center"/>
            <w:hideMark/>
          </w:tcPr>
          <w:p w14:paraId="3E5C8AB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7F41484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kieszeń dwukomorowa</w:t>
            </w:r>
          </w:p>
        </w:tc>
        <w:tc>
          <w:tcPr>
            <w:tcW w:w="1417" w:type="dxa"/>
            <w:tcBorders>
              <w:bottom w:val="nil"/>
              <w:right w:val="nil"/>
            </w:tcBorders>
            <w:shd w:val="clear" w:color="000000" w:fill="FFFFFF"/>
            <w:vAlign w:val="center"/>
            <w:hideMark/>
          </w:tcPr>
          <w:p w14:paraId="067F5498"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2584C57" w14:textId="77777777" w:rsidTr="00444B13">
        <w:trPr>
          <w:trHeight w:val="330"/>
        </w:trPr>
        <w:tc>
          <w:tcPr>
            <w:tcW w:w="439" w:type="dxa"/>
            <w:shd w:val="clear" w:color="000000" w:fill="FFFFFF"/>
            <w:vAlign w:val="center"/>
            <w:hideMark/>
          </w:tcPr>
          <w:p w14:paraId="01B0C98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762F650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zaopatrzona w dwie taśmy samoprzylepne</w:t>
            </w:r>
          </w:p>
        </w:tc>
        <w:tc>
          <w:tcPr>
            <w:tcW w:w="1417" w:type="dxa"/>
            <w:tcBorders>
              <w:top w:val="nil"/>
              <w:bottom w:val="nil"/>
              <w:right w:val="nil"/>
            </w:tcBorders>
            <w:shd w:val="clear" w:color="000000" w:fill="FFFFFF"/>
            <w:vAlign w:val="center"/>
            <w:hideMark/>
          </w:tcPr>
          <w:p w14:paraId="1342BCF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3540D068" w14:textId="77777777" w:rsidTr="00444B13">
        <w:trPr>
          <w:trHeight w:val="330"/>
        </w:trPr>
        <w:tc>
          <w:tcPr>
            <w:tcW w:w="439" w:type="dxa"/>
            <w:shd w:val="clear" w:color="000000" w:fill="FFFFFF"/>
            <w:vAlign w:val="center"/>
            <w:hideMark/>
          </w:tcPr>
          <w:p w14:paraId="10755BB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822" w:type="dxa"/>
            <w:shd w:val="clear" w:color="000000" w:fill="FFFFFF"/>
            <w:vAlign w:val="center"/>
            <w:hideMark/>
          </w:tcPr>
          <w:p w14:paraId="014BE7C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kieszeni: 35 x 35 cm (+/- 2 cm)</w:t>
            </w:r>
          </w:p>
        </w:tc>
        <w:tc>
          <w:tcPr>
            <w:tcW w:w="1417" w:type="dxa"/>
            <w:tcBorders>
              <w:top w:val="nil"/>
              <w:bottom w:val="nil"/>
              <w:right w:val="nil"/>
            </w:tcBorders>
            <w:shd w:val="clear" w:color="000000" w:fill="FFFFFF"/>
            <w:vAlign w:val="center"/>
            <w:hideMark/>
          </w:tcPr>
          <w:p w14:paraId="5807908A"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5FF0C6BC" w14:textId="77777777" w:rsidTr="00444B13">
        <w:trPr>
          <w:trHeight w:val="330"/>
        </w:trPr>
        <w:tc>
          <w:tcPr>
            <w:tcW w:w="439" w:type="dxa"/>
            <w:shd w:val="clear" w:color="000000" w:fill="FFFFFF"/>
            <w:vAlign w:val="center"/>
            <w:hideMark/>
          </w:tcPr>
          <w:p w14:paraId="1287F5A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822" w:type="dxa"/>
            <w:shd w:val="clear" w:color="000000" w:fill="FFFFFF"/>
            <w:vAlign w:val="center"/>
            <w:hideMark/>
          </w:tcPr>
          <w:p w14:paraId="04E7F9A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komór kieszeni: 23 x 35 cm i 12 x 35 cm (+/- 2 cm)</w:t>
            </w:r>
          </w:p>
        </w:tc>
        <w:tc>
          <w:tcPr>
            <w:tcW w:w="1417" w:type="dxa"/>
            <w:tcBorders>
              <w:top w:val="nil"/>
              <w:right w:val="nil"/>
            </w:tcBorders>
            <w:shd w:val="clear" w:color="000000" w:fill="FFFFFF"/>
            <w:vAlign w:val="center"/>
            <w:hideMark/>
          </w:tcPr>
          <w:p w14:paraId="5260A04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1E555FAE" w14:textId="77777777" w:rsidTr="00444B13">
        <w:trPr>
          <w:trHeight w:val="330"/>
        </w:trPr>
        <w:tc>
          <w:tcPr>
            <w:tcW w:w="439" w:type="dxa"/>
            <w:shd w:val="clear" w:color="auto" w:fill="DBE5F1" w:themeFill="accent1" w:themeFillTint="33"/>
            <w:vAlign w:val="center"/>
            <w:hideMark/>
          </w:tcPr>
          <w:p w14:paraId="3305146E"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XIV</w:t>
            </w:r>
          </w:p>
        </w:tc>
        <w:tc>
          <w:tcPr>
            <w:tcW w:w="7822" w:type="dxa"/>
            <w:shd w:val="clear" w:color="auto" w:fill="DBE5F1" w:themeFill="accent1" w:themeFillTint="33"/>
            <w:vAlign w:val="center"/>
            <w:hideMark/>
          </w:tcPr>
          <w:p w14:paraId="64ED9CA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dwuwarstwowa</w:t>
            </w:r>
          </w:p>
        </w:tc>
        <w:tc>
          <w:tcPr>
            <w:tcW w:w="1417" w:type="dxa"/>
            <w:tcBorders>
              <w:bottom w:val="single" w:sz="4" w:space="0" w:color="auto"/>
            </w:tcBorders>
            <w:shd w:val="clear" w:color="auto" w:fill="DBE5F1" w:themeFill="accent1" w:themeFillTint="33"/>
            <w:vAlign w:val="center"/>
            <w:hideMark/>
          </w:tcPr>
          <w:p w14:paraId="0A9F5A3C"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40</w:t>
            </w:r>
          </w:p>
        </w:tc>
      </w:tr>
      <w:tr w:rsidR="00F8679D" w:rsidRPr="00E968CB" w14:paraId="1C932323" w14:textId="77777777" w:rsidTr="00444B13">
        <w:trPr>
          <w:trHeight w:val="330"/>
        </w:trPr>
        <w:tc>
          <w:tcPr>
            <w:tcW w:w="439" w:type="dxa"/>
            <w:shd w:val="clear" w:color="000000" w:fill="FFFFFF"/>
            <w:vAlign w:val="center"/>
            <w:hideMark/>
          </w:tcPr>
          <w:p w14:paraId="4C444C4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822" w:type="dxa"/>
            <w:shd w:val="clear" w:color="000000" w:fill="FFFFFF"/>
            <w:vAlign w:val="center"/>
            <w:hideMark/>
          </w:tcPr>
          <w:p w14:paraId="7330521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włókniny wiskozowej</w:t>
            </w:r>
          </w:p>
        </w:tc>
        <w:tc>
          <w:tcPr>
            <w:tcW w:w="1417" w:type="dxa"/>
            <w:tcBorders>
              <w:bottom w:val="nil"/>
              <w:right w:val="nil"/>
            </w:tcBorders>
            <w:shd w:val="clear" w:color="000000" w:fill="FFFFFF"/>
            <w:vAlign w:val="center"/>
            <w:hideMark/>
          </w:tcPr>
          <w:p w14:paraId="1FC9D23D"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796C2D26" w14:textId="77777777" w:rsidTr="00444B13">
        <w:trPr>
          <w:trHeight w:val="330"/>
        </w:trPr>
        <w:tc>
          <w:tcPr>
            <w:tcW w:w="439" w:type="dxa"/>
            <w:shd w:val="clear" w:color="000000" w:fill="FFFFFF"/>
            <w:vAlign w:val="center"/>
            <w:hideMark/>
          </w:tcPr>
          <w:p w14:paraId="53B7B94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822" w:type="dxa"/>
            <w:shd w:val="clear" w:color="000000" w:fill="FFFFFF"/>
            <w:vAlign w:val="center"/>
            <w:hideMark/>
          </w:tcPr>
          <w:p w14:paraId="4A4C92A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100 x 150 cm</w:t>
            </w:r>
          </w:p>
        </w:tc>
        <w:tc>
          <w:tcPr>
            <w:tcW w:w="1417" w:type="dxa"/>
            <w:tcBorders>
              <w:top w:val="nil"/>
              <w:bottom w:val="nil"/>
              <w:right w:val="nil"/>
            </w:tcBorders>
            <w:shd w:val="clear" w:color="000000" w:fill="FFFFFF"/>
            <w:vAlign w:val="center"/>
            <w:hideMark/>
          </w:tcPr>
          <w:p w14:paraId="76A37FD6"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bl>
    <w:p w14:paraId="73786987" w14:textId="77777777" w:rsidR="00F8679D" w:rsidRPr="00E968CB" w:rsidRDefault="00F8679D" w:rsidP="00D7298E">
      <w:pPr>
        <w:pStyle w:val="Tekstprzypisudolnego"/>
        <w:spacing w:line="276" w:lineRule="auto"/>
        <w:rPr>
          <w:rFonts w:asciiTheme="minorHAnsi" w:hAnsiTheme="minorHAnsi" w:cstheme="minorHAnsi"/>
          <w:lang w:val="pl-PL"/>
        </w:rPr>
      </w:pPr>
    </w:p>
    <w:p w14:paraId="4D2414FD"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17 - JAŁOWE OBŁOŻENIA DLA PRACOWNI ELEKTROFIZJOLOGII</w:t>
      </w:r>
    </w:p>
    <w:tbl>
      <w:tblPr>
        <w:tblW w:w="12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7785"/>
        <w:gridCol w:w="1417"/>
        <w:gridCol w:w="2711"/>
      </w:tblGrid>
      <w:tr w:rsidR="00481B30" w:rsidRPr="00E968CB" w14:paraId="4B7D7A92" w14:textId="77777777" w:rsidTr="00481B30">
        <w:trPr>
          <w:gridAfter w:val="1"/>
          <w:wAfter w:w="2711" w:type="dxa"/>
          <w:trHeight w:val="330"/>
        </w:trPr>
        <w:tc>
          <w:tcPr>
            <w:tcW w:w="439" w:type="dxa"/>
            <w:shd w:val="clear" w:color="auto" w:fill="C6D9F1" w:themeFill="text2" w:themeFillTint="33"/>
            <w:noWrap/>
            <w:vAlign w:val="center"/>
            <w:hideMark/>
          </w:tcPr>
          <w:p w14:paraId="4EA01685" w14:textId="06C4B966"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85" w:type="dxa"/>
            <w:shd w:val="clear" w:color="auto" w:fill="C6D9F1" w:themeFill="text2" w:themeFillTint="33"/>
            <w:noWrap/>
            <w:vAlign w:val="center"/>
            <w:hideMark/>
          </w:tcPr>
          <w:p w14:paraId="6E8CDD4E" w14:textId="2DAA3801"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noWrap/>
            <w:vAlign w:val="bottom"/>
            <w:hideMark/>
          </w:tcPr>
          <w:p w14:paraId="2D12F63E" w14:textId="29FF7DBF"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F8679D" w:rsidRPr="00E968CB" w14:paraId="4207A940" w14:textId="77777777" w:rsidTr="00481B30">
        <w:trPr>
          <w:gridAfter w:val="1"/>
          <w:wAfter w:w="2711" w:type="dxa"/>
          <w:trHeight w:val="330"/>
        </w:trPr>
        <w:tc>
          <w:tcPr>
            <w:tcW w:w="439" w:type="dxa"/>
            <w:shd w:val="clear" w:color="auto" w:fill="DBE5F1" w:themeFill="accent1" w:themeFillTint="33"/>
            <w:vAlign w:val="center"/>
            <w:hideMark/>
          </w:tcPr>
          <w:p w14:paraId="27D408E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lastRenderedPageBreak/>
              <w:t>I</w:t>
            </w:r>
          </w:p>
        </w:tc>
        <w:tc>
          <w:tcPr>
            <w:tcW w:w="7785" w:type="dxa"/>
            <w:shd w:val="clear" w:color="auto" w:fill="DBE5F1" w:themeFill="accent1" w:themeFillTint="33"/>
            <w:vAlign w:val="center"/>
            <w:hideMark/>
          </w:tcPr>
          <w:p w14:paraId="0C668C4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w:t>
            </w:r>
            <w:proofErr w:type="spellStart"/>
            <w:r w:rsidRPr="00E968CB">
              <w:rPr>
                <w:rFonts w:asciiTheme="minorHAnsi" w:hAnsiTheme="minorHAnsi" w:cstheme="minorHAnsi"/>
                <w:b/>
                <w:bCs/>
                <w:color w:val="000000"/>
                <w:sz w:val="20"/>
                <w:szCs w:val="20"/>
              </w:rPr>
              <w:t>wysokochłonna</w:t>
            </w:r>
            <w:proofErr w:type="spellEnd"/>
            <w:r w:rsidRPr="00E968CB">
              <w:rPr>
                <w:rFonts w:asciiTheme="minorHAnsi" w:hAnsiTheme="minorHAnsi" w:cstheme="minorHAnsi"/>
                <w:b/>
                <w:bCs/>
                <w:color w:val="000000"/>
                <w:sz w:val="20"/>
                <w:szCs w:val="20"/>
              </w:rPr>
              <w:t xml:space="preserve"> </w:t>
            </w:r>
          </w:p>
        </w:tc>
        <w:tc>
          <w:tcPr>
            <w:tcW w:w="1417" w:type="dxa"/>
            <w:tcBorders>
              <w:bottom w:val="single" w:sz="4" w:space="0" w:color="auto"/>
            </w:tcBorders>
            <w:shd w:val="clear" w:color="auto" w:fill="DBE5F1" w:themeFill="accent1" w:themeFillTint="33"/>
            <w:vAlign w:val="center"/>
            <w:hideMark/>
          </w:tcPr>
          <w:p w14:paraId="551FDA54"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70</w:t>
            </w:r>
          </w:p>
        </w:tc>
      </w:tr>
      <w:tr w:rsidR="00F8679D" w:rsidRPr="00E968CB" w14:paraId="7D8FDDEF" w14:textId="77777777" w:rsidTr="00481B30">
        <w:trPr>
          <w:gridAfter w:val="1"/>
          <w:wAfter w:w="2711" w:type="dxa"/>
          <w:trHeight w:val="330"/>
        </w:trPr>
        <w:tc>
          <w:tcPr>
            <w:tcW w:w="439" w:type="dxa"/>
            <w:shd w:val="clear" w:color="000000" w:fill="FFFFFF"/>
            <w:vAlign w:val="center"/>
            <w:hideMark/>
          </w:tcPr>
          <w:p w14:paraId="3AF4C2D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5AE3434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sześciowarstwowej chłonnej włókniny o łącznej gramaturze ≥ 300 g/m</w:t>
            </w:r>
            <w:r w:rsidRPr="00E968CB">
              <w:rPr>
                <w:rFonts w:asciiTheme="minorHAnsi" w:hAnsiTheme="minorHAnsi" w:cstheme="minorHAnsi"/>
                <w:color w:val="000000"/>
                <w:sz w:val="20"/>
                <w:szCs w:val="20"/>
                <w:vertAlign w:val="superscript"/>
              </w:rPr>
              <w:t>2</w:t>
            </w:r>
          </w:p>
        </w:tc>
        <w:tc>
          <w:tcPr>
            <w:tcW w:w="1417" w:type="dxa"/>
            <w:tcBorders>
              <w:bottom w:val="nil"/>
              <w:right w:val="nil"/>
            </w:tcBorders>
            <w:shd w:val="clear" w:color="000000" w:fill="FFFFFF"/>
            <w:vAlign w:val="center"/>
            <w:hideMark/>
          </w:tcPr>
          <w:p w14:paraId="5B98520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A6710FC" w14:textId="77777777" w:rsidTr="00481B30">
        <w:trPr>
          <w:gridAfter w:val="1"/>
          <w:wAfter w:w="2711" w:type="dxa"/>
          <w:trHeight w:val="330"/>
        </w:trPr>
        <w:tc>
          <w:tcPr>
            <w:tcW w:w="439" w:type="dxa"/>
            <w:shd w:val="clear" w:color="000000" w:fill="FFFFFF"/>
            <w:vAlign w:val="center"/>
            <w:hideMark/>
          </w:tcPr>
          <w:p w14:paraId="134222A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85" w:type="dxa"/>
            <w:shd w:val="clear" w:color="000000" w:fill="FFFFFF"/>
            <w:vAlign w:val="center"/>
            <w:hideMark/>
          </w:tcPr>
          <w:p w14:paraId="6B37E17D" w14:textId="5DB1E2BA"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chłonność ≥ 750 ml/m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59D2788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0EE729F8" w14:textId="77777777" w:rsidTr="00481B30">
        <w:trPr>
          <w:gridAfter w:val="1"/>
          <w:wAfter w:w="2711" w:type="dxa"/>
          <w:trHeight w:val="330"/>
        </w:trPr>
        <w:tc>
          <w:tcPr>
            <w:tcW w:w="439" w:type="dxa"/>
            <w:shd w:val="clear" w:color="000000" w:fill="FFFFFF"/>
            <w:vAlign w:val="center"/>
            <w:hideMark/>
          </w:tcPr>
          <w:p w14:paraId="5F037EF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85" w:type="dxa"/>
            <w:shd w:val="clear" w:color="000000" w:fill="FFFFFF"/>
            <w:vAlign w:val="center"/>
            <w:hideMark/>
          </w:tcPr>
          <w:p w14:paraId="242BC26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wyposażona w taśmę samoprzylepną na dłuższym boku</w:t>
            </w:r>
          </w:p>
        </w:tc>
        <w:tc>
          <w:tcPr>
            <w:tcW w:w="1417" w:type="dxa"/>
            <w:tcBorders>
              <w:top w:val="nil"/>
              <w:bottom w:val="nil"/>
              <w:right w:val="nil"/>
            </w:tcBorders>
            <w:shd w:val="clear" w:color="000000" w:fill="FFFFFF"/>
            <w:vAlign w:val="center"/>
            <w:hideMark/>
          </w:tcPr>
          <w:p w14:paraId="3DCD7AA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E06F0C4" w14:textId="77777777" w:rsidTr="00481B30">
        <w:trPr>
          <w:gridAfter w:val="1"/>
          <w:wAfter w:w="2711" w:type="dxa"/>
          <w:trHeight w:val="330"/>
        </w:trPr>
        <w:tc>
          <w:tcPr>
            <w:tcW w:w="439" w:type="dxa"/>
            <w:shd w:val="clear" w:color="000000" w:fill="FFFFFF"/>
            <w:vAlign w:val="center"/>
            <w:hideMark/>
          </w:tcPr>
          <w:p w14:paraId="5541C5A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85" w:type="dxa"/>
            <w:shd w:val="clear" w:color="000000" w:fill="FFFFFF"/>
            <w:vAlign w:val="center"/>
            <w:hideMark/>
          </w:tcPr>
          <w:p w14:paraId="5748076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- 48 x 40 cm (+/- 2 cm)</w:t>
            </w:r>
          </w:p>
        </w:tc>
        <w:tc>
          <w:tcPr>
            <w:tcW w:w="1417" w:type="dxa"/>
            <w:tcBorders>
              <w:top w:val="nil"/>
              <w:bottom w:val="nil"/>
              <w:right w:val="nil"/>
            </w:tcBorders>
            <w:shd w:val="clear" w:color="000000" w:fill="FFFFFF"/>
            <w:vAlign w:val="center"/>
            <w:hideMark/>
          </w:tcPr>
          <w:p w14:paraId="0151110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731B617B" w14:textId="77777777" w:rsidTr="00481B30">
        <w:trPr>
          <w:gridAfter w:val="1"/>
          <w:wAfter w:w="2711" w:type="dxa"/>
          <w:trHeight w:val="330"/>
        </w:trPr>
        <w:tc>
          <w:tcPr>
            <w:tcW w:w="439" w:type="dxa"/>
            <w:shd w:val="clear" w:color="000000" w:fill="FFFFFF"/>
            <w:vAlign w:val="center"/>
            <w:hideMark/>
          </w:tcPr>
          <w:p w14:paraId="0B4F640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785" w:type="dxa"/>
            <w:shd w:val="clear" w:color="000000" w:fill="FFFFFF"/>
            <w:vAlign w:val="center"/>
            <w:hideMark/>
          </w:tcPr>
          <w:p w14:paraId="7FBD10D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kolor - niebieski, pakowana pojedynczo                                                                                                </w:t>
            </w:r>
          </w:p>
        </w:tc>
        <w:tc>
          <w:tcPr>
            <w:tcW w:w="1417" w:type="dxa"/>
            <w:tcBorders>
              <w:top w:val="nil"/>
              <w:right w:val="nil"/>
            </w:tcBorders>
            <w:shd w:val="clear" w:color="000000" w:fill="FFFFFF"/>
            <w:vAlign w:val="center"/>
            <w:hideMark/>
          </w:tcPr>
          <w:p w14:paraId="133BAAF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19154582" w14:textId="77777777" w:rsidTr="00481B30">
        <w:trPr>
          <w:gridAfter w:val="1"/>
          <w:wAfter w:w="2711" w:type="dxa"/>
          <w:trHeight w:val="330"/>
        </w:trPr>
        <w:tc>
          <w:tcPr>
            <w:tcW w:w="439" w:type="dxa"/>
            <w:shd w:val="clear" w:color="auto" w:fill="DBE5F1" w:themeFill="accent1" w:themeFillTint="33"/>
            <w:vAlign w:val="center"/>
            <w:hideMark/>
          </w:tcPr>
          <w:p w14:paraId="7C77A70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II</w:t>
            </w:r>
          </w:p>
        </w:tc>
        <w:tc>
          <w:tcPr>
            <w:tcW w:w="7785" w:type="dxa"/>
            <w:shd w:val="clear" w:color="auto" w:fill="DBE5F1" w:themeFill="accent1" w:themeFillTint="33"/>
            <w:vAlign w:val="center"/>
            <w:hideMark/>
          </w:tcPr>
          <w:p w14:paraId="154F1DB2"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chirurgiczna</w:t>
            </w:r>
          </w:p>
        </w:tc>
        <w:tc>
          <w:tcPr>
            <w:tcW w:w="1417" w:type="dxa"/>
            <w:tcBorders>
              <w:bottom w:val="single" w:sz="4" w:space="0" w:color="auto"/>
            </w:tcBorders>
            <w:shd w:val="clear" w:color="auto" w:fill="DBE5F1" w:themeFill="accent1" w:themeFillTint="33"/>
            <w:vAlign w:val="center"/>
            <w:hideMark/>
          </w:tcPr>
          <w:p w14:paraId="1732F608"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70</w:t>
            </w:r>
          </w:p>
        </w:tc>
      </w:tr>
      <w:tr w:rsidR="00F8679D" w:rsidRPr="00E968CB" w14:paraId="79E12F3D" w14:textId="77777777" w:rsidTr="00481B30">
        <w:trPr>
          <w:gridAfter w:val="1"/>
          <w:wAfter w:w="2711" w:type="dxa"/>
          <w:trHeight w:val="330"/>
        </w:trPr>
        <w:tc>
          <w:tcPr>
            <w:tcW w:w="439" w:type="dxa"/>
            <w:shd w:val="clear" w:color="000000" w:fill="FFFFFF"/>
            <w:vAlign w:val="center"/>
            <w:hideMark/>
          </w:tcPr>
          <w:p w14:paraId="6018535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2041CC2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dwuwarstwowego laminatu (jedna warstwa - folia PE)</w:t>
            </w:r>
          </w:p>
        </w:tc>
        <w:tc>
          <w:tcPr>
            <w:tcW w:w="1417" w:type="dxa"/>
            <w:tcBorders>
              <w:bottom w:val="nil"/>
              <w:right w:val="nil"/>
            </w:tcBorders>
            <w:shd w:val="clear" w:color="000000" w:fill="FFFFFF"/>
            <w:vAlign w:val="center"/>
            <w:hideMark/>
          </w:tcPr>
          <w:p w14:paraId="1742D48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25E756EB" w14:textId="77777777" w:rsidTr="00481B30">
        <w:trPr>
          <w:gridAfter w:val="1"/>
          <w:wAfter w:w="2711" w:type="dxa"/>
          <w:trHeight w:val="330"/>
        </w:trPr>
        <w:tc>
          <w:tcPr>
            <w:tcW w:w="439" w:type="dxa"/>
            <w:shd w:val="clear" w:color="000000" w:fill="FFFFFF"/>
            <w:vAlign w:val="center"/>
            <w:hideMark/>
          </w:tcPr>
          <w:p w14:paraId="4EDE275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85" w:type="dxa"/>
            <w:shd w:val="clear" w:color="000000" w:fill="FFFFFF"/>
            <w:vAlign w:val="center"/>
            <w:hideMark/>
          </w:tcPr>
          <w:p w14:paraId="3B979835" w14:textId="36576D85"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55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41B7092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 </w:t>
            </w:r>
          </w:p>
        </w:tc>
      </w:tr>
      <w:tr w:rsidR="00F8679D" w:rsidRPr="00E968CB" w14:paraId="34BA9DA5" w14:textId="77777777" w:rsidTr="00481B30">
        <w:trPr>
          <w:gridAfter w:val="1"/>
          <w:wAfter w:w="2711" w:type="dxa"/>
          <w:trHeight w:val="330"/>
        </w:trPr>
        <w:tc>
          <w:tcPr>
            <w:tcW w:w="439" w:type="dxa"/>
            <w:shd w:val="clear" w:color="000000" w:fill="FFFFFF"/>
            <w:vAlign w:val="center"/>
            <w:hideMark/>
          </w:tcPr>
          <w:p w14:paraId="36FE33D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85" w:type="dxa"/>
            <w:shd w:val="clear" w:color="000000" w:fill="FFFFFF"/>
            <w:vAlign w:val="center"/>
            <w:hideMark/>
          </w:tcPr>
          <w:p w14:paraId="51186B7E" w14:textId="53116739"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 260 cm H</w:t>
            </w:r>
            <w:r w:rsidRPr="00E968CB">
              <w:rPr>
                <w:rFonts w:asciiTheme="minorHAnsi" w:hAnsiTheme="minorHAnsi" w:cstheme="minorHAnsi"/>
                <w:color w:val="000000"/>
                <w:sz w:val="20"/>
                <w:szCs w:val="20"/>
                <w:vertAlign w:val="subscript"/>
              </w:rPr>
              <w:t>2</w:t>
            </w:r>
            <w:r w:rsidRPr="00E968CB">
              <w:rPr>
                <w:rFonts w:asciiTheme="minorHAnsi" w:hAnsiTheme="minorHAnsi" w:cstheme="minorHAnsi"/>
                <w:color w:val="000000"/>
                <w:sz w:val="20"/>
                <w:szCs w:val="20"/>
              </w:rPr>
              <w:t xml:space="preserve">O </w:t>
            </w:r>
          </w:p>
        </w:tc>
        <w:tc>
          <w:tcPr>
            <w:tcW w:w="1417" w:type="dxa"/>
            <w:tcBorders>
              <w:top w:val="nil"/>
              <w:bottom w:val="nil"/>
              <w:right w:val="nil"/>
            </w:tcBorders>
            <w:shd w:val="clear" w:color="000000" w:fill="FFFFFF"/>
            <w:vAlign w:val="center"/>
            <w:hideMark/>
          </w:tcPr>
          <w:p w14:paraId="30E0A22E"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12E7A9C7" w14:textId="77777777" w:rsidTr="00481B30">
        <w:trPr>
          <w:gridAfter w:val="1"/>
          <w:wAfter w:w="2711" w:type="dxa"/>
          <w:trHeight w:val="330"/>
        </w:trPr>
        <w:tc>
          <w:tcPr>
            <w:tcW w:w="439" w:type="dxa"/>
            <w:shd w:val="clear" w:color="000000" w:fill="FFFFFF"/>
            <w:vAlign w:val="center"/>
            <w:hideMark/>
          </w:tcPr>
          <w:p w14:paraId="763EA21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85" w:type="dxa"/>
            <w:shd w:val="clear" w:color="000000" w:fill="FFFFFF"/>
            <w:vAlign w:val="center"/>
            <w:hideMark/>
          </w:tcPr>
          <w:p w14:paraId="5BDD8D2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wytrzymałość na wypychanie na sucho i mokro (rozrywanie) ≥ 200 </w:t>
            </w:r>
            <w:proofErr w:type="spellStart"/>
            <w:r w:rsidRPr="00E968CB">
              <w:rPr>
                <w:rFonts w:asciiTheme="minorHAnsi" w:hAnsiTheme="minorHAnsi" w:cstheme="minorHAnsi"/>
                <w:color w:val="000000"/>
                <w:sz w:val="20"/>
                <w:szCs w:val="20"/>
              </w:rPr>
              <w:t>kPa</w:t>
            </w:r>
            <w:proofErr w:type="spellEnd"/>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5D7CAC37"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6533FA42" w14:textId="77777777" w:rsidTr="00481B30">
        <w:trPr>
          <w:gridAfter w:val="1"/>
          <w:wAfter w:w="2711" w:type="dxa"/>
          <w:trHeight w:val="330"/>
        </w:trPr>
        <w:tc>
          <w:tcPr>
            <w:tcW w:w="439" w:type="dxa"/>
            <w:shd w:val="clear" w:color="000000" w:fill="FFFFFF"/>
            <w:vAlign w:val="center"/>
            <w:hideMark/>
          </w:tcPr>
          <w:p w14:paraId="5C68EB1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785" w:type="dxa"/>
            <w:shd w:val="clear" w:color="000000" w:fill="FFFFFF"/>
            <w:vAlign w:val="center"/>
            <w:hideMark/>
          </w:tcPr>
          <w:p w14:paraId="400ED8B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bez zawartości wiskozy, celulozy                                                                     </w:t>
            </w:r>
          </w:p>
        </w:tc>
        <w:tc>
          <w:tcPr>
            <w:tcW w:w="1417" w:type="dxa"/>
            <w:tcBorders>
              <w:top w:val="nil"/>
              <w:bottom w:val="nil"/>
              <w:right w:val="nil"/>
            </w:tcBorders>
            <w:shd w:val="clear" w:color="000000" w:fill="FFFFFF"/>
            <w:vAlign w:val="center"/>
            <w:hideMark/>
          </w:tcPr>
          <w:p w14:paraId="149CFA1E"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6ABCEE42" w14:textId="77777777" w:rsidTr="00481B30">
        <w:trPr>
          <w:gridAfter w:val="1"/>
          <w:wAfter w:w="2711" w:type="dxa"/>
          <w:trHeight w:val="330"/>
        </w:trPr>
        <w:tc>
          <w:tcPr>
            <w:tcW w:w="439" w:type="dxa"/>
            <w:shd w:val="clear" w:color="000000" w:fill="FFFFFF"/>
            <w:vAlign w:val="center"/>
            <w:hideMark/>
          </w:tcPr>
          <w:p w14:paraId="16149A0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6</w:t>
            </w:r>
          </w:p>
        </w:tc>
        <w:tc>
          <w:tcPr>
            <w:tcW w:w="7785" w:type="dxa"/>
            <w:shd w:val="clear" w:color="000000" w:fill="FFFFFF"/>
            <w:vAlign w:val="center"/>
            <w:hideMark/>
          </w:tcPr>
          <w:p w14:paraId="2F65050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100 x 150 cm</w:t>
            </w:r>
          </w:p>
        </w:tc>
        <w:tc>
          <w:tcPr>
            <w:tcW w:w="1417" w:type="dxa"/>
            <w:tcBorders>
              <w:top w:val="nil"/>
              <w:right w:val="nil"/>
            </w:tcBorders>
            <w:shd w:val="clear" w:color="000000" w:fill="FFFFFF"/>
            <w:vAlign w:val="center"/>
            <w:hideMark/>
          </w:tcPr>
          <w:p w14:paraId="517E061A"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3DB15D5" w14:textId="77777777" w:rsidTr="00481B30">
        <w:trPr>
          <w:gridAfter w:val="1"/>
          <w:wAfter w:w="2711" w:type="dxa"/>
          <w:trHeight w:val="330"/>
        </w:trPr>
        <w:tc>
          <w:tcPr>
            <w:tcW w:w="439" w:type="dxa"/>
            <w:shd w:val="clear" w:color="auto" w:fill="DBE5F1" w:themeFill="accent1" w:themeFillTint="33"/>
            <w:vAlign w:val="center"/>
            <w:hideMark/>
          </w:tcPr>
          <w:p w14:paraId="6D0D3982"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III</w:t>
            </w:r>
          </w:p>
        </w:tc>
        <w:tc>
          <w:tcPr>
            <w:tcW w:w="7785" w:type="dxa"/>
            <w:shd w:val="clear" w:color="auto" w:fill="DBE5F1" w:themeFill="accent1" w:themeFillTint="33"/>
            <w:vAlign w:val="center"/>
            <w:hideMark/>
          </w:tcPr>
          <w:p w14:paraId="2F6420C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chirurgiczna samoprzylepna </w:t>
            </w:r>
          </w:p>
        </w:tc>
        <w:tc>
          <w:tcPr>
            <w:tcW w:w="1417" w:type="dxa"/>
            <w:tcBorders>
              <w:bottom w:val="single" w:sz="4" w:space="0" w:color="auto"/>
            </w:tcBorders>
            <w:shd w:val="clear" w:color="auto" w:fill="DBE5F1" w:themeFill="accent1" w:themeFillTint="33"/>
            <w:vAlign w:val="center"/>
            <w:hideMark/>
          </w:tcPr>
          <w:p w14:paraId="2F49F8D0"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10</w:t>
            </w:r>
          </w:p>
        </w:tc>
      </w:tr>
      <w:tr w:rsidR="00F8679D" w:rsidRPr="00E968CB" w14:paraId="19F6C886" w14:textId="77777777" w:rsidTr="00481B30">
        <w:trPr>
          <w:gridAfter w:val="1"/>
          <w:wAfter w:w="2711" w:type="dxa"/>
          <w:trHeight w:val="330"/>
        </w:trPr>
        <w:tc>
          <w:tcPr>
            <w:tcW w:w="439" w:type="dxa"/>
            <w:shd w:val="clear" w:color="000000" w:fill="FFFFFF"/>
            <w:vAlign w:val="center"/>
            <w:hideMark/>
          </w:tcPr>
          <w:p w14:paraId="46E1772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52A4E6C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dwuwarstwowego laminatu (jedna warstwa - folia PE)</w:t>
            </w:r>
          </w:p>
        </w:tc>
        <w:tc>
          <w:tcPr>
            <w:tcW w:w="1417" w:type="dxa"/>
            <w:tcBorders>
              <w:bottom w:val="nil"/>
              <w:right w:val="nil"/>
            </w:tcBorders>
            <w:shd w:val="clear" w:color="000000" w:fill="FFFFFF"/>
            <w:vAlign w:val="center"/>
            <w:hideMark/>
          </w:tcPr>
          <w:p w14:paraId="1B36A22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10CF80A0" w14:textId="77777777" w:rsidTr="00481B30">
        <w:trPr>
          <w:gridAfter w:val="1"/>
          <w:wAfter w:w="2711" w:type="dxa"/>
          <w:trHeight w:val="330"/>
        </w:trPr>
        <w:tc>
          <w:tcPr>
            <w:tcW w:w="439" w:type="dxa"/>
            <w:shd w:val="clear" w:color="000000" w:fill="FFFFFF"/>
            <w:vAlign w:val="center"/>
            <w:hideMark/>
          </w:tcPr>
          <w:p w14:paraId="2B776BD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85" w:type="dxa"/>
            <w:shd w:val="clear" w:color="000000" w:fill="FFFFFF"/>
            <w:vAlign w:val="center"/>
            <w:hideMark/>
          </w:tcPr>
          <w:p w14:paraId="1F6FC7B5" w14:textId="43E57315"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55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1E4D26A0"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0CB8B26" w14:textId="77777777" w:rsidTr="00481B30">
        <w:trPr>
          <w:gridAfter w:val="1"/>
          <w:wAfter w:w="2711" w:type="dxa"/>
          <w:trHeight w:val="330"/>
        </w:trPr>
        <w:tc>
          <w:tcPr>
            <w:tcW w:w="439" w:type="dxa"/>
            <w:shd w:val="clear" w:color="000000" w:fill="FFFFFF"/>
            <w:vAlign w:val="center"/>
            <w:hideMark/>
          </w:tcPr>
          <w:p w14:paraId="03862BF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85" w:type="dxa"/>
            <w:shd w:val="clear" w:color="000000" w:fill="FFFFFF"/>
            <w:vAlign w:val="center"/>
            <w:hideMark/>
          </w:tcPr>
          <w:p w14:paraId="4D510176" w14:textId="547CB2FC"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 260 cm H</w:t>
            </w:r>
            <w:r w:rsidRPr="00E968CB">
              <w:rPr>
                <w:rFonts w:asciiTheme="minorHAnsi" w:hAnsiTheme="minorHAnsi" w:cstheme="minorHAnsi"/>
                <w:color w:val="000000"/>
                <w:sz w:val="20"/>
                <w:szCs w:val="20"/>
                <w:vertAlign w:val="subscript"/>
              </w:rPr>
              <w:t>2</w:t>
            </w:r>
            <w:r w:rsidRPr="00E968CB">
              <w:rPr>
                <w:rFonts w:asciiTheme="minorHAnsi" w:hAnsiTheme="minorHAnsi" w:cstheme="minorHAnsi"/>
                <w:color w:val="000000"/>
                <w:sz w:val="20"/>
                <w:szCs w:val="20"/>
              </w:rPr>
              <w:t xml:space="preserve">O </w:t>
            </w:r>
          </w:p>
        </w:tc>
        <w:tc>
          <w:tcPr>
            <w:tcW w:w="1417" w:type="dxa"/>
            <w:tcBorders>
              <w:top w:val="nil"/>
              <w:bottom w:val="nil"/>
              <w:right w:val="nil"/>
            </w:tcBorders>
            <w:shd w:val="clear" w:color="000000" w:fill="FFFFFF"/>
            <w:vAlign w:val="center"/>
            <w:hideMark/>
          </w:tcPr>
          <w:p w14:paraId="37B1F332"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FAB94BC" w14:textId="77777777" w:rsidTr="00481B30">
        <w:trPr>
          <w:gridAfter w:val="1"/>
          <w:wAfter w:w="2711" w:type="dxa"/>
          <w:trHeight w:val="330"/>
        </w:trPr>
        <w:tc>
          <w:tcPr>
            <w:tcW w:w="439" w:type="dxa"/>
            <w:shd w:val="clear" w:color="000000" w:fill="FFFFFF"/>
            <w:vAlign w:val="center"/>
            <w:hideMark/>
          </w:tcPr>
          <w:p w14:paraId="5BA5FD4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85" w:type="dxa"/>
            <w:shd w:val="clear" w:color="000000" w:fill="FFFFFF"/>
            <w:vAlign w:val="center"/>
            <w:hideMark/>
          </w:tcPr>
          <w:p w14:paraId="09F384A3" w14:textId="4EEB5CE4"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wytrzymałość na wypychanie na sucho i mokro (rozrywanie) ≥ 200 </w:t>
            </w:r>
            <w:proofErr w:type="spellStart"/>
            <w:r w:rsidRPr="00E968CB">
              <w:rPr>
                <w:rFonts w:asciiTheme="minorHAnsi" w:hAnsiTheme="minorHAnsi" w:cstheme="minorHAnsi"/>
                <w:color w:val="000000"/>
                <w:sz w:val="20"/>
                <w:szCs w:val="20"/>
              </w:rPr>
              <w:t>kPa</w:t>
            </w:r>
            <w:proofErr w:type="spellEnd"/>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5E3418E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2A71BBB5" w14:textId="77777777" w:rsidTr="00481B30">
        <w:trPr>
          <w:gridAfter w:val="1"/>
          <w:wAfter w:w="2711" w:type="dxa"/>
          <w:trHeight w:val="330"/>
        </w:trPr>
        <w:tc>
          <w:tcPr>
            <w:tcW w:w="439" w:type="dxa"/>
            <w:shd w:val="clear" w:color="000000" w:fill="FFFFFF"/>
            <w:vAlign w:val="center"/>
            <w:hideMark/>
          </w:tcPr>
          <w:p w14:paraId="4475A2B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785" w:type="dxa"/>
            <w:shd w:val="clear" w:color="000000" w:fill="FFFFFF"/>
            <w:vAlign w:val="center"/>
            <w:hideMark/>
          </w:tcPr>
          <w:p w14:paraId="6FF0766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bez zawartości wiskozy, celulozy                                                                     </w:t>
            </w:r>
          </w:p>
        </w:tc>
        <w:tc>
          <w:tcPr>
            <w:tcW w:w="1417" w:type="dxa"/>
            <w:tcBorders>
              <w:top w:val="nil"/>
              <w:bottom w:val="nil"/>
              <w:right w:val="nil"/>
            </w:tcBorders>
            <w:shd w:val="clear" w:color="000000" w:fill="FFFFFF"/>
            <w:vAlign w:val="center"/>
            <w:hideMark/>
          </w:tcPr>
          <w:p w14:paraId="76FB86DD"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D32694C" w14:textId="77777777" w:rsidTr="00481B30">
        <w:trPr>
          <w:gridAfter w:val="1"/>
          <w:wAfter w:w="2711" w:type="dxa"/>
          <w:trHeight w:val="330"/>
        </w:trPr>
        <w:tc>
          <w:tcPr>
            <w:tcW w:w="439" w:type="dxa"/>
            <w:shd w:val="clear" w:color="000000" w:fill="FFFFFF"/>
            <w:vAlign w:val="center"/>
            <w:hideMark/>
          </w:tcPr>
          <w:p w14:paraId="683AC62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6</w:t>
            </w:r>
          </w:p>
        </w:tc>
        <w:tc>
          <w:tcPr>
            <w:tcW w:w="7785" w:type="dxa"/>
            <w:shd w:val="clear" w:color="000000" w:fill="FFFFFF"/>
            <w:vAlign w:val="center"/>
            <w:hideMark/>
          </w:tcPr>
          <w:p w14:paraId="31CF9C6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wymiary: 75 x 90 cm</w:t>
            </w:r>
          </w:p>
        </w:tc>
        <w:tc>
          <w:tcPr>
            <w:tcW w:w="1417" w:type="dxa"/>
            <w:tcBorders>
              <w:top w:val="nil"/>
              <w:right w:val="nil"/>
            </w:tcBorders>
            <w:shd w:val="clear" w:color="000000" w:fill="FFFFFF"/>
            <w:vAlign w:val="center"/>
            <w:hideMark/>
          </w:tcPr>
          <w:p w14:paraId="04AF1E84"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5861713F" w14:textId="77777777" w:rsidTr="00481B30">
        <w:trPr>
          <w:gridAfter w:val="1"/>
          <w:wAfter w:w="2711" w:type="dxa"/>
          <w:trHeight w:val="330"/>
        </w:trPr>
        <w:tc>
          <w:tcPr>
            <w:tcW w:w="439" w:type="dxa"/>
            <w:shd w:val="clear" w:color="auto" w:fill="DBE5F1" w:themeFill="accent1" w:themeFillTint="33"/>
            <w:vAlign w:val="center"/>
            <w:hideMark/>
          </w:tcPr>
          <w:p w14:paraId="21FE5D0E"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IV</w:t>
            </w:r>
          </w:p>
        </w:tc>
        <w:tc>
          <w:tcPr>
            <w:tcW w:w="7785" w:type="dxa"/>
            <w:shd w:val="clear" w:color="auto" w:fill="DBE5F1" w:themeFill="accent1" w:themeFillTint="33"/>
            <w:vAlign w:val="center"/>
            <w:hideMark/>
          </w:tcPr>
          <w:p w14:paraId="3644B0C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Obłożenie do ablacji</w:t>
            </w:r>
          </w:p>
        </w:tc>
        <w:tc>
          <w:tcPr>
            <w:tcW w:w="1417" w:type="dxa"/>
            <w:shd w:val="clear" w:color="auto" w:fill="DBE5F1" w:themeFill="accent1" w:themeFillTint="33"/>
            <w:vAlign w:val="center"/>
            <w:hideMark/>
          </w:tcPr>
          <w:p w14:paraId="043DF80B"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340</w:t>
            </w:r>
          </w:p>
        </w:tc>
      </w:tr>
      <w:tr w:rsidR="00F8679D" w:rsidRPr="00E968CB" w14:paraId="59910A5B" w14:textId="77777777" w:rsidTr="00481B30">
        <w:trPr>
          <w:trHeight w:val="330"/>
        </w:trPr>
        <w:tc>
          <w:tcPr>
            <w:tcW w:w="8224" w:type="dxa"/>
            <w:gridSpan w:val="2"/>
            <w:tcBorders>
              <w:right w:val="nil"/>
            </w:tcBorders>
            <w:shd w:val="clear" w:color="auto" w:fill="F2F2F2" w:themeFill="background1" w:themeFillShade="F2"/>
            <w:vAlign w:val="center"/>
            <w:hideMark/>
          </w:tcPr>
          <w:p w14:paraId="2D426105" w14:textId="77777777"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główna</w:t>
            </w:r>
          </w:p>
        </w:tc>
        <w:tc>
          <w:tcPr>
            <w:tcW w:w="4128" w:type="dxa"/>
            <w:gridSpan w:val="2"/>
            <w:tcBorders>
              <w:top w:val="nil"/>
              <w:left w:val="nil"/>
              <w:bottom w:val="nil"/>
              <w:right w:val="nil"/>
            </w:tcBorders>
            <w:shd w:val="clear" w:color="000000" w:fill="FFFFFF"/>
            <w:vAlign w:val="center"/>
            <w:hideMark/>
          </w:tcPr>
          <w:p w14:paraId="6690BC34"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6843CC8F" w14:textId="77777777" w:rsidTr="00481B30">
        <w:trPr>
          <w:gridAfter w:val="1"/>
          <w:wAfter w:w="2711" w:type="dxa"/>
          <w:trHeight w:val="330"/>
        </w:trPr>
        <w:tc>
          <w:tcPr>
            <w:tcW w:w="439" w:type="dxa"/>
            <w:shd w:val="clear" w:color="000000" w:fill="FFFFFF"/>
            <w:vAlign w:val="center"/>
            <w:hideMark/>
          </w:tcPr>
          <w:p w14:paraId="2C471B6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3EF2154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laminat dwuwarstwowy</w:t>
            </w:r>
          </w:p>
        </w:tc>
        <w:tc>
          <w:tcPr>
            <w:tcW w:w="1417" w:type="dxa"/>
            <w:tcBorders>
              <w:top w:val="nil"/>
              <w:bottom w:val="nil"/>
              <w:right w:val="nil"/>
            </w:tcBorders>
            <w:shd w:val="clear" w:color="000000" w:fill="FFFFFF"/>
            <w:vAlign w:val="center"/>
            <w:hideMark/>
          </w:tcPr>
          <w:p w14:paraId="68282C9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6F6DF0E2" w14:textId="77777777" w:rsidTr="00481B30">
        <w:trPr>
          <w:gridAfter w:val="1"/>
          <w:wAfter w:w="2711" w:type="dxa"/>
          <w:trHeight w:val="330"/>
        </w:trPr>
        <w:tc>
          <w:tcPr>
            <w:tcW w:w="439" w:type="dxa"/>
            <w:shd w:val="clear" w:color="000000" w:fill="FFFFFF"/>
            <w:vAlign w:val="center"/>
            <w:hideMark/>
          </w:tcPr>
          <w:p w14:paraId="0C0B882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85" w:type="dxa"/>
            <w:shd w:val="clear" w:color="000000" w:fill="FFFFFF"/>
            <w:vAlign w:val="center"/>
            <w:hideMark/>
          </w:tcPr>
          <w:p w14:paraId="31722F55" w14:textId="101990A0"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55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048EA57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E5D4EAE" w14:textId="77777777" w:rsidTr="00481B30">
        <w:trPr>
          <w:gridAfter w:val="1"/>
          <w:wAfter w:w="2711" w:type="dxa"/>
          <w:trHeight w:val="330"/>
        </w:trPr>
        <w:tc>
          <w:tcPr>
            <w:tcW w:w="439" w:type="dxa"/>
            <w:shd w:val="clear" w:color="000000" w:fill="FFFFFF"/>
            <w:vAlign w:val="center"/>
            <w:hideMark/>
          </w:tcPr>
          <w:p w14:paraId="67BF129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85" w:type="dxa"/>
            <w:shd w:val="clear" w:color="000000" w:fill="FFFFFF"/>
            <w:vAlign w:val="center"/>
            <w:hideMark/>
          </w:tcPr>
          <w:p w14:paraId="283870A3" w14:textId="1F56116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wstawka chłonna - wiskoza/PET, gramatura ≥ 50 g/m</w:t>
            </w:r>
            <w:r w:rsidRPr="00E968CB">
              <w:rPr>
                <w:rFonts w:asciiTheme="minorHAnsi" w:hAnsiTheme="minorHAnsi" w:cstheme="minorHAnsi"/>
                <w:color w:val="000000"/>
                <w:sz w:val="20"/>
                <w:szCs w:val="20"/>
                <w:vertAlign w:val="superscript"/>
              </w:rPr>
              <w:t>2</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1845F1E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73F96BF" w14:textId="77777777" w:rsidTr="00481B30">
        <w:trPr>
          <w:trHeight w:val="330"/>
        </w:trPr>
        <w:tc>
          <w:tcPr>
            <w:tcW w:w="8224" w:type="dxa"/>
            <w:gridSpan w:val="2"/>
            <w:tcBorders>
              <w:right w:val="nil"/>
            </w:tcBorders>
            <w:shd w:val="clear" w:color="auto" w:fill="F2F2F2" w:themeFill="background1" w:themeFillShade="F2"/>
            <w:vAlign w:val="center"/>
            <w:hideMark/>
          </w:tcPr>
          <w:p w14:paraId="6CA05268" w14:textId="0B7584D5"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na stolik instrumentariuszki (owinięcie zestawu)  </w:t>
            </w:r>
          </w:p>
        </w:tc>
        <w:tc>
          <w:tcPr>
            <w:tcW w:w="4128" w:type="dxa"/>
            <w:gridSpan w:val="2"/>
            <w:tcBorders>
              <w:top w:val="nil"/>
              <w:left w:val="nil"/>
              <w:bottom w:val="nil"/>
              <w:right w:val="nil"/>
            </w:tcBorders>
            <w:shd w:val="clear" w:color="000000" w:fill="FFFFFF"/>
            <w:vAlign w:val="center"/>
            <w:hideMark/>
          </w:tcPr>
          <w:p w14:paraId="5D8660E2"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5F3DB8C" w14:textId="77777777" w:rsidTr="00481B30">
        <w:trPr>
          <w:gridAfter w:val="1"/>
          <w:wAfter w:w="2711" w:type="dxa"/>
          <w:trHeight w:val="330"/>
        </w:trPr>
        <w:tc>
          <w:tcPr>
            <w:tcW w:w="439" w:type="dxa"/>
            <w:shd w:val="clear" w:color="000000" w:fill="FFFFFF"/>
            <w:vAlign w:val="center"/>
            <w:hideMark/>
          </w:tcPr>
          <w:p w14:paraId="2D86CC4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275827D9" w14:textId="5EC2D4E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wykonana z foliowo-włókninowego laminatu złożonego z warstwy polietylenowej folii ze wzmocnioną strefą                       </w:t>
            </w:r>
          </w:p>
        </w:tc>
        <w:tc>
          <w:tcPr>
            <w:tcW w:w="1417" w:type="dxa"/>
            <w:tcBorders>
              <w:top w:val="nil"/>
              <w:bottom w:val="nil"/>
              <w:right w:val="nil"/>
            </w:tcBorders>
            <w:shd w:val="clear" w:color="000000" w:fill="FFFFFF"/>
            <w:vAlign w:val="center"/>
            <w:hideMark/>
          </w:tcPr>
          <w:p w14:paraId="7BFD780F"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24839E6E" w14:textId="77777777" w:rsidTr="00481B30">
        <w:trPr>
          <w:gridAfter w:val="1"/>
          <w:wAfter w:w="2711" w:type="dxa"/>
          <w:trHeight w:val="330"/>
        </w:trPr>
        <w:tc>
          <w:tcPr>
            <w:tcW w:w="439" w:type="dxa"/>
            <w:shd w:val="clear" w:color="000000" w:fill="FFFFFF"/>
            <w:vAlign w:val="center"/>
            <w:hideMark/>
          </w:tcPr>
          <w:p w14:paraId="373A6CB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85" w:type="dxa"/>
            <w:shd w:val="clear" w:color="000000" w:fill="FFFFFF"/>
            <w:vAlign w:val="center"/>
            <w:hideMark/>
          </w:tcPr>
          <w:p w14:paraId="57688C2E" w14:textId="736DAD0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wykonaną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60D69E4B"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1A57A6DD" w14:textId="77777777" w:rsidTr="00481B30">
        <w:trPr>
          <w:gridAfter w:val="1"/>
          <w:wAfter w:w="2711" w:type="dxa"/>
          <w:trHeight w:val="330"/>
        </w:trPr>
        <w:tc>
          <w:tcPr>
            <w:tcW w:w="439" w:type="dxa"/>
            <w:shd w:val="clear" w:color="000000" w:fill="FFFFFF"/>
            <w:vAlign w:val="center"/>
            <w:hideMark/>
          </w:tcPr>
          <w:p w14:paraId="6861AD1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85" w:type="dxa"/>
            <w:shd w:val="clear" w:color="000000" w:fill="FFFFFF"/>
            <w:vAlign w:val="center"/>
            <w:hideMark/>
          </w:tcPr>
          <w:p w14:paraId="063B127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o szer. 65-80 cm na całej długości serwety</w:t>
            </w:r>
          </w:p>
        </w:tc>
        <w:tc>
          <w:tcPr>
            <w:tcW w:w="1417" w:type="dxa"/>
            <w:tcBorders>
              <w:top w:val="nil"/>
              <w:bottom w:val="nil"/>
              <w:right w:val="nil"/>
            </w:tcBorders>
            <w:shd w:val="clear" w:color="000000" w:fill="FFFFFF"/>
            <w:vAlign w:val="center"/>
            <w:hideMark/>
          </w:tcPr>
          <w:p w14:paraId="2341474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5668734B" w14:textId="77777777" w:rsidTr="00481B30">
        <w:trPr>
          <w:gridAfter w:val="1"/>
          <w:wAfter w:w="2711" w:type="dxa"/>
          <w:trHeight w:val="330"/>
        </w:trPr>
        <w:tc>
          <w:tcPr>
            <w:tcW w:w="439" w:type="dxa"/>
            <w:shd w:val="clear" w:color="000000" w:fill="FFFFFF"/>
            <w:vAlign w:val="center"/>
            <w:hideMark/>
          </w:tcPr>
          <w:p w14:paraId="2FA937B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85" w:type="dxa"/>
            <w:shd w:val="clear" w:color="000000" w:fill="FFFFFF"/>
            <w:vAlign w:val="center"/>
            <w:hideMark/>
          </w:tcPr>
          <w:p w14:paraId="09CC242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150 x 200 cm  </w:t>
            </w:r>
          </w:p>
        </w:tc>
        <w:tc>
          <w:tcPr>
            <w:tcW w:w="1417" w:type="dxa"/>
            <w:tcBorders>
              <w:top w:val="nil"/>
              <w:bottom w:val="nil"/>
              <w:right w:val="nil"/>
            </w:tcBorders>
            <w:shd w:val="clear" w:color="000000" w:fill="FFFFFF"/>
            <w:vAlign w:val="center"/>
            <w:hideMark/>
          </w:tcPr>
          <w:p w14:paraId="7792D0FD"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7B64C3B7" w14:textId="77777777" w:rsidTr="00481B30">
        <w:trPr>
          <w:trHeight w:val="330"/>
        </w:trPr>
        <w:tc>
          <w:tcPr>
            <w:tcW w:w="8224" w:type="dxa"/>
            <w:gridSpan w:val="2"/>
            <w:tcBorders>
              <w:right w:val="nil"/>
            </w:tcBorders>
            <w:shd w:val="clear" w:color="auto" w:fill="F2F2F2" w:themeFill="background1" w:themeFillShade="F2"/>
            <w:vAlign w:val="center"/>
            <w:hideMark/>
          </w:tcPr>
          <w:p w14:paraId="001BE7FB" w14:textId="77777777"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4128" w:type="dxa"/>
            <w:gridSpan w:val="2"/>
            <w:tcBorders>
              <w:top w:val="nil"/>
              <w:left w:val="nil"/>
              <w:bottom w:val="nil"/>
              <w:right w:val="nil"/>
            </w:tcBorders>
            <w:shd w:val="clear" w:color="000000" w:fill="FFFFFF"/>
            <w:vAlign w:val="center"/>
            <w:hideMark/>
          </w:tcPr>
          <w:p w14:paraId="499F3298"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2C5AD3B7" w14:textId="77777777" w:rsidTr="00481B30">
        <w:trPr>
          <w:gridAfter w:val="1"/>
          <w:wAfter w:w="2711" w:type="dxa"/>
          <w:trHeight w:val="1020"/>
        </w:trPr>
        <w:tc>
          <w:tcPr>
            <w:tcW w:w="439" w:type="dxa"/>
            <w:shd w:val="clear" w:color="000000" w:fill="FFFFFF"/>
            <w:vAlign w:val="center"/>
            <w:hideMark/>
          </w:tcPr>
          <w:p w14:paraId="63B52B2E"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38466C89" w14:textId="2DC2A58E"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ablacji o wymiarach 230 x 350 cm, wyposażona w dwa samoprzylepne otwory w okolicach tętnic udowych o wymiarach 7 x 10 cm. Transparentne boki po obu stronach 65cm. Otwory otoczone warstwą chłonną o wymiarach min. 80 x 100 cm - 1 szt.</w:t>
            </w:r>
          </w:p>
        </w:tc>
        <w:tc>
          <w:tcPr>
            <w:tcW w:w="1417" w:type="dxa"/>
            <w:tcBorders>
              <w:top w:val="nil"/>
              <w:bottom w:val="nil"/>
              <w:right w:val="nil"/>
            </w:tcBorders>
            <w:shd w:val="clear" w:color="000000" w:fill="FFFFFF"/>
            <w:vAlign w:val="center"/>
            <w:hideMark/>
          </w:tcPr>
          <w:p w14:paraId="00BEA20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14645817" w14:textId="77777777" w:rsidTr="00481B30">
        <w:trPr>
          <w:gridAfter w:val="1"/>
          <w:wAfter w:w="2711" w:type="dxa"/>
          <w:trHeight w:val="330"/>
        </w:trPr>
        <w:tc>
          <w:tcPr>
            <w:tcW w:w="439" w:type="dxa"/>
            <w:shd w:val="clear" w:color="000000" w:fill="FFFFFF"/>
            <w:vAlign w:val="center"/>
            <w:hideMark/>
          </w:tcPr>
          <w:p w14:paraId="3378DFE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85" w:type="dxa"/>
            <w:shd w:val="clear" w:color="000000" w:fill="FFFFFF"/>
            <w:vAlign w:val="center"/>
            <w:hideMark/>
          </w:tcPr>
          <w:p w14:paraId="3F32B71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na stolik</w:t>
            </w:r>
            <w:r w:rsidRPr="00E968CB">
              <w:rPr>
                <w:rFonts w:asciiTheme="minorHAnsi" w:hAnsiTheme="minorHAnsi" w:cstheme="minorHAnsi"/>
                <w:b/>
                <w:bCs/>
                <w:color w:val="000000"/>
                <w:sz w:val="20"/>
                <w:szCs w:val="20"/>
              </w:rPr>
              <w:t xml:space="preserve"> </w:t>
            </w:r>
            <w:r w:rsidRPr="00E968CB">
              <w:rPr>
                <w:rFonts w:asciiTheme="minorHAnsi" w:hAnsiTheme="minorHAnsi" w:cstheme="minorHAnsi"/>
                <w:color w:val="000000"/>
                <w:sz w:val="20"/>
                <w:szCs w:val="20"/>
              </w:rPr>
              <w:t xml:space="preserve">instrumentariuszki  -  1 szt. </w:t>
            </w:r>
            <w:r w:rsidRPr="00E968CB">
              <w:rPr>
                <w:rFonts w:asciiTheme="minorHAnsi" w:hAnsiTheme="minorHAnsi" w:cstheme="minorHAnsi"/>
                <w:b/>
                <w:bCs/>
                <w:color w:val="000000"/>
                <w:sz w:val="20"/>
                <w:szCs w:val="20"/>
              </w:rPr>
              <w:t xml:space="preserve">                                                                                                             </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17A79DFB"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7CC2D5EB" w14:textId="77777777" w:rsidTr="00481B30">
        <w:trPr>
          <w:gridAfter w:val="1"/>
          <w:wAfter w:w="2711" w:type="dxa"/>
          <w:trHeight w:val="330"/>
        </w:trPr>
        <w:tc>
          <w:tcPr>
            <w:tcW w:w="439" w:type="dxa"/>
            <w:shd w:val="clear" w:color="000000" w:fill="FFFFFF"/>
            <w:vAlign w:val="center"/>
            <w:hideMark/>
          </w:tcPr>
          <w:p w14:paraId="68941CC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85" w:type="dxa"/>
            <w:shd w:val="clear" w:color="000000" w:fill="FFFFFF"/>
            <w:vAlign w:val="center"/>
            <w:hideMark/>
          </w:tcPr>
          <w:p w14:paraId="152107DD" w14:textId="2A5F10F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osłona na aparaturę 120 x 60 cm (kształt czepka) - 1 szt.</w:t>
            </w:r>
          </w:p>
        </w:tc>
        <w:tc>
          <w:tcPr>
            <w:tcW w:w="1417" w:type="dxa"/>
            <w:tcBorders>
              <w:top w:val="nil"/>
              <w:bottom w:val="nil"/>
              <w:right w:val="nil"/>
            </w:tcBorders>
            <w:shd w:val="clear" w:color="000000" w:fill="FFFFFF"/>
            <w:vAlign w:val="center"/>
            <w:hideMark/>
          </w:tcPr>
          <w:p w14:paraId="2F376FA5"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7E364FD8" w14:textId="77777777" w:rsidTr="00481B30">
        <w:trPr>
          <w:gridAfter w:val="1"/>
          <w:wAfter w:w="2711" w:type="dxa"/>
          <w:trHeight w:val="330"/>
        </w:trPr>
        <w:tc>
          <w:tcPr>
            <w:tcW w:w="439" w:type="dxa"/>
            <w:shd w:val="clear" w:color="000000" w:fill="FFFFFF"/>
            <w:vAlign w:val="center"/>
            <w:hideMark/>
          </w:tcPr>
          <w:p w14:paraId="5995956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85" w:type="dxa"/>
            <w:shd w:val="clear" w:color="000000" w:fill="FFFFFF"/>
            <w:vAlign w:val="center"/>
            <w:hideMark/>
          </w:tcPr>
          <w:p w14:paraId="5A925694" w14:textId="1C1A9B24"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osłona na przewody 13 x 235 cm z perforowaną końcówką, złożona teleskopowo - 3 szt.</w:t>
            </w:r>
          </w:p>
        </w:tc>
        <w:tc>
          <w:tcPr>
            <w:tcW w:w="1417" w:type="dxa"/>
            <w:tcBorders>
              <w:top w:val="nil"/>
              <w:bottom w:val="nil"/>
              <w:right w:val="nil"/>
            </w:tcBorders>
            <w:shd w:val="clear" w:color="000000" w:fill="FFFFFF"/>
            <w:vAlign w:val="center"/>
            <w:hideMark/>
          </w:tcPr>
          <w:p w14:paraId="3B105FC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38DA43A1" w14:textId="77777777" w:rsidTr="00481B30">
        <w:trPr>
          <w:gridAfter w:val="1"/>
          <w:wAfter w:w="2711" w:type="dxa"/>
          <w:trHeight w:val="330"/>
        </w:trPr>
        <w:tc>
          <w:tcPr>
            <w:tcW w:w="439" w:type="dxa"/>
            <w:shd w:val="clear" w:color="000000" w:fill="FFFFFF"/>
            <w:vAlign w:val="center"/>
            <w:hideMark/>
          </w:tcPr>
          <w:p w14:paraId="04A1FE6B"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785" w:type="dxa"/>
            <w:shd w:val="clear" w:color="000000" w:fill="FFFFFF"/>
            <w:vAlign w:val="center"/>
            <w:hideMark/>
          </w:tcPr>
          <w:p w14:paraId="55AA068B" w14:textId="43BE6B8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skalpel nr 11 - 1 szt.</w:t>
            </w:r>
          </w:p>
        </w:tc>
        <w:tc>
          <w:tcPr>
            <w:tcW w:w="1417" w:type="dxa"/>
            <w:tcBorders>
              <w:top w:val="nil"/>
              <w:bottom w:val="nil"/>
              <w:right w:val="nil"/>
            </w:tcBorders>
            <w:shd w:val="clear" w:color="000000" w:fill="FFFFFF"/>
            <w:vAlign w:val="center"/>
            <w:hideMark/>
          </w:tcPr>
          <w:p w14:paraId="76C9DAC2"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3F68EBCA" w14:textId="77777777" w:rsidTr="00481B30">
        <w:trPr>
          <w:gridAfter w:val="1"/>
          <w:wAfter w:w="2711" w:type="dxa"/>
          <w:trHeight w:val="330"/>
        </w:trPr>
        <w:tc>
          <w:tcPr>
            <w:tcW w:w="439" w:type="dxa"/>
            <w:shd w:val="clear" w:color="000000" w:fill="FFFFFF"/>
            <w:vAlign w:val="center"/>
            <w:hideMark/>
          </w:tcPr>
          <w:p w14:paraId="28615AC5"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6</w:t>
            </w:r>
          </w:p>
        </w:tc>
        <w:tc>
          <w:tcPr>
            <w:tcW w:w="7785" w:type="dxa"/>
            <w:shd w:val="clear" w:color="000000" w:fill="FFFFFF"/>
            <w:vAlign w:val="center"/>
            <w:hideMark/>
          </w:tcPr>
          <w:p w14:paraId="39E404E5" w14:textId="7B2FDD6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18 G; 1,2 mm; różowa, 40 mm - 1 szt.</w:t>
            </w:r>
          </w:p>
        </w:tc>
        <w:tc>
          <w:tcPr>
            <w:tcW w:w="1417" w:type="dxa"/>
            <w:tcBorders>
              <w:top w:val="nil"/>
              <w:bottom w:val="nil"/>
              <w:right w:val="nil"/>
            </w:tcBorders>
            <w:shd w:val="clear" w:color="000000" w:fill="FFFFFF"/>
            <w:vAlign w:val="center"/>
            <w:hideMark/>
          </w:tcPr>
          <w:p w14:paraId="7B9C8A0C"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8548216" w14:textId="77777777" w:rsidTr="00481B30">
        <w:trPr>
          <w:gridAfter w:val="1"/>
          <w:wAfter w:w="2711" w:type="dxa"/>
          <w:trHeight w:val="330"/>
        </w:trPr>
        <w:tc>
          <w:tcPr>
            <w:tcW w:w="439" w:type="dxa"/>
            <w:shd w:val="clear" w:color="000000" w:fill="FFFFFF"/>
            <w:vAlign w:val="center"/>
            <w:hideMark/>
          </w:tcPr>
          <w:p w14:paraId="372A80E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lastRenderedPageBreak/>
              <w:t>7</w:t>
            </w:r>
          </w:p>
        </w:tc>
        <w:tc>
          <w:tcPr>
            <w:tcW w:w="7785" w:type="dxa"/>
            <w:shd w:val="clear" w:color="000000" w:fill="FFFFFF"/>
            <w:vAlign w:val="center"/>
            <w:hideMark/>
          </w:tcPr>
          <w:p w14:paraId="74A09DB8" w14:textId="40CAFC5D"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21G; 0,8 mm; zielona, 40 mm - 1 szt.</w:t>
            </w:r>
          </w:p>
        </w:tc>
        <w:tc>
          <w:tcPr>
            <w:tcW w:w="1417" w:type="dxa"/>
            <w:tcBorders>
              <w:top w:val="nil"/>
              <w:bottom w:val="nil"/>
              <w:right w:val="nil"/>
            </w:tcBorders>
            <w:shd w:val="clear" w:color="000000" w:fill="FFFFFF"/>
            <w:vAlign w:val="center"/>
            <w:hideMark/>
          </w:tcPr>
          <w:p w14:paraId="50CFA0B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FB8278D" w14:textId="77777777" w:rsidTr="00481B30">
        <w:trPr>
          <w:gridAfter w:val="1"/>
          <w:wAfter w:w="2711" w:type="dxa"/>
          <w:trHeight w:val="330"/>
        </w:trPr>
        <w:tc>
          <w:tcPr>
            <w:tcW w:w="439" w:type="dxa"/>
            <w:shd w:val="clear" w:color="000000" w:fill="FFFFFF"/>
            <w:vAlign w:val="center"/>
            <w:hideMark/>
          </w:tcPr>
          <w:p w14:paraId="6D0F736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8</w:t>
            </w:r>
          </w:p>
        </w:tc>
        <w:tc>
          <w:tcPr>
            <w:tcW w:w="7785" w:type="dxa"/>
            <w:shd w:val="clear" w:color="000000" w:fill="FFFFFF"/>
            <w:vAlign w:val="center"/>
            <w:hideMark/>
          </w:tcPr>
          <w:p w14:paraId="04CA7E4D" w14:textId="3462FFF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10 ml, trzyczęściowa,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- 1szt.   </w:t>
            </w:r>
          </w:p>
        </w:tc>
        <w:tc>
          <w:tcPr>
            <w:tcW w:w="1417" w:type="dxa"/>
            <w:tcBorders>
              <w:top w:val="nil"/>
              <w:bottom w:val="nil"/>
              <w:right w:val="nil"/>
            </w:tcBorders>
            <w:shd w:val="clear" w:color="000000" w:fill="FFFFFF"/>
            <w:vAlign w:val="center"/>
            <w:hideMark/>
          </w:tcPr>
          <w:p w14:paraId="675C01A6"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61A754B7" w14:textId="77777777" w:rsidTr="00481B30">
        <w:trPr>
          <w:gridAfter w:val="1"/>
          <w:wAfter w:w="2711" w:type="dxa"/>
          <w:trHeight w:val="330"/>
        </w:trPr>
        <w:tc>
          <w:tcPr>
            <w:tcW w:w="439" w:type="dxa"/>
            <w:shd w:val="clear" w:color="000000" w:fill="FFFFFF"/>
            <w:vAlign w:val="center"/>
            <w:hideMark/>
          </w:tcPr>
          <w:p w14:paraId="66D23BC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85" w:type="dxa"/>
            <w:shd w:val="clear" w:color="000000" w:fill="FFFFFF"/>
            <w:vAlign w:val="center"/>
            <w:hideMark/>
          </w:tcPr>
          <w:p w14:paraId="2A4C9FFB" w14:textId="55018688"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20 ml, trzyczęściowa,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- 1 szt.</w:t>
            </w:r>
          </w:p>
        </w:tc>
        <w:tc>
          <w:tcPr>
            <w:tcW w:w="1417" w:type="dxa"/>
            <w:tcBorders>
              <w:top w:val="nil"/>
              <w:bottom w:val="nil"/>
              <w:right w:val="nil"/>
            </w:tcBorders>
            <w:shd w:val="clear" w:color="000000" w:fill="FFFFFF"/>
            <w:vAlign w:val="center"/>
            <w:hideMark/>
          </w:tcPr>
          <w:p w14:paraId="58A233BA"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2AE206B" w14:textId="77777777" w:rsidTr="00481B30">
        <w:trPr>
          <w:gridAfter w:val="1"/>
          <w:wAfter w:w="2711" w:type="dxa"/>
          <w:trHeight w:val="330"/>
        </w:trPr>
        <w:tc>
          <w:tcPr>
            <w:tcW w:w="439" w:type="dxa"/>
            <w:shd w:val="clear" w:color="000000" w:fill="FFFFFF"/>
            <w:vAlign w:val="center"/>
            <w:hideMark/>
          </w:tcPr>
          <w:p w14:paraId="6B69CAC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10</w:t>
            </w:r>
          </w:p>
        </w:tc>
        <w:tc>
          <w:tcPr>
            <w:tcW w:w="7785" w:type="dxa"/>
            <w:shd w:val="clear" w:color="000000" w:fill="FFFFFF"/>
            <w:vAlign w:val="center"/>
            <w:hideMark/>
          </w:tcPr>
          <w:p w14:paraId="5494BCAF" w14:textId="58D7F192"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5 ml, dwuczęściowa,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- 1 szt.</w:t>
            </w:r>
          </w:p>
        </w:tc>
        <w:tc>
          <w:tcPr>
            <w:tcW w:w="1417" w:type="dxa"/>
            <w:tcBorders>
              <w:top w:val="nil"/>
              <w:bottom w:val="nil"/>
              <w:right w:val="nil"/>
            </w:tcBorders>
            <w:shd w:val="clear" w:color="000000" w:fill="FFFFFF"/>
            <w:vAlign w:val="center"/>
            <w:hideMark/>
          </w:tcPr>
          <w:p w14:paraId="69176C9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5C6B21AB" w14:textId="77777777" w:rsidTr="00481B30">
        <w:trPr>
          <w:gridAfter w:val="1"/>
          <w:wAfter w:w="2711" w:type="dxa"/>
          <w:trHeight w:val="330"/>
        </w:trPr>
        <w:tc>
          <w:tcPr>
            <w:tcW w:w="439" w:type="dxa"/>
            <w:shd w:val="clear" w:color="000000" w:fill="FFFFFF"/>
            <w:vAlign w:val="center"/>
            <w:hideMark/>
          </w:tcPr>
          <w:p w14:paraId="2D1E85D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11</w:t>
            </w:r>
          </w:p>
        </w:tc>
        <w:tc>
          <w:tcPr>
            <w:tcW w:w="7785" w:type="dxa"/>
            <w:shd w:val="clear" w:color="000000" w:fill="FFFFFF"/>
            <w:vAlign w:val="center"/>
            <w:hideMark/>
          </w:tcPr>
          <w:p w14:paraId="07020C5C" w14:textId="0772AB82"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250 ml, niebieska - 1 szt.</w:t>
            </w:r>
          </w:p>
        </w:tc>
        <w:tc>
          <w:tcPr>
            <w:tcW w:w="1417" w:type="dxa"/>
            <w:tcBorders>
              <w:top w:val="nil"/>
              <w:bottom w:val="nil"/>
              <w:right w:val="nil"/>
            </w:tcBorders>
            <w:shd w:val="clear" w:color="000000" w:fill="FFFFFF"/>
            <w:vAlign w:val="center"/>
            <w:hideMark/>
          </w:tcPr>
          <w:p w14:paraId="74A0EB2D"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FF20F96" w14:textId="77777777" w:rsidTr="00481B30">
        <w:trPr>
          <w:gridAfter w:val="1"/>
          <w:wAfter w:w="2711" w:type="dxa"/>
          <w:trHeight w:val="330"/>
        </w:trPr>
        <w:tc>
          <w:tcPr>
            <w:tcW w:w="439" w:type="dxa"/>
            <w:shd w:val="clear" w:color="000000" w:fill="FFFFFF"/>
            <w:vAlign w:val="center"/>
            <w:hideMark/>
          </w:tcPr>
          <w:p w14:paraId="14F794E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12</w:t>
            </w:r>
          </w:p>
        </w:tc>
        <w:tc>
          <w:tcPr>
            <w:tcW w:w="7785" w:type="dxa"/>
            <w:shd w:val="clear" w:color="000000" w:fill="FFFFFF"/>
            <w:vAlign w:val="center"/>
            <w:hideMark/>
          </w:tcPr>
          <w:p w14:paraId="7919594E" w14:textId="7161881E"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250 ml, bezbarwna - 1 szt.</w:t>
            </w:r>
          </w:p>
        </w:tc>
        <w:tc>
          <w:tcPr>
            <w:tcW w:w="1417" w:type="dxa"/>
            <w:tcBorders>
              <w:top w:val="nil"/>
              <w:bottom w:val="nil"/>
              <w:right w:val="nil"/>
            </w:tcBorders>
            <w:shd w:val="clear" w:color="000000" w:fill="FFFFFF"/>
            <w:vAlign w:val="center"/>
            <w:hideMark/>
          </w:tcPr>
          <w:p w14:paraId="5C84064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2011E233" w14:textId="77777777" w:rsidTr="00481B30">
        <w:trPr>
          <w:gridAfter w:val="1"/>
          <w:wAfter w:w="2711" w:type="dxa"/>
          <w:trHeight w:val="330"/>
        </w:trPr>
        <w:tc>
          <w:tcPr>
            <w:tcW w:w="439" w:type="dxa"/>
            <w:shd w:val="clear" w:color="000000" w:fill="FFFFFF"/>
            <w:vAlign w:val="center"/>
            <w:hideMark/>
          </w:tcPr>
          <w:p w14:paraId="144CCB0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13</w:t>
            </w:r>
          </w:p>
        </w:tc>
        <w:tc>
          <w:tcPr>
            <w:tcW w:w="7785" w:type="dxa"/>
            <w:shd w:val="clear" w:color="000000" w:fill="FFFFFF"/>
            <w:vAlign w:val="center"/>
            <w:hideMark/>
          </w:tcPr>
          <w:p w14:paraId="6114B336" w14:textId="5266EA6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kompresy gazowe 7,5 x 7,5 cm, 17N, 12W - 50 szt.</w:t>
            </w:r>
          </w:p>
        </w:tc>
        <w:tc>
          <w:tcPr>
            <w:tcW w:w="1417" w:type="dxa"/>
            <w:tcBorders>
              <w:top w:val="nil"/>
              <w:bottom w:val="nil"/>
              <w:right w:val="nil"/>
            </w:tcBorders>
            <w:shd w:val="clear" w:color="000000" w:fill="FFFFFF"/>
            <w:vAlign w:val="center"/>
            <w:hideMark/>
          </w:tcPr>
          <w:p w14:paraId="722C1440"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5E8C2BE3" w14:textId="77777777" w:rsidTr="00481B30">
        <w:trPr>
          <w:gridAfter w:val="1"/>
          <w:wAfter w:w="2711" w:type="dxa"/>
          <w:trHeight w:val="330"/>
        </w:trPr>
        <w:tc>
          <w:tcPr>
            <w:tcW w:w="439" w:type="dxa"/>
            <w:shd w:val="clear" w:color="000000" w:fill="FFFFFF"/>
            <w:vAlign w:val="center"/>
            <w:hideMark/>
          </w:tcPr>
          <w:p w14:paraId="691F773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14</w:t>
            </w:r>
          </w:p>
        </w:tc>
        <w:tc>
          <w:tcPr>
            <w:tcW w:w="7785" w:type="dxa"/>
            <w:shd w:val="clear" w:color="000000" w:fill="FFFFFF"/>
            <w:vAlign w:val="center"/>
            <w:hideMark/>
          </w:tcPr>
          <w:p w14:paraId="772E98F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Prostokątna osłona foliowa z gumką i taśmą samoprzylepną 122cm x 122cm</w:t>
            </w:r>
          </w:p>
        </w:tc>
        <w:tc>
          <w:tcPr>
            <w:tcW w:w="1417" w:type="dxa"/>
            <w:tcBorders>
              <w:top w:val="nil"/>
              <w:bottom w:val="nil"/>
              <w:right w:val="nil"/>
            </w:tcBorders>
            <w:shd w:val="clear" w:color="000000" w:fill="FFFFFF"/>
            <w:vAlign w:val="center"/>
            <w:hideMark/>
          </w:tcPr>
          <w:p w14:paraId="51AFC10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641CF679" w14:textId="77777777" w:rsidTr="00481B30">
        <w:trPr>
          <w:gridAfter w:val="1"/>
          <w:wAfter w:w="2711" w:type="dxa"/>
          <w:trHeight w:val="330"/>
        </w:trPr>
        <w:tc>
          <w:tcPr>
            <w:tcW w:w="439" w:type="dxa"/>
            <w:shd w:val="clear" w:color="000000" w:fill="FFFFFF"/>
            <w:vAlign w:val="center"/>
            <w:hideMark/>
          </w:tcPr>
          <w:p w14:paraId="427C8C3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15</w:t>
            </w:r>
          </w:p>
        </w:tc>
        <w:tc>
          <w:tcPr>
            <w:tcW w:w="7785" w:type="dxa"/>
            <w:shd w:val="clear" w:color="000000" w:fill="FFFFFF"/>
            <w:vAlign w:val="center"/>
            <w:hideMark/>
          </w:tcPr>
          <w:p w14:paraId="3F1BF14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kleszczyki plastikowe do mycia, z zaciskiem, dł. 24 cm - 1 szt.</w:t>
            </w:r>
          </w:p>
        </w:tc>
        <w:tc>
          <w:tcPr>
            <w:tcW w:w="1417" w:type="dxa"/>
            <w:tcBorders>
              <w:top w:val="nil"/>
              <w:bottom w:val="nil"/>
              <w:right w:val="nil"/>
            </w:tcBorders>
            <w:shd w:val="clear" w:color="000000" w:fill="FFFFFF"/>
            <w:vAlign w:val="center"/>
            <w:hideMark/>
          </w:tcPr>
          <w:p w14:paraId="2E03D55C"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3700F281" w14:textId="77777777" w:rsidTr="00481B30">
        <w:trPr>
          <w:gridAfter w:val="1"/>
          <w:wAfter w:w="2711" w:type="dxa"/>
          <w:trHeight w:val="330"/>
        </w:trPr>
        <w:tc>
          <w:tcPr>
            <w:tcW w:w="439" w:type="dxa"/>
            <w:shd w:val="clear" w:color="000000" w:fill="FFFFFF"/>
            <w:vAlign w:val="center"/>
            <w:hideMark/>
          </w:tcPr>
          <w:p w14:paraId="462867CF"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16</w:t>
            </w:r>
          </w:p>
        </w:tc>
        <w:tc>
          <w:tcPr>
            <w:tcW w:w="7785" w:type="dxa"/>
            <w:shd w:val="clear" w:color="000000" w:fill="FFFFFF"/>
            <w:vAlign w:val="center"/>
            <w:hideMark/>
          </w:tcPr>
          <w:p w14:paraId="1723409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szczypce </w:t>
            </w:r>
            <w:proofErr w:type="spellStart"/>
            <w:r w:rsidRPr="00E968CB">
              <w:rPr>
                <w:rFonts w:asciiTheme="minorHAnsi" w:hAnsiTheme="minorHAnsi" w:cstheme="minorHAnsi"/>
                <w:color w:val="000000"/>
                <w:sz w:val="20"/>
                <w:szCs w:val="20"/>
              </w:rPr>
              <w:t>Mosquito</w:t>
            </w:r>
            <w:proofErr w:type="spellEnd"/>
            <w:r w:rsidRPr="00E968CB">
              <w:rPr>
                <w:rFonts w:asciiTheme="minorHAnsi" w:hAnsiTheme="minorHAnsi" w:cstheme="minorHAnsi"/>
                <w:color w:val="000000"/>
                <w:sz w:val="20"/>
                <w:szCs w:val="20"/>
              </w:rPr>
              <w:t xml:space="preserve"> proste, stalowe, 13 cm - 1 </w:t>
            </w:r>
            <w:proofErr w:type="spellStart"/>
            <w:r w:rsidRPr="00E968CB">
              <w:rPr>
                <w:rFonts w:asciiTheme="minorHAnsi" w:hAnsiTheme="minorHAnsi" w:cstheme="minorHAnsi"/>
                <w:color w:val="000000"/>
                <w:sz w:val="20"/>
                <w:szCs w:val="20"/>
              </w:rPr>
              <w:t>szt</w:t>
            </w:r>
            <w:proofErr w:type="spellEnd"/>
          </w:p>
        </w:tc>
        <w:tc>
          <w:tcPr>
            <w:tcW w:w="1417" w:type="dxa"/>
            <w:tcBorders>
              <w:top w:val="nil"/>
              <w:right w:val="nil"/>
            </w:tcBorders>
            <w:shd w:val="clear" w:color="000000" w:fill="FFFFFF"/>
            <w:vAlign w:val="center"/>
            <w:hideMark/>
          </w:tcPr>
          <w:p w14:paraId="3E72039A"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7568CFC2" w14:textId="77777777" w:rsidTr="00481B30">
        <w:trPr>
          <w:gridAfter w:val="1"/>
          <w:wAfter w:w="2711" w:type="dxa"/>
          <w:trHeight w:val="330"/>
        </w:trPr>
        <w:tc>
          <w:tcPr>
            <w:tcW w:w="439" w:type="dxa"/>
            <w:shd w:val="clear" w:color="auto" w:fill="DBE5F1" w:themeFill="accent1" w:themeFillTint="33"/>
            <w:vAlign w:val="center"/>
            <w:hideMark/>
          </w:tcPr>
          <w:p w14:paraId="3A64043F"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V</w:t>
            </w:r>
          </w:p>
        </w:tc>
        <w:tc>
          <w:tcPr>
            <w:tcW w:w="7785" w:type="dxa"/>
            <w:shd w:val="clear" w:color="auto" w:fill="DBE5F1" w:themeFill="accent1" w:themeFillTint="33"/>
            <w:vAlign w:val="center"/>
            <w:hideMark/>
          </w:tcPr>
          <w:p w14:paraId="2A03C65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Obłożenie do wszczepiania rozruszników </w:t>
            </w:r>
          </w:p>
        </w:tc>
        <w:tc>
          <w:tcPr>
            <w:tcW w:w="1417" w:type="dxa"/>
            <w:shd w:val="clear" w:color="auto" w:fill="DBE5F1" w:themeFill="accent1" w:themeFillTint="33"/>
            <w:vAlign w:val="center"/>
            <w:hideMark/>
          </w:tcPr>
          <w:p w14:paraId="6DDDEA0C"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690</w:t>
            </w:r>
          </w:p>
        </w:tc>
      </w:tr>
      <w:tr w:rsidR="00F8679D" w:rsidRPr="00E968CB" w14:paraId="2658116C" w14:textId="77777777" w:rsidTr="00481B30">
        <w:trPr>
          <w:trHeight w:val="330"/>
        </w:trPr>
        <w:tc>
          <w:tcPr>
            <w:tcW w:w="8224" w:type="dxa"/>
            <w:gridSpan w:val="2"/>
            <w:tcBorders>
              <w:right w:val="nil"/>
            </w:tcBorders>
            <w:shd w:val="clear" w:color="auto" w:fill="F2F2F2" w:themeFill="background1" w:themeFillShade="F2"/>
            <w:vAlign w:val="center"/>
            <w:hideMark/>
          </w:tcPr>
          <w:p w14:paraId="50F739FD" w14:textId="77777777"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główna</w:t>
            </w:r>
          </w:p>
        </w:tc>
        <w:tc>
          <w:tcPr>
            <w:tcW w:w="4128" w:type="dxa"/>
            <w:gridSpan w:val="2"/>
            <w:tcBorders>
              <w:top w:val="nil"/>
              <w:left w:val="nil"/>
              <w:bottom w:val="nil"/>
              <w:right w:val="nil"/>
            </w:tcBorders>
            <w:shd w:val="clear" w:color="000000" w:fill="FFFFFF"/>
            <w:vAlign w:val="center"/>
            <w:hideMark/>
          </w:tcPr>
          <w:p w14:paraId="37788A22"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1FBD610D" w14:textId="77777777" w:rsidTr="00481B30">
        <w:trPr>
          <w:gridAfter w:val="1"/>
          <w:wAfter w:w="2711" w:type="dxa"/>
          <w:trHeight w:val="330"/>
        </w:trPr>
        <w:tc>
          <w:tcPr>
            <w:tcW w:w="439" w:type="dxa"/>
            <w:shd w:val="clear" w:color="000000" w:fill="FFFFFF"/>
            <w:vAlign w:val="center"/>
            <w:hideMark/>
          </w:tcPr>
          <w:p w14:paraId="1BA11243"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0D46466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miękki chłonny i nieprzemakalny laminat min. dwuwarstwowy (jedną z warstw stanowi folia PE)</w:t>
            </w:r>
          </w:p>
        </w:tc>
        <w:tc>
          <w:tcPr>
            <w:tcW w:w="1417" w:type="dxa"/>
            <w:tcBorders>
              <w:top w:val="nil"/>
              <w:bottom w:val="nil"/>
              <w:right w:val="nil"/>
            </w:tcBorders>
            <w:shd w:val="clear" w:color="000000" w:fill="FFFFFF"/>
            <w:vAlign w:val="center"/>
            <w:hideMark/>
          </w:tcPr>
          <w:p w14:paraId="5C07510E"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B1498B8" w14:textId="77777777" w:rsidTr="00481B30">
        <w:trPr>
          <w:gridAfter w:val="1"/>
          <w:wAfter w:w="2711" w:type="dxa"/>
          <w:trHeight w:val="330"/>
        </w:trPr>
        <w:tc>
          <w:tcPr>
            <w:tcW w:w="439" w:type="dxa"/>
            <w:shd w:val="clear" w:color="000000" w:fill="FFFFFF"/>
            <w:vAlign w:val="center"/>
            <w:hideMark/>
          </w:tcPr>
          <w:p w14:paraId="3F40F6D4"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85" w:type="dxa"/>
            <w:shd w:val="clear" w:color="000000" w:fill="FFFFFF"/>
            <w:vAlign w:val="center"/>
            <w:hideMark/>
          </w:tcPr>
          <w:p w14:paraId="3A4A0B51" w14:textId="5B3E1BE0"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 55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45A0F645"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26EA8772" w14:textId="77777777" w:rsidTr="00481B30">
        <w:trPr>
          <w:gridAfter w:val="1"/>
          <w:wAfter w:w="2711" w:type="dxa"/>
          <w:trHeight w:val="330"/>
        </w:trPr>
        <w:tc>
          <w:tcPr>
            <w:tcW w:w="439" w:type="dxa"/>
            <w:shd w:val="clear" w:color="000000" w:fill="FFFFFF"/>
            <w:vAlign w:val="center"/>
            <w:hideMark/>
          </w:tcPr>
          <w:p w14:paraId="7033BB0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85" w:type="dxa"/>
            <w:shd w:val="clear" w:color="000000" w:fill="FFFFFF"/>
            <w:vAlign w:val="center"/>
            <w:hideMark/>
          </w:tcPr>
          <w:p w14:paraId="0B9A38B6" w14:textId="5A25125B"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w strefie krytycznej ≥ 117 g/m</w:t>
            </w:r>
            <w:r w:rsidRPr="00E968CB">
              <w:rPr>
                <w:rFonts w:asciiTheme="minorHAnsi" w:hAnsiTheme="minorHAnsi" w:cstheme="minorHAnsi"/>
                <w:color w:val="000000"/>
                <w:sz w:val="20"/>
                <w:szCs w:val="20"/>
                <w:vertAlign w:val="superscript"/>
              </w:rPr>
              <w:t>2</w:t>
            </w:r>
            <w:r w:rsidRPr="00E968CB">
              <w:rPr>
                <w:rFonts w:asciiTheme="minorHAnsi" w:hAnsiTheme="minorHAnsi" w:cstheme="minorHAnsi"/>
                <w:color w:val="000000"/>
                <w:sz w:val="20"/>
                <w:szCs w:val="20"/>
              </w:rPr>
              <w:t xml:space="preserve">  </w:t>
            </w:r>
          </w:p>
        </w:tc>
        <w:tc>
          <w:tcPr>
            <w:tcW w:w="1417" w:type="dxa"/>
            <w:tcBorders>
              <w:top w:val="nil"/>
              <w:bottom w:val="nil"/>
              <w:right w:val="nil"/>
            </w:tcBorders>
            <w:shd w:val="clear" w:color="000000" w:fill="FFFFFF"/>
            <w:vAlign w:val="center"/>
            <w:hideMark/>
          </w:tcPr>
          <w:p w14:paraId="367E50B2"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3CBDFBD9" w14:textId="77777777" w:rsidTr="00481B30">
        <w:trPr>
          <w:gridAfter w:val="1"/>
          <w:wAfter w:w="2711" w:type="dxa"/>
          <w:trHeight w:val="330"/>
        </w:trPr>
        <w:tc>
          <w:tcPr>
            <w:tcW w:w="439" w:type="dxa"/>
            <w:shd w:val="clear" w:color="000000" w:fill="FFFFFF"/>
            <w:vAlign w:val="center"/>
            <w:hideMark/>
          </w:tcPr>
          <w:p w14:paraId="0E5ADE8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85" w:type="dxa"/>
            <w:shd w:val="clear" w:color="000000" w:fill="FFFFFF"/>
            <w:vAlign w:val="center"/>
            <w:hideMark/>
          </w:tcPr>
          <w:p w14:paraId="4F17D12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 260 cm H</w:t>
            </w:r>
            <w:r w:rsidRPr="00E968CB">
              <w:rPr>
                <w:rFonts w:asciiTheme="minorHAnsi" w:hAnsiTheme="minorHAnsi" w:cstheme="minorHAnsi"/>
                <w:color w:val="000000"/>
                <w:sz w:val="20"/>
                <w:szCs w:val="20"/>
                <w:vertAlign w:val="subscript"/>
              </w:rPr>
              <w:t>2</w:t>
            </w:r>
            <w:r w:rsidRPr="00E968CB">
              <w:rPr>
                <w:rFonts w:asciiTheme="minorHAnsi" w:hAnsiTheme="minorHAnsi" w:cstheme="minorHAnsi"/>
                <w:color w:val="000000"/>
                <w:sz w:val="20"/>
                <w:szCs w:val="20"/>
              </w:rPr>
              <w:t xml:space="preserve">O                                                                                                                                                                                                                                                                                                                                                                                                                                       </w:t>
            </w:r>
          </w:p>
        </w:tc>
        <w:tc>
          <w:tcPr>
            <w:tcW w:w="1417" w:type="dxa"/>
            <w:tcBorders>
              <w:top w:val="nil"/>
              <w:bottom w:val="nil"/>
              <w:right w:val="nil"/>
            </w:tcBorders>
            <w:shd w:val="clear" w:color="000000" w:fill="FFFFFF"/>
            <w:vAlign w:val="center"/>
            <w:hideMark/>
          </w:tcPr>
          <w:p w14:paraId="5FBEFB5D"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2778D644" w14:textId="77777777" w:rsidTr="00481B30">
        <w:trPr>
          <w:gridAfter w:val="1"/>
          <w:wAfter w:w="2711" w:type="dxa"/>
          <w:trHeight w:val="330"/>
        </w:trPr>
        <w:tc>
          <w:tcPr>
            <w:tcW w:w="439" w:type="dxa"/>
            <w:shd w:val="clear" w:color="000000" w:fill="FFFFFF"/>
            <w:vAlign w:val="center"/>
            <w:hideMark/>
          </w:tcPr>
          <w:p w14:paraId="5F737E3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785" w:type="dxa"/>
            <w:shd w:val="clear" w:color="000000" w:fill="FFFFFF"/>
            <w:vAlign w:val="center"/>
            <w:hideMark/>
          </w:tcPr>
          <w:p w14:paraId="6CBEABC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dla strefy krytycznej ≥ 350 cm H</w:t>
            </w:r>
            <w:r w:rsidRPr="00E968CB">
              <w:rPr>
                <w:rFonts w:asciiTheme="minorHAnsi" w:hAnsiTheme="minorHAnsi" w:cstheme="minorHAnsi"/>
                <w:color w:val="000000"/>
                <w:sz w:val="20"/>
                <w:szCs w:val="20"/>
                <w:vertAlign w:val="subscript"/>
              </w:rPr>
              <w:t>2</w:t>
            </w:r>
            <w:r w:rsidRPr="00E968CB">
              <w:rPr>
                <w:rFonts w:asciiTheme="minorHAnsi" w:hAnsiTheme="minorHAnsi" w:cstheme="minorHAnsi"/>
                <w:color w:val="000000"/>
                <w:sz w:val="20"/>
                <w:szCs w:val="20"/>
              </w:rPr>
              <w:t xml:space="preserve">O                                                                                                                                                                                                                                                                                                                                                                                                                                      </w:t>
            </w:r>
          </w:p>
        </w:tc>
        <w:tc>
          <w:tcPr>
            <w:tcW w:w="1417" w:type="dxa"/>
            <w:tcBorders>
              <w:top w:val="nil"/>
              <w:bottom w:val="nil"/>
              <w:right w:val="nil"/>
            </w:tcBorders>
            <w:shd w:val="clear" w:color="000000" w:fill="FFFFFF"/>
            <w:vAlign w:val="center"/>
            <w:hideMark/>
          </w:tcPr>
          <w:p w14:paraId="69D18F7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42D4E6E" w14:textId="77777777" w:rsidTr="00481B30">
        <w:trPr>
          <w:trHeight w:val="330"/>
        </w:trPr>
        <w:tc>
          <w:tcPr>
            <w:tcW w:w="8224" w:type="dxa"/>
            <w:gridSpan w:val="2"/>
            <w:tcBorders>
              <w:right w:val="nil"/>
            </w:tcBorders>
            <w:shd w:val="clear" w:color="auto" w:fill="F2F2F2" w:themeFill="background1" w:themeFillShade="F2"/>
            <w:vAlign w:val="center"/>
            <w:hideMark/>
          </w:tcPr>
          <w:p w14:paraId="61C0BDFA" w14:textId="1E988714"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na stolik instrumentariuszki (owinięcie zestawu)  </w:t>
            </w:r>
          </w:p>
        </w:tc>
        <w:tc>
          <w:tcPr>
            <w:tcW w:w="4128" w:type="dxa"/>
            <w:gridSpan w:val="2"/>
            <w:tcBorders>
              <w:top w:val="nil"/>
              <w:left w:val="nil"/>
              <w:bottom w:val="nil"/>
              <w:right w:val="nil"/>
            </w:tcBorders>
            <w:shd w:val="clear" w:color="000000" w:fill="FFFFFF"/>
            <w:vAlign w:val="center"/>
            <w:hideMark/>
          </w:tcPr>
          <w:p w14:paraId="3A450067"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460B80C" w14:textId="77777777" w:rsidTr="00481B30">
        <w:trPr>
          <w:gridAfter w:val="1"/>
          <w:wAfter w:w="2711" w:type="dxa"/>
          <w:trHeight w:val="330"/>
        </w:trPr>
        <w:tc>
          <w:tcPr>
            <w:tcW w:w="439" w:type="dxa"/>
            <w:shd w:val="clear" w:color="000000" w:fill="FFFFFF"/>
            <w:vAlign w:val="center"/>
            <w:hideMark/>
          </w:tcPr>
          <w:p w14:paraId="592691B9"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37B15627" w14:textId="31B725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wykonana z foliowo-włókninowego laminatu złożonego z warstwy polietylenowej folii ze wzmocnioną strefą                       </w:t>
            </w:r>
          </w:p>
        </w:tc>
        <w:tc>
          <w:tcPr>
            <w:tcW w:w="1417" w:type="dxa"/>
            <w:tcBorders>
              <w:top w:val="nil"/>
              <w:bottom w:val="nil"/>
              <w:right w:val="nil"/>
            </w:tcBorders>
            <w:shd w:val="clear" w:color="000000" w:fill="FFFFFF"/>
            <w:vAlign w:val="center"/>
            <w:hideMark/>
          </w:tcPr>
          <w:p w14:paraId="2942D7E2"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4B5176FB" w14:textId="77777777" w:rsidTr="00481B30">
        <w:trPr>
          <w:gridAfter w:val="1"/>
          <w:wAfter w:w="2711" w:type="dxa"/>
          <w:trHeight w:val="330"/>
        </w:trPr>
        <w:tc>
          <w:tcPr>
            <w:tcW w:w="439" w:type="dxa"/>
            <w:shd w:val="clear" w:color="000000" w:fill="FFFFFF"/>
            <w:vAlign w:val="center"/>
            <w:hideMark/>
          </w:tcPr>
          <w:p w14:paraId="0D8147A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85" w:type="dxa"/>
            <w:shd w:val="clear" w:color="000000" w:fill="FFFFFF"/>
            <w:vAlign w:val="center"/>
            <w:hideMark/>
          </w:tcPr>
          <w:p w14:paraId="33A69A59" w14:textId="61C3DB0B"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wykonaną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197C2984"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3B6D8492" w14:textId="77777777" w:rsidTr="00481B30">
        <w:trPr>
          <w:gridAfter w:val="1"/>
          <w:wAfter w:w="2711" w:type="dxa"/>
          <w:trHeight w:val="330"/>
        </w:trPr>
        <w:tc>
          <w:tcPr>
            <w:tcW w:w="439" w:type="dxa"/>
            <w:shd w:val="clear" w:color="000000" w:fill="FFFFFF"/>
            <w:vAlign w:val="center"/>
            <w:hideMark/>
          </w:tcPr>
          <w:p w14:paraId="0F4E66B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85" w:type="dxa"/>
            <w:shd w:val="clear" w:color="000000" w:fill="FFFFFF"/>
            <w:vAlign w:val="center"/>
            <w:hideMark/>
          </w:tcPr>
          <w:p w14:paraId="4DC6FA5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o szer. 65-80 cm na całej długości serwety</w:t>
            </w:r>
          </w:p>
        </w:tc>
        <w:tc>
          <w:tcPr>
            <w:tcW w:w="1417" w:type="dxa"/>
            <w:tcBorders>
              <w:top w:val="nil"/>
              <w:bottom w:val="nil"/>
              <w:right w:val="nil"/>
            </w:tcBorders>
            <w:shd w:val="clear" w:color="000000" w:fill="FFFFFF"/>
            <w:vAlign w:val="center"/>
            <w:hideMark/>
          </w:tcPr>
          <w:p w14:paraId="657E5AC8"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73132A7D" w14:textId="77777777" w:rsidTr="00481B30">
        <w:trPr>
          <w:gridAfter w:val="1"/>
          <w:wAfter w:w="2711" w:type="dxa"/>
          <w:trHeight w:val="330"/>
        </w:trPr>
        <w:tc>
          <w:tcPr>
            <w:tcW w:w="439" w:type="dxa"/>
            <w:shd w:val="clear" w:color="000000" w:fill="FFFFFF"/>
            <w:vAlign w:val="center"/>
            <w:hideMark/>
          </w:tcPr>
          <w:p w14:paraId="7383ADA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85" w:type="dxa"/>
            <w:shd w:val="clear" w:color="000000" w:fill="FFFFFF"/>
            <w:vAlign w:val="center"/>
            <w:hideMark/>
          </w:tcPr>
          <w:p w14:paraId="1DAAC17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150 x 200 cm  </w:t>
            </w:r>
          </w:p>
        </w:tc>
        <w:tc>
          <w:tcPr>
            <w:tcW w:w="1417" w:type="dxa"/>
            <w:tcBorders>
              <w:top w:val="nil"/>
              <w:bottom w:val="nil"/>
              <w:right w:val="nil"/>
            </w:tcBorders>
            <w:shd w:val="clear" w:color="000000" w:fill="FFFFFF"/>
            <w:vAlign w:val="center"/>
            <w:hideMark/>
          </w:tcPr>
          <w:p w14:paraId="3ACD5A6F"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74A3785A" w14:textId="77777777" w:rsidTr="00481B30">
        <w:trPr>
          <w:trHeight w:val="330"/>
        </w:trPr>
        <w:tc>
          <w:tcPr>
            <w:tcW w:w="8224" w:type="dxa"/>
            <w:gridSpan w:val="2"/>
            <w:tcBorders>
              <w:right w:val="nil"/>
            </w:tcBorders>
            <w:shd w:val="clear" w:color="auto" w:fill="F2F2F2" w:themeFill="background1" w:themeFillShade="F2"/>
            <w:vAlign w:val="center"/>
            <w:hideMark/>
          </w:tcPr>
          <w:p w14:paraId="4151F944" w14:textId="77777777"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skład zestawu</w:t>
            </w:r>
          </w:p>
        </w:tc>
        <w:tc>
          <w:tcPr>
            <w:tcW w:w="4128" w:type="dxa"/>
            <w:gridSpan w:val="2"/>
            <w:tcBorders>
              <w:top w:val="nil"/>
              <w:left w:val="nil"/>
              <w:bottom w:val="nil"/>
              <w:right w:val="nil"/>
            </w:tcBorders>
            <w:shd w:val="clear" w:color="000000" w:fill="FFFFFF"/>
            <w:vAlign w:val="center"/>
            <w:hideMark/>
          </w:tcPr>
          <w:p w14:paraId="00D4894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33CA3394" w14:textId="77777777" w:rsidTr="00481B30">
        <w:trPr>
          <w:gridAfter w:val="1"/>
          <w:wAfter w:w="2711" w:type="dxa"/>
          <w:trHeight w:val="555"/>
        </w:trPr>
        <w:tc>
          <w:tcPr>
            <w:tcW w:w="439" w:type="dxa"/>
            <w:shd w:val="clear" w:color="000000" w:fill="FFFFFF"/>
            <w:vAlign w:val="center"/>
            <w:hideMark/>
          </w:tcPr>
          <w:p w14:paraId="3E4D15CC"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2E4A174A" w14:textId="0837DA7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do wszczepiania rozruszników o wymiarach 195 x 300 cm (+/- 5 cm) z dwoma eliptycznymi otworami w okolicach klatki piersiowej o wymiarach 10-12 x 15cm, wypełnionymi folią chirurgiczną. Otwory otoczone warstwą chłonną o wymiarach min. 90 x 190 cm</w:t>
            </w:r>
            <w:r w:rsidRPr="00E968CB">
              <w:rPr>
                <w:rFonts w:asciiTheme="minorHAnsi" w:hAnsiTheme="minorHAnsi" w:cstheme="minorHAnsi"/>
                <w:color w:val="000000"/>
                <w:sz w:val="20"/>
                <w:szCs w:val="20"/>
                <w:vertAlign w:val="superscript"/>
              </w:rPr>
              <w:t xml:space="preserve"> </w:t>
            </w:r>
            <w:r w:rsidRPr="00E968CB">
              <w:rPr>
                <w:rFonts w:asciiTheme="minorHAnsi" w:hAnsiTheme="minorHAnsi" w:cstheme="minorHAnsi"/>
                <w:color w:val="000000"/>
                <w:sz w:val="20"/>
                <w:szCs w:val="20"/>
              </w:rPr>
              <w:t>- 1 szt.</w:t>
            </w:r>
          </w:p>
        </w:tc>
        <w:tc>
          <w:tcPr>
            <w:tcW w:w="1417" w:type="dxa"/>
            <w:tcBorders>
              <w:top w:val="nil"/>
              <w:bottom w:val="nil"/>
              <w:right w:val="nil"/>
            </w:tcBorders>
            <w:shd w:val="clear" w:color="000000" w:fill="FFFFFF"/>
            <w:vAlign w:val="center"/>
            <w:hideMark/>
          </w:tcPr>
          <w:p w14:paraId="6B6C461A"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1654613D" w14:textId="77777777" w:rsidTr="00481B30">
        <w:trPr>
          <w:gridAfter w:val="1"/>
          <w:wAfter w:w="2711" w:type="dxa"/>
          <w:trHeight w:val="330"/>
        </w:trPr>
        <w:tc>
          <w:tcPr>
            <w:tcW w:w="439" w:type="dxa"/>
            <w:shd w:val="clear" w:color="000000" w:fill="FFFFFF"/>
            <w:vAlign w:val="center"/>
            <w:hideMark/>
          </w:tcPr>
          <w:p w14:paraId="6F299066"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2</w:t>
            </w:r>
          </w:p>
        </w:tc>
        <w:tc>
          <w:tcPr>
            <w:tcW w:w="7785" w:type="dxa"/>
            <w:shd w:val="clear" w:color="000000" w:fill="FFFFFF"/>
            <w:vAlign w:val="center"/>
            <w:hideMark/>
          </w:tcPr>
          <w:p w14:paraId="28959EE1" w14:textId="74D840F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na stolik instrumentariuszki - 1 szt.</w:t>
            </w:r>
          </w:p>
        </w:tc>
        <w:tc>
          <w:tcPr>
            <w:tcW w:w="1417" w:type="dxa"/>
            <w:tcBorders>
              <w:top w:val="nil"/>
              <w:bottom w:val="nil"/>
              <w:right w:val="nil"/>
            </w:tcBorders>
            <w:shd w:val="clear" w:color="000000" w:fill="FFFFFF"/>
            <w:vAlign w:val="center"/>
            <w:hideMark/>
          </w:tcPr>
          <w:p w14:paraId="0EFCE11A"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061F7118" w14:textId="77777777" w:rsidTr="00481B30">
        <w:trPr>
          <w:gridAfter w:val="1"/>
          <w:wAfter w:w="2711" w:type="dxa"/>
          <w:trHeight w:val="330"/>
        </w:trPr>
        <w:tc>
          <w:tcPr>
            <w:tcW w:w="439" w:type="dxa"/>
            <w:shd w:val="clear" w:color="000000" w:fill="FFFFFF"/>
            <w:vAlign w:val="center"/>
            <w:hideMark/>
          </w:tcPr>
          <w:p w14:paraId="3E231CE1"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3</w:t>
            </w:r>
          </w:p>
        </w:tc>
        <w:tc>
          <w:tcPr>
            <w:tcW w:w="7785" w:type="dxa"/>
            <w:shd w:val="clear" w:color="000000" w:fill="FFFFFF"/>
            <w:vAlign w:val="center"/>
            <w:hideMark/>
          </w:tcPr>
          <w:p w14:paraId="6417B4A9" w14:textId="067941A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skalpel nr 24 - 1 szt.</w:t>
            </w:r>
          </w:p>
        </w:tc>
        <w:tc>
          <w:tcPr>
            <w:tcW w:w="1417" w:type="dxa"/>
            <w:tcBorders>
              <w:top w:val="nil"/>
              <w:bottom w:val="nil"/>
              <w:right w:val="nil"/>
            </w:tcBorders>
            <w:shd w:val="clear" w:color="000000" w:fill="FFFFFF"/>
            <w:vAlign w:val="center"/>
            <w:hideMark/>
          </w:tcPr>
          <w:p w14:paraId="7C7A97D3"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7A09D976" w14:textId="77777777" w:rsidTr="00481B30">
        <w:trPr>
          <w:gridAfter w:val="1"/>
          <w:wAfter w:w="2711" w:type="dxa"/>
          <w:trHeight w:val="330"/>
        </w:trPr>
        <w:tc>
          <w:tcPr>
            <w:tcW w:w="439" w:type="dxa"/>
            <w:shd w:val="clear" w:color="000000" w:fill="FFFFFF"/>
            <w:vAlign w:val="center"/>
            <w:hideMark/>
          </w:tcPr>
          <w:p w14:paraId="7F42478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4</w:t>
            </w:r>
          </w:p>
        </w:tc>
        <w:tc>
          <w:tcPr>
            <w:tcW w:w="7785" w:type="dxa"/>
            <w:shd w:val="clear" w:color="000000" w:fill="FFFFFF"/>
            <w:vAlign w:val="center"/>
            <w:hideMark/>
          </w:tcPr>
          <w:p w14:paraId="2CBE435C" w14:textId="6B7F1C9A"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18G; 1,2 mm; różowa, 40 mm - 1 szt.</w:t>
            </w:r>
          </w:p>
        </w:tc>
        <w:tc>
          <w:tcPr>
            <w:tcW w:w="1417" w:type="dxa"/>
            <w:tcBorders>
              <w:top w:val="nil"/>
              <w:bottom w:val="nil"/>
              <w:right w:val="nil"/>
            </w:tcBorders>
            <w:shd w:val="clear" w:color="000000" w:fill="FFFFFF"/>
            <w:vAlign w:val="center"/>
            <w:hideMark/>
          </w:tcPr>
          <w:p w14:paraId="1A2AE116"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2B87725C" w14:textId="77777777" w:rsidTr="00481B30">
        <w:trPr>
          <w:gridAfter w:val="1"/>
          <w:wAfter w:w="2711" w:type="dxa"/>
          <w:trHeight w:val="330"/>
        </w:trPr>
        <w:tc>
          <w:tcPr>
            <w:tcW w:w="439" w:type="dxa"/>
            <w:shd w:val="clear" w:color="000000" w:fill="FFFFFF"/>
            <w:vAlign w:val="center"/>
            <w:hideMark/>
          </w:tcPr>
          <w:p w14:paraId="66E88737"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5</w:t>
            </w:r>
          </w:p>
        </w:tc>
        <w:tc>
          <w:tcPr>
            <w:tcW w:w="7785" w:type="dxa"/>
            <w:shd w:val="clear" w:color="000000" w:fill="FFFFFF"/>
            <w:vAlign w:val="center"/>
            <w:hideMark/>
          </w:tcPr>
          <w:p w14:paraId="019832DC" w14:textId="13A388DE"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21G; 0,8 mm, zielona, 40 mm - 1 szt.</w:t>
            </w:r>
          </w:p>
        </w:tc>
        <w:tc>
          <w:tcPr>
            <w:tcW w:w="1417" w:type="dxa"/>
            <w:tcBorders>
              <w:top w:val="nil"/>
              <w:bottom w:val="nil"/>
              <w:right w:val="nil"/>
            </w:tcBorders>
            <w:shd w:val="clear" w:color="000000" w:fill="FFFFFF"/>
            <w:vAlign w:val="center"/>
            <w:hideMark/>
          </w:tcPr>
          <w:p w14:paraId="46E3C84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3B079ED5" w14:textId="77777777" w:rsidTr="00481B30">
        <w:trPr>
          <w:gridAfter w:val="1"/>
          <w:wAfter w:w="2711" w:type="dxa"/>
          <w:trHeight w:val="330"/>
        </w:trPr>
        <w:tc>
          <w:tcPr>
            <w:tcW w:w="439" w:type="dxa"/>
            <w:shd w:val="clear" w:color="000000" w:fill="FFFFFF"/>
            <w:vAlign w:val="center"/>
            <w:hideMark/>
          </w:tcPr>
          <w:p w14:paraId="063B1090"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6</w:t>
            </w:r>
          </w:p>
        </w:tc>
        <w:tc>
          <w:tcPr>
            <w:tcW w:w="7785" w:type="dxa"/>
            <w:shd w:val="clear" w:color="000000" w:fill="FFFFFF"/>
            <w:vAlign w:val="center"/>
            <w:hideMark/>
          </w:tcPr>
          <w:p w14:paraId="22F70F53" w14:textId="2319F921"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10 ml, dwuczęściowa,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- 1 szt.</w:t>
            </w:r>
          </w:p>
        </w:tc>
        <w:tc>
          <w:tcPr>
            <w:tcW w:w="1417" w:type="dxa"/>
            <w:tcBorders>
              <w:top w:val="nil"/>
              <w:bottom w:val="nil"/>
              <w:right w:val="nil"/>
            </w:tcBorders>
            <w:shd w:val="clear" w:color="000000" w:fill="FFFFFF"/>
            <w:vAlign w:val="center"/>
            <w:hideMark/>
          </w:tcPr>
          <w:p w14:paraId="7B13A0AA"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5911A998" w14:textId="77777777" w:rsidTr="00481B30">
        <w:trPr>
          <w:gridAfter w:val="1"/>
          <w:wAfter w:w="2711" w:type="dxa"/>
          <w:trHeight w:val="330"/>
        </w:trPr>
        <w:tc>
          <w:tcPr>
            <w:tcW w:w="439" w:type="dxa"/>
            <w:shd w:val="clear" w:color="000000" w:fill="FFFFFF"/>
            <w:vAlign w:val="center"/>
            <w:hideMark/>
          </w:tcPr>
          <w:p w14:paraId="2E651BA2"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7</w:t>
            </w:r>
          </w:p>
        </w:tc>
        <w:tc>
          <w:tcPr>
            <w:tcW w:w="7785" w:type="dxa"/>
            <w:shd w:val="clear" w:color="000000" w:fill="FFFFFF"/>
            <w:vAlign w:val="center"/>
            <w:hideMark/>
          </w:tcPr>
          <w:p w14:paraId="77E1EFEA" w14:textId="589A561B"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kompresy gazowe 7,5 x 7,5 cm, 17N, 12W - 50 szt.</w:t>
            </w:r>
          </w:p>
        </w:tc>
        <w:tc>
          <w:tcPr>
            <w:tcW w:w="1417" w:type="dxa"/>
            <w:tcBorders>
              <w:top w:val="nil"/>
              <w:bottom w:val="nil"/>
              <w:right w:val="nil"/>
            </w:tcBorders>
            <w:shd w:val="clear" w:color="000000" w:fill="FFFFFF"/>
            <w:vAlign w:val="center"/>
            <w:hideMark/>
          </w:tcPr>
          <w:p w14:paraId="31BDCA96"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7E77585C" w14:textId="77777777" w:rsidTr="00481B30">
        <w:trPr>
          <w:gridAfter w:val="1"/>
          <w:wAfter w:w="2711" w:type="dxa"/>
          <w:trHeight w:val="330"/>
        </w:trPr>
        <w:tc>
          <w:tcPr>
            <w:tcW w:w="439" w:type="dxa"/>
            <w:shd w:val="clear" w:color="000000" w:fill="FFFFFF"/>
            <w:vAlign w:val="center"/>
            <w:hideMark/>
          </w:tcPr>
          <w:p w14:paraId="15A4028A"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8</w:t>
            </w:r>
          </w:p>
        </w:tc>
        <w:tc>
          <w:tcPr>
            <w:tcW w:w="7785" w:type="dxa"/>
            <w:shd w:val="clear" w:color="000000" w:fill="FFFFFF"/>
            <w:vAlign w:val="center"/>
            <w:hideMark/>
          </w:tcPr>
          <w:p w14:paraId="50022533" w14:textId="5DC20EE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osłona na aparaturę 120 x 60 cm (kształt czepka) - 1 szt.</w:t>
            </w:r>
          </w:p>
        </w:tc>
        <w:tc>
          <w:tcPr>
            <w:tcW w:w="1417" w:type="dxa"/>
            <w:tcBorders>
              <w:top w:val="nil"/>
              <w:bottom w:val="nil"/>
              <w:right w:val="nil"/>
            </w:tcBorders>
            <w:shd w:val="clear" w:color="000000" w:fill="FFFFFF"/>
            <w:vAlign w:val="center"/>
            <w:hideMark/>
          </w:tcPr>
          <w:p w14:paraId="7D59F0C9"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56754858" w14:textId="77777777" w:rsidTr="00481B30">
        <w:trPr>
          <w:gridAfter w:val="1"/>
          <w:wAfter w:w="2711" w:type="dxa"/>
          <w:trHeight w:val="330"/>
        </w:trPr>
        <w:tc>
          <w:tcPr>
            <w:tcW w:w="439" w:type="dxa"/>
            <w:shd w:val="clear" w:color="000000" w:fill="FFFFFF"/>
            <w:vAlign w:val="center"/>
            <w:hideMark/>
          </w:tcPr>
          <w:p w14:paraId="4385BFAD"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9</w:t>
            </w:r>
          </w:p>
        </w:tc>
        <w:tc>
          <w:tcPr>
            <w:tcW w:w="7785" w:type="dxa"/>
            <w:shd w:val="clear" w:color="000000" w:fill="FFFFFF"/>
            <w:vAlign w:val="center"/>
            <w:hideMark/>
          </w:tcPr>
          <w:p w14:paraId="7D172C3B" w14:textId="3A0FE9C2"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osłona na pedał 75 x 38 cm (kształt czepka) - 2 szt.          </w:t>
            </w:r>
          </w:p>
        </w:tc>
        <w:tc>
          <w:tcPr>
            <w:tcW w:w="1417" w:type="dxa"/>
            <w:tcBorders>
              <w:top w:val="nil"/>
              <w:bottom w:val="single" w:sz="4" w:space="0" w:color="auto"/>
              <w:right w:val="nil"/>
            </w:tcBorders>
            <w:shd w:val="clear" w:color="000000" w:fill="FFFFFF"/>
            <w:vAlign w:val="center"/>
            <w:hideMark/>
          </w:tcPr>
          <w:p w14:paraId="7D08D235"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r w:rsidR="00F8679D" w:rsidRPr="00E968CB" w14:paraId="7978AFA0" w14:textId="77777777" w:rsidTr="00481B30">
        <w:trPr>
          <w:gridAfter w:val="1"/>
          <w:wAfter w:w="2711" w:type="dxa"/>
          <w:trHeight w:val="330"/>
        </w:trPr>
        <w:tc>
          <w:tcPr>
            <w:tcW w:w="439" w:type="dxa"/>
            <w:shd w:val="clear" w:color="auto" w:fill="DBE5F1" w:themeFill="accent1" w:themeFillTint="33"/>
            <w:vAlign w:val="center"/>
            <w:hideMark/>
          </w:tcPr>
          <w:p w14:paraId="6C653301"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VI</w:t>
            </w:r>
          </w:p>
        </w:tc>
        <w:tc>
          <w:tcPr>
            <w:tcW w:w="7785" w:type="dxa"/>
            <w:shd w:val="clear" w:color="auto" w:fill="DBE5F1" w:themeFill="accent1" w:themeFillTint="33"/>
            <w:vAlign w:val="center"/>
            <w:hideMark/>
          </w:tcPr>
          <w:p w14:paraId="0162A1CE"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Osłona na aparaturę</w:t>
            </w:r>
          </w:p>
        </w:tc>
        <w:tc>
          <w:tcPr>
            <w:tcW w:w="1417" w:type="dxa"/>
            <w:tcBorders>
              <w:top w:val="single" w:sz="4" w:space="0" w:color="auto"/>
              <w:bottom w:val="single" w:sz="4" w:space="0" w:color="auto"/>
            </w:tcBorders>
            <w:shd w:val="clear" w:color="auto" w:fill="DBE5F1" w:themeFill="accent1" w:themeFillTint="33"/>
            <w:vAlign w:val="center"/>
            <w:hideMark/>
          </w:tcPr>
          <w:p w14:paraId="3FE619CD"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10</w:t>
            </w:r>
          </w:p>
        </w:tc>
      </w:tr>
      <w:tr w:rsidR="00F8679D" w:rsidRPr="00E968CB" w14:paraId="1E0C3BC7" w14:textId="77777777" w:rsidTr="00481B30">
        <w:trPr>
          <w:gridAfter w:val="1"/>
          <w:wAfter w:w="2711" w:type="dxa"/>
          <w:trHeight w:val="330"/>
        </w:trPr>
        <w:tc>
          <w:tcPr>
            <w:tcW w:w="439" w:type="dxa"/>
            <w:shd w:val="clear" w:color="000000" w:fill="FFFFFF"/>
            <w:vAlign w:val="center"/>
            <w:hideMark/>
          </w:tcPr>
          <w:p w14:paraId="25F696D8" w14:textId="77777777" w:rsidR="00F8679D" w:rsidRPr="00E968CB" w:rsidRDefault="00F8679D">
            <w:pPr>
              <w:jc w:val="center"/>
              <w:rPr>
                <w:rFonts w:asciiTheme="minorHAnsi" w:hAnsiTheme="minorHAnsi" w:cstheme="minorHAnsi"/>
                <w:color w:val="00000A"/>
                <w:sz w:val="20"/>
                <w:szCs w:val="20"/>
              </w:rPr>
            </w:pPr>
            <w:r w:rsidRPr="00E968CB">
              <w:rPr>
                <w:rFonts w:asciiTheme="minorHAnsi" w:hAnsiTheme="minorHAnsi" w:cstheme="minorHAnsi"/>
                <w:color w:val="00000A"/>
                <w:sz w:val="20"/>
                <w:szCs w:val="20"/>
              </w:rPr>
              <w:t>1</w:t>
            </w:r>
          </w:p>
        </w:tc>
        <w:tc>
          <w:tcPr>
            <w:tcW w:w="7785" w:type="dxa"/>
            <w:shd w:val="clear" w:color="000000" w:fill="FFFFFF"/>
            <w:vAlign w:val="center"/>
            <w:hideMark/>
          </w:tcPr>
          <w:p w14:paraId="0005B0E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jałowa prostokątna osłona foliowa 122 cm x 122 cm</w:t>
            </w:r>
          </w:p>
        </w:tc>
        <w:tc>
          <w:tcPr>
            <w:tcW w:w="1417" w:type="dxa"/>
            <w:tcBorders>
              <w:bottom w:val="nil"/>
              <w:right w:val="nil"/>
            </w:tcBorders>
            <w:shd w:val="clear" w:color="000000" w:fill="FFFFFF"/>
            <w:vAlign w:val="center"/>
            <w:hideMark/>
          </w:tcPr>
          <w:p w14:paraId="7560CFAE" w14:textId="77777777" w:rsidR="00F8679D" w:rsidRPr="00E968CB" w:rsidRDefault="00F8679D">
            <w:pPr>
              <w:jc w:val="center"/>
              <w:rPr>
                <w:rFonts w:asciiTheme="minorHAnsi" w:hAnsiTheme="minorHAnsi" w:cstheme="minorHAnsi"/>
                <w:b/>
                <w:bCs/>
                <w:color w:val="00000A"/>
                <w:sz w:val="20"/>
                <w:szCs w:val="20"/>
              </w:rPr>
            </w:pPr>
            <w:r w:rsidRPr="00E968CB">
              <w:rPr>
                <w:rFonts w:asciiTheme="minorHAnsi" w:hAnsiTheme="minorHAnsi" w:cstheme="minorHAnsi"/>
                <w:b/>
                <w:bCs/>
                <w:color w:val="00000A"/>
                <w:sz w:val="20"/>
                <w:szCs w:val="20"/>
              </w:rPr>
              <w:t> </w:t>
            </w:r>
          </w:p>
        </w:tc>
      </w:tr>
    </w:tbl>
    <w:p w14:paraId="32984480" w14:textId="77777777" w:rsidR="00F8679D" w:rsidRPr="00E968CB" w:rsidRDefault="00F8679D" w:rsidP="00D7298E">
      <w:pPr>
        <w:pStyle w:val="Tekstprzypisudolnego"/>
        <w:spacing w:line="276" w:lineRule="auto"/>
        <w:rPr>
          <w:rFonts w:asciiTheme="minorHAnsi" w:hAnsiTheme="minorHAnsi" w:cstheme="minorHAnsi"/>
          <w:lang w:val="pl-PL"/>
        </w:rPr>
      </w:pPr>
    </w:p>
    <w:p w14:paraId="7C460739"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18 - ZESTAW DO WKŁUCIA LĘDŹWIOWEGO</w:t>
      </w:r>
    </w:p>
    <w:tbl>
      <w:tblPr>
        <w:tblW w:w="1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7785"/>
        <w:gridCol w:w="1417"/>
        <w:gridCol w:w="1431"/>
      </w:tblGrid>
      <w:tr w:rsidR="00481B30" w:rsidRPr="00E968CB" w14:paraId="288E670C" w14:textId="77777777" w:rsidTr="00481B30">
        <w:trPr>
          <w:gridAfter w:val="1"/>
          <w:wAfter w:w="1431" w:type="dxa"/>
          <w:trHeight w:val="330"/>
        </w:trPr>
        <w:tc>
          <w:tcPr>
            <w:tcW w:w="439" w:type="dxa"/>
            <w:shd w:val="clear" w:color="auto" w:fill="C6D9F1" w:themeFill="text2" w:themeFillTint="33"/>
            <w:noWrap/>
            <w:vAlign w:val="center"/>
            <w:hideMark/>
          </w:tcPr>
          <w:p w14:paraId="77A4744E" w14:textId="361662B0"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85" w:type="dxa"/>
            <w:shd w:val="clear" w:color="auto" w:fill="C6D9F1" w:themeFill="text2" w:themeFillTint="33"/>
            <w:noWrap/>
            <w:vAlign w:val="center"/>
            <w:hideMark/>
          </w:tcPr>
          <w:p w14:paraId="7B0ECF24" w14:textId="64AB2389"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noWrap/>
            <w:vAlign w:val="bottom"/>
            <w:hideMark/>
          </w:tcPr>
          <w:p w14:paraId="022D8D32" w14:textId="6D2A4FF5"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F8679D" w:rsidRPr="00E968CB" w14:paraId="1049F550" w14:textId="77777777" w:rsidTr="00481B30">
        <w:trPr>
          <w:gridAfter w:val="1"/>
          <w:wAfter w:w="1431" w:type="dxa"/>
          <w:trHeight w:val="330"/>
        </w:trPr>
        <w:tc>
          <w:tcPr>
            <w:tcW w:w="439" w:type="dxa"/>
            <w:tcBorders>
              <w:bottom w:val="single" w:sz="4" w:space="0" w:color="auto"/>
            </w:tcBorders>
            <w:shd w:val="clear" w:color="auto" w:fill="DBE5F1" w:themeFill="accent1" w:themeFillTint="33"/>
            <w:vAlign w:val="center"/>
            <w:hideMark/>
          </w:tcPr>
          <w:p w14:paraId="7A13ED7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lastRenderedPageBreak/>
              <w:t>I</w:t>
            </w:r>
          </w:p>
        </w:tc>
        <w:tc>
          <w:tcPr>
            <w:tcW w:w="7785" w:type="dxa"/>
            <w:tcBorders>
              <w:bottom w:val="single" w:sz="4" w:space="0" w:color="auto"/>
            </w:tcBorders>
            <w:shd w:val="clear" w:color="auto" w:fill="DBE5F1" w:themeFill="accent1" w:themeFillTint="33"/>
            <w:vAlign w:val="center"/>
            <w:hideMark/>
          </w:tcPr>
          <w:p w14:paraId="698997E3"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Zestaw do wkłucia lędźwiowego </w:t>
            </w:r>
          </w:p>
        </w:tc>
        <w:tc>
          <w:tcPr>
            <w:tcW w:w="1417" w:type="dxa"/>
            <w:shd w:val="clear" w:color="auto" w:fill="DBE5F1" w:themeFill="accent1" w:themeFillTint="33"/>
            <w:vAlign w:val="center"/>
            <w:hideMark/>
          </w:tcPr>
          <w:p w14:paraId="5E94DF5E"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3500</w:t>
            </w:r>
          </w:p>
        </w:tc>
      </w:tr>
      <w:tr w:rsidR="00F8679D" w:rsidRPr="00E968CB" w14:paraId="763958D3" w14:textId="77777777" w:rsidTr="00481B30">
        <w:trPr>
          <w:trHeight w:val="330"/>
        </w:trPr>
        <w:tc>
          <w:tcPr>
            <w:tcW w:w="8224" w:type="dxa"/>
            <w:gridSpan w:val="2"/>
            <w:tcBorders>
              <w:right w:val="single" w:sz="4" w:space="0" w:color="auto"/>
            </w:tcBorders>
            <w:shd w:val="clear" w:color="auto" w:fill="F2F2F2" w:themeFill="background1" w:themeFillShade="F2"/>
            <w:vAlign w:val="center"/>
            <w:hideMark/>
          </w:tcPr>
          <w:p w14:paraId="0054C194" w14:textId="77777777" w:rsidR="00F8679D" w:rsidRPr="00E968CB" w:rsidRDefault="00F8679D">
            <w:pP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WYMAGANIA OGÓLNE </w:t>
            </w:r>
          </w:p>
        </w:tc>
        <w:tc>
          <w:tcPr>
            <w:tcW w:w="2848" w:type="dxa"/>
            <w:gridSpan w:val="2"/>
            <w:tcBorders>
              <w:top w:val="nil"/>
              <w:left w:val="single" w:sz="4" w:space="0" w:color="auto"/>
              <w:bottom w:val="nil"/>
              <w:right w:val="nil"/>
            </w:tcBorders>
            <w:shd w:val="clear" w:color="000000" w:fill="FFFFFF"/>
            <w:vAlign w:val="center"/>
            <w:hideMark/>
          </w:tcPr>
          <w:p w14:paraId="4E92F12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22C1AA3" w14:textId="77777777" w:rsidTr="00481B30">
        <w:trPr>
          <w:gridAfter w:val="1"/>
          <w:wAfter w:w="1431" w:type="dxa"/>
          <w:trHeight w:val="330"/>
        </w:trPr>
        <w:tc>
          <w:tcPr>
            <w:tcW w:w="439" w:type="dxa"/>
            <w:shd w:val="clear" w:color="000000" w:fill="FFFFFF"/>
            <w:vAlign w:val="center"/>
            <w:hideMark/>
          </w:tcPr>
          <w:p w14:paraId="11119D1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shd w:val="clear" w:color="000000" w:fill="FFFFFF"/>
            <w:vAlign w:val="center"/>
            <w:hideMark/>
          </w:tcPr>
          <w:p w14:paraId="6BC3B6A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zestaw w opakowaniu foliowo-papierowym z wycięciem na kciuk oraz </w:t>
            </w:r>
            <w:proofErr w:type="spellStart"/>
            <w:r w:rsidRPr="00E968CB">
              <w:rPr>
                <w:rFonts w:asciiTheme="minorHAnsi" w:hAnsiTheme="minorHAnsi" w:cstheme="minorHAnsi"/>
                <w:color w:val="000000"/>
                <w:sz w:val="20"/>
                <w:szCs w:val="20"/>
              </w:rPr>
              <w:t>zgrzewem</w:t>
            </w:r>
            <w:proofErr w:type="spellEnd"/>
            <w:r w:rsidRPr="00E968CB">
              <w:rPr>
                <w:rFonts w:asciiTheme="minorHAnsi" w:hAnsiTheme="minorHAnsi" w:cstheme="minorHAnsi"/>
                <w:color w:val="000000"/>
                <w:sz w:val="20"/>
                <w:szCs w:val="20"/>
              </w:rPr>
              <w:t xml:space="preserve"> V ułatwiającym bezpieczne otwieranie</w:t>
            </w:r>
          </w:p>
        </w:tc>
        <w:tc>
          <w:tcPr>
            <w:tcW w:w="1417" w:type="dxa"/>
            <w:tcBorders>
              <w:top w:val="nil"/>
              <w:bottom w:val="nil"/>
              <w:right w:val="nil"/>
            </w:tcBorders>
            <w:shd w:val="clear" w:color="000000" w:fill="FFFFFF"/>
            <w:vAlign w:val="center"/>
            <w:hideMark/>
          </w:tcPr>
          <w:p w14:paraId="4E42C27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47C35D1" w14:textId="77777777" w:rsidTr="00481B30">
        <w:trPr>
          <w:gridAfter w:val="1"/>
          <w:wAfter w:w="1431" w:type="dxa"/>
          <w:trHeight w:val="600"/>
        </w:trPr>
        <w:tc>
          <w:tcPr>
            <w:tcW w:w="439" w:type="dxa"/>
            <w:shd w:val="clear" w:color="000000" w:fill="FFFFFF"/>
            <w:vAlign w:val="center"/>
            <w:hideMark/>
          </w:tcPr>
          <w:p w14:paraId="2106C84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shd w:val="clear" w:color="000000" w:fill="FFFFFF"/>
            <w:vAlign w:val="center"/>
            <w:hideMark/>
          </w:tcPr>
          <w:p w14:paraId="1C3DA5A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opakowanie oznakowane etykietami; etykieta główna z piktogramami i ilościami poszczególnych elementów, kod kreskowy, minimum 2 wklejki typu TAG z datą ważności, indeksem, numerem serii i nazwą producenta</w:t>
            </w:r>
          </w:p>
        </w:tc>
        <w:tc>
          <w:tcPr>
            <w:tcW w:w="1417" w:type="dxa"/>
            <w:tcBorders>
              <w:top w:val="nil"/>
              <w:bottom w:val="nil"/>
              <w:right w:val="nil"/>
            </w:tcBorders>
            <w:shd w:val="clear" w:color="000000" w:fill="FFFFFF"/>
            <w:vAlign w:val="center"/>
            <w:hideMark/>
          </w:tcPr>
          <w:p w14:paraId="0408E66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3304D40" w14:textId="77777777" w:rsidTr="00481B30">
        <w:trPr>
          <w:gridAfter w:val="1"/>
          <w:wAfter w:w="1431" w:type="dxa"/>
          <w:trHeight w:val="330"/>
        </w:trPr>
        <w:tc>
          <w:tcPr>
            <w:tcW w:w="439" w:type="dxa"/>
            <w:tcBorders>
              <w:bottom w:val="single" w:sz="4" w:space="0" w:color="auto"/>
            </w:tcBorders>
            <w:shd w:val="clear" w:color="000000" w:fill="FFFFFF"/>
            <w:vAlign w:val="center"/>
            <w:hideMark/>
          </w:tcPr>
          <w:p w14:paraId="0C296D7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tcBorders>
              <w:bottom w:val="single" w:sz="4" w:space="0" w:color="auto"/>
            </w:tcBorders>
            <w:shd w:val="clear" w:color="000000" w:fill="FFFFFF"/>
            <w:vAlign w:val="center"/>
            <w:hideMark/>
          </w:tcPr>
          <w:p w14:paraId="2C584BB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wewnątrz zestawu karta informacyjna o składzie zestawu lub na opakowaniu zewnętrznym</w:t>
            </w:r>
          </w:p>
        </w:tc>
        <w:tc>
          <w:tcPr>
            <w:tcW w:w="1417" w:type="dxa"/>
            <w:tcBorders>
              <w:top w:val="nil"/>
              <w:bottom w:val="nil"/>
              <w:right w:val="nil"/>
            </w:tcBorders>
            <w:shd w:val="clear" w:color="000000" w:fill="FFFFFF"/>
            <w:vAlign w:val="center"/>
            <w:hideMark/>
          </w:tcPr>
          <w:p w14:paraId="525D5FC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9CCA8C8" w14:textId="77777777" w:rsidTr="00481B30">
        <w:trPr>
          <w:trHeight w:val="330"/>
        </w:trPr>
        <w:tc>
          <w:tcPr>
            <w:tcW w:w="8224" w:type="dxa"/>
            <w:gridSpan w:val="2"/>
            <w:tcBorders>
              <w:right w:val="single" w:sz="4" w:space="0" w:color="auto"/>
            </w:tcBorders>
            <w:shd w:val="clear" w:color="auto" w:fill="F2F2F2" w:themeFill="background1" w:themeFillShade="F2"/>
            <w:vAlign w:val="center"/>
            <w:hideMark/>
          </w:tcPr>
          <w:p w14:paraId="4F108909"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2848" w:type="dxa"/>
            <w:gridSpan w:val="2"/>
            <w:tcBorders>
              <w:top w:val="nil"/>
              <w:left w:val="single" w:sz="4" w:space="0" w:color="auto"/>
              <w:bottom w:val="nil"/>
              <w:right w:val="nil"/>
            </w:tcBorders>
            <w:shd w:val="clear" w:color="000000" w:fill="FFFFFF"/>
            <w:vAlign w:val="center"/>
            <w:hideMark/>
          </w:tcPr>
          <w:p w14:paraId="4865F09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D0D145C" w14:textId="77777777" w:rsidTr="00481B30">
        <w:trPr>
          <w:gridAfter w:val="1"/>
          <w:wAfter w:w="1431" w:type="dxa"/>
          <w:trHeight w:val="510"/>
        </w:trPr>
        <w:tc>
          <w:tcPr>
            <w:tcW w:w="439" w:type="dxa"/>
            <w:shd w:val="clear" w:color="000000" w:fill="FFFFFF"/>
            <w:vAlign w:val="center"/>
            <w:hideMark/>
          </w:tcPr>
          <w:p w14:paraId="0B73A9C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vAlign w:val="center"/>
            <w:hideMark/>
          </w:tcPr>
          <w:p w14:paraId="6F459FDE" w14:textId="24864B3A"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z laminatu folii i celulozy (dwuwarstwowa), barierowa o gramaturze min. 42 g/m2 w rozmiarze 75 x 45 cm do owinięcia zestawu - 1 szt.</w:t>
            </w:r>
          </w:p>
        </w:tc>
        <w:tc>
          <w:tcPr>
            <w:tcW w:w="1417" w:type="dxa"/>
            <w:tcBorders>
              <w:top w:val="nil"/>
              <w:bottom w:val="nil"/>
              <w:right w:val="nil"/>
            </w:tcBorders>
            <w:shd w:val="clear" w:color="000000" w:fill="FFFFFF"/>
            <w:vAlign w:val="center"/>
            <w:hideMark/>
          </w:tcPr>
          <w:p w14:paraId="5D1300A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232122E" w14:textId="77777777" w:rsidTr="00481B30">
        <w:trPr>
          <w:gridAfter w:val="1"/>
          <w:wAfter w:w="1431" w:type="dxa"/>
          <w:trHeight w:val="855"/>
        </w:trPr>
        <w:tc>
          <w:tcPr>
            <w:tcW w:w="439" w:type="dxa"/>
            <w:shd w:val="clear" w:color="000000" w:fill="FFFFFF"/>
            <w:vAlign w:val="center"/>
            <w:hideMark/>
          </w:tcPr>
          <w:p w14:paraId="39D2D36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vAlign w:val="center"/>
            <w:hideMark/>
          </w:tcPr>
          <w:p w14:paraId="68050948"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serweta z laminatu folii i włókniny, barierowa o gramaturze min. 55 g/m2 w rozmiarze 90 x 60 cm, przylepiec na całej długości na krótszym boku (na boku 60 cm) - 1 szt.</w:t>
            </w:r>
          </w:p>
        </w:tc>
        <w:tc>
          <w:tcPr>
            <w:tcW w:w="1417" w:type="dxa"/>
            <w:tcBorders>
              <w:top w:val="nil"/>
              <w:bottom w:val="nil"/>
              <w:right w:val="nil"/>
            </w:tcBorders>
            <w:noWrap/>
            <w:vAlign w:val="bottom"/>
            <w:hideMark/>
          </w:tcPr>
          <w:p w14:paraId="2441FA75" w14:textId="77777777" w:rsidR="00F8679D" w:rsidRPr="00E968CB" w:rsidRDefault="00F8679D">
            <w:pPr>
              <w:rPr>
                <w:rFonts w:asciiTheme="minorHAnsi" w:hAnsiTheme="minorHAnsi" w:cstheme="minorHAnsi"/>
                <w:sz w:val="20"/>
                <w:szCs w:val="20"/>
              </w:rPr>
            </w:pPr>
          </w:p>
        </w:tc>
      </w:tr>
      <w:tr w:rsidR="00F8679D" w:rsidRPr="00E968CB" w14:paraId="56E0D247" w14:textId="77777777" w:rsidTr="00481B30">
        <w:trPr>
          <w:gridAfter w:val="1"/>
          <w:wAfter w:w="1431" w:type="dxa"/>
          <w:trHeight w:val="330"/>
        </w:trPr>
        <w:tc>
          <w:tcPr>
            <w:tcW w:w="439" w:type="dxa"/>
            <w:shd w:val="clear" w:color="000000" w:fill="FFFFFF"/>
            <w:vAlign w:val="center"/>
            <w:hideMark/>
          </w:tcPr>
          <w:p w14:paraId="25F0209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vAlign w:val="center"/>
            <w:hideMark/>
          </w:tcPr>
          <w:p w14:paraId="081FFFD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3 ml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- 1 szt.</w:t>
            </w:r>
          </w:p>
        </w:tc>
        <w:tc>
          <w:tcPr>
            <w:tcW w:w="1417" w:type="dxa"/>
            <w:tcBorders>
              <w:top w:val="nil"/>
              <w:bottom w:val="nil"/>
              <w:right w:val="nil"/>
            </w:tcBorders>
            <w:shd w:val="clear" w:color="000000" w:fill="FFFFFF"/>
            <w:vAlign w:val="center"/>
            <w:hideMark/>
          </w:tcPr>
          <w:p w14:paraId="4EA624D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0E69BF6" w14:textId="77777777" w:rsidTr="00481B30">
        <w:trPr>
          <w:gridAfter w:val="1"/>
          <w:wAfter w:w="1431" w:type="dxa"/>
          <w:trHeight w:val="330"/>
        </w:trPr>
        <w:tc>
          <w:tcPr>
            <w:tcW w:w="439" w:type="dxa"/>
            <w:shd w:val="clear" w:color="000000" w:fill="FFFFFF"/>
            <w:vAlign w:val="center"/>
            <w:hideMark/>
          </w:tcPr>
          <w:p w14:paraId="09EFDD2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vAlign w:val="center"/>
            <w:hideMark/>
          </w:tcPr>
          <w:p w14:paraId="52035E6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trzyczęściowa, </w:t>
            </w:r>
            <w:proofErr w:type="spellStart"/>
            <w:r w:rsidRPr="00E968CB">
              <w:rPr>
                <w:rFonts w:asciiTheme="minorHAnsi" w:hAnsiTheme="minorHAnsi" w:cstheme="minorHAnsi"/>
                <w:color w:val="000000"/>
                <w:sz w:val="20"/>
                <w:szCs w:val="20"/>
              </w:rPr>
              <w:t>bezoporowa</w:t>
            </w:r>
            <w:proofErr w:type="spellEnd"/>
            <w:r w:rsidRPr="00E968CB">
              <w:rPr>
                <w:rFonts w:asciiTheme="minorHAnsi" w:hAnsiTheme="minorHAnsi" w:cstheme="minorHAnsi"/>
                <w:color w:val="000000"/>
                <w:sz w:val="20"/>
                <w:szCs w:val="20"/>
              </w:rPr>
              <w:t xml:space="preserve"> z gumowym tłokiem 5 ml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Lock - 1 szt.</w:t>
            </w:r>
          </w:p>
        </w:tc>
        <w:tc>
          <w:tcPr>
            <w:tcW w:w="1417" w:type="dxa"/>
            <w:tcBorders>
              <w:top w:val="nil"/>
              <w:bottom w:val="nil"/>
              <w:right w:val="nil"/>
            </w:tcBorders>
            <w:shd w:val="clear" w:color="000000" w:fill="FFFFFF"/>
            <w:vAlign w:val="center"/>
            <w:hideMark/>
          </w:tcPr>
          <w:p w14:paraId="66499BB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2C968A1" w14:textId="77777777" w:rsidTr="00481B30">
        <w:trPr>
          <w:gridAfter w:val="1"/>
          <w:wAfter w:w="1431" w:type="dxa"/>
          <w:trHeight w:val="330"/>
        </w:trPr>
        <w:tc>
          <w:tcPr>
            <w:tcW w:w="439" w:type="dxa"/>
            <w:shd w:val="clear" w:color="000000" w:fill="FFFFFF"/>
            <w:vAlign w:val="center"/>
            <w:hideMark/>
          </w:tcPr>
          <w:p w14:paraId="19F9EAD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85" w:type="dxa"/>
            <w:vAlign w:val="center"/>
            <w:hideMark/>
          </w:tcPr>
          <w:p w14:paraId="23B3C02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0,5x25 mm - 1 szt.</w:t>
            </w:r>
          </w:p>
        </w:tc>
        <w:tc>
          <w:tcPr>
            <w:tcW w:w="1417" w:type="dxa"/>
            <w:tcBorders>
              <w:top w:val="nil"/>
              <w:bottom w:val="nil"/>
              <w:right w:val="nil"/>
            </w:tcBorders>
            <w:shd w:val="clear" w:color="000000" w:fill="FFFFFF"/>
            <w:vAlign w:val="center"/>
            <w:hideMark/>
          </w:tcPr>
          <w:p w14:paraId="41DE936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5837DD2" w14:textId="77777777" w:rsidTr="00481B30">
        <w:trPr>
          <w:gridAfter w:val="1"/>
          <w:wAfter w:w="1431" w:type="dxa"/>
          <w:trHeight w:val="330"/>
        </w:trPr>
        <w:tc>
          <w:tcPr>
            <w:tcW w:w="439" w:type="dxa"/>
            <w:shd w:val="clear" w:color="000000" w:fill="FFFFFF"/>
            <w:vAlign w:val="center"/>
            <w:hideMark/>
          </w:tcPr>
          <w:p w14:paraId="53BFA14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85" w:type="dxa"/>
            <w:vAlign w:val="center"/>
            <w:hideMark/>
          </w:tcPr>
          <w:p w14:paraId="799B3B3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1,2x40 mm tępa z filtrem - 1 szt.</w:t>
            </w:r>
          </w:p>
        </w:tc>
        <w:tc>
          <w:tcPr>
            <w:tcW w:w="1417" w:type="dxa"/>
            <w:tcBorders>
              <w:top w:val="nil"/>
              <w:bottom w:val="nil"/>
              <w:right w:val="nil"/>
            </w:tcBorders>
            <w:shd w:val="clear" w:color="000000" w:fill="FFFFFF"/>
            <w:vAlign w:val="center"/>
            <w:hideMark/>
          </w:tcPr>
          <w:p w14:paraId="533BBB0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5A22735" w14:textId="77777777" w:rsidTr="00481B30">
        <w:trPr>
          <w:gridAfter w:val="1"/>
          <w:wAfter w:w="1431" w:type="dxa"/>
          <w:trHeight w:val="330"/>
        </w:trPr>
        <w:tc>
          <w:tcPr>
            <w:tcW w:w="439" w:type="dxa"/>
            <w:shd w:val="clear" w:color="000000" w:fill="FFFFFF"/>
            <w:vAlign w:val="center"/>
            <w:hideMark/>
          </w:tcPr>
          <w:p w14:paraId="107EBF8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85" w:type="dxa"/>
            <w:vAlign w:val="center"/>
            <w:hideMark/>
          </w:tcPr>
          <w:p w14:paraId="69874B0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kompres z włókniny 30 gram, 4W w rozmiarze 7,5 x 7,5 cm - 10 szt.</w:t>
            </w:r>
          </w:p>
        </w:tc>
        <w:tc>
          <w:tcPr>
            <w:tcW w:w="1417" w:type="dxa"/>
            <w:tcBorders>
              <w:top w:val="nil"/>
              <w:bottom w:val="nil"/>
              <w:right w:val="nil"/>
            </w:tcBorders>
            <w:shd w:val="clear" w:color="000000" w:fill="FFFFFF"/>
            <w:vAlign w:val="center"/>
            <w:hideMark/>
          </w:tcPr>
          <w:p w14:paraId="06563E5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6319093" w14:textId="77777777" w:rsidTr="00481B30">
        <w:trPr>
          <w:gridAfter w:val="1"/>
          <w:wAfter w:w="1431" w:type="dxa"/>
          <w:trHeight w:val="330"/>
        </w:trPr>
        <w:tc>
          <w:tcPr>
            <w:tcW w:w="439" w:type="dxa"/>
            <w:shd w:val="clear" w:color="000000" w:fill="FFFFFF"/>
            <w:vAlign w:val="center"/>
            <w:hideMark/>
          </w:tcPr>
          <w:p w14:paraId="28C6FE6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85" w:type="dxa"/>
            <w:vAlign w:val="center"/>
            <w:hideMark/>
          </w:tcPr>
          <w:p w14:paraId="751ADA0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opatrunek w rozmiarze 5 x 7,2 cm z warstwą chłonną - 1 szt.</w:t>
            </w:r>
          </w:p>
        </w:tc>
        <w:tc>
          <w:tcPr>
            <w:tcW w:w="1417" w:type="dxa"/>
            <w:tcBorders>
              <w:top w:val="nil"/>
              <w:bottom w:val="nil"/>
              <w:right w:val="nil"/>
            </w:tcBorders>
            <w:shd w:val="clear" w:color="000000" w:fill="FFFFFF"/>
            <w:vAlign w:val="center"/>
            <w:hideMark/>
          </w:tcPr>
          <w:p w14:paraId="222B679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48C93C5" w14:textId="77777777" w:rsidTr="00481B30">
        <w:trPr>
          <w:gridAfter w:val="1"/>
          <w:wAfter w:w="1431" w:type="dxa"/>
          <w:trHeight w:val="330"/>
        </w:trPr>
        <w:tc>
          <w:tcPr>
            <w:tcW w:w="439" w:type="dxa"/>
            <w:shd w:val="clear" w:color="000000" w:fill="FFFFFF"/>
            <w:vAlign w:val="center"/>
            <w:hideMark/>
          </w:tcPr>
          <w:p w14:paraId="6684424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85" w:type="dxa"/>
            <w:shd w:val="clear" w:color="000000" w:fill="FFFFFF"/>
            <w:vAlign w:val="center"/>
            <w:hideMark/>
          </w:tcPr>
          <w:p w14:paraId="7AEE6BF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pęseta plastikowa 13 cm - 1 szt.</w:t>
            </w:r>
          </w:p>
        </w:tc>
        <w:tc>
          <w:tcPr>
            <w:tcW w:w="1417" w:type="dxa"/>
            <w:tcBorders>
              <w:top w:val="nil"/>
              <w:bottom w:val="nil"/>
              <w:right w:val="nil"/>
            </w:tcBorders>
            <w:shd w:val="clear" w:color="000000" w:fill="FFFFFF"/>
            <w:vAlign w:val="center"/>
            <w:hideMark/>
          </w:tcPr>
          <w:p w14:paraId="27B1A17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bl>
    <w:p w14:paraId="293CFDD5" w14:textId="77777777" w:rsidR="00F8679D" w:rsidRPr="00E968CB" w:rsidRDefault="00F8679D" w:rsidP="00D7298E">
      <w:pPr>
        <w:pStyle w:val="Tekstprzypisudolnego"/>
        <w:spacing w:line="276" w:lineRule="auto"/>
        <w:rPr>
          <w:rFonts w:asciiTheme="minorHAnsi" w:hAnsiTheme="minorHAnsi" w:cstheme="minorHAnsi"/>
          <w:lang w:val="pl-PL"/>
        </w:rPr>
      </w:pPr>
    </w:p>
    <w:p w14:paraId="25900354"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19 - ZESTAWY DO CHIRURGII ROBOTYCZNEJ</w:t>
      </w:r>
    </w:p>
    <w:tbl>
      <w:tblPr>
        <w:tblW w:w="12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1"/>
        <w:gridCol w:w="7756"/>
        <w:gridCol w:w="1417"/>
        <w:gridCol w:w="2667"/>
      </w:tblGrid>
      <w:tr w:rsidR="00481B30" w:rsidRPr="00E968CB" w14:paraId="3F171E70" w14:textId="77777777" w:rsidTr="00714685">
        <w:trPr>
          <w:gridAfter w:val="1"/>
          <w:wAfter w:w="2667" w:type="dxa"/>
          <w:trHeight w:val="330"/>
        </w:trPr>
        <w:tc>
          <w:tcPr>
            <w:tcW w:w="461" w:type="dxa"/>
            <w:shd w:val="clear" w:color="auto" w:fill="C6D9F1" w:themeFill="text2" w:themeFillTint="33"/>
            <w:noWrap/>
            <w:vAlign w:val="center"/>
            <w:hideMark/>
          </w:tcPr>
          <w:p w14:paraId="4E98D244" w14:textId="18946DF9"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56" w:type="dxa"/>
            <w:shd w:val="clear" w:color="auto" w:fill="C6D9F1" w:themeFill="text2" w:themeFillTint="33"/>
            <w:noWrap/>
            <w:vAlign w:val="center"/>
            <w:hideMark/>
          </w:tcPr>
          <w:p w14:paraId="57C75D28" w14:textId="1ED2D759"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noWrap/>
            <w:vAlign w:val="bottom"/>
            <w:hideMark/>
          </w:tcPr>
          <w:p w14:paraId="164DBB4C" w14:textId="1A9B1891"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F8679D" w:rsidRPr="00E968CB" w14:paraId="2D8A4B53" w14:textId="77777777" w:rsidTr="00745F04">
        <w:trPr>
          <w:gridAfter w:val="1"/>
          <w:wAfter w:w="2667" w:type="dxa"/>
          <w:trHeight w:val="330"/>
        </w:trPr>
        <w:tc>
          <w:tcPr>
            <w:tcW w:w="461" w:type="dxa"/>
            <w:tcBorders>
              <w:bottom w:val="single" w:sz="4" w:space="0" w:color="auto"/>
            </w:tcBorders>
            <w:shd w:val="clear" w:color="auto" w:fill="DBE5F1" w:themeFill="accent1" w:themeFillTint="33"/>
            <w:vAlign w:val="center"/>
            <w:hideMark/>
          </w:tcPr>
          <w:p w14:paraId="74F781A1"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w:t>
            </w:r>
          </w:p>
        </w:tc>
        <w:tc>
          <w:tcPr>
            <w:tcW w:w="7756" w:type="dxa"/>
            <w:tcBorders>
              <w:bottom w:val="single" w:sz="4" w:space="0" w:color="auto"/>
            </w:tcBorders>
            <w:shd w:val="clear" w:color="auto" w:fill="DBE5F1" w:themeFill="accent1" w:themeFillTint="33"/>
            <w:vAlign w:val="center"/>
            <w:hideMark/>
          </w:tcPr>
          <w:p w14:paraId="5635009D" w14:textId="4F00BFDE"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Zestaw do chirurgii </w:t>
            </w:r>
            <w:proofErr w:type="spellStart"/>
            <w:r w:rsidRPr="00E968CB">
              <w:rPr>
                <w:rFonts w:asciiTheme="minorHAnsi" w:hAnsiTheme="minorHAnsi" w:cstheme="minorHAnsi"/>
                <w:b/>
                <w:bCs/>
                <w:color w:val="000000"/>
                <w:sz w:val="20"/>
                <w:szCs w:val="20"/>
              </w:rPr>
              <w:t>robotycznej</w:t>
            </w:r>
            <w:proofErr w:type="spellEnd"/>
            <w:r w:rsidRPr="00E968CB">
              <w:rPr>
                <w:rFonts w:asciiTheme="minorHAnsi" w:hAnsiTheme="minorHAnsi" w:cstheme="minorHAnsi"/>
                <w:b/>
                <w:bCs/>
                <w:color w:val="000000"/>
                <w:sz w:val="20"/>
                <w:szCs w:val="20"/>
              </w:rPr>
              <w:t xml:space="preserve"> da Vinci</w:t>
            </w:r>
            <w:r w:rsidRPr="00E968CB">
              <w:rPr>
                <w:rFonts w:asciiTheme="minorHAnsi" w:hAnsiTheme="minorHAnsi" w:cstheme="minorHAnsi"/>
                <w:color w:val="000000"/>
                <w:sz w:val="20"/>
                <w:szCs w:val="20"/>
              </w:rPr>
              <w:t xml:space="preserve"> </w:t>
            </w:r>
          </w:p>
        </w:tc>
        <w:tc>
          <w:tcPr>
            <w:tcW w:w="1417" w:type="dxa"/>
            <w:shd w:val="clear" w:color="auto" w:fill="DBE5F1" w:themeFill="accent1" w:themeFillTint="33"/>
            <w:vAlign w:val="center"/>
            <w:hideMark/>
          </w:tcPr>
          <w:p w14:paraId="4A655C14"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400</w:t>
            </w:r>
          </w:p>
        </w:tc>
      </w:tr>
      <w:tr w:rsidR="00F8679D" w:rsidRPr="00E968CB" w14:paraId="0ADCADF6" w14:textId="77777777" w:rsidTr="00745F04">
        <w:trPr>
          <w:trHeight w:val="330"/>
        </w:trPr>
        <w:tc>
          <w:tcPr>
            <w:tcW w:w="8217" w:type="dxa"/>
            <w:gridSpan w:val="2"/>
            <w:tcBorders>
              <w:right w:val="single" w:sz="4" w:space="0" w:color="auto"/>
            </w:tcBorders>
            <w:shd w:val="clear" w:color="auto" w:fill="F2F2F2" w:themeFill="background1" w:themeFillShade="F2"/>
            <w:vAlign w:val="center"/>
            <w:hideMark/>
          </w:tcPr>
          <w:p w14:paraId="2D7883BF"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c>
          <w:tcPr>
            <w:tcW w:w="4084" w:type="dxa"/>
            <w:gridSpan w:val="2"/>
            <w:tcBorders>
              <w:top w:val="nil"/>
              <w:left w:val="single" w:sz="4" w:space="0" w:color="auto"/>
              <w:bottom w:val="nil"/>
              <w:right w:val="nil"/>
            </w:tcBorders>
            <w:shd w:val="clear" w:color="000000" w:fill="FFFFFF"/>
            <w:vAlign w:val="center"/>
            <w:hideMark/>
          </w:tcPr>
          <w:p w14:paraId="0363130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8303E3C" w14:textId="77777777" w:rsidTr="00745F04">
        <w:trPr>
          <w:gridAfter w:val="1"/>
          <w:wAfter w:w="2667" w:type="dxa"/>
          <w:trHeight w:val="330"/>
        </w:trPr>
        <w:tc>
          <w:tcPr>
            <w:tcW w:w="461" w:type="dxa"/>
            <w:shd w:val="clear" w:color="000000" w:fill="FFFFFF"/>
            <w:vAlign w:val="center"/>
            <w:hideMark/>
          </w:tcPr>
          <w:p w14:paraId="4F0A6A5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5D9F743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bottom w:val="nil"/>
              <w:right w:val="nil"/>
            </w:tcBorders>
            <w:shd w:val="clear" w:color="000000" w:fill="FFFFFF"/>
            <w:vAlign w:val="center"/>
            <w:hideMark/>
          </w:tcPr>
          <w:p w14:paraId="493B04B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A71F24F" w14:textId="77777777" w:rsidTr="00745F04">
        <w:trPr>
          <w:gridAfter w:val="1"/>
          <w:wAfter w:w="2667" w:type="dxa"/>
          <w:trHeight w:val="330"/>
        </w:trPr>
        <w:tc>
          <w:tcPr>
            <w:tcW w:w="461" w:type="dxa"/>
            <w:shd w:val="clear" w:color="000000" w:fill="FFFFFF"/>
            <w:vAlign w:val="center"/>
            <w:hideMark/>
          </w:tcPr>
          <w:p w14:paraId="6DD0839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7356667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57 g/m2 (+/- 0,5 g/m2)</w:t>
            </w:r>
          </w:p>
        </w:tc>
        <w:tc>
          <w:tcPr>
            <w:tcW w:w="1417" w:type="dxa"/>
            <w:tcBorders>
              <w:top w:val="nil"/>
              <w:bottom w:val="nil"/>
              <w:right w:val="nil"/>
            </w:tcBorders>
            <w:shd w:val="clear" w:color="000000" w:fill="FFFFFF"/>
            <w:vAlign w:val="center"/>
            <w:hideMark/>
          </w:tcPr>
          <w:p w14:paraId="54A5DF3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F361D8A" w14:textId="77777777" w:rsidTr="00745F04">
        <w:trPr>
          <w:gridAfter w:val="1"/>
          <w:wAfter w:w="2667" w:type="dxa"/>
          <w:trHeight w:val="330"/>
        </w:trPr>
        <w:tc>
          <w:tcPr>
            <w:tcW w:w="461" w:type="dxa"/>
            <w:shd w:val="clear" w:color="000000" w:fill="FFFFFF"/>
            <w:vAlign w:val="center"/>
            <w:hideMark/>
          </w:tcPr>
          <w:p w14:paraId="0069C80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752B4373" w14:textId="0C6A30B0"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laminatu podstawowego i łaty chłonnej 109 g/m2 (+/- 0,5 g/m2) - obszar wzmocniony</w:t>
            </w:r>
          </w:p>
        </w:tc>
        <w:tc>
          <w:tcPr>
            <w:tcW w:w="1417" w:type="dxa"/>
            <w:tcBorders>
              <w:top w:val="nil"/>
              <w:bottom w:val="nil"/>
              <w:right w:val="nil"/>
            </w:tcBorders>
            <w:shd w:val="clear" w:color="000000" w:fill="FFFFFF"/>
            <w:vAlign w:val="center"/>
            <w:hideMark/>
          </w:tcPr>
          <w:p w14:paraId="17C7989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1407C35" w14:textId="77777777" w:rsidTr="00745F04">
        <w:trPr>
          <w:gridAfter w:val="1"/>
          <w:wAfter w:w="2667" w:type="dxa"/>
          <w:trHeight w:val="330"/>
        </w:trPr>
        <w:tc>
          <w:tcPr>
            <w:tcW w:w="461" w:type="dxa"/>
            <w:shd w:val="clear" w:color="000000" w:fill="FFFFFF"/>
            <w:vAlign w:val="center"/>
            <w:hideMark/>
          </w:tcPr>
          <w:p w14:paraId="3A182FE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4CF31CB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zdolność absorbcji cieczy w obszarze wzmocnionym min. 470 ml/m2     </w:t>
            </w:r>
          </w:p>
        </w:tc>
        <w:tc>
          <w:tcPr>
            <w:tcW w:w="1417" w:type="dxa"/>
            <w:tcBorders>
              <w:top w:val="nil"/>
              <w:bottom w:val="nil"/>
              <w:right w:val="nil"/>
            </w:tcBorders>
            <w:shd w:val="clear" w:color="000000" w:fill="FFFFFF"/>
            <w:vAlign w:val="center"/>
            <w:hideMark/>
          </w:tcPr>
          <w:p w14:paraId="25A18A3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0F06214" w14:textId="77777777" w:rsidTr="00745F04">
        <w:trPr>
          <w:gridAfter w:val="1"/>
          <w:wAfter w:w="2667" w:type="dxa"/>
          <w:trHeight w:val="330"/>
        </w:trPr>
        <w:tc>
          <w:tcPr>
            <w:tcW w:w="461" w:type="dxa"/>
            <w:shd w:val="clear" w:color="000000" w:fill="FFFFFF"/>
            <w:vAlign w:val="center"/>
            <w:hideMark/>
          </w:tcPr>
          <w:p w14:paraId="61E9CC6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615277E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w obszarze wzmocnionym min. 170 cm H2O</w:t>
            </w:r>
          </w:p>
        </w:tc>
        <w:tc>
          <w:tcPr>
            <w:tcW w:w="1417" w:type="dxa"/>
            <w:tcBorders>
              <w:top w:val="nil"/>
              <w:bottom w:val="nil"/>
              <w:right w:val="nil"/>
            </w:tcBorders>
            <w:shd w:val="clear" w:color="000000" w:fill="FFFFFF"/>
            <w:vAlign w:val="center"/>
            <w:hideMark/>
          </w:tcPr>
          <w:p w14:paraId="33CE005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376DE86" w14:textId="77777777" w:rsidTr="00745F04">
        <w:trPr>
          <w:gridAfter w:val="1"/>
          <w:wAfter w:w="2667" w:type="dxa"/>
          <w:trHeight w:val="330"/>
        </w:trPr>
        <w:tc>
          <w:tcPr>
            <w:tcW w:w="461" w:type="dxa"/>
            <w:shd w:val="clear" w:color="000000" w:fill="FFFFFF"/>
            <w:vAlign w:val="center"/>
            <w:hideMark/>
          </w:tcPr>
          <w:p w14:paraId="20EF438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15FE569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wytrzymałość na wypychanie - na sucho min. 280 </w:t>
            </w:r>
            <w:proofErr w:type="spellStart"/>
            <w:r w:rsidRPr="00E968CB">
              <w:rPr>
                <w:rFonts w:asciiTheme="minorHAnsi" w:hAnsiTheme="minorHAnsi" w:cstheme="minorHAnsi"/>
                <w:color w:val="000000"/>
                <w:sz w:val="20"/>
                <w:szCs w:val="20"/>
              </w:rPr>
              <w:t>kPa</w:t>
            </w:r>
            <w:proofErr w:type="spellEnd"/>
            <w:r w:rsidRPr="00E968CB">
              <w:rPr>
                <w:rFonts w:asciiTheme="minorHAnsi" w:hAnsiTheme="minorHAnsi" w:cstheme="minorHAnsi"/>
                <w:color w:val="000000"/>
                <w:sz w:val="20"/>
                <w:szCs w:val="20"/>
              </w:rPr>
              <w:t xml:space="preserve"> (obszar wzmocniony)</w:t>
            </w:r>
          </w:p>
        </w:tc>
        <w:tc>
          <w:tcPr>
            <w:tcW w:w="1417" w:type="dxa"/>
            <w:tcBorders>
              <w:top w:val="nil"/>
              <w:bottom w:val="nil"/>
              <w:right w:val="nil"/>
            </w:tcBorders>
            <w:shd w:val="clear" w:color="000000" w:fill="FFFFFF"/>
            <w:vAlign w:val="center"/>
            <w:hideMark/>
          </w:tcPr>
          <w:p w14:paraId="594D3F0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DAF62C4" w14:textId="77777777" w:rsidTr="00745F04">
        <w:trPr>
          <w:gridAfter w:val="1"/>
          <w:wAfter w:w="2667" w:type="dxa"/>
          <w:trHeight w:val="330"/>
        </w:trPr>
        <w:tc>
          <w:tcPr>
            <w:tcW w:w="461" w:type="dxa"/>
            <w:shd w:val="clear" w:color="000000" w:fill="FFFFFF"/>
            <w:vAlign w:val="center"/>
            <w:hideMark/>
          </w:tcPr>
          <w:p w14:paraId="02436BB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6F86EA7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wytrzymałość na wypychanie - na mokro min. 273 </w:t>
            </w:r>
            <w:proofErr w:type="spellStart"/>
            <w:r w:rsidRPr="00E968CB">
              <w:rPr>
                <w:rFonts w:asciiTheme="minorHAnsi" w:hAnsiTheme="minorHAnsi" w:cstheme="minorHAnsi"/>
                <w:color w:val="000000"/>
                <w:sz w:val="20"/>
                <w:szCs w:val="20"/>
              </w:rPr>
              <w:t>kPa</w:t>
            </w:r>
            <w:proofErr w:type="spellEnd"/>
            <w:r w:rsidRPr="00E968CB">
              <w:rPr>
                <w:rFonts w:asciiTheme="minorHAnsi" w:hAnsiTheme="minorHAnsi" w:cstheme="minorHAnsi"/>
                <w:color w:val="000000"/>
                <w:sz w:val="20"/>
                <w:szCs w:val="20"/>
              </w:rPr>
              <w:t xml:space="preserve"> (obszar wzmocniony)</w:t>
            </w:r>
          </w:p>
        </w:tc>
        <w:tc>
          <w:tcPr>
            <w:tcW w:w="1417" w:type="dxa"/>
            <w:tcBorders>
              <w:top w:val="nil"/>
              <w:bottom w:val="nil"/>
              <w:right w:val="nil"/>
            </w:tcBorders>
            <w:shd w:val="clear" w:color="000000" w:fill="FFFFFF"/>
            <w:vAlign w:val="center"/>
            <w:hideMark/>
          </w:tcPr>
          <w:p w14:paraId="25DDEBE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0F461E1" w14:textId="77777777" w:rsidTr="00745F04">
        <w:trPr>
          <w:gridAfter w:val="1"/>
          <w:wAfter w:w="2667" w:type="dxa"/>
          <w:trHeight w:val="330"/>
        </w:trPr>
        <w:tc>
          <w:tcPr>
            <w:tcW w:w="461" w:type="dxa"/>
            <w:shd w:val="clear" w:color="000000" w:fill="FFFFFF"/>
            <w:vAlign w:val="center"/>
            <w:hideMark/>
          </w:tcPr>
          <w:p w14:paraId="5C6CEA5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shd w:val="clear" w:color="000000" w:fill="FFFFFF"/>
            <w:vAlign w:val="center"/>
            <w:hideMark/>
          </w:tcPr>
          <w:p w14:paraId="5967167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wyraźne oznaczenie przeznaczenia serwet: góra / dół </w:t>
            </w:r>
          </w:p>
        </w:tc>
        <w:tc>
          <w:tcPr>
            <w:tcW w:w="1417" w:type="dxa"/>
            <w:tcBorders>
              <w:top w:val="nil"/>
              <w:bottom w:val="nil"/>
              <w:right w:val="nil"/>
            </w:tcBorders>
            <w:shd w:val="clear" w:color="000000" w:fill="FFFFFF"/>
            <w:vAlign w:val="center"/>
            <w:hideMark/>
          </w:tcPr>
          <w:p w14:paraId="62D5038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CD9045C" w14:textId="77777777" w:rsidTr="00745F04">
        <w:trPr>
          <w:trHeight w:val="330"/>
        </w:trPr>
        <w:tc>
          <w:tcPr>
            <w:tcW w:w="8217" w:type="dxa"/>
            <w:gridSpan w:val="2"/>
            <w:tcBorders>
              <w:right w:val="single" w:sz="4" w:space="0" w:color="auto"/>
            </w:tcBorders>
            <w:shd w:val="clear" w:color="auto" w:fill="F2F2F2" w:themeFill="background1" w:themeFillShade="F2"/>
            <w:vAlign w:val="center"/>
            <w:hideMark/>
          </w:tcPr>
          <w:p w14:paraId="5A5BAB6F"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p>
        </w:tc>
        <w:tc>
          <w:tcPr>
            <w:tcW w:w="4084" w:type="dxa"/>
            <w:gridSpan w:val="2"/>
            <w:tcBorders>
              <w:top w:val="nil"/>
              <w:left w:val="single" w:sz="4" w:space="0" w:color="auto"/>
              <w:bottom w:val="nil"/>
              <w:right w:val="nil"/>
            </w:tcBorders>
            <w:shd w:val="clear" w:color="000000" w:fill="FFFFFF"/>
            <w:vAlign w:val="center"/>
            <w:hideMark/>
          </w:tcPr>
          <w:p w14:paraId="09CCB21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C882C00" w14:textId="77777777" w:rsidTr="00745F04">
        <w:trPr>
          <w:gridAfter w:val="1"/>
          <w:wAfter w:w="2667" w:type="dxa"/>
          <w:trHeight w:val="330"/>
        </w:trPr>
        <w:tc>
          <w:tcPr>
            <w:tcW w:w="461" w:type="dxa"/>
            <w:shd w:val="clear" w:color="000000" w:fill="FFFFFF"/>
            <w:vAlign w:val="center"/>
            <w:hideMark/>
          </w:tcPr>
          <w:p w14:paraId="7C88F56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2D3AF17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494E510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4FBF779" w14:textId="77777777" w:rsidTr="00745F04">
        <w:trPr>
          <w:gridAfter w:val="1"/>
          <w:wAfter w:w="2667" w:type="dxa"/>
          <w:trHeight w:val="330"/>
        </w:trPr>
        <w:tc>
          <w:tcPr>
            <w:tcW w:w="461" w:type="dxa"/>
            <w:shd w:val="clear" w:color="000000" w:fill="FFFFFF"/>
            <w:vAlign w:val="center"/>
            <w:hideMark/>
          </w:tcPr>
          <w:p w14:paraId="6F0CD26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59F030B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6E8A26B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0429EFC" w14:textId="77777777" w:rsidTr="00745F04">
        <w:trPr>
          <w:gridAfter w:val="1"/>
          <w:wAfter w:w="2667" w:type="dxa"/>
          <w:trHeight w:val="330"/>
        </w:trPr>
        <w:tc>
          <w:tcPr>
            <w:tcW w:w="461" w:type="dxa"/>
            <w:shd w:val="clear" w:color="000000" w:fill="FFFFFF"/>
            <w:vAlign w:val="center"/>
            <w:hideMark/>
          </w:tcPr>
          <w:p w14:paraId="1151B16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060F8B1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1D57E6E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2A47DAD" w14:textId="77777777" w:rsidTr="00745F04">
        <w:trPr>
          <w:gridAfter w:val="1"/>
          <w:wAfter w:w="2667" w:type="dxa"/>
          <w:trHeight w:val="330"/>
        </w:trPr>
        <w:tc>
          <w:tcPr>
            <w:tcW w:w="461" w:type="dxa"/>
            <w:shd w:val="clear" w:color="000000" w:fill="FFFFFF"/>
            <w:vAlign w:val="center"/>
            <w:hideMark/>
          </w:tcPr>
          <w:p w14:paraId="26DA0CA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16252E9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2B79970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E5CBFEF" w14:textId="77777777" w:rsidTr="00745F04">
        <w:trPr>
          <w:trHeight w:val="330"/>
        </w:trPr>
        <w:tc>
          <w:tcPr>
            <w:tcW w:w="8217" w:type="dxa"/>
            <w:gridSpan w:val="2"/>
            <w:tcBorders>
              <w:right w:val="single" w:sz="4" w:space="0" w:color="auto"/>
            </w:tcBorders>
            <w:shd w:val="clear" w:color="auto" w:fill="F2F2F2" w:themeFill="background1" w:themeFillShade="F2"/>
            <w:vAlign w:val="center"/>
            <w:hideMark/>
          </w:tcPr>
          <w:p w14:paraId="2B763947"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p>
        </w:tc>
        <w:tc>
          <w:tcPr>
            <w:tcW w:w="4084" w:type="dxa"/>
            <w:gridSpan w:val="2"/>
            <w:tcBorders>
              <w:top w:val="nil"/>
              <w:left w:val="single" w:sz="4" w:space="0" w:color="auto"/>
              <w:bottom w:val="nil"/>
              <w:right w:val="nil"/>
            </w:tcBorders>
            <w:shd w:val="clear" w:color="000000" w:fill="FFFFFF"/>
            <w:vAlign w:val="center"/>
            <w:hideMark/>
          </w:tcPr>
          <w:p w14:paraId="7180342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0EBA784" w14:textId="77777777" w:rsidTr="00745F04">
        <w:trPr>
          <w:gridAfter w:val="1"/>
          <w:wAfter w:w="2667" w:type="dxa"/>
          <w:trHeight w:val="330"/>
        </w:trPr>
        <w:tc>
          <w:tcPr>
            <w:tcW w:w="461" w:type="dxa"/>
            <w:shd w:val="clear" w:color="000000" w:fill="FFFFFF"/>
            <w:vAlign w:val="center"/>
            <w:hideMark/>
          </w:tcPr>
          <w:p w14:paraId="273C2E0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4ABECC90"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forma rękawa</w:t>
            </w:r>
          </w:p>
        </w:tc>
        <w:tc>
          <w:tcPr>
            <w:tcW w:w="1417" w:type="dxa"/>
            <w:tcBorders>
              <w:top w:val="nil"/>
              <w:bottom w:val="nil"/>
              <w:right w:val="nil"/>
            </w:tcBorders>
            <w:shd w:val="clear" w:color="000000" w:fill="FFFFFF"/>
            <w:vAlign w:val="center"/>
            <w:hideMark/>
          </w:tcPr>
          <w:p w14:paraId="14BA7A1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38E50DF" w14:textId="77777777" w:rsidTr="00745F04">
        <w:trPr>
          <w:gridAfter w:val="1"/>
          <w:wAfter w:w="2667" w:type="dxa"/>
          <w:trHeight w:val="330"/>
        </w:trPr>
        <w:tc>
          <w:tcPr>
            <w:tcW w:w="461" w:type="dxa"/>
            <w:shd w:val="clear" w:color="000000" w:fill="FFFFFF"/>
            <w:vAlign w:val="center"/>
            <w:hideMark/>
          </w:tcPr>
          <w:p w14:paraId="7B864BE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shd w:val="clear" w:color="000000" w:fill="FFFFFF"/>
            <w:vAlign w:val="center"/>
            <w:hideMark/>
          </w:tcPr>
          <w:p w14:paraId="6A1A5AF8" w14:textId="75AA49B8"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składana w sposób umożliwiający aseptyczną aplikację</w:t>
            </w:r>
          </w:p>
        </w:tc>
        <w:tc>
          <w:tcPr>
            <w:tcW w:w="1417" w:type="dxa"/>
            <w:tcBorders>
              <w:top w:val="nil"/>
              <w:bottom w:val="nil"/>
              <w:right w:val="nil"/>
            </w:tcBorders>
            <w:shd w:val="clear" w:color="000000" w:fill="FFFFFF"/>
            <w:vAlign w:val="center"/>
            <w:hideMark/>
          </w:tcPr>
          <w:p w14:paraId="1020C0B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23789CB" w14:textId="77777777" w:rsidTr="00745F04">
        <w:trPr>
          <w:gridAfter w:val="1"/>
          <w:wAfter w:w="2667" w:type="dxa"/>
          <w:trHeight w:val="330"/>
        </w:trPr>
        <w:tc>
          <w:tcPr>
            <w:tcW w:w="461" w:type="dxa"/>
            <w:shd w:val="clear" w:color="000000" w:fill="FFFFFF"/>
            <w:vAlign w:val="center"/>
            <w:hideMark/>
          </w:tcPr>
          <w:p w14:paraId="15C168C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3</w:t>
            </w:r>
          </w:p>
        </w:tc>
        <w:tc>
          <w:tcPr>
            <w:tcW w:w="7756" w:type="dxa"/>
            <w:shd w:val="clear" w:color="000000" w:fill="FFFFFF"/>
            <w:vAlign w:val="center"/>
            <w:hideMark/>
          </w:tcPr>
          <w:p w14:paraId="37DD9E78" w14:textId="20DB1D98"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4C1524F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14516D6" w14:textId="77777777" w:rsidTr="00745F04">
        <w:trPr>
          <w:gridAfter w:val="1"/>
          <w:wAfter w:w="2667" w:type="dxa"/>
          <w:trHeight w:val="330"/>
        </w:trPr>
        <w:tc>
          <w:tcPr>
            <w:tcW w:w="461" w:type="dxa"/>
            <w:shd w:val="clear" w:color="000000" w:fill="FFFFFF"/>
            <w:vAlign w:val="center"/>
            <w:hideMark/>
          </w:tcPr>
          <w:p w14:paraId="07AE12D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3C151FF0"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wzmocnienie wykonane z chłonnej włókniny polipropylenowej, zdolność absorbcji cieczy min. 100%</w:t>
            </w:r>
          </w:p>
        </w:tc>
        <w:tc>
          <w:tcPr>
            <w:tcW w:w="1417" w:type="dxa"/>
            <w:tcBorders>
              <w:top w:val="nil"/>
              <w:bottom w:val="nil"/>
              <w:right w:val="nil"/>
            </w:tcBorders>
            <w:shd w:val="clear" w:color="000000" w:fill="FFFFFF"/>
            <w:vAlign w:val="center"/>
            <w:hideMark/>
          </w:tcPr>
          <w:p w14:paraId="11771AA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237A341" w14:textId="77777777" w:rsidTr="00745F04">
        <w:trPr>
          <w:gridAfter w:val="1"/>
          <w:wAfter w:w="2667" w:type="dxa"/>
          <w:trHeight w:val="330"/>
        </w:trPr>
        <w:tc>
          <w:tcPr>
            <w:tcW w:w="461" w:type="dxa"/>
            <w:shd w:val="clear" w:color="000000" w:fill="FFFFFF"/>
            <w:vAlign w:val="center"/>
            <w:hideMark/>
          </w:tcPr>
          <w:p w14:paraId="7289D7B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2D26A995"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3F4481E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D428E02" w14:textId="77777777" w:rsidTr="00745F04">
        <w:trPr>
          <w:gridAfter w:val="1"/>
          <w:wAfter w:w="2667" w:type="dxa"/>
          <w:trHeight w:val="330"/>
        </w:trPr>
        <w:tc>
          <w:tcPr>
            <w:tcW w:w="461" w:type="dxa"/>
            <w:shd w:val="clear" w:color="000000" w:fill="FFFFFF"/>
            <w:vAlign w:val="center"/>
            <w:hideMark/>
          </w:tcPr>
          <w:p w14:paraId="6B7EBA8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77C66C36"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gramatura 85 g/m2 (+/- 0,5 g/m2)</w:t>
            </w:r>
          </w:p>
        </w:tc>
        <w:tc>
          <w:tcPr>
            <w:tcW w:w="1417" w:type="dxa"/>
            <w:tcBorders>
              <w:top w:val="nil"/>
              <w:bottom w:val="nil"/>
              <w:right w:val="nil"/>
            </w:tcBorders>
            <w:shd w:val="clear" w:color="000000" w:fill="FFFFFF"/>
            <w:vAlign w:val="center"/>
            <w:hideMark/>
          </w:tcPr>
          <w:p w14:paraId="1232430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366F2B1" w14:textId="77777777" w:rsidTr="00745F04">
        <w:trPr>
          <w:gridAfter w:val="1"/>
          <w:wAfter w:w="2667" w:type="dxa"/>
          <w:trHeight w:val="330"/>
        </w:trPr>
        <w:tc>
          <w:tcPr>
            <w:tcW w:w="461" w:type="dxa"/>
            <w:shd w:val="clear" w:color="000000" w:fill="FFFFFF"/>
            <w:vAlign w:val="center"/>
            <w:hideMark/>
          </w:tcPr>
          <w:p w14:paraId="6D4E9F1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7C3B2B2B"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 xml:space="preserve">wymiary serwety: 80 x 145 cm </w:t>
            </w:r>
          </w:p>
        </w:tc>
        <w:tc>
          <w:tcPr>
            <w:tcW w:w="1417" w:type="dxa"/>
            <w:tcBorders>
              <w:top w:val="nil"/>
              <w:bottom w:val="nil"/>
              <w:right w:val="nil"/>
            </w:tcBorders>
            <w:shd w:val="clear" w:color="000000" w:fill="FFFFFF"/>
            <w:vAlign w:val="center"/>
            <w:hideMark/>
          </w:tcPr>
          <w:p w14:paraId="04F418C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C206D46" w14:textId="77777777" w:rsidTr="00745F04">
        <w:trPr>
          <w:trHeight w:val="330"/>
        </w:trPr>
        <w:tc>
          <w:tcPr>
            <w:tcW w:w="8217" w:type="dxa"/>
            <w:gridSpan w:val="2"/>
            <w:tcBorders>
              <w:right w:val="single" w:sz="4" w:space="0" w:color="auto"/>
            </w:tcBorders>
            <w:shd w:val="clear" w:color="auto" w:fill="F2F2F2" w:themeFill="background1" w:themeFillShade="F2"/>
            <w:vAlign w:val="center"/>
            <w:hideMark/>
          </w:tcPr>
          <w:p w14:paraId="3F7941D3"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fartuchy dla operatora</w:t>
            </w:r>
          </w:p>
        </w:tc>
        <w:tc>
          <w:tcPr>
            <w:tcW w:w="4084" w:type="dxa"/>
            <w:gridSpan w:val="2"/>
            <w:tcBorders>
              <w:top w:val="nil"/>
              <w:left w:val="single" w:sz="4" w:space="0" w:color="auto"/>
              <w:bottom w:val="nil"/>
              <w:right w:val="nil"/>
            </w:tcBorders>
            <w:shd w:val="clear" w:color="000000" w:fill="FFFFFF"/>
            <w:vAlign w:val="center"/>
            <w:hideMark/>
          </w:tcPr>
          <w:p w14:paraId="29DF071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FE39E82" w14:textId="77777777" w:rsidTr="00745F04">
        <w:trPr>
          <w:gridAfter w:val="1"/>
          <w:wAfter w:w="2667" w:type="dxa"/>
          <w:trHeight w:val="510"/>
        </w:trPr>
        <w:tc>
          <w:tcPr>
            <w:tcW w:w="461" w:type="dxa"/>
            <w:shd w:val="clear" w:color="000000" w:fill="FFFFFF"/>
            <w:vAlign w:val="center"/>
            <w:hideMark/>
          </w:tcPr>
          <w:p w14:paraId="330D07C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tcBorders>
              <w:right w:val="single" w:sz="4" w:space="0" w:color="auto"/>
            </w:tcBorders>
            <w:shd w:val="clear" w:color="000000" w:fill="FFFFFF"/>
            <w:vAlign w:val="center"/>
            <w:hideMark/>
          </w:tcPr>
          <w:p w14:paraId="15F0F03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wykonane z włókniny SMMS o gramaturze min. 35 g/m2; mankiety poliestrowe min. 8 cm (+/- 1 cm), szwy całego fartucha wykonane ultradźwiękowo</w:t>
            </w:r>
          </w:p>
        </w:tc>
        <w:tc>
          <w:tcPr>
            <w:tcW w:w="1417" w:type="dxa"/>
            <w:tcBorders>
              <w:top w:val="nil"/>
              <w:left w:val="single" w:sz="4" w:space="0" w:color="auto"/>
              <w:bottom w:val="nil"/>
              <w:right w:val="nil"/>
            </w:tcBorders>
            <w:shd w:val="clear" w:color="000000" w:fill="FFFFFF"/>
            <w:vAlign w:val="center"/>
            <w:hideMark/>
          </w:tcPr>
          <w:p w14:paraId="573BE59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3F40813" w14:textId="77777777" w:rsidTr="00745F04">
        <w:trPr>
          <w:gridAfter w:val="1"/>
          <w:wAfter w:w="2667" w:type="dxa"/>
          <w:trHeight w:val="330"/>
        </w:trPr>
        <w:tc>
          <w:tcPr>
            <w:tcW w:w="461" w:type="dxa"/>
            <w:shd w:val="clear" w:color="000000" w:fill="FFFFFF"/>
            <w:vAlign w:val="center"/>
            <w:hideMark/>
          </w:tcPr>
          <w:p w14:paraId="4A44B41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tcBorders>
              <w:right w:val="single" w:sz="4" w:space="0" w:color="auto"/>
            </w:tcBorders>
            <w:shd w:val="clear" w:color="000000" w:fill="FFFFFF"/>
            <w:vAlign w:val="center"/>
            <w:hideMark/>
          </w:tcPr>
          <w:p w14:paraId="48BDF8E0" w14:textId="65CB8634"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min. 37 cm H2O; I klasa palności CFR 1610, odporne na działanie alkoholi WSP 80.8 &gt;9</w:t>
            </w:r>
          </w:p>
        </w:tc>
        <w:tc>
          <w:tcPr>
            <w:tcW w:w="1417" w:type="dxa"/>
            <w:tcBorders>
              <w:top w:val="nil"/>
              <w:left w:val="single" w:sz="4" w:space="0" w:color="auto"/>
              <w:bottom w:val="nil"/>
              <w:right w:val="nil"/>
            </w:tcBorders>
            <w:shd w:val="clear" w:color="000000" w:fill="FFFFFF"/>
            <w:vAlign w:val="center"/>
            <w:hideMark/>
          </w:tcPr>
          <w:p w14:paraId="3B01826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41BF2F4" w14:textId="77777777" w:rsidTr="00745F04">
        <w:trPr>
          <w:gridAfter w:val="1"/>
          <w:wAfter w:w="2667" w:type="dxa"/>
          <w:trHeight w:val="510"/>
        </w:trPr>
        <w:tc>
          <w:tcPr>
            <w:tcW w:w="461" w:type="dxa"/>
            <w:shd w:val="clear" w:color="000000" w:fill="FFFFFF"/>
            <w:vAlign w:val="center"/>
            <w:hideMark/>
          </w:tcPr>
          <w:p w14:paraId="03E6A14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tcBorders>
              <w:right w:val="single" w:sz="4" w:space="0" w:color="auto"/>
            </w:tcBorders>
            <w:shd w:val="clear" w:color="000000" w:fill="FFFFFF"/>
            <w:vAlign w:val="center"/>
            <w:hideMark/>
          </w:tcPr>
          <w:p w14:paraId="41C5517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fartuchy wzmocnione 150 cm posiadające dodatkowo wzmocnienia w części przedniej i na rękawach umieszczone od wewnątrz fartucha wykonane z laminatu: włókniny polipropylenowej i folii polietylenowej.</w:t>
            </w:r>
          </w:p>
        </w:tc>
        <w:tc>
          <w:tcPr>
            <w:tcW w:w="1417" w:type="dxa"/>
            <w:tcBorders>
              <w:top w:val="nil"/>
              <w:left w:val="single" w:sz="4" w:space="0" w:color="auto"/>
              <w:bottom w:val="nil"/>
              <w:right w:val="nil"/>
            </w:tcBorders>
            <w:shd w:val="clear" w:color="000000" w:fill="FFFFFF"/>
            <w:vAlign w:val="center"/>
            <w:hideMark/>
          </w:tcPr>
          <w:p w14:paraId="49D24E8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4EF454E" w14:textId="77777777" w:rsidTr="00745F04">
        <w:trPr>
          <w:gridAfter w:val="1"/>
          <w:wAfter w:w="2667" w:type="dxa"/>
          <w:trHeight w:val="330"/>
        </w:trPr>
        <w:tc>
          <w:tcPr>
            <w:tcW w:w="461" w:type="dxa"/>
            <w:shd w:val="clear" w:color="000000" w:fill="FFFFFF"/>
            <w:vAlign w:val="center"/>
            <w:hideMark/>
          </w:tcPr>
          <w:p w14:paraId="5F4446E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tcBorders>
              <w:right w:val="single" w:sz="4" w:space="0" w:color="auto"/>
            </w:tcBorders>
            <w:shd w:val="clear" w:color="000000" w:fill="FFFFFF"/>
            <w:vAlign w:val="center"/>
            <w:hideMark/>
          </w:tcPr>
          <w:p w14:paraId="59617BC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fartuchy wzmocnione zawierające taśmę poliestrową zabezpieczającą łączenie materiału wzmocnienia wzdłuż rękawów. </w:t>
            </w:r>
          </w:p>
        </w:tc>
        <w:tc>
          <w:tcPr>
            <w:tcW w:w="1417" w:type="dxa"/>
            <w:tcBorders>
              <w:top w:val="nil"/>
              <w:left w:val="single" w:sz="4" w:space="0" w:color="auto"/>
              <w:bottom w:val="nil"/>
              <w:right w:val="nil"/>
            </w:tcBorders>
            <w:shd w:val="clear" w:color="000000" w:fill="FFFFFF"/>
            <w:vAlign w:val="center"/>
            <w:hideMark/>
          </w:tcPr>
          <w:p w14:paraId="0BD5D23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05E5C4D" w14:textId="77777777" w:rsidTr="00745F04">
        <w:trPr>
          <w:trHeight w:val="330"/>
        </w:trPr>
        <w:tc>
          <w:tcPr>
            <w:tcW w:w="8217" w:type="dxa"/>
            <w:gridSpan w:val="2"/>
            <w:tcBorders>
              <w:right w:val="single" w:sz="4" w:space="0" w:color="auto"/>
            </w:tcBorders>
            <w:shd w:val="clear" w:color="auto" w:fill="F2F2F2" w:themeFill="background1" w:themeFillShade="F2"/>
            <w:vAlign w:val="center"/>
            <w:hideMark/>
          </w:tcPr>
          <w:p w14:paraId="0A427E55"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4084" w:type="dxa"/>
            <w:gridSpan w:val="2"/>
            <w:tcBorders>
              <w:top w:val="nil"/>
              <w:left w:val="single" w:sz="4" w:space="0" w:color="auto"/>
              <w:bottom w:val="nil"/>
              <w:right w:val="nil"/>
            </w:tcBorders>
            <w:shd w:val="clear" w:color="000000" w:fill="FFFFFF"/>
            <w:vAlign w:val="center"/>
            <w:hideMark/>
          </w:tcPr>
          <w:p w14:paraId="33F530D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A94C42D" w14:textId="77777777" w:rsidTr="00745F04">
        <w:trPr>
          <w:gridAfter w:val="1"/>
          <w:wAfter w:w="2667" w:type="dxa"/>
          <w:trHeight w:val="1635"/>
        </w:trPr>
        <w:tc>
          <w:tcPr>
            <w:tcW w:w="461" w:type="dxa"/>
            <w:shd w:val="clear" w:color="000000" w:fill="FFFFFF"/>
            <w:vAlign w:val="center"/>
            <w:hideMark/>
          </w:tcPr>
          <w:p w14:paraId="1F07CD6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56" w:type="dxa"/>
            <w:shd w:val="clear" w:color="000000" w:fill="FFFFFF"/>
            <w:vAlign w:val="center"/>
            <w:hideMark/>
          </w:tcPr>
          <w:p w14:paraId="0960346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o wymiarach całkowitych 250 cm x 371 cm (+/- 3cm). Serweta posiada dwa otwory: jeden samoprzylepny w okolicy brzusznej 41 cm x 42 cm, otoczony folią operacyjną z oknem 30 cm x 25 cm oraz drugi samoprzylepny w okolicy kroczowej 11 cm x 14 cm z możliwością osłonięcia klapką. Serweta dodatkowo posiada zintegrowany worek do zbiórki płynów 42 cm x 55 cm z sitem, kształtką i zaworem umocowany pod otworem kroczowym oraz dwie zintegrowane kieszenie 2-komorowe 45 cm x 25 cm po obu stronach otworu brzusznego. Serweta wykonana na całej powierzchni z laminatu 2-warstwowego PP/PE o gramaturze min. 57 g/m2. Wokół otworów dodatkowe wzmocnienia (łata chłonna). Całkowita gramatura materiału podstawowego plus łaty chłonnej 109 g/m2 (+/- 0,5 g/m2) - 1 szt.</w:t>
            </w:r>
          </w:p>
        </w:tc>
        <w:tc>
          <w:tcPr>
            <w:tcW w:w="1417" w:type="dxa"/>
            <w:tcBorders>
              <w:top w:val="nil"/>
              <w:bottom w:val="nil"/>
              <w:right w:val="nil"/>
            </w:tcBorders>
            <w:shd w:val="clear" w:color="000000" w:fill="FFFFFF"/>
            <w:vAlign w:val="center"/>
            <w:hideMark/>
          </w:tcPr>
          <w:p w14:paraId="4AC60AA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4BFCBEE" w14:textId="77777777" w:rsidTr="00745F04">
        <w:trPr>
          <w:gridAfter w:val="1"/>
          <w:wAfter w:w="2667" w:type="dxa"/>
          <w:trHeight w:val="360"/>
        </w:trPr>
        <w:tc>
          <w:tcPr>
            <w:tcW w:w="461" w:type="dxa"/>
            <w:shd w:val="clear" w:color="000000" w:fill="FFFFFF"/>
            <w:vAlign w:val="center"/>
            <w:hideMark/>
          </w:tcPr>
          <w:p w14:paraId="2836BBB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56" w:type="dxa"/>
            <w:vAlign w:val="center"/>
            <w:hideMark/>
          </w:tcPr>
          <w:p w14:paraId="56CBBB8F" w14:textId="77777777" w:rsidR="00F8679D" w:rsidRPr="00E968CB" w:rsidRDefault="00F8679D">
            <w:pPr>
              <w:rPr>
                <w:rFonts w:asciiTheme="minorHAnsi" w:hAnsiTheme="minorHAnsi" w:cstheme="minorHAnsi"/>
                <w:sz w:val="20"/>
                <w:szCs w:val="20"/>
              </w:rPr>
            </w:pPr>
            <w:r w:rsidRPr="00E968CB">
              <w:rPr>
                <w:rFonts w:asciiTheme="minorHAnsi" w:hAnsiTheme="minorHAnsi" w:cstheme="minorHAnsi"/>
                <w:sz w:val="20"/>
                <w:szCs w:val="20"/>
              </w:rPr>
              <w:t>serweta na stolik instrumentariuszki 150 x 190 cm - 1 szt.</w:t>
            </w:r>
          </w:p>
        </w:tc>
        <w:tc>
          <w:tcPr>
            <w:tcW w:w="1417" w:type="dxa"/>
            <w:tcBorders>
              <w:top w:val="nil"/>
              <w:bottom w:val="nil"/>
              <w:right w:val="nil"/>
            </w:tcBorders>
            <w:shd w:val="clear" w:color="000000" w:fill="FFFFFF"/>
            <w:vAlign w:val="center"/>
            <w:hideMark/>
          </w:tcPr>
          <w:p w14:paraId="60E74E9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5FEE200" w14:textId="77777777" w:rsidTr="00745F04">
        <w:trPr>
          <w:gridAfter w:val="1"/>
          <w:wAfter w:w="2667" w:type="dxa"/>
          <w:trHeight w:val="330"/>
        </w:trPr>
        <w:tc>
          <w:tcPr>
            <w:tcW w:w="461" w:type="dxa"/>
            <w:shd w:val="clear" w:color="000000" w:fill="FFFFFF"/>
            <w:vAlign w:val="center"/>
            <w:hideMark/>
          </w:tcPr>
          <w:p w14:paraId="6CFF3CB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56" w:type="dxa"/>
            <w:shd w:val="clear" w:color="000000" w:fill="FFFFFF"/>
            <w:vAlign w:val="center"/>
            <w:hideMark/>
          </w:tcPr>
          <w:p w14:paraId="16C8BE0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chirurgiczny SMMS niewzmocniony L 130 cm (instrumentariuszka) - 1 szt.</w:t>
            </w:r>
          </w:p>
        </w:tc>
        <w:tc>
          <w:tcPr>
            <w:tcW w:w="1417" w:type="dxa"/>
            <w:tcBorders>
              <w:top w:val="nil"/>
              <w:bottom w:val="nil"/>
              <w:right w:val="nil"/>
            </w:tcBorders>
            <w:shd w:val="clear" w:color="000000" w:fill="FFFFFF"/>
            <w:vAlign w:val="center"/>
            <w:hideMark/>
          </w:tcPr>
          <w:p w14:paraId="2E2ED71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F8E8A4D" w14:textId="77777777" w:rsidTr="00745F04">
        <w:trPr>
          <w:gridAfter w:val="1"/>
          <w:wAfter w:w="2667" w:type="dxa"/>
          <w:trHeight w:val="330"/>
        </w:trPr>
        <w:tc>
          <w:tcPr>
            <w:tcW w:w="461" w:type="dxa"/>
            <w:shd w:val="clear" w:color="000000" w:fill="FFFFFF"/>
            <w:vAlign w:val="center"/>
            <w:hideMark/>
          </w:tcPr>
          <w:p w14:paraId="2E3106D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56" w:type="dxa"/>
            <w:shd w:val="clear" w:color="000000" w:fill="FFFFFF"/>
            <w:vAlign w:val="center"/>
            <w:hideMark/>
          </w:tcPr>
          <w:p w14:paraId="29E16FEE" w14:textId="7CE484E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na stół Mayo 80 cm x 145 cm ze wzmocnieniem - 2 szt.</w:t>
            </w:r>
          </w:p>
        </w:tc>
        <w:tc>
          <w:tcPr>
            <w:tcW w:w="1417" w:type="dxa"/>
            <w:tcBorders>
              <w:top w:val="nil"/>
              <w:bottom w:val="nil"/>
              <w:right w:val="nil"/>
            </w:tcBorders>
            <w:shd w:val="clear" w:color="000000" w:fill="FFFFFF"/>
            <w:vAlign w:val="center"/>
            <w:hideMark/>
          </w:tcPr>
          <w:p w14:paraId="488FCBE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3411984" w14:textId="77777777" w:rsidTr="00745F04">
        <w:trPr>
          <w:gridAfter w:val="1"/>
          <w:wAfter w:w="2667" w:type="dxa"/>
          <w:trHeight w:val="330"/>
        </w:trPr>
        <w:tc>
          <w:tcPr>
            <w:tcW w:w="461" w:type="dxa"/>
            <w:shd w:val="clear" w:color="000000" w:fill="FFFFFF"/>
            <w:vAlign w:val="center"/>
            <w:hideMark/>
          </w:tcPr>
          <w:p w14:paraId="2A5C91F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56" w:type="dxa"/>
            <w:shd w:val="clear" w:color="000000" w:fill="FFFFFF"/>
            <w:vAlign w:val="center"/>
            <w:hideMark/>
          </w:tcPr>
          <w:p w14:paraId="3C57F94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chirurgiczny SMMS wzmocniony XL 150 cm - 2 szt.</w:t>
            </w:r>
          </w:p>
        </w:tc>
        <w:tc>
          <w:tcPr>
            <w:tcW w:w="1417" w:type="dxa"/>
            <w:tcBorders>
              <w:top w:val="nil"/>
              <w:bottom w:val="nil"/>
              <w:right w:val="nil"/>
            </w:tcBorders>
            <w:shd w:val="clear" w:color="000000" w:fill="FFFFFF"/>
            <w:vAlign w:val="center"/>
            <w:hideMark/>
          </w:tcPr>
          <w:p w14:paraId="16032F7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8BDC504" w14:textId="77777777" w:rsidTr="00745F04">
        <w:trPr>
          <w:gridAfter w:val="1"/>
          <w:wAfter w:w="2667" w:type="dxa"/>
          <w:trHeight w:val="330"/>
        </w:trPr>
        <w:tc>
          <w:tcPr>
            <w:tcW w:w="461" w:type="dxa"/>
            <w:shd w:val="clear" w:color="000000" w:fill="FFFFFF"/>
            <w:vAlign w:val="center"/>
            <w:hideMark/>
          </w:tcPr>
          <w:p w14:paraId="437C874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56" w:type="dxa"/>
            <w:shd w:val="clear" w:color="000000" w:fill="FFFFFF"/>
            <w:vAlign w:val="center"/>
            <w:hideMark/>
          </w:tcPr>
          <w:p w14:paraId="1B5EED6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samoprzylepna o wymiarach 75 x 90 cm z możliwością regulacji otworu - 1 szt.</w:t>
            </w:r>
          </w:p>
        </w:tc>
        <w:tc>
          <w:tcPr>
            <w:tcW w:w="1417" w:type="dxa"/>
            <w:tcBorders>
              <w:top w:val="nil"/>
              <w:bottom w:val="nil"/>
              <w:right w:val="nil"/>
            </w:tcBorders>
            <w:shd w:val="clear" w:color="000000" w:fill="FFFFFF"/>
            <w:vAlign w:val="center"/>
            <w:hideMark/>
          </w:tcPr>
          <w:p w14:paraId="23C6B29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3418FCF" w14:textId="77777777" w:rsidTr="00745F04">
        <w:trPr>
          <w:gridAfter w:val="1"/>
          <w:wAfter w:w="2667" w:type="dxa"/>
          <w:trHeight w:val="330"/>
        </w:trPr>
        <w:tc>
          <w:tcPr>
            <w:tcW w:w="461" w:type="dxa"/>
            <w:shd w:val="clear" w:color="000000" w:fill="FFFFFF"/>
            <w:vAlign w:val="center"/>
            <w:hideMark/>
          </w:tcPr>
          <w:p w14:paraId="433BD77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56" w:type="dxa"/>
            <w:shd w:val="clear" w:color="000000" w:fill="FFFFFF"/>
            <w:vAlign w:val="center"/>
            <w:hideMark/>
          </w:tcPr>
          <w:p w14:paraId="69C6904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operacyjna samoprzylepna 75 cm x 90 cm - 2 szt.</w:t>
            </w:r>
          </w:p>
        </w:tc>
        <w:tc>
          <w:tcPr>
            <w:tcW w:w="1417" w:type="dxa"/>
            <w:tcBorders>
              <w:top w:val="nil"/>
              <w:bottom w:val="nil"/>
              <w:right w:val="nil"/>
            </w:tcBorders>
            <w:shd w:val="clear" w:color="000000" w:fill="FFFFFF"/>
            <w:vAlign w:val="center"/>
            <w:hideMark/>
          </w:tcPr>
          <w:p w14:paraId="0198F02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D2705D1" w14:textId="77777777" w:rsidTr="00745F04">
        <w:trPr>
          <w:gridAfter w:val="1"/>
          <w:wAfter w:w="2667" w:type="dxa"/>
          <w:trHeight w:val="330"/>
        </w:trPr>
        <w:tc>
          <w:tcPr>
            <w:tcW w:w="461" w:type="dxa"/>
            <w:shd w:val="clear" w:color="000000" w:fill="FFFFFF"/>
            <w:vAlign w:val="center"/>
            <w:hideMark/>
          </w:tcPr>
          <w:p w14:paraId="6536E64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56" w:type="dxa"/>
            <w:shd w:val="clear" w:color="000000" w:fill="FFFFFF"/>
            <w:vAlign w:val="center"/>
            <w:hideMark/>
          </w:tcPr>
          <w:p w14:paraId="062CC3D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uchwyt do lampy - 2 szt.</w:t>
            </w:r>
          </w:p>
        </w:tc>
        <w:tc>
          <w:tcPr>
            <w:tcW w:w="1417" w:type="dxa"/>
            <w:tcBorders>
              <w:top w:val="nil"/>
              <w:bottom w:val="nil"/>
              <w:right w:val="nil"/>
            </w:tcBorders>
            <w:shd w:val="clear" w:color="000000" w:fill="FFFFFF"/>
            <w:vAlign w:val="center"/>
            <w:hideMark/>
          </w:tcPr>
          <w:p w14:paraId="7E62536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E81C71D" w14:textId="77777777" w:rsidTr="00745F04">
        <w:trPr>
          <w:gridAfter w:val="1"/>
          <w:wAfter w:w="2667" w:type="dxa"/>
          <w:trHeight w:val="330"/>
        </w:trPr>
        <w:tc>
          <w:tcPr>
            <w:tcW w:w="461" w:type="dxa"/>
            <w:shd w:val="clear" w:color="000000" w:fill="FFFFFF"/>
            <w:vAlign w:val="center"/>
            <w:hideMark/>
          </w:tcPr>
          <w:p w14:paraId="7D16E39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56" w:type="dxa"/>
            <w:shd w:val="clear" w:color="000000" w:fill="FFFFFF"/>
            <w:vAlign w:val="center"/>
            <w:hideMark/>
          </w:tcPr>
          <w:p w14:paraId="7225E85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worek na mocz 2000 ml, z drenem 90 cm - 1 szt.</w:t>
            </w:r>
          </w:p>
        </w:tc>
        <w:tc>
          <w:tcPr>
            <w:tcW w:w="1417" w:type="dxa"/>
            <w:tcBorders>
              <w:top w:val="nil"/>
              <w:bottom w:val="nil"/>
              <w:right w:val="nil"/>
            </w:tcBorders>
            <w:shd w:val="clear" w:color="000000" w:fill="FFFFFF"/>
            <w:vAlign w:val="center"/>
            <w:hideMark/>
          </w:tcPr>
          <w:p w14:paraId="334EBBA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A3AA048" w14:textId="77777777" w:rsidTr="00745F04">
        <w:trPr>
          <w:gridAfter w:val="1"/>
          <w:wAfter w:w="2667" w:type="dxa"/>
          <w:trHeight w:val="330"/>
        </w:trPr>
        <w:tc>
          <w:tcPr>
            <w:tcW w:w="461" w:type="dxa"/>
            <w:shd w:val="clear" w:color="000000" w:fill="FFFFFF"/>
            <w:vAlign w:val="center"/>
            <w:hideMark/>
          </w:tcPr>
          <w:p w14:paraId="03C08E6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756" w:type="dxa"/>
            <w:shd w:val="clear" w:color="000000" w:fill="FFFFFF"/>
            <w:vAlign w:val="center"/>
            <w:hideMark/>
          </w:tcPr>
          <w:p w14:paraId="0D23205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z gazy 40 x 40 cm z tasiemką i elementem </w:t>
            </w:r>
            <w:proofErr w:type="spellStart"/>
            <w:r w:rsidRPr="00E968CB">
              <w:rPr>
                <w:rFonts w:asciiTheme="minorHAnsi" w:hAnsiTheme="minorHAnsi" w:cstheme="minorHAnsi"/>
                <w:color w:val="000000"/>
                <w:sz w:val="20"/>
                <w:szCs w:val="20"/>
              </w:rPr>
              <w:t>rtg</w:t>
            </w:r>
            <w:proofErr w:type="spellEnd"/>
            <w:r w:rsidRPr="00E968CB">
              <w:rPr>
                <w:rFonts w:asciiTheme="minorHAnsi" w:hAnsiTheme="minorHAnsi" w:cstheme="minorHAnsi"/>
                <w:color w:val="000000"/>
                <w:sz w:val="20"/>
                <w:szCs w:val="20"/>
              </w:rPr>
              <w:t>, 20 nitek 4 warstwy po wstępnym praniu - 2 szt.</w:t>
            </w:r>
          </w:p>
        </w:tc>
        <w:tc>
          <w:tcPr>
            <w:tcW w:w="1417" w:type="dxa"/>
            <w:tcBorders>
              <w:top w:val="nil"/>
              <w:bottom w:val="nil"/>
              <w:right w:val="nil"/>
            </w:tcBorders>
            <w:shd w:val="clear" w:color="000000" w:fill="FFFFFF"/>
            <w:vAlign w:val="center"/>
            <w:hideMark/>
          </w:tcPr>
          <w:p w14:paraId="179C822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47AEC23" w14:textId="77777777" w:rsidTr="00745F04">
        <w:trPr>
          <w:gridAfter w:val="1"/>
          <w:wAfter w:w="2667" w:type="dxa"/>
          <w:trHeight w:val="330"/>
        </w:trPr>
        <w:tc>
          <w:tcPr>
            <w:tcW w:w="461" w:type="dxa"/>
            <w:shd w:val="clear" w:color="000000" w:fill="FFFFFF"/>
            <w:vAlign w:val="center"/>
            <w:hideMark/>
          </w:tcPr>
          <w:p w14:paraId="6623E33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11</w:t>
            </w:r>
          </w:p>
        </w:tc>
        <w:tc>
          <w:tcPr>
            <w:tcW w:w="7756" w:type="dxa"/>
            <w:shd w:val="clear" w:color="000000" w:fill="FFFFFF"/>
            <w:vAlign w:val="center"/>
            <w:hideMark/>
          </w:tcPr>
          <w:p w14:paraId="09D1896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kompresy gazowe z nitką </w:t>
            </w:r>
            <w:proofErr w:type="spellStart"/>
            <w:r w:rsidRPr="00E968CB">
              <w:rPr>
                <w:rFonts w:asciiTheme="minorHAnsi" w:hAnsiTheme="minorHAnsi" w:cstheme="minorHAnsi"/>
                <w:color w:val="000000"/>
                <w:sz w:val="20"/>
                <w:szCs w:val="20"/>
              </w:rPr>
              <w:t>rtg</w:t>
            </w:r>
            <w:proofErr w:type="spellEnd"/>
            <w:r w:rsidRPr="00E968CB">
              <w:rPr>
                <w:rFonts w:asciiTheme="minorHAnsi" w:hAnsiTheme="minorHAnsi" w:cstheme="minorHAnsi"/>
                <w:color w:val="000000"/>
                <w:sz w:val="20"/>
                <w:szCs w:val="20"/>
              </w:rPr>
              <w:t xml:space="preserve"> 17 nitek 12warstw 10 cm x 10 cm zbindowane po 10 szt. - 20 szt.</w:t>
            </w:r>
          </w:p>
        </w:tc>
        <w:tc>
          <w:tcPr>
            <w:tcW w:w="1417" w:type="dxa"/>
            <w:tcBorders>
              <w:top w:val="nil"/>
              <w:bottom w:val="nil"/>
              <w:right w:val="nil"/>
            </w:tcBorders>
            <w:shd w:val="clear" w:color="000000" w:fill="FFFFFF"/>
            <w:vAlign w:val="center"/>
            <w:hideMark/>
          </w:tcPr>
          <w:p w14:paraId="46902F7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F639F42" w14:textId="77777777" w:rsidTr="00745F04">
        <w:trPr>
          <w:gridAfter w:val="1"/>
          <w:wAfter w:w="2667" w:type="dxa"/>
          <w:trHeight w:val="330"/>
        </w:trPr>
        <w:tc>
          <w:tcPr>
            <w:tcW w:w="461" w:type="dxa"/>
            <w:shd w:val="clear" w:color="000000" w:fill="FFFFFF"/>
            <w:vAlign w:val="center"/>
            <w:hideMark/>
          </w:tcPr>
          <w:p w14:paraId="1AC1BBC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12</w:t>
            </w:r>
          </w:p>
        </w:tc>
        <w:tc>
          <w:tcPr>
            <w:tcW w:w="7756" w:type="dxa"/>
            <w:shd w:val="clear" w:color="000000" w:fill="FFFFFF"/>
            <w:vAlign w:val="center"/>
            <w:hideMark/>
          </w:tcPr>
          <w:p w14:paraId="154CA81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strzykawka z żelem do cewnikowania 6 ml - 1 szt.</w:t>
            </w:r>
          </w:p>
        </w:tc>
        <w:tc>
          <w:tcPr>
            <w:tcW w:w="1417" w:type="dxa"/>
            <w:tcBorders>
              <w:top w:val="nil"/>
              <w:bottom w:val="nil"/>
              <w:right w:val="nil"/>
            </w:tcBorders>
            <w:shd w:val="clear" w:color="000000" w:fill="FFFFFF"/>
            <w:vAlign w:val="center"/>
            <w:hideMark/>
          </w:tcPr>
          <w:p w14:paraId="38D85C8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5429D982" w14:textId="77777777" w:rsidTr="00745F04">
        <w:trPr>
          <w:gridAfter w:val="1"/>
          <w:wAfter w:w="2667" w:type="dxa"/>
          <w:trHeight w:val="330"/>
        </w:trPr>
        <w:tc>
          <w:tcPr>
            <w:tcW w:w="461" w:type="dxa"/>
            <w:shd w:val="clear" w:color="000000" w:fill="FFFFFF"/>
            <w:vAlign w:val="center"/>
            <w:hideMark/>
          </w:tcPr>
          <w:p w14:paraId="0BE1817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13</w:t>
            </w:r>
          </w:p>
        </w:tc>
        <w:tc>
          <w:tcPr>
            <w:tcW w:w="7756" w:type="dxa"/>
            <w:shd w:val="clear" w:color="000000" w:fill="FFFFFF"/>
            <w:vAlign w:val="center"/>
            <w:hideMark/>
          </w:tcPr>
          <w:p w14:paraId="6531826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cewnik </w:t>
            </w:r>
            <w:proofErr w:type="spellStart"/>
            <w:r w:rsidRPr="00E968CB">
              <w:rPr>
                <w:rFonts w:asciiTheme="minorHAnsi" w:hAnsiTheme="minorHAnsi" w:cstheme="minorHAnsi"/>
                <w:color w:val="000000"/>
                <w:sz w:val="20"/>
                <w:szCs w:val="20"/>
              </w:rPr>
              <w:t>Foleya</w:t>
            </w:r>
            <w:proofErr w:type="spellEnd"/>
            <w:r w:rsidRPr="00E968CB">
              <w:rPr>
                <w:rFonts w:asciiTheme="minorHAnsi" w:hAnsiTheme="minorHAnsi" w:cstheme="minorHAnsi"/>
                <w:color w:val="000000"/>
                <w:sz w:val="20"/>
                <w:szCs w:val="20"/>
              </w:rPr>
              <w:t xml:space="preserve"> 16 FG 40 cm - 1 szt.</w:t>
            </w:r>
          </w:p>
        </w:tc>
        <w:tc>
          <w:tcPr>
            <w:tcW w:w="1417" w:type="dxa"/>
            <w:tcBorders>
              <w:top w:val="nil"/>
              <w:bottom w:val="nil"/>
              <w:right w:val="nil"/>
            </w:tcBorders>
            <w:shd w:val="clear" w:color="000000" w:fill="FFFFFF"/>
            <w:vAlign w:val="center"/>
            <w:hideMark/>
          </w:tcPr>
          <w:p w14:paraId="3765B6F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F3D51DB" w14:textId="77777777" w:rsidTr="00745F04">
        <w:trPr>
          <w:gridAfter w:val="1"/>
          <w:wAfter w:w="2667" w:type="dxa"/>
          <w:trHeight w:val="330"/>
        </w:trPr>
        <w:tc>
          <w:tcPr>
            <w:tcW w:w="461" w:type="dxa"/>
            <w:shd w:val="clear" w:color="000000" w:fill="FFFFFF"/>
            <w:vAlign w:val="center"/>
            <w:hideMark/>
          </w:tcPr>
          <w:p w14:paraId="648A22A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14</w:t>
            </w:r>
          </w:p>
        </w:tc>
        <w:tc>
          <w:tcPr>
            <w:tcW w:w="7756" w:type="dxa"/>
            <w:shd w:val="clear" w:color="000000" w:fill="FFFFFF"/>
            <w:vAlign w:val="center"/>
            <w:hideMark/>
          </w:tcPr>
          <w:p w14:paraId="22600CA7" w14:textId="77777777" w:rsidR="00F8679D" w:rsidRPr="00E968CB" w:rsidRDefault="00F8679D">
            <w:pPr>
              <w:rPr>
                <w:rFonts w:asciiTheme="minorHAnsi" w:hAnsiTheme="minorHAnsi" w:cstheme="minorHAnsi"/>
                <w:color w:val="000000"/>
                <w:sz w:val="20"/>
                <w:szCs w:val="20"/>
              </w:rPr>
            </w:pPr>
            <w:bookmarkStart w:id="6" w:name="RANGE!B47"/>
            <w:r w:rsidRPr="00E968CB">
              <w:rPr>
                <w:rFonts w:asciiTheme="minorHAnsi" w:hAnsiTheme="minorHAnsi" w:cstheme="minorHAnsi"/>
                <w:color w:val="000000"/>
                <w:sz w:val="20"/>
                <w:szCs w:val="20"/>
              </w:rPr>
              <w:t>miska 250 ml niebieska - 1 szt.</w:t>
            </w:r>
            <w:bookmarkEnd w:id="6"/>
          </w:p>
        </w:tc>
        <w:tc>
          <w:tcPr>
            <w:tcW w:w="1417" w:type="dxa"/>
            <w:tcBorders>
              <w:top w:val="nil"/>
              <w:bottom w:val="nil"/>
              <w:right w:val="nil"/>
            </w:tcBorders>
            <w:shd w:val="clear" w:color="000000" w:fill="FFFFFF"/>
            <w:vAlign w:val="center"/>
            <w:hideMark/>
          </w:tcPr>
          <w:p w14:paraId="59D22E0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6B10069" w14:textId="77777777" w:rsidTr="00745F04">
        <w:trPr>
          <w:gridAfter w:val="1"/>
          <w:wAfter w:w="2667" w:type="dxa"/>
          <w:trHeight w:val="330"/>
        </w:trPr>
        <w:tc>
          <w:tcPr>
            <w:tcW w:w="461" w:type="dxa"/>
            <w:shd w:val="clear" w:color="000000" w:fill="FFFFFF"/>
            <w:vAlign w:val="center"/>
            <w:hideMark/>
          </w:tcPr>
          <w:p w14:paraId="1E7A340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15</w:t>
            </w:r>
          </w:p>
        </w:tc>
        <w:tc>
          <w:tcPr>
            <w:tcW w:w="7756" w:type="dxa"/>
            <w:shd w:val="clear" w:color="000000" w:fill="FFFFFF"/>
            <w:vAlign w:val="center"/>
            <w:hideMark/>
          </w:tcPr>
          <w:p w14:paraId="512B8301"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nerkowata 700 ml - 2 szt.</w:t>
            </w:r>
          </w:p>
        </w:tc>
        <w:tc>
          <w:tcPr>
            <w:tcW w:w="1417" w:type="dxa"/>
            <w:tcBorders>
              <w:top w:val="nil"/>
              <w:bottom w:val="nil"/>
              <w:right w:val="nil"/>
            </w:tcBorders>
            <w:shd w:val="clear" w:color="000000" w:fill="FFFFFF"/>
            <w:vAlign w:val="center"/>
            <w:hideMark/>
          </w:tcPr>
          <w:p w14:paraId="0D4DA49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216C845" w14:textId="77777777" w:rsidTr="00745F04">
        <w:trPr>
          <w:gridAfter w:val="1"/>
          <w:wAfter w:w="2667" w:type="dxa"/>
          <w:trHeight w:val="330"/>
        </w:trPr>
        <w:tc>
          <w:tcPr>
            <w:tcW w:w="461" w:type="dxa"/>
            <w:shd w:val="clear" w:color="000000" w:fill="FFFFFF"/>
            <w:vAlign w:val="center"/>
            <w:hideMark/>
          </w:tcPr>
          <w:p w14:paraId="7F69B32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16</w:t>
            </w:r>
          </w:p>
        </w:tc>
        <w:tc>
          <w:tcPr>
            <w:tcW w:w="7756" w:type="dxa"/>
            <w:shd w:val="clear" w:color="000000" w:fill="FFFFFF"/>
            <w:vAlign w:val="center"/>
            <w:hideMark/>
          </w:tcPr>
          <w:p w14:paraId="1509E3E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skalpel nr 11 z osłoną na ostrze - 1 szt.</w:t>
            </w:r>
          </w:p>
        </w:tc>
        <w:tc>
          <w:tcPr>
            <w:tcW w:w="1417" w:type="dxa"/>
            <w:tcBorders>
              <w:top w:val="nil"/>
              <w:bottom w:val="nil"/>
              <w:right w:val="nil"/>
            </w:tcBorders>
            <w:shd w:val="clear" w:color="000000" w:fill="FFFFFF"/>
            <w:vAlign w:val="center"/>
            <w:hideMark/>
          </w:tcPr>
          <w:p w14:paraId="3779434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41A4513" w14:textId="77777777" w:rsidTr="00745F04">
        <w:trPr>
          <w:gridAfter w:val="1"/>
          <w:wAfter w:w="2667" w:type="dxa"/>
          <w:trHeight w:val="330"/>
        </w:trPr>
        <w:tc>
          <w:tcPr>
            <w:tcW w:w="461" w:type="dxa"/>
            <w:shd w:val="clear" w:color="000000" w:fill="FFFFFF"/>
            <w:vAlign w:val="center"/>
            <w:hideMark/>
          </w:tcPr>
          <w:p w14:paraId="7F0DD1D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17</w:t>
            </w:r>
          </w:p>
        </w:tc>
        <w:tc>
          <w:tcPr>
            <w:tcW w:w="7756" w:type="dxa"/>
            <w:shd w:val="clear" w:color="000000" w:fill="FFFFFF"/>
            <w:vAlign w:val="center"/>
            <w:hideMark/>
          </w:tcPr>
          <w:p w14:paraId="5038DA1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pojemnik na igły i ostrza, magnetyczno-piankowy, 20 miejsc - 1 szt.</w:t>
            </w:r>
          </w:p>
        </w:tc>
        <w:tc>
          <w:tcPr>
            <w:tcW w:w="1417" w:type="dxa"/>
            <w:tcBorders>
              <w:top w:val="nil"/>
              <w:bottom w:val="nil"/>
              <w:right w:val="nil"/>
            </w:tcBorders>
            <w:shd w:val="clear" w:color="000000" w:fill="FFFFFF"/>
            <w:vAlign w:val="center"/>
            <w:hideMark/>
          </w:tcPr>
          <w:p w14:paraId="3014414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184111AB" w14:textId="77777777" w:rsidTr="00745F04">
        <w:trPr>
          <w:gridAfter w:val="1"/>
          <w:wAfter w:w="2667" w:type="dxa"/>
          <w:trHeight w:val="330"/>
        </w:trPr>
        <w:tc>
          <w:tcPr>
            <w:tcW w:w="461" w:type="dxa"/>
            <w:shd w:val="clear" w:color="000000" w:fill="FFFFFF"/>
            <w:vAlign w:val="center"/>
            <w:hideMark/>
          </w:tcPr>
          <w:p w14:paraId="4ED8A76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18</w:t>
            </w:r>
          </w:p>
        </w:tc>
        <w:tc>
          <w:tcPr>
            <w:tcW w:w="7756" w:type="dxa"/>
            <w:shd w:val="clear" w:color="000000" w:fill="FFFFFF"/>
            <w:vAlign w:val="center"/>
            <w:hideMark/>
          </w:tcPr>
          <w:p w14:paraId="689B929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igła </w:t>
            </w:r>
            <w:proofErr w:type="spellStart"/>
            <w:r w:rsidRPr="00E968CB">
              <w:rPr>
                <w:rFonts w:asciiTheme="minorHAnsi" w:hAnsiTheme="minorHAnsi" w:cstheme="minorHAnsi"/>
                <w:color w:val="000000"/>
                <w:sz w:val="20"/>
                <w:szCs w:val="20"/>
              </w:rPr>
              <w:t>Veressa</w:t>
            </w:r>
            <w:proofErr w:type="spellEnd"/>
            <w:r w:rsidRPr="00E968CB">
              <w:rPr>
                <w:rFonts w:asciiTheme="minorHAnsi" w:hAnsiTheme="minorHAnsi" w:cstheme="minorHAnsi"/>
                <w:color w:val="000000"/>
                <w:sz w:val="20"/>
                <w:szCs w:val="20"/>
              </w:rPr>
              <w:t xml:space="preserve"> 150 mm - 1 szt.</w:t>
            </w:r>
          </w:p>
        </w:tc>
        <w:tc>
          <w:tcPr>
            <w:tcW w:w="1417" w:type="dxa"/>
            <w:tcBorders>
              <w:top w:val="nil"/>
              <w:bottom w:val="nil"/>
              <w:right w:val="nil"/>
            </w:tcBorders>
            <w:shd w:val="clear" w:color="000000" w:fill="FFFFFF"/>
            <w:vAlign w:val="center"/>
            <w:hideMark/>
          </w:tcPr>
          <w:p w14:paraId="3353286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DFA8923" w14:textId="77777777" w:rsidTr="00745F04">
        <w:trPr>
          <w:gridAfter w:val="1"/>
          <w:wAfter w:w="2667" w:type="dxa"/>
          <w:trHeight w:val="330"/>
        </w:trPr>
        <w:tc>
          <w:tcPr>
            <w:tcW w:w="461" w:type="dxa"/>
            <w:shd w:val="clear" w:color="000000" w:fill="FFFFFF"/>
            <w:vAlign w:val="center"/>
            <w:hideMark/>
          </w:tcPr>
          <w:p w14:paraId="134F8D5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19</w:t>
            </w:r>
          </w:p>
        </w:tc>
        <w:tc>
          <w:tcPr>
            <w:tcW w:w="7756" w:type="dxa"/>
            <w:shd w:val="clear" w:color="000000" w:fill="FFFFFF"/>
            <w:vAlign w:val="center"/>
            <w:hideMark/>
          </w:tcPr>
          <w:p w14:paraId="6DEDE94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narzędzie do mycia pola operacyjnego 24 cm - 2 szt.</w:t>
            </w:r>
          </w:p>
        </w:tc>
        <w:tc>
          <w:tcPr>
            <w:tcW w:w="1417" w:type="dxa"/>
            <w:tcBorders>
              <w:top w:val="nil"/>
              <w:bottom w:val="nil"/>
              <w:right w:val="nil"/>
            </w:tcBorders>
            <w:shd w:val="clear" w:color="000000" w:fill="FFFFFF"/>
            <w:vAlign w:val="center"/>
            <w:hideMark/>
          </w:tcPr>
          <w:p w14:paraId="5B1ACB6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4B17D20" w14:textId="77777777" w:rsidTr="00745F04">
        <w:trPr>
          <w:gridAfter w:val="1"/>
          <w:wAfter w:w="2667" w:type="dxa"/>
          <w:trHeight w:val="330"/>
        </w:trPr>
        <w:tc>
          <w:tcPr>
            <w:tcW w:w="461" w:type="dxa"/>
            <w:shd w:val="clear" w:color="000000" w:fill="FFFFFF"/>
            <w:vAlign w:val="center"/>
            <w:hideMark/>
          </w:tcPr>
          <w:p w14:paraId="7F6BBF3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20</w:t>
            </w:r>
          </w:p>
        </w:tc>
        <w:tc>
          <w:tcPr>
            <w:tcW w:w="7756" w:type="dxa"/>
            <w:shd w:val="clear" w:color="000000" w:fill="FFFFFF"/>
            <w:vAlign w:val="center"/>
            <w:hideMark/>
          </w:tcPr>
          <w:p w14:paraId="639336A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marker chirurgiczny z linijką - 1 szt.</w:t>
            </w:r>
          </w:p>
        </w:tc>
        <w:tc>
          <w:tcPr>
            <w:tcW w:w="1417" w:type="dxa"/>
            <w:tcBorders>
              <w:top w:val="nil"/>
              <w:bottom w:val="nil"/>
              <w:right w:val="nil"/>
            </w:tcBorders>
            <w:shd w:val="clear" w:color="000000" w:fill="FFFFFF"/>
            <w:vAlign w:val="center"/>
            <w:hideMark/>
          </w:tcPr>
          <w:p w14:paraId="21A3D1B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4C1DD1B" w14:textId="77777777" w:rsidTr="00745F04">
        <w:trPr>
          <w:gridAfter w:val="1"/>
          <w:wAfter w:w="2667" w:type="dxa"/>
          <w:trHeight w:val="330"/>
        </w:trPr>
        <w:tc>
          <w:tcPr>
            <w:tcW w:w="461" w:type="dxa"/>
            <w:shd w:val="clear" w:color="000000" w:fill="FFFFFF"/>
            <w:vAlign w:val="center"/>
            <w:hideMark/>
          </w:tcPr>
          <w:p w14:paraId="481A031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21</w:t>
            </w:r>
          </w:p>
        </w:tc>
        <w:tc>
          <w:tcPr>
            <w:tcW w:w="7756" w:type="dxa"/>
            <w:shd w:val="clear" w:color="000000" w:fill="FFFFFF"/>
            <w:vAlign w:val="center"/>
            <w:hideMark/>
          </w:tcPr>
          <w:p w14:paraId="28F4D09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10 ml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dwuczęściowa - 1 szt.</w:t>
            </w:r>
          </w:p>
        </w:tc>
        <w:tc>
          <w:tcPr>
            <w:tcW w:w="1417" w:type="dxa"/>
            <w:tcBorders>
              <w:top w:val="nil"/>
              <w:bottom w:val="nil"/>
              <w:right w:val="nil"/>
            </w:tcBorders>
            <w:shd w:val="clear" w:color="000000" w:fill="FFFFFF"/>
            <w:vAlign w:val="center"/>
            <w:hideMark/>
          </w:tcPr>
          <w:p w14:paraId="52F1E3E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7BB69DC" w14:textId="77777777" w:rsidTr="00745F04">
        <w:trPr>
          <w:gridAfter w:val="1"/>
          <w:wAfter w:w="2667" w:type="dxa"/>
          <w:trHeight w:val="330"/>
        </w:trPr>
        <w:tc>
          <w:tcPr>
            <w:tcW w:w="461" w:type="dxa"/>
            <w:shd w:val="clear" w:color="000000" w:fill="FFFFFF"/>
            <w:vAlign w:val="center"/>
            <w:hideMark/>
          </w:tcPr>
          <w:p w14:paraId="3C4C1EC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22</w:t>
            </w:r>
          </w:p>
        </w:tc>
        <w:tc>
          <w:tcPr>
            <w:tcW w:w="7756" w:type="dxa"/>
            <w:shd w:val="clear" w:color="000000" w:fill="FFFFFF"/>
            <w:vAlign w:val="center"/>
            <w:hideMark/>
          </w:tcPr>
          <w:p w14:paraId="4F45036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20 ml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dwuczęściowa - 2 szt.</w:t>
            </w:r>
          </w:p>
        </w:tc>
        <w:tc>
          <w:tcPr>
            <w:tcW w:w="1417" w:type="dxa"/>
            <w:tcBorders>
              <w:top w:val="nil"/>
              <w:bottom w:val="nil"/>
              <w:right w:val="nil"/>
            </w:tcBorders>
            <w:shd w:val="clear" w:color="000000" w:fill="FFFFFF"/>
            <w:vAlign w:val="center"/>
            <w:hideMark/>
          </w:tcPr>
          <w:p w14:paraId="25A00A64"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E9A0754" w14:textId="77777777" w:rsidTr="00745F04">
        <w:trPr>
          <w:gridAfter w:val="1"/>
          <w:wAfter w:w="2667" w:type="dxa"/>
          <w:trHeight w:val="330"/>
        </w:trPr>
        <w:tc>
          <w:tcPr>
            <w:tcW w:w="461" w:type="dxa"/>
            <w:shd w:val="clear" w:color="000000" w:fill="FFFFFF"/>
            <w:vAlign w:val="center"/>
            <w:hideMark/>
          </w:tcPr>
          <w:p w14:paraId="3BD8D3F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23</w:t>
            </w:r>
          </w:p>
        </w:tc>
        <w:tc>
          <w:tcPr>
            <w:tcW w:w="7756" w:type="dxa"/>
            <w:shd w:val="clear" w:color="000000" w:fill="FFFFFF"/>
            <w:vAlign w:val="center"/>
            <w:hideMark/>
          </w:tcPr>
          <w:p w14:paraId="0849A48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5 ml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trzyczęściowa - 1 szt.</w:t>
            </w:r>
          </w:p>
        </w:tc>
        <w:tc>
          <w:tcPr>
            <w:tcW w:w="1417" w:type="dxa"/>
            <w:tcBorders>
              <w:top w:val="nil"/>
              <w:bottom w:val="nil"/>
              <w:right w:val="nil"/>
            </w:tcBorders>
            <w:shd w:val="clear" w:color="000000" w:fill="FFFFFF"/>
            <w:vAlign w:val="center"/>
            <w:hideMark/>
          </w:tcPr>
          <w:p w14:paraId="0C3955B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6F92C15" w14:textId="77777777" w:rsidTr="00745F04">
        <w:trPr>
          <w:gridAfter w:val="1"/>
          <w:wAfter w:w="2667" w:type="dxa"/>
          <w:trHeight w:val="330"/>
        </w:trPr>
        <w:tc>
          <w:tcPr>
            <w:tcW w:w="461" w:type="dxa"/>
            <w:shd w:val="clear" w:color="000000" w:fill="FFFFFF"/>
            <w:vAlign w:val="center"/>
            <w:hideMark/>
          </w:tcPr>
          <w:p w14:paraId="4617DDA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24</w:t>
            </w:r>
          </w:p>
        </w:tc>
        <w:tc>
          <w:tcPr>
            <w:tcW w:w="7756" w:type="dxa"/>
            <w:shd w:val="clear" w:color="000000" w:fill="FFFFFF"/>
            <w:vAlign w:val="center"/>
            <w:hideMark/>
          </w:tcPr>
          <w:p w14:paraId="1CA056F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0,6 x 30 mm - 2 szt.</w:t>
            </w:r>
          </w:p>
        </w:tc>
        <w:tc>
          <w:tcPr>
            <w:tcW w:w="1417" w:type="dxa"/>
            <w:tcBorders>
              <w:top w:val="nil"/>
              <w:bottom w:val="nil"/>
              <w:right w:val="nil"/>
            </w:tcBorders>
            <w:shd w:val="clear" w:color="000000" w:fill="FFFFFF"/>
            <w:vAlign w:val="center"/>
            <w:hideMark/>
          </w:tcPr>
          <w:p w14:paraId="4E34499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4B96353" w14:textId="77777777" w:rsidTr="00745F04">
        <w:trPr>
          <w:gridAfter w:val="1"/>
          <w:wAfter w:w="2667" w:type="dxa"/>
          <w:trHeight w:val="330"/>
        </w:trPr>
        <w:tc>
          <w:tcPr>
            <w:tcW w:w="461" w:type="dxa"/>
            <w:shd w:val="clear" w:color="000000" w:fill="FFFFFF"/>
            <w:vAlign w:val="center"/>
            <w:hideMark/>
          </w:tcPr>
          <w:p w14:paraId="601CFAD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25</w:t>
            </w:r>
          </w:p>
        </w:tc>
        <w:tc>
          <w:tcPr>
            <w:tcW w:w="7756" w:type="dxa"/>
            <w:shd w:val="clear" w:color="000000" w:fill="FFFFFF"/>
            <w:vAlign w:val="center"/>
            <w:hideMark/>
          </w:tcPr>
          <w:p w14:paraId="52D0FD4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igła 1,2 x 40 mm - 1 szt.</w:t>
            </w:r>
          </w:p>
        </w:tc>
        <w:tc>
          <w:tcPr>
            <w:tcW w:w="1417" w:type="dxa"/>
            <w:tcBorders>
              <w:top w:val="nil"/>
              <w:bottom w:val="nil"/>
              <w:right w:val="nil"/>
            </w:tcBorders>
            <w:shd w:val="clear" w:color="000000" w:fill="FFFFFF"/>
            <w:vAlign w:val="center"/>
            <w:hideMark/>
          </w:tcPr>
          <w:p w14:paraId="369246F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9732E9B" w14:textId="77777777" w:rsidTr="00745F04">
        <w:trPr>
          <w:gridAfter w:val="1"/>
          <w:wAfter w:w="2667" w:type="dxa"/>
          <w:trHeight w:val="330"/>
        </w:trPr>
        <w:tc>
          <w:tcPr>
            <w:tcW w:w="461" w:type="dxa"/>
            <w:shd w:val="clear" w:color="000000" w:fill="FFFFFF"/>
            <w:vAlign w:val="center"/>
            <w:hideMark/>
          </w:tcPr>
          <w:p w14:paraId="772428B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26</w:t>
            </w:r>
          </w:p>
        </w:tc>
        <w:tc>
          <w:tcPr>
            <w:tcW w:w="7756" w:type="dxa"/>
            <w:shd w:val="clear" w:color="000000" w:fill="FFFFFF"/>
            <w:vAlign w:val="center"/>
            <w:hideMark/>
          </w:tcPr>
          <w:p w14:paraId="413ACBD9"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strzykawka tuberkulinowa 3-częściowa - 2 szt.</w:t>
            </w:r>
          </w:p>
        </w:tc>
        <w:tc>
          <w:tcPr>
            <w:tcW w:w="1417" w:type="dxa"/>
            <w:tcBorders>
              <w:top w:val="nil"/>
              <w:bottom w:val="nil"/>
              <w:right w:val="nil"/>
            </w:tcBorders>
            <w:shd w:val="clear" w:color="000000" w:fill="FFFFFF"/>
            <w:vAlign w:val="center"/>
            <w:hideMark/>
          </w:tcPr>
          <w:p w14:paraId="07AB15E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0DED8EF9" w14:textId="77777777" w:rsidTr="00745F04">
        <w:trPr>
          <w:gridAfter w:val="1"/>
          <w:wAfter w:w="2667" w:type="dxa"/>
          <w:trHeight w:val="330"/>
        </w:trPr>
        <w:tc>
          <w:tcPr>
            <w:tcW w:w="461" w:type="dxa"/>
            <w:shd w:val="clear" w:color="000000" w:fill="FFFFFF"/>
            <w:vAlign w:val="center"/>
            <w:hideMark/>
          </w:tcPr>
          <w:p w14:paraId="62CFD04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27</w:t>
            </w:r>
          </w:p>
        </w:tc>
        <w:tc>
          <w:tcPr>
            <w:tcW w:w="7756" w:type="dxa"/>
            <w:vAlign w:val="center"/>
            <w:hideMark/>
          </w:tcPr>
          <w:p w14:paraId="59769AD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typu </w:t>
            </w:r>
            <w:proofErr w:type="spellStart"/>
            <w:r w:rsidRPr="00E968CB">
              <w:rPr>
                <w:rFonts w:asciiTheme="minorHAnsi" w:hAnsiTheme="minorHAnsi" w:cstheme="minorHAnsi"/>
                <w:color w:val="000000"/>
                <w:sz w:val="20"/>
                <w:szCs w:val="20"/>
              </w:rPr>
              <w:t>Janetta</w:t>
            </w:r>
            <w:proofErr w:type="spellEnd"/>
            <w:r w:rsidRPr="00E968CB">
              <w:rPr>
                <w:rFonts w:asciiTheme="minorHAnsi" w:hAnsiTheme="minorHAnsi" w:cstheme="minorHAnsi"/>
                <w:color w:val="000000"/>
                <w:sz w:val="20"/>
                <w:szCs w:val="20"/>
              </w:rPr>
              <w:t xml:space="preserve"> 100 ml - 2 szt.</w:t>
            </w:r>
          </w:p>
        </w:tc>
        <w:tc>
          <w:tcPr>
            <w:tcW w:w="1417" w:type="dxa"/>
            <w:tcBorders>
              <w:top w:val="nil"/>
              <w:bottom w:val="nil"/>
              <w:right w:val="nil"/>
            </w:tcBorders>
            <w:shd w:val="clear" w:color="000000" w:fill="FFFFFF"/>
            <w:vAlign w:val="center"/>
            <w:hideMark/>
          </w:tcPr>
          <w:p w14:paraId="36203DB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862E038" w14:textId="77777777" w:rsidTr="00745F04">
        <w:trPr>
          <w:gridAfter w:val="1"/>
          <w:wAfter w:w="2667" w:type="dxa"/>
          <w:trHeight w:val="330"/>
        </w:trPr>
        <w:tc>
          <w:tcPr>
            <w:tcW w:w="461" w:type="dxa"/>
            <w:shd w:val="clear" w:color="000000" w:fill="FFFFFF"/>
            <w:vAlign w:val="center"/>
            <w:hideMark/>
          </w:tcPr>
          <w:p w14:paraId="6D929DF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28</w:t>
            </w:r>
          </w:p>
        </w:tc>
        <w:tc>
          <w:tcPr>
            <w:tcW w:w="7756" w:type="dxa"/>
            <w:shd w:val="clear" w:color="000000" w:fill="FFFFFF"/>
            <w:vAlign w:val="center"/>
            <w:hideMark/>
          </w:tcPr>
          <w:p w14:paraId="2CC3708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taśma typu rzep 2,5 x 20/24 - 2 szt.</w:t>
            </w:r>
          </w:p>
        </w:tc>
        <w:tc>
          <w:tcPr>
            <w:tcW w:w="1417" w:type="dxa"/>
            <w:tcBorders>
              <w:top w:val="nil"/>
              <w:bottom w:val="nil"/>
              <w:right w:val="nil"/>
            </w:tcBorders>
            <w:shd w:val="clear" w:color="000000" w:fill="FFFFFF"/>
            <w:vAlign w:val="center"/>
            <w:hideMark/>
          </w:tcPr>
          <w:p w14:paraId="60C0329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284608DC" w14:textId="77777777" w:rsidTr="00745F04">
        <w:trPr>
          <w:gridAfter w:val="1"/>
          <w:wAfter w:w="2667" w:type="dxa"/>
          <w:trHeight w:val="330"/>
        </w:trPr>
        <w:tc>
          <w:tcPr>
            <w:tcW w:w="461" w:type="dxa"/>
            <w:shd w:val="clear" w:color="000000" w:fill="FFFFFF"/>
            <w:vAlign w:val="center"/>
            <w:hideMark/>
          </w:tcPr>
          <w:p w14:paraId="144091B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29</w:t>
            </w:r>
          </w:p>
        </w:tc>
        <w:tc>
          <w:tcPr>
            <w:tcW w:w="7756" w:type="dxa"/>
            <w:shd w:val="clear" w:color="000000" w:fill="FFFFFF"/>
            <w:vAlign w:val="center"/>
            <w:hideMark/>
          </w:tcPr>
          <w:p w14:paraId="0C241838" w14:textId="77777777" w:rsidR="00F8679D" w:rsidRPr="00E968CB" w:rsidRDefault="00F8679D">
            <w:pPr>
              <w:rPr>
                <w:rFonts w:asciiTheme="minorHAnsi" w:hAnsiTheme="minorHAnsi" w:cstheme="minorHAnsi"/>
                <w:color w:val="000000"/>
                <w:sz w:val="20"/>
                <w:szCs w:val="20"/>
              </w:rPr>
            </w:pPr>
            <w:proofErr w:type="spellStart"/>
            <w:r w:rsidRPr="00E968CB">
              <w:rPr>
                <w:rFonts w:asciiTheme="minorHAnsi" w:hAnsiTheme="minorHAnsi" w:cstheme="minorHAnsi"/>
                <w:color w:val="000000"/>
                <w:sz w:val="20"/>
                <w:szCs w:val="20"/>
              </w:rPr>
              <w:t>czyścik</w:t>
            </w:r>
            <w:proofErr w:type="spellEnd"/>
            <w:r w:rsidRPr="00E968CB">
              <w:rPr>
                <w:rFonts w:asciiTheme="minorHAnsi" w:hAnsiTheme="minorHAnsi" w:cstheme="minorHAnsi"/>
                <w:color w:val="000000"/>
                <w:sz w:val="20"/>
                <w:szCs w:val="20"/>
              </w:rPr>
              <w:t xml:space="preserve"> do elektrokoagulacji 5 cm x 5 cm - 1 szt.</w:t>
            </w:r>
          </w:p>
        </w:tc>
        <w:tc>
          <w:tcPr>
            <w:tcW w:w="1417" w:type="dxa"/>
            <w:tcBorders>
              <w:top w:val="nil"/>
              <w:bottom w:val="nil"/>
              <w:right w:val="nil"/>
            </w:tcBorders>
            <w:shd w:val="clear" w:color="000000" w:fill="FFFFFF"/>
            <w:vAlign w:val="center"/>
            <w:hideMark/>
          </w:tcPr>
          <w:p w14:paraId="5FC1C8E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66638706" w14:textId="77777777" w:rsidTr="00745F04">
        <w:trPr>
          <w:gridAfter w:val="1"/>
          <w:wAfter w:w="2667" w:type="dxa"/>
          <w:trHeight w:val="330"/>
        </w:trPr>
        <w:tc>
          <w:tcPr>
            <w:tcW w:w="461" w:type="dxa"/>
            <w:shd w:val="clear" w:color="000000" w:fill="FFFFFF"/>
            <w:vAlign w:val="center"/>
            <w:hideMark/>
          </w:tcPr>
          <w:p w14:paraId="21CEB4D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30</w:t>
            </w:r>
          </w:p>
        </w:tc>
        <w:tc>
          <w:tcPr>
            <w:tcW w:w="7756" w:type="dxa"/>
            <w:shd w:val="clear" w:color="000000" w:fill="FFFFFF"/>
            <w:vAlign w:val="center"/>
            <w:hideMark/>
          </w:tcPr>
          <w:p w14:paraId="11FB880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wkładka ginekologiczna dla pacjentki 30 cm x 10 cm - 1 szt.</w:t>
            </w:r>
          </w:p>
        </w:tc>
        <w:tc>
          <w:tcPr>
            <w:tcW w:w="1417" w:type="dxa"/>
            <w:tcBorders>
              <w:top w:val="nil"/>
              <w:bottom w:val="nil"/>
              <w:right w:val="nil"/>
            </w:tcBorders>
            <w:shd w:val="clear" w:color="000000" w:fill="FFFFFF"/>
            <w:vAlign w:val="center"/>
            <w:hideMark/>
          </w:tcPr>
          <w:p w14:paraId="799F113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3446A2E2" w14:textId="77777777" w:rsidTr="00745F04">
        <w:trPr>
          <w:gridAfter w:val="1"/>
          <w:wAfter w:w="2667" w:type="dxa"/>
          <w:trHeight w:val="330"/>
        </w:trPr>
        <w:tc>
          <w:tcPr>
            <w:tcW w:w="461" w:type="dxa"/>
            <w:shd w:val="clear" w:color="000000" w:fill="FFFFFF"/>
            <w:vAlign w:val="center"/>
            <w:hideMark/>
          </w:tcPr>
          <w:p w14:paraId="133FE5B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31</w:t>
            </w:r>
          </w:p>
        </w:tc>
        <w:tc>
          <w:tcPr>
            <w:tcW w:w="7756" w:type="dxa"/>
            <w:shd w:val="clear" w:color="000000" w:fill="FFFFFF"/>
            <w:vAlign w:val="center"/>
            <w:hideMark/>
          </w:tcPr>
          <w:p w14:paraId="155BA27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kieszeń laparoskopowa na narzędzia chirurgiczne 45 cm x 25 </w:t>
            </w:r>
            <w:proofErr w:type="gramStart"/>
            <w:r w:rsidRPr="00E968CB">
              <w:rPr>
                <w:rFonts w:asciiTheme="minorHAnsi" w:hAnsiTheme="minorHAnsi" w:cstheme="minorHAnsi"/>
                <w:color w:val="000000"/>
                <w:sz w:val="20"/>
                <w:szCs w:val="20"/>
              </w:rPr>
              <w:t>cm  2</w:t>
            </w:r>
            <w:proofErr w:type="gramEnd"/>
            <w:r w:rsidRPr="00E968CB">
              <w:rPr>
                <w:rFonts w:asciiTheme="minorHAnsi" w:hAnsiTheme="minorHAnsi" w:cstheme="minorHAnsi"/>
                <w:color w:val="000000"/>
                <w:sz w:val="20"/>
                <w:szCs w:val="20"/>
              </w:rPr>
              <w:t>-komorowa z możliwością regulacji głębokości - 1 szt.</w:t>
            </w:r>
          </w:p>
        </w:tc>
        <w:tc>
          <w:tcPr>
            <w:tcW w:w="1417" w:type="dxa"/>
            <w:tcBorders>
              <w:top w:val="nil"/>
              <w:bottom w:val="nil"/>
              <w:right w:val="nil"/>
            </w:tcBorders>
            <w:shd w:val="clear" w:color="000000" w:fill="FFFFFF"/>
            <w:vAlign w:val="center"/>
            <w:hideMark/>
          </w:tcPr>
          <w:p w14:paraId="7773E5D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4F1ED884" w14:textId="77777777" w:rsidTr="00745F04">
        <w:trPr>
          <w:gridAfter w:val="1"/>
          <w:wAfter w:w="2667" w:type="dxa"/>
          <w:trHeight w:val="330"/>
        </w:trPr>
        <w:tc>
          <w:tcPr>
            <w:tcW w:w="461" w:type="dxa"/>
            <w:shd w:val="clear" w:color="000000" w:fill="FFFFFF"/>
            <w:vAlign w:val="center"/>
            <w:hideMark/>
          </w:tcPr>
          <w:p w14:paraId="14E3902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32</w:t>
            </w:r>
          </w:p>
        </w:tc>
        <w:tc>
          <w:tcPr>
            <w:tcW w:w="7756" w:type="dxa"/>
            <w:shd w:val="clear" w:color="000000" w:fill="FFFFFF"/>
            <w:vAlign w:val="center"/>
            <w:hideMark/>
          </w:tcPr>
          <w:p w14:paraId="791D9F5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kieszeń na narzędzia chirurgiczne 2- komorowa o wymiarach 38 x 40 cm - 1 szt.</w:t>
            </w:r>
          </w:p>
        </w:tc>
        <w:tc>
          <w:tcPr>
            <w:tcW w:w="1417" w:type="dxa"/>
            <w:tcBorders>
              <w:top w:val="nil"/>
              <w:bottom w:val="nil"/>
              <w:right w:val="nil"/>
            </w:tcBorders>
            <w:shd w:val="clear" w:color="000000" w:fill="FFFFFF"/>
            <w:vAlign w:val="center"/>
            <w:hideMark/>
          </w:tcPr>
          <w:p w14:paraId="007622BA"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bl>
    <w:p w14:paraId="4C694A3A" w14:textId="77777777" w:rsidR="00F8679D" w:rsidRPr="00E968CB" w:rsidRDefault="00F8679D" w:rsidP="00D7298E">
      <w:pPr>
        <w:pStyle w:val="Tekstprzypisudolnego"/>
        <w:spacing w:line="276" w:lineRule="auto"/>
        <w:rPr>
          <w:rFonts w:asciiTheme="minorHAnsi" w:hAnsiTheme="minorHAnsi" w:cstheme="minorHAnsi"/>
          <w:lang w:val="pl-PL"/>
        </w:rPr>
      </w:pPr>
    </w:p>
    <w:p w14:paraId="20DC7D77" w14:textId="77777777" w:rsidR="00D7298E" w:rsidRPr="00E968CB" w:rsidRDefault="00D7298E" w:rsidP="00D7298E">
      <w:pPr>
        <w:pStyle w:val="Tekstprzypisudolnego"/>
        <w:spacing w:line="276" w:lineRule="auto"/>
        <w:rPr>
          <w:rFonts w:asciiTheme="minorHAnsi" w:hAnsiTheme="minorHAnsi" w:cstheme="minorHAnsi"/>
          <w:b/>
          <w:bCs/>
          <w:lang w:val="pl-PL"/>
        </w:rPr>
      </w:pPr>
      <w:r w:rsidRPr="00E968CB">
        <w:rPr>
          <w:rFonts w:asciiTheme="minorHAnsi" w:hAnsiTheme="minorHAnsi" w:cstheme="minorHAnsi"/>
          <w:b/>
          <w:bCs/>
          <w:lang w:val="pl-PL"/>
        </w:rPr>
        <w:t>PAKIET 20 - ZESTAW LARYNGOLOGICZNY</w:t>
      </w:r>
    </w:p>
    <w:tbl>
      <w:tblPr>
        <w:tblW w:w="11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7785"/>
        <w:gridCol w:w="1417"/>
        <w:gridCol w:w="1831"/>
      </w:tblGrid>
      <w:tr w:rsidR="00481B30" w:rsidRPr="00E968CB" w14:paraId="44B7E800" w14:textId="77777777" w:rsidTr="00481B30">
        <w:trPr>
          <w:gridAfter w:val="1"/>
          <w:wAfter w:w="1831" w:type="dxa"/>
          <w:trHeight w:val="330"/>
        </w:trPr>
        <w:tc>
          <w:tcPr>
            <w:tcW w:w="439" w:type="dxa"/>
            <w:shd w:val="clear" w:color="auto" w:fill="C6D9F1" w:themeFill="text2" w:themeFillTint="33"/>
            <w:noWrap/>
            <w:vAlign w:val="center"/>
            <w:hideMark/>
          </w:tcPr>
          <w:p w14:paraId="5CCDEA15" w14:textId="5087E891"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L.P.</w:t>
            </w:r>
          </w:p>
        </w:tc>
        <w:tc>
          <w:tcPr>
            <w:tcW w:w="7785" w:type="dxa"/>
            <w:shd w:val="clear" w:color="auto" w:fill="C6D9F1" w:themeFill="text2" w:themeFillTint="33"/>
            <w:noWrap/>
            <w:vAlign w:val="center"/>
            <w:hideMark/>
          </w:tcPr>
          <w:p w14:paraId="629A0703" w14:textId="43F88ADB"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OPIS</w:t>
            </w:r>
          </w:p>
        </w:tc>
        <w:tc>
          <w:tcPr>
            <w:tcW w:w="1417" w:type="dxa"/>
            <w:shd w:val="clear" w:color="auto" w:fill="C6D9F1" w:themeFill="text2" w:themeFillTint="33"/>
            <w:noWrap/>
            <w:vAlign w:val="bottom"/>
            <w:hideMark/>
          </w:tcPr>
          <w:p w14:paraId="4A0BE0B2" w14:textId="12AE8427" w:rsidR="00481B30" w:rsidRPr="00E968CB" w:rsidRDefault="00481B30" w:rsidP="00481B30">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ILOŚĆ - SZT.</w:t>
            </w:r>
          </w:p>
        </w:tc>
      </w:tr>
      <w:tr w:rsidR="00F8679D" w:rsidRPr="00E968CB" w14:paraId="65663864" w14:textId="77777777" w:rsidTr="00481B30">
        <w:trPr>
          <w:gridAfter w:val="1"/>
          <w:wAfter w:w="1831" w:type="dxa"/>
          <w:trHeight w:val="330"/>
        </w:trPr>
        <w:tc>
          <w:tcPr>
            <w:tcW w:w="439" w:type="dxa"/>
            <w:shd w:val="clear" w:color="auto" w:fill="DBE5F1" w:themeFill="accent1" w:themeFillTint="33"/>
            <w:vAlign w:val="center"/>
            <w:hideMark/>
          </w:tcPr>
          <w:p w14:paraId="5E4C31F2"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I</w:t>
            </w:r>
          </w:p>
        </w:tc>
        <w:tc>
          <w:tcPr>
            <w:tcW w:w="7785" w:type="dxa"/>
            <w:shd w:val="clear" w:color="auto" w:fill="DBE5F1" w:themeFill="accent1" w:themeFillTint="33"/>
            <w:vAlign w:val="center"/>
            <w:hideMark/>
          </w:tcPr>
          <w:p w14:paraId="2C250AF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  PAKIET  20 - ZESTAW LARYNGOLOGICZNY - NOWY ASORTYMENT</w:t>
            </w:r>
          </w:p>
        </w:tc>
        <w:tc>
          <w:tcPr>
            <w:tcW w:w="1417" w:type="dxa"/>
            <w:shd w:val="clear" w:color="auto" w:fill="DBE5F1" w:themeFill="accent1" w:themeFillTint="33"/>
            <w:vAlign w:val="center"/>
            <w:hideMark/>
          </w:tcPr>
          <w:p w14:paraId="2422C82D"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500</w:t>
            </w:r>
          </w:p>
        </w:tc>
      </w:tr>
      <w:tr w:rsidR="00F8679D" w:rsidRPr="00E968CB" w14:paraId="03E16774" w14:textId="77777777" w:rsidTr="00481B30">
        <w:trPr>
          <w:trHeight w:val="330"/>
        </w:trPr>
        <w:tc>
          <w:tcPr>
            <w:tcW w:w="8224" w:type="dxa"/>
            <w:gridSpan w:val="2"/>
            <w:tcBorders>
              <w:right w:val="nil"/>
            </w:tcBorders>
            <w:shd w:val="clear" w:color="auto" w:fill="F2F2F2" w:themeFill="background1" w:themeFillShade="F2"/>
            <w:vAlign w:val="center"/>
            <w:hideMark/>
          </w:tcPr>
          <w:p w14:paraId="1D8E5090"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serwety</w:t>
            </w:r>
          </w:p>
        </w:tc>
        <w:tc>
          <w:tcPr>
            <w:tcW w:w="3248" w:type="dxa"/>
            <w:gridSpan w:val="2"/>
            <w:tcBorders>
              <w:top w:val="nil"/>
              <w:left w:val="nil"/>
              <w:bottom w:val="nil"/>
              <w:right w:val="nil"/>
            </w:tcBorders>
            <w:shd w:val="clear" w:color="000000" w:fill="FFFFFF"/>
            <w:vAlign w:val="center"/>
            <w:hideMark/>
          </w:tcPr>
          <w:p w14:paraId="77B55DEE"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02C9C116" w14:textId="77777777" w:rsidTr="00481B30">
        <w:trPr>
          <w:gridAfter w:val="1"/>
          <w:wAfter w:w="1831" w:type="dxa"/>
          <w:trHeight w:val="330"/>
        </w:trPr>
        <w:tc>
          <w:tcPr>
            <w:tcW w:w="439" w:type="dxa"/>
            <w:shd w:val="clear" w:color="000000" w:fill="FFFFFF"/>
            <w:vAlign w:val="center"/>
            <w:hideMark/>
          </w:tcPr>
          <w:p w14:paraId="794A8782"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tcBorders>
              <w:right w:val="single" w:sz="4" w:space="0" w:color="auto"/>
            </w:tcBorders>
            <w:noWrap/>
            <w:vAlign w:val="center"/>
            <w:hideMark/>
          </w:tcPr>
          <w:p w14:paraId="3B3D732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wykonane z dwuwarstwowej </w:t>
            </w:r>
            <w:proofErr w:type="spellStart"/>
            <w:r w:rsidRPr="00E968CB">
              <w:rPr>
                <w:rFonts w:asciiTheme="minorHAnsi" w:hAnsiTheme="minorHAnsi" w:cstheme="minorHAnsi"/>
                <w:color w:val="000000"/>
                <w:sz w:val="20"/>
                <w:szCs w:val="20"/>
              </w:rPr>
              <w:t>pełnobarierowej</w:t>
            </w:r>
            <w:proofErr w:type="spellEnd"/>
            <w:r w:rsidRPr="00E968CB">
              <w:rPr>
                <w:rFonts w:asciiTheme="minorHAnsi" w:hAnsiTheme="minorHAnsi" w:cstheme="minorHAnsi"/>
                <w:color w:val="000000"/>
                <w:sz w:val="20"/>
                <w:szCs w:val="20"/>
              </w:rPr>
              <w:t xml:space="preserve"> włókniny (włóknina polipropylenowa + folia polietylenowa)</w:t>
            </w:r>
          </w:p>
        </w:tc>
        <w:tc>
          <w:tcPr>
            <w:tcW w:w="1417" w:type="dxa"/>
            <w:tcBorders>
              <w:top w:val="nil"/>
              <w:left w:val="single" w:sz="4" w:space="0" w:color="auto"/>
              <w:bottom w:val="nil"/>
              <w:right w:val="nil"/>
            </w:tcBorders>
            <w:shd w:val="clear" w:color="000000" w:fill="FFFFFF"/>
            <w:vAlign w:val="center"/>
            <w:hideMark/>
          </w:tcPr>
          <w:p w14:paraId="3F783D05"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59E9F8D" w14:textId="77777777" w:rsidTr="00481B30">
        <w:trPr>
          <w:gridAfter w:val="1"/>
          <w:wAfter w:w="1831" w:type="dxa"/>
          <w:trHeight w:val="330"/>
        </w:trPr>
        <w:tc>
          <w:tcPr>
            <w:tcW w:w="439" w:type="dxa"/>
            <w:shd w:val="clear" w:color="000000" w:fill="FFFFFF"/>
            <w:vAlign w:val="center"/>
            <w:hideMark/>
          </w:tcPr>
          <w:p w14:paraId="11011B6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tcBorders>
              <w:right w:val="single" w:sz="4" w:space="0" w:color="auto"/>
            </w:tcBorders>
            <w:noWrap/>
            <w:vAlign w:val="center"/>
            <w:hideMark/>
          </w:tcPr>
          <w:p w14:paraId="7285BB1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57 g/m2 (+/- 0,5 g/m2)</w:t>
            </w:r>
          </w:p>
        </w:tc>
        <w:tc>
          <w:tcPr>
            <w:tcW w:w="1417" w:type="dxa"/>
            <w:tcBorders>
              <w:top w:val="nil"/>
              <w:left w:val="single" w:sz="4" w:space="0" w:color="auto"/>
              <w:bottom w:val="nil"/>
              <w:right w:val="nil"/>
            </w:tcBorders>
            <w:shd w:val="clear" w:color="000000" w:fill="FFFFFF"/>
            <w:vAlign w:val="center"/>
            <w:hideMark/>
          </w:tcPr>
          <w:p w14:paraId="0F66CBA1"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C65D520" w14:textId="77777777" w:rsidTr="00481B30">
        <w:trPr>
          <w:gridAfter w:val="1"/>
          <w:wAfter w:w="1831" w:type="dxa"/>
          <w:trHeight w:val="330"/>
        </w:trPr>
        <w:tc>
          <w:tcPr>
            <w:tcW w:w="439" w:type="dxa"/>
            <w:shd w:val="clear" w:color="000000" w:fill="FFFFFF"/>
            <w:vAlign w:val="center"/>
            <w:hideMark/>
          </w:tcPr>
          <w:p w14:paraId="615BC9A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tcBorders>
              <w:right w:val="single" w:sz="4" w:space="0" w:color="auto"/>
            </w:tcBorders>
            <w:noWrap/>
            <w:vAlign w:val="center"/>
            <w:hideMark/>
          </w:tcPr>
          <w:p w14:paraId="1954C997" w14:textId="3D5346D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laminatu podstawowego i łaty chłonnej 109 g/m2 (+/- 0,5 g/m2) - obszar wzmocniony</w:t>
            </w:r>
          </w:p>
        </w:tc>
        <w:tc>
          <w:tcPr>
            <w:tcW w:w="1417" w:type="dxa"/>
            <w:tcBorders>
              <w:top w:val="nil"/>
              <w:left w:val="single" w:sz="4" w:space="0" w:color="auto"/>
              <w:bottom w:val="nil"/>
              <w:right w:val="nil"/>
            </w:tcBorders>
            <w:shd w:val="clear" w:color="000000" w:fill="FFFFFF"/>
            <w:vAlign w:val="center"/>
            <w:hideMark/>
          </w:tcPr>
          <w:p w14:paraId="64C6743B"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6C4E81C" w14:textId="77777777" w:rsidTr="00481B30">
        <w:trPr>
          <w:gridAfter w:val="1"/>
          <w:wAfter w:w="1831" w:type="dxa"/>
          <w:trHeight w:val="330"/>
        </w:trPr>
        <w:tc>
          <w:tcPr>
            <w:tcW w:w="439" w:type="dxa"/>
            <w:shd w:val="clear" w:color="000000" w:fill="FFFFFF"/>
            <w:vAlign w:val="center"/>
            <w:hideMark/>
          </w:tcPr>
          <w:p w14:paraId="59ADF05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tcBorders>
              <w:right w:val="single" w:sz="4" w:space="0" w:color="auto"/>
            </w:tcBorders>
            <w:noWrap/>
            <w:vAlign w:val="center"/>
            <w:hideMark/>
          </w:tcPr>
          <w:p w14:paraId="00EADB0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zdolność absorbcji cieczy w obszarze wzmocnionym min. 470 ml/m2    </w:t>
            </w:r>
          </w:p>
        </w:tc>
        <w:tc>
          <w:tcPr>
            <w:tcW w:w="1417" w:type="dxa"/>
            <w:tcBorders>
              <w:top w:val="nil"/>
              <w:left w:val="single" w:sz="4" w:space="0" w:color="auto"/>
              <w:bottom w:val="nil"/>
              <w:right w:val="nil"/>
            </w:tcBorders>
            <w:shd w:val="clear" w:color="000000" w:fill="FFFFFF"/>
            <w:vAlign w:val="center"/>
            <w:hideMark/>
          </w:tcPr>
          <w:p w14:paraId="4CE2759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2D4118E0" w14:textId="77777777" w:rsidTr="00481B30">
        <w:trPr>
          <w:gridAfter w:val="1"/>
          <w:wAfter w:w="1831" w:type="dxa"/>
          <w:trHeight w:val="330"/>
        </w:trPr>
        <w:tc>
          <w:tcPr>
            <w:tcW w:w="439" w:type="dxa"/>
            <w:shd w:val="clear" w:color="000000" w:fill="FFFFFF"/>
            <w:vAlign w:val="center"/>
            <w:hideMark/>
          </w:tcPr>
          <w:p w14:paraId="6B09547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85" w:type="dxa"/>
            <w:tcBorders>
              <w:right w:val="single" w:sz="4" w:space="0" w:color="auto"/>
            </w:tcBorders>
            <w:noWrap/>
            <w:vAlign w:val="center"/>
            <w:hideMark/>
          </w:tcPr>
          <w:p w14:paraId="5FFA07FC"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odporność na przenikanie cieczy w obszarze wzmocnionym min. 170 cm H2O</w:t>
            </w:r>
          </w:p>
        </w:tc>
        <w:tc>
          <w:tcPr>
            <w:tcW w:w="1417" w:type="dxa"/>
            <w:tcBorders>
              <w:top w:val="nil"/>
              <w:left w:val="single" w:sz="4" w:space="0" w:color="auto"/>
              <w:bottom w:val="nil"/>
              <w:right w:val="nil"/>
            </w:tcBorders>
            <w:shd w:val="clear" w:color="000000" w:fill="FFFFFF"/>
            <w:vAlign w:val="center"/>
            <w:hideMark/>
          </w:tcPr>
          <w:p w14:paraId="16113593"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417F0C31" w14:textId="77777777" w:rsidTr="00481B30">
        <w:trPr>
          <w:gridAfter w:val="1"/>
          <w:wAfter w:w="1831" w:type="dxa"/>
          <w:trHeight w:val="330"/>
        </w:trPr>
        <w:tc>
          <w:tcPr>
            <w:tcW w:w="439" w:type="dxa"/>
            <w:shd w:val="clear" w:color="000000" w:fill="FFFFFF"/>
            <w:vAlign w:val="center"/>
            <w:hideMark/>
          </w:tcPr>
          <w:p w14:paraId="3564265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c>
          <w:tcPr>
            <w:tcW w:w="7785" w:type="dxa"/>
            <w:tcBorders>
              <w:right w:val="single" w:sz="4" w:space="0" w:color="auto"/>
            </w:tcBorders>
            <w:noWrap/>
            <w:vAlign w:val="center"/>
            <w:hideMark/>
          </w:tcPr>
          <w:p w14:paraId="5E20813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wyraźne oznaczenie przeznaczenia serwet: góra / dół </w:t>
            </w:r>
          </w:p>
        </w:tc>
        <w:tc>
          <w:tcPr>
            <w:tcW w:w="1417" w:type="dxa"/>
            <w:tcBorders>
              <w:top w:val="nil"/>
              <w:left w:val="single" w:sz="4" w:space="0" w:color="auto"/>
              <w:bottom w:val="nil"/>
              <w:right w:val="nil"/>
            </w:tcBorders>
            <w:shd w:val="clear" w:color="000000" w:fill="FFFFFF"/>
            <w:vAlign w:val="center"/>
            <w:hideMark/>
          </w:tcPr>
          <w:p w14:paraId="200A2D78"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1031AF1B" w14:textId="77777777" w:rsidTr="00481B30">
        <w:trPr>
          <w:trHeight w:val="330"/>
        </w:trPr>
        <w:tc>
          <w:tcPr>
            <w:tcW w:w="8224" w:type="dxa"/>
            <w:gridSpan w:val="2"/>
            <w:tcBorders>
              <w:right w:val="nil"/>
            </w:tcBorders>
            <w:shd w:val="clear" w:color="auto" w:fill="F2F2F2" w:themeFill="background1" w:themeFillShade="F2"/>
            <w:vAlign w:val="center"/>
            <w:hideMark/>
          </w:tcPr>
          <w:p w14:paraId="42038519"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serweta na stolik instrumentariuszki</w:t>
            </w:r>
            <w:r w:rsidRPr="00E968CB">
              <w:rPr>
                <w:rFonts w:asciiTheme="minorHAnsi" w:hAnsiTheme="minorHAnsi" w:cstheme="minorHAnsi"/>
                <w:color w:val="000000"/>
                <w:sz w:val="20"/>
                <w:szCs w:val="20"/>
              </w:rPr>
              <w:t xml:space="preserve"> </w:t>
            </w:r>
          </w:p>
        </w:tc>
        <w:tc>
          <w:tcPr>
            <w:tcW w:w="3248" w:type="dxa"/>
            <w:gridSpan w:val="2"/>
            <w:tcBorders>
              <w:top w:val="nil"/>
              <w:left w:val="nil"/>
              <w:bottom w:val="nil"/>
              <w:right w:val="nil"/>
            </w:tcBorders>
            <w:shd w:val="clear" w:color="000000" w:fill="FFFFFF"/>
            <w:vAlign w:val="center"/>
            <w:hideMark/>
          </w:tcPr>
          <w:p w14:paraId="1C15ECF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8378BA6" w14:textId="77777777" w:rsidTr="00481B30">
        <w:trPr>
          <w:gridAfter w:val="1"/>
          <w:wAfter w:w="1831" w:type="dxa"/>
          <w:trHeight w:val="330"/>
        </w:trPr>
        <w:tc>
          <w:tcPr>
            <w:tcW w:w="439" w:type="dxa"/>
            <w:shd w:val="clear" w:color="000000" w:fill="FFFFFF"/>
            <w:vAlign w:val="center"/>
            <w:hideMark/>
          </w:tcPr>
          <w:p w14:paraId="5D1768B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shd w:val="clear" w:color="000000" w:fill="FFFFFF"/>
            <w:vAlign w:val="center"/>
            <w:hideMark/>
          </w:tcPr>
          <w:p w14:paraId="6618058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foliowo-włókninowego laminatu złożonego z warstwy polietylenowej folii</w:t>
            </w:r>
          </w:p>
        </w:tc>
        <w:tc>
          <w:tcPr>
            <w:tcW w:w="1417" w:type="dxa"/>
            <w:tcBorders>
              <w:top w:val="nil"/>
              <w:bottom w:val="nil"/>
              <w:right w:val="nil"/>
            </w:tcBorders>
            <w:shd w:val="clear" w:color="000000" w:fill="FFFFFF"/>
            <w:vAlign w:val="center"/>
            <w:hideMark/>
          </w:tcPr>
          <w:p w14:paraId="4298BA80"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0C9A4030" w14:textId="77777777" w:rsidTr="00481B30">
        <w:trPr>
          <w:gridAfter w:val="1"/>
          <w:wAfter w:w="1831" w:type="dxa"/>
          <w:trHeight w:val="330"/>
        </w:trPr>
        <w:tc>
          <w:tcPr>
            <w:tcW w:w="439" w:type="dxa"/>
            <w:shd w:val="clear" w:color="000000" w:fill="FFFFFF"/>
            <w:vAlign w:val="center"/>
            <w:hideMark/>
          </w:tcPr>
          <w:p w14:paraId="05F566A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shd w:val="clear" w:color="000000" w:fill="FFFFFF"/>
            <w:vAlign w:val="center"/>
            <w:hideMark/>
          </w:tcPr>
          <w:p w14:paraId="326EE3C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strefą z chłonnej, polipropylenowej włókniny o gramaturze ≥ 80 g/m</w:t>
            </w:r>
            <w:r w:rsidRPr="00E968CB">
              <w:rPr>
                <w:rFonts w:asciiTheme="minorHAnsi" w:hAnsiTheme="minorHAnsi" w:cstheme="minorHAnsi"/>
                <w:color w:val="000000"/>
                <w:sz w:val="20"/>
                <w:szCs w:val="20"/>
                <w:vertAlign w:val="superscript"/>
              </w:rPr>
              <w:t>2</w:t>
            </w:r>
          </w:p>
        </w:tc>
        <w:tc>
          <w:tcPr>
            <w:tcW w:w="1417" w:type="dxa"/>
            <w:tcBorders>
              <w:top w:val="nil"/>
              <w:bottom w:val="nil"/>
              <w:right w:val="nil"/>
            </w:tcBorders>
            <w:shd w:val="clear" w:color="000000" w:fill="FFFFFF"/>
            <w:vAlign w:val="center"/>
            <w:hideMark/>
          </w:tcPr>
          <w:p w14:paraId="63248F4C"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384CD38" w14:textId="77777777" w:rsidTr="00481B30">
        <w:trPr>
          <w:gridAfter w:val="1"/>
          <w:wAfter w:w="1831" w:type="dxa"/>
          <w:trHeight w:val="330"/>
        </w:trPr>
        <w:tc>
          <w:tcPr>
            <w:tcW w:w="439" w:type="dxa"/>
            <w:shd w:val="clear" w:color="000000" w:fill="FFFFFF"/>
            <w:vAlign w:val="center"/>
            <w:hideMark/>
          </w:tcPr>
          <w:p w14:paraId="149D224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shd w:val="clear" w:color="000000" w:fill="FFFFFF"/>
            <w:vAlign w:val="center"/>
            <w:hideMark/>
          </w:tcPr>
          <w:p w14:paraId="6B395B3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wzmocnienie o szer. 75 x 190 cm na całej długości serwety </w:t>
            </w:r>
          </w:p>
        </w:tc>
        <w:tc>
          <w:tcPr>
            <w:tcW w:w="1417" w:type="dxa"/>
            <w:tcBorders>
              <w:top w:val="nil"/>
              <w:bottom w:val="nil"/>
              <w:right w:val="nil"/>
            </w:tcBorders>
            <w:shd w:val="clear" w:color="000000" w:fill="FFFFFF"/>
            <w:vAlign w:val="center"/>
            <w:hideMark/>
          </w:tcPr>
          <w:p w14:paraId="126CD06E"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1EE248D0" w14:textId="77777777" w:rsidTr="00481B30">
        <w:trPr>
          <w:gridAfter w:val="1"/>
          <w:wAfter w:w="1831" w:type="dxa"/>
          <w:trHeight w:val="330"/>
        </w:trPr>
        <w:tc>
          <w:tcPr>
            <w:tcW w:w="439" w:type="dxa"/>
            <w:shd w:val="clear" w:color="000000" w:fill="FFFFFF"/>
            <w:vAlign w:val="center"/>
            <w:hideMark/>
          </w:tcPr>
          <w:p w14:paraId="48C1E59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shd w:val="clear" w:color="000000" w:fill="FFFFFF"/>
            <w:vAlign w:val="center"/>
            <w:hideMark/>
          </w:tcPr>
          <w:p w14:paraId="5190A7D8"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150 x 190 cm  </w:t>
            </w:r>
          </w:p>
        </w:tc>
        <w:tc>
          <w:tcPr>
            <w:tcW w:w="1417" w:type="dxa"/>
            <w:tcBorders>
              <w:top w:val="nil"/>
              <w:bottom w:val="nil"/>
              <w:right w:val="nil"/>
            </w:tcBorders>
            <w:shd w:val="clear" w:color="000000" w:fill="FFFFFF"/>
            <w:vAlign w:val="center"/>
            <w:hideMark/>
          </w:tcPr>
          <w:p w14:paraId="3583DDD7"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6F84141" w14:textId="77777777" w:rsidTr="00481B30">
        <w:trPr>
          <w:trHeight w:val="330"/>
        </w:trPr>
        <w:tc>
          <w:tcPr>
            <w:tcW w:w="8224" w:type="dxa"/>
            <w:gridSpan w:val="2"/>
            <w:tcBorders>
              <w:right w:val="nil"/>
            </w:tcBorders>
            <w:shd w:val="clear" w:color="auto" w:fill="F2F2F2" w:themeFill="background1" w:themeFillShade="F2"/>
            <w:vAlign w:val="center"/>
            <w:hideMark/>
          </w:tcPr>
          <w:p w14:paraId="6A1026E1"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xml:space="preserve">serweta do nakrycia stolika Mayo  </w:t>
            </w:r>
          </w:p>
        </w:tc>
        <w:tc>
          <w:tcPr>
            <w:tcW w:w="3248" w:type="dxa"/>
            <w:gridSpan w:val="2"/>
            <w:tcBorders>
              <w:top w:val="nil"/>
              <w:left w:val="nil"/>
              <w:bottom w:val="nil"/>
              <w:right w:val="nil"/>
            </w:tcBorders>
            <w:shd w:val="clear" w:color="000000" w:fill="FFFFFF"/>
            <w:vAlign w:val="center"/>
            <w:hideMark/>
          </w:tcPr>
          <w:p w14:paraId="08B08558"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 </w:t>
            </w:r>
          </w:p>
        </w:tc>
      </w:tr>
      <w:tr w:rsidR="00F8679D" w:rsidRPr="00E968CB" w14:paraId="710743C1" w14:textId="77777777" w:rsidTr="00481B30">
        <w:trPr>
          <w:gridAfter w:val="1"/>
          <w:wAfter w:w="1831" w:type="dxa"/>
          <w:trHeight w:val="330"/>
        </w:trPr>
        <w:tc>
          <w:tcPr>
            <w:tcW w:w="439" w:type="dxa"/>
            <w:shd w:val="clear" w:color="000000" w:fill="FFFFFF"/>
            <w:vAlign w:val="center"/>
            <w:hideMark/>
          </w:tcPr>
          <w:p w14:paraId="2CEC54F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shd w:val="clear" w:color="000000" w:fill="FFFFFF"/>
            <w:vAlign w:val="center"/>
            <w:hideMark/>
          </w:tcPr>
          <w:p w14:paraId="01849FC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forma rękawa</w:t>
            </w:r>
          </w:p>
        </w:tc>
        <w:tc>
          <w:tcPr>
            <w:tcW w:w="1417" w:type="dxa"/>
            <w:tcBorders>
              <w:top w:val="nil"/>
              <w:bottom w:val="nil"/>
              <w:right w:val="nil"/>
            </w:tcBorders>
            <w:shd w:val="clear" w:color="000000" w:fill="FFFFFF"/>
            <w:vAlign w:val="center"/>
            <w:hideMark/>
          </w:tcPr>
          <w:p w14:paraId="57F1C45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5E0A889D" w14:textId="77777777" w:rsidTr="00481B30">
        <w:trPr>
          <w:gridAfter w:val="1"/>
          <w:wAfter w:w="1831" w:type="dxa"/>
          <w:trHeight w:val="330"/>
        </w:trPr>
        <w:tc>
          <w:tcPr>
            <w:tcW w:w="439" w:type="dxa"/>
            <w:shd w:val="clear" w:color="000000" w:fill="FFFFFF"/>
            <w:vAlign w:val="center"/>
            <w:hideMark/>
          </w:tcPr>
          <w:p w14:paraId="3EBF473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2</w:t>
            </w:r>
          </w:p>
        </w:tc>
        <w:tc>
          <w:tcPr>
            <w:tcW w:w="7785" w:type="dxa"/>
            <w:shd w:val="clear" w:color="000000" w:fill="FFFFFF"/>
            <w:vAlign w:val="center"/>
            <w:hideMark/>
          </w:tcPr>
          <w:p w14:paraId="4B1BC572" w14:textId="55B84DB4"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składana w</w:t>
            </w:r>
            <w:r w:rsidR="00205448">
              <w:rPr>
                <w:rFonts w:asciiTheme="minorHAnsi" w:hAnsiTheme="minorHAnsi" w:cstheme="minorHAnsi"/>
                <w:color w:val="000000"/>
                <w:sz w:val="20"/>
                <w:szCs w:val="20"/>
              </w:rPr>
              <w:t xml:space="preserve"> </w:t>
            </w:r>
            <w:r w:rsidRPr="00E968CB">
              <w:rPr>
                <w:rFonts w:asciiTheme="minorHAnsi" w:hAnsiTheme="minorHAnsi" w:cstheme="minorHAnsi"/>
                <w:color w:val="000000"/>
                <w:sz w:val="20"/>
                <w:szCs w:val="20"/>
              </w:rPr>
              <w:t>sposób umożliwiający aseptyczną aplikację</w:t>
            </w:r>
          </w:p>
        </w:tc>
        <w:tc>
          <w:tcPr>
            <w:tcW w:w="1417" w:type="dxa"/>
            <w:tcBorders>
              <w:top w:val="nil"/>
              <w:bottom w:val="nil"/>
              <w:right w:val="nil"/>
            </w:tcBorders>
            <w:shd w:val="clear" w:color="000000" w:fill="FFFFFF"/>
            <w:vAlign w:val="center"/>
            <w:hideMark/>
          </w:tcPr>
          <w:p w14:paraId="037296A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12A925B" w14:textId="77777777" w:rsidTr="00481B30">
        <w:trPr>
          <w:gridAfter w:val="1"/>
          <w:wAfter w:w="1831" w:type="dxa"/>
          <w:trHeight w:val="330"/>
        </w:trPr>
        <w:tc>
          <w:tcPr>
            <w:tcW w:w="439" w:type="dxa"/>
            <w:shd w:val="clear" w:color="000000" w:fill="FFFFFF"/>
            <w:vAlign w:val="center"/>
            <w:hideMark/>
          </w:tcPr>
          <w:p w14:paraId="5527EA3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shd w:val="clear" w:color="000000" w:fill="FFFFFF"/>
            <w:vAlign w:val="center"/>
            <w:hideMark/>
          </w:tcPr>
          <w:p w14:paraId="7751317E" w14:textId="1A89C976"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wykonana z folii polietylenowej, nieprzemakalnej dla wilgoci i drobnoustrojów</w:t>
            </w:r>
          </w:p>
        </w:tc>
        <w:tc>
          <w:tcPr>
            <w:tcW w:w="1417" w:type="dxa"/>
            <w:tcBorders>
              <w:top w:val="nil"/>
              <w:bottom w:val="nil"/>
              <w:right w:val="nil"/>
            </w:tcBorders>
            <w:shd w:val="clear" w:color="000000" w:fill="FFFFFF"/>
            <w:vAlign w:val="center"/>
            <w:hideMark/>
          </w:tcPr>
          <w:p w14:paraId="00E4B61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5CC75692" w14:textId="77777777" w:rsidTr="00481B30">
        <w:trPr>
          <w:gridAfter w:val="1"/>
          <w:wAfter w:w="1831" w:type="dxa"/>
          <w:trHeight w:val="330"/>
        </w:trPr>
        <w:tc>
          <w:tcPr>
            <w:tcW w:w="439" w:type="dxa"/>
            <w:shd w:val="clear" w:color="000000" w:fill="FFFFFF"/>
            <w:vAlign w:val="center"/>
            <w:hideMark/>
          </w:tcPr>
          <w:p w14:paraId="393D8C8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shd w:val="clear" w:color="000000" w:fill="FFFFFF"/>
            <w:vAlign w:val="center"/>
            <w:hideMark/>
          </w:tcPr>
          <w:p w14:paraId="094498FF"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wzmocnienie wykonane z chłonnej włókniny polipropylenowej, zdolność absorbcji cieczy min. 100%</w:t>
            </w:r>
          </w:p>
        </w:tc>
        <w:tc>
          <w:tcPr>
            <w:tcW w:w="1417" w:type="dxa"/>
            <w:tcBorders>
              <w:top w:val="nil"/>
              <w:bottom w:val="nil"/>
              <w:right w:val="nil"/>
            </w:tcBorders>
            <w:shd w:val="clear" w:color="000000" w:fill="FFFFFF"/>
            <w:vAlign w:val="center"/>
            <w:hideMark/>
          </w:tcPr>
          <w:p w14:paraId="27AE177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5E9BB923" w14:textId="77777777" w:rsidTr="00481B30">
        <w:trPr>
          <w:gridAfter w:val="1"/>
          <w:wAfter w:w="1831" w:type="dxa"/>
          <w:trHeight w:val="330"/>
        </w:trPr>
        <w:tc>
          <w:tcPr>
            <w:tcW w:w="439" w:type="dxa"/>
            <w:shd w:val="clear" w:color="000000" w:fill="FFFFFF"/>
            <w:vAlign w:val="center"/>
            <w:hideMark/>
          </w:tcPr>
          <w:p w14:paraId="6651022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85" w:type="dxa"/>
            <w:shd w:val="clear" w:color="000000" w:fill="FFFFFF"/>
            <w:vAlign w:val="center"/>
            <w:hideMark/>
          </w:tcPr>
          <w:p w14:paraId="4CCD116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wielkość wzmocnienia 75 x 90 cm połączone równomiernie za pomocą kleju topliwego</w:t>
            </w:r>
          </w:p>
        </w:tc>
        <w:tc>
          <w:tcPr>
            <w:tcW w:w="1417" w:type="dxa"/>
            <w:tcBorders>
              <w:top w:val="nil"/>
              <w:bottom w:val="nil"/>
              <w:right w:val="nil"/>
            </w:tcBorders>
            <w:shd w:val="clear" w:color="000000" w:fill="FFFFFF"/>
            <w:vAlign w:val="center"/>
            <w:hideMark/>
          </w:tcPr>
          <w:p w14:paraId="72205CF9"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1079C955" w14:textId="77777777" w:rsidTr="00481B30">
        <w:trPr>
          <w:gridAfter w:val="1"/>
          <w:wAfter w:w="1831" w:type="dxa"/>
          <w:trHeight w:val="330"/>
        </w:trPr>
        <w:tc>
          <w:tcPr>
            <w:tcW w:w="439" w:type="dxa"/>
            <w:shd w:val="clear" w:color="000000" w:fill="FFFFFF"/>
            <w:vAlign w:val="center"/>
            <w:hideMark/>
          </w:tcPr>
          <w:p w14:paraId="171A572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85" w:type="dxa"/>
            <w:shd w:val="clear" w:color="000000" w:fill="FFFFFF"/>
            <w:vAlign w:val="center"/>
            <w:hideMark/>
          </w:tcPr>
          <w:p w14:paraId="688E01B4"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gramatura 85 g/m2 (+/- 0,5 g/m2)</w:t>
            </w:r>
          </w:p>
        </w:tc>
        <w:tc>
          <w:tcPr>
            <w:tcW w:w="1417" w:type="dxa"/>
            <w:tcBorders>
              <w:top w:val="nil"/>
              <w:bottom w:val="nil"/>
              <w:right w:val="nil"/>
            </w:tcBorders>
            <w:shd w:val="clear" w:color="000000" w:fill="FFFFFF"/>
            <w:vAlign w:val="center"/>
            <w:hideMark/>
          </w:tcPr>
          <w:p w14:paraId="2AE4395F"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69DDD236" w14:textId="77777777" w:rsidTr="00481B30">
        <w:trPr>
          <w:gridAfter w:val="1"/>
          <w:wAfter w:w="1831" w:type="dxa"/>
          <w:trHeight w:val="330"/>
        </w:trPr>
        <w:tc>
          <w:tcPr>
            <w:tcW w:w="439" w:type="dxa"/>
            <w:shd w:val="clear" w:color="000000" w:fill="FFFFFF"/>
            <w:vAlign w:val="center"/>
            <w:hideMark/>
          </w:tcPr>
          <w:p w14:paraId="2B2D70D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85" w:type="dxa"/>
            <w:shd w:val="clear" w:color="000000" w:fill="FFFFFF"/>
            <w:vAlign w:val="center"/>
            <w:hideMark/>
          </w:tcPr>
          <w:p w14:paraId="094F7D7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wymiary serwety: 80 x 145 cm </w:t>
            </w:r>
          </w:p>
        </w:tc>
        <w:tc>
          <w:tcPr>
            <w:tcW w:w="1417" w:type="dxa"/>
            <w:tcBorders>
              <w:top w:val="nil"/>
              <w:bottom w:val="nil"/>
              <w:right w:val="nil"/>
            </w:tcBorders>
            <w:shd w:val="clear" w:color="000000" w:fill="FFFFFF"/>
            <w:vAlign w:val="center"/>
            <w:hideMark/>
          </w:tcPr>
          <w:p w14:paraId="498E0EE2" w14:textId="77777777" w:rsidR="00F8679D" w:rsidRPr="00E968CB" w:rsidRDefault="00F8679D">
            <w:pPr>
              <w:jc w:val="center"/>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 </w:t>
            </w:r>
          </w:p>
        </w:tc>
      </w:tr>
      <w:tr w:rsidR="00F8679D" w:rsidRPr="00E968CB" w14:paraId="76076503" w14:textId="77777777" w:rsidTr="00481B30">
        <w:trPr>
          <w:trHeight w:val="330"/>
        </w:trPr>
        <w:tc>
          <w:tcPr>
            <w:tcW w:w="8224" w:type="dxa"/>
            <w:gridSpan w:val="2"/>
            <w:tcBorders>
              <w:right w:val="nil"/>
            </w:tcBorders>
            <w:shd w:val="clear" w:color="auto" w:fill="F2F2F2" w:themeFill="background1" w:themeFillShade="F2"/>
            <w:vAlign w:val="center"/>
            <w:hideMark/>
          </w:tcPr>
          <w:p w14:paraId="7DD640D9" w14:textId="77777777" w:rsidR="00F8679D" w:rsidRPr="00E968CB" w:rsidRDefault="00F8679D">
            <w:pPr>
              <w:jc w:val="both"/>
              <w:rPr>
                <w:rFonts w:asciiTheme="minorHAnsi" w:hAnsiTheme="minorHAnsi" w:cstheme="minorHAnsi"/>
                <w:b/>
                <w:bCs/>
                <w:color w:val="000000"/>
                <w:sz w:val="20"/>
                <w:szCs w:val="20"/>
              </w:rPr>
            </w:pPr>
            <w:r w:rsidRPr="00E968CB">
              <w:rPr>
                <w:rFonts w:asciiTheme="minorHAnsi" w:hAnsiTheme="minorHAnsi" w:cstheme="minorHAnsi"/>
                <w:b/>
                <w:bCs/>
                <w:color w:val="000000"/>
                <w:sz w:val="20"/>
                <w:szCs w:val="20"/>
              </w:rPr>
              <w:t>skład zestawu</w:t>
            </w:r>
          </w:p>
        </w:tc>
        <w:tc>
          <w:tcPr>
            <w:tcW w:w="3248" w:type="dxa"/>
            <w:gridSpan w:val="2"/>
            <w:tcBorders>
              <w:top w:val="nil"/>
              <w:left w:val="nil"/>
              <w:bottom w:val="nil"/>
              <w:right w:val="nil"/>
            </w:tcBorders>
            <w:shd w:val="clear" w:color="000000" w:fill="FFFFFF"/>
            <w:vAlign w:val="center"/>
            <w:hideMark/>
          </w:tcPr>
          <w:p w14:paraId="1F82BFD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D7B7450" w14:textId="77777777" w:rsidTr="00481B30">
        <w:trPr>
          <w:gridAfter w:val="1"/>
          <w:wAfter w:w="1831" w:type="dxa"/>
          <w:trHeight w:val="510"/>
        </w:trPr>
        <w:tc>
          <w:tcPr>
            <w:tcW w:w="439" w:type="dxa"/>
            <w:shd w:val="clear" w:color="000000" w:fill="FFFFFF"/>
            <w:vAlign w:val="center"/>
            <w:hideMark/>
          </w:tcPr>
          <w:p w14:paraId="14BB1B3B"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w:t>
            </w:r>
          </w:p>
        </w:tc>
        <w:tc>
          <w:tcPr>
            <w:tcW w:w="7785" w:type="dxa"/>
            <w:vAlign w:val="center"/>
            <w:hideMark/>
          </w:tcPr>
          <w:p w14:paraId="691052B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serweta 2-warstwowa o wymiarach 150 x 200 cm z otworem okrągłym samoprzylepnym o średnicy 12 cm, otwór położony </w:t>
            </w:r>
            <w:proofErr w:type="spellStart"/>
            <w:r w:rsidRPr="00E968CB">
              <w:rPr>
                <w:rFonts w:asciiTheme="minorHAnsi" w:hAnsiTheme="minorHAnsi" w:cstheme="minorHAnsi"/>
                <w:color w:val="000000"/>
                <w:sz w:val="20"/>
                <w:szCs w:val="20"/>
              </w:rPr>
              <w:t>decentralnie</w:t>
            </w:r>
            <w:proofErr w:type="spellEnd"/>
            <w:r w:rsidRPr="00E968CB">
              <w:rPr>
                <w:rFonts w:asciiTheme="minorHAnsi" w:hAnsiTheme="minorHAnsi" w:cstheme="minorHAnsi"/>
                <w:color w:val="000000"/>
                <w:sz w:val="20"/>
                <w:szCs w:val="20"/>
              </w:rPr>
              <w:t xml:space="preserve"> - 1 szt.</w:t>
            </w:r>
          </w:p>
        </w:tc>
        <w:tc>
          <w:tcPr>
            <w:tcW w:w="1417" w:type="dxa"/>
            <w:tcBorders>
              <w:top w:val="nil"/>
              <w:bottom w:val="nil"/>
              <w:right w:val="nil"/>
            </w:tcBorders>
            <w:shd w:val="clear" w:color="000000" w:fill="FFFFFF"/>
            <w:vAlign w:val="center"/>
            <w:hideMark/>
          </w:tcPr>
          <w:p w14:paraId="32421DBC"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71C0F10A" w14:textId="77777777" w:rsidTr="00481B30">
        <w:trPr>
          <w:gridAfter w:val="1"/>
          <w:wAfter w:w="1831" w:type="dxa"/>
          <w:trHeight w:val="330"/>
        </w:trPr>
        <w:tc>
          <w:tcPr>
            <w:tcW w:w="439" w:type="dxa"/>
            <w:shd w:val="clear" w:color="000000" w:fill="FFFFFF"/>
            <w:vAlign w:val="center"/>
            <w:hideMark/>
          </w:tcPr>
          <w:p w14:paraId="7429F1AF"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lastRenderedPageBreak/>
              <w:t>2</w:t>
            </w:r>
          </w:p>
        </w:tc>
        <w:tc>
          <w:tcPr>
            <w:tcW w:w="7785" w:type="dxa"/>
            <w:vAlign w:val="center"/>
            <w:hideMark/>
          </w:tcPr>
          <w:p w14:paraId="0829B180"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samoprzylepna chirurgiczna 2-warstwowa 90 x 110 cm - 1 szt.</w:t>
            </w:r>
          </w:p>
        </w:tc>
        <w:tc>
          <w:tcPr>
            <w:tcW w:w="1417" w:type="dxa"/>
            <w:tcBorders>
              <w:top w:val="nil"/>
              <w:bottom w:val="nil"/>
              <w:right w:val="nil"/>
            </w:tcBorders>
            <w:shd w:val="clear" w:color="000000" w:fill="FFFFFF"/>
            <w:vAlign w:val="center"/>
            <w:hideMark/>
          </w:tcPr>
          <w:p w14:paraId="428B36C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E73A29C" w14:textId="77777777" w:rsidTr="00481B30">
        <w:trPr>
          <w:gridAfter w:val="1"/>
          <w:wAfter w:w="1831" w:type="dxa"/>
          <w:trHeight w:val="330"/>
        </w:trPr>
        <w:tc>
          <w:tcPr>
            <w:tcW w:w="439" w:type="dxa"/>
            <w:shd w:val="clear" w:color="000000" w:fill="FFFFFF"/>
            <w:vAlign w:val="center"/>
            <w:hideMark/>
          </w:tcPr>
          <w:p w14:paraId="11EC05C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3</w:t>
            </w:r>
          </w:p>
        </w:tc>
        <w:tc>
          <w:tcPr>
            <w:tcW w:w="7785" w:type="dxa"/>
            <w:vAlign w:val="center"/>
            <w:hideMark/>
          </w:tcPr>
          <w:p w14:paraId="26A70BA6"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na stolik instrumentariuszki 150 x 190 cm wzmocnienie 75 x 190 cm (owinięcie zestawu) – 1szt.</w:t>
            </w:r>
          </w:p>
        </w:tc>
        <w:tc>
          <w:tcPr>
            <w:tcW w:w="1417" w:type="dxa"/>
            <w:tcBorders>
              <w:top w:val="nil"/>
              <w:bottom w:val="nil"/>
              <w:right w:val="nil"/>
            </w:tcBorders>
            <w:shd w:val="clear" w:color="000000" w:fill="FFFFFF"/>
            <w:vAlign w:val="center"/>
            <w:hideMark/>
          </w:tcPr>
          <w:p w14:paraId="71769D0B"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8294070" w14:textId="77777777" w:rsidTr="00481B30">
        <w:trPr>
          <w:gridAfter w:val="1"/>
          <w:wAfter w:w="1831" w:type="dxa"/>
          <w:trHeight w:val="330"/>
        </w:trPr>
        <w:tc>
          <w:tcPr>
            <w:tcW w:w="439" w:type="dxa"/>
            <w:shd w:val="clear" w:color="000000" w:fill="FFFFFF"/>
            <w:vAlign w:val="center"/>
            <w:hideMark/>
          </w:tcPr>
          <w:p w14:paraId="65321F00"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4</w:t>
            </w:r>
          </w:p>
        </w:tc>
        <w:tc>
          <w:tcPr>
            <w:tcW w:w="7785" w:type="dxa"/>
            <w:vAlign w:val="center"/>
            <w:hideMark/>
          </w:tcPr>
          <w:p w14:paraId="4EDC253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fartuch chirurgiczny SMMS standard L 130 cm (instrumentariuszka) - 1szt. </w:t>
            </w:r>
          </w:p>
        </w:tc>
        <w:tc>
          <w:tcPr>
            <w:tcW w:w="1417" w:type="dxa"/>
            <w:tcBorders>
              <w:top w:val="nil"/>
              <w:bottom w:val="nil"/>
              <w:right w:val="nil"/>
            </w:tcBorders>
            <w:shd w:val="clear" w:color="000000" w:fill="FFFFFF"/>
            <w:vAlign w:val="center"/>
            <w:hideMark/>
          </w:tcPr>
          <w:p w14:paraId="6E8D274A"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2D3EABE" w14:textId="77777777" w:rsidTr="00481B30">
        <w:trPr>
          <w:gridAfter w:val="1"/>
          <w:wAfter w:w="1831" w:type="dxa"/>
          <w:trHeight w:val="330"/>
        </w:trPr>
        <w:tc>
          <w:tcPr>
            <w:tcW w:w="439" w:type="dxa"/>
            <w:shd w:val="clear" w:color="000000" w:fill="FFFFFF"/>
            <w:vAlign w:val="center"/>
            <w:hideMark/>
          </w:tcPr>
          <w:p w14:paraId="2199DA96"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5</w:t>
            </w:r>
          </w:p>
        </w:tc>
        <w:tc>
          <w:tcPr>
            <w:tcW w:w="7785" w:type="dxa"/>
            <w:vAlign w:val="center"/>
            <w:hideMark/>
          </w:tcPr>
          <w:p w14:paraId="2663746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ręczniki 20 x 30 cm -1 szt. </w:t>
            </w:r>
          </w:p>
        </w:tc>
        <w:tc>
          <w:tcPr>
            <w:tcW w:w="1417" w:type="dxa"/>
            <w:tcBorders>
              <w:top w:val="nil"/>
              <w:bottom w:val="nil"/>
              <w:right w:val="nil"/>
            </w:tcBorders>
            <w:shd w:val="clear" w:color="000000" w:fill="FFFFFF"/>
            <w:vAlign w:val="center"/>
            <w:hideMark/>
          </w:tcPr>
          <w:p w14:paraId="50763B7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679D1A1" w14:textId="77777777" w:rsidTr="00481B30">
        <w:trPr>
          <w:gridAfter w:val="1"/>
          <w:wAfter w:w="1831" w:type="dxa"/>
          <w:trHeight w:val="330"/>
        </w:trPr>
        <w:tc>
          <w:tcPr>
            <w:tcW w:w="439" w:type="dxa"/>
            <w:shd w:val="clear" w:color="000000" w:fill="FFFFFF"/>
            <w:vAlign w:val="center"/>
            <w:hideMark/>
          </w:tcPr>
          <w:p w14:paraId="76E162C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6</w:t>
            </w:r>
          </w:p>
        </w:tc>
        <w:tc>
          <w:tcPr>
            <w:tcW w:w="7785" w:type="dxa"/>
            <w:vAlign w:val="center"/>
            <w:hideMark/>
          </w:tcPr>
          <w:p w14:paraId="3F981BE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serweta na stolik Mayo Standard 80 x 145cm - 1 szt.</w:t>
            </w:r>
          </w:p>
        </w:tc>
        <w:tc>
          <w:tcPr>
            <w:tcW w:w="1417" w:type="dxa"/>
            <w:tcBorders>
              <w:top w:val="nil"/>
              <w:bottom w:val="nil"/>
              <w:right w:val="nil"/>
            </w:tcBorders>
            <w:shd w:val="clear" w:color="000000" w:fill="FFFFFF"/>
            <w:vAlign w:val="center"/>
            <w:hideMark/>
          </w:tcPr>
          <w:p w14:paraId="4973470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07FFA3C" w14:textId="77777777" w:rsidTr="00481B30">
        <w:trPr>
          <w:gridAfter w:val="1"/>
          <w:wAfter w:w="1831" w:type="dxa"/>
          <w:trHeight w:val="330"/>
        </w:trPr>
        <w:tc>
          <w:tcPr>
            <w:tcW w:w="439" w:type="dxa"/>
            <w:shd w:val="clear" w:color="000000" w:fill="FFFFFF"/>
            <w:vAlign w:val="center"/>
            <w:hideMark/>
          </w:tcPr>
          <w:p w14:paraId="6A6BFCC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7</w:t>
            </w:r>
          </w:p>
        </w:tc>
        <w:tc>
          <w:tcPr>
            <w:tcW w:w="7785" w:type="dxa"/>
            <w:vAlign w:val="center"/>
            <w:hideMark/>
          </w:tcPr>
          <w:p w14:paraId="4BCC6E33"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fartuch chirurgiczny SMMS Standard 150 cm - 2 szt.</w:t>
            </w:r>
          </w:p>
        </w:tc>
        <w:tc>
          <w:tcPr>
            <w:tcW w:w="1417" w:type="dxa"/>
            <w:tcBorders>
              <w:top w:val="nil"/>
              <w:bottom w:val="nil"/>
              <w:right w:val="nil"/>
            </w:tcBorders>
            <w:shd w:val="clear" w:color="000000" w:fill="FFFFFF"/>
            <w:vAlign w:val="center"/>
            <w:hideMark/>
          </w:tcPr>
          <w:p w14:paraId="7CAC7E8E"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6300AFEC" w14:textId="77777777" w:rsidTr="00481B30">
        <w:trPr>
          <w:gridAfter w:val="1"/>
          <w:wAfter w:w="1831" w:type="dxa"/>
          <w:trHeight w:val="330"/>
        </w:trPr>
        <w:tc>
          <w:tcPr>
            <w:tcW w:w="439" w:type="dxa"/>
            <w:shd w:val="clear" w:color="000000" w:fill="FFFFFF"/>
            <w:vAlign w:val="center"/>
            <w:hideMark/>
          </w:tcPr>
          <w:p w14:paraId="48AF91F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8</w:t>
            </w:r>
          </w:p>
        </w:tc>
        <w:tc>
          <w:tcPr>
            <w:tcW w:w="7785" w:type="dxa"/>
            <w:vAlign w:val="center"/>
            <w:hideMark/>
          </w:tcPr>
          <w:p w14:paraId="127F4CC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osłona na kamerę składana teleskopowo 13 x 250 cm - 1 szt.</w:t>
            </w:r>
          </w:p>
        </w:tc>
        <w:tc>
          <w:tcPr>
            <w:tcW w:w="1417" w:type="dxa"/>
            <w:tcBorders>
              <w:top w:val="nil"/>
              <w:bottom w:val="nil"/>
              <w:right w:val="nil"/>
            </w:tcBorders>
            <w:shd w:val="clear" w:color="000000" w:fill="FFFFFF"/>
            <w:vAlign w:val="center"/>
            <w:hideMark/>
          </w:tcPr>
          <w:p w14:paraId="38B06AD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FF6EDEA" w14:textId="77777777" w:rsidTr="00481B30">
        <w:trPr>
          <w:gridAfter w:val="1"/>
          <w:wAfter w:w="1831" w:type="dxa"/>
          <w:trHeight w:val="330"/>
        </w:trPr>
        <w:tc>
          <w:tcPr>
            <w:tcW w:w="439" w:type="dxa"/>
            <w:shd w:val="clear" w:color="000000" w:fill="FFFFFF"/>
            <w:vAlign w:val="center"/>
            <w:hideMark/>
          </w:tcPr>
          <w:p w14:paraId="2C69D27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9</w:t>
            </w:r>
          </w:p>
        </w:tc>
        <w:tc>
          <w:tcPr>
            <w:tcW w:w="7785" w:type="dxa"/>
            <w:shd w:val="clear" w:color="000000" w:fill="FFFFFF"/>
            <w:vAlign w:val="center"/>
            <w:hideMark/>
          </w:tcPr>
          <w:p w14:paraId="72BB0D7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kleszczyki plastikowe proste do mycia pola operacyjnego 24 cm - 1 szt. </w:t>
            </w:r>
          </w:p>
        </w:tc>
        <w:tc>
          <w:tcPr>
            <w:tcW w:w="1417" w:type="dxa"/>
            <w:tcBorders>
              <w:top w:val="nil"/>
              <w:bottom w:val="nil"/>
              <w:right w:val="nil"/>
            </w:tcBorders>
            <w:shd w:val="clear" w:color="000000" w:fill="FFFFFF"/>
            <w:vAlign w:val="center"/>
            <w:hideMark/>
          </w:tcPr>
          <w:p w14:paraId="0D018FD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F50C421" w14:textId="77777777" w:rsidTr="00481B30">
        <w:trPr>
          <w:gridAfter w:val="1"/>
          <w:wAfter w:w="1831" w:type="dxa"/>
          <w:trHeight w:val="330"/>
        </w:trPr>
        <w:tc>
          <w:tcPr>
            <w:tcW w:w="439" w:type="dxa"/>
            <w:shd w:val="clear" w:color="000000" w:fill="FFFFFF"/>
            <w:vAlign w:val="center"/>
            <w:hideMark/>
          </w:tcPr>
          <w:p w14:paraId="0F11EB33"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10</w:t>
            </w:r>
          </w:p>
        </w:tc>
        <w:tc>
          <w:tcPr>
            <w:tcW w:w="7785" w:type="dxa"/>
            <w:vAlign w:val="center"/>
            <w:hideMark/>
          </w:tcPr>
          <w:p w14:paraId="3D78B80D"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 xml:space="preserve">strzykawka jednorazowa 3-częściowa </w:t>
            </w:r>
            <w:proofErr w:type="spellStart"/>
            <w:r w:rsidRPr="00E968CB">
              <w:rPr>
                <w:rFonts w:asciiTheme="minorHAnsi" w:hAnsiTheme="minorHAnsi" w:cstheme="minorHAnsi"/>
                <w:color w:val="000000"/>
                <w:sz w:val="20"/>
                <w:szCs w:val="20"/>
              </w:rPr>
              <w:t>Luer</w:t>
            </w:r>
            <w:proofErr w:type="spellEnd"/>
            <w:r w:rsidRPr="00E968CB">
              <w:rPr>
                <w:rFonts w:asciiTheme="minorHAnsi" w:hAnsiTheme="minorHAnsi" w:cstheme="minorHAnsi"/>
                <w:color w:val="000000"/>
                <w:sz w:val="20"/>
                <w:szCs w:val="20"/>
              </w:rPr>
              <w:t xml:space="preserve"> 5ml - 1 szt. </w:t>
            </w:r>
          </w:p>
        </w:tc>
        <w:tc>
          <w:tcPr>
            <w:tcW w:w="1417" w:type="dxa"/>
            <w:tcBorders>
              <w:top w:val="nil"/>
              <w:bottom w:val="nil"/>
              <w:right w:val="nil"/>
            </w:tcBorders>
            <w:shd w:val="clear" w:color="000000" w:fill="FFFFFF"/>
            <w:vAlign w:val="center"/>
            <w:hideMark/>
          </w:tcPr>
          <w:p w14:paraId="5B39B139"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5BF53981" w14:textId="77777777" w:rsidTr="00481B30">
        <w:trPr>
          <w:gridAfter w:val="1"/>
          <w:wAfter w:w="1831" w:type="dxa"/>
          <w:trHeight w:val="330"/>
        </w:trPr>
        <w:tc>
          <w:tcPr>
            <w:tcW w:w="439" w:type="dxa"/>
            <w:shd w:val="clear" w:color="000000" w:fill="FFFFFF"/>
            <w:vAlign w:val="center"/>
            <w:hideMark/>
          </w:tcPr>
          <w:p w14:paraId="6880F975"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11</w:t>
            </w:r>
          </w:p>
        </w:tc>
        <w:tc>
          <w:tcPr>
            <w:tcW w:w="7785" w:type="dxa"/>
            <w:vAlign w:val="center"/>
            <w:hideMark/>
          </w:tcPr>
          <w:p w14:paraId="36EEE4A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jednorazowa ssawka precyzyjna 4,0 x 150 mm - 1 szt.</w:t>
            </w:r>
          </w:p>
        </w:tc>
        <w:tc>
          <w:tcPr>
            <w:tcW w:w="1417" w:type="dxa"/>
            <w:tcBorders>
              <w:top w:val="nil"/>
              <w:bottom w:val="nil"/>
              <w:right w:val="nil"/>
            </w:tcBorders>
            <w:shd w:val="clear" w:color="000000" w:fill="FFFFFF"/>
            <w:vAlign w:val="center"/>
            <w:hideMark/>
          </w:tcPr>
          <w:p w14:paraId="05C7C5A0"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D432B56" w14:textId="77777777" w:rsidTr="00481B30">
        <w:trPr>
          <w:gridAfter w:val="1"/>
          <w:wAfter w:w="1831" w:type="dxa"/>
          <w:trHeight w:val="330"/>
        </w:trPr>
        <w:tc>
          <w:tcPr>
            <w:tcW w:w="439" w:type="dxa"/>
            <w:shd w:val="clear" w:color="000000" w:fill="FFFFFF"/>
            <w:vAlign w:val="center"/>
            <w:hideMark/>
          </w:tcPr>
          <w:p w14:paraId="69ABF469"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12</w:t>
            </w:r>
          </w:p>
        </w:tc>
        <w:tc>
          <w:tcPr>
            <w:tcW w:w="7785" w:type="dxa"/>
            <w:vAlign w:val="center"/>
            <w:hideMark/>
          </w:tcPr>
          <w:p w14:paraId="04CC453A"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kompresy gazowe z nitką RTG 12-warstwowe, 17 nitek 10x10cm, przewiązane tasiemką po 10 szt. – 20 szt.</w:t>
            </w:r>
          </w:p>
        </w:tc>
        <w:tc>
          <w:tcPr>
            <w:tcW w:w="1417" w:type="dxa"/>
            <w:tcBorders>
              <w:top w:val="nil"/>
              <w:bottom w:val="nil"/>
              <w:right w:val="nil"/>
            </w:tcBorders>
            <w:shd w:val="clear" w:color="000000" w:fill="FFFFFF"/>
            <w:vAlign w:val="center"/>
            <w:hideMark/>
          </w:tcPr>
          <w:p w14:paraId="2B8876D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0F60907" w14:textId="77777777" w:rsidTr="00481B30">
        <w:trPr>
          <w:gridAfter w:val="1"/>
          <w:wAfter w:w="1831" w:type="dxa"/>
          <w:trHeight w:val="330"/>
        </w:trPr>
        <w:tc>
          <w:tcPr>
            <w:tcW w:w="439" w:type="dxa"/>
            <w:shd w:val="clear" w:color="000000" w:fill="FFFFFF"/>
            <w:vAlign w:val="center"/>
            <w:hideMark/>
          </w:tcPr>
          <w:p w14:paraId="04E23BF1"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13</w:t>
            </w:r>
          </w:p>
        </w:tc>
        <w:tc>
          <w:tcPr>
            <w:tcW w:w="7785" w:type="dxa"/>
            <w:vAlign w:val="center"/>
            <w:hideMark/>
          </w:tcPr>
          <w:p w14:paraId="76223AC7"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250 ml - 1 szt.</w:t>
            </w:r>
          </w:p>
        </w:tc>
        <w:tc>
          <w:tcPr>
            <w:tcW w:w="1417" w:type="dxa"/>
            <w:tcBorders>
              <w:top w:val="nil"/>
              <w:bottom w:val="nil"/>
              <w:right w:val="nil"/>
            </w:tcBorders>
            <w:shd w:val="clear" w:color="000000" w:fill="FFFFFF"/>
            <w:vAlign w:val="center"/>
            <w:hideMark/>
          </w:tcPr>
          <w:p w14:paraId="1A35E745"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39276E1E" w14:textId="77777777" w:rsidTr="00481B30">
        <w:trPr>
          <w:gridAfter w:val="1"/>
          <w:wAfter w:w="1831" w:type="dxa"/>
          <w:trHeight w:val="330"/>
        </w:trPr>
        <w:tc>
          <w:tcPr>
            <w:tcW w:w="439" w:type="dxa"/>
            <w:shd w:val="clear" w:color="000000" w:fill="FFFFFF"/>
            <w:vAlign w:val="center"/>
            <w:hideMark/>
          </w:tcPr>
          <w:p w14:paraId="19C5058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14</w:t>
            </w:r>
          </w:p>
        </w:tc>
        <w:tc>
          <w:tcPr>
            <w:tcW w:w="7785" w:type="dxa"/>
            <w:vAlign w:val="center"/>
            <w:hideMark/>
          </w:tcPr>
          <w:p w14:paraId="36728195"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kaniula jednorazowa 0,70 x 50 mm - 1 szt.</w:t>
            </w:r>
          </w:p>
        </w:tc>
        <w:tc>
          <w:tcPr>
            <w:tcW w:w="1417" w:type="dxa"/>
            <w:tcBorders>
              <w:top w:val="nil"/>
              <w:bottom w:val="nil"/>
              <w:right w:val="nil"/>
            </w:tcBorders>
            <w:shd w:val="clear" w:color="000000" w:fill="FFFFFF"/>
            <w:vAlign w:val="center"/>
            <w:hideMark/>
          </w:tcPr>
          <w:p w14:paraId="61E21408"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2093DC48" w14:textId="77777777" w:rsidTr="00481B30">
        <w:trPr>
          <w:gridAfter w:val="1"/>
          <w:wAfter w:w="1831" w:type="dxa"/>
          <w:trHeight w:val="330"/>
        </w:trPr>
        <w:tc>
          <w:tcPr>
            <w:tcW w:w="439" w:type="dxa"/>
            <w:shd w:val="clear" w:color="000000" w:fill="FFFFFF"/>
            <w:vAlign w:val="center"/>
            <w:hideMark/>
          </w:tcPr>
          <w:p w14:paraId="38B84E5D"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15</w:t>
            </w:r>
          </w:p>
        </w:tc>
        <w:tc>
          <w:tcPr>
            <w:tcW w:w="7785" w:type="dxa"/>
            <w:vAlign w:val="center"/>
            <w:hideMark/>
          </w:tcPr>
          <w:p w14:paraId="11A31AFB"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skalpel nr 15 - 1 szt.</w:t>
            </w:r>
          </w:p>
        </w:tc>
        <w:tc>
          <w:tcPr>
            <w:tcW w:w="1417" w:type="dxa"/>
            <w:tcBorders>
              <w:top w:val="nil"/>
              <w:bottom w:val="nil"/>
              <w:right w:val="nil"/>
            </w:tcBorders>
            <w:shd w:val="clear" w:color="000000" w:fill="FFFFFF"/>
            <w:vAlign w:val="center"/>
            <w:hideMark/>
          </w:tcPr>
          <w:p w14:paraId="394ED6D1"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0D8C954C" w14:textId="77777777" w:rsidTr="00481B30">
        <w:trPr>
          <w:gridAfter w:val="1"/>
          <w:wAfter w:w="1831" w:type="dxa"/>
          <w:trHeight w:val="330"/>
        </w:trPr>
        <w:tc>
          <w:tcPr>
            <w:tcW w:w="439" w:type="dxa"/>
            <w:shd w:val="clear" w:color="000000" w:fill="FFFFFF"/>
            <w:vAlign w:val="center"/>
            <w:hideMark/>
          </w:tcPr>
          <w:p w14:paraId="63766D27"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16</w:t>
            </w:r>
          </w:p>
        </w:tc>
        <w:tc>
          <w:tcPr>
            <w:tcW w:w="7785" w:type="dxa"/>
            <w:vAlign w:val="center"/>
            <w:hideMark/>
          </w:tcPr>
          <w:p w14:paraId="51465772"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miska niebieska 250 ml - 1 szt.</w:t>
            </w:r>
          </w:p>
        </w:tc>
        <w:tc>
          <w:tcPr>
            <w:tcW w:w="1417" w:type="dxa"/>
            <w:tcBorders>
              <w:top w:val="nil"/>
              <w:bottom w:val="nil"/>
              <w:right w:val="nil"/>
            </w:tcBorders>
            <w:shd w:val="clear" w:color="000000" w:fill="FFFFFF"/>
            <w:vAlign w:val="center"/>
            <w:hideMark/>
          </w:tcPr>
          <w:p w14:paraId="129587EF"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18209515" w14:textId="77777777" w:rsidTr="00481B30">
        <w:trPr>
          <w:gridAfter w:val="1"/>
          <w:wAfter w:w="1831" w:type="dxa"/>
          <w:trHeight w:val="330"/>
        </w:trPr>
        <w:tc>
          <w:tcPr>
            <w:tcW w:w="439" w:type="dxa"/>
            <w:shd w:val="clear" w:color="000000" w:fill="FFFFFF"/>
            <w:vAlign w:val="center"/>
            <w:hideMark/>
          </w:tcPr>
          <w:p w14:paraId="6548444C"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17</w:t>
            </w:r>
          </w:p>
        </w:tc>
        <w:tc>
          <w:tcPr>
            <w:tcW w:w="7785" w:type="dxa"/>
            <w:vAlign w:val="center"/>
            <w:hideMark/>
          </w:tcPr>
          <w:p w14:paraId="20710096" w14:textId="65A9C764" w:rsidR="00F8679D" w:rsidRPr="00E968CB" w:rsidRDefault="00F8679D">
            <w:pPr>
              <w:rPr>
                <w:rFonts w:asciiTheme="minorHAnsi" w:hAnsiTheme="minorHAnsi" w:cstheme="minorHAnsi"/>
                <w:color w:val="000000"/>
                <w:sz w:val="20"/>
                <w:szCs w:val="20"/>
              </w:rPr>
            </w:pPr>
            <w:proofErr w:type="spellStart"/>
            <w:r w:rsidRPr="00E968CB">
              <w:rPr>
                <w:rFonts w:asciiTheme="minorHAnsi" w:hAnsiTheme="minorHAnsi" w:cstheme="minorHAnsi"/>
                <w:color w:val="000000"/>
                <w:sz w:val="20"/>
                <w:szCs w:val="20"/>
              </w:rPr>
              <w:t>tupfery</w:t>
            </w:r>
            <w:proofErr w:type="spellEnd"/>
            <w:r w:rsidRPr="00E968CB">
              <w:rPr>
                <w:rFonts w:asciiTheme="minorHAnsi" w:hAnsiTheme="minorHAnsi" w:cstheme="minorHAnsi"/>
                <w:color w:val="000000"/>
                <w:sz w:val="20"/>
                <w:szCs w:val="20"/>
              </w:rPr>
              <w:t xml:space="preserve"> gazowe z elementem </w:t>
            </w:r>
            <w:r w:rsidR="00360059" w:rsidRPr="00E968CB">
              <w:rPr>
                <w:rFonts w:asciiTheme="minorHAnsi" w:hAnsiTheme="minorHAnsi" w:cstheme="minorHAnsi"/>
                <w:color w:val="000000"/>
                <w:sz w:val="20"/>
                <w:szCs w:val="20"/>
              </w:rPr>
              <w:t>kontrastującym</w:t>
            </w:r>
            <w:r w:rsidRPr="00E968CB">
              <w:rPr>
                <w:rFonts w:asciiTheme="minorHAnsi" w:hAnsiTheme="minorHAnsi" w:cstheme="minorHAnsi"/>
                <w:color w:val="000000"/>
                <w:sz w:val="20"/>
                <w:szCs w:val="20"/>
              </w:rPr>
              <w:t xml:space="preserve"> </w:t>
            </w:r>
            <w:proofErr w:type="spellStart"/>
            <w:r w:rsidRPr="00E968CB">
              <w:rPr>
                <w:rFonts w:asciiTheme="minorHAnsi" w:hAnsiTheme="minorHAnsi" w:cstheme="minorHAnsi"/>
                <w:color w:val="000000"/>
                <w:sz w:val="20"/>
                <w:szCs w:val="20"/>
              </w:rPr>
              <w:t>rozm</w:t>
            </w:r>
            <w:proofErr w:type="spellEnd"/>
            <w:r w:rsidRPr="00E968CB">
              <w:rPr>
                <w:rFonts w:asciiTheme="minorHAnsi" w:hAnsiTheme="minorHAnsi" w:cstheme="minorHAnsi"/>
                <w:color w:val="000000"/>
                <w:sz w:val="20"/>
                <w:szCs w:val="20"/>
              </w:rPr>
              <w:t>. 6 - 3 szt.</w:t>
            </w:r>
          </w:p>
        </w:tc>
        <w:tc>
          <w:tcPr>
            <w:tcW w:w="1417" w:type="dxa"/>
            <w:tcBorders>
              <w:top w:val="nil"/>
              <w:bottom w:val="nil"/>
              <w:right w:val="nil"/>
            </w:tcBorders>
            <w:shd w:val="clear" w:color="000000" w:fill="FFFFFF"/>
            <w:vAlign w:val="center"/>
            <w:hideMark/>
          </w:tcPr>
          <w:p w14:paraId="2A304054"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r w:rsidR="00F8679D" w:rsidRPr="00E968CB" w14:paraId="4E26ABAD" w14:textId="77777777" w:rsidTr="00481B30">
        <w:trPr>
          <w:gridAfter w:val="1"/>
          <w:wAfter w:w="1831" w:type="dxa"/>
          <w:trHeight w:val="330"/>
        </w:trPr>
        <w:tc>
          <w:tcPr>
            <w:tcW w:w="439" w:type="dxa"/>
            <w:shd w:val="clear" w:color="000000" w:fill="FFFFFF"/>
            <w:vAlign w:val="center"/>
            <w:hideMark/>
          </w:tcPr>
          <w:p w14:paraId="350413CE" w14:textId="77777777" w:rsidR="00F8679D" w:rsidRPr="00E968CB" w:rsidRDefault="00F8679D">
            <w:pPr>
              <w:jc w:val="center"/>
              <w:rPr>
                <w:rFonts w:asciiTheme="minorHAnsi" w:hAnsiTheme="minorHAnsi" w:cstheme="minorHAnsi"/>
                <w:color w:val="000000"/>
                <w:sz w:val="20"/>
                <w:szCs w:val="20"/>
              </w:rPr>
            </w:pPr>
            <w:r w:rsidRPr="00E968CB">
              <w:rPr>
                <w:rFonts w:asciiTheme="minorHAnsi" w:hAnsiTheme="minorHAnsi" w:cstheme="minorHAnsi"/>
                <w:color w:val="000000"/>
                <w:sz w:val="20"/>
                <w:szCs w:val="20"/>
              </w:rPr>
              <w:t>18</w:t>
            </w:r>
          </w:p>
        </w:tc>
        <w:tc>
          <w:tcPr>
            <w:tcW w:w="7785" w:type="dxa"/>
            <w:vAlign w:val="center"/>
            <w:hideMark/>
          </w:tcPr>
          <w:p w14:paraId="7878A31E" w14:textId="77777777" w:rsidR="00F8679D" w:rsidRPr="00E968CB" w:rsidRDefault="00F8679D">
            <w:pPr>
              <w:rPr>
                <w:rFonts w:asciiTheme="minorHAnsi" w:hAnsiTheme="minorHAnsi" w:cstheme="minorHAnsi"/>
                <w:color w:val="000000"/>
                <w:sz w:val="20"/>
                <w:szCs w:val="20"/>
              </w:rPr>
            </w:pPr>
            <w:r w:rsidRPr="00E968CB">
              <w:rPr>
                <w:rFonts w:asciiTheme="minorHAnsi" w:hAnsiTheme="minorHAnsi" w:cstheme="minorHAnsi"/>
                <w:color w:val="000000"/>
                <w:sz w:val="20"/>
                <w:szCs w:val="20"/>
              </w:rPr>
              <w:t>organizator przewodów typu rzep 2,5 x 20/24 - 1 szt.</w:t>
            </w:r>
          </w:p>
        </w:tc>
        <w:tc>
          <w:tcPr>
            <w:tcW w:w="1417" w:type="dxa"/>
            <w:tcBorders>
              <w:top w:val="nil"/>
              <w:bottom w:val="nil"/>
              <w:right w:val="nil"/>
            </w:tcBorders>
            <w:shd w:val="clear" w:color="000000" w:fill="FFFFFF"/>
            <w:vAlign w:val="center"/>
            <w:hideMark/>
          </w:tcPr>
          <w:p w14:paraId="4716BB92" w14:textId="77777777" w:rsidR="00F8679D" w:rsidRPr="00E968CB" w:rsidRDefault="00F8679D">
            <w:pPr>
              <w:jc w:val="center"/>
              <w:rPr>
                <w:rFonts w:asciiTheme="minorHAnsi" w:hAnsiTheme="minorHAnsi" w:cstheme="minorHAnsi"/>
                <w:sz w:val="20"/>
                <w:szCs w:val="20"/>
              </w:rPr>
            </w:pPr>
            <w:r w:rsidRPr="00E968CB">
              <w:rPr>
                <w:rFonts w:asciiTheme="minorHAnsi" w:hAnsiTheme="minorHAnsi" w:cstheme="minorHAnsi"/>
                <w:sz w:val="20"/>
                <w:szCs w:val="20"/>
              </w:rPr>
              <w:t> </w:t>
            </w:r>
          </w:p>
        </w:tc>
      </w:tr>
    </w:tbl>
    <w:p w14:paraId="25DBB9D1" w14:textId="77777777" w:rsidR="00F8679D" w:rsidRPr="00E968CB" w:rsidRDefault="00F8679D" w:rsidP="00A03F1D">
      <w:pPr>
        <w:jc w:val="right"/>
        <w:rPr>
          <w:rFonts w:asciiTheme="minorHAnsi" w:hAnsiTheme="minorHAnsi" w:cstheme="minorHAnsi"/>
          <w:i/>
          <w:sz w:val="20"/>
          <w:szCs w:val="20"/>
        </w:rPr>
      </w:pPr>
    </w:p>
    <w:p w14:paraId="00A87144" w14:textId="526D59B5" w:rsidR="00F8679D" w:rsidRPr="00E968CB" w:rsidRDefault="00F8679D">
      <w:pPr>
        <w:spacing w:after="200" w:line="276" w:lineRule="auto"/>
        <w:rPr>
          <w:rFonts w:asciiTheme="minorHAnsi" w:hAnsiTheme="minorHAnsi" w:cstheme="minorHAnsi"/>
          <w:i/>
          <w:sz w:val="20"/>
          <w:szCs w:val="20"/>
        </w:rPr>
      </w:pPr>
    </w:p>
    <w:p w14:paraId="3F82D916" w14:textId="77777777" w:rsidR="007A4C58" w:rsidRDefault="007A4C58">
      <w:pPr>
        <w:spacing w:after="200" w:line="276" w:lineRule="auto"/>
        <w:rPr>
          <w:rFonts w:asciiTheme="minorHAnsi" w:hAnsiTheme="minorHAnsi" w:cstheme="minorHAnsi"/>
          <w:i/>
          <w:sz w:val="20"/>
          <w:szCs w:val="20"/>
        </w:rPr>
      </w:pPr>
      <w:r>
        <w:rPr>
          <w:rFonts w:asciiTheme="minorHAnsi" w:hAnsiTheme="minorHAnsi" w:cstheme="minorHAnsi"/>
          <w:i/>
          <w:sz w:val="20"/>
          <w:szCs w:val="20"/>
        </w:rPr>
        <w:br w:type="page"/>
      </w:r>
    </w:p>
    <w:p w14:paraId="011834B7" w14:textId="09FCBA47" w:rsidR="003B6661" w:rsidRPr="00A03F1D" w:rsidRDefault="003B6661" w:rsidP="00A03F1D">
      <w:pPr>
        <w:jc w:val="right"/>
        <w:rPr>
          <w:rFonts w:asciiTheme="minorHAnsi" w:hAnsiTheme="minorHAnsi" w:cstheme="minorHAnsi"/>
          <w:i/>
          <w:sz w:val="20"/>
          <w:szCs w:val="20"/>
        </w:rPr>
      </w:pPr>
      <w:r w:rsidRPr="00A03F1D">
        <w:rPr>
          <w:rFonts w:asciiTheme="minorHAnsi" w:hAnsiTheme="minorHAnsi" w:cstheme="minorHAnsi"/>
          <w:i/>
          <w:sz w:val="20"/>
          <w:szCs w:val="20"/>
        </w:rPr>
        <w:lastRenderedPageBreak/>
        <w:t xml:space="preserve">Załącznik Nr 3 do SWZ </w:t>
      </w:r>
    </w:p>
    <w:p w14:paraId="18AB0B4D" w14:textId="77777777" w:rsidR="003B6661" w:rsidRPr="00A03F1D" w:rsidRDefault="003B6661" w:rsidP="00A03F1D">
      <w:pPr>
        <w:jc w:val="right"/>
        <w:rPr>
          <w:rFonts w:asciiTheme="minorHAnsi" w:hAnsiTheme="minorHAnsi" w:cstheme="minorHAnsi"/>
          <w:i/>
          <w:sz w:val="20"/>
          <w:szCs w:val="20"/>
        </w:rPr>
      </w:pPr>
    </w:p>
    <w:p w14:paraId="46EDDDC3" w14:textId="524AA93A" w:rsidR="003B6661" w:rsidRPr="00A03F1D" w:rsidRDefault="003B6661" w:rsidP="006212A4">
      <w:pPr>
        <w:pStyle w:val="rozdzia0"/>
      </w:pPr>
      <w:r w:rsidRPr="006212A4">
        <w:t>PROJEKTOWANE POSTANOWIENIA UMOWY</w:t>
      </w:r>
    </w:p>
    <w:p w14:paraId="7624E350" w14:textId="77777777" w:rsidR="006212A4" w:rsidRDefault="006212A4" w:rsidP="00A03F1D">
      <w:pPr>
        <w:rPr>
          <w:rFonts w:asciiTheme="minorHAnsi" w:hAnsiTheme="minorHAnsi" w:cstheme="minorHAnsi"/>
          <w:sz w:val="20"/>
          <w:szCs w:val="20"/>
        </w:rPr>
      </w:pPr>
    </w:p>
    <w:p w14:paraId="2E61657F" w14:textId="154AEAF8" w:rsidR="003B6661" w:rsidRPr="00845002" w:rsidRDefault="003B6661" w:rsidP="00845002">
      <w:pPr>
        <w:spacing w:line="276" w:lineRule="auto"/>
        <w:rPr>
          <w:rFonts w:asciiTheme="minorHAnsi" w:hAnsiTheme="minorHAnsi" w:cstheme="minorHAnsi"/>
          <w:sz w:val="22"/>
          <w:szCs w:val="22"/>
        </w:rPr>
      </w:pPr>
      <w:r w:rsidRPr="00845002">
        <w:rPr>
          <w:rFonts w:asciiTheme="minorHAnsi" w:hAnsiTheme="minorHAnsi" w:cstheme="minorHAnsi"/>
          <w:sz w:val="22"/>
          <w:szCs w:val="22"/>
        </w:rPr>
        <w:t>zawarta w dniu ................... 202</w:t>
      </w:r>
      <w:r w:rsidR="00613394" w:rsidRPr="00845002">
        <w:rPr>
          <w:rFonts w:asciiTheme="minorHAnsi" w:hAnsiTheme="minorHAnsi" w:cstheme="minorHAnsi"/>
          <w:sz w:val="22"/>
          <w:szCs w:val="22"/>
        </w:rPr>
        <w:t>6</w:t>
      </w:r>
      <w:r w:rsidRPr="00845002">
        <w:rPr>
          <w:rFonts w:asciiTheme="minorHAnsi" w:hAnsiTheme="minorHAnsi" w:cstheme="minorHAnsi"/>
          <w:sz w:val="22"/>
          <w:szCs w:val="22"/>
        </w:rPr>
        <w:t xml:space="preserve"> roku w Warszawie, pomiędzy</w:t>
      </w:r>
      <w:r w:rsidRPr="00845002">
        <w:rPr>
          <w:rFonts w:asciiTheme="minorHAnsi" w:hAnsiTheme="minorHAnsi" w:cstheme="minorHAnsi"/>
          <w:b/>
          <w:sz w:val="22"/>
          <w:szCs w:val="22"/>
        </w:rPr>
        <w:t xml:space="preserve"> </w:t>
      </w:r>
      <w:r w:rsidRPr="00845002">
        <w:rPr>
          <w:rFonts w:asciiTheme="minorHAnsi" w:hAnsiTheme="minorHAnsi" w:cstheme="minorHAnsi"/>
          <w:sz w:val="22"/>
          <w:szCs w:val="22"/>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 st. Warszawy w Warszawie, XII Wydział Gospodarczy Krajowego Rejestru Sądowego pod nr KRS 0000087965 oraz wpisanym do rejestru podmiotów wykonujących działalność leczniczą prowadzonym przez Wojewodę Mazowieckiego pod nr 000000007199, NIP 118-14-17-683, REGON 012298697, zwanym dalej Zamawiającym, reprezentowanym przez:</w:t>
      </w:r>
    </w:p>
    <w:p w14:paraId="06F6A46A" w14:textId="77777777" w:rsidR="00DD4262" w:rsidRPr="00845002" w:rsidRDefault="00DD4262" w:rsidP="00845002">
      <w:pPr>
        <w:spacing w:line="276" w:lineRule="auto"/>
        <w:rPr>
          <w:rFonts w:asciiTheme="minorHAnsi" w:hAnsiTheme="minorHAnsi" w:cstheme="minorHAnsi"/>
          <w:sz w:val="22"/>
          <w:szCs w:val="22"/>
        </w:rPr>
      </w:pPr>
    </w:p>
    <w:p w14:paraId="697F82F0" w14:textId="77777777" w:rsidR="003B6661" w:rsidRPr="00845002" w:rsidRDefault="003B6661" w:rsidP="00845002">
      <w:pPr>
        <w:spacing w:line="276" w:lineRule="auto"/>
        <w:rPr>
          <w:rFonts w:asciiTheme="minorHAnsi" w:hAnsiTheme="minorHAnsi" w:cstheme="minorHAnsi"/>
          <w:sz w:val="22"/>
          <w:szCs w:val="22"/>
        </w:rPr>
      </w:pPr>
      <w:r w:rsidRPr="00845002">
        <w:rPr>
          <w:rFonts w:asciiTheme="minorHAnsi" w:hAnsiTheme="minorHAnsi" w:cstheme="minorHAnsi"/>
          <w:sz w:val="22"/>
          <w:szCs w:val="22"/>
        </w:rPr>
        <w:t xml:space="preserve">Elżbietę </w:t>
      </w:r>
      <w:proofErr w:type="gramStart"/>
      <w:r w:rsidRPr="00845002">
        <w:rPr>
          <w:rFonts w:asciiTheme="minorHAnsi" w:hAnsiTheme="minorHAnsi" w:cstheme="minorHAnsi"/>
          <w:sz w:val="22"/>
          <w:szCs w:val="22"/>
        </w:rPr>
        <w:t>Błaszczyk  -</w:t>
      </w:r>
      <w:proofErr w:type="gramEnd"/>
      <w:r w:rsidRPr="00845002">
        <w:rPr>
          <w:rFonts w:asciiTheme="minorHAnsi" w:hAnsiTheme="minorHAnsi" w:cstheme="minorHAnsi"/>
          <w:sz w:val="22"/>
          <w:szCs w:val="22"/>
        </w:rPr>
        <w:t xml:space="preserve">    Dyrektora ds. Ekonomicznych</w:t>
      </w:r>
    </w:p>
    <w:p w14:paraId="5BCF2E2B" w14:textId="77777777" w:rsidR="003B6661" w:rsidRPr="00845002" w:rsidRDefault="003B6661" w:rsidP="00845002">
      <w:pPr>
        <w:spacing w:line="276" w:lineRule="auto"/>
        <w:ind w:right="-517"/>
        <w:rPr>
          <w:rFonts w:asciiTheme="minorHAnsi" w:hAnsiTheme="minorHAnsi" w:cstheme="minorHAnsi"/>
          <w:sz w:val="22"/>
          <w:szCs w:val="22"/>
        </w:rPr>
      </w:pPr>
      <w:r w:rsidRPr="00845002">
        <w:rPr>
          <w:rFonts w:asciiTheme="minorHAnsi" w:hAnsiTheme="minorHAnsi" w:cstheme="minorHAnsi"/>
          <w:sz w:val="22"/>
          <w:szCs w:val="22"/>
        </w:rPr>
        <w:t>Elżbietę Kmitę        -    Główną Księgową</w:t>
      </w:r>
    </w:p>
    <w:p w14:paraId="1E4230A7" w14:textId="77777777" w:rsidR="00DD4262" w:rsidRPr="00845002" w:rsidRDefault="00DD4262" w:rsidP="00845002">
      <w:pPr>
        <w:spacing w:line="276" w:lineRule="auto"/>
        <w:ind w:right="-517"/>
        <w:rPr>
          <w:rFonts w:asciiTheme="minorHAnsi" w:hAnsiTheme="minorHAnsi" w:cstheme="minorHAnsi"/>
          <w:sz w:val="22"/>
          <w:szCs w:val="22"/>
        </w:rPr>
      </w:pPr>
    </w:p>
    <w:p w14:paraId="01041C88" w14:textId="77777777" w:rsidR="00DD4262" w:rsidRPr="00845002" w:rsidRDefault="003B6661" w:rsidP="00845002">
      <w:pPr>
        <w:spacing w:line="276" w:lineRule="auto"/>
        <w:rPr>
          <w:rFonts w:asciiTheme="minorHAnsi" w:hAnsiTheme="minorHAnsi" w:cstheme="minorHAnsi"/>
          <w:color w:val="000000"/>
          <w:sz w:val="22"/>
          <w:szCs w:val="22"/>
        </w:rPr>
      </w:pPr>
      <w:r w:rsidRPr="00845002">
        <w:rPr>
          <w:rFonts w:asciiTheme="minorHAnsi" w:hAnsiTheme="minorHAnsi" w:cstheme="minorHAnsi"/>
          <w:sz w:val="22"/>
          <w:szCs w:val="22"/>
        </w:rPr>
        <w:t>a</w:t>
      </w:r>
      <w:r w:rsidRPr="00845002">
        <w:rPr>
          <w:rFonts w:asciiTheme="minorHAnsi" w:hAnsiTheme="minorHAnsi" w:cstheme="minorHAnsi"/>
          <w:color w:val="000000"/>
          <w:sz w:val="22"/>
          <w:szCs w:val="22"/>
        </w:rPr>
        <w:t xml:space="preserve">  </w:t>
      </w:r>
    </w:p>
    <w:p w14:paraId="362B0090" w14:textId="6C512BA4" w:rsidR="003B6661" w:rsidRPr="00845002" w:rsidRDefault="003B6661" w:rsidP="00845002">
      <w:pPr>
        <w:spacing w:line="276" w:lineRule="auto"/>
        <w:rPr>
          <w:rFonts w:asciiTheme="minorHAnsi" w:hAnsiTheme="minorHAnsi" w:cstheme="minorHAnsi"/>
          <w:sz w:val="22"/>
          <w:szCs w:val="22"/>
        </w:rPr>
      </w:pPr>
      <w:r w:rsidRPr="00845002">
        <w:rPr>
          <w:rFonts w:asciiTheme="minorHAnsi" w:hAnsiTheme="minorHAnsi" w:cstheme="minorHAnsi"/>
          <w:color w:val="000000"/>
          <w:sz w:val="22"/>
          <w:szCs w:val="22"/>
        </w:rPr>
        <w:t xml:space="preserve">          </w:t>
      </w:r>
    </w:p>
    <w:p w14:paraId="2AC15F18" w14:textId="172AFA20" w:rsidR="003B6661" w:rsidRPr="00845002" w:rsidRDefault="00DD4262" w:rsidP="00845002">
      <w:pPr>
        <w:spacing w:line="276" w:lineRule="auto"/>
        <w:rPr>
          <w:rFonts w:asciiTheme="minorHAnsi" w:hAnsiTheme="minorHAnsi" w:cstheme="minorHAnsi"/>
          <w:sz w:val="22"/>
          <w:szCs w:val="22"/>
        </w:rPr>
      </w:pPr>
      <w:r w:rsidRPr="00845002">
        <w:rPr>
          <w:rFonts w:asciiTheme="minorHAnsi" w:hAnsiTheme="minorHAnsi" w:cstheme="minorHAnsi"/>
          <w:sz w:val="22"/>
          <w:szCs w:val="22"/>
        </w:rPr>
        <w:t>/</w:t>
      </w:r>
      <w:r w:rsidR="003B6661" w:rsidRPr="00845002">
        <w:rPr>
          <w:rFonts w:asciiTheme="minorHAnsi" w:hAnsiTheme="minorHAnsi" w:cstheme="minorHAnsi"/>
          <w:sz w:val="22"/>
          <w:szCs w:val="22"/>
        </w:rPr>
        <w:t>firmą</w:t>
      </w:r>
      <w:r w:rsidRPr="00845002">
        <w:rPr>
          <w:rFonts w:asciiTheme="minorHAnsi" w:hAnsiTheme="minorHAnsi" w:cstheme="minorHAnsi"/>
          <w:sz w:val="22"/>
          <w:szCs w:val="22"/>
        </w:rPr>
        <w:t>/</w:t>
      </w:r>
      <w:r w:rsidR="003B6661" w:rsidRPr="00845002">
        <w:rPr>
          <w:rFonts w:asciiTheme="minorHAnsi" w:hAnsiTheme="minorHAnsi" w:cstheme="minorHAnsi"/>
          <w:sz w:val="22"/>
          <w:szCs w:val="22"/>
        </w:rPr>
        <w:t xml:space="preserve"> ......................... z siedzibą w …………, REGON: ……, NIP ……, KRS ……, zwaną dalej Wykonawcą, reprezentowaną przez:</w:t>
      </w:r>
    </w:p>
    <w:p w14:paraId="5769D9D5" w14:textId="77777777" w:rsidR="003B6661" w:rsidRPr="00845002" w:rsidRDefault="003B6661" w:rsidP="00845002">
      <w:pPr>
        <w:spacing w:line="276" w:lineRule="auto"/>
        <w:rPr>
          <w:rFonts w:asciiTheme="minorHAnsi" w:hAnsiTheme="minorHAnsi" w:cstheme="minorHAnsi"/>
          <w:sz w:val="22"/>
          <w:szCs w:val="22"/>
        </w:rPr>
      </w:pPr>
      <w:r w:rsidRPr="00845002">
        <w:rPr>
          <w:rFonts w:asciiTheme="minorHAnsi" w:hAnsiTheme="minorHAnsi" w:cstheme="minorHAnsi"/>
          <w:sz w:val="22"/>
          <w:szCs w:val="22"/>
        </w:rPr>
        <w:t>.............................................................................................................................................................................</w:t>
      </w:r>
    </w:p>
    <w:p w14:paraId="12D6B07A" w14:textId="77777777" w:rsidR="003B6661" w:rsidRPr="00845002" w:rsidRDefault="003B6661" w:rsidP="00845002">
      <w:pPr>
        <w:spacing w:line="276" w:lineRule="auto"/>
        <w:rPr>
          <w:rFonts w:asciiTheme="minorHAnsi" w:hAnsiTheme="minorHAnsi" w:cstheme="minorHAnsi"/>
          <w:sz w:val="22"/>
          <w:szCs w:val="22"/>
        </w:rPr>
      </w:pPr>
    </w:p>
    <w:p w14:paraId="513CE19B" w14:textId="77777777" w:rsidR="003B6661" w:rsidRPr="00845002" w:rsidRDefault="003B6661" w:rsidP="00845002">
      <w:pPr>
        <w:spacing w:line="276" w:lineRule="auto"/>
        <w:rPr>
          <w:rFonts w:asciiTheme="minorHAnsi" w:hAnsiTheme="minorHAnsi" w:cstheme="minorHAnsi"/>
          <w:sz w:val="22"/>
          <w:szCs w:val="22"/>
        </w:rPr>
      </w:pPr>
    </w:p>
    <w:p w14:paraId="27A7D45F" w14:textId="10CB0005" w:rsidR="003B6661" w:rsidRPr="00845002" w:rsidRDefault="003B6661" w:rsidP="00390A71">
      <w:pPr>
        <w:spacing w:line="276" w:lineRule="auto"/>
        <w:rPr>
          <w:rFonts w:asciiTheme="minorHAnsi" w:hAnsiTheme="minorHAnsi" w:cstheme="minorHAnsi"/>
          <w:sz w:val="22"/>
          <w:szCs w:val="22"/>
        </w:rPr>
      </w:pPr>
      <w:r w:rsidRPr="00845002">
        <w:rPr>
          <w:rFonts w:asciiTheme="minorHAnsi" w:hAnsiTheme="minorHAnsi" w:cstheme="minorHAnsi"/>
          <w:sz w:val="22"/>
          <w:szCs w:val="22"/>
        </w:rPr>
        <w:t xml:space="preserve">Umowa dotyczy realizacji zamówienia publicznego </w:t>
      </w:r>
      <w:r w:rsidR="00BE73A5">
        <w:rPr>
          <w:rFonts w:asciiTheme="minorHAnsi" w:hAnsiTheme="minorHAnsi" w:cstheme="minorHAnsi"/>
          <w:sz w:val="22"/>
          <w:szCs w:val="22"/>
        </w:rPr>
        <w:t>ZP-56/2026</w:t>
      </w:r>
      <w:r w:rsidRPr="00845002">
        <w:rPr>
          <w:rFonts w:asciiTheme="minorHAnsi" w:hAnsiTheme="minorHAnsi" w:cstheme="minorHAnsi"/>
          <w:sz w:val="22"/>
          <w:szCs w:val="22"/>
        </w:rPr>
        <w:t xml:space="preserve"> przeprowadzonego w trybie przetargu nieograniczonego na dostawę </w:t>
      </w:r>
      <w:r w:rsidR="0089291B" w:rsidRPr="0089291B">
        <w:rPr>
          <w:rFonts w:asciiTheme="minorHAnsi" w:hAnsiTheme="minorHAnsi" w:cstheme="minorHAnsi"/>
          <w:sz w:val="22"/>
          <w:szCs w:val="22"/>
        </w:rPr>
        <w:t xml:space="preserve">jałowych </w:t>
      </w:r>
      <w:proofErr w:type="spellStart"/>
      <w:r w:rsidR="0089291B" w:rsidRPr="0089291B">
        <w:rPr>
          <w:rFonts w:asciiTheme="minorHAnsi" w:hAnsiTheme="minorHAnsi" w:cstheme="minorHAnsi"/>
          <w:sz w:val="22"/>
          <w:szCs w:val="22"/>
        </w:rPr>
        <w:t>obłożeń</w:t>
      </w:r>
      <w:proofErr w:type="spellEnd"/>
      <w:r w:rsidR="0089291B" w:rsidRPr="0089291B">
        <w:rPr>
          <w:rFonts w:asciiTheme="minorHAnsi" w:hAnsiTheme="minorHAnsi" w:cstheme="minorHAnsi"/>
          <w:sz w:val="22"/>
          <w:szCs w:val="22"/>
        </w:rPr>
        <w:t xml:space="preserve"> pola operacyjnego dla Szpitala Bielańskiego w Warszawie. </w:t>
      </w:r>
    </w:p>
    <w:p w14:paraId="6C8B0AEA" w14:textId="77777777" w:rsidR="003B6661" w:rsidRPr="00845002" w:rsidRDefault="003B6661" w:rsidP="00845002">
      <w:pPr>
        <w:spacing w:line="276" w:lineRule="auto"/>
        <w:jc w:val="both"/>
        <w:rPr>
          <w:rFonts w:asciiTheme="minorHAnsi" w:eastAsia="Calibri" w:hAnsiTheme="minorHAnsi" w:cstheme="minorHAnsi"/>
          <w:sz w:val="22"/>
          <w:szCs w:val="22"/>
          <w:lang w:eastAsia="en-US"/>
        </w:rPr>
      </w:pPr>
    </w:p>
    <w:p w14:paraId="2D2E9B02" w14:textId="77777777" w:rsidR="003B6661" w:rsidRPr="00845002" w:rsidRDefault="003B6661" w:rsidP="00845002">
      <w:pPr>
        <w:spacing w:line="276" w:lineRule="auto"/>
        <w:jc w:val="center"/>
        <w:rPr>
          <w:rFonts w:asciiTheme="minorHAnsi" w:eastAsia="Calibri" w:hAnsiTheme="minorHAnsi" w:cstheme="minorHAnsi"/>
          <w:b/>
          <w:bCs/>
          <w:sz w:val="22"/>
          <w:szCs w:val="22"/>
          <w:lang w:eastAsia="en-US"/>
        </w:rPr>
      </w:pPr>
      <w:r w:rsidRPr="00845002">
        <w:rPr>
          <w:rFonts w:asciiTheme="minorHAnsi" w:eastAsia="Calibri" w:hAnsiTheme="minorHAnsi" w:cstheme="minorHAnsi"/>
          <w:b/>
          <w:bCs/>
          <w:sz w:val="22"/>
          <w:szCs w:val="22"/>
          <w:lang w:eastAsia="en-US"/>
        </w:rPr>
        <w:t>§ 1</w:t>
      </w:r>
    </w:p>
    <w:p w14:paraId="3FC6C609" w14:textId="45010BA1" w:rsidR="00D80241" w:rsidRPr="00D80241" w:rsidRDefault="00FA4B13" w:rsidP="00D80241">
      <w:pPr>
        <w:numPr>
          <w:ilvl w:val="0"/>
          <w:numId w:val="126"/>
        </w:numPr>
        <w:autoSpaceDE w:val="0"/>
        <w:autoSpaceDN w:val="0"/>
        <w:adjustRightInd w:val="0"/>
        <w:spacing w:line="276" w:lineRule="auto"/>
        <w:ind w:right="-28"/>
        <w:jc w:val="both"/>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Wykonawca sprzedaje a Zamawiający </w:t>
      </w:r>
      <w:r w:rsidR="00F36D96" w:rsidRPr="00F36D96">
        <w:rPr>
          <w:rFonts w:asciiTheme="minorHAnsi" w:eastAsia="Calibri" w:hAnsiTheme="minorHAnsi" w:cstheme="minorHAnsi"/>
          <w:color w:val="000000" w:themeColor="text1"/>
          <w:sz w:val="22"/>
          <w:szCs w:val="22"/>
          <w:lang w:eastAsia="en-US"/>
        </w:rPr>
        <w:t>nabywa jałowe obłożenia pola operacyjnego</w:t>
      </w:r>
      <w:r w:rsidR="00B80F0D">
        <w:rPr>
          <w:rFonts w:asciiTheme="minorHAnsi" w:eastAsia="Calibri" w:hAnsiTheme="minorHAnsi" w:cstheme="minorHAnsi"/>
          <w:color w:val="000000" w:themeColor="text1"/>
          <w:sz w:val="22"/>
          <w:szCs w:val="22"/>
          <w:lang w:eastAsia="en-US"/>
        </w:rPr>
        <w:t xml:space="preserve"> </w:t>
      </w:r>
      <w:r w:rsidRPr="00845002">
        <w:rPr>
          <w:rFonts w:asciiTheme="minorHAnsi" w:eastAsia="Calibri" w:hAnsiTheme="minorHAnsi" w:cstheme="minorHAnsi"/>
          <w:color w:val="000000" w:themeColor="text1"/>
          <w:sz w:val="22"/>
          <w:szCs w:val="22"/>
          <w:lang w:eastAsia="en-US"/>
        </w:rPr>
        <w:t>(zgodnie z PAKIETEM ...), po cenach jednostkowych określonych w Załączniku Nr 1 do umowy.</w:t>
      </w:r>
    </w:p>
    <w:p w14:paraId="2C1FF97C" w14:textId="77777777" w:rsidR="00F36D96" w:rsidRPr="00845002" w:rsidRDefault="00F36D96" w:rsidP="00F36D96">
      <w:pPr>
        <w:autoSpaceDE w:val="0"/>
        <w:autoSpaceDN w:val="0"/>
        <w:adjustRightInd w:val="0"/>
        <w:spacing w:line="276" w:lineRule="auto"/>
        <w:ind w:left="283" w:right="-28"/>
        <w:jc w:val="both"/>
        <w:rPr>
          <w:rFonts w:asciiTheme="minorHAnsi" w:eastAsia="Calibri" w:hAnsiTheme="minorHAnsi" w:cstheme="minorHAnsi"/>
          <w:color w:val="000000" w:themeColor="text1"/>
          <w:sz w:val="22"/>
          <w:szCs w:val="22"/>
          <w:lang w:eastAsia="en-US"/>
        </w:rPr>
      </w:pPr>
    </w:p>
    <w:p w14:paraId="1E432D23" w14:textId="5ED1328F" w:rsidR="001F0967" w:rsidRPr="00845002" w:rsidRDefault="001F0967" w:rsidP="00845002">
      <w:pPr>
        <w:spacing w:line="276" w:lineRule="auto"/>
        <w:ind w:right="-142"/>
        <w:jc w:val="center"/>
        <w:rPr>
          <w:rFonts w:asciiTheme="minorHAnsi" w:eastAsia="Calibri" w:hAnsiTheme="minorHAnsi" w:cstheme="minorHAnsi"/>
          <w:b/>
          <w:bCs/>
          <w:color w:val="000000" w:themeColor="text1"/>
          <w:sz w:val="22"/>
          <w:szCs w:val="22"/>
          <w:lang w:eastAsia="en-US"/>
        </w:rPr>
      </w:pPr>
      <w:r w:rsidRPr="00845002">
        <w:rPr>
          <w:rFonts w:asciiTheme="minorHAnsi" w:eastAsia="Calibri" w:hAnsiTheme="minorHAnsi" w:cstheme="minorHAnsi"/>
          <w:b/>
          <w:bCs/>
          <w:color w:val="000000" w:themeColor="text1"/>
          <w:sz w:val="22"/>
          <w:szCs w:val="22"/>
          <w:lang w:eastAsia="en-US"/>
        </w:rPr>
        <w:t>§ 2</w:t>
      </w:r>
    </w:p>
    <w:p w14:paraId="12276D10" w14:textId="58DC855D" w:rsidR="001F0967" w:rsidRPr="00845002" w:rsidRDefault="001F0967" w:rsidP="00845002">
      <w:pPr>
        <w:numPr>
          <w:ilvl w:val="0"/>
          <w:numId w:val="76"/>
        </w:numPr>
        <w:tabs>
          <w:tab w:val="clear" w:pos="511"/>
          <w:tab w:val="num" w:pos="284"/>
        </w:tabs>
        <w:spacing w:line="276" w:lineRule="auto"/>
        <w:ind w:left="284" w:right="-142" w:hanging="284"/>
        <w:rPr>
          <w:rFonts w:asciiTheme="minorHAnsi" w:hAnsiTheme="minorHAnsi" w:cstheme="minorHAnsi"/>
          <w:bCs/>
          <w:sz w:val="22"/>
          <w:szCs w:val="22"/>
        </w:rPr>
      </w:pPr>
      <w:r w:rsidRPr="00845002">
        <w:rPr>
          <w:rFonts w:asciiTheme="minorHAnsi" w:hAnsiTheme="minorHAnsi" w:cstheme="minorHAnsi"/>
          <w:bCs/>
          <w:sz w:val="22"/>
          <w:szCs w:val="22"/>
        </w:rPr>
        <w:t>Umowa zostaje zawarta na okres</w:t>
      </w:r>
      <w:r w:rsidR="005736B5">
        <w:rPr>
          <w:rFonts w:asciiTheme="minorHAnsi" w:hAnsiTheme="minorHAnsi" w:cstheme="minorHAnsi"/>
          <w:bCs/>
          <w:sz w:val="22"/>
          <w:szCs w:val="22"/>
        </w:rPr>
        <w:t xml:space="preserve"> 18 miesięcy</w:t>
      </w:r>
      <w:r w:rsidRPr="00845002">
        <w:rPr>
          <w:rFonts w:asciiTheme="minorHAnsi" w:hAnsiTheme="minorHAnsi" w:cstheme="minorHAnsi"/>
          <w:bCs/>
          <w:sz w:val="22"/>
          <w:szCs w:val="22"/>
        </w:rPr>
        <w:t xml:space="preserve"> /licząc od daty wskazanej w nagłówku– wyłączenie art. 70 § 1 k.c./, tj. od dnia ………. 2026 r. do </w:t>
      </w:r>
      <w:r w:rsidR="00200C19">
        <w:rPr>
          <w:rFonts w:asciiTheme="minorHAnsi" w:hAnsiTheme="minorHAnsi" w:cstheme="minorHAnsi"/>
          <w:bCs/>
          <w:sz w:val="22"/>
          <w:szCs w:val="22"/>
        </w:rPr>
        <w:t>…………………</w:t>
      </w:r>
    </w:p>
    <w:p w14:paraId="0D8FAE05" w14:textId="77777777" w:rsidR="001F0967" w:rsidRPr="00845002" w:rsidRDefault="001F0967" w:rsidP="00845002">
      <w:pPr>
        <w:numPr>
          <w:ilvl w:val="0"/>
          <w:numId w:val="76"/>
        </w:numPr>
        <w:tabs>
          <w:tab w:val="num" w:pos="284"/>
        </w:tabs>
        <w:spacing w:line="276" w:lineRule="auto"/>
        <w:ind w:left="284" w:right="-142" w:hanging="284"/>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Zamawiający przewiduje możliwość przedłużenia okresu trwania umowy do czasu wyczerpania jej wartości, nie dłużej jednak niż 6 miesięcy, w </w:t>
      </w:r>
      <w:proofErr w:type="gramStart"/>
      <w:r w:rsidRPr="00845002">
        <w:rPr>
          <w:rFonts w:asciiTheme="minorHAnsi" w:eastAsia="Calibri" w:hAnsiTheme="minorHAnsi" w:cstheme="minorHAnsi"/>
          <w:color w:val="000000" w:themeColor="text1"/>
          <w:sz w:val="22"/>
          <w:szCs w:val="22"/>
          <w:lang w:eastAsia="en-US"/>
        </w:rPr>
        <w:t>przypadku</w:t>
      </w:r>
      <w:proofErr w:type="gramEnd"/>
      <w:r w:rsidRPr="00845002">
        <w:rPr>
          <w:rFonts w:asciiTheme="minorHAnsi" w:eastAsia="Calibri" w:hAnsiTheme="minorHAnsi" w:cstheme="minorHAnsi"/>
          <w:color w:val="000000" w:themeColor="text1"/>
          <w:sz w:val="22"/>
          <w:szCs w:val="22"/>
          <w:lang w:eastAsia="en-US"/>
        </w:rPr>
        <w:t xml:space="preserve"> gdy przed upływem terminu jej obowiązywania nie zostanie wyczerpana wartościowo. Przedłużenie wymaga obopólnej zgody i sporządzenia aneksu w formie pisemnej pod rygorem nieważności. </w:t>
      </w:r>
    </w:p>
    <w:p w14:paraId="5C13B9ED" w14:textId="2C91BFF7" w:rsidR="001F0967" w:rsidRPr="00845002" w:rsidRDefault="001F0967" w:rsidP="00845002">
      <w:pPr>
        <w:numPr>
          <w:ilvl w:val="0"/>
          <w:numId w:val="76"/>
        </w:numPr>
        <w:tabs>
          <w:tab w:val="num" w:pos="284"/>
        </w:tabs>
        <w:spacing w:line="276" w:lineRule="auto"/>
        <w:ind w:left="284" w:right="-142" w:hanging="284"/>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W przypadku odmowy zawarcia aneksu przez </w:t>
      </w:r>
      <w:r w:rsidRPr="004C4F02">
        <w:rPr>
          <w:rFonts w:asciiTheme="minorHAnsi" w:eastAsia="Calibri" w:hAnsiTheme="minorHAnsi" w:cstheme="minorHAnsi"/>
          <w:sz w:val="22"/>
          <w:szCs w:val="22"/>
          <w:lang w:eastAsia="en-US"/>
        </w:rPr>
        <w:t xml:space="preserve">Wykonawcę zwalnia on Zamawiającego z odpowiedzialności z tytułu szkody z tytułu zmniejszenia zamówienia, z zastrzeżeniem § </w:t>
      </w:r>
      <w:r w:rsidR="00694537" w:rsidRPr="004C4F02">
        <w:rPr>
          <w:rFonts w:asciiTheme="minorHAnsi" w:eastAsia="Calibri" w:hAnsiTheme="minorHAnsi" w:cstheme="minorHAnsi"/>
          <w:sz w:val="22"/>
          <w:szCs w:val="22"/>
          <w:lang w:eastAsia="en-US"/>
        </w:rPr>
        <w:t>4</w:t>
      </w:r>
      <w:r w:rsidRPr="004C4F02">
        <w:rPr>
          <w:rFonts w:asciiTheme="minorHAnsi" w:eastAsia="Calibri" w:hAnsiTheme="minorHAnsi" w:cstheme="minorHAnsi"/>
          <w:sz w:val="22"/>
          <w:szCs w:val="22"/>
          <w:lang w:eastAsia="en-US"/>
        </w:rPr>
        <w:t xml:space="preserve"> ust. </w:t>
      </w:r>
      <w:r w:rsidR="00694537" w:rsidRPr="004C4F02">
        <w:rPr>
          <w:rFonts w:asciiTheme="minorHAnsi" w:eastAsia="Calibri" w:hAnsiTheme="minorHAnsi" w:cstheme="minorHAnsi"/>
          <w:sz w:val="22"/>
          <w:szCs w:val="22"/>
          <w:lang w:eastAsia="en-US"/>
        </w:rPr>
        <w:t>5</w:t>
      </w:r>
      <w:r w:rsidRPr="004C4F02">
        <w:rPr>
          <w:rFonts w:asciiTheme="minorHAnsi" w:eastAsia="Calibri" w:hAnsiTheme="minorHAnsi" w:cstheme="minorHAnsi"/>
          <w:sz w:val="22"/>
          <w:szCs w:val="22"/>
          <w:lang w:eastAsia="en-US"/>
        </w:rPr>
        <w:t>.</w:t>
      </w:r>
    </w:p>
    <w:p w14:paraId="778443BB" w14:textId="77777777" w:rsidR="003B6661" w:rsidRPr="00845002" w:rsidRDefault="003B6661" w:rsidP="00845002">
      <w:pPr>
        <w:autoSpaceDE w:val="0"/>
        <w:autoSpaceDN w:val="0"/>
        <w:adjustRightInd w:val="0"/>
        <w:spacing w:line="276" w:lineRule="auto"/>
        <w:ind w:right="-28"/>
        <w:jc w:val="both"/>
        <w:rPr>
          <w:rFonts w:asciiTheme="minorHAnsi" w:eastAsia="Calibri" w:hAnsiTheme="minorHAnsi" w:cstheme="minorHAnsi"/>
          <w:color w:val="000000" w:themeColor="text1"/>
          <w:sz w:val="22"/>
          <w:szCs w:val="22"/>
          <w:lang w:eastAsia="en-US"/>
        </w:rPr>
      </w:pPr>
    </w:p>
    <w:p w14:paraId="28274576" w14:textId="3F8401DB" w:rsidR="003B6661" w:rsidRPr="00845002" w:rsidRDefault="003B6661" w:rsidP="00845002">
      <w:pPr>
        <w:spacing w:line="276" w:lineRule="auto"/>
        <w:jc w:val="center"/>
        <w:rPr>
          <w:rFonts w:asciiTheme="minorHAnsi" w:eastAsia="Calibri" w:hAnsiTheme="minorHAnsi" w:cstheme="minorHAnsi"/>
          <w:b/>
          <w:bCs/>
          <w:color w:val="000000" w:themeColor="text1"/>
          <w:sz w:val="22"/>
          <w:szCs w:val="22"/>
          <w:lang w:eastAsia="en-US"/>
        </w:rPr>
      </w:pPr>
      <w:r w:rsidRPr="00845002">
        <w:rPr>
          <w:rFonts w:asciiTheme="minorHAnsi" w:eastAsia="Calibri" w:hAnsiTheme="minorHAnsi" w:cstheme="minorHAnsi"/>
          <w:b/>
          <w:bCs/>
          <w:color w:val="000000" w:themeColor="text1"/>
          <w:sz w:val="22"/>
          <w:szCs w:val="22"/>
          <w:lang w:eastAsia="en-US"/>
        </w:rPr>
        <w:t xml:space="preserve">§ </w:t>
      </w:r>
      <w:r w:rsidR="001F0967" w:rsidRPr="00845002">
        <w:rPr>
          <w:rFonts w:asciiTheme="minorHAnsi" w:eastAsia="Calibri" w:hAnsiTheme="minorHAnsi" w:cstheme="minorHAnsi"/>
          <w:b/>
          <w:bCs/>
          <w:color w:val="000000" w:themeColor="text1"/>
          <w:sz w:val="22"/>
          <w:szCs w:val="22"/>
          <w:lang w:eastAsia="en-US"/>
        </w:rPr>
        <w:t>3</w:t>
      </w:r>
    </w:p>
    <w:p w14:paraId="05A08255" w14:textId="078620C0" w:rsidR="003B6661" w:rsidRPr="00845002" w:rsidRDefault="003B6661" w:rsidP="00845002">
      <w:pPr>
        <w:numPr>
          <w:ilvl w:val="0"/>
          <w:numId w:val="108"/>
        </w:numPr>
        <w:autoSpaceDE w:val="0"/>
        <w:autoSpaceDN w:val="0"/>
        <w:adjustRightInd w:val="0"/>
        <w:spacing w:line="276" w:lineRule="auto"/>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Wartość brutto umowy nie przekroczy kwoty </w:t>
      </w:r>
      <w:r w:rsidRPr="00845002">
        <w:rPr>
          <w:rFonts w:asciiTheme="minorHAnsi" w:eastAsia="Calibri" w:hAnsiTheme="minorHAnsi" w:cstheme="minorHAnsi"/>
          <w:b/>
          <w:color w:val="000000" w:themeColor="text1"/>
          <w:sz w:val="22"/>
          <w:szCs w:val="22"/>
          <w:lang w:eastAsia="en-US"/>
        </w:rPr>
        <w:t>…… zł</w:t>
      </w:r>
      <w:r w:rsidRPr="00845002">
        <w:rPr>
          <w:rFonts w:asciiTheme="minorHAnsi" w:eastAsia="Calibri" w:hAnsiTheme="minorHAnsi" w:cstheme="minorHAnsi"/>
          <w:color w:val="000000" w:themeColor="text1"/>
          <w:sz w:val="22"/>
          <w:szCs w:val="22"/>
          <w:lang w:eastAsia="en-US"/>
        </w:rPr>
        <w:t xml:space="preserve"> (słownie: </w:t>
      </w:r>
      <w:proofErr w:type="gramStart"/>
      <w:r w:rsidRPr="00845002">
        <w:rPr>
          <w:rFonts w:asciiTheme="minorHAnsi" w:eastAsia="Calibri" w:hAnsiTheme="minorHAnsi" w:cstheme="minorHAnsi"/>
          <w:color w:val="000000" w:themeColor="text1"/>
          <w:sz w:val="22"/>
          <w:szCs w:val="22"/>
          <w:lang w:eastAsia="en-US"/>
        </w:rPr>
        <w:t>…….</w:t>
      </w:r>
      <w:proofErr w:type="gramEnd"/>
      <w:r w:rsidRPr="00845002">
        <w:rPr>
          <w:rFonts w:asciiTheme="minorHAnsi" w:eastAsia="Calibri" w:hAnsiTheme="minorHAnsi" w:cstheme="minorHAnsi"/>
          <w:color w:val="000000" w:themeColor="text1"/>
          <w:sz w:val="22"/>
          <w:szCs w:val="22"/>
          <w:lang w:eastAsia="en-US"/>
        </w:rPr>
        <w:t xml:space="preserve">. zł /100) i ustalona została na podstawie cen jednostkowych netto przedstawionych w ofercie złożonej w postępowaniu </w:t>
      </w:r>
      <w:r w:rsidR="00BE73A5">
        <w:rPr>
          <w:rFonts w:asciiTheme="minorHAnsi" w:eastAsia="Calibri" w:hAnsiTheme="minorHAnsi" w:cstheme="minorHAnsi"/>
          <w:color w:val="000000" w:themeColor="text1"/>
          <w:sz w:val="22"/>
          <w:szCs w:val="22"/>
          <w:lang w:eastAsia="en-US"/>
        </w:rPr>
        <w:t>ZP-56/2026</w:t>
      </w:r>
      <w:r w:rsidRPr="00845002">
        <w:rPr>
          <w:rFonts w:asciiTheme="minorHAnsi" w:eastAsia="Calibri" w:hAnsiTheme="minorHAnsi" w:cstheme="minorHAnsi"/>
          <w:color w:val="000000" w:themeColor="text1"/>
          <w:sz w:val="22"/>
          <w:szCs w:val="22"/>
          <w:lang w:eastAsia="en-US"/>
        </w:rPr>
        <w:t>, na co składają się następujące części zamówienia:</w:t>
      </w:r>
    </w:p>
    <w:p w14:paraId="79B4AEC6" w14:textId="77777777" w:rsidR="003B6661" w:rsidRPr="00845002" w:rsidRDefault="003B6661" w:rsidP="00845002">
      <w:pPr>
        <w:tabs>
          <w:tab w:val="left" w:pos="900"/>
        </w:tabs>
        <w:spacing w:line="276" w:lineRule="auto"/>
        <w:ind w:left="284"/>
        <w:contextualSpacing/>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Pakiet</w:t>
      </w:r>
      <w:proofErr w:type="gramStart"/>
      <w:r w:rsidRPr="00845002">
        <w:rPr>
          <w:rFonts w:asciiTheme="minorHAnsi" w:eastAsia="Calibri" w:hAnsiTheme="minorHAnsi" w:cstheme="minorHAnsi"/>
          <w:color w:val="000000" w:themeColor="text1"/>
          <w:sz w:val="22"/>
          <w:szCs w:val="22"/>
          <w:lang w:eastAsia="en-US"/>
        </w:rPr>
        <w:t xml:space="preserve"> ….</w:t>
      </w:r>
      <w:proofErr w:type="gramEnd"/>
      <w:r w:rsidRPr="00845002">
        <w:rPr>
          <w:rFonts w:asciiTheme="minorHAnsi" w:eastAsia="Calibri" w:hAnsiTheme="minorHAnsi" w:cstheme="minorHAnsi"/>
          <w:color w:val="000000" w:themeColor="text1"/>
          <w:sz w:val="22"/>
          <w:szCs w:val="22"/>
          <w:lang w:eastAsia="en-US"/>
        </w:rPr>
        <w:t>. - ………………. zł (</w:t>
      </w:r>
      <w:proofErr w:type="gramStart"/>
      <w:r w:rsidRPr="00845002">
        <w:rPr>
          <w:rFonts w:asciiTheme="minorHAnsi" w:eastAsia="Calibri" w:hAnsiTheme="minorHAnsi" w:cstheme="minorHAnsi"/>
          <w:color w:val="000000" w:themeColor="text1"/>
          <w:sz w:val="22"/>
          <w:szCs w:val="22"/>
          <w:lang w:eastAsia="en-US"/>
        </w:rPr>
        <w:t>słownie:…</w:t>
      </w:r>
      <w:proofErr w:type="gramEnd"/>
      <w:r w:rsidRPr="00845002">
        <w:rPr>
          <w:rFonts w:asciiTheme="minorHAnsi" w:eastAsia="Calibri" w:hAnsiTheme="minorHAnsi" w:cstheme="minorHAnsi"/>
          <w:color w:val="000000" w:themeColor="text1"/>
          <w:sz w:val="22"/>
          <w:szCs w:val="22"/>
          <w:lang w:eastAsia="en-US"/>
        </w:rPr>
        <w:t>…………………………………zł</w:t>
      </w:r>
      <w:proofErr w:type="gramStart"/>
      <w:r w:rsidRPr="00845002">
        <w:rPr>
          <w:rFonts w:asciiTheme="minorHAnsi" w:eastAsia="Calibri" w:hAnsiTheme="minorHAnsi" w:cstheme="minorHAnsi"/>
          <w:color w:val="000000" w:themeColor="text1"/>
          <w:sz w:val="22"/>
          <w:szCs w:val="22"/>
          <w:lang w:eastAsia="en-US"/>
        </w:rPr>
        <w:t xml:space="preserve"> ..</w:t>
      </w:r>
      <w:proofErr w:type="gramEnd"/>
      <w:r w:rsidRPr="00845002">
        <w:rPr>
          <w:rFonts w:asciiTheme="minorHAnsi" w:eastAsia="Calibri" w:hAnsiTheme="minorHAnsi" w:cstheme="minorHAnsi"/>
          <w:color w:val="000000" w:themeColor="text1"/>
          <w:sz w:val="22"/>
          <w:szCs w:val="22"/>
          <w:lang w:eastAsia="en-US"/>
        </w:rPr>
        <w:t>/100),</w:t>
      </w:r>
    </w:p>
    <w:p w14:paraId="23A1CF1A" w14:textId="2E16B570" w:rsidR="003B6661" w:rsidRPr="00845002" w:rsidRDefault="003B6661" w:rsidP="00845002">
      <w:pPr>
        <w:tabs>
          <w:tab w:val="left" w:pos="900"/>
        </w:tabs>
        <w:spacing w:line="276" w:lineRule="auto"/>
        <w:ind w:left="284"/>
        <w:contextualSpacing/>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Pakiet</w:t>
      </w:r>
      <w:proofErr w:type="gramStart"/>
      <w:r w:rsidRPr="00845002">
        <w:rPr>
          <w:rFonts w:asciiTheme="minorHAnsi" w:eastAsia="Calibri" w:hAnsiTheme="minorHAnsi" w:cstheme="minorHAnsi"/>
          <w:color w:val="000000" w:themeColor="text1"/>
          <w:sz w:val="22"/>
          <w:szCs w:val="22"/>
          <w:lang w:eastAsia="en-US"/>
        </w:rPr>
        <w:t xml:space="preserve"> ….</w:t>
      </w:r>
      <w:proofErr w:type="gramEnd"/>
      <w:r w:rsidRPr="00845002">
        <w:rPr>
          <w:rFonts w:asciiTheme="minorHAnsi" w:eastAsia="Calibri" w:hAnsiTheme="minorHAnsi" w:cstheme="minorHAnsi"/>
          <w:color w:val="000000" w:themeColor="text1"/>
          <w:sz w:val="22"/>
          <w:szCs w:val="22"/>
          <w:lang w:eastAsia="en-US"/>
        </w:rPr>
        <w:t>. - ………………. zł (</w:t>
      </w:r>
      <w:proofErr w:type="gramStart"/>
      <w:r w:rsidRPr="00845002">
        <w:rPr>
          <w:rFonts w:asciiTheme="minorHAnsi" w:eastAsia="Calibri" w:hAnsiTheme="minorHAnsi" w:cstheme="minorHAnsi"/>
          <w:color w:val="000000" w:themeColor="text1"/>
          <w:sz w:val="22"/>
          <w:szCs w:val="22"/>
          <w:lang w:eastAsia="en-US"/>
        </w:rPr>
        <w:t>słownie:…</w:t>
      </w:r>
      <w:proofErr w:type="gramEnd"/>
      <w:r w:rsidRPr="00845002">
        <w:rPr>
          <w:rFonts w:asciiTheme="minorHAnsi" w:eastAsia="Calibri" w:hAnsiTheme="minorHAnsi" w:cstheme="minorHAnsi"/>
          <w:color w:val="000000" w:themeColor="text1"/>
          <w:sz w:val="22"/>
          <w:szCs w:val="22"/>
          <w:lang w:eastAsia="en-US"/>
        </w:rPr>
        <w:t>…………………………………z</w:t>
      </w:r>
      <w:proofErr w:type="gramStart"/>
      <w:r w:rsidRPr="00845002">
        <w:rPr>
          <w:rFonts w:asciiTheme="minorHAnsi" w:eastAsia="Calibri" w:hAnsiTheme="minorHAnsi" w:cstheme="minorHAnsi"/>
          <w:color w:val="000000" w:themeColor="text1"/>
          <w:sz w:val="22"/>
          <w:szCs w:val="22"/>
          <w:lang w:eastAsia="en-US"/>
        </w:rPr>
        <w:t xml:space="preserve"> ..</w:t>
      </w:r>
      <w:proofErr w:type="gramEnd"/>
      <w:r w:rsidRPr="00845002">
        <w:rPr>
          <w:rFonts w:asciiTheme="minorHAnsi" w:eastAsia="Calibri" w:hAnsiTheme="minorHAnsi" w:cstheme="minorHAnsi"/>
          <w:color w:val="000000" w:themeColor="text1"/>
          <w:sz w:val="22"/>
          <w:szCs w:val="22"/>
          <w:lang w:eastAsia="en-US"/>
        </w:rPr>
        <w:t>/100)</w:t>
      </w:r>
      <w:r w:rsidR="00903A89" w:rsidRPr="00845002">
        <w:rPr>
          <w:rFonts w:asciiTheme="minorHAnsi" w:eastAsia="Calibri" w:hAnsiTheme="minorHAnsi" w:cstheme="minorHAnsi"/>
          <w:color w:val="000000" w:themeColor="text1"/>
          <w:sz w:val="22"/>
          <w:szCs w:val="22"/>
          <w:lang w:eastAsia="en-US"/>
        </w:rPr>
        <w:t>.</w:t>
      </w:r>
    </w:p>
    <w:p w14:paraId="1192E4F3" w14:textId="29B928B5" w:rsidR="003B6661" w:rsidRPr="00845002" w:rsidRDefault="003B6661" w:rsidP="00845002">
      <w:pPr>
        <w:numPr>
          <w:ilvl w:val="0"/>
          <w:numId w:val="108"/>
        </w:numPr>
        <w:autoSpaceDE w:val="0"/>
        <w:autoSpaceDN w:val="0"/>
        <w:adjustRightInd w:val="0"/>
        <w:spacing w:line="276" w:lineRule="auto"/>
        <w:ind w:left="284" w:right="-27"/>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lastRenderedPageBreak/>
        <w:t xml:space="preserve">Zapłata dotyczyć będzie faktycznie dostarczonej ilości przedmiotu umowy, po cenach zgodnych z cenami jednostkowymi </w:t>
      </w:r>
      <w:r w:rsidR="00B03BAC" w:rsidRPr="00845002">
        <w:rPr>
          <w:rFonts w:asciiTheme="minorHAnsi" w:eastAsia="Calibri" w:hAnsiTheme="minorHAnsi" w:cstheme="minorHAnsi"/>
          <w:color w:val="000000" w:themeColor="text1"/>
          <w:sz w:val="22"/>
          <w:szCs w:val="22"/>
          <w:lang w:eastAsia="en-US"/>
        </w:rPr>
        <w:t>określonymi w</w:t>
      </w:r>
      <w:r w:rsidRPr="00845002">
        <w:rPr>
          <w:rFonts w:asciiTheme="minorHAnsi" w:eastAsia="Calibri" w:hAnsiTheme="minorHAnsi" w:cstheme="minorHAnsi"/>
          <w:color w:val="000000" w:themeColor="text1"/>
          <w:sz w:val="22"/>
          <w:szCs w:val="22"/>
          <w:lang w:eastAsia="en-US"/>
        </w:rPr>
        <w:t xml:space="preserve"> Załączniku Nr 1 do umowy.</w:t>
      </w:r>
    </w:p>
    <w:p w14:paraId="23960CA7" w14:textId="2CA62021" w:rsidR="003B6661" w:rsidRDefault="003B6661" w:rsidP="002A22EA">
      <w:pPr>
        <w:pStyle w:val="Akapitzlist"/>
        <w:numPr>
          <w:ilvl w:val="0"/>
          <w:numId w:val="108"/>
        </w:numPr>
        <w:spacing w:line="276" w:lineRule="auto"/>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Wartość umowy, o której mowa w ust. 1 </w:t>
      </w:r>
      <w:r w:rsidR="00903A89" w:rsidRPr="00845002">
        <w:rPr>
          <w:rFonts w:asciiTheme="minorHAnsi" w:eastAsia="Calibri" w:hAnsiTheme="minorHAnsi" w:cstheme="minorHAnsi"/>
          <w:color w:val="000000" w:themeColor="text1"/>
          <w:sz w:val="22"/>
          <w:szCs w:val="22"/>
          <w:lang w:eastAsia="en-US"/>
        </w:rPr>
        <w:t>obejmuje wszystkie koszty związane z dostawą w tym koszty zakupu, transportu,</w:t>
      </w:r>
      <w:r w:rsidR="00903A89" w:rsidRPr="00C40CF7">
        <w:rPr>
          <w:rFonts w:asciiTheme="minorHAnsi" w:eastAsia="Calibri" w:hAnsiTheme="minorHAnsi" w:cstheme="minorHAnsi"/>
          <w:color w:val="000000" w:themeColor="text1"/>
          <w:sz w:val="22"/>
          <w:szCs w:val="22"/>
          <w:lang w:eastAsia="en-US"/>
        </w:rPr>
        <w:t xml:space="preserve"> ubezpieczenia, załadunku i rozładunku do Apteki Szpitalnej Zamawiającego</w:t>
      </w:r>
      <w:r w:rsidR="00C40CF7" w:rsidRPr="00C40CF7">
        <w:rPr>
          <w:rFonts w:asciiTheme="minorHAnsi" w:eastAsia="Calibri" w:hAnsiTheme="minorHAnsi" w:cstheme="minorHAnsi"/>
          <w:color w:val="000000" w:themeColor="text1"/>
          <w:sz w:val="22"/>
          <w:szCs w:val="22"/>
          <w:lang w:eastAsia="en-US"/>
        </w:rPr>
        <w:t xml:space="preserve"> i </w:t>
      </w:r>
      <w:r w:rsidR="00903A89" w:rsidRPr="00C40CF7">
        <w:rPr>
          <w:rFonts w:asciiTheme="minorHAnsi" w:eastAsia="Calibri" w:hAnsiTheme="minorHAnsi" w:cstheme="minorHAnsi"/>
          <w:color w:val="000000" w:themeColor="text1"/>
          <w:sz w:val="22"/>
          <w:szCs w:val="22"/>
          <w:lang w:eastAsia="en-US"/>
        </w:rPr>
        <w:t>inne koszty, do których zapłaty Zamawiający wyraźnie nie zobowiązał się w SWZ lub niniejszej umowie.</w:t>
      </w:r>
    </w:p>
    <w:p w14:paraId="780B1079" w14:textId="2B4A5ED3" w:rsidR="00C40CF7" w:rsidRPr="00C40CF7" w:rsidRDefault="00C40CF7" w:rsidP="002A22EA">
      <w:pPr>
        <w:pStyle w:val="Akapitzlist"/>
        <w:numPr>
          <w:ilvl w:val="0"/>
          <w:numId w:val="108"/>
        </w:numPr>
        <w:spacing w:line="276" w:lineRule="auto"/>
        <w:rPr>
          <w:rFonts w:asciiTheme="minorHAnsi" w:eastAsia="Calibri" w:hAnsiTheme="minorHAnsi" w:cstheme="minorHAnsi"/>
          <w:color w:val="000000" w:themeColor="text1"/>
          <w:sz w:val="22"/>
          <w:szCs w:val="22"/>
          <w:lang w:eastAsia="en-US"/>
        </w:rPr>
      </w:pPr>
      <w:r w:rsidRPr="00C40CF7">
        <w:rPr>
          <w:rFonts w:asciiTheme="minorHAnsi" w:eastAsia="Calibri" w:hAnsiTheme="minorHAnsi" w:cstheme="minorHAnsi"/>
          <w:color w:val="000000" w:themeColor="text1"/>
          <w:sz w:val="22"/>
          <w:szCs w:val="22"/>
          <w:lang w:eastAsia="en-US"/>
        </w:rPr>
        <w:t>Ryzyko dostarczenia przedmiotu umowy, w tym związane z transportem, rozładunkiem</w:t>
      </w:r>
      <w:r w:rsidR="004D1A24">
        <w:rPr>
          <w:rFonts w:asciiTheme="minorHAnsi" w:eastAsia="Calibri" w:hAnsiTheme="minorHAnsi" w:cstheme="minorHAnsi"/>
          <w:color w:val="000000" w:themeColor="text1"/>
          <w:sz w:val="22"/>
          <w:szCs w:val="22"/>
          <w:lang w:eastAsia="en-US"/>
        </w:rPr>
        <w:t xml:space="preserve"> </w:t>
      </w:r>
      <w:r w:rsidRPr="00C40CF7">
        <w:rPr>
          <w:rFonts w:asciiTheme="minorHAnsi" w:eastAsia="Calibri" w:hAnsiTheme="minorHAnsi" w:cstheme="minorHAnsi"/>
          <w:color w:val="000000" w:themeColor="text1"/>
          <w:sz w:val="22"/>
          <w:szCs w:val="22"/>
          <w:lang w:eastAsia="en-US"/>
        </w:rPr>
        <w:t>do magazynu Zamawiającego (ul. Cegłowska 80) oraz sprawdzenia zawartości dostawy, ponosi Wykonawca.</w:t>
      </w:r>
    </w:p>
    <w:p w14:paraId="57A6480A" w14:textId="77777777" w:rsidR="00285CC7" w:rsidRPr="00845002" w:rsidRDefault="00285CC7" w:rsidP="00C22AD2">
      <w:pPr>
        <w:autoSpaceDE w:val="0"/>
        <w:autoSpaceDN w:val="0"/>
        <w:adjustRightInd w:val="0"/>
        <w:spacing w:after="120" w:line="276" w:lineRule="auto"/>
        <w:rPr>
          <w:rFonts w:asciiTheme="minorHAnsi" w:hAnsiTheme="minorHAnsi" w:cstheme="minorHAnsi"/>
          <w:color w:val="EE0000"/>
          <w:sz w:val="22"/>
          <w:szCs w:val="22"/>
        </w:rPr>
      </w:pPr>
    </w:p>
    <w:p w14:paraId="3CB66912" w14:textId="1EF17F1D" w:rsidR="00E37F71" w:rsidRPr="00845002" w:rsidRDefault="00E37F71" w:rsidP="00845002">
      <w:pPr>
        <w:spacing w:line="276" w:lineRule="auto"/>
        <w:ind w:right="-142"/>
        <w:jc w:val="center"/>
        <w:rPr>
          <w:rFonts w:asciiTheme="minorHAnsi" w:hAnsiTheme="minorHAnsi" w:cstheme="minorHAnsi"/>
          <w:b/>
          <w:bCs/>
          <w:sz w:val="22"/>
          <w:szCs w:val="22"/>
        </w:rPr>
      </w:pPr>
      <w:r w:rsidRPr="00845002">
        <w:rPr>
          <w:rFonts w:asciiTheme="minorHAnsi" w:hAnsiTheme="minorHAnsi" w:cstheme="minorHAnsi"/>
          <w:b/>
          <w:bCs/>
          <w:sz w:val="22"/>
          <w:szCs w:val="22"/>
        </w:rPr>
        <w:t xml:space="preserve">§ </w:t>
      </w:r>
      <w:r w:rsidR="00DD59BE">
        <w:rPr>
          <w:rFonts w:asciiTheme="minorHAnsi" w:hAnsiTheme="minorHAnsi" w:cstheme="minorHAnsi"/>
          <w:b/>
          <w:bCs/>
          <w:sz w:val="22"/>
          <w:szCs w:val="22"/>
        </w:rPr>
        <w:t>4</w:t>
      </w:r>
    </w:p>
    <w:p w14:paraId="3CE99A00" w14:textId="6967EBF6" w:rsidR="00E37F71" w:rsidRPr="00073454" w:rsidRDefault="00E37F71" w:rsidP="00845002">
      <w:pPr>
        <w:numPr>
          <w:ilvl w:val="0"/>
          <w:numId w:val="130"/>
        </w:numPr>
        <w:overflowPunct w:val="0"/>
        <w:autoSpaceDE w:val="0"/>
        <w:autoSpaceDN w:val="0"/>
        <w:adjustRightInd w:val="0"/>
        <w:spacing w:before="60" w:line="276" w:lineRule="auto"/>
        <w:ind w:left="284" w:right="9" w:hanging="284"/>
        <w:rPr>
          <w:rFonts w:asciiTheme="minorHAnsi" w:hAnsiTheme="minorHAnsi" w:cstheme="minorHAnsi"/>
          <w:sz w:val="22"/>
          <w:szCs w:val="22"/>
        </w:rPr>
      </w:pPr>
      <w:r w:rsidRPr="00073454">
        <w:rPr>
          <w:rFonts w:asciiTheme="minorHAnsi" w:hAnsiTheme="minorHAnsi" w:cstheme="minorHAnsi"/>
          <w:sz w:val="22"/>
          <w:szCs w:val="22"/>
        </w:rPr>
        <w:t xml:space="preserve">Zamówienia składane będą przez </w:t>
      </w:r>
      <w:r w:rsidR="00D63FBF" w:rsidRPr="00073454">
        <w:rPr>
          <w:rFonts w:asciiTheme="minorHAnsi" w:hAnsiTheme="minorHAnsi" w:cstheme="minorHAnsi"/>
          <w:sz w:val="22"/>
          <w:szCs w:val="22"/>
        </w:rPr>
        <w:t xml:space="preserve">Aptekę Szpitalną </w:t>
      </w:r>
      <w:r w:rsidRPr="00073454">
        <w:rPr>
          <w:rFonts w:asciiTheme="minorHAnsi" w:hAnsiTheme="minorHAnsi" w:cstheme="minorHAnsi"/>
          <w:sz w:val="22"/>
          <w:szCs w:val="22"/>
        </w:rPr>
        <w:t>Zamawiającego</w:t>
      </w:r>
      <w:r w:rsidR="00D63FBF" w:rsidRPr="00073454">
        <w:rPr>
          <w:rFonts w:asciiTheme="minorHAnsi" w:hAnsiTheme="minorHAnsi" w:cstheme="minorHAnsi"/>
          <w:sz w:val="22"/>
          <w:szCs w:val="22"/>
        </w:rPr>
        <w:t xml:space="preserve"> </w:t>
      </w:r>
      <w:r w:rsidRPr="00073454">
        <w:rPr>
          <w:rFonts w:asciiTheme="minorHAnsi" w:hAnsiTheme="minorHAnsi" w:cstheme="minorHAnsi"/>
          <w:sz w:val="22"/>
          <w:szCs w:val="22"/>
        </w:rPr>
        <w:t>systematycznie, według bieżących potrzeb Zamawiającego w godzinach 8.00 - 15.35 e-mail</w:t>
      </w:r>
      <w:r w:rsidR="00373BB3" w:rsidRPr="00073454">
        <w:rPr>
          <w:rFonts w:asciiTheme="minorHAnsi" w:hAnsiTheme="minorHAnsi" w:cstheme="minorHAnsi"/>
          <w:sz w:val="22"/>
          <w:szCs w:val="22"/>
        </w:rPr>
        <w:t>owo</w:t>
      </w:r>
      <w:r w:rsidRPr="00073454">
        <w:rPr>
          <w:rFonts w:asciiTheme="minorHAnsi" w:hAnsiTheme="minorHAnsi" w:cstheme="minorHAnsi"/>
          <w:sz w:val="22"/>
          <w:szCs w:val="22"/>
        </w:rPr>
        <w:t xml:space="preserve"> na adres: ………………</w:t>
      </w:r>
      <w:r w:rsidR="00373BB3" w:rsidRPr="00073454">
        <w:rPr>
          <w:rFonts w:asciiTheme="minorHAnsi" w:hAnsiTheme="minorHAnsi" w:cstheme="minorHAnsi"/>
          <w:sz w:val="22"/>
          <w:szCs w:val="22"/>
        </w:rPr>
        <w:t xml:space="preserve">… </w:t>
      </w:r>
      <w:r w:rsidRPr="00073454">
        <w:rPr>
          <w:rFonts w:asciiTheme="minorHAnsi" w:hAnsiTheme="minorHAnsi" w:cstheme="minorHAnsi"/>
          <w:sz w:val="22"/>
          <w:szCs w:val="22"/>
        </w:rPr>
        <w:t>Fakt otrzymania zamówienia Wykonawca potwierdzi elektronicznie</w:t>
      </w:r>
      <w:r w:rsidR="00373BB3" w:rsidRPr="00073454">
        <w:rPr>
          <w:rFonts w:asciiTheme="minorHAnsi" w:hAnsiTheme="minorHAnsi" w:cstheme="minorHAnsi"/>
          <w:sz w:val="22"/>
          <w:szCs w:val="22"/>
        </w:rPr>
        <w:t xml:space="preserve"> </w:t>
      </w:r>
      <w:r w:rsidRPr="00073454">
        <w:rPr>
          <w:rFonts w:asciiTheme="minorHAnsi" w:hAnsiTheme="minorHAnsi" w:cstheme="minorHAnsi"/>
          <w:sz w:val="22"/>
          <w:szCs w:val="22"/>
        </w:rPr>
        <w:t xml:space="preserve">na adres e-mail: </w:t>
      </w:r>
      <w:hyperlink r:id="rId26" w:history="1">
        <w:r w:rsidRPr="00073454">
          <w:rPr>
            <w:rFonts w:asciiTheme="minorHAnsi" w:hAnsiTheme="minorHAnsi" w:cstheme="minorHAnsi"/>
            <w:sz w:val="22"/>
            <w:szCs w:val="22"/>
            <w:u w:val="single"/>
          </w:rPr>
          <w:t>apteka@bielanski.med.pl</w:t>
        </w:r>
      </w:hyperlink>
      <w:r w:rsidRPr="00073454">
        <w:rPr>
          <w:rFonts w:asciiTheme="minorHAnsi" w:hAnsiTheme="minorHAnsi" w:cstheme="minorHAnsi"/>
          <w:sz w:val="22"/>
          <w:szCs w:val="22"/>
        </w:rPr>
        <w:t xml:space="preserve"> Zamówienie określać będzie asortyment, ilości oraz termin dostawy, nie krótszy niż określony w ust. 2, z zastrzeżeniem ust. 3.</w:t>
      </w:r>
    </w:p>
    <w:p w14:paraId="68C5D042" w14:textId="5F201DCF" w:rsidR="00E37F71" w:rsidRPr="00073454" w:rsidRDefault="00E37F71" w:rsidP="00845002">
      <w:pPr>
        <w:numPr>
          <w:ilvl w:val="0"/>
          <w:numId w:val="130"/>
        </w:numPr>
        <w:overflowPunct w:val="0"/>
        <w:autoSpaceDE w:val="0"/>
        <w:autoSpaceDN w:val="0"/>
        <w:adjustRightInd w:val="0"/>
        <w:spacing w:before="60" w:line="276" w:lineRule="auto"/>
        <w:ind w:left="284" w:right="9" w:hanging="284"/>
        <w:rPr>
          <w:rFonts w:asciiTheme="minorHAnsi" w:hAnsiTheme="minorHAnsi" w:cstheme="minorHAnsi"/>
          <w:sz w:val="22"/>
          <w:szCs w:val="22"/>
        </w:rPr>
      </w:pPr>
      <w:r w:rsidRPr="00073454">
        <w:rPr>
          <w:rFonts w:asciiTheme="minorHAnsi" w:hAnsiTheme="minorHAnsi" w:cstheme="minorHAnsi"/>
          <w:sz w:val="22"/>
          <w:szCs w:val="22"/>
        </w:rPr>
        <w:t>Wykonawca zobowiązuje się do realizacji zamówień</w:t>
      </w:r>
      <w:r w:rsidR="006D6CD1">
        <w:rPr>
          <w:rFonts w:asciiTheme="minorHAnsi" w:hAnsiTheme="minorHAnsi" w:cstheme="minorHAnsi"/>
          <w:sz w:val="22"/>
          <w:szCs w:val="22"/>
        </w:rPr>
        <w:t xml:space="preserve"> - </w:t>
      </w:r>
      <w:r w:rsidRPr="00073454">
        <w:rPr>
          <w:rFonts w:asciiTheme="minorHAnsi" w:hAnsiTheme="minorHAnsi" w:cstheme="minorHAnsi"/>
          <w:sz w:val="22"/>
          <w:szCs w:val="22"/>
        </w:rPr>
        <w:t>dostarczenia ich własnym transportem lub                za pośrednictwem profesjonalnej firmy kurierskiej</w:t>
      </w:r>
      <w:r w:rsidR="006D6CD1">
        <w:rPr>
          <w:rFonts w:asciiTheme="minorHAnsi" w:hAnsiTheme="minorHAnsi" w:cstheme="minorHAnsi"/>
          <w:sz w:val="22"/>
          <w:szCs w:val="22"/>
        </w:rPr>
        <w:t xml:space="preserve"> oraz rozładunku - </w:t>
      </w:r>
      <w:r w:rsidRPr="00073454">
        <w:rPr>
          <w:rFonts w:asciiTheme="minorHAnsi" w:hAnsiTheme="minorHAnsi" w:cstheme="minorHAnsi"/>
          <w:sz w:val="22"/>
          <w:szCs w:val="22"/>
        </w:rPr>
        <w:t xml:space="preserve">na własny koszt i ryzyko </w:t>
      </w:r>
      <w:r w:rsidR="006D6CD1" w:rsidRPr="00073454">
        <w:rPr>
          <w:rFonts w:asciiTheme="minorHAnsi" w:hAnsiTheme="minorHAnsi" w:cstheme="minorHAnsi"/>
          <w:sz w:val="22"/>
          <w:szCs w:val="22"/>
        </w:rPr>
        <w:t>do magazynu Apteki Szpitalnej</w:t>
      </w:r>
      <w:r w:rsidR="006D6CD1" w:rsidRPr="006D6CD1">
        <w:rPr>
          <w:rFonts w:asciiTheme="minorHAnsi" w:hAnsiTheme="minorHAnsi" w:cstheme="minorHAnsi"/>
          <w:sz w:val="22"/>
          <w:szCs w:val="22"/>
        </w:rPr>
        <w:t xml:space="preserve"> </w:t>
      </w:r>
      <w:r w:rsidR="006D6CD1" w:rsidRPr="00073454">
        <w:rPr>
          <w:rFonts w:asciiTheme="minorHAnsi" w:hAnsiTheme="minorHAnsi" w:cstheme="minorHAnsi"/>
          <w:sz w:val="22"/>
          <w:szCs w:val="22"/>
        </w:rPr>
        <w:t>w godzinach od 8.00 do 14.00</w:t>
      </w:r>
      <w:r w:rsidR="006D6CD1">
        <w:rPr>
          <w:rFonts w:asciiTheme="minorHAnsi" w:hAnsiTheme="minorHAnsi" w:cstheme="minorHAnsi"/>
          <w:sz w:val="22"/>
          <w:szCs w:val="22"/>
        </w:rPr>
        <w:t>,</w:t>
      </w:r>
      <w:r w:rsidR="006D6CD1" w:rsidRPr="00073454">
        <w:rPr>
          <w:rFonts w:asciiTheme="minorHAnsi" w:hAnsiTheme="minorHAnsi" w:cstheme="minorHAnsi"/>
          <w:sz w:val="22"/>
          <w:szCs w:val="22"/>
        </w:rPr>
        <w:t xml:space="preserve"> </w:t>
      </w:r>
      <w:r w:rsidRPr="00073454">
        <w:rPr>
          <w:rFonts w:asciiTheme="minorHAnsi" w:hAnsiTheme="minorHAnsi" w:cstheme="minorHAnsi"/>
          <w:sz w:val="22"/>
          <w:szCs w:val="22"/>
        </w:rPr>
        <w:t>w ciągu</w:t>
      </w:r>
      <w:r w:rsidR="00373BB3" w:rsidRPr="00073454">
        <w:rPr>
          <w:rFonts w:asciiTheme="minorHAnsi" w:hAnsiTheme="minorHAnsi" w:cstheme="minorHAnsi"/>
          <w:sz w:val="22"/>
          <w:szCs w:val="22"/>
        </w:rPr>
        <w:t xml:space="preserve"> </w:t>
      </w:r>
      <w:r w:rsidR="00DD59BE" w:rsidRPr="00073454">
        <w:rPr>
          <w:rFonts w:asciiTheme="minorHAnsi" w:hAnsiTheme="minorHAnsi" w:cstheme="minorHAnsi"/>
          <w:sz w:val="22"/>
          <w:szCs w:val="22"/>
        </w:rPr>
        <w:t>3.</w:t>
      </w:r>
      <w:r w:rsidRPr="00073454">
        <w:rPr>
          <w:rFonts w:asciiTheme="minorHAnsi" w:hAnsiTheme="minorHAnsi" w:cstheme="minorHAnsi"/>
          <w:sz w:val="22"/>
          <w:szCs w:val="22"/>
        </w:rPr>
        <w:t xml:space="preserve"> dni robocz</w:t>
      </w:r>
      <w:r w:rsidR="00DD59BE" w:rsidRPr="00073454">
        <w:rPr>
          <w:rFonts w:asciiTheme="minorHAnsi" w:hAnsiTheme="minorHAnsi" w:cstheme="minorHAnsi"/>
          <w:sz w:val="22"/>
          <w:szCs w:val="22"/>
        </w:rPr>
        <w:t>ych</w:t>
      </w:r>
      <w:r w:rsidRPr="00073454">
        <w:rPr>
          <w:rFonts w:asciiTheme="minorHAnsi" w:hAnsiTheme="minorHAnsi" w:cstheme="minorHAnsi"/>
          <w:sz w:val="22"/>
          <w:szCs w:val="22"/>
        </w:rPr>
        <w:t xml:space="preserve"> od daty przesłania zamówienia</w:t>
      </w:r>
      <w:r w:rsidR="006D6CD1">
        <w:rPr>
          <w:rFonts w:asciiTheme="minorHAnsi" w:hAnsiTheme="minorHAnsi" w:cstheme="minorHAnsi"/>
          <w:sz w:val="22"/>
          <w:szCs w:val="22"/>
        </w:rPr>
        <w:t>.</w:t>
      </w:r>
      <w:r w:rsidRPr="00073454">
        <w:rPr>
          <w:rFonts w:asciiTheme="minorHAnsi" w:hAnsiTheme="minorHAnsi" w:cstheme="minorHAnsi"/>
          <w:sz w:val="22"/>
          <w:szCs w:val="22"/>
        </w:rPr>
        <w:t xml:space="preserve"> W przypadku doręczenia zamówienia firmą kurierską Wykonawca zapewnia opcję „sprawdzam zawartość”. Ilekroć w umowie lub </w:t>
      </w:r>
      <w:r w:rsidR="00373BB3" w:rsidRPr="00073454">
        <w:rPr>
          <w:rFonts w:asciiTheme="minorHAnsi" w:hAnsiTheme="minorHAnsi" w:cstheme="minorHAnsi"/>
          <w:sz w:val="22"/>
          <w:szCs w:val="22"/>
        </w:rPr>
        <w:t xml:space="preserve">SWZ </w:t>
      </w:r>
      <w:r w:rsidRPr="00073454">
        <w:rPr>
          <w:rFonts w:asciiTheme="minorHAnsi" w:hAnsiTheme="minorHAnsi" w:cstheme="minorHAnsi"/>
          <w:sz w:val="22"/>
          <w:szCs w:val="22"/>
        </w:rPr>
        <w:t>używa się terminu dni roboczych oznacza to dni powszednie, z wyłączeniem sobót i dni ustawowo woln</w:t>
      </w:r>
      <w:r w:rsidR="00C61CA8">
        <w:rPr>
          <w:rFonts w:asciiTheme="minorHAnsi" w:hAnsiTheme="minorHAnsi" w:cstheme="minorHAnsi"/>
          <w:sz w:val="22"/>
          <w:szCs w:val="22"/>
        </w:rPr>
        <w:t>ych</w:t>
      </w:r>
      <w:r w:rsidRPr="00073454">
        <w:rPr>
          <w:rFonts w:asciiTheme="minorHAnsi" w:hAnsiTheme="minorHAnsi" w:cstheme="minorHAnsi"/>
          <w:sz w:val="22"/>
          <w:szCs w:val="22"/>
        </w:rPr>
        <w:t xml:space="preserve"> od pracy. </w:t>
      </w:r>
    </w:p>
    <w:p w14:paraId="0AC58174" w14:textId="77777777" w:rsidR="00D80241" w:rsidRPr="00073454" w:rsidRDefault="00E37F71" w:rsidP="00D80241">
      <w:pPr>
        <w:numPr>
          <w:ilvl w:val="0"/>
          <w:numId w:val="130"/>
        </w:numPr>
        <w:overflowPunct w:val="0"/>
        <w:autoSpaceDE w:val="0"/>
        <w:autoSpaceDN w:val="0"/>
        <w:adjustRightInd w:val="0"/>
        <w:spacing w:before="60" w:line="276" w:lineRule="auto"/>
        <w:ind w:left="284" w:right="9" w:hanging="284"/>
        <w:rPr>
          <w:rFonts w:asciiTheme="minorHAnsi" w:hAnsiTheme="minorHAnsi" w:cstheme="minorHAnsi"/>
          <w:sz w:val="22"/>
          <w:szCs w:val="22"/>
        </w:rPr>
      </w:pPr>
      <w:r w:rsidRPr="00073454">
        <w:rPr>
          <w:rFonts w:asciiTheme="minorHAnsi" w:hAnsiTheme="minorHAnsi" w:cstheme="minorHAnsi"/>
          <w:sz w:val="22"/>
          <w:szCs w:val="22"/>
        </w:rPr>
        <w:t>Zamawiający zastrzega sobie prawo do złożenia zamówienia na CITO</w:t>
      </w:r>
      <w:r w:rsidR="00D80241" w:rsidRPr="00073454">
        <w:rPr>
          <w:rFonts w:asciiTheme="minorHAnsi" w:hAnsiTheme="minorHAnsi" w:cstheme="minorHAnsi"/>
          <w:sz w:val="22"/>
          <w:szCs w:val="22"/>
        </w:rPr>
        <w:t xml:space="preserve">. </w:t>
      </w:r>
      <w:r w:rsidRPr="00073454">
        <w:rPr>
          <w:rFonts w:asciiTheme="minorHAnsi" w:hAnsiTheme="minorHAnsi" w:cstheme="minorHAnsi"/>
          <w:sz w:val="22"/>
          <w:szCs w:val="22"/>
        </w:rPr>
        <w:t xml:space="preserve">W takim przypadku dostawa nastąpi nie później niż w ciągu </w:t>
      </w:r>
      <w:r w:rsidR="00C22AD2" w:rsidRPr="00073454">
        <w:rPr>
          <w:rFonts w:asciiTheme="minorHAnsi" w:hAnsiTheme="minorHAnsi" w:cstheme="minorHAnsi"/>
          <w:sz w:val="22"/>
          <w:szCs w:val="22"/>
        </w:rPr>
        <w:t>24</w:t>
      </w:r>
      <w:r w:rsidRPr="00073454">
        <w:rPr>
          <w:rFonts w:asciiTheme="minorHAnsi" w:hAnsiTheme="minorHAnsi" w:cstheme="minorHAnsi"/>
          <w:sz w:val="22"/>
          <w:szCs w:val="22"/>
        </w:rPr>
        <w:t>. godzin od złożenia zamówienia.</w:t>
      </w:r>
    </w:p>
    <w:p w14:paraId="33561158" w14:textId="32EB5FC3" w:rsidR="00D80241" w:rsidRPr="00073454" w:rsidRDefault="00D80241" w:rsidP="00D80241">
      <w:pPr>
        <w:numPr>
          <w:ilvl w:val="0"/>
          <w:numId w:val="130"/>
        </w:numPr>
        <w:overflowPunct w:val="0"/>
        <w:autoSpaceDE w:val="0"/>
        <w:autoSpaceDN w:val="0"/>
        <w:adjustRightInd w:val="0"/>
        <w:spacing w:before="60" w:line="276" w:lineRule="auto"/>
        <w:ind w:left="284" w:right="9" w:hanging="284"/>
        <w:rPr>
          <w:rFonts w:asciiTheme="minorHAnsi" w:hAnsiTheme="minorHAnsi" w:cstheme="minorHAnsi"/>
          <w:sz w:val="22"/>
          <w:szCs w:val="22"/>
        </w:rPr>
      </w:pPr>
      <w:r w:rsidRPr="00073454">
        <w:rPr>
          <w:rFonts w:asciiTheme="minorHAnsi" w:hAnsiTheme="minorHAnsi" w:cstheme="minorHAnsi"/>
          <w:sz w:val="22"/>
          <w:szCs w:val="22"/>
        </w:rPr>
        <w:t xml:space="preserve">Zamawiającemu przysługuje prawo odmowy przyjęcia towaru, jeśli pracownik Wykonawcy lub kurier odmówi otwarcia i sprawdzenia przesyłki. Zwrot towaru nastąpi na koszt Wykonawcy a dostawa uznana zostanie za niedostarczoną i oznaczać będzie zwłokę w dostarczeniu i wydaniu towaru. </w:t>
      </w:r>
    </w:p>
    <w:p w14:paraId="2C9827E5" w14:textId="77777777" w:rsidR="00760218" w:rsidRPr="00073454" w:rsidRDefault="00E37F71" w:rsidP="00760218">
      <w:pPr>
        <w:numPr>
          <w:ilvl w:val="0"/>
          <w:numId w:val="130"/>
        </w:numPr>
        <w:overflowPunct w:val="0"/>
        <w:autoSpaceDE w:val="0"/>
        <w:autoSpaceDN w:val="0"/>
        <w:adjustRightInd w:val="0"/>
        <w:spacing w:before="60" w:line="276" w:lineRule="auto"/>
        <w:ind w:left="284" w:hanging="284"/>
        <w:textAlignment w:val="baseline"/>
        <w:rPr>
          <w:rFonts w:asciiTheme="minorHAnsi" w:hAnsiTheme="minorHAnsi" w:cstheme="minorHAnsi"/>
          <w:sz w:val="22"/>
          <w:szCs w:val="22"/>
        </w:rPr>
      </w:pPr>
      <w:bookmarkStart w:id="7" w:name="_Hlk174689051"/>
      <w:r w:rsidRPr="00073454">
        <w:rPr>
          <w:rFonts w:asciiTheme="minorHAnsi" w:hAnsiTheme="minorHAnsi" w:cstheme="minorHAnsi"/>
          <w:sz w:val="22"/>
          <w:szCs w:val="22"/>
        </w:rPr>
        <w:t xml:space="preserve">Zamawiający, po uzgodnieniu z Wykonawcą, jest uprawniony do dokonywania przesunięć ilościowo-asortymentowych pomiędzy pakietami w ramach zawartej umowy, jak również do zmniejszenia ilości </w:t>
      </w:r>
      <w:bookmarkStart w:id="8" w:name="_Hlk174689010"/>
      <w:r w:rsidRPr="00073454">
        <w:rPr>
          <w:rFonts w:asciiTheme="minorHAnsi" w:hAnsiTheme="minorHAnsi" w:cstheme="minorHAnsi"/>
          <w:sz w:val="22"/>
          <w:szCs w:val="22"/>
        </w:rPr>
        <w:t>zamówienia do 75% wartości umowy.</w:t>
      </w:r>
    </w:p>
    <w:p w14:paraId="1150CCC9" w14:textId="77777777" w:rsidR="00760218" w:rsidRPr="00073454" w:rsidRDefault="00760218" w:rsidP="00760218">
      <w:pPr>
        <w:numPr>
          <w:ilvl w:val="0"/>
          <w:numId w:val="130"/>
        </w:numPr>
        <w:overflowPunct w:val="0"/>
        <w:autoSpaceDE w:val="0"/>
        <w:autoSpaceDN w:val="0"/>
        <w:adjustRightInd w:val="0"/>
        <w:spacing w:before="60" w:line="276" w:lineRule="auto"/>
        <w:ind w:left="284" w:hanging="284"/>
        <w:textAlignment w:val="baseline"/>
        <w:rPr>
          <w:rFonts w:asciiTheme="minorHAnsi" w:hAnsiTheme="minorHAnsi" w:cstheme="minorHAnsi"/>
          <w:sz w:val="22"/>
          <w:szCs w:val="22"/>
        </w:rPr>
      </w:pPr>
      <w:r w:rsidRPr="00073454">
        <w:rPr>
          <w:rFonts w:asciiTheme="minorHAnsi" w:hAnsiTheme="minorHAnsi" w:cstheme="minorHAnsi"/>
          <w:sz w:val="22"/>
          <w:szCs w:val="22"/>
        </w:rPr>
        <w:t>Obowiązkiem Wykonawcy jest zapewnienie do rozładunku odpowiedniego wózka transportowego.</w:t>
      </w:r>
    </w:p>
    <w:p w14:paraId="072DE9C2" w14:textId="4F4E7E51" w:rsidR="00760218" w:rsidRPr="00073454" w:rsidRDefault="00760218" w:rsidP="00760218">
      <w:pPr>
        <w:numPr>
          <w:ilvl w:val="0"/>
          <w:numId w:val="130"/>
        </w:numPr>
        <w:overflowPunct w:val="0"/>
        <w:autoSpaceDE w:val="0"/>
        <w:autoSpaceDN w:val="0"/>
        <w:adjustRightInd w:val="0"/>
        <w:spacing w:before="60" w:line="276" w:lineRule="auto"/>
        <w:ind w:left="284" w:hanging="284"/>
        <w:textAlignment w:val="baseline"/>
        <w:rPr>
          <w:rFonts w:asciiTheme="minorHAnsi" w:hAnsiTheme="minorHAnsi" w:cstheme="minorHAnsi"/>
          <w:sz w:val="22"/>
          <w:szCs w:val="22"/>
        </w:rPr>
      </w:pPr>
      <w:r w:rsidRPr="00073454">
        <w:rPr>
          <w:rFonts w:asciiTheme="minorHAnsi" w:hAnsiTheme="minorHAnsi" w:cstheme="minorHAnsi"/>
          <w:sz w:val="22"/>
          <w:szCs w:val="22"/>
        </w:rPr>
        <w:t xml:space="preserve">Wykonawca zobowiązuje się do dostarczania </w:t>
      </w:r>
      <w:proofErr w:type="spellStart"/>
      <w:r w:rsidRPr="00073454">
        <w:rPr>
          <w:rFonts w:asciiTheme="minorHAnsi" w:hAnsiTheme="minorHAnsi" w:cstheme="minorHAnsi"/>
          <w:sz w:val="22"/>
          <w:szCs w:val="22"/>
        </w:rPr>
        <w:t>obłożeń</w:t>
      </w:r>
      <w:proofErr w:type="spellEnd"/>
      <w:r w:rsidRPr="00073454">
        <w:rPr>
          <w:rFonts w:asciiTheme="minorHAnsi" w:hAnsiTheme="minorHAnsi" w:cstheme="minorHAnsi"/>
          <w:sz w:val="22"/>
          <w:szCs w:val="22"/>
        </w:rPr>
        <w:t xml:space="preserve"> w opakowaniach zbiorczych nie cięższych niż 7 kg.</w:t>
      </w:r>
    </w:p>
    <w:p w14:paraId="076D7E10" w14:textId="223CB2E0" w:rsidR="00760218" w:rsidRPr="00073454" w:rsidRDefault="00760218" w:rsidP="00760218">
      <w:pPr>
        <w:numPr>
          <w:ilvl w:val="0"/>
          <w:numId w:val="130"/>
        </w:numPr>
        <w:overflowPunct w:val="0"/>
        <w:autoSpaceDE w:val="0"/>
        <w:autoSpaceDN w:val="0"/>
        <w:adjustRightInd w:val="0"/>
        <w:spacing w:before="60" w:line="276" w:lineRule="auto"/>
        <w:textAlignment w:val="baseline"/>
        <w:rPr>
          <w:rFonts w:asciiTheme="minorHAnsi" w:hAnsiTheme="minorHAnsi" w:cstheme="minorHAnsi"/>
          <w:sz w:val="22"/>
          <w:szCs w:val="22"/>
        </w:rPr>
      </w:pPr>
      <w:r w:rsidRPr="00073454">
        <w:rPr>
          <w:rFonts w:asciiTheme="minorHAnsi" w:hAnsiTheme="minorHAnsi" w:cstheme="minorHAnsi"/>
          <w:sz w:val="22"/>
          <w:szCs w:val="22"/>
        </w:rPr>
        <w:t xml:space="preserve">Zamawiający odmówi przyjęcia towaru niespełniającego wymogów, o których mowa w ust. </w:t>
      </w:r>
      <w:r w:rsidR="00147DBC">
        <w:rPr>
          <w:rFonts w:asciiTheme="minorHAnsi" w:hAnsiTheme="minorHAnsi" w:cstheme="minorHAnsi"/>
          <w:sz w:val="22"/>
          <w:szCs w:val="22"/>
        </w:rPr>
        <w:t>6</w:t>
      </w:r>
      <w:r w:rsidRPr="00073454">
        <w:rPr>
          <w:rFonts w:asciiTheme="minorHAnsi" w:hAnsiTheme="minorHAnsi" w:cstheme="minorHAnsi"/>
          <w:sz w:val="22"/>
          <w:szCs w:val="22"/>
        </w:rPr>
        <w:t xml:space="preserve"> i </w:t>
      </w:r>
      <w:r w:rsidR="00147DBC">
        <w:rPr>
          <w:rFonts w:asciiTheme="minorHAnsi" w:hAnsiTheme="minorHAnsi" w:cstheme="minorHAnsi"/>
          <w:sz w:val="22"/>
          <w:szCs w:val="22"/>
        </w:rPr>
        <w:t>7</w:t>
      </w:r>
      <w:r w:rsidRPr="00073454">
        <w:rPr>
          <w:rFonts w:asciiTheme="minorHAnsi" w:hAnsiTheme="minorHAnsi" w:cstheme="minorHAnsi"/>
          <w:sz w:val="22"/>
          <w:szCs w:val="22"/>
        </w:rPr>
        <w:t>.</w:t>
      </w:r>
    </w:p>
    <w:p w14:paraId="591ED528" w14:textId="49FA9033" w:rsidR="00760218" w:rsidRPr="00073454" w:rsidRDefault="00760218" w:rsidP="00AD73C3">
      <w:pPr>
        <w:numPr>
          <w:ilvl w:val="0"/>
          <w:numId w:val="130"/>
        </w:numPr>
        <w:overflowPunct w:val="0"/>
        <w:autoSpaceDE w:val="0"/>
        <w:autoSpaceDN w:val="0"/>
        <w:adjustRightInd w:val="0"/>
        <w:spacing w:before="60" w:line="276" w:lineRule="auto"/>
        <w:textAlignment w:val="baseline"/>
        <w:rPr>
          <w:rFonts w:asciiTheme="minorHAnsi" w:hAnsiTheme="minorHAnsi" w:cstheme="minorHAnsi"/>
          <w:sz w:val="22"/>
          <w:szCs w:val="22"/>
        </w:rPr>
      </w:pPr>
      <w:r w:rsidRPr="00073454">
        <w:rPr>
          <w:rFonts w:asciiTheme="minorHAnsi" w:hAnsiTheme="minorHAnsi" w:cstheme="minorHAnsi"/>
          <w:sz w:val="22"/>
          <w:szCs w:val="22"/>
        </w:rPr>
        <w:t>Wykonawca zobowiązuje się do dostarczania produktów w podwójnych opakowaniach tj. opakowanie wewnętrzne, zbiorcze (karton), w opakowaniu zewnętrznym transportowym. Opakowanie wewnętrzne otwierane bez użycia noża, nożyczek itp. W przypadku konieczności użycia ostrych narzędzi do otwarcia opakowania, które spowodują uszkodzenie opakowania jałowego Wykonawca zobowiązuje się                                         do wymiany uszkodzonego towaru na własny koszt.</w:t>
      </w:r>
    </w:p>
    <w:bookmarkEnd w:id="7"/>
    <w:bookmarkEnd w:id="8"/>
    <w:p w14:paraId="1DA27FDC" w14:textId="77777777" w:rsidR="00F57C3F" w:rsidRPr="00CA394C" w:rsidRDefault="00F57C3F" w:rsidP="00845002">
      <w:pPr>
        <w:overflowPunct w:val="0"/>
        <w:autoSpaceDE w:val="0"/>
        <w:autoSpaceDN w:val="0"/>
        <w:adjustRightInd w:val="0"/>
        <w:spacing w:before="60" w:line="276" w:lineRule="auto"/>
        <w:ind w:right="9"/>
        <w:rPr>
          <w:rFonts w:asciiTheme="minorHAnsi" w:hAnsiTheme="minorHAnsi" w:cstheme="minorHAnsi"/>
          <w:sz w:val="22"/>
          <w:szCs w:val="22"/>
        </w:rPr>
      </w:pPr>
    </w:p>
    <w:p w14:paraId="08A0EC8A" w14:textId="7B7A1F72" w:rsidR="00845002" w:rsidRPr="00CA394C" w:rsidRDefault="00845002" w:rsidP="00FD2242">
      <w:pPr>
        <w:overflowPunct w:val="0"/>
        <w:autoSpaceDE w:val="0"/>
        <w:autoSpaceDN w:val="0"/>
        <w:adjustRightInd w:val="0"/>
        <w:spacing w:before="60" w:line="276" w:lineRule="auto"/>
        <w:ind w:right="9"/>
        <w:jc w:val="center"/>
        <w:rPr>
          <w:rFonts w:asciiTheme="minorHAnsi" w:hAnsiTheme="minorHAnsi" w:cstheme="minorHAnsi"/>
          <w:b/>
          <w:bCs/>
          <w:sz w:val="22"/>
          <w:szCs w:val="22"/>
        </w:rPr>
      </w:pPr>
      <w:r w:rsidRPr="00CA394C">
        <w:rPr>
          <w:rFonts w:asciiTheme="minorHAnsi" w:hAnsiTheme="minorHAnsi" w:cstheme="minorHAnsi"/>
          <w:b/>
          <w:bCs/>
          <w:sz w:val="22"/>
          <w:szCs w:val="22"/>
        </w:rPr>
        <w:t xml:space="preserve">§ </w:t>
      </w:r>
      <w:r w:rsidR="001634C1">
        <w:rPr>
          <w:rFonts w:asciiTheme="minorHAnsi" w:hAnsiTheme="minorHAnsi" w:cstheme="minorHAnsi"/>
          <w:b/>
          <w:bCs/>
          <w:sz w:val="22"/>
          <w:szCs w:val="22"/>
        </w:rPr>
        <w:t>5</w:t>
      </w:r>
    </w:p>
    <w:p w14:paraId="5566DB50" w14:textId="74F1A064" w:rsidR="00B76408" w:rsidRPr="00CA394C" w:rsidRDefault="00B76408" w:rsidP="00C17A51">
      <w:pPr>
        <w:pStyle w:val="Akapitzlist"/>
        <w:numPr>
          <w:ilvl w:val="0"/>
          <w:numId w:val="140"/>
        </w:numPr>
        <w:spacing w:line="276" w:lineRule="auto"/>
        <w:rPr>
          <w:rFonts w:asciiTheme="minorHAnsi" w:hAnsiTheme="minorHAnsi" w:cstheme="minorHAnsi"/>
          <w:sz w:val="22"/>
          <w:szCs w:val="22"/>
        </w:rPr>
      </w:pPr>
      <w:r w:rsidRPr="00CA394C">
        <w:rPr>
          <w:rFonts w:asciiTheme="minorHAnsi" w:hAnsiTheme="minorHAnsi" w:cstheme="minorHAnsi"/>
          <w:sz w:val="22"/>
          <w:szCs w:val="22"/>
        </w:rPr>
        <w:t xml:space="preserve">Wykonawca wystawia faktury za realizację umowy po każdej zrealizowanej dostawie zgodnie z przepisami o VAT, w szczególności: w </w:t>
      </w:r>
      <w:proofErr w:type="spellStart"/>
      <w:r w:rsidRPr="00CA394C">
        <w:rPr>
          <w:rFonts w:asciiTheme="minorHAnsi" w:hAnsiTheme="minorHAnsi" w:cstheme="minorHAnsi"/>
          <w:sz w:val="22"/>
          <w:szCs w:val="22"/>
        </w:rPr>
        <w:t>KSeF</w:t>
      </w:r>
      <w:proofErr w:type="spellEnd"/>
      <w:r w:rsidRPr="00CA394C">
        <w:rPr>
          <w:rFonts w:asciiTheme="minorHAnsi" w:hAnsiTheme="minorHAnsi" w:cstheme="minorHAnsi"/>
          <w:sz w:val="22"/>
          <w:szCs w:val="22"/>
        </w:rPr>
        <w:t xml:space="preserve"> – od </w:t>
      </w:r>
      <w:proofErr w:type="gramStart"/>
      <w:r w:rsidRPr="00CA394C">
        <w:rPr>
          <w:rFonts w:asciiTheme="minorHAnsi" w:hAnsiTheme="minorHAnsi" w:cstheme="minorHAnsi"/>
          <w:sz w:val="22"/>
          <w:szCs w:val="22"/>
        </w:rPr>
        <w:t>dnia</w:t>
      </w:r>
      <w:proofErr w:type="gramEnd"/>
      <w:r w:rsidRPr="00CA394C">
        <w:rPr>
          <w:rFonts w:asciiTheme="minorHAnsi" w:hAnsiTheme="minorHAnsi" w:cstheme="minorHAnsi"/>
          <w:sz w:val="22"/>
          <w:szCs w:val="22"/>
        </w:rPr>
        <w:t xml:space="preserve"> w którym ma taki obowiązek, z zastrzeżeniem ust. </w:t>
      </w:r>
      <w:r w:rsidR="001C16A6" w:rsidRPr="00CA394C">
        <w:rPr>
          <w:rFonts w:asciiTheme="minorHAnsi" w:hAnsiTheme="minorHAnsi" w:cstheme="minorHAnsi"/>
          <w:sz w:val="22"/>
          <w:szCs w:val="22"/>
        </w:rPr>
        <w:t>6</w:t>
      </w:r>
      <w:r w:rsidR="00B162C9" w:rsidRPr="00CA394C">
        <w:rPr>
          <w:rFonts w:asciiTheme="minorHAnsi" w:hAnsiTheme="minorHAnsi" w:cstheme="minorHAnsi"/>
          <w:sz w:val="22"/>
          <w:szCs w:val="22"/>
        </w:rPr>
        <w:t xml:space="preserve"> - </w:t>
      </w:r>
      <w:r w:rsidR="001C16A6" w:rsidRPr="00CA394C">
        <w:rPr>
          <w:rFonts w:asciiTheme="minorHAnsi" w:hAnsiTheme="minorHAnsi" w:cstheme="minorHAnsi"/>
          <w:sz w:val="22"/>
          <w:szCs w:val="22"/>
        </w:rPr>
        <w:t>9</w:t>
      </w:r>
      <w:r w:rsidRPr="00CA394C">
        <w:rPr>
          <w:rFonts w:asciiTheme="minorHAnsi" w:hAnsiTheme="minorHAnsi" w:cstheme="minorHAnsi"/>
          <w:sz w:val="22"/>
          <w:szCs w:val="22"/>
        </w:rPr>
        <w:t>. Wykonawca zobowiązany jest do wskazania na fakturze każdorazowo numeru zamówienia i umowy realizowanej dostawy lub na innym dokumencie związanym z dostawą.</w:t>
      </w:r>
    </w:p>
    <w:p w14:paraId="236AD349" w14:textId="399B530B" w:rsidR="009302C8" w:rsidRPr="00CA394C" w:rsidRDefault="009302C8" w:rsidP="00214AE2">
      <w:pPr>
        <w:pStyle w:val="Akapitzlist"/>
        <w:numPr>
          <w:ilvl w:val="0"/>
          <w:numId w:val="140"/>
        </w:numPr>
        <w:spacing w:line="276" w:lineRule="auto"/>
        <w:rPr>
          <w:rFonts w:asciiTheme="minorHAnsi" w:hAnsiTheme="minorHAnsi" w:cstheme="minorHAnsi"/>
          <w:sz w:val="22"/>
          <w:szCs w:val="22"/>
        </w:rPr>
      </w:pPr>
      <w:r w:rsidRPr="00CA394C">
        <w:rPr>
          <w:rFonts w:asciiTheme="minorHAnsi" w:hAnsiTheme="minorHAnsi" w:cstheme="minorHAnsi"/>
          <w:sz w:val="22"/>
          <w:szCs w:val="22"/>
        </w:rPr>
        <w:lastRenderedPageBreak/>
        <w:t xml:space="preserve">Wykonawca zobowiązany jest </w:t>
      </w:r>
      <w:r w:rsidR="00856D12" w:rsidRPr="00CA394C">
        <w:rPr>
          <w:rFonts w:asciiTheme="minorHAnsi" w:hAnsiTheme="minorHAnsi" w:cstheme="minorHAnsi"/>
          <w:sz w:val="22"/>
          <w:szCs w:val="22"/>
        </w:rPr>
        <w:t xml:space="preserve">do </w:t>
      </w:r>
      <w:r w:rsidRPr="00CA394C">
        <w:rPr>
          <w:rFonts w:asciiTheme="minorHAnsi" w:hAnsiTheme="minorHAnsi" w:cstheme="minorHAnsi"/>
          <w:sz w:val="22"/>
          <w:szCs w:val="22"/>
        </w:rPr>
        <w:t xml:space="preserve">przesłania </w:t>
      </w:r>
      <w:r w:rsidR="00856D12" w:rsidRPr="00CA394C">
        <w:rPr>
          <w:rFonts w:asciiTheme="minorHAnsi" w:hAnsiTheme="minorHAnsi" w:cstheme="minorHAnsi"/>
          <w:sz w:val="22"/>
          <w:szCs w:val="22"/>
        </w:rPr>
        <w:t>do Apteki Szpitalnej Zamawiającego najpóźniej w dniu dostawy specyfikacji zamówionego towaru</w:t>
      </w:r>
      <w:r w:rsidR="00CA394C" w:rsidRPr="00CA394C">
        <w:rPr>
          <w:rFonts w:asciiTheme="minorHAnsi" w:hAnsiTheme="minorHAnsi" w:cstheme="minorHAnsi"/>
          <w:sz w:val="22"/>
          <w:szCs w:val="22"/>
        </w:rPr>
        <w:t>,</w:t>
      </w:r>
      <w:r w:rsidR="00856D12" w:rsidRPr="00CA394C">
        <w:rPr>
          <w:rFonts w:asciiTheme="minorHAnsi" w:hAnsiTheme="minorHAnsi" w:cstheme="minorHAnsi"/>
          <w:sz w:val="22"/>
          <w:szCs w:val="22"/>
        </w:rPr>
        <w:t xml:space="preserve"> </w:t>
      </w:r>
      <w:r w:rsidR="00CA394C" w:rsidRPr="00CA394C">
        <w:rPr>
          <w:rFonts w:asciiTheme="minorHAnsi" w:hAnsiTheme="minorHAnsi" w:cstheme="minorHAnsi"/>
          <w:sz w:val="22"/>
          <w:szCs w:val="22"/>
        </w:rPr>
        <w:t>stanowiącego</w:t>
      </w:r>
      <w:r w:rsidR="00856D12" w:rsidRPr="00CA394C">
        <w:rPr>
          <w:rFonts w:asciiTheme="minorHAnsi" w:hAnsiTheme="minorHAnsi" w:cstheme="minorHAnsi"/>
          <w:sz w:val="22"/>
          <w:szCs w:val="22"/>
        </w:rPr>
        <w:t xml:space="preserve"> załącznik do faktury</w:t>
      </w:r>
      <w:r w:rsidR="00CA394C" w:rsidRPr="00CA394C">
        <w:rPr>
          <w:rFonts w:asciiTheme="minorHAnsi" w:hAnsiTheme="minorHAnsi" w:cstheme="minorHAnsi"/>
          <w:sz w:val="22"/>
          <w:szCs w:val="22"/>
        </w:rPr>
        <w:t>,</w:t>
      </w:r>
      <w:r w:rsidR="00856D12" w:rsidRPr="00CA394C">
        <w:rPr>
          <w:rFonts w:asciiTheme="minorHAnsi" w:hAnsiTheme="minorHAnsi" w:cstheme="minorHAnsi"/>
          <w:sz w:val="22"/>
          <w:szCs w:val="22"/>
        </w:rPr>
        <w:t xml:space="preserve"> </w:t>
      </w:r>
      <w:r w:rsidRPr="00CA394C">
        <w:rPr>
          <w:rFonts w:asciiTheme="minorHAnsi" w:hAnsiTheme="minorHAnsi" w:cstheme="minorHAnsi"/>
          <w:sz w:val="22"/>
          <w:szCs w:val="22"/>
        </w:rPr>
        <w:t>w formie elektronicznej na adres e-mail</w:t>
      </w:r>
      <w:r w:rsidR="003950AE" w:rsidRPr="00CA394C">
        <w:rPr>
          <w:rFonts w:asciiTheme="minorHAnsi" w:hAnsiTheme="minorHAnsi" w:cstheme="minorHAnsi"/>
          <w:sz w:val="22"/>
          <w:szCs w:val="22"/>
        </w:rPr>
        <w:t>:</w:t>
      </w:r>
      <w:r w:rsidRPr="00CA394C">
        <w:rPr>
          <w:rFonts w:asciiTheme="minorHAnsi" w:hAnsiTheme="minorHAnsi" w:cstheme="minorHAnsi"/>
          <w:sz w:val="22"/>
          <w:szCs w:val="22"/>
        </w:rPr>
        <w:t xml:space="preserve"> </w:t>
      </w:r>
      <w:hyperlink r:id="rId27" w:history="1">
        <w:r w:rsidR="003950AE" w:rsidRPr="00CA394C">
          <w:rPr>
            <w:rStyle w:val="Hipercze"/>
            <w:rFonts w:asciiTheme="minorHAnsi" w:hAnsiTheme="minorHAnsi" w:cstheme="minorHAnsi"/>
            <w:color w:val="auto"/>
            <w:sz w:val="22"/>
            <w:szCs w:val="22"/>
          </w:rPr>
          <w:t>apteka@bielanski.med.pl</w:t>
        </w:r>
      </w:hyperlink>
      <w:r w:rsidR="00214AE2" w:rsidRPr="00CA394C">
        <w:rPr>
          <w:rFonts w:asciiTheme="minorHAnsi" w:hAnsiTheme="minorHAnsi" w:cstheme="minorHAnsi"/>
          <w:sz w:val="22"/>
          <w:szCs w:val="22"/>
        </w:rPr>
        <w:t>.</w:t>
      </w:r>
    </w:p>
    <w:p w14:paraId="6263E602" w14:textId="178DAF23" w:rsidR="007808F6" w:rsidRPr="00CA394C" w:rsidRDefault="00C17A51" w:rsidP="007808F6">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CA394C">
        <w:rPr>
          <w:rFonts w:asciiTheme="minorHAnsi" w:hAnsiTheme="minorHAnsi" w:cstheme="minorHAnsi"/>
          <w:sz w:val="22"/>
          <w:szCs w:val="22"/>
        </w:rPr>
        <w:t>Wykonawca wystawia jedną fakturę obejmującą produkty wskazane w zamówieniu</w:t>
      </w:r>
      <w:r w:rsidR="00F12FA9" w:rsidRPr="00CA394C">
        <w:rPr>
          <w:rFonts w:asciiTheme="minorHAnsi" w:hAnsiTheme="minorHAnsi" w:cstheme="minorHAnsi"/>
          <w:sz w:val="22"/>
          <w:szCs w:val="22"/>
        </w:rPr>
        <w:t>. Wykonawca może wystawić większą ilość faktur</w:t>
      </w:r>
      <w:r w:rsidR="007808F6" w:rsidRPr="00CA394C">
        <w:rPr>
          <w:rFonts w:asciiTheme="minorHAnsi" w:hAnsiTheme="minorHAnsi" w:cstheme="minorHAnsi"/>
          <w:sz w:val="22"/>
          <w:szCs w:val="22"/>
        </w:rPr>
        <w:t xml:space="preserve">, jeśli zamówienie zostanie podzielone na części w przypadku, o którym mowa w § </w:t>
      </w:r>
      <w:r w:rsidR="005069AB">
        <w:rPr>
          <w:rFonts w:asciiTheme="minorHAnsi" w:hAnsiTheme="minorHAnsi" w:cstheme="minorHAnsi"/>
          <w:sz w:val="22"/>
          <w:szCs w:val="22"/>
        </w:rPr>
        <w:t>4</w:t>
      </w:r>
      <w:r w:rsidR="007808F6" w:rsidRPr="00CA394C">
        <w:rPr>
          <w:rFonts w:asciiTheme="minorHAnsi" w:hAnsiTheme="minorHAnsi" w:cstheme="minorHAnsi"/>
          <w:sz w:val="22"/>
          <w:szCs w:val="22"/>
        </w:rPr>
        <w:t xml:space="preserve"> ust. 3 lub uzasadniają to inne okoliczności (np. odrębne faktury dla środków kontrolowanych i dla produktów przewożonych w niskiej temperaturze). </w:t>
      </w:r>
    </w:p>
    <w:p w14:paraId="4093D9FA" w14:textId="40FCEFCF" w:rsidR="001B7EF5" w:rsidRPr="00CA394C" w:rsidRDefault="00F12FA9" w:rsidP="007808F6">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CA394C">
        <w:rPr>
          <w:rFonts w:asciiTheme="minorHAnsi" w:hAnsiTheme="minorHAnsi" w:cstheme="minorHAnsi"/>
          <w:sz w:val="22"/>
          <w:szCs w:val="22"/>
        </w:rPr>
        <w:t>W przypadku różnych terminów płatności Wykonawca wystawia faktury zgodnie z terminem płatności.</w:t>
      </w:r>
    </w:p>
    <w:p w14:paraId="091011F5" w14:textId="7A718E20" w:rsidR="00845002" w:rsidRPr="00845002" w:rsidRDefault="00845002" w:rsidP="00B76408">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CA394C">
        <w:rPr>
          <w:rFonts w:asciiTheme="minorHAnsi" w:hAnsiTheme="minorHAnsi" w:cstheme="minorHAnsi"/>
          <w:sz w:val="22"/>
          <w:szCs w:val="22"/>
        </w:rPr>
        <w:t xml:space="preserve">Jeżeli z przyczyn technicznych (np. awaria lub niedostępność </w:t>
      </w:r>
      <w:proofErr w:type="spellStart"/>
      <w:r w:rsidRPr="00CA394C">
        <w:rPr>
          <w:rFonts w:asciiTheme="minorHAnsi" w:hAnsiTheme="minorHAnsi" w:cstheme="minorHAnsi"/>
          <w:sz w:val="22"/>
          <w:szCs w:val="22"/>
        </w:rPr>
        <w:t>KSeF</w:t>
      </w:r>
      <w:proofErr w:type="spellEnd"/>
      <w:r w:rsidRPr="00CA394C">
        <w:rPr>
          <w:rFonts w:asciiTheme="minorHAnsi" w:hAnsiTheme="minorHAnsi" w:cstheme="minorHAnsi"/>
          <w:sz w:val="22"/>
          <w:szCs w:val="22"/>
        </w:rPr>
        <w:t xml:space="preserve">) Wykonawca nie może czasowo wystawić lub udostępnić faktury w </w:t>
      </w:r>
      <w:proofErr w:type="spellStart"/>
      <w:r w:rsidRPr="00CA394C">
        <w:rPr>
          <w:rFonts w:asciiTheme="minorHAnsi" w:hAnsiTheme="minorHAnsi" w:cstheme="minorHAnsi"/>
          <w:sz w:val="22"/>
          <w:szCs w:val="22"/>
        </w:rPr>
        <w:t>KSeF</w:t>
      </w:r>
      <w:proofErr w:type="spellEnd"/>
      <w:r w:rsidRPr="00CA394C">
        <w:rPr>
          <w:rFonts w:asciiTheme="minorHAnsi" w:hAnsiTheme="minorHAnsi" w:cstheme="minorHAnsi"/>
          <w:sz w:val="22"/>
          <w:szCs w:val="22"/>
        </w:rPr>
        <w:t xml:space="preserve">, wówczas wystawia fakturę elektroniczną poza </w:t>
      </w:r>
      <w:proofErr w:type="spellStart"/>
      <w:r w:rsidRPr="00CA394C">
        <w:rPr>
          <w:rFonts w:asciiTheme="minorHAnsi" w:hAnsiTheme="minorHAnsi" w:cstheme="minorHAnsi"/>
          <w:sz w:val="22"/>
          <w:szCs w:val="22"/>
        </w:rPr>
        <w:t>KSeF</w:t>
      </w:r>
      <w:proofErr w:type="spellEnd"/>
      <w:r w:rsidRPr="00CA394C">
        <w:rPr>
          <w:rFonts w:asciiTheme="minorHAnsi" w:hAnsiTheme="minorHAnsi" w:cstheme="minorHAnsi"/>
          <w:sz w:val="22"/>
          <w:szCs w:val="22"/>
        </w:rPr>
        <w:t xml:space="preserve"> (zgodnie </w:t>
      </w:r>
      <w:r w:rsidRPr="00CA394C">
        <w:rPr>
          <w:rFonts w:asciiTheme="minorHAnsi" w:hAnsiTheme="minorHAnsi" w:cstheme="minorHAnsi"/>
          <w:sz w:val="22"/>
          <w:szCs w:val="22"/>
        </w:rPr>
        <w:br/>
        <w:t>z przepisami) oraz tego samego dnia przesyła ją w PDF</w:t>
      </w:r>
      <w:r w:rsidRPr="00CA394C">
        <w:rPr>
          <w:rFonts w:asciiTheme="minorHAnsi" w:hAnsiTheme="minorHAnsi" w:cstheme="minorHAnsi"/>
          <w:b/>
          <w:bCs/>
          <w:sz w:val="22"/>
          <w:szCs w:val="22"/>
        </w:rPr>
        <w:t xml:space="preserve"> </w:t>
      </w:r>
      <w:r w:rsidRPr="00CA394C">
        <w:rPr>
          <w:rFonts w:asciiTheme="minorHAnsi" w:hAnsiTheme="minorHAnsi" w:cstheme="minorHAnsi"/>
          <w:sz w:val="22"/>
          <w:szCs w:val="22"/>
        </w:rPr>
        <w:t>na adres:</w:t>
      </w:r>
      <w:r w:rsidRPr="00CA394C">
        <w:rPr>
          <w:rFonts w:asciiTheme="minorHAnsi" w:hAnsiTheme="minorHAnsi" w:cstheme="minorHAnsi"/>
          <w:b/>
          <w:bCs/>
          <w:sz w:val="22"/>
          <w:szCs w:val="22"/>
        </w:rPr>
        <w:t xml:space="preserve"> </w:t>
      </w:r>
      <w:r w:rsidRPr="00CA394C">
        <w:rPr>
          <w:rFonts w:asciiTheme="minorHAnsi" w:hAnsiTheme="minorHAnsi" w:cstheme="minorHAnsi"/>
          <w:sz w:val="22"/>
          <w:szCs w:val="22"/>
        </w:rPr>
        <w:t>faktury@bielanski.med.pl</w:t>
      </w:r>
      <w:r w:rsidRPr="00CA394C">
        <w:rPr>
          <w:rFonts w:asciiTheme="minorHAnsi" w:hAnsiTheme="minorHAnsi" w:cstheme="minorHAnsi"/>
          <w:b/>
          <w:bCs/>
          <w:sz w:val="22"/>
          <w:szCs w:val="22"/>
        </w:rPr>
        <w:t xml:space="preserve">, </w:t>
      </w:r>
      <w:r w:rsidRPr="00CA394C">
        <w:rPr>
          <w:rFonts w:asciiTheme="minorHAnsi" w:hAnsiTheme="minorHAnsi" w:cstheme="minorHAnsi"/>
          <w:sz w:val="22"/>
          <w:szCs w:val="22"/>
        </w:rPr>
        <w:t>a następnie</w:t>
      </w:r>
      <w:r w:rsidRPr="00CA394C">
        <w:rPr>
          <w:rFonts w:asciiTheme="minorHAnsi" w:hAnsiTheme="minorHAnsi" w:cstheme="minorHAnsi"/>
          <w:b/>
          <w:bCs/>
          <w:sz w:val="22"/>
          <w:szCs w:val="22"/>
        </w:rPr>
        <w:t xml:space="preserve"> </w:t>
      </w:r>
      <w:r w:rsidRPr="00CA394C">
        <w:rPr>
          <w:rFonts w:asciiTheme="minorHAnsi" w:hAnsiTheme="minorHAnsi" w:cstheme="minorHAnsi"/>
          <w:sz w:val="22"/>
          <w:szCs w:val="22"/>
        </w:rPr>
        <w:t xml:space="preserve">wprowadza ją do </w:t>
      </w:r>
      <w:proofErr w:type="spellStart"/>
      <w:r w:rsidRPr="00CA394C">
        <w:rPr>
          <w:rFonts w:asciiTheme="minorHAnsi" w:hAnsiTheme="minorHAnsi" w:cstheme="minorHAnsi"/>
          <w:sz w:val="22"/>
          <w:szCs w:val="22"/>
        </w:rPr>
        <w:t>KSeF</w:t>
      </w:r>
      <w:proofErr w:type="spellEnd"/>
      <w:r w:rsidRPr="00CA394C">
        <w:rPr>
          <w:rFonts w:asciiTheme="minorHAnsi" w:hAnsiTheme="minorHAnsi" w:cstheme="minorHAnsi"/>
          <w:sz w:val="22"/>
          <w:szCs w:val="22"/>
        </w:rPr>
        <w:t xml:space="preserve"> w terminie wynikającym z przepisów</w:t>
      </w:r>
      <w:r w:rsidRPr="00CA394C">
        <w:rPr>
          <w:rFonts w:asciiTheme="minorHAnsi" w:hAnsiTheme="minorHAnsi" w:cstheme="minorHAnsi"/>
          <w:b/>
          <w:bCs/>
          <w:sz w:val="22"/>
          <w:szCs w:val="22"/>
        </w:rPr>
        <w:t xml:space="preserve">, </w:t>
      </w:r>
      <w:r w:rsidRPr="00CA394C">
        <w:rPr>
          <w:rFonts w:asciiTheme="minorHAnsi" w:hAnsiTheme="minorHAnsi" w:cstheme="minorHAnsi"/>
          <w:sz w:val="22"/>
          <w:szCs w:val="22"/>
        </w:rPr>
        <w:t xml:space="preserve">z zastrzeżeniem ust. </w:t>
      </w:r>
      <w:r w:rsidR="005069AB">
        <w:rPr>
          <w:rFonts w:asciiTheme="minorHAnsi" w:hAnsiTheme="minorHAnsi" w:cstheme="minorHAnsi"/>
          <w:sz w:val="22"/>
          <w:szCs w:val="22"/>
        </w:rPr>
        <w:t>7</w:t>
      </w:r>
      <w:r w:rsidR="00F74AA7" w:rsidRPr="00CA394C">
        <w:rPr>
          <w:rFonts w:asciiTheme="minorHAnsi" w:hAnsiTheme="minorHAnsi" w:cstheme="minorHAnsi"/>
          <w:sz w:val="22"/>
          <w:szCs w:val="22"/>
        </w:rPr>
        <w:t xml:space="preserve"> i </w:t>
      </w:r>
      <w:r w:rsidR="005069AB">
        <w:rPr>
          <w:rFonts w:asciiTheme="minorHAnsi" w:hAnsiTheme="minorHAnsi" w:cstheme="minorHAnsi"/>
          <w:sz w:val="22"/>
          <w:szCs w:val="22"/>
        </w:rPr>
        <w:t>8</w:t>
      </w:r>
      <w:r w:rsidRPr="00CA394C">
        <w:rPr>
          <w:rFonts w:asciiTheme="minorHAnsi" w:hAnsiTheme="minorHAnsi" w:cstheme="minorHAnsi"/>
          <w:sz w:val="22"/>
          <w:szCs w:val="22"/>
        </w:rPr>
        <w:t xml:space="preserve">. Termin płatności wpisany przez Wykonawcę na fakturze musi być zgodny z terminem płatności określonym w ust. </w:t>
      </w:r>
      <w:r w:rsidR="00DE1863">
        <w:rPr>
          <w:rFonts w:asciiTheme="minorHAnsi" w:hAnsiTheme="minorHAnsi" w:cstheme="minorHAnsi"/>
          <w:sz w:val="22"/>
          <w:szCs w:val="22"/>
        </w:rPr>
        <w:t>8</w:t>
      </w:r>
      <w:r w:rsidRPr="00CA394C">
        <w:rPr>
          <w:rFonts w:asciiTheme="minorHAnsi" w:hAnsiTheme="minorHAnsi" w:cstheme="minorHAnsi"/>
          <w:sz w:val="22"/>
          <w:szCs w:val="22"/>
        </w:rPr>
        <w:t xml:space="preserve"> niniejszego paragrafu. W przypadku </w:t>
      </w:r>
      <w:r w:rsidRPr="00845002">
        <w:rPr>
          <w:rFonts w:asciiTheme="minorHAnsi" w:hAnsiTheme="minorHAnsi" w:cstheme="minorHAnsi"/>
          <w:sz w:val="22"/>
          <w:szCs w:val="22"/>
        </w:rPr>
        <w:t xml:space="preserve">wpisania przez Wykonawcę na fakturze terminu płatności niezgodnego z terminem określonym w ust. </w:t>
      </w:r>
      <w:r w:rsidR="00DE1863">
        <w:rPr>
          <w:rFonts w:asciiTheme="minorHAnsi" w:hAnsiTheme="minorHAnsi" w:cstheme="minorHAnsi"/>
          <w:sz w:val="22"/>
          <w:szCs w:val="22"/>
        </w:rPr>
        <w:t>8</w:t>
      </w:r>
      <w:r w:rsidRPr="00845002">
        <w:rPr>
          <w:rFonts w:asciiTheme="minorHAnsi" w:hAnsiTheme="minorHAnsi" w:cstheme="minorHAnsi"/>
          <w:sz w:val="22"/>
          <w:szCs w:val="22"/>
        </w:rPr>
        <w:t xml:space="preserve"> niniejszego paragrafu, obowiązującym jest termin płatności określony w ust. </w:t>
      </w:r>
      <w:r w:rsidR="00DE1863">
        <w:rPr>
          <w:rFonts w:asciiTheme="minorHAnsi" w:hAnsiTheme="minorHAnsi" w:cstheme="minorHAnsi"/>
          <w:sz w:val="22"/>
          <w:szCs w:val="22"/>
        </w:rPr>
        <w:t>8</w:t>
      </w:r>
      <w:r w:rsidRPr="00845002">
        <w:rPr>
          <w:rFonts w:asciiTheme="minorHAnsi" w:hAnsiTheme="minorHAnsi" w:cstheme="minorHAnsi"/>
          <w:sz w:val="22"/>
          <w:szCs w:val="22"/>
        </w:rPr>
        <w:t>. Jednocześnie ustala się, że Zamawiający nie będzie dokonywał korekt błędnie wskazanego terminu płatności na fakturze, Wykonawca zobowiązany jest do dokonania tych korekt wewnętrznie w swoich systemach księgowych.</w:t>
      </w:r>
    </w:p>
    <w:p w14:paraId="488D941C" w14:textId="4E0FF4FF" w:rsidR="00845002" w:rsidRPr="00845002" w:rsidRDefault="00845002" w:rsidP="00845002">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845002">
        <w:rPr>
          <w:rFonts w:asciiTheme="minorHAnsi" w:hAnsiTheme="minorHAnsi" w:cstheme="minorHAnsi"/>
          <w:sz w:val="22"/>
          <w:szCs w:val="22"/>
        </w:rPr>
        <w:t>W przypadku doręczenia faktury z brakami, błędami, termin płatności wystawionej faktury ulega automatycznemu wstrzymaniu do czasu doręczenia stosownej korekty do faktury, w takim przypadku termin płatności zostaje przesunięty, na termin umożliwiający jej realizację (w razie upływu terminu płatności - nie może być krótszy niż 7 dni od dnia doręczenia korekty do faktury) bez żadnych konsekwencji dla Zamawiającego wynikających z nieterminowej zapłaty wynagrodzenia należnego Wykonawcy. W celu sprawnej weryfikacji i dekretacji dokumentów należy na każdej fakturze (np. w polu „Uwagi/Opis”, ewentualnie w polu przeznaczonym w systemie Wykonawcy na numer referencyjny) wskazywać: (a) numer umowy, oraz (b) numer zamówienia / numer zlecenia, których dotyczy faktura,</w:t>
      </w:r>
      <w:r w:rsidR="00FD2242">
        <w:rPr>
          <w:rFonts w:asciiTheme="minorHAnsi" w:hAnsiTheme="minorHAnsi" w:cstheme="minorHAnsi"/>
          <w:sz w:val="22"/>
          <w:szCs w:val="22"/>
        </w:rPr>
        <w:t xml:space="preserve"> </w:t>
      </w:r>
      <w:r w:rsidRPr="00845002">
        <w:rPr>
          <w:rFonts w:asciiTheme="minorHAnsi" w:hAnsiTheme="minorHAnsi" w:cstheme="minorHAnsi"/>
          <w:sz w:val="22"/>
          <w:szCs w:val="22"/>
        </w:rPr>
        <w:t>w formacie:</w:t>
      </w:r>
      <w:r w:rsidR="00A70083">
        <w:rPr>
          <w:rFonts w:asciiTheme="minorHAnsi" w:hAnsiTheme="minorHAnsi" w:cstheme="minorHAnsi"/>
          <w:sz w:val="22"/>
          <w:szCs w:val="22"/>
        </w:rPr>
        <w:t xml:space="preserve"> </w:t>
      </w:r>
      <w:r w:rsidRPr="00845002">
        <w:rPr>
          <w:rFonts w:asciiTheme="minorHAnsi" w:hAnsiTheme="minorHAnsi" w:cstheme="minorHAnsi"/>
          <w:sz w:val="22"/>
          <w:szCs w:val="22"/>
        </w:rPr>
        <w:t xml:space="preserve">„Umowa nr … / Zamówienie nr …”. </w:t>
      </w:r>
    </w:p>
    <w:p w14:paraId="7A77C12C" w14:textId="0F69DD71" w:rsidR="00845002" w:rsidRPr="00845002" w:rsidRDefault="00845002" w:rsidP="00845002">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845002">
        <w:rPr>
          <w:rFonts w:asciiTheme="minorHAnsi" w:hAnsiTheme="minorHAnsi" w:cstheme="minorHAnsi"/>
          <w:sz w:val="22"/>
          <w:szCs w:val="22"/>
        </w:rPr>
        <w:t xml:space="preserve">Jeżeli do rozliczenia danej faktury Umowa wymaga dokumentów potwierdzających wykonanie, Wykonawca przesyła je w PDF na adres: faktury@bielanski.med.pl. W tytule e-maila i nazwie pliku wpisuje: nr Umowy i nr faktury, w tym numer identyfikujący tę fakturę w </w:t>
      </w:r>
      <w:proofErr w:type="spellStart"/>
      <w:r w:rsidRPr="00845002">
        <w:rPr>
          <w:rFonts w:asciiTheme="minorHAnsi" w:hAnsiTheme="minorHAnsi" w:cstheme="minorHAnsi"/>
          <w:sz w:val="22"/>
          <w:szCs w:val="22"/>
        </w:rPr>
        <w:t>KSeF</w:t>
      </w:r>
      <w:proofErr w:type="spellEnd"/>
      <w:r w:rsidRPr="00845002">
        <w:rPr>
          <w:rFonts w:asciiTheme="minorHAnsi" w:hAnsiTheme="minorHAnsi" w:cstheme="minorHAnsi"/>
          <w:sz w:val="22"/>
          <w:szCs w:val="22"/>
        </w:rPr>
        <w:t xml:space="preserve"> /jeśli został nadany/. Data wystawienia faktury odpowiada dacie wskazanej na fakturze, natomiast za datę otrzymania faktury uznaje się datę doręczenia faktury przez Zamawiającego przez którą należy rozumieć datę odnotowanego wpływu faktury do skrzynki odbiorczej adresu, chyba że wcześniej przydzielony zostaje numer identyfikujący tę fakturę w </w:t>
      </w:r>
      <w:proofErr w:type="spellStart"/>
      <w:r w:rsidRPr="00845002">
        <w:rPr>
          <w:rFonts w:asciiTheme="minorHAnsi" w:hAnsiTheme="minorHAnsi" w:cstheme="minorHAnsi"/>
          <w:sz w:val="22"/>
          <w:szCs w:val="22"/>
        </w:rPr>
        <w:t>KSeF</w:t>
      </w:r>
      <w:proofErr w:type="spellEnd"/>
      <w:r w:rsidRPr="00845002">
        <w:rPr>
          <w:rFonts w:asciiTheme="minorHAnsi" w:hAnsiTheme="minorHAnsi" w:cstheme="minorHAnsi"/>
          <w:sz w:val="22"/>
          <w:szCs w:val="22"/>
        </w:rPr>
        <w:t xml:space="preserve">. Faktura odebrana bez doręczenia wymaganych załączników jest traktowana jako przedwczesna – Zamawiający wzywa do uzupełnienia, a Wykonawca wystawia fakturę/korektę po uzupełnieniu. Ust. </w:t>
      </w:r>
      <w:r w:rsidR="008405DA">
        <w:rPr>
          <w:rFonts w:asciiTheme="minorHAnsi" w:hAnsiTheme="minorHAnsi" w:cstheme="minorHAnsi"/>
          <w:sz w:val="22"/>
          <w:szCs w:val="22"/>
        </w:rPr>
        <w:t>6</w:t>
      </w:r>
      <w:r w:rsidRPr="00845002">
        <w:rPr>
          <w:rFonts w:asciiTheme="minorHAnsi" w:hAnsiTheme="minorHAnsi" w:cstheme="minorHAnsi"/>
          <w:sz w:val="22"/>
          <w:szCs w:val="22"/>
        </w:rPr>
        <w:t xml:space="preserve"> stosuje się odpowiednio.</w:t>
      </w:r>
    </w:p>
    <w:p w14:paraId="00ACA3B4" w14:textId="0323CA18" w:rsidR="0001033C" w:rsidRDefault="00845002" w:rsidP="0001033C">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845002">
        <w:rPr>
          <w:rFonts w:asciiTheme="minorHAnsi" w:hAnsiTheme="minorHAnsi" w:cstheme="minorHAnsi"/>
          <w:sz w:val="22"/>
          <w:szCs w:val="22"/>
        </w:rPr>
        <w:t xml:space="preserve">Zamawiający zobowiązuje się do regulowania należności w ciągu </w:t>
      </w:r>
      <w:r w:rsidR="005931B3">
        <w:rPr>
          <w:rFonts w:asciiTheme="minorHAnsi" w:hAnsiTheme="minorHAnsi" w:cstheme="minorHAnsi"/>
          <w:sz w:val="22"/>
          <w:szCs w:val="22"/>
        </w:rPr>
        <w:t>6</w:t>
      </w:r>
      <w:r w:rsidRPr="00845002">
        <w:rPr>
          <w:rFonts w:asciiTheme="minorHAnsi" w:hAnsiTheme="minorHAnsi" w:cstheme="minorHAnsi"/>
          <w:sz w:val="22"/>
          <w:szCs w:val="22"/>
        </w:rPr>
        <w:t xml:space="preserve">0 dni od daty otrzymania faktury ustrukturyzowanej tj. od dnia, w którym fakturze został nadany numer identyfikujący </w:t>
      </w:r>
      <w:proofErr w:type="spellStart"/>
      <w:r w:rsidRPr="00845002">
        <w:rPr>
          <w:rFonts w:asciiTheme="minorHAnsi" w:hAnsiTheme="minorHAnsi" w:cstheme="minorHAnsi"/>
          <w:sz w:val="22"/>
          <w:szCs w:val="22"/>
        </w:rPr>
        <w:t>KSeF</w:t>
      </w:r>
      <w:proofErr w:type="spellEnd"/>
      <w:r w:rsidRPr="00845002">
        <w:rPr>
          <w:rFonts w:asciiTheme="minorHAnsi" w:hAnsiTheme="minorHAnsi" w:cstheme="minorHAnsi"/>
          <w:sz w:val="22"/>
          <w:szCs w:val="22"/>
        </w:rPr>
        <w:t xml:space="preserve"> (</w:t>
      </w:r>
      <w:proofErr w:type="spellStart"/>
      <w:r w:rsidRPr="00845002">
        <w:rPr>
          <w:rFonts w:asciiTheme="minorHAnsi" w:hAnsiTheme="minorHAnsi" w:cstheme="minorHAnsi"/>
          <w:sz w:val="22"/>
          <w:szCs w:val="22"/>
        </w:rPr>
        <w:t>NrKSeF</w:t>
      </w:r>
      <w:proofErr w:type="spellEnd"/>
      <w:r w:rsidRPr="00845002">
        <w:rPr>
          <w:rFonts w:asciiTheme="minorHAnsi" w:hAnsiTheme="minorHAnsi" w:cstheme="minorHAnsi"/>
          <w:sz w:val="22"/>
          <w:szCs w:val="22"/>
        </w:rPr>
        <w:t xml:space="preserve">) oraz wymaganych załączników /jeżeli dotyczy/, o których mowa w ust. </w:t>
      </w:r>
      <w:r w:rsidR="008405DA">
        <w:rPr>
          <w:rFonts w:asciiTheme="minorHAnsi" w:hAnsiTheme="minorHAnsi" w:cstheme="minorHAnsi"/>
          <w:sz w:val="22"/>
          <w:szCs w:val="22"/>
        </w:rPr>
        <w:t>7</w:t>
      </w:r>
      <w:r w:rsidRPr="00845002">
        <w:rPr>
          <w:rFonts w:asciiTheme="minorHAnsi" w:hAnsiTheme="minorHAnsi" w:cstheme="minorHAnsi"/>
          <w:sz w:val="22"/>
          <w:szCs w:val="22"/>
        </w:rPr>
        <w:t>.</w:t>
      </w:r>
    </w:p>
    <w:p w14:paraId="56B7E83F" w14:textId="77777777" w:rsidR="0001033C" w:rsidRDefault="00845002" w:rsidP="0001033C">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01033C">
        <w:rPr>
          <w:rFonts w:asciiTheme="minorHAnsi" w:hAnsiTheme="minorHAnsi" w:cstheme="minorHAnsi"/>
          <w:sz w:val="22"/>
          <w:szCs w:val="22"/>
        </w:rPr>
        <w:t>Za dzień zapłaty uznaje się datę obciążenia rachunku Zamawiającego.</w:t>
      </w:r>
    </w:p>
    <w:p w14:paraId="78AD9157" w14:textId="52D8801E" w:rsidR="00504C9E" w:rsidRPr="0001033C" w:rsidRDefault="00845002" w:rsidP="0001033C">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01033C">
        <w:rPr>
          <w:rFonts w:asciiTheme="minorHAnsi" w:hAnsiTheme="minorHAnsi" w:cstheme="minorHAnsi"/>
          <w:sz w:val="22"/>
          <w:szCs w:val="22"/>
        </w:rPr>
        <w:t xml:space="preserve">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w:t>
      </w:r>
      <w:r w:rsidRPr="0001033C">
        <w:rPr>
          <w:rFonts w:asciiTheme="minorHAnsi" w:hAnsiTheme="minorHAnsi" w:cstheme="minorHAnsi"/>
          <w:sz w:val="22"/>
          <w:szCs w:val="22"/>
        </w:rPr>
        <w:lastRenderedPageBreak/>
        <w:t>prowadzoną przez członka działalnością gospodarczą - wskazanych w zgłoszeniu identyfikacyjnym lub zgłoszeniu aktualizacyjnym i potwierdzony przy wykorzystaniu STIR w rozumieniu art. 119zg pkt 6 Ordynacji podatkowej.</w:t>
      </w:r>
    </w:p>
    <w:p w14:paraId="60E9E9D9" w14:textId="77777777" w:rsidR="00504C9E" w:rsidRDefault="00845002" w:rsidP="00504C9E">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504C9E">
        <w:rPr>
          <w:rFonts w:asciiTheme="minorHAnsi" w:hAnsiTheme="minorHAnsi" w:cstheme="minorHAnsi"/>
          <w:sz w:val="22"/>
          <w:szCs w:val="22"/>
        </w:rPr>
        <w:t>Zamawiający uprawniony jest do stosowania mechanizmu podzielonej płatności (</w:t>
      </w:r>
      <w:proofErr w:type="spellStart"/>
      <w:r w:rsidRPr="00504C9E">
        <w:rPr>
          <w:rFonts w:asciiTheme="minorHAnsi" w:hAnsiTheme="minorHAnsi" w:cstheme="minorHAnsi"/>
          <w:sz w:val="22"/>
          <w:szCs w:val="22"/>
        </w:rPr>
        <w:t>split</w:t>
      </w:r>
      <w:proofErr w:type="spellEnd"/>
      <w:r w:rsidRPr="00504C9E">
        <w:rPr>
          <w:rFonts w:asciiTheme="minorHAnsi" w:hAnsiTheme="minorHAnsi" w:cstheme="minorHAnsi"/>
          <w:sz w:val="22"/>
          <w:szCs w:val="22"/>
        </w:rPr>
        <w:t xml:space="preserve"> </w:t>
      </w:r>
      <w:proofErr w:type="spellStart"/>
      <w:r w:rsidRPr="00504C9E">
        <w:rPr>
          <w:rFonts w:asciiTheme="minorHAnsi" w:hAnsiTheme="minorHAnsi" w:cstheme="minorHAnsi"/>
          <w:sz w:val="22"/>
          <w:szCs w:val="22"/>
        </w:rPr>
        <w:t>payment</w:t>
      </w:r>
      <w:proofErr w:type="spellEnd"/>
      <w:r w:rsidRPr="00504C9E">
        <w:rPr>
          <w:rFonts w:asciiTheme="minorHAnsi" w:hAnsiTheme="minorHAnsi" w:cstheme="minorHAnsi"/>
          <w:sz w:val="22"/>
          <w:szCs w:val="22"/>
        </w:rPr>
        <w:t>) dla wystawionych przez Wykonawcę faktur, które zawierają naliczony podatek VAT.</w:t>
      </w:r>
    </w:p>
    <w:p w14:paraId="28B6B392" w14:textId="74DF81B2" w:rsidR="005931B3" w:rsidRPr="00504C9E" w:rsidRDefault="00845002" w:rsidP="00504C9E">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504C9E">
        <w:rPr>
          <w:rFonts w:asciiTheme="minorHAnsi" w:hAnsiTheme="minorHAnsi" w:cstheme="minorHAnsi"/>
          <w:sz w:val="22"/>
          <w:szCs w:val="22"/>
        </w:rPr>
        <w:t xml:space="preserve">Wykonawca zobowiązany jest wskazać na każdej wystawionej fakturze rachunek objęty mechanizmem podzielonej płatności oraz znajdujący się w wykazie podmiotów zarejestrowanych jako podatnicy VAT. Ustęp </w:t>
      </w:r>
      <w:r w:rsidR="008405DA">
        <w:rPr>
          <w:rFonts w:asciiTheme="minorHAnsi" w:hAnsiTheme="minorHAnsi" w:cstheme="minorHAnsi"/>
          <w:sz w:val="22"/>
          <w:szCs w:val="22"/>
        </w:rPr>
        <w:t>6</w:t>
      </w:r>
      <w:r w:rsidRPr="00504C9E">
        <w:rPr>
          <w:rFonts w:asciiTheme="minorHAnsi" w:hAnsiTheme="minorHAnsi" w:cstheme="minorHAnsi"/>
          <w:sz w:val="22"/>
          <w:szCs w:val="22"/>
        </w:rPr>
        <w:t xml:space="preserve"> stosuje się odpowiednio.     </w:t>
      </w:r>
    </w:p>
    <w:p w14:paraId="626CC0FE" w14:textId="77777777" w:rsidR="006E69D0" w:rsidRPr="006E69D0" w:rsidRDefault="006E69D0" w:rsidP="003950AE">
      <w:pPr>
        <w:overflowPunct w:val="0"/>
        <w:autoSpaceDE w:val="0"/>
        <w:autoSpaceDN w:val="0"/>
        <w:adjustRightInd w:val="0"/>
        <w:spacing w:before="60" w:line="276" w:lineRule="auto"/>
        <w:ind w:right="9"/>
        <w:rPr>
          <w:rFonts w:asciiTheme="minorHAnsi" w:hAnsiTheme="minorHAnsi" w:cstheme="minorHAnsi"/>
          <w:sz w:val="22"/>
          <w:szCs w:val="22"/>
        </w:rPr>
      </w:pPr>
    </w:p>
    <w:p w14:paraId="4EB85541" w14:textId="74580A23" w:rsidR="00F57C3F" w:rsidRPr="00845002" w:rsidRDefault="00F57C3F" w:rsidP="00845002">
      <w:pPr>
        <w:spacing w:line="276" w:lineRule="auto"/>
        <w:ind w:right="-142"/>
        <w:jc w:val="center"/>
        <w:rPr>
          <w:rFonts w:asciiTheme="minorHAnsi" w:hAnsiTheme="minorHAnsi" w:cstheme="minorHAnsi"/>
          <w:b/>
          <w:bCs/>
          <w:sz w:val="22"/>
          <w:szCs w:val="22"/>
        </w:rPr>
      </w:pPr>
      <w:r w:rsidRPr="00845002">
        <w:rPr>
          <w:rFonts w:asciiTheme="minorHAnsi" w:hAnsiTheme="minorHAnsi" w:cstheme="minorHAnsi"/>
          <w:b/>
          <w:bCs/>
          <w:sz w:val="22"/>
          <w:szCs w:val="22"/>
        </w:rPr>
        <w:t xml:space="preserve">§ </w:t>
      </w:r>
      <w:r w:rsidR="00B27ECF">
        <w:rPr>
          <w:rFonts w:asciiTheme="minorHAnsi" w:hAnsiTheme="minorHAnsi" w:cstheme="minorHAnsi"/>
          <w:b/>
          <w:bCs/>
          <w:sz w:val="22"/>
          <w:szCs w:val="22"/>
        </w:rPr>
        <w:t>6</w:t>
      </w:r>
    </w:p>
    <w:p w14:paraId="27EC9595" w14:textId="77777777" w:rsidR="00C7098B" w:rsidRDefault="00F57C3F" w:rsidP="00C7098B">
      <w:pPr>
        <w:numPr>
          <w:ilvl w:val="0"/>
          <w:numId w:val="136"/>
        </w:numPr>
        <w:overflowPunct w:val="0"/>
        <w:autoSpaceDE w:val="0"/>
        <w:autoSpaceDN w:val="0"/>
        <w:adjustRightInd w:val="0"/>
        <w:spacing w:before="60" w:line="276" w:lineRule="auto"/>
        <w:ind w:left="284" w:hanging="284"/>
        <w:rPr>
          <w:rFonts w:asciiTheme="minorHAnsi" w:hAnsiTheme="minorHAnsi" w:cstheme="minorHAnsi"/>
          <w:sz w:val="22"/>
          <w:szCs w:val="22"/>
        </w:rPr>
      </w:pPr>
      <w:r w:rsidRPr="00845002">
        <w:rPr>
          <w:rFonts w:asciiTheme="minorHAnsi" w:hAnsiTheme="minorHAnsi" w:cstheme="minorHAnsi"/>
          <w:sz w:val="22"/>
          <w:szCs w:val="22"/>
        </w:rPr>
        <w:t xml:space="preserve">W przypadku dostarczenia produktu niespełniającego warunków zamówienia Zamawiający zastrzega sobie prawo żądania wymiany wadliwego </w:t>
      </w:r>
      <w:r w:rsidR="00C7098B">
        <w:rPr>
          <w:rFonts w:asciiTheme="minorHAnsi" w:hAnsiTheme="minorHAnsi" w:cstheme="minorHAnsi"/>
          <w:sz w:val="22"/>
          <w:szCs w:val="22"/>
        </w:rPr>
        <w:t>towaru</w:t>
      </w:r>
      <w:r w:rsidRPr="00845002">
        <w:rPr>
          <w:rFonts w:asciiTheme="minorHAnsi" w:hAnsiTheme="minorHAnsi" w:cstheme="minorHAnsi"/>
          <w:sz w:val="22"/>
          <w:szCs w:val="22"/>
        </w:rPr>
        <w:t xml:space="preserve">. </w:t>
      </w:r>
    </w:p>
    <w:p w14:paraId="1E0202C3" w14:textId="3AB0B3C0" w:rsidR="00F57C3F" w:rsidRPr="00C7098B" w:rsidRDefault="00C7098B" w:rsidP="00C7098B">
      <w:pPr>
        <w:numPr>
          <w:ilvl w:val="0"/>
          <w:numId w:val="136"/>
        </w:numPr>
        <w:overflowPunct w:val="0"/>
        <w:autoSpaceDE w:val="0"/>
        <w:autoSpaceDN w:val="0"/>
        <w:adjustRightInd w:val="0"/>
        <w:spacing w:before="60" w:line="276" w:lineRule="auto"/>
        <w:ind w:left="284" w:hanging="284"/>
        <w:rPr>
          <w:rFonts w:asciiTheme="minorHAnsi" w:hAnsiTheme="minorHAnsi" w:cstheme="minorHAnsi"/>
          <w:sz w:val="22"/>
          <w:szCs w:val="22"/>
        </w:rPr>
      </w:pPr>
      <w:r w:rsidRPr="00C7098B">
        <w:rPr>
          <w:rFonts w:asciiTheme="minorHAnsi" w:hAnsiTheme="minorHAnsi" w:cstheme="minorHAnsi"/>
          <w:sz w:val="22"/>
          <w:szCs w:val="22"/>
        </w:rPr>
        <w:t>Wszelkie reklamacje Wykonawca zobowiązany jest załatwić w ciągu 5. dni roboczych</w:t>
      </w:r>
      <w:r w:rsidR="00F57C3F" w:rsidRPr="00C7098B">
        <w:rPr>
          <w:rFonts w:asciiTheme="minorHAnsi" w:hAnsiTheme="minorHAnsi" w:cstheme="minorHAnsi"/>
          <w:sz w:val="22"/>
          <w:szCs w:val="22"/>
        </w:rPr>
        <w:t xml:space="preserve">, a po bezskutecznym upływie tego terminu reklamacja uważana będzie za uznaną w całości zgodnie z żądaniem Zamawiającego.  </w:t>
      </w:r>
    </w:p>
    <w:p w14:paraId="557D8D6B" w14:textId="77777777" w:rsidR="00C7098B" w:rsidRDefault="00F57C3F" w:rsidP="00C7098B">
      <w:pPr>
        <w:numPr>
          <w:ilvl w:val="0"/>
          <w:numId w:val="139"/>
        </w:numPr>
        <w:overflowPunct w:val="0"/>
        <w:autoSpaceDE w:val="0"/>
        <w:autoSpaceDN w:val="0"/>
        <w:adjustRightInd w:val="0"/>
        <w:spacing w:before="60" w:line="276" w:lineRule="auto"/>
        <w:rPr>
          <w:rFonts w:asciiTheme="minorHAnsi" w:hAnsiTheme="minorHAnsi" w:cstheme="minorHAnsi"/>
          <w:sz w:val="22"/>
          <w:szCs w:val="22"/>
        </w:rPr>
      </w:pPr>
      <w:r w:rsidRPr="00845002">
        <w:rPr>
          <w:rFonts w:asciiTheme="minorHAnsi" w:hAnsiTheme="minorHAnsi" w:cstheme="minorHAnsi"/>
          <w:sz w:val="22"/>
          <w:szCs w:val="22"/>
        </w:rPr>
        <w:t xml:space="preserve">W przypadku stwierdzenia przy odbiorze dostawy niezgodnej z zamówieniem, Zamawiający zastrzega sobie prawo do odmowy przyjęcia towaru. </w:t>
      </w:r>
    </w:p>
    <w:p w14:paraId="55501836" w14:textId="6F1D6376" w:rsidR="00C7098B" w:rsidRPr="00C7098B" w:rsidRDefault="00C7098B" w:rsidP="00C7098B">
      <w:pPr>
        <w:numPr>
          <w:ilvl w:val="0"/>
          <w:numId w:val="139"/>
        </w:numPr>
        <w:overflowPunct w:val="0"/>
        <w:autoSpaceDE w:val="0"/>
        <w:autoSpaceDN w:val="0"/>
        <w:adjustRightInd w:val="0"/>
        <w:spacing w:before="60" w:line="276" w:lineRule="auto"/>
        <w:rPr>
          <w:rFonts w:asciiTheme="minorHAnsi" w:hAnsiTheme="minorHAnsi" w:cstheme="minorHAnsi"/>
          <w:sz w:val="22"/>
          <w:szCs w:val="22"/>
        </w:rPr>
      </w:pPr>
      <w:r w:rsidRPr="00C7098B">
        <w:rPr>
          <w:rFonts w:asciiTheme="minorHAnsi" w:hAnsiTheme="minorHAnsi" w:cstheme="minorHAnsi"/>
          <w:sz w:val="22"/>
          <w:szCs w:val="22"/>
        </w:rPr>
        <w:t>Koszty odbioru dostawy, o której mowa w ust. 3 w całości obciążają Wykonawcę.</w:t>
      </w:r>
    </w:p>
    <w:p w14:paraId="31A59BD5" w14:textId="77777777" w:rsidR="00D73091" w:rsidRPr="00845002" w:rsidRDefault="00D73091" w:rsidP="009C0568">
      <w:pPr>
        <w:overflowPunct w:val="0"/>
        <w:autoSpaceDE w:val="0"/>
        <w:autoSpaceDN w:val="0"/>
        <w:adjustRightInd w:val="0"/>
        <w:spacing w:before="60" w:line="276" w:lineRule="auto"/>
        <w:jc w:val="both"/>
        <w:rPr>
          <w:rFonts w:asciiTheme="minorHAnsi" w:hAnsiTheme="minorHAnsi" w:cstheme="minorHAnsi"/>
          <w:sz w:val="22"/>
          <w:szCs w:val="22"/>
        </w:rPr>
      </w:pPr>
    </w:p>
    <w:p w14:paraId="3243353B" w14:textId="755DFF7E" w:rsidR="00F57C3F" w:rsidRPr="00CE0120" w:rsidRDefault="00F57C3F" w:rsidP="00845002">
      <w:pPr>
        <w:spacing w:line="276" w:lineRule="auto"/>
        <w:ind w:right="-142"/>
        <w:jc w:val="center"/>
        <w:rPr>
          <w:rFonts w:asciiTheme="minorHAnsi" w:hAnsiTheme="minorHAnsi" w:cstheme="minorHAnsi"/>
          <w:b/>
          <w:bCs/>
          <w:sz w:val="22"/>
          <w:szCs w:val="22"/>
        </w:rPr>
      </w:pPr>
      <w:r w:rsidRPr="00CE0120">
        <w:rPr>
          <w:rFonts w:asciiTheme="minorHAnsi" w:hAnsiTheme="minorHAnsi" w:cstheme="minorHAnsi"/>
          <w:b/>
          <w:bCs/>
          <w:sz w:val="22"/>
          <w:szCs w:val="22"/>
        </w:rPr>
        <w:t xml:space="preserve">§ </w:t>
      </w:r>
      <w:r w:rsidR="00B27ECF">
        <w:rPr>
          <w:rFonts w:asciiTheme="minorHAnsi" w:hAnsiTheme="minorHAnsi" w:cstheme="minorHAnsi"/>
          <w:b/>
          <w:bCs/>
          <w:sz w:val="22"/>
          <w:szCs w:val="22"/>
        </w:rPr>
        <w:t>7</w:t>
      </w:r>
    </w:p>
    <w:p w14:paraId="49F3AF48" w14:textId="09BB2D77" w:rsidR="002A25F0" w:rsidRPr="00217F1C" w:rsidRDefault="00F57C3F" w:rsidP="00A742AF">
      <w:pPr>
        <w:numPr>
          <w:ilvl w:val="0"/>
          <w:numId w:val="135"/>
        </w:numPr>
        <w:overflowPunct w:val="0"/>
        <w:autoSpaceDE w:val="0"/>
        <w:autoSpaceDN w:val="0"/>
        <w:adjustRightInd w:val="0"/>
        <w:spacing w:before="60" w:line="276" w:lineRule="auto"/>
        <w:ind w:left="284" w:hanging="284"/>
        <w:rPr>
          <w:rFonts w:asciiTheme="minorHAnsi" w:hAnsiTheme="minorHAnsi" w:cstheme="minorHAnsi"/>
          <w:sz w:val="22"/>
          <w:szCs w:val="22"/>
        </w:rPr>
      </w:pPr>
      <w:r w:rsidRPr="00217F1C">
        <w:rPr>
          <w:rFonts w:asciiTheme="minorHAnsi" w:hAnsiTheme="minorHAnsi" w:cstheme="minorHAnsi"/>
          <w:sz w:val="22"/>
          <w:szCs w:val="22"/>
        </w:rPr>
        <w:t xml:space="preserve">W razie naruszenia przez Wykonawcę postanowień wynikających z § </w:t>
      </w:r>
      <w:r w:rsidR="00217F1C" w:rsidRPr="00217F1C">
        <w:rPr>
          <w:rFonts w:asciiTheme="minorHAnsi" w:hAnsiTheme="minorHAnsi" w:cstheme="minorHAnsi"/>
          <w:sz w:val="22"/>
          <w:szCs w:val="22"/>
        </w:rPr>
        <w:t>4</w:t>
      </w:r>
      <w:r w:rsidRPr="00217F1C">
        <w:rPr>
          <w:rFonts w:asciiTheme="minorHAnsi" w:hAnsiTheme="minorHAnsi" w:cstheme="minorHAnsi"/>
          <w:sz w:val="22"/>
          <w:szCs w:val="22"/>
        </w:rPr>
        <w:t xml:space="preserve"> ust. 2, 3, 4 niniejszej umowy, Wykonawca zobowiązuje się do zapłaty Zamawiającemu kary umownej w wysokości 0,5% wartości netto niezrealizowanej części zamówienia za każdy dzień zwłoki</w:t>
      </w:r>
      <w:r w:rsidR="002A25F0" w:rsidRPr="00217F1C">
        <w:rPr>
          <w:rFonts w:asciiTheme="minorHAnsi" w:hAnsiTheme="minorHAnsi" w:cstheme="minorHAnsi"/>
          <w:sz w:val="22"/>
          <w:szCs w:val="22"/>
        </w:rPr>
        <w:t>,</w:t>
      </w:r>
      <w:r w:rsidRPr="00217F1C">
        <w:rPr>
          <w:rFonts w:asciiTheme="minorHAnsi" w:hAnsiTheme="minorHAnsi" w:cstheme="minorHAnsi"/>
          <w:sz w:val="22"/>
          <w:szCs w:val="22"/>
        </w:rPr>
        <w:t xml:space="preserve"> </w:t>
      </w:r>
      <w:r w:rsidR="002A25F0" w:rsidRPr="00217F1C">
        <w:rPr>
          <w:rFonts w:asciiTheme="minorHAnsi" w:hAnsiTheme="minorHAnsi" w:cstheme="minorHAnsi"/>
          <w:sz w:val="22"/>
          <w:szCs w:val="22"/>
        </w:rPr>
        <w:t xml:space="preserve">jednak nie mniej niż 50 zł za każde niedotrzymanie terminu. </w:t>
      </w:r>
    </w:p>
    <w:p w14:paraId="0F09ADFC" w14:textId="1F7BE551" w:rsidR="0064685A" w:rsidRPr="006013DE" w:rsidRDefault="00BA0FCD" w:rsidP="006013DE">
      <w:pPr>
        <w:numPr>
          <w:ilvl w:val="0"/>
          <w:numId w:val="135"/>
        </w:numPr>
        <w:overflowPunct w:val="0"/>
        <w:autoSpaceDE w:val="0"/>
        <w:autoSpaceDN w:val="0"/>
        <w:adjustRightInd w:val="0"/>
        <w:spacing w:before="60" w:line="276" w:lineRule="auto"/>
        <w:ind w:left="284" w:hanging="284"/>
        <w:rPr>
          <w:rFonts w:asciiTheme="minorHAnsi" w:hAnsiTheme="minorHAnsi" w:cstheme="minorHAnsi"/>
          <w:sz w:val="22"/>
          <w:szCs w:val="22"/>
        </w:rPr>
      </w:pPr>
      <w:r w:rsidRPr="006013DE">
        <w:rPr>
          <w:rFonts w:asciiTheme="minorHAnsi" w:hAnsiTheme="minorHAnsi" w:cstheme="minorHAnsi"/>
          <w:sz w:val="22"/>
          <w:szCs w:val="22"/>
        </w:rPr>
        <w:t xml:space="preserve">W razie niedotrzymania przez Wykonawcę postanowień wynikających z § </w:t>
      </w:r>
      <w:r w:rsidR="00217F1C" w:rsidRPr="006013DE">
        <w:rPr>
          <w:rFonts w:asciiTheme="minorHAnsi" w:hAnsiTheme="minorHAnsi" w:cstheme="minorHAnsi"/>
          <w:sz w:val="22"/>
          <w:szCs w:val="22"/>
        </w:rPr>
        <w:t>6</w:t>
      </w:r>
      <w:r w:rsidRPr="006013DE">
        <w:rPr>
          <w:rFonts w:asciiTheme="minorHAnsi" w:hAnsiTheme="minorHAnsi" w:cstheme="minorHAnsi"/>
          <w:sz w:val="22"/>
          <w:szCs w:val="22"/>
        </w:rPr>
        <w:t xml:space="preserve"> ust. 2 niniejszej umowy, Wykonawca zobowiązuje się do zapłaty Zamawiającemu kary umownej w wysokości 0,5% wartości netto niezrealizowanej części zamówienia za każdy dzień zwłoki (za każde niedotrzymanie terminu w wyniku zwłoki Wykonawcy).</w:t>
      </w:r>
    </w:p>
    <w:p w14:paraId="76DD26C5" w14:textId="5F4171DF" w:rsidR="0064685A" w:rsidRPr="006013DE" w:rsidRDefault="0064685A" w:rsidP="006013DE">
      <w:pPr>
        <w:numPr>
          <w:ilvl w:val="0"/>
          <w:numId w:val="135"/>
        </w:numPr>
        <w:overflowPunct w:val="0"/>
        <w:autoSpaceDE w:val="0"/>
        <w:autoSpaceDN w:val="0"/>
        <w:adjustRightInd w:val="0"/>
        <w:spacing w:before="60" w:line="276" w:lineRule="auto"/>
        <w:ind w:right="-54"/>
        <w:rPr>
          <w:rFonts w:asciiTheme="minorHAnsi" w:hAnsiTheme="minorHAnsi" w:cstheme="minorHAnsi"/>
          <w:sz w:val="22"/>
          <w:szCs w:val="22"/>
        </w:rPr>
      </w:pPr>
      <w:r w:rsidRPr="006013DE">
        <w:rPr>
          <w:rFonts w:asciiTheme="minorHAnsi" w:hAnsiTheme="minorHAnsi" w:cstheme="minorHAnsi"/>
          <w:sz w:val="22"/>
          <w:szCs w:val="22"/>
        </w:rPr>
        <w:t xml:space="preserve">W przypadku rozwiązania umowy bez wypowiedzenia z winy Wykonawcy lub odstąpienia od umowy lub jej części ze skutkiem natychmiastowym z winy Wykonawcy, Wykonawca zobowiązuje się do zapłaty Zamawiającemu kary w wysokości 10% wartości netto umowy. Odstąpienie wymaga wyznaczenia Wykonawcy dodatkowego terminu nie krótszego niż 7 dni oraz powinno nastąpić nie później niż w terminie 30 dni od bezskutecznego upływu terminu wezwania do należytego wykonania umowy. </w:t>
      </w:r>
    </w:p>
    <w:p w14:paraId="73581010" w14:textId="77777777" w:rsidR="006013DE" w:rsidRPr="006013DE" w:rsidRDefault="00F57C3F" w:rsidP="006013DE">
      <w:pPr>
        <w:numPr>
          <w:ilvl w:val="0"/>
          <w:numId w:val="135"/>
        </w:numPr>
        <w:overflowPunct w:val="0"/>
        <w:autoSpaceDE w:val="0"/>
        <w:autoSpaceDN w:val="0"/>
        <w:adjustRightInd w:val="0"/>
        <w:spacing w:before="60" w:line="276" w:lineRule="auto"/>
        <w:ind w:left="284" w:right="-54" w:hanging="284"/>
        <w:rPr>
          <w:rFonts w:asciiTheme="minorHAnsi" w:hAnsiTheme="minorHAnsi" w:cstheme="minorHAnsi"/>
          <w:sz w:val="22"/>
          <w:szCs w:val="22"/>
        </w:rPr>
      </w:pPr>
      <w:r w:rsidRPr="006013DE">
        <w:rPr>
          <w:rFonts w:asciiTheme="minorHAnsi" w:hAnsiTheme="minorHAnsi" w:cstheme="minorHAnsi"/>
          <w:sz w:val="22"/>
          <w:szCs w:val="22"/>
        </w:rPr>
        <w:t>Łączna maksymalna wartość kar umownych nie może przekraczać 10% wartości netto umowy.</w:t>
      </w:r>
    </w:p>
    <w:p w14:paraId="1E993028" w14:textId="77777777" w:rsidR="006013DE" w:rsidRPr="006013DE" w:rsidRDefault="006013DE" w:rsidP="006013DE">
      <w:pPr>
        <w:numPr>
          <w:ilvl w:val="0"/>
          <w:numId w:val="135"/>
        </w:numPr>
        <w:overflowPunct w:val="0"/>
        <w:autoSpaceDE w:val="0"/>
        <w:autoSpaceDN w:val="0"/>
        <w:adjustRightInd w:val="0"/>
        <w:spacing w:before="60" w:line="276" w:lineRule="auto"/>
        <w:ind w:left="284" w:right="-54" w:hanging="284"/>
        <w:rPr>
          <w:rFonts w:asciiTheme="minorHAnsi" w:hAnsiTheme="minorHAnsi" w:cstheme="minorHAnsi"/>
          <w:sz w:val="22"/>
          <w:szCs w:val="22"/>
        </w:rPr>
      </w:pPr>
      <w:r w:rsidRPr="006013DE">
        <w:rPr>
          <w:rFonts w:asciiTheme="minorHAnsi" w:hAnsiTheme="minorHAnsi" w:cstheme="minorHAnsi"/>
          <w:sz w:val="22"/>
          <w:szCs w:val="22"/>
        </w:rPr>
        <w:t>Wykonawca nie ponosi odpowiedzialności za okoliczności, za które wyłączną odpowiedzialność ponosi Zamawiający. W takim przypadku Zamawiający odstępuje od naliczenia kar umownych.</w:t>
      </w:r>
    </w:p>
    <w:p w14:paraId="29BF2337" w14:textId="72576A62" w:rsidR="0064685A" w:rsidRPr="006013DE" w:rsidRDefault="0064685A" w:rsidP="006013DE">
      <w:pPr>
        <w:numPr>
          <w:ilvl w:val="0"/>
          <w:numId w:val="135"/>
        </w:numPr>
        <w:overflowPunct w:val="0"/>
        <w:autoSpaceDE w:val="0"/>
        <w:autoSpaceDN w:val="0"/>
        <w:adjustRightInd w:val="0"/>
        <w:spacing w:before="60" w:line="276" w:lineRule="auto"/>
        <w:ind w:left="284" w:right="-54" w:hanging="284"/>
        <w:rPr>
          <w:rFonts w:asciiTheme="minorHAnsi" w:hAnsiTheme="minorHAnsi" w:cstheme="minorHAnsi"/>
          <w:sz w:val="22"/>
          <w:szCs w:val="22"/>
        </w:rPr>
      </w:pPr>
      <w:r w:rsidRPr="006013DE">
        <w:rPr>
          <w:rFonts w:asciiTheme="minorHAnsi" w:eastAsiaTheme="minorHAnsi" w:hAnsiTheme="minorHAnsi" w:cstheme="minorHAnsi"/>
          <w:sz w:val="22"/>
          <w:szCs w:val="22"/>
        </w:rPr>
        <w:t>Zamawiający może dochodzić na zasadach ogólnych odszkodowania przewyższającego zastrzeżone w umowie kary umowne. Zamawiający uprawniony jest do równoległego naliczania kar zastrzeżonych w umowie na zasadzie kumulacji.</w:t>
      </w:r>
    </w:p>
    <w:p w14:paraId="4268A843" w14:textId="77777777" w:rsidR="006013DE" w:rsidRPr="006013DE" w:rsidRDefault="0064685A" w:rsidP="006013DE">
      <w:pPr>
        <w:pStyle w:val="Akapitzlist"/>
        <w:numPr>
          <w:ilvl w:val="0"/>
          <w:numId w:val="135"/>
        </w:numPr>
        <w:spacing w:line="276" w:lineRule="auto"/>
        <w:rPr>
          <w:rFonts w:asciiTheme="minorHAnsi" w:hAnsiTheme="minorHAnsi" w:cstheme="minorHAnsi"/>
          <w:iCs/>
          <w:sz w:val="22"/>
          <w:szCs w:val="22"/>
        </w:rPr>
      </w:pPr>
      <w:r w:rsidRPr="006013DE">
        <w:rPr>
          <w:rFonts w:asciiTheme="minorHAnsi" w:hAnsiTheme="minorHAnsi" w:cstheme="minorHAnsi"/>
          <w:iCs/>
          <w:sz w:val="22"/>
          <w:szCs w:val="22"/>
        </w:rPr>
        <w:t xml:space="preserve">Zamawiający uprawniony jest do potrącania kary umownej (również niewymagalnej) z płatności wynikających z faktur (potrącenie umowne, wyłączenie art. 498 § 1 k.c.). Naliczenie przez </w:t>
      </w:r>
      <w:r w:rsidRPr="006013DE">
        <w:rPr>
          <w:rFonts w:asciiTheme="minorHAnsi" w:hAnsiTheme="minorHAnsi" w:cstheme="minorHAnsi"/>
          <w:iCs/>
          <w:sz w:val="22"/>
          <w:szCs w:val="22"/>
        </w:rPr>
        <w:lastRenderedPageBreak/>
        <w:t>Zamawiającego kary umownej następuje przez sporządzenie noty księgowej wraz z pisemnym uzasadnieniem, doręczonej jednocześnie z oświadczeniem o potrąceniu. Potrącenie jest skuteczne z dniem doręczenia noty i oświadczenia Zamawiającego, na co Wykonawca wyraża zgodę.</w:t>
      </w:r>
      <w:r w:rsidR="006013DE" w:rsidRPr="006013DE">
        <w:t xml:space="preserve"> </w:t>
      </w:r>
    </w:p>
    <w:p w14:paraId="1CC33CB3" w14:textId="5B83B9CD" w:rsidR="006013DE" w:rsidRPr="006013DE" w:rsidRDefault="006013DE" w:rsidP="006013DE">
      <w:pPr>
        <w:pStyle w:val="Akapitzlist"/>
        <w:numPr>
          <w:ilvl w:val="0"/>
          <w:numId w:val="135"/>
        </w:numPr>
        <w:spacing w:line="276" w:lineRule="auto"/>
        <w:rPr>
          <w:rFonts w:asciiTheme="minorHAnsi" w:hAnsiTheme="minorHAnsi" w:cstheme="minorHAnsi"/>
          <w:iCs/>
          <w:sz w:val="22"/>
          <w:szCs w:val="22"/>
        </w:rPr>
      </w:pPr>
      <w:r w:rsidRPr="006013DE">
        <w:rPr>
          <w:rFonts w:asciiTheme="minorHAnsi" w:hAnsiTheme="minorHAnsi" w:cstheme="minorHAnsi"/>
          <w:iCs/>
          <w:sz w:val="22"/>
          <w:szCs w:val="22"/>
        </w:rPr>
        <w:t xml:space="preserve">W przypadku niedotrzymania terminów dostawy, określonych w umowie lub niezałatwienia reklamacji w terminie określonym w § 6 ust. </w:t>
      </w:r>
      <w:r w:rsidR="00723AD7">
        <w:rPr>
          <w:rFonts w:asciiTheme="minorHAnsi" w:hAnsiTheme="minorHAnsi" w:cstheme="minorHAnsi"/>
          <w:iCs/>
          <w:sz w:val="22"/>
          <w:szCs w:val="22"/>
        </w:rPr>
        <w:t>2</w:t>
      </w:r>
      <w:r w:rsidRPr="006013DE">
        <w:rPr>
          <w:rFonts w:asciiTheme="minorHAnsi" w:hAnsiTheme="minorHAnsi" w:cstheme="minorHAnsi"/>
          <w:iCs/>
          <w:sz w:val="22"/>
          <w:szCs w:val="22"/>
        </w:rPr>
        <w:t>, Zamawiający zastrzega sobie prawo do zakupu niedostarczonego przedmiotu zamówienia u innego dostawcy. W przypadku poniesienia przez Zamawiającego wyższych kosztów</w:t>
      </w:r>
      <w:r w:rsidR="00FF5348">
        <w:rPr>
          <w:rFonts w:asciiTheme="minorHAnsi" w:hAnsiTheme="minorHAnsi" w:cstheme="minorHAnsi"/>
          <w:iCs/>
          <w:sz w:val="22"/>
          <w:szCs w:val="22"/>
        </w:rPr>
        <w:t xml:space="preserve"> </w:t>
      </w:r>
      <w:r w:rsidRPr="006013DE">
        <w:rPr>
          <w:rFonts w:asciiTheme="minorHAnsi" w:hAnsiTheme="minorHAnsi" w:cstheme="minorHAnsi"/>
          <w:iCs/>
          <w:sz w:val="22"/>
          <w:szCs w:val="22"/>
        </w:rPr>
        <w:t>niż wynikają z niniejszej umowy, różnicą Zamawiający obciąży Wykonawcę. Wykonawca wyraża zgodę na dokonywanie potrącenia należności przed terminem wymagalności oraz na doręczenie not obciążeniowych wraz jednocześnie z oświadczeniem o potrąceniu należności.</w:t>
      </w:r>
    </w:p>
    <w:p w14:paraId="3731F9B3" w14:textId="77777777" w:rsidR="00641789" w:rsidRDefault="00641789" w:rsidP="007C3DB0">
      <w:pPr>
        <w:spacing w:after="60"/>
        <w:ind w:right="-142"/>
        <w:rPr>
          <w:rFonts w:asciiTheme="minorHAnsi" w:hAnsiTheme="minorHAnsi" w:cstheme="minorHAnsi"/>
          <w:sz w:val="22"/>
          <w:szCs w:val="22"/>
        </w:rPr>
      </w:pPr>
    </w:p>
    <w:p w14:paraId="5A6D8611" w14:textId="265C1F85" w:rsidR="00641789" w:rsidRPr="007C3DB0" w:rsidRDefault="00641789" w:rsidP="00641789">
      <w:pPr>
        <w:spacing w:after="60"/>
        <w:ind w:right="-142"/>
        <w:jc w:val="center"/>
        <w:rPr>
          <w:rFonts w:asciiTheme="minorHAnsi" w:hAnsiTheme="minorHAnsi" w:cstheme="minorHAnsi"/>
          <w:b/>
          <w:bCs/>
          <w:sz w:val="22"/>
          <w:szCs w:val="22"/>
        </w:rPr>
      </w:pPr>
      <w:r w:rsidRPr="007C3DB0">
        <w:rPr>
          <w:rFonts w:asciiTheme="minorHAnsi" w:hAnsiTheme="minorHAnsi" w:cstheme="minorHAnsi"/>
          <w:b/>
          <w:bCs/>
          <w:sz w:val="22"/>
          <w:szCs w:val="22"/>
        </w:rPr>
        <w:t>§ 8</w:t>
      </w:r>
    </w:p>
    <w:p w14:paraId="36BD1A4F" w14:textId="77777777" w:rsidR="00641789" w:rsidRPr="00EF3878" w:rsidRDefault="00641789" w:rsidP="00641789">
      <w:pPr>
        <w:numPr>
          <w:ilvl w:val="0"/>
          <w:numId w:val="67"/>
        </w:numPr>
        <w:overflowPunct w:val="0"/>
        <w:autoSpaceDE w:val="0"/>
        <w:autoSpaceDN w:val="0"/>
        <w:adjustRightInd w:val="0"/>
        <w:spacing w:after="60"/>
        <w:ind w:right="9"/>
        <w:textAlignment w:val="baseline"/>
        <w:rPr>
          <w:rFonts w:asciiTheme="minorHAnsi" w:hAnsiTheme="minorHAnsi" w:cstheme="minorHAnsi"/>
          <w:sz w:val="22"/>
          <w:szCs w:val="22"/>
        </w:rPr>
      </w:pPr>
      <w:r w:rsidRPr="00EF3878">
        <w:rPr>
          <w:rFonts w:asciiTheme="minorHAnsi" w:hAnsiTheme="minorHAnsi" w:cstheme="minorHAnsi"/>
          <w:sz w:val="22"/>
          <w:szCs w:val="22"/>
        </w:rPr>
        <w:t>Strony dopuszczają zmianę (zastąpienie produktu lub rozszerzenie asortymentu o produkt równoważny lub wyższej jakości) niniejszej umowy w zakresie przedmiotowym, w przypadku:</w:t>
      </w:r>
    </w:p>
    <w:p w14:paraId="0FA72444" w14:textId="77777777" w:rsidR="00641789" w:rsidRPr="00EF3878" w:rsidRDefault="00641789" w:rsidP="00641789">
      <w:pPr>
        <w:pStyle w:val="Tekstpodstawowy2"/>
        <w:suppressAutoHyphens/>
        <w:spacing w:after="60" w:line="240" w:lineRule="auto"/>
        <w:ind w:left="873" w:hanging="357"/>
        <w:rPr>
          <w:rFonts w:asciiTheme="minorHAnsi" w:hAnsiTheme="minorHAnsi" w:cstheme="minorHAnsi"/>
          <w:sz w:val="22"/>
          <w:szCs w:val="22"/>
        </w:rPr>
      </w:pPr>
      <w:r w:rsidRPr="00EF3878">
        <w:rPr>
          <w:rFonts w:asciiTheme="minorHAnsi" w:hAnsiTheme="minorHAnsi" w:cstheme="minorHAnsi"/>
          <w:sz w:val="22"/>
          <w:szCs w:val="22"/>
        </w:rPr>
        <w:t>a)</w:t>
      </w:r>
      <w:r w:rsidRPr="00EF3878">
        <w:rPr>
          <w:rFonts w:asciiTheme="minorHAnsi" w:hAnsiTheme="minorHAnsi" w:cstheme="minorHAnsi"/>
          <w:sz w:val="22"/>
          <w:szCs w:val="22"/>
        </w:rPr>
        <w:tab/>
        <w:t xml:space="preserve">zaprzestania wytwarzania produktu objętego umową, w tym czasowego wstrzymania produkcji </w:t>
      </w:r>
      <w:r w:rsidRPr="00EF3878">
        <w:rPr>
          <w:rFonts w:asciiTheme="minorHAnsi" w:hAnsiTheme="minorHAnsi" w:cstheme="minorHAnsi"/>
          <w:color w:val="000000" w:themeColor="text1"/>
          <w:sz w:val="22"/>
          <w:szCs w:val="22"/>
        </w:rPr>
        <w:t>lub dostępności na rynku</w:t>
      </w:r>
      <w:r w:rsidRPr="00EF3878">
        <w:rPr>
          <w:rFonts w:asciiTheme="minorHAnsi" w:hAnsiTheme="minorHAnsi" w:cstheme="minorHAnsi"/>
          <w:sz w:val="22"/>
          <w:szCs w:val="22"/>
        </w:rPr>
        <w:t xml:space="preserve">, pod </w:t>
      </w:r>
      <w:proofErr w:type="gramStart"/>
      <w:r w:rsidRPr="00EF3878">
        <w:rPr>
          <w:rFonts w:asciiTheme="minorHAnsi" w:hAnsiTheme="minorHAnsi" w:cstheme="minorHAnsi"/>
          <w:sz w:val="22"/>
          <w:szCs w:val="22"/>
        </w:rPr>
        <w:t>warunkiem</w:t>
      </w:r>
      <w:proofErr w:type="gramEnd"/>
      <w:r w:rsidRPr="00EF3878">
        <w:rPr>
          <w:rFonts w:asciiTheme="minorHAnsi" w:hAnsiTheme="minorHAnsi" w:cstheme="minorHAnsi"/>
          <w:sz w:val="22"/>
          <w:szCs w:val="22"/>
        </w:rPr>
        <w:t xml:space="preserve"> iż odpowiednik jest tej samej lub wyższej jakości, za cenę nie wyższą niż cena produktu objętego umową,</w:t>
      </w:r>
    </w:p>
    <w:p w14:paraId="1A26F6D5" w14:textId="77777777" w:rsidR="00641789" w:rsidRPr="00EF3878" w:rsidRDefault="00641789" w:rsidP="00641789">
      <w:pPr>
        <w:pStyle w:val="Tekstpodstawowy2"/>
        <w:suppressAutoHyphens/>
        <w:spacing w:after="60" w:line="240" w:lineRule="auto"/>
        <w:ind w:left="873" w:hanging="357"/>
        <w:rPr>
          <w:rFonts w:asciiTheme="minorHAnsi" w:hAnsiTheme="minorHAnsi" w:cstheme="minorHAnsi"/>
          <w:sz w:val="22"/>
          <w:szCs w:val="22"/>
        </w:rPr>
      </w:pPr>
      <w:r w:rsidRPr="00EF3878">
        <w:rPr>
          <w:rFonts w:asciiTheme="minorHAnsi" w:hAnsiTheme="minorHAnsi" w:cstheme="minorHAnsi"/>
          <w:sz w:val="22"/>
          <w:szCs w:val="22"/>
        </w:rPr>
        <w:t>b)</w:t>
      </w:r>
      <w:r w:rsidRPr="00EF3878">
        <w:rPr>
          <w:rFonts w:asciiTheme="minorHAnsi" w:hAnsiTheme="minorHAnsi" w:cstheme="minorHAnsi"/>
          <w:sz w:val="22"/>
          <w:szCs w:val="22"/>
        </w:rPr>
        <w:tab/>
        <w:t xml:space="preserve">wprowadzenia do sprzedaży przez producenta zmodyfikowanego/udoskonalonego </w:t>
      </w:r>
      <w:proofErr w:type="gramStart"/>
      <w:r w:rsidRPr="00EF3878">
        <w:rPr>
          <w:rFonts w:asciiTheme="minorHAnsi" w:hAnsiTheme="minorHAnsi" w:cstheme="minorHAnsi"/>
          <w:sz w:val="22"/>
          <w:szCs w:val="22"/>
        </w:rPr>
        <w:t xml:space="preserve">produktu,   </w:t>
      </w:r>
      <w:proofErr w:type="gramEnd"/>
      <w:r w:rsidRPr="00EF3878">
        <w:rPr>
          <w:rFonts w:asciiTheme="minorHAnsi" w:hAnsiTheme="minorHAnsi" w:cstheme="minorHAnsi"/>
          <w:sz w:val="22"/>
          <w:szCs w:val="22"/>
        </w:rPr>
        <w:t xml:space="preserve">               za cenę nie wyższą niż cena produktu objętego umową,</w:t>
      </w:r>
    </w:p>
    <w:p w14:paraId="63D810B5" w14:textId="77777777" w:rsidR="00641789" w:rsidRPr="00EF3878" w:rsidRDefault="00641789" w:rsidP="00641789">
      <w:pPr>
        <w:pStyle w:val="Tekstpodstawowy2"/>
        <w:suppressAutoHyphens/>
        <w:spacing w:after="60" w:line="240" w:lineRule="auto"/>
        <w:ind w:left="873" w:hanging="357"/>
        <w:rPr>
          <w:rFonts w:asciiTheme="minorHAnsi" w:hAnsiTheme="minorHAnsi" w:cstheme="minorHAnsi"/>
          <w:sz w:val="22"/>
          <w:szCs w:val="22"/>
        </w:rPr>
      </w:pPr>
      <w:r w:rsidRPr="00EF3878">
        <w:rPr>
          <w:rFonts w:asciiTheme="minorHAnsi" w:hAnsiTheme="minorHAnsi" w:cstheme="minorHAnsi"/>
          <w:sz w:val="22"/>
          <w:szCs w:val="22"/>
        </w:rPr>
        <w:t xml:space="preserve">c) wprowadzenia do sprzedaży przez producenta zmodyfikowanego/udoskonalonego </w:t>
      </w:r>
      <w:proofErr w:type="gramStart"/>
      <w:r w:rsidRPr="00EF3878">
        <w:rPr>
          <w:rFonts w:asciiTheme="minorHAnsi" w:hAnsiTheme="minorHAnsi" w:cstheme="minorHAnsi"/>
          <w:sz w:val="22"/>
          <w:szCs w:val="22"/>
        </w:rPr>
        <w:t xml:space="preserve">produktu,   </w:t>
      </w:r>
      <w:proofErr w:type="gramEnd"/>
      <w:r w:rsidRPr="00EF3878">
        <w:rPr>
          <w:rFonts w:asciiTheme="minorHAnsi" w:hAnsiTheme="minorHAnsi" w:cstheme="minorHAnsi"/>
          <w:sz w:val="22"/>
          <w:szCs w:val="22"/>
        </w:rPr>
        <w:t xml:space="preserve">               obok dotychczas oferowanego za cenę nie wyższą niż cena produktu objętego umową.</w:t>
      </w:r>
    </w:p>
    <w:p w14:paraId="7305ECF5" w14:textId="77777777" w:rsidR="00641789" w:rsidRPr="00EF3878" w:rsidRDefault="00641789" w:rsidP="00641789">
      <w:pPr>
        <w:pStyle w:val="Tekstpodstawowy2"/>
        <w:suppressAutoHyphens/>
        <w:spacing w:after="60" w:line="240" w:lineRule="auto"/>
        <w:ind w:left="873" w:hanging="357"/>
        <w:rPr>
          <w:rFonts w:asciiTheme="minorHAnsi" w:hAnsiTheme="minorHAnsi" w:cstheme="minorHAnsi"/>
          <w:sz w:val="22"/>
          <w:szCs w:val="22"/>
        </w:rPr>
      </w:pPr>
      <w:r w:rsidRPr="00EF3878">
        <w:rPr>
          <w:rFonts w:asciiTheme="minorHAnsi" w:hAnsiTheme="minorHAnsi" w:cstheme="minorHAnsi"/>
          <w:sz w:val="22"/>
          <w:szCs w:val="22"/>
        </w:rPr>
        <w:t>d) obniżenia cen, w szczególności w przypadku ustania stanu epidemii lub stanu zagrożenia epidemicznego, na podstawie negocjacji, w oparciu o aktualne ceny rynkowe (rynku zamówień publicznych).</w:t>
      </w:r>
    </w:p>
    <w:p w14:paraId="456060D9" w14:textId="77777777" w:rsidR="00641789" w:rsidRPr="00EF3878" w:rsidRDefault="00641789" w:rsidP="00641789">
      <w:pPr>
        <w:numPr>
          <w:ilvl w:val="0"/>
          <w:numId w:val="67"/>
        </w:numPr>
        <w:overflowPunct w:val="0"/>
        <w:autoSpaceDE w:val="0"/>
        <w:autoSpaceDN w:val="0"/>
        <w:adjustRightInd w:val="0"/>
        <w:spacing w:after="60"/>
        <w:ind w:right="9"/>
        <w:textAlignment w:val="baseline"/>
        <w:rPr>
          <w:rFonts w:asciiTheme="minorHAnsi" w:hAnsiTheme="minorHAnsi" w:cstheme="minorHAnsi"/>
          <w:sz w:val="22"/>
          <w:szCs w:val="22"/>
        </w:rPr>
      </w:pPr>
      <w:r w:rsidRPr="00EF3878">
        <w:rPr>
          <w:rFonts w:asciiTheme="minorHAnsi" w:hAnsiTheme="minorHAnsi" w:cstheme="minorHAnsi"/>
          <w:sz w:val="22"/>
          <w:szCs w:val="22"/>
        </w:rPr>
        <w:t>Dopuszcza się zmiany umowy w zakresie: numeru katalogowego produktu, nazwy produktu, wielkości opakowania przy zachowaniu jego parametrów.</w:t>
      </w:r>
    </w:p>
    <w:p w14:paraId="1D7049C3" w14:textId="77777777" w:rsidR="00641789" w:rsidRPr="00EF3878" w:rsidRDefault="00641789" w:rsidP="00641789">
      <w:pPr>
        <w:numPr>
          <w:ilvl w:val="0"/>
          <w:numId w:val="67"/>
        </w:numPr>
        <w:overflowPunct w:val="0"/>
        <w:autoSpaceDE w:val="0"/>
        <w:autoSpaceDN w:val="0"/>
        <w:adjustRightInd w:val="0"/>
        <w:spacing w:after="60"/>
        <w:ind w:right="9"/>
        <w:textAlignment w:val="baseline"/>
        <w:rPr>
          <w:rFonts w:asciiTheme="minorHAnsi" w:hAnsiTheme="minorHAnsi" w:cstheme="minorHAnsi"/>
          <w:sz w:val="22"/>
          <w:szCs w:val="22"/>
        </w:rPr>
      </w:pPr>
      <w:r w:rsidRPr="00EF3878">
        <w:rPr>
          <w:rFonts w:asciiTheme="minorHAnsi" w:hAnsiTheme="minorHAnsi" w:cstheme="minorHAnsi"/>
          <w:sz w:val="22"/>
          <w:szCs w:val="22"/>
        </w:rPr>
        <w:t xml:space="preserve">Zamawiający każdorazowo dopuszcza dostawy produktu </w:t>
      </w:r>
      <w:r w:rsidRPr="00EF3878">
        <w:rPr>
          <w:rFonts w:asciiTheme="minorHAnsi" w:hAnsiTheme="minorHAnsi" w:cstheme="minorHAnsi"/>
          <w:spacing w:val="4"/>
          <w:sz w:val="22"/>
          <w:szCs w:val="22"/>
        </w:rPr>
        <w:t>po cenach niższych (np. w wyniku promocji lub zastosowania korzystnych dla Zamawiającego upustów przez Wykonawcę itp.) niż określone                              w niniejszej umowie.</w:t>
      </w:r>
    </w:p>
    <w:p w14:paraId="77CA8B03" w14:textId="77777777" w:rsidR="00641789" w:rsidRPr="00EF3878" w:rsidRDefault="00641789" w:rsidP="00641789">
      <w:pPr>
        <w:numPr>
          <w:ilvl w:val="0"/>
          <w:numId w:val="67"/>
        </w:numPr>
        <w:overflowPunct w:val="0"/>
        <w:autoSpaceDE w:val="0"/>
        <w:autoSpaceDN w:val="0"/>
        <w:adjustRightInd w:val="0"/>
        <w:spacing w:after="60"/>
        <w:ind w:right="9"/>
        <w:textAlignment w:val="baseline"/>
        <w:rPr>
          <w:rFonts w:asciiTheme="minorHAnsi" w:hAnsiTheme="minorHAnsi" w:cstheme="minorHAnsi"/>
          <w:sz w:val="22"/>
          <w:szCs w:val="22"/>
        </w:rPr>
      </w:pPr>
      <w:r w:rsidRPr="00EF3878">
        <w:rPr>
          <w:rFonts w:asciiTheme="minorHAnsi" w:hAnsiTheme="minorHAnsi" w:cstheme="minorHAnsi"/>
          <w:sz w:val="22"/>
          <w:szCs w:val="22"/>
        </w:rPr>
        <w:t>W przypadku ustawowej zmiany stawki podatku VAT Wykonawca stosuje nową stawkę z dniem jej obowiązywania, z zachowaniem cen jednostkowych netto określonych w Załączniku Nr 1.</w:t>
      </w:r>
    </w:p>
    <w:p w14:paraId="3043F5BD" w14:textId="77777777" w:rsidR="00641789" w:rsidRPr="00EF3878" w:rsidRDefault="00641789" w:rsidP="00641789">
      <w:pPr>
        <w:numPr>
          <w:ilvl w:val="0"/>
          <w:numId w:val="67"/>
        </w:numPr>
        <w:overflowPunct w:val="0"/>
        <w:autoSpaceDE w:val="0"/>
        <w:autoSpaceDN w:val="0"/>
        <w:adjustRightInd w:val="0"/>
        <w:spacing w:after="60"/>
        <w:ind w:right="9"/>
        <w:textAlignment w:val="baseline"/>
        <w:rPr>
          <w:rFonts w:asciiTheme="minorHAnsi" w:hAnsiTheme="minorHAnsi" w:cstheme="minorHAnsi"/>
          <w:sz w:val="22"/>
          <w:szCs w:val="22"/>
        </w:rPr>
      </w:pPr>
      <w:r w:rsidRPr="00EF3878">
        <w:rPr>
          <w:rFonts w:asciiTheme="minorHAnsi" w:hAnsiTheme="minorHAnsi" w:cstheme="minorHAnsi"/>
          <w:sz w:val="22"/>
          <w:szCs w:val="22"/>
        </w:rPr>
        <w:t>Zaistnienie okoliczności wymienionych w ust. 2, 3 oraz 4 nie wymaga sporządzenia aneksu do niniejszej umowy.</w:t>
      </w:r>
    </w:p>
    <w:p w14:paraId="67FECFA3" w14:textId="77777777" w:rsidR="00F57C3F" w:rsidRPr="00845002" w:rsidRDefault="00F57C3F" w:rsidP="00845002">
      <w:pPr>
        <w:spacing w:after="120" w:line="276" w:lineRule="auto"/>
        <w:rPr>
          <w:rFonts w:asciiTheme="minorHAnsi" w:hAnsiTheme="minorHAnsi" w:cstheme="minorHAnsi"/>
          <w:sz w:val="22"/>
          <w:szCs w:val="22"/>
        </w:rPr>
      </w:pPr>
    </w:p>
    <w:p w14:paraId="59E4E80C" w14:textId="22D55A4F" w:rsidR="00424AEA" w:rsidRPr="007C3DB0" w:rsidRDefault="00424AEA" w:rsidP="00845002">
      <w:pPr>
        <w:overflowPunct w:val="0"/>
        <w:autoSpaceDE w:val="0"/>
        <w:autoSpaceDN w:val="0"/>
        <w:adjustRightInd w:val="0"/>
        <w:spacing w:before="60" w:line="276" w:lineRule="auto"/>
        <w:ind w:right="9"/>
        <w:jc w:val="center"/>
        <w:textAlignment w:val="baseline"/>
        <w:rPr>
          <w:rFonts w:asciiTheme="minorHAnsi" w:hAnsiTheme="minorHAnsi" w:cstheme="minorHAnsi"/>
          <w:b/>
          <w:bCs/>
          <w:sz w:val="22"/>
          <w:szCs w:val="22"/>
        </w:rPr>
      </w:pPr>
      <w:r w:rsidRPr="007C3DB0">
        <w:rPr>
          <w:rFonts w:asciiTheme="minorHAnsi" w:hAnsiTheme="minorHAnsi" w:cstheme="minorHAnsi"/>
          <w:b/>
          <w:bCs/>
          <w:sz w:val="22"/>
          <w:szCs w:val="22"/>
        </w:rPr>
        <w:t xml:space="preserve">§ </w:t>
      </w:r>
      <w:r w:rsidR="007C3DB0" w:rsidRPr="007C3DB0">
        <w:rPr>
          <w:rFonts w:asciiTheme="minorHAnsi" w:hAnsiTheme="minorHAnsi" w:cstheme="minorHAnsi"/>
          <w:b/>
          <w:bCs/>
          <w:sz w:val="22"/>
          <w:szCs w:val="22"/>
        </w:rPr>
        <w:t>9</w:t>
      </w:r>
    </w:p>
    <w:p w14:paraId="3DA6E761" w14:textId="333FC84B" w:rsidR="00424AEA" w:rsidRPr="007C3DB0" w:rsidRDefault="00424AEA" w:rsidP="00845002">
      <w:pPr>
        <w:numPr>
          <w:ilvl w:val="1"/>
          <w:numId w:val="61"/>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7C3DB0">
        <w:rPr>
          <w:rFonts w:asciiTheme="minorHAnsi" w:hAnsiTheme="minorHAnsi" w:cstheme="minorHAnsi"/>
          <w:sz w:val="22"/>
          <w:szCs w:val="22"/>
        </w:rPr>
        <w:t xml:space="preserve">Strony zobowiązują się dokonać zmiany wysokości wynagrodzenia należnego Wykonawcy, o którym mowa w § </w:t>
      </w:r>
      <w:r w:rsidR="00B545EF" w:rsidRPr="007C3DB0">
        <w:rPr>
          <w:rFonts w:asciiTheme="minorHAnsi" w:hAnsiTheme="minorHAnsi" w:cstheme="minorHAnsi"/>
          <w:sz w:val="22"/>
          <w:szCs w:val="22"/>
        </w:rPr>
        <w:t>3</w:t>
      </w:r>
      <w:r w:rsidRPr="007C3DB0">
        <w:rPr>
          <w:rFonts w:asciiTheme="minorHAnsi" w:hAnsiTheme="minorHAnsi" w:cstheme="minorHAnsi"/>
          <w:sz w:val="22"/>
          <w:szCs w:val="22"/>
        </w:rPr>
        <w:t xml:space="preserve"> umowy, w formie pisemnego aneksu, każdorazowo w przypadku wystąpienia jednej z następujących okoliczności:</w:t>
      </w:r>
    </w:p>
    <w:p w14:paraId="470757F8" w14:textId="77777777" w:rsidR="00424AEA" w:rsidRPr="007C3DB0" w:rsidRDefault="00424AEA" w:rsidP="00845002">
      <w:pPr>
        <w:numPr>
          <w:ilvl w:val="0"/>
          <w:numId w:val="109"/>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7C3DB0">
        <w:rPr>
          <w:rFonts w:asciiTheme="minorHAnsi" w:hAnsiTheme="minorHAnsi" w:cstheme="minorHAnsi"/>
          <w:sz w:val="22"/>
          <w:szCs w:val="22"/>
        </w:rPr>
        <w:t>obniżenia ceny,</w:t>
      </w:r>
    </w:p>
    <w:p w14:paraId="7FC695DD" w14:textId="77777777" w:rsidR="00424AEA" w:rsidRPr="007C3DB0" w:rsidRDefault="00424AEA" w:rsidP="00845002">
      <w:pPr>
        <w:numPr>
          <w:ilvl w:val="0"/>
          <w:numId w:val="109"/>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7C3DB0">
        <w:rPr>
          <w:rFonts w:asciiTheme="minorHAnsi" w:hAnsiTheme="minorHAnsi" w:cstheme="minorHAnsi"/>
          <w:sz w:val="22"/>
          <w:szCs w:val="22"/>
        </w:rPr>
        <w:t>zmiany stawki podatku od towarów i usług oraz podatku akcyzowego,</w:t>
      </w:r>
    </w:p>
    <w:p w14:paraId="00703826" w14:textId="77777777" w:rsidR="00424AEA" w:rsidRPr="007C3DB0" w:rsidRDefault="00424AEA" w:rsidP="00845002">
      <w:p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7C3DB0">
        <w:rPr>
          <w:rFonts w:asciiTheme="minorHAnsi" w:hAnsiTheme="minorHAnsi" w:cstheme="minorHAnsi"/>
          <w:sz w:val="22"/>
          <w:szCs w:val="22"/>
        </w:rPr>
        <w:t>jeżeli zmiany te będą miały wpływ na koszty wykonania zamówienia przez Wykonawcę.</w:t>
      </w:r>
    </w:p>
    <w:p w14:paraId="6C26BCD4" w14:textId="77777777" w:rsidR="00424AEA" w:rsidRPr="007C3DB0" w:rsidRDefault="00424AEA" w:rsidP="00845002">
      <w:pPr>
        <w:numPr>
          <w:ilvl w:val="1"/>
          <w:numId w:val="61"/>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7C3DB0">
        <w:rPr>
          <w:rFonts w:asciiTheme="minorHAnsi" w:hAnsiTheme="minorHAnsi" w:cstheme="minorHAnsi"/>
          <w:sz w:val="22"/>
          <w:szCs w:val="22"/>
        </w:rPr>
        <w:t xml:space="preserve">W przypadku ustawowej zmiany stawki podatku, wskazanej w ust. 1 pkt. 2 Wykonawca stosuje nową stawkę z dniem jej obowiązywania (w części niezrealizowanej), z zachowaniem cen jednostkowych netto. </w:t>
      </w:r>
    </w:p>
    <w:p w14:paraId="2527059B" w14:textId="77777777" w:rsidR="00424AEA" w:rsidRPr="00424AEA" w:rsidRDefault="00424AEA" w:rsidP="00845002">
      <w:p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p>
    <w:p w14:paraId="650EE299" w14:textId="04958C3C" w:rsidR="00424AEA" w:rsidRPr="00893CFA" w:rsidRDefault="00424AEA" w:rsidP="00845002">
      <w:pPr>
        <w:overflowPunct w:val="0"/>
        <w:autoSpaceDE w:val="0"/>
        <w:autoSpaceDN w:val="0"/>
        <w:adjustRightInd w:val="0"/>
        <w:spacing w:before="60" w:line="276" w:lineRule="auto"/>
        <w:ind w:right="9"/>
        <w:jc w:val="center"/>
        <w:textAlignment w:val="baseline"/>
        <w:rPr>
          <w:rFonts w:asciiTheme="minorHAnsi" w:hAnsiTheme="minorHAnsi" w:cstheme="minorHAnsi"/>
          <w:b/>
          <w:bCs/>
          <w:sz w:val="22"/>
          <w:szCs w:val="22"/>
        </w:rPr>
      </w:pPr>
      <w:r w:rsidRPr="00893CFA">
        <w:rPr>
          <w:rFonts w:asciiTheme="minorHAnsi" w:hAnsiTheme="minorHAnsi" w:cstheme="minorHAnsi"/>
          <w:b/>
          <w:bCs/>
          <w:sz w:val="22"/>
          <w:szCs w:val="22"/>
        </w:rPr>
        <w:lastRenderedPageBreak/>
        <w:t>§ 1</w:t>
      </w:r>
      <w:r w:rsidR="00893CFA" w:rsidRPr="00893CFA">
        <w:rPr>
          <w:rFonts w:asciiTheme="minorHAnsi" w:hAnsiTheme="minorHAnsi" w:cstheme="minorHAnsi"/>
          <w:b/>
          <w:bCs/>
          <w:sz w:val="22"/>
          <w:szCs w:val="22"/>
        </w:rPr>
        <w:t>0</w:t>
      </w:r>
    </w:p>
    <w:p w14:paraId="0717F8E1" w14:textId="77777777" w:rsidR="00424AEA" w:rsidRPr="00893CFA" w:rsidRDefault="00424AEA" w:rsidP="00845002">
      <w:p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W przypadku zmiany ceny materiałów lub kosztów związanych z realizacją zamówienia, jeżeli zmiany te będą miały wpływ na koszty wykonania zamówienia przez Wykonawcę Strony przewidują zmianę cen zgodnie z poniższymi zasadami:</w:t>
      </w:r>
    </w:p>
    <w:p w14:paraId="3DB3756D" w14:textId="77777777" w:rsidR="00424AEA" w:rsidRPr="00893CF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Podstawą do wyliczenia wysokości zmiany będzie kwartalny wskaźnik wzrostu cen towarów i usług konsumpcyjnych, przedstawiający procentowy wzrost cen w danym kwartale w stosunku do cen w kwartale poprzednim, ogłaszany w Komunikacie Prezesa Głównego Urzędu Statystycznego, zwany dalej wskaźnikiem GUS.</w:t>
      </w:r>
    </w:p>
    <w:p w14:paraId="28ACBE73" w14:textId="77777777" w:rsidR="00424AEA" w:rsidRPr="00893CF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w przypadku, gdy wskaźnik GUS za dowolny kwartał przypadający po upływie 6 miesięcy od dnia zawarcia umowy (data wskazana w nagłówku) w stosunku do kwartału poprzedniego zmieni się o poziom przekraczający 5% (w przypadku spadku dodatkowo - jedynie wówczas, gdy występuje deflacja) strona jest uprawniona do złożenia wniosku o dokonanie odpowiedniej zmiany cen, przy czym wniosek może dotyczyć bieżącej zmiany - wniosek spóźniony, za okresy minione, pozostawia się bez rozpoznania,</w:t>
      </w:r>
    </w:p>
    <w:p w14:paraId="0613122E" w14:textId="77777777" w:rsidR="00424AEA" w:rsidRPr="00893CF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wniosek o zmianę cen można złożyć jedynie w przypadku, gdy wzrost cen materiałów i kosztów na rynku miał wpływ na koszt realizacji zamówienia, co strona wnioskująca zobowiązana jest wykazać składając wraz z wnioskiem analizę wyliczeń oraz dowody, w tym dokumenty potwierdzające zasadność wprowadzenia zmiany cen. Wnioskodawca zobowiązany jest, w szczególności, do:</w:t>
      </w:r>
    </w:p>
    <w:p w14:paraId="24AD1E5E" w14:textId="77777777" w:rsidR="00424AEA" w:rsidRPr="00893CFA" w:rsidRDefault="00424AEA" w:rsidP="00845002">
      <w:pPr>
        <w:numPr>
          <w:ilvl w:val="0"/>
          <w:numId w:val="69"/>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określenia procentowego udziału zmian cen poszczególnych w stosunku do cen aktualnych (procentowy wskaźnik zmiany);</w:t>
      </w:r>
    </w:p>
    <w:p w14:paraId="2072C3B5" w14:textId="77777777" w:rsidR="00424AEA" w:rsidRPr="00893CFA" w:rsidRDefault="00424AEA" w:rsidP="00845002">
      <w:pPr>
        <w:numPr>
          <w:ilvl w:val="0"/>
          <w:numId w:val="69"/>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przeliczenia wszystkich cen jednostkowych przy zastosowaniu wnioskowanych wskaźników zmiany cen i wyliczenie wnioskowanej sumy zmiany cen – wartości zamówienia pozostałej do realizacji w oparciu o wnioskowaną zmianę,</w:t>
      </w:r>
    </w:p>
    <w:p w14:paraId="6DCABC23" w14:textId="77777777" w:rsidR="00424AEA" w:rsidRPr="00893CFA" w:rsidRDefault="00424AEA" w:rsidP="00845002">
      <w:pPr>
        <w:numPr>
          <w:ilvl w:val="0"/>
          <w:numId w:val="69"/>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wykazania, że zmiana cen materiałów lub kosztów wynosi równowartość zastosowanego wskaźnika poprzez załączenie dowodów na to, że wyliczona do wniosku wartość materiałów i kosztów nie jest mniejsza niż przyjęty wskaźnik zmiany cen.</w:t>
      </w:r>
    </w:p>
    <w:p w14:paraId="15A06C33" w14:textId="77777777" w:rsidR="00424AEA" w:rsidRPr="00893CF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 xml:space="preserve">Zmiana wynagrodzenia wskutek zmiany cen materiałów lub kosztów może być zastosowana na podstawie wniosku strony nie częściej niż raz na kwartał kalendarzowy (po upływie 6 miesięcy od daty zawarcia umowy). </w:t>
      </w:r>
    </w:p>
    <w:p w14:paraId="4663A024" w14:textId="77777777" w:rsidR="00424AEA" w:rsidRPr="00893CF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Wartość każdej zmiany wynagrodzenia nie może przekraczać 1/2 wskaźnika GUS</w:t>
      </w:r>
      <w:r w:rsidRPr="00893CFA">
        <w:rPr>
          <w:rFonts w:asciiTheme="minorHAnsi" w:hAnsiTheme="minorHAnsi" w:cstheme="minorHAnsi"/>
          <w:i/>
          <w:iCs/>
          <w:sz w:val="22"/>
          <w:szCs w:val="22"/>
        </w:rPr>
        <w:t xml:space="preserve">, </w:t>
      </w:r>
    </w:p>
    <w:p w14:paraId="77036715" w14:textId="77777777" w:rsidR="00424AEA" w:rsidRPr="00893CF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Wartość wszystkich zmian w okresie realizacji umowy nie może przekraczać 5%.</w:t>
      </w:r>
    </w:p>
    <w:p w14:paraId="589680F2" w14:textId="77777777" w:rsidR="00424AEA" w:rsidRPr="00893CF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 xml:space="preserve"> Strona przyjmująca wniosek uprawniona jest do:</w:t>
      </w:r>
    </w:p>
    <w:p w14:paraId="20DDA88C" w14:textId="77777777" w:rsidR="00424AEA" w:rsidRPr="00893CFA" w:rsidRDefault="00424AEA" w:rsidP="00845002">
      <w:pPr>
        <w:numPr>
          <w:ilvl w:val="0"/>
          <w:numId w:val="70"/>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dokonania szczegółowej analizy wyliczeń oraz dowodów potwierdzających zasadność wprowadzenia zmiany do umowy,</w:t>
      </w:r>
    </w:p>
    <w:p w14:paraId="7297B429" w14:textId="77777777" w:rsidR="00424AEA" w:rsidRPr="00893CFA" w:rsidRDefault="00424AEA" w:rsidP="00845002">
      <w:pPr>
        <w:numPr>
          <w:ilvl w:val="0"/>
          <w:numId w:val="70"/>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w przypadku negatywnej oceny wyliczeń lub dowodów, wezwania wnioskodawcy do złożenia wyjaśnień lub dokonania stosownych zmian.</w:t>
      </w:r>
    </w:p>
    <w:p w14:paraId="40E776AA" w14:textId="77777777" w:rsidR="00424AEA" w:rsidRPr="00893CF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 xml:space="preserve">Strony zastrzegają uprawnienie do negocjacji zmiany cen i niezaakceptowania wniosku o waloryzację, w szczególności w sytuacji niewykazania lub niedostatecznego wykazania przez wnioskodawcę wpływu zmian na koszty wykonania zamówienia oraz w sytuacji trudności w zapewnienia finansowania zamówienia. Strony mogą uzgodnić zmianę cen w połączeniu z wcześniejszym wyczerpaniem wartości szacunkowej zamówienia (bez zmiany wartości szacunkowej) </w:t>
      </w:r>
      <w:r w:rsidRPr="00893CFA">
        <w:rPr>
          <w:rFonts w:asciiTheme="minorHAnsi" w:hAnsiTheme="minorHAnsi" w:cstheme="minorHAnsi"/>
          <w:sz w:val="22"/>
          <w:szCs w:val="22"/>
        </w:rPr>
        <w:lastRenderedPageBreak/>
        <w:t>lub wydłużeniem okresu realizacji umowy (w przypadku spadku cen). Zmiana wynagrodzenia może być obliczona procentowo lub ustalona w formie dodatku – stanowiącego równowartość wzrostu cen materiałów lub kosztów będących podstawą zmiany cen.</w:t>
      </w:r>
    </w:p>
    <w:p w14:paraId="0AC035A6" w14:textId="77777777" w:rsidR="00424AEA" w:rsidRPr="00893CF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 xml:space="preserve">Po zaakceptowaniu wniosku wnioskodawcy, strony podpiszą aneks do umowy określający zmianę cen. Zmiany będą obejmować okres od dnia złożenia kompletnego i prawidłowego wniosku o waloryzację. </w:t>
      </w:r>
    </w:p>
    <w:p w14:paraId="0AD6C546" w14:textId="77777777" w:rsidR="00424AEA" w:rsidRPr="00893CF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 xml:space="preserve">Strony przyjmują do wiadomości, że zmiana umowy wymaga uzyskania finansowania oraz zmiany planu finansowego dotyczących zmiany kwoty zobowiązania wynikającego z umowy, dlatego nie zawarcie w terminie dwóch miesięcy od dnia złożenia prawidłowego i kompletnego wniosku o waloryzację aneksu w sprawie zmiany cen umowy o zamówienie publiczne, uprawnia każdą ze stron do rozwiązania umowy z zachowaniem 3-miesięcznego okresu wypowiedzenia, z wyłączeniem roszczeń odszkodowawczych z tytułu rozwiązania umowy przed terminem jej obowiązywania i niezaakceptowania wniosku o waloryzację. </w:t>
      </w:r>
    </w:p>
    <w:p w14:paraId="6C5AC919" w14:textId="77777777" w:rsidR="00424AEA" w:rsidRPr="00893CF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Wykonawca, którego wynagrodzenie zostało zmienione zgodnie z powyższymi zasadami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71E1A689" w14:textId="77777777" w:rsidR="00424AEA" w:rsidRPr="00893CFA" w:rsidRDefault="00424AEA" w:rsidP="00845002">
      <w:pPr>
        <w:numPr>
          <w:ilvl w:val="0"/>
          <w:numId w:val="71"/>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przedmiotem umowy są dostawy lub usługi;</w:t>
      </w:r>
    </w:p>
    <w:p w14:paraId="78BEC9AE" w14:textId="77777777" w:rsidR="00424AEA" w:rsidRDefault="00424AEA" w:rsidP="00845002">
      <w:pPr>
        <w:numPr>
          <w:ilvl w:val="0"/>
          <w:numId w:val="71"/>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893CFA">
        <w:rPr>
          <w:rFonts w:asciiTheme="minorHAnsi" w:hAnsiTheme="minorHAnsi" w:cstheme="minorHAnsi"/>
          <w:sz w:val="22"/>
          <w:szCs w:val="22"/>
        </w:rPr>
        <w:t>okres obowiązywania umowy przekracza 6 miesięcy.</w:t>
      </w:r>
    </w:p>
    <w:p w14:paraId="7601AED4" w14:textId="77777777" w:rsidR="00D74A02" w:rsidRDefault="00D74A02" w:rsidP="00D74A02">
      <w:p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p>
    <w:p w14:paraId="069F8917" w14:textId="77777777" w:rsidR="00D74A02" w:rsidRPr="00D74A02" w:rsidRDefault="00D74A02" w:rsidP="00D74A02">
      <w:pPr>
        <w:spacing w:line="276" w:lineRule="auto"/>
        <w:ind w:right="-142"/>
        <w:jc w:val="center"/>
        <w:rPr>
          <w:rFonts w:asciiTheme="minorHAnsi" w:eastAsia="Calibri" w:hAnsiTheme="minorHAnsi" w:cstheme="minorHAnsi"/>
          <w:b/>
          <w:bCs/>
          <w:sz w:val="22"/>
          <w:szCs w:val="22"/>
          <w:lang w:eastAsia="en-US"/>
        </w:rPr>
      </w:pPr>
      <w:r w:rsidRPr="00D74A02">
        <w:rPr>
          <w:rFonts w:asciiTheme="minorHAnsi" w:eastAsia="Calibri" w:hAnsiTheme="minorHAnsi" w:cstheme="minorHAnsi"/>
          <w:b/>
          <w:bCs/>
          <w:sz w:val="22"/>
          <w:szCs w:val="22"/>
          <w:lang w:eastAsia="en-US"/>
        </w:rPr>
        <w:t>§ 11</w:t>
      </w:r>
    </w:p>
    <w:p w14:paraId="315AF9AB" w14:textId="77777777" w:rsidR="00D74A02" w:rsidRPr="00D74A02" w:rsidRDefault="00D74A02" w:rsidP="00D74A02">
      <w:pPr>
        <w:spacing w:line="276" w:lineRule="auto"/>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Wykonawca oświadcza, że zaoferowany przez niego przedmiot umowy jest dopuszczony do obrotu na terytorium Rzeczypospolitej Polskiej i spełnia wymagania określone przez Zamawiającego.</w:t>
      </w:r>
    </w:p>
    <w:p w14:paraId="2ACAC086" w14:textId="77777777" w:rsidR="00D74A02" w:rsidRPr="00893CFA" w:rsidRDefault="00D74A02" w:rsidP="00D74A02">
      <w:p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p>
    <w:p w14:paraId="7C665114" w14:textId="77777777" w:rsidR="00D74A02" w:rsidRPr="00D74A02" w:rsidRDefault="00D74A02" w:rsidP="00D74A02">
      <w:pPr>
        <w:spacing w:line="276" w:lineRule="auto"/>
        <w:ind w:right="-142"/>
        <w:jc w:val="center"/>
        <w:rPr>
          <w:rFonts w:asciiTheme="minorHAnsi" w:eastAsia="Calibri" w:hAnsiTheme="minorHAnsi" w:cstheme="minorHAnsi"/>
          <w:b/>
          <w:bCs/>
          <w:sz w:val="22"/>
          <w:szCs w:val="22"/>
          <w:lang w:eastAsia="en-US"/>
        </w:rPr>
      </w:pPr>
      <w:r w:rsidRPr="00D74A02">
        <w:rPr>
          <w:rFonts w:asciiTheme="minorHAnsi" w:eastAsia="Calibri" w:hAnsiTheme="minorHAnsi" w:cstheme="minorHAnsi"/>
          <w:b/>
          <w:bCs/>
          <w:sz w:val="22"/>
          <w:szCs w:val="22"/>
          <w:lang w:eastAsia="en-US"/>
        </w:rPr>
        <w:t>§ 12</w:t>
      </w:r>
    </w:p>
    <w:p w14:paraId="7C416127" w14:textId="77777777" w:rsidR="00D74A02" w:rsidRPr="00D74A02" w:rsidRDefault="00D74A02" w:rsidP="00D74A02">
      <w:pPr>
        <w:overflowPunct w:val="0"/>
        <w:autoSpaceDE w:val="0"/>
        <w:autoSpaceDN w:val="0"/>
        <w:adjustRightInd w:val="0"/>
        <w:spacing w:line="276" w:lineRule="auto"/>
        <w:textAlignment w:val="baseline"/>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Ocena realizacji zawartej umowy będzie prowadzona na zasadach określonych w obowiązującej w Szpitalu Bielańskim procedurze oceny wykonawców, prowadzonej w ramach Zintegrowanego Systemu Zarządzania.</w:t>
      </w:r>
    </w:p>
    <w:p w14:paraId="7338FCCA" w14:textId="77777777" w:rsidR="00D74A02" w:rsidRPr="00D74A02" w:rsidRDefault="00D74A02" w:rsidP="00D74A02">
      <w:pPr>
        <w:numPr>
          <w:ilvl w:val="0"/>
          <w:numId w:val="110"/>
        </w:numPr>
        <w:spacing w:afterLines="60" w:after="144" w:line="276" w:lineRule="auto"/>
        <w:contextualSpacing/>
        <w:jc w:val="both"/>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Podstawowe założenia procedury oceny wykonawców:</w:t>
      </w:r>
    </w:p>
    <w:p w14:paraId="6C46D9AD" w14:textId="77777777" w:rsidR="00D74A02" w:rsidRPr="00D74A02" w:rsidRDefault="00D74A02" w:rsidP="00D74A02">
      <w:pPr>
        <w:numPr>
          <w:ilvl w:val="0"/>
          <w:numId w:val="63"/>
        </w:numPr>
        <w:spacing w:afterLines="60" w:after="144" w:line="276" w:lineRule="auto"/>
        <w:ind w:left="1134" w:hanging="589"/>
        <w:contextualSpacing/>
        <w:jc w:val="both"/>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 xml:space="preserve">rozróżnia się dwie kategorie uchybień w realizacji umowy: uchybienie istotne i uchybienie </w:t>
      </w:r>
      <w:r w:rsidRPr="00D74A02">
        <w:rPr>
          <w:rFonts w:asciiTheme="minorHAnsi" w:eastAsia="Calibri" w:hAnsiTheme="minorHAnsi" w:cstheme="minorHAnsi"/>
          <w:sz w:val="22"/>
          <w:szCs w:val="22"/>
          <w:lang w:eastAsia="en-US"/>
        </w:rPr>
        <w:br/>
        <w:t>o mniejszej randze (1 uchybienie istotne = 3 uchybienia o mniejszej randze);</w:t>
      </w:r>
    </w:p>
    <w:p w14:paraId="7519AB45" w14:textId="77777777" w:rsidR="00D74A02" w:rsidRPr="00D74A02" w:rsidRDefault="00D74A02" w:rsidP="00D74A02">
      <w:pPr>
        <w:numPr>
          <w:ilvl w:val="0"/>
          <w:numId w:val="63"/>
        </w:numPr>
        <w:spacing w:afterLines="60" w:after="144" w:line="276" w:lineRule="auto"/>
        <w:ind w:left="1134" w:hanging="589"/>
        <w:contextualSpacing/>
        <w:jc w:val="both"/>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 xml:space="preserve">gdy wykonawca dopuści się 1 uchybienia istotnego lub 3 uchybień o mniejszej randze, Zamawiający wezwie go do należytego realizowania zawartej umowy oraz poinformuje </w:t>
      </w:r>
      <w:r w:rsidRPr="00D74A02">
        <w:rPr>
          <w:rFonts w:asciiTheme="minorHAnsi" w:eastAsia="Calibri" w:hAnsiTheme="minorHAnsi" w:cstheme="minorHAnsi"/>
          <w:sz w:val="22"/>
          <w:szCs w:val="22"/>
          <w:lang w:eastAsia="en-US"/>
        </w:rPr>
        <w:br/>
        <w:t>o zagrożeniu jej rozwiązaniem, w przypadku popełnienia kolejnych uchybień;</w:t>
      </w:r>
    </w:p>
    <w:p w14:paraId="74CC65C8" w14:textId="77777777" w:rsidR="00D74A02" w:rsidRPr="00D74A02" w:rsidRDefault="00D74A02" w:rsidP="00D74A02">
      <w:pPr>
        <w:numPr>
          <w:ilvl w:val="0"/>
          <w:numId w:val="63"/>
        </w:numPr>
        <w:spacing w:afterLines="60" w:after="144" w:line="276" w:lineRule="auto"/>
        <w:ind w:left="1134" w:hanging="589"/>
        <w:contextualSpacing/>
        <w:jc w:val="both"/>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gdy wykonawca dopuści się 2 uchybień istotnych lub 6 uchybień o mniejszej randze, Zamawiający rozwiąże umowę ze skutkiem natychmiastowym, z przyczyn leżących po stronie wykonawcy.</w:t>
      </w:r>
    </w:p>
    <w:p w14:paraId="6069A343" w14:textId="77777777" w:rsidR="00D74A02" w:rsidRPr="00D74A02" w:rsidRDefault="00D74A02" w:rsidP="00D74A02">
      <w:pPr>
        <w:numPr>
          <w:ilvl w:val="0"/>
          <w:numId w:val="110"/>
        </w:numPr>
        <w:spacing w:after="60" w:line="276" w:lineRule="auto"/>
        <w:ind w:left="425" w:hanging="425"/>
        <w:contextualSpacing/>
        <w:jc w:val="both"/>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 xml:space="preserve">W szczególności, za uchybienie istotne zostanie uznane każde, dokonane w sposób zawiniony, poważne naruszenie obowiązków zawodowych, podważające uczciwość wykonawcy, w </w:t>
      </w:r>
      <w:proofErr w:type="gramStart"/>
      <w:r w:rsidRPr="00D74A02">
        <w:rPr>
          <w:rFonts w:asciiTheme="minorHAnsi" w:eastAsia="Calibri" w:hAnsiTheme="minorHAnsi" w:cstheme="minorHAnsi"/>
          <w:sz w:val="22"/>
          <w:szCs w:val="22"/>
          <w:lang w:eastAsia="en-US"/>
        </w:rPr>
        <w:t>szczególności</w:t>
      </w:r>
      <w:proofErr w:type="gramEnd"/>
      <w:r w:rsidRPr="00D74A02">
        <w:rPr>
          <w:rFonts w:asciiTheme="minorHAnsi" w:eastAsia="Calibri" w:hAnsiTheme="minorHAnsi" w:cstheme="minorHAnsi"/>
          <w:sz w:val="22"/>
          <w:szCs w:val="22"/>
          <w:lang w:eastAsia="en-US"/>
        </w:rPr>
        <w:t xml:space="preserve"> gdy w wyniku zamierzonego działania lub rażącego niedbalstwa nie wykonał on lub nienależycie wykonał zamówienie, co zamawiający jest w stanie wykazać za pomocą stosownych środków dowodowych.</w:t>
      </w:r>
    </w:p>
    <w:p w14:paraId="2AD9EC23" w14:textId="76306376" w:rsidR="00406CC8" w:rsidRDefault="00D74A02" w:rsidP="00915B2C">
      <w:pPr>
        <w:numPr>
          <w:ilvl w:val="0"/>
          <w:numId w:val="110"/>
        </w:numPr>
        <w:spacing w:afterLines="60" w:after="144" w:line="276" w:lineRule="auto"/>
        <w:ind w:left="426" w:hanging="426"/>
        <w:contextualSpacing/>
        <w:jc w:val="both"/>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Przed rozwiązaniem umowy na podstawie pkt 2 Zamawiający pisemnie wezwie Wykonawcę do należytego wykonywania umowy.</w:t>
      </w:r>
    </w:p>
    <w:p w14:paraId="666BE50A" w14:textId="77777777" w:rsidR="00915B2C" w:rsidRPr="00915B2C" w:rsidRDefault="00915B2C" w:rsidP="00915B2C">
      <w:pPr>
        <w:spacing w:afterLines="60" w:after="144" w:line="276" w:lineRule="auto"/>
        <w:ind w:left="426"/>
        <w:contextualSpacing/>
        <w:jc w:val="both"/>
        <w:rPr>
          <w:rFonts w:asciiTheme="minorHAnsi" w:eastAsia="Calibri" w:hAnsiTheme="minorHAnsi" w:cstheme="minorHAnsi"/>
          <w:sz w:val="22"/>
          <w:szCs w:val="22"/>
          <w:lang w:eastAsia="en-US"/>
        </w:rPr>
      </w:pPr>
    </w:p>
    <w:p w14:paraId="59D3819E" w14:textId="1DD49479" w:rsidR="003B6661" w:rsidRPr="00D74A02" w:rsidRDefault="003B6661" w:rsidP="00845002">
      <w:pPr>
        <w:spacing w:line="276" w:lineRule="auto"/>
        <w:jc w:val="center"/>
        <w:rPr>
          <w:rFonts w:asciiTheme="minorHAnsi" w:eastAsia="Calibri" w:hAnsiTheme="minorHAnsi" w:cstheme="minorHAnsi"/>
          <w:b/>
          <w:bCs/>
          <w:sz w:val="22"/>
          <w:szCs w:val="22"/>
          <w:lang w:eastAsia="en-US"/>
        </w:rPr>
      </w:pPr>
      <w:r w:rsidRPr="00D74A02">
        <w:rPr>
          <w:rFonts w:asciiTheme="minorHAnsi" w:eastAsia="Calibri" w:hAnsiTheme="minorHAnsi" w:cstheme="minorHAnsi"/>
          <w:b/>
          <w:bCs/>
          <w:sz w:val="22"/>
          <w:szCs w:val="22"/>
          <w:lang w:eastAsia="en-US"/>
        </w:rPr>
        <w:lastRenderedPageBreak/>
        <w:t>§ 1</w:t>
      </w:r>
      <w:r w:rsidR="00D74A02" w:rsidRPr="00D74A02">
        <w:rPr>
          <w:rFonts w:asciiTheme="minorHAnsi" w:eastAsia="Calibri" w:hAnsiTheme="minorHAnsi" w:cstheme="minorHAnsi"/>
          <w:b/>
          <w:bCs/>
          <w:sz w:val="22"/>
          <w:szCs w:val="22"/>
          <w:lang w:eastAsia="en-US"/>
        </w:rPr>
        <w:t>3</w:t>
      </w:r>
    </w:p>
    <w:p w14:paraId="2220832F" w14:textId="77777777" w:rsidR="003B6661" w:rsidRPr="00D74A02" w:rsidRDefault="003B6661" w:rsidP="00845002">
      <w:pPr>
        <w:spacing w:line="276" w:lineRule="auto"/>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1. Rozwiązanie umowy przez Zamawiającego może nastąpić:</w:t>
      </w:r>
    </w:p>
    <w:p w14:paraId="5455746B" w14:textId="54F80804" w:rsidR="003B6661" w:rsidRPr="00D74A02" w:rsidRDefault="003B6661" w:rsidP="00845002">
      <w:pPr>
        <w:numPr>
          <w:ilvl w:val="0"/>
          <w:numId w:val="65"/>
        </w:numPr>
        <w:autoSpaceDE w:val="0"/>
        <w:autoSpaceDN w:val="0"/>
        <w:adjustRightInd w:val="0"/>
        <w:spacing w:line="276" w:lineRule="auto"/>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w trybie natychmiastowym, w przypadku nienależytego realizowania umowy w szczególności w oparciu o ocenę realizacji zawartej umowy, o której mowa w § 1</w:t>
      </w:r>
      <w:r w:rsidR="00D74A02" w:rsidRPr="00D74A02">
        <w:rPr>
          <w:rFonts w:asciiTheme="minorHAnsi" w:eastAsia="Calibri" w:hAnsiTheme="minorHAnsi" w:cstheme="minorHAnsi"/>
          <w:sz w:val="22"/>
          <w:szCs w:val="22"/>
          <w:lang w:eastAsia="en-US"/>
        </w:rPr>
        <w:t>2</w:t>
      </w:r>
      <w:r w:rsidRPr="00D74A02">
        <w:rPr>
          <w:rFonts w:asciiTheme="minorHAnsi" w:eastAsia="Calibri" w:hAnsiTheme="minorHAnsi" w:cstheme="minorHAnsi"/>
          <w:sz w:val="22"/>
          <w:szCs w:val="22"/>
          <w:lang w:eastAsia="en-US"/>
        </w:rPr>
        <w:t>,</w:t>
      </w:r>
    </w:p>
    <w:p w14:paraId="6D601E9C" w14:textId="54BA2C4D" w:rsidR="003B6661" w:rsidRPr="00D74A02" w:rsidRDefault="003B6661" w:rsidP="00845002">
      <w:pPr>
        <w:numPr>
          <w:ilvl w:val="0"/>
          <w:numId w:val="65"/>
        </w:numPr>
        <w:overflowPunct w:val="0"/>
        <w:autoSpaceDE w:val="0"/>
        <w:autoSpaceDN w:val="0"/>
        <w:adjustRightInd w:val="0"/>
        <w:spacing w:line="276" w:lineRule="auto"/>
        <w:textAlignment w:val="baseline"/>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 xml:space="preserve">bez wypowiedzenia przez Zamawiającego, w przypadku naruszenia postanowień zawartych w § </w:t>
      </w:r>
      <w:r w:rsidR="00D74A02" w:rsidRPr="00D74A02">
        <w:rPr>
          <w:rFonts w:asciiTheme="minorHAnsi" w:eastAsia="Calibri" w:hAnsiTheme="minorHAnsi" w:cstheme="minorHAnsi"/>
          <w:sz w:val="22"/>
          <w:szCs w:val="22"/>
          <w:lang w:eastAsia="en-US"/>
        </w:rPr>
        <w:t>11</w:t>
      </w:r>
      <w:r w:rsidRPr="00D74A02">
        <w:rPr>
          <w:rFonts w:asciiTheme="minorHAnsi" w:eastAsia="Calibri" w:hAnsiTheme="minorHAnsi" w:cstheme="minorHAnsi"/>
          <w:sz w:val="22"/>
          <w:szCs w:val="22"/>
          <w:lang w:eastAsia="en-US"/>
        </w:rPr>
        <w:t xml:space="preserve"> niniejszej umowy.</w:t>
      </w:r>
    </w:p>
    <w:p w14:paraId="1B833C89" w14:textId="77777777" w:rsidR="003B6661" w:rsidRPr="00D74A02" w:rsidRDefault="003B6661" w:rsidP="00845002">
      <w:pPr>
        <w:numPr>
          <w:ilvl w:val="0"/>
          <w:numId w:val="77"/>
        </w:numPr>
        <w:overflowPunct w:val="0"/>
        <w:autoSpaceDE w:val="0"/>
        <w:autoSpaceDN w:val="0"/>
        <w:adjustRightInd w:val="0"/>
        <w:spacing w:line="276" w:lineRule="auto"/>
        <w:ind w:right="11"/>
        <w:textAlignment w:val="baseline"/>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 xml:space="preserve">Rozwiązanie umowy przez Zamawiającego, w </w:t>
      </w:r>
      <w:proofErr w:type="gramStart"/>
      <w:r w:rsidRPr="00D74A02">
        <w:rPr>
          <w:rFonts w:asciiTheme="minorHAnsi" w:eastAsia="Calibri" w:hAnsiTheme="minorHAnsi" w:cstheme="minorHAnsi"/>
          <w:sz w:val="22"/>
          <w:szCs w:val="22"/>
          <w:lang w:eastAsia="en-US"/>
        </w:rPr>
        <w:t>przypadkach</w:t>
      </w:r>
      <w:proofErr w:type="gramEnd"/>
      <w:r w:rsidRPr="00D74A02">
        <w:rPr>
          <w:rFonts w:asciiTheme="minorHAnsi" w:eastAsia="Calibri" w:hAnsiTheme="minorHAnsi" w:cstheme="minorHAnsi"/>
          <w:sz w:val="22"/>
          <w:szCs w:val="22"/>
          <w:lang w:eastAsia="en-US"/>
        </w:rPr>
        <w:t xml:space="preserve"> o których mowa w ust. 1 może nastąpić w terminie 30 dni od daty powzięcia informacji o zdarzeniu stanowiącym podstawę do złożenia oświadczenia Zamawiającego.</w:t>
      </w:r>
    </w:p>
    <w:p w14:paraId="14B622F9" w14:textId="77777777" w:rsidR="003B6661" w:rsidRPr="00D74A02" w:rsidRDefault="003B6661" w:rsidP="00845002">
      <w:pPr>
        <w:numPr>
          <w:ilvl w:val="0"/>
          <w:numId w:val="77"/>
        </w:numPr>
        <w:overflowPunct w:val="0"/>
        <w:autoSpaceDE w:val="0"/>
        <w:autoSpaceDN w:val="0"/>
        <w:adjustRightInd w:val="0"/>
        <w:spacing w:line="276" w:lineRule="auto"/>
        <w:ind w:right="11"/>
        <w:textAlignment w:val="baseline"/>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 xml:space="preserve">Każda ze stron ma prawo do rozwiązania umowy za 3-miesięcznym okresem wypowiedzenia, bez podania przyczyn, </w:t>
      </w:r>
      <w:r w:rsidRPr="00D74A02">
        <w:rPr>
          <w:rFonts w:asciiTheme="minorHAnsi" w:eastAsia="Times New Roman ;color:#00B050" w:hAnsiTheme="minorHAnsi" w:cstheme="minorHAnsi"/>
          <w:sz w:val="22"/>
          <w:szCs w:val="22"/>
        </w:rPr>
        <w:t>ze skutkiem na koniec miesiąca kalendarzowego</w:t>
      </w:r>
      <w:r w:rsidRPr="00D74A02">
        <w:rPr>
          <w:rFonts w:asciiTheme="minorHAnsi" w:eastAsia="Calibri" w:hAnsiTheme="minorHAnsi" w:cstheme="minorHAnsi"/>
          <w:sz w:val="22"/>
          <w:szCs w:val="22"/>
          <w:lang w:eastAsia="en-US"/>
        </w:rPr>
        <w:t xml:space="preserve">, </w:t>
      </w:r>
      <w:r w:rsidRPr="00D74A02">
        <w:rPr>
          <w:rFonts w:asciiTheme="minorHAnsi" w:eastAsia="Calibri" w:hAnsiTheme="minorHAnsi" w:cstheme="minorHAnsi"/>
          <w:sz w:val="22"/>
          <w:szCs w:val="22"/>
        </w:rPr>
        <w:t>bez prawa żądania przez Wykonawcę odszkodowania z tytułu niezrealizowania pozostałej części umowy.</w:t>
      </w:r>
    </w:p>
    <w:p w14:paraId="2A685DB6" w14:textId="77777777" w:rsidR="003B6661" w:rsidRPr="00D74A02" w:rsidRDefault="003B6661" w:rsidP="00845002">
      <w:pPr>
        <w:numPr>
          <w:ilvl w:val="0"/>
          <w:numId w:val="77"/>
        </w:numPr>
        <w:overflowPunct w:val="0"/>
        <w:autoSpaceDE w:val="0"/>
        <w:autoSpaceDN w:val="0"/>
        <w:adjustRightInd w:val="0"/>
        <w:spacing w:line="276" w:lineRule="auto"/>
        <w:ind w:right="11"/>
        <w:textAlignment w:val="baseline"/>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Zamawiający może odstąpić od umowy ze skutkiem na przyszłość:</w:t>
      </w:r>
    </w:p>
    <w:p w14:paraId="00DFCBE3" w14:textId="77777777" w:rsidR="003B6661" w:rsidRPr="00D74A02" w:rsidRDefault="003B6661" w:rsidP="00845002">
      <w:pPr>
        <w:numPr>
          <w:ilvl w:val="1"/>
          <w:numId w:val="43"/>
        </w:numPr>
        <w:overflowPunct w:val="0"/>
        <w:autoSpaceDE w:val="0"/>
        <w:autoSpaceDN w:val="0"/>
        <w:adjustRightInd w:val="0"/>
        <w:spacing w:line="276" w:lineRule="auto"/>
        <w:ind w:left="567" w:right="11" w:hanging="283"/>
        <w:textAlignment w:val="baseline"/>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49D82DB" w14:textId="77777777" w:rsidR="003B6661" w:rsidRPr="00D74A02" w:rsidRDefault="003B6661" w:rsidP="00845002">
      <w:pPr>
        <w:numPr>
          <w:ilvl w:val="1"/>
          <w:numId w:val="43"/>
        </w:numPr>
        <w:overflowPunct w:val="0"/>
        <w:autoSpaceDE w:val="0"/>
        <w:autoSpaceDN w:val="0"/>
        <w:adjustRightInd w:val="0"/>
        <w:spacing w:line="276" w:lineRule="auto"/>
        <w:ind w:left="567" w:right="11" w:hanging="283"/>
        <w:textAlignment w:val="baseline"/>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jeżeli zachodzi co najmniej jedna z następujących okoliczności:</w:t>
      </w:r>
    </w:p>
    <w:p w14:paraId="49B1D8A9" w14:textId="77777777" w:rsidR="003B6661" w:rsidRPr="00D74A02" w:rsidRDefault="003B6661" w:rsidP="00845002">
      <w:pPr>
        <w:numPr>
          <w:ilvl w:val="2"/>
          <w:numId w:val="43"/>
        </w:numPr>
        <w:overflowPunct w:val="0"/>
        <w:autoSpaceDE w:val="0"/>
        <w:autoSpaceDN w:val="0"/>
        <w:adjustRightInd w:val="0"/>
        <w:spacing w:line="276" w:lineRule="auto"/>
        <w:ind w:left="993" w:right="11" w:hanging="273"/>
        <w:textAlignment w:val="baseline"/>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 xml:space="preserve">dokonano zmiany umowy z naruszeniem art. 454 i art. 455, ustawy </w:t>
      </w:r>
      <w:proofErr w:type="spellStart"/>
      <w:r w:rsidRPr="00D74A02">
        <w:rPr>
          <w:rFonts w:asciiTheme="minorHAnsi" w:eastAsia="Calibri" w:hAnsiTheme="minorHAnsi" w:cstheme="minorHAnsi"/>
          <w:sz w:val="22"/>
          <w:szCs w:val="22"/>
          <w:lang w:eastAsia="en-US"/>
        </w:rPr>
        <w:t>Pzp</w:t>
      </w:r>
      <w:proofErr w:type="spellEnd"/>
      <w:r w:rsidRPr="00D74A02">
        <w:rPr>
          <w:rFonts w:asciiTheme="minorHAnsi" w:eastAsia="Calibri" w:hAnsiTheme="minorHAnsi" w:cstheme="minorHAnsi"/>
          <w:sz w:val="22"/>
          <w:szCs w:val="22"/>
          <w:lang w:eastAsia="en-US"/>
        </w:rPr>
        <w:t>,</w:t>
      </w:r>
    </w:p>
    <w:p w14:paraId="46D1AD37" w14:textId="77777777" w:rsidR="003B6661" w:rsidRPr="00D74A02" w:rsidRDefault="003B6661" w:rsidP="00845002">
      <w:pPr>
        <w:numPr>
          <w:ilvl w:val="2"/>
          <w:numId w:val="43"/>
        </w:numPr>
        <w:overflowPunct w:val="0"/>
        <w:autoSpaceDE w:val="0"/>
        <w:autoSpaceDN w:val="0"/>
        <w:adjustRightInd w:val="0"/>
        <w:spacing w:line="276" w:lineRule="auto"/>
        <w:ind w:left="993" w:right="11" w:hanging="273"/>
        <w:textAlignment w:val="baseline"/>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Wykonawca w chwili zawarcia umowy podlegał wykluczeniu na podstawie art. 108,</w:t>
      </w:r>
    </w:p>
    <w:p w14:paraId="74EEE2A8" w14:textId="77777777" w:rsidR="003B6661" w:rsidRPr="00D74A02" w:rsidRDefault="003B6661" w:rsidP="00845002">
      <w:pPr>
        <w:numPr>
          <w:ilvl w:val="2"/>
          <w:numId w:val="43"/>
        </w:numPr>
        <w:overflowPunct w:val="0"/>
        <w:autoSpaceDE w:val="0"/>
        <w:autoSpaceDN w:val="0"/>
        <w:adjustRightInd w:val="0"/>
        <w:spacing w:line="276" w:lineRule="auto"/>
        <w:ind w:left="993" w:right="11" w:hanging="273"/>
        <w:textAlignment w:val="baseline"/>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 xml:space="preserve">Trybunał Sprawiedliwości Unii Europejskiej stwierdził, w ramach procedury przewidzianej w </w:t>
      </w:r>
      <w:hyperlink r:id="rId28" w:anchor="/document/17099384?unitId=art(258)&amp;cm=DOCUMENT" w:history="1">
        <w:r w:rsidRPr="00D74A02">
          <w:rPr>
            <w:rFonts w:asciiTheme="minorHAnsi" w:eastAsia="Calibri" w:hAnsiTheme="minorHAnsi" w:cstheme="minorHAnsi"/>
            <w:sz w:val="22"/>
            <w:szCs w:val="22"/>
            <w:u w:val="single"/>
            <w:lang w:eastAsia="en-US"/>
          </w:rPr>
          <w:t>art. 258</w:t>
        </w:r>
      </w:hyperlink>
      <w:r w:rsidRPr="00D74A02">
        <w:rPr>
          <w:rFonts w:asciiTheme="minorHAnsi" w:eastAsia="Calibri" w:hAnsiTheme="minorHAnsi" w:cstheme="minorHAnsi"/>
          <w:sz w:val="22"/>
          <w:szCs w:val="22"/>
          <w:lang w:eastAsia="en-US"/>
        </w:rPr>
        <w:t xml:space="preserve"> Traktatu o funkcjonowaniu Unii Europejskiej, że Rzeczpospolita Polska uchybiła zobowiązaniom, które ciążą na niej na mocy Traktatów, </w:t>
      </w:r>
      <w:hyperlink r:id="rId29" w:anchor="/document/68413979?cm=DOCUMENT" w:history="1">
        <w:r w:rsidRPr="00D74A02">
          <w:rPr>
            <w:rFonts w:asciiTheme="minorHAnsi" w:eastAsia="Calibri" w:hAnsiTheme="minorHAnsi" w:cstheme="minorHAnsi"/>
            <w:sz w:val="22"/>
            <w:szCs w:val="22"/>
            <w:u w:val="single"/>
            <w:lang w:eastAsia="en-US"/>
          </w:rPr>
          <w:t>dyrektywy</w:t>
        </w:r>
      </w:hyperlink>
      <w:r w:rsidRPr="00D74A02">
        <w:rPr>
          <w:rFonts w:asciiTheme="minorHAnsi" w:eastAsia="Calibri" w:hAnsiTheme="minorHAnsi" w:cstheme="minorHAnsi"/>
          <w:sz w:val="22"/>
          <w:szCs w:val="22"/>
          <w:lang w:eastAsia="en-US"/>
        </w:rPr>
        <w:t xml:space="preserve"> 2014/24/UE, </w:t>
      </w:r>
      <w:hyperlink r:id="rId30" w:anchor="/document/68413980?cm=DOCUMENT" w:history="1">
        <w:r w:rsidRPr="00D74A02">
          <w:rPr>
            <w:rFonts w:asciiTheme="minorHAnsi" w:eastAsia="Calibri" w:hAnsiTheme="minorHAnsi" w:cstheme="minorHAnsi"/>
            <w:sz w:val="22"/>
            <w:szCs w:val="22"/>
            <w:u w:val="single"/>
            <w:lang w:eastAsia="en-US"/>
          </w:rPr>
          <w:t>dyrektywy</w:t>
        </w:r>
      </w:hyperlink>
      <w:r w:rsidRPr="00D74A02">
        <w:rPr>
          <w:rFonts w:asciiTheme="minorHAnsi" w:eastAsia="Calibri" w:hAnsiTheme="minorHAnsi" w:cstheme="minorHAnsi"/>
          <w:sz w:val="22"/>
          <w:szCs w:val="22"/>
          <w:lang w:eastAsia="en-US"/>
        </w:rPr>
        <w:t xml:space="preserve"> 2014/25/UE i </w:t>
      </w:r>
      <w:hyperlink r:id="rId31" w:anchor="/document/67894791?cm=DOCUMENT" w:history="1">
        <w:r w:rsidRPr="00D74A02">
          <w:rPr>
            <w:rFonts w:asciiTheme="minorHAnsi" w:eastAsia="Calibri" w:hAnsiTheme="minorHAnsi" w:cstheme="minorHAnsi"/>
            <w:sz w:val="22"/>
            <w:szCs w:val="22"/>
            <w:u w:val="single"/>
            <w:lang w:eastAsia="en-US"/>
          </w:rPr>
          <w:t>dyrektywy</w:t>
        </w:r>
      </w:hyperlink>
      <w:r w:rsidRPr="00D74A02">
        <w:rPr>
          <w:rFonts w:asciiTheme="minorHAnsi" w:eastAsia="Calibri" w:hAnsiTheme="minorHAnsi" w:cstheme="minorHAnsi"/>
          <w:sz w:val="22"/>
          <w:szCs w:val="22"/>
          <w:lang w:eastAsia="en-US"/>
        </w:rPr>
        <w:t xml:space="preserve"> 2009/81/WE, z uwagi na to, że Zamawiający udzielił zamówienia z naruszeniem prawa Unii Europejskiej.</w:t>
      </w:r>
    </w:p>
    <w:p w14:paraId="0B7A3268" w14:textId="77777777" w:rsidR="003B6661" w:rsidRPr="00D74A02" w:rsidRDefault="003B6661" w:rsidP="00845002">
      <w:pPr>
        <w:numPr>
          <w:ilvl w:val="0"/>
          <w:numId w:val="78"/>
        </w:numPr>
        <w:overflowPunct w:val="0"/>
        <w:autoSpaceDE w:val="0"/>
        <w:autoSpaceDN w:val="0"/>
        <w:adjustRightInd w:val="0"/>
        <w:spacing w:line="276" w:lineRule="auto"/>
        <w:ind w:left="284" w:right="11" w:hanging="284"/>
        <w:textAlignment w:val="baseline"/>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W przypadku, o którym mowa w ust. 4 pkt 2 lit. a, Zamawiający odstępuje od umowy w części, której zmiana dotyczy.</w:t>
      </w:r>
    </w:p>
    <w:p w14:paraId="69EC7E7E" w14:textId="77777777" w:rsidR="003B6661" w:rsidRPr="00C26F15" w:rsidRDefault="003B6661" w:rsidP="00845002">
      <w:pPr>
        <w:numPr>
          <w:ilvl w:val="0"/>
          <w:numId w:val="78"/>
        </w:numPr>
        <w:overflowPunct w:val="0"/>
        <w:autoSpaceDE w:val="0"/>
        <w:autoSpaceDN w:val="0"/>
        <w:adjustRightInd w:val="0"/>
        <w:spacing w:line="276" w:lineRule="auto"/>
        <w:ind w:left="284" w:right="11" w:hanging="284"/>
        <w:textAlignment w:val="baseline"/>
        <w:rPr>
          <w:rFonts w:asciiTheme="minorHAnsi" w:eastAsia="Calibri" w:hAnsiTheme="minorHAnsi" w:cstheme="minorHAnsi"/>
          <w:sz w:val="22"/>
          <w:szCs w:val="22"/>
          <w:lang w:eastAsia="en-US"/>
        </w:rPr>
      </w:pPr>
      <w:r w:rsidRPr="00D74A02">
        <w:rPr>
          <w:rFonts w:asciiTheme="minorHAnsi" w:eastAsia="Calibri" w:hAnsiTheme="minorHAnsi" w:cstheme="minorHAnsi"/>
          <w:sz w:val="22"/>
          <w:szCs w:val="22"/>
          <w:lang w:eastAsia="en-US"/>
        </w:rPr>
        <w:t xml:space="preserve">W </w:t>
      </w:r>
      <w:r w:rsidRPr="00C26F15">
        <w:rPr>
          <w:rFonts w:asciiTheme="minorHAnsi" w:eastAsia="Calibri" w:hAnsiTheme="minorHAnsi" w:cstheme="minorHAnsi"/>
          <w:sz w:val="22"/>
          <w:szCs w:val="22"/>
          <w:lang w:eastAsia="en-US"/>
        </w:rPr>
        <w:t>przypadkach, o których mowa w ust. 1, 3 - 4, Wykonawca może żądać wyłącznie wynagrodzenia należnego z tytułu wykonania części umowy.</w:t>
      </w:r>
    </w:p>
    <w:p w14:paraId="7712D14A" w14:textId="2AB641F6" w:rsidR="003B6661" w:rsidRPr="00C26F15" w:rsidRDefault="003B6661" w:rsidP="00C26F15">
      <w:pPr>
        <w:numPr>
          <w:ilvl w:val="0"/>
          <w:numId w:val="78"/>
        </w:numPr>
        <w:overflowPunct w:val="0"/>
        <w:autoSpaceDE w:val="0"/>
        <w:autoSpaceDN w:val="0"/>
        <w:adjustRightInd w:val="0"/>
        <w:spacing w:line="276" w:lineRule="auto"/>
        <w:ind w:left="284" w:right="11" w:hanging="284"/>
        <w:textAlignment w:val="baseline"/>
        <w:rPr>
          <w:rFonts w:asciiTheme="minorHAnsi" w:eastAsia="Calibri" w:hAnsiTheme="minorHAnsi" w:cstheme="minorHAnsi"/>
          <w:sz w:val="22"/>
          <w:szCs w:val="22"/>
          <w:lang w:eastAsia="en-US"/>
        </w:rPr>
      </w:pPr>
      <w:r w:rsidRPr="00C26F15">
        <w:rPr>
          <w:rFonts w:asciiTheme="minorHAnsi" w:eastAsia="Calibri" w:hAnsiTheme="minorHAnsi" w:cstheme="minorHAnsi"/>
          <w:sz w:val="22"/>
          <w:szCs w:val="22"/>
          <w:lang w:eastAsia="en-US"/>
        </w:rPr>
        <w:t xml:space="preserve">Przed odstąpieniem od umowy w całości lub spornej części na podstawie ust. 1 i ust. 2 pkt. 2 lit. a lub z przyczyn innych niż wymienione w ust. 4 pkt. 1, 2 lit. b, c Zamawiający pisemnie wezwie Wykonawcę do należytego wykonania umowy.    </w:t>
      </w:r>
    </w:p>
    <w:p w14:paraId="073F0B8A" w14:textId="77777777" w:rsidR="00D74A02" w:rsidRPr="00C26F15" w:rsidRDefault="00D74A02" w:rsidP="00845002">
      <w:pPr>
        <w:overflowPunct w:val="0"/>
        <w:autoSpaceDE w:val="0"/>
        <w:autoSpaceDN w:val="0"/>
        <w:adjustRightInd w:val="0"/>
        <w:spacing w:line="276" w:lineRule="auto"/>
        <w:ind w:right="11"/>
        <w:jc w:val="both"/>
        <w:textAlignment w:val="baseline"/>
        <w:rPr>
          <w:rFonts w:asciiTheme="minorHAnsi" w:eastAsia="Calibri" w:hAnsiTheme="minorHAnsi" w:cstheme="minorHAnsi"/>
          <w:sz w:val="22"/>
          <w:szCs w:val="22"/>
          <w:lang w:eastAsia="en-US"/>
        </w:rPr>
      </w:pPr>
    </w:p>
    <w:p w14:paraId="037FF892" w14:textId="70F762DC" w:rsidR="00D74A02" w:rsidRPr="00C26F15" w:rsidRDefault="00D74A02" w:rsidP="00D74A02">
      <w:pPr>
        <w:overflowPunct w:val="0"/>
        <w:autoSpaceDE w:val="0"/>
        <w:autoSpaceDN w:val="0"/>
        <w:adjustRightInd w:val="0"/>
        <w:spacing w:afterLines="60" w:after="144" w:line="276" w:lineRule="auto"/>
        <w:ind w:left="283" w:right="9"/>
        <w:jc w:val="center"/>
        <w:textAlignment w:val="baseline"/>
        <w:rPr>
          <w:rFonts w:asciiTheme="minorHAnsi" w:hAnsiTheme="minorHAnsi" w:cstheme="minorHAnsi"/>
          <w:b/>
          <w:bCs/>
          <w:sz w:val="22"/>
          <w:szCs w:val="22"/>
        </w:rPr>
      </w:pPr>
      <w:r w:rsidRPr="00C26F15">
        <w:rPr>
          <w:rFonts w:asciiTheme="minorHAnsi" w:hAnsiTheme="minorHAnsi" w:cstheme="minorHAnsi"/>
          <w:b/>
          <w:bCs/>
          <w:sz w:val="22"/>
          <w:szCs w:val="22"/>
        </w:rPr>
        <w:t>§ 1</w:t>
      </w:r>
      <w:r w:rsidR="00C26F15" w:rsidRPr="00C26F15">
        <w:rPr>
          <w:rFonts w:asciiTheme="minorHAnsi" w:hAnsiTheme="minorHAnsi" w:cstheme="minorHAnsi"/>
          <w:b/>
          <w:bCs/>
          <w:sz w:val="22"/>
          <w:szCs w:val="22"/>
        </w:rPr>
        <w:t>4</w:t>
      </w:r>
    </w:p>
    <w:p w14:paraId="5F6FA65E" w14:textId="77777777" w:rsidR="00D74A02" w:rsidRPr="00C26F15" w:rsidRDefault="00D74A02" w:rsidP="00D74A02">
      <w:pPr>
        <w:numPr>
          <w:ilvl w:val="0"/>
          <w:numId w:val="64"/>
        </w:numPr>
        <w:overflowPunct w:val="0"/>
        <w:autoSpaceDE w:val="0"/>
        <w:autoSpaceDN w:val="0"/>
        <w:adjustRightInd w:val="0"/>
        <w:spacing w:afterLines="60" w:after="144" w:line="276" w:lineRule="auto"/>
        <w:ind w:right="9"/>
        <w:textAlignment w:val="baseline"/>
        <w:rPr>
          <w:rFonts w:asciiTheme="minorHAnsi" w:hAnsiTheme="minorHAnsi" w:cstheme="minorHAnsi"/>
          <w:sz w:val="22"/>
          <w:szCs w:val="22"/>
        </w:rPr>
      </w:pPr>
      <w:r w:rsidRPr="00C26F15">
        <w:rPr>
          <w:rFonts w:asciiTheme="minorHAnsi" w:hAnsiTheme="minorHAnsi" w:cstheme="minorHAnsi"/>
          <w:sz w:val="22"/>
          <w:szCs w:val="22"/>
        </w:rPr>
        <w:t>Strony oświadczają, iż wynikające z niniejszej umowy sprawy sporne będą załatwiane polubownie w drodze uzgodnień i porozumień. W przypadku zwłoki Zamawiającego w regulowaniu faktur Wykonawca zobowiązany jest przed wszczęciem sporu sądowego do wyznaczenia Zamawiającemu dodatkowego terminu do zapłaty, nie krótszego niż 14 dni.</w:t>
      </w:r>
    </w:p>
    <w:p w14:paraId="2ECE897B" w14:textId="6E3426D3" w:rsidR="00D74A02" w:rsidRPr="00C26F15" w:rsidRDefault="00D74A02" w:rsidP="00C26F15">
      <w:pPr>
        <w:numPr>
          <w:ilvl w:val="0"/>
          <w:numId w:val="64"/>
        </w:numPr>
        <w:overflowPunct w:val="0"/>
        <w:autoSpaceDE w:val="0"/>
        <w:autoSpaceDN w:val="0"/>
        <w:adjustRightInd w:val="0"/>
        <w:spacing w:afterLines="60" w:after="144" w:line="276" w:lineRule="auto"/>
        <w:ind w:right="9"/>
        <w:textAlignment w:val="baseline"/>
        <w:rPr>
          <w:rFonts w:asciiTheme="minorHAnsi" w:hAnsiTheme="minorHAnsi" w:cstheme="minorHAnsi"/>
          <w:sz w:val="22"/>
          <w:szCs w:val="22"/>
        </w:rPr>
      </w:pPr>
      <w:r w:rsidRPr="00C26F15">
        <w:rPr>
          <w:rFonts w:asciiTheme="minorHAnsi" w:hAnsiTheme="minorHAnsi" w:cstheme="minorHAnsi"/>
          <w:sz w:val="22"/>
          <w:szCs w:val="22"/>
        </w:rPr>
        <w:t>Właściwym do rozpoznania sporu jest sąd siedziby Zamawiającego.</w:t>
      </w:r>
    </w:p>
    <w:p w14:paraId="7A9A8218" w14:textId="77777777" w:rsidR="00C26F15" w:rsidRPr="00C26F15" w:rsidRDefault="00C26F15" w:rsidP="00C26F15">
      <w:pPr>
        <w:overflowPunct w:val="0"/>
        <w:autoSpaceDE w:val="0"/>
        <w:autoSpaceDN w:val="0"/>
        <w:adjustRightInd w:val="0"/>
        <w:spacing w:afterLines="60" w:after="144" w:line="276" w:lineRule="auto"/>
        <w:ind w:left="283" w:right="9"/>
        <w:textAlignment w:val="baseline"/>
        <w:rPr>
          <w:rFonts w:asciiTheme="minorHAnsi" w:hAnsiTheme="minorHAnsi" w:cstheme="minorHAnsi"/>
          <w:sz w:val="22"/>
          <w:szCs w:val="22"/>
        </w:rPr>
      </w:pPr>
    </w:p>
    <w:p w14:paraId="447D098D" w14:textId="4F4B6EA8" w:rsidR="00D74A02" w:rsidRPr="00C26F15" w:rsidRDefault="00D74A02" w:rsidP="00D74A02">
      <w:pPr>
        <w:spacing w:line="276" w:lineRule="auto"/>
        <w:jc w:val="center"/>
        <w:rPr>
          <w:rFonts w:asciiTheme="minorHAnsi" w:hAnsiTheme="minorHAnsi" w:cstheme="minorHAnsi"/>
          <w:b/>
          <w:bCs/>
          <w:sz w:val="22"/>
          <w:szCs w:val="22"/>
        </w:rPr>
      </w:pPr>
      <w:r w:rsidRPr="00C26F15">
        <w:rPr>
          <w:rFonts w:asciiTheme="minorHAnsi" w:hAnsiTheme="minorHAnsi" w:cstheme="minorHAnsi"/>
          <w:b/>
          <w:bCs/>
          <w:sz w:val="22"/>
          <w:szCs w:val="22"/>
        </w:rPr>
        <w:t>§ 1</w:t>
      </w:r>
      <w:r w:rsidR="00C26F15" w:rsidRPr="00C26F15">
        <w:rPr>
          <w:rFonts w:asciiTheme="minorHAnsi" w:hAnsiTheme="minorHAnsi" w:cstheme="minorHAnsi"/>
          <w:b/>
          <w:bCs/>
          <w:sz w:val="22"/>
          <w:szCs w:val="22"/>
        </w:rPr>
        <w:t>5</w:t>
      </w:r>
    </w:p>
    <w:p w14:paraId="0BE44636" w14:textId="77777777" w:rsidR="00D74A02" w:rsidRPr="00C26F15" w:rsidRDefault="00D74A02" w:rsidP="00D74A02">
      <w:pPr>
        <w:overflowPunct w:val="0"/>
        <w:autoSpaceDE w:val="0"/>
        <w:autoSpaceDN w:val="0"/>
        <w:adjustRightInd w:val="0"/>
        <w:spacing w:afterLines="60" w:after="144" w:line="276" w:lineRule="auto"/>
        <w:textAlignment w:val="baseline"/>
        <w:rPr>
          <w:rFonts w:asciiTheme="minorHAnsi" w:hAnsiTheme="minorHAnsi" w:cstheme="minorHAnsi"/>
          <w:sz w:val="22"/>
          <w:szCs w:val="22"/>
        </w:rPr>
      </w:pPr>
      <w:r w:rsidRPr="00C26F15">
        <w:rPr>
          <w:rFonts w:asciiTheme="minorHAnsi" w:hAnsiTheme="minorHAnsi" w:cstheme="minorHAnsi"/>
          <w:sz w:val="22"/>
          <w:szCs w:val="22"/>
        </w:rPr>
        <w:lastRenderedPageBreak/>
        <w:t>Wykonawca nie może bez pisemnej zgody Zamawiającego dokonywać cesji uprawnień i zobowiązań wobec Zamawiającego z niniejszej umowy na osoby trzecie.</w:t>
      </w:r>
    </w:p>
    <w:p w14:paraId="5C996336" w14:textId="77777777" w:rsidR="00D74A02" w:rsidRPr="00C26F15" w:rsidRDefault="00D74A02" w:rsidP="00845002">
      <w:pPr>
        <w:overflowPunct w:val="0"/>
        <w:autoSpaceDE w:val="0"/>
        <w:autoSpaceDN w:val="0"/>
        <w:adjustRightInd w:val="0"/>
        <w:spacing w:line="276" w:lineRule="auto"/>
        <w:ind w:right="11"/>
        <w:jc w:val="both"/>
        <w:textAlignment w:val="baseline"/>
        <w:rPr>
          <w:rFonts w:asciiTheme="minorHAnsi" w:eastAsia="Calibri" w:hAnsiTheme="minorHAnsi" w:cstheme="minorHAnsi"/>
          <w:sz w:val="22"/>
          <w:szCs w:val="22"/>
          <w:lang w:eastAsia="en-US"/>
        </w:rPr>
      </w:pPr>
    </w:p>
    <w:p w14:paraId="27F40A4E" w14:textId="1E1AE4B1" w:rsidR="003B6661" w:rsidRPr="00C26F15" w:rsidRDefault="003B6661" w:rsidP="00845002">
      <w:pPr>
        <w:spacing w:line="276" w:lineRule="auto"/>
        <w:jc w:val="center"/>
        <w:rPr>
          <w:rFonts w:asciiTheme="minorHAnsi" w:eastAsia="Calibri" w:hAnsiTheme="minorHAnsi" w:cstheme="minorHAnsi"/>
          <w:b/>
          <w:bCs/>
          <w:sz w:val="22"/>
          <w:szCs w:val="22"/>
        </w:rPr>
      </w:pPr>
      <w:r w:rsidRPr="00C26F15">
        <w:rPr>
          <w:rFonts w:asciiTheme="minorHAnsi" w:eastAsia="Calibri" w:hAnsiTheme="minorHAnsi" w:cstheme="minorHAnsi"/>
          <w:b/>
          <w:bCs/>
          <w:sz w:val="22"/>
          <w:szCs w:val="22"/>
        </w:rPr>
        <w:t>§ 1</w:t>
      </w:r>
      <w:r w:rsidR="00C732E7" w:rsidRPr="00C26F15">
        <w:rPr>
          <w:rFonts w:asciiTheme="minorHAnsi" w:eastAsia="Calibri" w:hAnsiTheme="minorHAnsi" w:cstheme="minorHAnsi"/>
          <w:b/>
          <w:bCs/>
          <w:sz w:val="22"/>
          <w:szCs w:val="22"/>
        </w:rPr>
        <w:t>6</w:t>
      </w:r>
    </w:p>
    <w:p w14:paraId="583C2714" w14:textId="77777777" w:rsidR="003B6661" w:rsidRPr="00C26F15" w:rsidRDefault="003B6661" w:rsidP="00845002">
      <w:pPr>
        <w:numPr>
          <w:ilvl w:val="0"/>
          <w:numId w:val="111"/>
        </w:numPr>
        <w:spacing w:line="276" w:lineRule="auto"/>
        <w:rPr>
          <w:rFonts w:asciiTheme="minorHAnsi" w:eastAsia="Calibri" w:hAnsiTheme="minorHAnsi" w:cstheme="minorHAnsi"/>
          <w:sz w:val="22"/>
          <w:szCs w:val="22"/>
        </w:rPr>
      </w:pPr>
      <w:r w:rsidRPr="00C26F15">
        <w:rPr>
          <w:rFonts w:asciiTheme="minorHAnsi" w:eastAsia="Calibri" w:hAnsiTheme="minorHAnsi" w:cstheme="minorHAnsi"/>
          <w:sz w:val="22"/>
          <w:szCs w:val="22"/>
        </w:rPr>
        <w:t>W związku z wymogami art. 24 oraz art. 25 Ustawy z dnia 14 czerwca 2024 r. o ochronie sygnalistów w Szpitalu Bielańskim im. ks. Jerzego Popiełuszki SPZOZ wprowadzono Procedurę dokonywania zgłoszeń naruszeń prawa i podejmowania działań następczych zawierającą w szczególności rodzaje naruszeń prawa podlegające zgłoszeniom, osoby odpowiedzialne za przyjmowanie zgłoszeń wewnętrznych, zasady zgłaszania informacji o naruszeniach prawa i podejmowania działań następczych, warunki objęcia ochroną sygnalistów zgłaszających informacje o naruszeniach prawa, środki ochrony sygnalistów, tryb dokonywania zgłoszeń zewnętrznych.</w:t>
      </w:r>
    </w:p>
    <w:p w14:paraId="16B414D1" w14:textId="77777777" w:rsidR="003B6661" w:rsidRPr="00C26F15" w:rsidRDefault="003B6661" w:rsidP="00845002">
      <w:pPr>
        <w:numPr>
          <w:ilvl w:val="0"/>
          <w:numId w:val="111"/>
        </w:numPr>
        <w:spacing w:line="276" w:lineRule="auto"/>
        <w:rPr>
          <w:rFonts w:asciiTheme="minorHAnsi" w:eastAsia="Calibri" w:hAnsiTheme="minorHAnsi" w:cstheme="minorHAnsi"/>
          <w:sz w:val="22"/>
          <w:szCs w:val="22"/>
        </w:rPr>
      </w:pPr>
      <w:r w:rsidRPr="00C26F15">
        <w:rPr>
          <w:rFonts w:asciiTheme="minorHAnsi" w:eastAsia="Calibri" w:hAnsiTheme="minorHAnsi" w:cstheme="minorHAnsi"/>
          <w:sz w:val="22"/>
          <w:szCs w:val="22"/>
        </w:rPr>
        <w:t>Pełna treść procedury, o której mowa w ust. 1, dostępna jest na stronie internetowej oraz BIP Szpitala Bielańskiego im. ks. Jerzego Popiełuszki SPZOZ.</w:t>
      </w:r>
    </w:p>
    <w:p w14:paraId="158F54A5" w14:textId="77777777" w:rsidR="003B6661" w:rsidRPr="00C26F15" w:rsidRDefault="003B6661" w:rsidP="00845002">
      <w:pPr>
        <w:overflowPunct w:val="0"/>
        <w:autoSpaceDE w:val="0"/>
        <w:autoSpaceDN w:val="0"/>
        <w:adjustRightInd w:val="0"/>
        <w:spacing w:line="276" w:lineRule="auto"/>
        <w:ind w:right="11"/>
        <w:jc w:val="both"/>
        <w:textAlignment w:val="baseline"/>
        <w:rPr>
          <w:rFonts w:asciiTheme="minorHAnsi" w:eastAsia="Calibri" w:hAnsiTheme="minorHAnsi" w:cstheme="minorHAnsi"/>
          <w:sz w:val="22"/>
          <w:szCs w:val="22"/>
          <w:lang w:eastAsia="en-US"/>
        </w:rPr>
      </w:pPr>
    </w:p>
    <w:p w14:paraId="36AEF2B1" w14:textId="65F22A36" w:rsidR="003B6661" w:rsidRPr="00C26F15" w:rsidRDefault="003B6661" w:rsidP="00845002">
      <w:pPr>
        <w:spacing w:line="276" w:lineRule="auto"/>
        <w:jc w:val="center"/>
        <w:rPr>
          <w:rFonts w:asciiTheme="minorHAnsi" w:eastAsia="Calibri" w:hAnsiTheme="minorHAnsi" w:cstheme="minorHAnsi"/>
          <w:b/>
          <w:bCs/>
          <w:sz w:val="22"/>
          <w:szCs w:val="22"/>
          <w:lang w:eastAsia="en-US"/>
        </w:rPr>
      </w:pPr>
      <w:r w:rsidRPr="00C26F15">
        <w:rPr>
          <w:rFonts w:asciiTheme="minorHAnsi" w:eastAsia="Calibri" w:hAnsiTheme="minorHAnsi" w:cstheme="minorHAnsi"/>
          <w:b/>
          <w:bCs/>
          <w:sz w:val="22"/>
          <w:szCs w:val="22"/>
          <w:lang w:eastAsia="en-US"/>
        </w:rPr>
        <w:t>§ 1</w:t>
      </w:r>
      <w:r w:rsidR="00C732E7" w:rsidRPr="00C26F15">
        <w:rPr>
          <w:rFonts w:asciiTheme="minorHAnsi" w:eastAsia="Calibri" w:hAnsiTheme="minorHAnsi" w:cstheme="minorHAnsi"/>
          <w:b/>
          <w:bCs/>
          <w:sz w:val="22"/>
          <w:szCs w:val="22"/>
          <w:lang w:eastAsia="en-US"/>
        </w:rPr>
        <w:t>7</w:t>
      </w:r>
    </w:p>
    <w:p w14:paraId="70A14557" w14:textId="06AB5E3D" w:rsidR="003B6661" w:rsidRPr="00C26F15" w:rsidRDefault="003B6661" w:rsidP="00845002">
      <w:pPr>
        <w:numPr>
          <w:ilvl w:val="0"/>
          <w:numId w:val="79"/>
        </w:numPr>
        <w:overflowPunct w:val="0"/>
        <w:autoSpaceDE w:val="0"/>
        <w:autoSpaceDN w:val="0"/>
        <w:adjustRightInd w:val="0"/>
        <w:spacing w:line="276" w:lineRule="auto"/>
        <w:ind w:right="11"/>
        <w:textAlignment w:val="baseline"/>
        <w:rPr>
          <w:rFonts w:asciiTheme="minorHAnsi" w:eastAsia="Calibri" w:hAnsiTheme="minorHAnsi" w:cstheme="minorHAnsi"/>
          <w:sz w:val="22"/>
          <w:szCs w:val="22"/>
          <w:lang w:eastAsia="en-US"/>
        </w:rPr>
      </w:pPr>
      <w:r w:rsidRPr="00C26F15">
        <w:rPr>
          <w:rFonts w:asciiTheme="minorHAnsi" w:eastAsia="Calibri" w:hAnsiTheme="minorHAnsi" w:cstheme="minorHAnsi"/>
          <w:sz w:val="22"/>
          <w:szCs w:val="22"/>
          <w:lang w:eastAsia="en-US"/>
        </w:rPr>
        <w:t xml:space="preserve">W sprawach nieuregulowanych niniejszą umową będą miały zastosowanie postanowienia według następującej kolejności: </w:t>
      </w:r>
      <w:r w:rsidR="00845002" w:rsidRPr="00C26F15">
        <w:rPr>
          <w:rFonts w:asciiTheme="minorHAnsi" w:eastAsia="Calibri" w:hAnsiTheme="minorHAnsi" w:cstheme="minorHAnsi"/>
          <w:sz w:val="22"/>
          <w:szCs w:val="22"/>
          <w:lang w:eastAsia="en-US"/>
        </w:rPr>
        <w:t xml:space="preserve">SWZ, oferta Wykonawcy, ustawy z dnia 11 września 2019 r. - Prawo zamówień publicznych, Kodeksu Cywilnego oraz przepisy </w:t>
      </w:r>
      <w:r w:rsidR="00FF5348" w:rsidRPr="00FF5348">
        <w:rPr>
          <w:rFonts w:asciiTheme="minorHAnsi" w:eastAsia="Calibri" w:hAnsiTheme="minorHAnsi" w:cstheme="minorHAnsi"/>
          <w:sz w:val="22"/>
          <w:szCs w:val="22"/>
          <w:lang w:eastAsia="en-US"/>
        </w:rPr>
        <w:t>ustawy o wyrobach medycznych</w:t>
      </w:r>
      <w:r w:rsidR="00845002" w:rsidRPr="00C26F15">
        <w:rPr>
          <w:rFonts w:asciiTheme="minorHAnsi" w:eastAsia="Calibri" w:hAnsiTheme="minorHAnsi" w:cstheme="minorHAnsi"/>
          <w:sz w:val="22"/>
          <w:szCs w:val="22"/>
          <w:lang w:eastAsia="en-US"/>
        </w:rPr>
        <w:t>.</w:t>
      </w:r>
    </w:p>
    <w:p w14:paraId="75EE2106" w14:textId="01F23FBC" w:rsidR="003B6661" w:rsidRPr="00C26F15" w:rsidRDefault="003B6661" w:rsidP="00845002">
      <w:pPr>
        <w:numPr>
          <w:ilvl w:val="0"/>
          <w:numId w:val="79"/>
        </w:numPr>
        <w:overflowPunct w:val="0"/>
        <w:autoSpaceDE w:val="0"/>
        <w:autoSpaceDN w:val="0"/>
        <w:adjustRightInd w:val="0"/>
        <w:spacing w:line="276" w:lineRule="auto"/>
        <w:ind w:left="284" w:right="11" w:hanging="284"/>
        <w:textAlignment w:val="baseline"/>
        <w:rPr>
          <w:rFonts w:asciiTheme="minorHAnsi" w:eastAsia="Calibri" w:hAnsiTheme="minorHAnsi" w:cstheme="minorHAnsi"/>
          <w:sz w:val="22"/>
          <w:szCs w:val="22"/>
          <w:lang w:eastAsia="en-US"/>
        </w:rPr>
      </w:pPr>
      <w:r w:rsidRPr="00C26F15">
        <w:rPr>
          <w:rFonts w:asciiTheme="minorHAnsi" w:eastAsia="Arial Unicode MS" w:hAnsiTheme="minorHAnsi" w:cstheme="minorHAnsi"/>
          <w:sz w:val="22"/>
          <w:szCs w:val="22"/>
          <w:lang w:eastAsia="en-US"/>
        </w:rPr>
        <w:t>Wszelkie zmiany dotyczące umowy mogą być dokonywane w formie pisemnej, aneksu do umowy, pod rygorem nieważności</w:t>
      </w:r>
      <w:r w:rsidRPr="00C26F15">
        <w:rPr>
          <w:rFonts w:asciiTheme="minorHAnsi" w:eastAsia="Arial Unicode MS" w:hAnsiTheme="minorHAnsi" w:cstheme="minorHAnsi"/>
          <w:sz w:val="22"/>
          <w:szCs w:val="22"/>
        </w:rPr>
        <w:t xml:space="preserve"> z zastrzeżeniem</w:t>
      </w:r>
      <w:r w:rsidRPr="00C26F15">
        <w:rPr>
          <w:rFonts w:asciiTheme="minorHAnsi" w:eastAsia="Calibri" w:hAnsiTheme="minorHAnsi" w:cstheme="minorHAnsi"/>
          <w:sz w:val="22"/>
          <w:szCs w:val="22"/>
        </w:rPr>
        <w:t xml:space="preserve"> § </w:t>
      </w:r>
      <w:r w:rsidR="008A4182" w:rsidRPr="00C26F15">
        <w:rPr>
          <w:rFonts w:asciiTheme="minorHAnsi" w:eastAsia="Calibri" w:hAnsiTheme="minorHAnsi" w:cstheme="minorHAnsi"/>
          <w:sz w:val="22"/>
          <w:szCs w:val="22"/>
        </w:rPr>
        <w:t>4</w:t>
      </w:r>
      <w:r w:rsidRPr="00C26F15">
        <w:rPr>
          <w:rFonts w:asciiTheme="minorHAnsi" w:eastAsia="Calibri" w:hAnsiTheme="minorHAnsi" w:cstheme="minorHAnsi"/>
          <w:sz w:val="22"/>
          <w:szCs w:val="22"/>
        </w:rPr>
        <w:t xml:space="preserve"> ust. </w:t>
      </w:r>
      <w:r w:rsidR="008A4182" w:rsidRPr="00C26F15">
        <w:rPr>
          <w:rFonts w:asciiTheme="minorHAnsi" w:eastAsia="Calibri" w:hAnsiTheme="minorHAnsi" w:cstheme="minorHAnsi"/>
          <w:sz w:val="22"/>
          <w:szCs w:val="22"/>
        </w:rPr>
        <w:t>6 oraz § 5 ust. 7</w:t>
      </w:r>
      <w:r w:rsidR="000C29B5" w:rsidRPr="00C26F15">
        <w:rPr>
          <w:rFonts w:asciiTheme="minorHAnsi" w:eastAsia="Calibri" w:hAnsiTheme="minorHAnsi" w:cstheme="minorHAnsi"/>
          <w:sz w:val="22"/>
          <w:szCs w:val="22"/>
        </w:rPr>
        <w:t>.</w:t>
      </w:r>
    </w:p>
    <w:p w14:paraId="4B75DE49" w14:textId="77777777" w:rsidR="003B6661" w:rsidRPr="00C26F15" w:rsidRDefault="003B6661" w:rsidP="00845002">
      <w:pPr>
        <w:overflowPunct w:val="0"/>
        <w:autoSpaceDE w:val="0"/>
        <w:autoSpaceDN w:val="0"/>
        <w:adjustRightInd w:val="0"/>
        <w:spacing w:line="276" w:lineRule="auto"/>
        <w:ind w:left="284" w:right="11"/>
        <w:jc w:val="both"/>
        <w:textAlignment w:val="baseline"/>
        <w:rPr>
          <w:rFonts w:asciiTheme="minorHAnsi" w:eastAsia="Calibri" w:hAnsiTheme="minorHAnsi" w:cstheme="minorHAnsi"/>
          <w:sz w:val="22"/>
          <w:szCs w:val="22"/>
          <w:lang w:eastAsia="en-US"/>
        </w:rPr>
      </w:pPr>
    </w:p>
    <w:p w14:paraId="03DD8126" w14:textId="3A0365E4" w:rsidR="003B6661" w:rsidRPr="00C26F15" w:rsidRDefault="003B6661" w:rsidP="00845002">
      <w:pPr>
        <w:spacing w:line="276" w:lineRule="auto"/>
        <w:jc w:val="center"/>
        <w:rPr>
          <w:rFonts w:asciiTheme="minorHAnsi" w:eastAsia="Calibri" w:hAnsiTheme="minorHAnsi" w:cstheme="minorHAnsi"/>
          <w:b/>
          <w:bCs/>
          <w:sz w:val="22"/>
          <w:szCs w:val="22"/>
          <w:lang w:eastAsia="en-US"/>
        </w:rPr>
      </w:pPr>
      <w:r w:rsidRPr="00C26F15">
        <w:rPr>
          <w:rFonts w:asciiTheme="minorHAnsi" w:eastAsia="Calibri" w:hAnsiTheme="minorHAnsi" w:cstheme="minorHAnsi"/>
          <w:b/>
          <w:bCs/>
          <w:sz w:val="22"/>
          <w:szCs w:val="22"/>
          <w:lang w:eastAsia="en-US"/>
        </w:rPr>
        <w:t>§ 1</w:t>
      </w:r>
      <w:r w:rsidR="00C732E7" w:rsidRPr="00C26F15">
        <w:rPr>
          <w:rFonts w:asciiTheme="minorHAnsi" w:eastAsia="Calibri" w:hAnsiTheme="minorHAnsi" w:cstheme="minorHAnsi"/>
          <w:b/>
          <w:bCs/>
          <w:sz w:val="22"/>
          <w:szCs w:val="22"/>
          <w:lang w:eastAsia="en-US"/>
        </w:rPr>
        <w:t>8</w:t>
      </w:r>
    </w:p>
    <w:p w14:paraId="63B02E1F" w14:textId="1938DD3B" w:rsidR="003B6661" w:rsidRPr="00C26F15" w:rsidRDefault="003B6661" w:rsidP="00845002">
      <w:pPr>
        <w:spacing w:line="276" w:lineRule="auto"/>
        <w:rPr>
          <w:rFonts w:asciiTheme="minorHAnsi" w:eastAsia="Calibri" w:hAnsiTheme="minorHAnsi" w:cstheme="minorHAnsi"/>
          <w:sz w:val="22"/>
          <w:szCs w:val="22"/>
        </w:rPr>
      </w:pPr>
      <w:r w:rsidRPr="00C26F15">
        <w:rPr>
          <w:rFonts w:asciiTheme="minorHAnsi" w:eastAsia="Calibri" w:hAnsiTheme="minorHAnsi" w:cstheme="minorHAnsi"/>
          <w:sz w:val="22"/>
          <w:szCs w:val="22"/>
        </w:rPr>
        <w:t>Umowa została zawarta w formie elektronicznej i podpisana przez każdą ze Stron przy pomocy</w:t>
      </w:r>
      <w:r w:rsidR="00AC4991" w:rsidRPr="00C26F15">
        <w:rPr>
          <w:rFonts w:asciiTheme="minorHAnsi" w:eastAsia="Calibri" w:hAnsiTheme="minorHAnsi" w:cstheme="minorHAnsi"/>
          <w:sz w:val="22"/>
          <w:szCs w:val="22"/>
        </w:rPr>
        <w:t xml:space="preserve"> </w:t>
      </w:r>
      <w:r w:rsidRPr="00C26F15">
        <w:rPr>
          <w:rFonts w:asciiTheme="minorHAnsi" w:eastAsia="Calibri" w:hAnsiTheme="minorHAnsi" w:cstheme="minorHAnsi"/>
          <w:sz w:val="22"/>
          <w:szCs w:val="22"/>
        </w:rPr>
        <w:t>kwalifikowanego podpisu elektronicznego.</w:t>
      </w:r>
    </w:p>
    <w:p w14:paraId="78E6589D" w14:textId="77777777" w:rsidR="003B6661" w:rsidRPr="00A03F1D" w:rsidRDefault="003B6661" w:rsidP="00A03F1D">
      <w:pPr>
        <w:jc w:val="both"/>
        <w:rPr>
          <w:rFonts w:asciiTheme="minorHAnsi" w:eastAsia="Calibri" w:hAnsiTheme="minorHAnsi" w:cstheme="minorHAnsi"/>
          <w:color w:val="000000" w:themeColor="text1"/>
          <w:sz w:val="20"/>
          <w:szCs w:val="20"/>
          <w:lang w:eastAsia="en-US"/>
        </w:rPr>
      </w:pPr>
    </w:p>
    <w:p w14:paraId="7D52F0D6" w14:textId="77777777" w:rsidR="0031696B" w:rsidRPr="00A03F1D" w:rsidRDefault="0031696B" w:rsidP="00A03F1D">
      <w:pPr>
        <w:jc w:val="both"/>
        <w:rPr>
          <w:rFonts w:asciiTheme="minorHAnsi" w:eastAsia="Calibri" w:hAnsiTheme="minorHAnsi" w:cstheme="minorHAnsi"/>
          <w:color w:val="000000" w:themeColor="text1"/>
          <w:sz w:val="20"/>
          <w:szCs w:val="20"/>
          <w:lang w:eastAsia="en-US"/>
        </w:rPr>
      </w:pPr>
    </w:p>
    <w:p w14:paraId="20E4B52B" w14:textId="1E401231" w:rsidR="003B6661" w:rsidRPr="00AC4991" w:rsidRDefault="0031696B" w:rsidP="00AC4991">
      <w:pPr>
        <w:jc w:val="center"/>
        <w:rPr>
          <w:rFonts w:asciiTheme="minorHAnsi" w:hAnsiTheme="minorHAnsi" w:cstheme="minorHAnsi"/>
          <w:sz w:val="22"/>
          <w:szCs w:val="22"/>
        </w:rPr>
      </w:pPr>
      <w:r w:rsidRPr="00AC4991">
        <w:rPr>
          <w:rFonts w:asciiTheme="minorHAnsi" w:hAnsiTheme="minorHAnsi" w:cstheme="minorHAnsi"/>
          <w:sz w:val="22"/>
          <w:szCs w:val="22"/>
        </w:rPr>
        <w:t>WYKONAWCA</w:t>
      </w:r>
      <w:r w:rsidRPr="00AC4991">
        <w:rPr>
          <w:rFonts w:asciiTheme="minorHAnsi" w:hAnsiTheme="minorHAnsi" w:cstheme="minorHAnsi"/>
          <w:sz w:val="22"/>
          <w:szCs w:val="22"/>
        </w:rPr>
        <w:tab/>
      </w:r>
      <w:r w:rsidRPr="00AC4991">
        <w:rPr>
          <w:rFonts w:asciiTheme="minorHAnsi" w:hAnsiTheme="minorHAnsi" w:cstheme="minorHAnsi"/>
          <w:sz w:val="22"/>
          <w:szCs w:val="22"/>
        </w:rPr>
        <w:tab/>
      </w:r>
      <w:r w:rsidRPr="00AC4991">
        <w:rPr>
          <w:rFonts w:asciiTheme="minorHAnsi" w:hAnsiTheme="minorHAnsi" w:cstheme="minorHAnsi"/>
          <w:sz w:val="22"/>
          <w:szCs w:val="22"/>
        </w:rPr>
        <w:tab/>
      </w:r>
      <w:r w:rsidRPr="00AC4991">
        <w:rPr>
          <w:rFonts w:asciiTheme="minorHAnsi" w:hAnsiTheme="minorHAnsi" w:cstheme="minorHAnsi"/>
          <w:sz w:val="22"/>
          <w:szCs w:val="22"/>
        </w:rPr>
        <w:tab/>
      </w:r>
      <w:r w:rsidRPr="00AC4991">
        <w:rPr>
          <w:rFonts w:asciiTheme="minorHAnsi" w:hAnsiTheme="minorHAnsi" w:cstheme="minorHAnsi"/>
          <w:sz w:val="22"/>
          <w:szCs w:val="22"/>
        </w:rPr>
        <w:tab/>
      </w:r>
      <w:r w:rsidRPr="00AC4991">
        <w:rPr>
          <w:rFonts w:asciiTheme="minorHAnsi" w:hAnsiTheme="minorHAnsi" w:cstheme="minorHAnsi"/>
          <w:sz w:val="22"/>
          <w:szCs w:val="22"/>
        </w:rPr>
        <w:tab/>
      </w:r>
      <w:r w:rsidR="00AC4991" w:rsidRPr="00AC4991">
        <w:rPr>
          <w:rFonts w:asciiTheme="minorHAnsi" w:hAnsiTheme="minorHAnsi" w:cstheme="minorHAnsi"/>
          <w:sz w:val="22"/>
          <w:szCs w:val="22"/>
        </w:rPr>
        <w:tab/>
      </w:r>
      <w:r w:rsidR="00AC4991">
        <w:rPr>
          <w:rFonts w:asciiTheme="minorHAnsi" w:hAnsiTheme="minorHAnsi" w:cstheme="minorHAnsi"/>
          <w:sz w:val="22"/>
          <w:szCs w:val="22"/>
        </w:rPr>
        <w:tab/>
      </w:r>
      <w:r w:rsidRPr="00AC4991">
        <w:rPr>
          <w:rFonts w:asciiTheme="minorHAnsi" w:hAnsiTheme="minorHAnsi" w:cstheme="minorHAnsi"/>
          <w:sz w:val="22"/>
          <w:szCs w:val="22"/>
        </w:rPr>
        <w:tab/>
      </w:r>
      <w:r w:rsidRPr="00AC4991">
        <w:rPr>
          <w:rFonts w:asciiTheme="minorHAnsi" w:hAnsiTheme="minorHAnsi" w:cstheme="minorHAnsi"/>
          <w:sz w:val="22"/>
          <w:szCs w:val="22"/>
        </w:rPr>
        <w:tab/>
        <w:t>ZAMAWIAJĄCY</w:t>
      </w:r>
    </w:p>
    <w:sectPr w:rsidR="003B6661" w:rsidRPr="00AC4991" w:rsidSect="00FB2B3C">
      <w:pgSz w:w="11907" w:h="16840" w:code="9"/>
      <w:pgMar w:top="1134" w:right="1134" w:bottom="306"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5F4EB" w14:textId="77777777" w:rsidR="00914A1B" w:rsidRDefault="00914A1B" w:rsidP="002C5D46">
      <w:r>
        <w:separator/>
      </w:r>
    </w:p>
  </w:endnote>
  <w:endnote w:type="continuationSeparator" w:id="0">
    <w:p w14:paraId="0EA5E458" w14:textId="77777777" w:rsidR="00914A1B" w:rsidRDefault="00914A1B" w:rsidP="002C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emens Sans">
    <w:altName w:val="Times New Roman"/>
    <w:charset w:val="EE"/>
    <w:family w:val="auto"/>
    <w:pitch w:val="variable"/>
    <w:sig w:usb0="00000001" w:usb1="0000204B" w:usb2="00000000" w:usb3="00000000" w:csb0="00000093"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MS Outlook">
    <w:panose1 w:val="0501010001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Droid Sans Fallback">
    <w:altName w:val="Times New Roman"/>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ldface 12pt">
    <w:altName w:val="Times New Roman"/>
    <w:charset w:val="00"/>
    <w:family w:val="auto"/>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iemens Serif Semibold">
    <w:altName w:val="Times New Roman"/>
    <w:charset w:val="EE"/>
    <w:family w:val="auto"/>
    <w:pitch w:val="variable"/>
    <w:sig w:usb0="00000001" w:usb1="0000204B" w:usb2="00000000" w:usb3="00000000" w:csb0="00000093" w:csb1="00000000"/>
  </w:font>
  <w:font w:name="Arial (W1)">
    <w:altName w:val="Arial"/>
    <w:charset w:val="EE"/>
    <w:family w:val="swiss"/>
    <w:pitch w:val="variable"/>
    <w:sig w:usb0="00000000" w:usb1="80000000" w:usb2="00000008"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SwitzerlandBlack">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Microsoft YaHei Light">
    <w:charset w:val="86"/>
    <w:family w:val="swiss"/>
    <w:pitch w:val="variable"/>
    <w:sig w:usb0="80000287" w:usb1="2ACF001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Franklin Gothic Book">
    <w:altName w:val="Corbel"/>
    <w:panose1 w:val="020B0503020102020204"/>
    <w:charset w:val="EE"/>
    <w:family w:val="swiss"/>
    <w:pitch w:val="variable"/>
    <w:sig w:usb0="000002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AngsanaUPC">
    <w:charset w:val="DE"/>
    <w:family w:val="roman"/>
    <w:pitch w:val="variable"/>
    <w:sig w:usb0="81000003" w:usb1="00000000" w:usb2="00000000" w:usb3="00000000" w:csb0="00010001" w:csb1="00000000"/>
  </w:font>
  <w:font w:name="OpenSymbol">
    <w:altName w:val="Courier New"/>
    <w:charset w:val="00"/>
    <w:family w:val="auto"/>
    <w:pitch w:val="variable"/>
    <w:sig w:usb0="00000003" w:usb1="1001ECEA" w:usb2="00000000" w:usb3="00000000" w:csb0="00000001" w:csb1="00000000"/>
  </w:font>
  <w:font w:name="FreeSans">
    <w:altName w:val="Times New Roman"/>
    <w:panose1 w:val="00000000000000000000"/>
    <w:charset w:val="00"/>
    <w:family w:val="roman"/>
    <w:notTrueType/>
    <w:pitch w:val="default"/>
  </w:font>
  <w:font w:name="Optima">
    <w:altName w:val="Times New Roman"/>
    <w:panose1 w:val="00000000000000000000"/>
    <w:charset w:val="00"/>
    <w:family w:val="auto"/>
    <w:notTrueType/>
    <w:pitch w:val="variable"/>
    <w:sig w:usb0="00000003" w:usb1="00000000" w:usb2="00000000" w:usb3="00000000" w:csb0="00000001" w:csb1="00000000"/>
  </w:font>
  <w:font w:name="Myriad Pro">
    <w:altName w:val="Arial"/>
    <w:charset w:val="EE"/>
    <w:family w:val="swiss"/>
    <w:pitch w:val="default"/>
    <w:sig w:usb0="00000007" w:usb1="00000000" w:usb2="00000000" w:usb3="00000000" w:csb0="00000003" w:csb1="00000000"/>
  </w:font>
  <w:font w:name="Javanese Text">
    <w:panose1 w:val="02000000000000000000"/>
    <w:charset w:val="00"/>
    <w:family w:val="auto"/>
    <w:pitch w:val="variable"/>
    <w:sig w:usb0="80000003" w:usb1="00002000" w:usb2="00000000" w:usb3="00000000" w:csb0="00000001" w:csb1="00000000"/>
  </w:font>
  <w:font w:name="ArialMT-Identity-H">
    <w:altName w:val="MS Gothic"/>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imes New Roman ;color:#00B050">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534086"/>
      <w:docPartObj>
        <w:docPartGallery w:val="Page Numbers (Bottom of Page)"/>
        <w:docPartUnique/>
      </w:docPartObj>
    </w:sdtPr>
    <w:sdtEndPr>
      <w:rPr>
        <w:rFonts w:cs="Arial"/>
      </w:rPr>
    </w:sdtEndPr>
    <w:sdtContent>
      <w:p w14:paraId="71781CA9" w14:textId="23795DFC" w:rsidR="00B30AC5" w:rsidRPr="001030EF" w:rsidRDefault="00B30AC5" w:rsidP="008D3EEB">
        <w:pPr>
          <w:pStyle w:val="Stopka"/>
          <w:jc w:val="center"/>
          <w:rPr>
            <w:rFonts w:ascii="Palatino Linotype" w:hAnsi="Palatino Linotype"/>
            <w:sz w:val="20"/>
            <w:szCs w:val="20"/>
          </w:rPr>
        </w:pPr>
        <w:r w:rsidRPr="001030EF">
          <w:rPr>
            <w:rFonts w:ascii="Palatino Linotype" w:hAnsi="Palatino Linotype"/>
            <w:sz w:val="20"/>
            <w:szCs w:val="20"/>
          </w:rPr>
          <w:t>____________________________________________________________________</w:t>
        </w:r>
        <w:r>
          <w:rPr>
            <w:rFonts w:ascii="Palatino Linotype" w:hAnsi="Palatino Linotype"/>
            <w:sz w:val="20"/>
            <w:szCs w:val="20"/>
          </w:rPr>
          <w:t>______</w:t>
        </w:r>
        <w:r w:rsidRPr="001030EF">
          <w:rPr>
            <w:rFonts w:ascii="Palatino Linotype" w:hAnsi="Palatino Linotype"/>
            <w:sz w:val="20"/>
            <w:szCs w:val="20"/>
          </w:rPr>
          <w:t>____________________</w:t>
        </w:r>
      </w:p>
      <w:p w14:paraId="18472549" w14:textId="4AF60D1E" w:rsidR="00B30AC5" w:rsidRPr="008D3EEB" w:rsidRDefault="00B30AC5" w:rsidP="008D3EEB">
        <w:pPr>
          <w:pStyle w:val="Stopka"/>
          <w:rPr>
            <w:rFonts w:cs="Arial"/>
          </w:rPr>
        </w:pPr>
        <w:r w:rsidRPr="00121123">
          <w:rPr>
            <w:rFonts w:ascii="Palatino Linotype" w:hAnsi="Palatino Linotype"/>
            <w:i/>
            <w:sz w:val="18"/>
            <w:szCs w:val="18"/>
          </w:rPr>
          <w:tab/>
        </w:r>
        <w:r w:rsidRPr="00121123">
          <w:rPr>
            <w:rFonts w:ascii="Palatino Linotype" w:hAnsi="Palatino Linotype"/>
            <w:i/>
            <w:sz w:val="18"/>
            <w:szCs w:val="18"/>
          </w:rPr>
          <w:tab/>
        </w:r>
        <w:r w:rsidRPr="008C6849">
          <w:rPr>
            <w:rFonts w:ascii="Arial" w:hAnsi="Arial" w:cs="Arial"/>
            <w:sz w:val="16"/>
            <w:szCs w:val="16"/>
          </w:rPr>
          <w:t xml:space="preserve">Strona </w:t>
        </w:r>
        <w:r w:rsidRPr="008C6849">
          <w:rPr>
            <w:rFonts w:ascii="Arial" w:hAnsi="Arial" w:cs="Arial"/>
            <w:bCs/>
            <w:sz w:val="16"/>
            <w:szCs w:val="16"/>
          </w:rPr>
          <w:fldChar w:fldCharType="begin"/>
        </w:r>
        <w:r w:rsidRPr="008C6849">
          <w:rPr>
            <w:rFonts w:ascii="Arial" w:hAnsi="Arial" w:cs="Arial"/>
            <w:bCs/>
            <w:sz w:val="16"/>
            <w:szCs w:val="16"/>
          </w:rPr>
          <w:instrText>PAGE</w:instrText>
        </w:r>
        <w:r w:rsidRPr="008C6849">
          <w:rPr>
            <w:rFonts w:ascii="Arial" w:hAnsi="Arial" w:cs="Arial"/>
            <w:bCs/>
            <w:sz w:val="16"/>
            <w:szCs w:val="16"/>
          </w:rPr>
          <w:fldChar w:fldCharType="separate"/>
        </w:r>
        <w:r w:rsidR="0072609D">
          <w:rPr>
            <w:rFonts w:ascii="Arial" w:hAnsi="Arial" w:cs="Arial"/>
            <w:bCs/>
            <w:noProof/>
            <w:sz w:val="16"/>
            <w:szCs w:val="16"/>
          </w:rPr>
          <w:t>42</w:t>
        </w:r>
        <w:r w:rsidRPr="008C6849">
          <w:rPr>
            <w:rFonts w:ascii="Arial" w:hAnsi="Arial" w:cs="Arial"/>
            <w:bCs/>
            <w:sz w:val="16"/>
            <w:szCs w:val="16"/>
          </w:rPr>
          <w:fldChar w:fldCharType="end"/>
        </w:r>
        <w:r w:rsidRPr="008C6849">
          <w:rPr>
            <w:rFonts w:ascii="Arial" w:hAnsi="Arial" w:cs="Arial"/>
            <w:sz w:val="16"/>
            <w:szCs w:val="16"/>
          </w:rPr>
          <w:t xml:space="preserve"> z </w:t>
        </w:r>
        <w:r w:rsidRPr="008C6849">
          <w:rPr>
            <w:rFonts w:ascii="Arial" w:hAnsi="Arial" w:cs="Arial"/>
            <w:bCs/>
            <w:sz w:val="16"/>
            <w:szCs w:val="16"/>
          </w:rPr>
          <w:fldChar w:fldCharType="begin"/>
        </w:r>
        <w:r w:rsidRPr="008C6849">
          <w:rPr>
            <w:rFonts w:ascii="Arial" w:hAnsi="Arial" w:cs="Arial"/>
            <w:bCs/>
            <w:sz w:val="16"/>
            <w:szCs w:val="16"/>
          </w:rPr>
          <w:instrText>NUMPAGES</w:instrText>
        </w:r>
        <w:r w:rsidRPr="008C6849">
          <w:rPr>
            <w:rFonts w:ascii="Arial" w:hAnsi="Arial" w:cs="Arial"/>
            <w:bCs/>
            <w:sz w:val="16"/>
            <w:szCs w:val="16"/>
          </w:rPr>
          <w:fldChar w:fldCharType="separate"/>
        </w:r>
        <w:r w:rsidR="0072609D">
          <w:rPr>
            <w:rFonts w:ascii="Arial" w:hAnsi="Arial" w:cs="Arial"/>
            <w:bCs/>
            <w:noProof/>
            <w:sz w:val="16"/>
            <w:szCs w:val="16"/>
          </w:rPr>
          <w:t>43</w:t>
        </w:r>
        <w:r w:rsidRPr="008C6849">
          <w:rPr>
            <w:rFonts w:ascii="Arial" w:hAnsi="Arial" w:cs="Arial"/>
            <w:bCs/>
            <w:sz w:val="16"/>
            <w:szCs w:val="16"/>
          </w:rPr>
          <w:fldChar w:fldCharType="end"/>
        </w:r>
      </w:p>
    </w:sdtContent>
  </w:sdt>
  <w:p w14:paraId="7C6E1644" w14:textId="4B51D081" w:rsidR="00B30AC5" w:rsidRDefault="00B30AC5" w:rsidP="008D3EEB">
    <w:pPr>
      <w:pStyle w:val="Stopka"/>
      <w:tabs>
        <w:tab w:val="clear" w:pos="4536"/>
        <w:tab w:val="clear" w:pos="9072"/>
        <w:tab w:val="left" w:pos="307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AC30B" w14:textId="77777777" w:rsidR="00B30AC5" w:rsidRDefault="00B30AC5" w:rsidP="003D6FD3">
    <w:pPr>
      <w:pStyle w:val="Stopka"/>
      <w:jc w:val="center"/>
    </w:pPr>
  </w:p>
  <w:p w14:paraId="3D196AB1" w14:textId="77777777" w:rsidR="00B30AC5" w:rsidRDefault="00B30A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587DA" w14:textId="77777777" w:rsidR="00914A1B" w:rsidRDefault="00914A1B" w:rsidP="002C5D46">
      <w:r>
        <w:separator/>
      </w:r>
    </w:p>
  </w:footnote>
  <w:footnote w:type="continuationSeparator" w:id="0">
    <w:p w14:paraId="67CC6308" w14:textId="77777777" w:rsidR="00914A1B" w:rsidRDefault="00914A1B" w:rsidP="002C5D46">
      <w:r>
        <w:continuationSeparator/>
      </w:r>
    </w:p>
  </w:footnote>
  <w:footnote w:id="1">
    <w:p w14:paraId="5E9EF51B" w14:textId="77777777" w:rsidR="00B30AC5" w:rsidRPr="00E218E9" w:rsidRDefault="00B30AC5" w:rsidP="00E218E9">
      <w:pPr>
        <w:pStyle w:val="Tekstprzypisudolnego"/>
        <w:rPr>
          <w:rFonts w:asciiTheme="minorHAnsi" w:hAnsiTheme="minorHAnsi" w:cstheme="minorHAnsi"/>
          <w:sz w:val="16"/>
          <w:szCs w:val="16"/>
          <w:lang w:val="pl-PL"/>
        </w:rPr>
      </w:pPr>
      <w:r w:rsidRPr="00E218E9">
        <w:rPr>
          <w:rStyle w:val="Odwoanieprzypisudolnego"/>
          <w:rFonts w:asciiTheme="minorHAnsi" w:eastAsia="Calibri" w:hAnsiTheme="minorHAnsi" w:cstheme="minorHAnsi"/>
          <w:sz w:val="16"/>
          <w:szCs w:val="16"/>
        </w:rPr>
        <w:footnoteRef/>
      </w:r>
      <w:r w:rsidRPr="00E218E9">
        <w:rPr>
          <w:rFonts w:asciiTheme="minorHAnsi" w:hAnsiTheme="minorHAnsi" w:cstheme="minorHAnsi"/>
          <w:sz w:val="16"/>
          <w:szCs w:val="16"/>
          <w:lang w:val="pl-PL"/>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32E0825" w14:textId="77777777" w:rsidR="00B30AC5" w:rsidRPr="00E218E9" w:rsidRDefault="00B30AC5" w:rsidP="00E218E9">
      <w:pPr>
        <w:pStyle w:val="Tekstprzypisudolnego"/>
        <w:numPr>
          <w:ilvl w:val="0"/>
          <w:numId w:val="55"/>
        </w:numPr>
        <w:rPr>
          <w:rFonts w:asciiTheme="minorHAnsi" w:hAnsiTheme="minorHAnsi" w:cstheme="minorHAnsi"/>
          <w:sz w:val="16"/>
          <w:szCs w:val="16"/>
          <w:lang w:val="pl-PL"/>
        </w:rPr>
      </w:pPr>
      <w:r w:rsidRPr="00E218E9">
        <w:rPr>
          <w:rFonts w:asciiTheme="minorHAnsi" w:hAnsiTheme="minorHAnsi" w:cstheme="minorHAnsi"/>
          <w:sz w:val="16"/>
          <w:szCs w:val="16"/>
          <w:lang w:val="pl-PL"/>
        </w:rPr>
        <w:t>obywateli rosyjskich lub osób fizycznych lub prawnych, podmiotów lub organów z siedzibą w Rosji;</w:t>
      </w:r>
    </w:p>
    <w:p w14:paraId="67FB262A" w14:textId="77777777" w:rsidR="00B30AC5" w:rsidRPr="00E218E9" w:rsidRDefault="00B30AC5" w:rsidP="00E218E9">
      <w:pPr>
        <w:pStyle w:val="Tekstprzypisudolnego"/>
        <w:numPr>
          <w:ilvl w:val="0"/>
          <w:numId w:val="55"/>
        </w:numPr>
        <w:rPr>
          <w:rFonts w:asciiTheme="minorHAnsi" w:hAnsiTheme="minorHAnsi" w:cstheme="minorHAnsi"/>
          <w:sz w:val="16"/>
          <w:szCs w:val="16"/>
          <w:lang w:val="pl-PL"/>
        </w:rPr>
      </w:pPr>
      <w:r w:rsidRPr="00E218E9">
        <w:rPr>
          <w:rFonts w:asciiTheme="minorHAnsi" w:hAnsiTheme="minorHAnsi" w:cstheme="minorHAnsi"/>
          <w:sz w:val="16"/>
          <w:szCs w:val="16"/>
          <w:lang w:val="pl-PL"/>
        </w:rPr>
        <w:t>osób prawnych, podmiotów lub organów, do których prawa własności bezpośrednio lub pośrednio w ponad 50 % należą do podmiotu, o którym mowa w lit. a) niniejszego ustępu; lub</w:t>
      </w:r>
    </w:p>
    <w:p w14:paraId="28F41857" w14:textId="77777777" w:rsidR="00B30AC5" w:rsidRPr="00E218E9" w:rsidRDefault="00B30AC5" w:rsidP="00E218E9">
      <w:pPr>
        <w:pStyle w:val="Tekstprzypisudolnego"/>
        <w:numPr>
          <w:ilvl w:val="0"/>
          <w:numId w:val="55"/>
        </w:numPr>
        <w:rPr>
          <w:rFonts w:asciiTheme="minorHAnsi" w:hAnsiTheme="minorHAnsi" w:cstheme="minorHAnsi"/>
          <w:sz w:val="16"/>
          <w:szCs w:val="16"/>
          <w:lang w:val="pl-PL"/>
        </w:rPr>
      </w:pPr>
      <w:r w:rsidRPr="00E218E9">
        <w:rPr>
          <w:rFonts w:asciiTheme="minorHAnsi" w:hAnsiTheme="minorHAnsi" w:cstheme="minorHAnsi"/>
          <w:sz w:val="16"/>
          <w:szCs w:val="16"/>
          <w:lang w:val="pl-PL"/>
        </w:rPr>
        <w:t>osób fizycznych lub prawnych, podmiotów lub organów działających w imieniu lub pod kierunkiem podmiotu, o którym mowa w lit. a) lub b) niniejszego ustępu,</w:t>
      </w:r>
    </w:p>
    <w:p w14:paraId="3756777B" w14:textId="77777777" w:rsidR="00B30AC5" w:rsidRPr="00E218E9" w:rsidRDefault="00B30AC5" w:rsidP="00E218E9">
      <w:pPr>
        <w:pStyle w:val="Tekstprzypisudolnego"/>
        <w:rPr>
          <w:rFonts w:asciiTheme="minorHAnsi" w:hAnsiTheme="minorHAnsi" w:cstheme="minorHAnsi"/>
          <w:sz w:val="16"/>
          <w:szCs w:val="16"/>
          <w:lang w:val="pl-PL"/>
        </w:rPr>
      </w:pPr>
      <w:r w:rsidRPr="00E218E9">
        <w:rPr>
          <w:rFonts w:asciiTheme="minorHAnsi" w:hAnsiTheme="minorHAnsi" w:cstheme="minorHAnsi"/>
          <w:sz w:val="16"/>
          <w:szCs w:val="16"/>
          <w:lang w:val="pl-PL"/>
        </w:rPr>
        <w:t>w tym podwykonawców, dostawców lub podmiotów, na których zdolności polega się w rozumieniu dyrektyw w sprawie zamówień publicznych, w przypadku gdy przypada na nich ponad 10 % wartości zamówienia.</w:t>
      </w:r>
    </w:p>
  </w:footnote>
  <w:footnote w:id="2">
    <w:p w14:paraId="69E2CB78" w14:textId="4344491F" w:rsidR="00B30AC5" w:rsidRPr="00E218E9" w:rsidRDefault="00B30AC5" w:rsidP="00E218E9">
      <w:pPr>
        <w:rPr>
          <w:rFonts w:asciiTheme="minorHAnsi" w:hAnsiTheme="minorHAnsi" w:cstheme="minorHAnsi"/>
          <w:color w:val="222222"/>
          <w:sz w:val="16"/>
          <w:szCs w:val="16"/>
        </w:rPr>
      </w:pPr>
      <w:r w:rsidRPr="00E218E9">
        <w:rPr>
          <w:rStyle w:val="Odwoanieprzypisudolnego"/>
          <w:rFonts w:asciiTheme="minorHAnsi" w:hAnsiTheme="minorHAnsi" w:cstheme="minorHAnsi"/>
          <w:sz w:val="16"/>
          <w:szCs w:val="16"/>
        </w:rPr>
        <w:footnoteRef/>
      </w:r>
      <w:r w:rsidRPr="00E218E9">
        <w:rPr>
          <w:rFonts w:asciiTheme="minorHAnsi" w:hAnsiTheme="minorHAnsi" w:cstheme="minorHAnsi"/>
          <w:sz w:val="16"/>
          <w:szCs w:val="16"/>
        </w:rPr>
        <w:t xml:space="preserve"> </w:t>
      </w:r>
      <w:r w:rsidRPr="00E218E9">
        <w:rPr>
          <w:rFonts w:asciiTheme="minorHAnsi" w:hAnsiTheme="minorHAnsi" w:cstheme="minorHAnsi"/>
          <w:color w:val="222222"/>
          <w:sz w:val="16"/>
          <w:szCs w:val="16"/>
        </w:rPr>
        <w:t xml:space="preserve">Zgodnie z treścią art. 7 ust. 1 ustawy z dnia 13 kwietnia 2022 r. </w:t>
      </w:r>
      <w:r w:rsidRPr="00E218E9">
        <w:rPr>
          <w:rFonts w:asciiTheme="minorHAnsi" w:hAnsiTheme="minorHAnsi" w:cstheme="minorHAnsi"/>
          <w:i/>
          <w:iCs/>
          <w:color w:val="222222"/>
          <w:sz w:val="16"/>
          <w:szCs w:val="16"/>
        </w:rPr>
        <w:t xml:space="preserve">o szczególnych rozwiązaniach w zakresie przeciwdziałania wspieraniu agresji na Ukrainę oraz służących ochronie bezpieczeństwa narodowego, </w:t>
      </w:r>
      <w:r w:rsidRPr="00E218E9">
        <w:rPr>
          <w:rFonts w:asciiTheme="minorHAnsi" w:hAnsiTheme="minorHAnsi" w:cstheme="minorHAnsi"/>
          <w:color w:val="222222"/>
          <w:sz w:val="16"/>
          <w:szCs w:val="16"/>
        </w:rPr>
        <w:t>z postępowania o udzielenie zamówienia publicznego lub konkursu prowadzonego na podstawie ustawy Pzp wyklucza się:</w:t>
      </w:r>
    </w:p>
    <w:p w14:paraId="3CA4981B" w14:textId="77777777" w:rsidR="00B30AC5" w:rsidRPr="00E218E9" w:rsidRDefault="00B30AC5" w:rsidP="00E218E9">
      <w:pPr>
        <w:rPr>
          <w:rFonts w:asciiTheme="minorHAnsi" w:hAnsiTheme="minorHAnsi" w:cstheme="minorHAnsi"/>
          <w:color w:val="222222"/>
          <w:sz w:val="16"/>
          <w:szCs w:val="16"/>
        </w:rPr>
      </w:pPr>
      <w:r w:rsidRPr="00E218E9">
        <w:rPr>
          <w:rFonts w:asciiTheme="minorHAnsi" w:hAnsiTheme="minorHAnsi" w:cstheme="minorHAnsi"/>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16C11AA" w14:textId="12EAEADA" w:rsidR="00B30AC5" w:rsidRPr="00E218E9" w:rsidRDefault="00B30AC5" w:rsidP="00E218E9">
      <w:pPr>
        <w:rPr>
          <w:rFonts w:asciiTheme="minorHAnsi" w:hAnsiTheme="minorHAnsi" w:cstheme="minorHAnsi"/>
          <w:color w:val="222222"/>
          <w:sz w:val="16"/>
          <w:szCs w:val="16"/>
        </w:rPr>
      </w:pPr>
      <w:r w:rsidRPr="00E218E9">
        <w:rPr>
          <w:rFonts w:asciiTheme="minorHAnsi" w:hAnsiTheme="minorHAnsi" w:cstheme="minorHAnsi"/>
          <w:color w:val="222222"/>
          <w:sz w:val="16"/>
          <w:szCs w:val="16"/>
        </w:rPr>
        <w:t>2) 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9EE4FAA" w14:textId="2D4066BE" w:rsidR="00B30AC5" w:rsidRPr="00896587" w:rsidRDefault="00B30AC5" w:rsidP="00E218E9">
      <w:pPr>
        <w:rPr>
          <w:rFonts w:cs="Arial"/>
          <w:sz w:val="16"/>
          <w:szCs w:val="16"/>
        </w:rPr>
      </w:pPr>
      <w:r w:rsidRPr="00E218E9">
        <w:rPr>
          <w:rFonts w:asciiTheme="minorHAnsi" w:hAnsiTheme="minorHAnsi" w:cstheme="minorHAnsi"/>
          <w:color w:val="222222"/>
          <w:sz w:val="16"/>
          <w:szCs w:val="16"/>
        </w:rPr>
        <w:t>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E30C" w14:textId="77777777" w:rsidR="001303D2" w:rsidRDefault="001303D2" w:rsidP="001303D2">
    <w:pPr>
      <w:pStyle w:val="Nagwek"/>
      <w:tabs>
        <w:tab w:val="clear" w:pos="4536"/>
        <w:tab w:val="clear" w:pos="9072"/>
        <w:tab w:val="center" w:pos="4961"/>
        <w:tab w:val="right" w:pos="9922"/>
      </w:tabs>
      <w:rPr>
        <w:rFonts w:cs="Arial"/>
        <w:i/>
        <w:sz w:val="18"/>
        <w:szCs w:val="18"/>
      </w:rPr>
    </w:pPr>
    <w:r w:rsidRPr="00497EA1">
      <w:rPr>
        <w:noProof/>
      </w:rPr>
      <w:drawing>
        <wp:anchor distT="0" distB="0" distL="114300" distR="114300" simplePos="0" relativeHeight="251675648" behindDoc="1" locked="0" layoutInCell="1" allowOverlap="1" wp14:anchorId="2528E3CC" wp14:editId="2CB7D0F8">
          <wp:simplePos x="0" y="0"/>
          <wp:positionH relativeFrom="margin">
            <wp:align>center</wp:align>
          </wp:positionH>
          <wp:positionV relativeFrom="paragraph">
            <wp:posOffset>-3618</wp:posOffset>
          </wp:positionV>
          <wp:extent cx="1609200" cy="828000"/>
          <wp:effectExtent l="0" t="0" r="0" b="0"/>
          <wp:wrapNone/>
          <wp:docPr id="3" name="Obraz 3" descr="Obraz zawierający Czcionka, logo, biały,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Czcionka, logo, biały, Grafika&#10;&#10;Zawartość wygenerowana przez AI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09200" cy="82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EAFD81" w14:textId="77777777" w:rsidR="001303D2" w:rsidRDefault="001303D2" w:rsidP="001303D2">
    <w:pPr>
      <w:pStyle w:val="Nagwek"/>
      <w:tabs>
        <w:tab w:val="clear" w:pos="4536"/>
        <w:tab w:val="clear" w:pos="9072"/>
        <w:tab w:val="left" w:pos="4155"/>
      </w:tabs>
      <w:ind w:firstLine="284"/>
      <w:rPr>
        <w:rFonts w:asciiTheme="minorHAnsi" w:hAnsiTheme="minorHAnsi" w:cstheme="minorHAnsi"/>
        <w:i/>
        <w:sz w:val="18"/>
        <w:szCs w:val="18"/>
      </w:rPr>
    </w:pPr>
    <w:r>
      <w:rPr>
        <w:rFonts w:asciiTheme="minorHAnsi" w:hAnsiTheme="minorHAnsi" w:cstheme="minorHAnsi"/>
        <w:i/>
        <w:sz w:val="18"/>
        <w:szCs w:val="18"/>
      </w:rPr>
      <w:tab/>
    </w:r>
  </w:p>
  <w:p w14:paraId="4C0C15E7" w14:textId="77777777" w:rsidR="001303D2" w:rsidRDefault="001303D2" w:rsidP="001303D2">
    <w:pPr>
      <w:pStyle w:val="Nagwek"/>
      <w:tabs>
        <w:tab w:val="clear" w:pos="4536"/>
        <w:tab w:val="clear" w:pos="9072"/>
        <w:tab w:val="left" w:pos="4961"/>
      </w:tabs>
      <w:ind w:firstLine="284"/>
      <w:rPr>
        <w:rFonts w:asciiTheme="minorHAnsi" w:hAnsiTheme="minorHAnsi" w:cstheme="minorHAnsi"/>
        <w:i/>
        <w:sz w:val="18"/>
        <w:szCs w:val="18"/>
      </w:rPr>
    </w:pPr>
    <w:r>
      <w:rPr>
        <w:rFonts w:asciiTheme="minorHAnsi" w:hAnsiTheme="minorHAnsi" w:cstheme="minorHAnsi"/>
        <w:i/>
        <w:sz w:val="18"/>
        <w:szCs w:val="18"/>
      </w:rPr>
      <w:tab/>
    </w:r>
  </w:p>
  <w:p w14:paraId="06B1292C" w14:textId="77777777" w:rsidR="001303D2" w:rsidRDefault="001303D2" w:rsidP="001303D2">
    <w:pPr>
      <w:pStyle w:val="Nagwek"/>
      <w:tabs>
        <w:tab w:val="clear" w:pos="4536"/>
        <w:tab w:val="clear" w:pos="9072"/>
        <w:tab w:val="left" w:pos="4230"/>
      </w:tabs>
      <w:ind w:firstLine="284"/>
      <w:rPr>
        <w:rFonts w:asciiTheme="minorHAnsi" w:hAnsiTheme="minorHAnsi" w:cstheme="minorHAnsi"/>
        <w:i/>
        <w:sz w:val="18"/>
        <w:szCs w:val="18"/>
      </w:rPr>
    </w:pPr>
    <w:r>
      <w:rPr>
        <w:rFonts w:asciiTheme="minorHAnsi" w:hAnsiTheme="minorHAnsi" w:cstheme="minorHAnsi"/>
        <w:i/>
        <w:sz w:val="18"/>
        <w:szCs w:val="18"/>
      </w:rPr>
      <w:tab/>
    </w:r>
  </w:p>
  <w:p w14:paraId="55851FD3" w14:textId="69476686" w:rsidR="001303D2" w:rsidRDefault="001303D2" w:rsidP="001303D2">
    <w:pPr>
      <w:pStyle w:val="Nagwek"/>
      <w:tabs>
        <w:tab w:val="clear" w:pos="4536"/>
        <w:tab w:val="clear" w:pos="9072"/>
        <w:tab w:val="center" w:pos="4961"/>
        <w:tab w:val="right" w:pos="9922"/>
      </w:tabs>
      <w:ind w:firstLine="284"/>
      <w:rPr>
        <w:rFonts w:asciiTheme="minorHAnsi" w:hAnsiTheme="minorHAnsi" w:cstheme="minorHAnsi"/>
        <w:i/>
        <w:sz w:val="18"/>
        <w:szCs w:val="18"/>
      </w:rPr>
    </w:pPr>
    <w:r>
      <w:rPr>
        <w:rFonts w:asciiTheme="minorHAnsi" w:hAnsiTheme="minorHAnsi" w:cstheme="minorHAnsi"/>
        <w:i/>
        <w:sz w:val="18"/>
        <w:szCs w:val="18"/>
      </w:rPr>
      <w:t xml:space="preserve">Nr postępowania </w:t>
    </w:r>
    <w:r w:rsidR="00BE73A5">
      <w:rPr>
        <w:rFonts w:asciiTheme="minorHAnsi" w:hAnsiTheme="minorHAnsi" w:cstheme="minorHAnsi"/>
        <w:i/>
        <w:sz w:val="18"/>
        <w:szCs w:val="18"/>
      </w:rPr>
      <w:t>ZP-56/2026</w:t>
    </w:r>
  </w:p>
  <w:p w14:paraId="49929B86" w14:textId="25769135" w:rsidR="00B30AC5" w:rsidRPr="001303D2" w:rsidRDefault="001303D2" w:rsidP="001303D2">
    <w:pPr>
      <w:pStyle w:val="Nagwek"/>
    </w:pPr>
    <w:r w:rsidRPr="00823919">
      <w:rPr>
        <w:noProof/>
      </w:rPr>
      <mc:AlternateContent>
        <mc:Choice Requires="wps">
          <w:drawing>
            <wp:anchor distT="0" distB="0" distL="114300" distR="114300" simplePos="0" relativeHeight="251676672" behindDoc="0" locked="0" layoutInCell="1" allowOverlap="1" wp14:anchorId="22D874FD" wp14:editId="650CDEE8">
              <wp:simplePos x="0" y="0"/>
              <wp:positionH relativeFrom="column">
                <wp:posOffset>-1069947</wp:posOffset>
              </wp:positionH>
              <wp:positionV relativeFrom="paragraph">
                <wp:posOffset>134648</wp:posOffset>
              </wp:positionV>
              <wp:extent cx="11058525" cy="0"/>
              <wp:effectExtent l="0" t="0" r="0" b="0"/>
              <wp:wrapNone/>
              <wp:docPr id="1453769817" name="Łącznik prosty 1453769817"/>
              <wp:cNvGraphicFramePr/>
              <a:graphic xmlns:a="http://schemas.openxmlformats.org/drawingml/2006/main">
                <a:graphicData uri="http://schemas.microsoft.com/office/word/2010/wordprocessingShape">
                  <wps:wsp>
                    <wps:cNvCnPr/>
                    <wps:spPr>
                      <a:xfrm flipV="1">
                        <a:off x="0" y="0"/>
                        <a:ext cx="110585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1442C3B" id="Łącznik prosty 1453769817"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25pt,10.6pt" to="786.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C6B66" w14:textId="77777777" w:rsidR="00B30AC5" w:rsidRPr="00152EAB" w:rsidRDefault="00B30AC5" w:rsidP="00674DDF">
    <w:pPr>
      <w:ind w:left="1985"/>
      <w:jc w:val="both"/>
      <w:rPr>
        <w:rFonts w:ascii="Calibri" w:hAnsi="Calibri" w:cs="Calibri"/>
        <w:sz w:val="16"/>
        <w:szCs w:val="16"/>
      </w:rPr>
    </w:pPr>
    <w:r>
      <w:rPr>
        <w:rFonts w:ascii="Calibri" w:hAnsi="Calibri" w:cs="Calibri"/>
        <w:b/>
        <w:noProof/>
        <w:sz w:val="18"/>
        <w:szCs w:val="18"/>
      </w:rPr>
      <w:drawing>
        <wp:anchor distT="0" distB="0" distL="114300" distR="114300" simplePos="0" relativeHeight="251673600" behindDoc="0" locked="0" layoutInCell="1" allowOverlap="1" wp14:anchorId="6BF819BC" wp14:editId="28003E94">
          <wp:simplePos x="0" y="0"/>
          <wp:positionH relativeFrom="margin">
            <wp:posOffset>4723130</wp:posOffset>
          </wp:positionH>
          <wp:positionV relativeFrom="paragraph">
            <wp:posOffset>-168274</wp:posOffset>
          </wp:positionV>
          <wp:extent cx="1686354" cy="952500"/>
          <wp:effectExtent l="0" t="0" r="9525" b="0"/>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pic:cNvPicPr/>
                </pic:nvPicPr>
                <pic:blipFill rotWithShape="1">
                  <a:blip r:embed="rId1">
                    <a:extLst>
                      <a:ext uri="{28A0092B-C50C-407E-A947-70E740481C1C}">
                        <a14:useLocalDpi xmlns:a14="http://schemas.microsoft.com/office/drawing/2010/main" val="0"/>
                      </a:ext>
                    </a:extLst>
                  </a:blip>
                  <a:srcRect l="11501" t="15378" r="6615" b="15805"/>
                  <a:stretch/>
                </pic:blipFill>
                <pic:spPr bwMode="auto">
                  <a:xfrm>
                    <a:off x="0" y="0"/>
                    <a:ext cx="1687412" cy="95309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719DD">
      <w:rPr>
        <w:noProof/>
        <w:sz w:val="32"/>
        <w:szCs w:val="32"/>
      </w:rPr>
      <w:drawing>
        <wp:anchor distT="0" distB="0" distL="114300" distR="114300" simplePos="0" relativeHeight="251671552" behindDoc="1" locked="0" layoutInCell="1" allowOverlap="1" wp14:anchorId="2C6D8238" wp14:editId="002958A4">
          <wp:simplePos x="0" y="0"/>
          <wp:positionH relativeFrom="page">
            <wp:posOffset>209550</wp:posOffset>
          </wp:positionH>
          <wp:positionV relativeFrom="page">
            <wp:posOffset>342900</wp:posOffset>
          </wp:positionV>
          <wp:extent cx="2124075" cy="1105495"/>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4075" cy="1105495"/>
                  </a:xfrm>
                  <a:prstGeom prst="rect">
                    <a:avLst/>
                  </a:prstGeom>
                </pic:spPr>
              </pic:pic>
            </a:graphicData>
          </a:graphic>
          <wp14:sizeRelH relativeFrom="margin">
            <wp14:pctWidth>0</wp14:pctWidth>
          </wp14:sizeRelH>
          <wp14:sizeRelV relativeFrom="margin">
            <wp14:pctHeight>0</wp14:pctHeight>
          </wp14:sizeRelV>
        </wp:anchor>
      </w:drawing>
    </w:r>
    <w:r>
      <w:rPr>
        <w:rFonts w:ascii="Calibri" w:hAnsi="Calibri" w:cs="Calibri"/>
        <w:b/>
        <w:sz w:val="18"/>
        <w:szCs w:val="18"/>
      </w:rPr>
      <w:t xml:space="preserve"> </w:t>
    </w:r>
    <w:r w:rsidRPr="00033655">
      <w:rPr>
        <w:rFonts w:ascii="Calibri" w:hAnsi="Calibri" w:cs="Calibri"/>
        <w:b/>
        <w:sz w:val="18"/>
        <w:szCs w:val="18"/>
      </w:rPr>
      <w:t>S</w:t>
    </w:r>
    <w:r w:rsidRPr="00152EAB">
      <w:rPr>
        <w:rFonts w:ascii="Calibri" w:hAnsi="Calibri" w:cs="Calibri"/>
        <w:b/>
        <w:sz w:val="16"/>
        <w:szCs w:val="16"/>
      </w:rPr>
      <w:t>zpital Bielański</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proofErr w:type="gramStart"/>
    <w:r w:rsidRPr="00152EAB">
      <w:rPr>
        <w:rFonts w:ascii="Calibri" w:hAnsi="Calibri" w:cs="Calibri"/>
        <w:sz w:val="16"/>
        <w:szCs w:val="16"/>
      </w:rPr>
      <w:t>kancelari</w:t>
    </w:r>
    <w:r>
      <w:rPr>
        <w:rFonts w:ascii="Calibri" w:hAnsi="Calibri" w:cs="Calibri"/>
        <w:sz w:val="16"/>
        <w:szCs w:val="16"/>
      </w:rPr>
      <w:t xml:space="preserve">a:   </w:t>
    </w:r>
    <w:proofErr w:type="gramEnd"/>
    <w:r>
      <w:rPr>
        <w:rFonts w:ascii="Calibri" w:hAnsi="Calibri" w:cs="Calibri"/>
        <w:sz w:val="16"/>
        <w:szCs w:val="16"/>
      </w:rPr>
      <w:t xml:space="preserve"> </w:t>
    </w:r>
    <w:r w:rsidRPr="00152EAB">
      <w:rPr>
        <w:rFonts w:ascii="Calibri" w:hAnsi="Calibri" w:cs="Calibri"/>
        <w:sz w:val="16"/>
        <w:szCs w:val="16"/>
      </w:rPr>
      <w:t>(22) 569 04 13</w:t>
    </w:r>
  </w:p>
  <w:p w14:paraId="6320EF03" w14:textId="77777777" w:rsidR="00B30AC5" w:rsidRPr="00152EAB" w:rsidRDefault="00B30AC5" w:rsidP="00674DDF">
    <w:pPr>
      <w:ind w:left="1985"/>
      <w:jc w:val="both"/>
      <w:rPr>
        <w:rFonts w:ascii="Calibri" w:hAnsi="Calibri" w:cs="Calibri"/>
        <w:sz w:val="16"/>
        <w:szCs w:val="16"/>
      </w:rPr>
    </w:pPr>
    <w:r>
      <w:rPr>
        <w:rFonts w:ascii="Calibri" w:hAnsi="Calibri" w:cs="Calibri"/>
        <w:b/>
        <w:sz w:val="16"/>
        <w:szCs w:val="16"/>
      </w:rPr>
      <w:t xml:space="preserve"> </w:t>
    </w:r>
    <w:r w:rsidRPr="00152EAB">
      <w:rPr>
        <w:rFonts w:ascii="Calibri" w:hAnsi="Calibri" w:cs="Calibri"/>
        <w:b/>
        <w:sz w:val="16"/>
        <w:szCs w:val="16"/>
      </w:rPr>
      <w:t>im. ks. Jerzego Popiełuszki</w:t>
    </w:r>
    <w:r w:rsidRPr="00152EAB">
      <w:rPr>
        <w:rFonts w:ascii="Calibri" w:hAnsi="Calibri" w:cs="Calibri"/>
        <w:sz w:val="16"/>
        <w:szCs w:val="16"/>
      </w:rPr>
      <w:tab/>
    </w:r>
    <w:r>
      <w:rPr>
        <w:rFonts w:ascii="Calibri" w:hAnsi="Calibri" w:cs="Calibri"/>
        <w:sz w:val="16"/>
        <w:szCs w:val="16"/>
      </w:rPr>
      <w:t xml:space="preserve">      </w:t>
    </w:r>
    <w:proofErr w:type="spellStart"/>
    <w:r w:rsidRPr="00152EAB">
      <w:rPr>
        <w:rFonts w:ascii="Calibri" w:hAnsi="Calibri" w:cs="Calibri"/>
        <w:sz w:val="16"/>
        <w:szCs w:val="16"/>
      </w:rPr>
      <w:t>sekr.dyr</w:t>
    </w:r>
    <w:proofErr w:type="spellEnd"/>
    <w:r w:rsidRPr="00152EAB">
      <w:rPr>
        <w:rFonts w:ascii="Calibri" w:hAnsi="Calibri" w:cs="Calibri"/>
        <w:sz w:val="16"/>
        <w:szCs w:val="16"/>
      </w:rPr>
      <w:t>.</w:t>
    </w:r>
    <w:r>
      <w:rPr>
        <w:rFonts w:ascii="Calibri" w:hAnsi="Calibri" w:cs="Calibri"/>
        <w:sz w:val="16"/>
        <w:szCs w:val="16"/>
      </w:rPr>
      <w:t xml:space="preserve">        </w:t>
    </w:r>
    <w:r w:rsidRPr="00152EAB">
      <w:rPr>
        <w:rFonts w:ascii="Calibri" w:hAnsi="Calibri" w:cs="Calibri"/>
        <w:sz w:val="16"/>
        <w:szCs w:val="16"/>
      </w:rPr>
      <w:t>(22) 569 03 53</w:t>
    </w:r>
  </w:p>
  <w:p w14:paraId="017E2075" w14:textId="77777777" w:rsidR="00B30AC5" w:rsidRPr="00152EAB" w:rsidRDefault="00B30AC5" w:rsidP="00674DDF">
    <w:pPr>
      <w:ind w:left="1985"/>
      <w:jc w:val="both"/>
      <w:rPr>
        <w:rFonts w:ascii="Calibri" w:hAnsi="Calibri" w:cs="Calibri"/>
        <w:sz w:val="16"/>
        <w:szCs w:val="16"/>
      </w:rPr>
    </w:pPr>
    <w:r>
      <w:rPr>
        <w:rFonts w:ascii="Calibri" w:hAnsi="Calibri" w:cs="Calibri"/>
        <w:b/>
        <w:bCs/>
        <w:sz w:val="16"/>
        <w:szCs w:val="16"/>
      </w:rPr>
      <w:t xml:space="preserve"> </w:t>
    </w:r>
    <w:r w:rsidRPr="007F03E8">
      <w:rPr>
        <w:rFonts w:ascii="Calibri" w:hAnsi="Calibri" w:cs="Calibri"/>
        <w:b/>
        <w:bCs/>
        <w:sz w:val="16"/>
        <w:szCs w:val="16"/>
      </w:rPr>
      <w:t>Samodzielny Publiczny</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fax.</w:t>
    </w:r>
    <w:r>
      <w:rPr>
        <w:rFonts w:ascii="Calibri" w:hAnsi="Calibri" w:cs="Calibri"/>
        <w:sz w:val="16"/>
        <w:szCs w:val="16"/>
      </w:rPr>
      <w:t xml:space="preserve">                 </w:t>
    </w:r>
    <w:r w:rsidRPr="00152EAB">
      <w:rPr>
        <w:rFonts w:ascii="Calibri" w:hAnsi="Calibri" w:cs="Calibri"/>
        <w:sz w:val="16"/>
        <w:szCs w:val="16"/>
      </w:rPr>
      <w:t>(22) 834 18 20</w:t>
    </w:r>
  </w:p>
  <w:p w14:paraId="5EAFDE3A" w14:textId="77777777" w:rsidR="00B30AC5" w:rsidRPr="00152EAB" w:rsidRDefault="00B30AC5" w:rsidP="00674DDF">
    <w:pPr>
      <w:ind w:left="1985"/>
      <w:jc w:val="both"/>
      <w:rPr>
        <w:rFonts w:ascii="Calibri" w:hAnsi="Calibri" w:cs="Calibri"/>
        <w:sz w:val="16"/>
        <w:szCs w:val="16"/>
      </w:rPr>
    </w:pPr>
    <w:bookmarkStart w:id="5" w:name="_Hlk126656267"/>
    <w:r>
      <w:rPr>
        <w:rFonts w:ascii="Calibri" w:hAnsi="Calibri" w:cs="Calibri"/>
        <w:b/>
        <w:bCs/>
        <w:sz w:val="16"/>
        <w:szCs w:val="16"/>
      </w:rPr>
      <w:t xml:space="preserve"> </w:t>
    </w:r>
    <w:r w:rsidRPr="007F03E8">
      <w:rPr>
        <w:rFonts w:ascii="Calibri" w:hAnsi="Calibri" w:cs="Calibri"/>
        <w:b/>
        <w:bCs/>
        <w:sz w:val="16"/>
        <w:szCs w:val="16"/>
      </w:rPr>
      <w:t>Zakład Opieki Zdrowotnej</w:t>
    </w:r>
    <w:bookmarkEnd w:id="5"/>
    <w:r w:rsidRPr="00152EAB">
      <w:rPr>
        <w:rFonts w:ascii="Calibri" w:hAnsi="Calibri" w:cs="Calibri"/>
        <w:sz w:val="16"/>
        <w:szCs w:val="16"/>
      </w:rPr>
      <w:tab/>
    </w:r>
    <w:r>
      <w:rPr>
        <w:rFonts w:ascii="Calibri" w:hAnsi="Calibri" w:cs="Calibri"/>
        <w:sz w:val="16"/>
        <w:szCs w:val="16"/>
      </w:rPr>
      <w:t xml:space="preserve">      </w:t>
    </w:r>
    <w:proofErr w:type="gramStart"/>
    <w:r w:rsidRPr="00152EAB">
      <w:rPr>
        <w:rFonts w:ascii="Calibri" w:hAnsi="Calibri" w:cs="Calibri"/>
        <w:sz w:val="16"/>
        <w:szCs w:val="16"/>
      </w:rPr>
      <w:t>centrala</w:t>
    </w:r>
    <w:r>
      <w:rPr>
        <w:rFonts w:ascii="Calibri" w:hAnsi="Calibri" w:cs="Calibri"/>
        <w:sz w:val="16"/>
        <w:szCs w:val="16"/>
      </w:rPr>
      <w:t xml:space="preserve">:   </w:t>
    </w:r>
    <w:proofErr w:type="gramEnd"/>
    <w:r>
      <w:rPr>
        <w:rFonts w:ascii="Calibri" w:hAnsi="Calibri" w:cs="Calibri"/>
        <w:sz w:val="16"/>
        <w:szCs w:val="16"/>
      </w:rPr>
      <w:t xml:space="preserve">  </w:t>
    </w:r>
    <w:proofErr w:type="gramStart"/>
    <w:r>
      <w:rPr>
        <w:rFonts w:ascii="Calibri" w:hAnsi="Calibri" w:cs="Calibri"/>
        <w:sz w:val="16"/>
        <w:szCs w:val="16"/>
      </w:rPr>
      <w:t xml:space="preserve">   </w:t>
    </w:r>
    <w:r w:rsidRPr="00152EAB">
      <w:rPr>
        <w:rFonts w:ascii="Calibri" w:hAnsi="Calibri" w:cs="Calibri"/>
        <w:sz w:val="16"/>
        <w:szCs w:val="16"/>
      </w:rPr>
      <w:t>(</w:t>
    </w:r>
    <w:proofErr w:type="gramEnd"/>
    <w:r w:rsidRPr="00152EAB">
      <w:rPr>
        <w:rFonts w:ascii="Calibri" w:hAnsi="Calibri" w:cs="Calibri"/>
        <w:sz w:val="16"/>
        <w:szCs w:val="16"/>
      </w:rPr>
      <w:t>22) 569 05 00</w:t>
    </w:r>
  </w:p>
  <w:p w14:paraId="1BED39FB" w14:textId="77777777" w:rsidR="00B30AC5" w:rsidRPr="00152EAB" w:rsidRDefault="00B30AC5" w:rsidP="00674DDF">
    <w:pPr>
      <w:ind w:left="1985"/>
      <w:jc w:val="both"/>
      <w:rPr>
        <w:rFonts w:ascii="Calibri" w:hAnsi="Calibri" w:cs="Calibri"/>
        <w:sz w:val="16"/>
        <w:szCs w:val="16"/>
      </w:rPr>
    </w:pPr>
    <w:r>
      <w:rPr>
        <w:rFonts w:ascii="Calibri" w:hAnsi="Calibri" w:cs="Calibri"/>
        <w:sz w:val="16"/>
        <w:szCs w:val="16"/>
      </w:rPr>
      <w:t xml:space="preserve"> </w:t>
    </w:r>
    <w:r w:rsidRPr="00152EAB">
      <w:rPr>
        <w:rFonts w:ascii="Calibri" w:hAnsi="Calibri" w:cs="Calibri"/>
        <w:sz w:val="16"/>
        <w:szCs w:val="16"/>
      </w:rPr>
      <w:t>ul. Cegłowska 80</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proofErr w:type="gramStart"/>
    <w:r w:rsidRPr="00152EAB">
      <w:rPr>
        <w:rFonts w:ascii="Calibri" w:hAnsi="Calibri" w:cs="Calibri"/>
        <w:sz w:val="16"/>
        <w:szCs w:val="16"/>
      </w:rPr>
      <w:t>e-mail:</w:t>
    </w:r>
    <w:r>
      <w:rPr>
        <w:rFonts w:ascii="Calibri" w:hAnsi="Calibri" w:cs="Calibri"/>
        <w:sz w:val="16"/>
        <w:szCs w:val="16"/>
      </w:rPr>
      <w:t xml:space="preserve">   </w:t>
    </w:r>
    <w:proofErr w:type="gramEnd"/>
    <w:r>
      <w:rPr>
        <w:rFonts w:ascii="Calibri" w:hAnsi="Calibri" w:cs="Calibri"/>
        <w:sz w:val="16"/>
        <w:szCs w:val="16"/>
      </w:rPr>
      <w:t xml:space="preserve">        </w:t>
    </w:r>
    <w:r w:rsidRPr="00152EAB">
      <w:rPr>
        <w:rFonts w:ascii="Calibri" w:hAnsi="Calibri" w:cs="Calibri"/>
        <w:sz w:val="16"/>
        <w:szCs w:val="16"/>
      </w:rPr>
      <w:t>dyrektor@bielanski.med.pl</w:t>
    </w:r>
  </w:p>
  <w:p w14:paraId="76D60821" w14:textId="77777777" w:rsidR="00B30AC5" w:rsidRPr="00152EAB" w:rsidRDefault="00B30AC5" w:rsidP="00674DDF">
    <w:pPr>
      <w:ind w:left="1985"/>
      <w:jc w:val="both"/>
      <w:rPr>
        <w:rFonts w:ascii="Calibri" w:hAnsi="Calibri" w:cs="Calibri"/>
        <w:color w:val="000000"/>
        <w:sz w:val="16"/>
        <w:szCs w:val="16"/>
        <w:u w:val="single"/>
      </w:rPr>
    </w:pPr>
    <w:r>
      <w:rPr>
        <w:rFonts w:ascii="Calibri" w:hAnsi="Calibri" w:cs="Calibri"/>
        <w:sz w:val="16"/>
        <w:szCs w:val="16"/>
      </w:rPr>
      <w:t xml:space="preserve"> </w:t>
    </w:r>
    <w:r w:rsidRPr="00152EAB">
      <w:rPr>
        <w:rFonts w:ascii="Calibri" w:hAnsi="Calibri" w:cs="Calibri"/>
        <w:sz w:val="16"/>
        <w:szCs w:val="16"/>
      </w:rPr>
      <w:t>01-809 Warszawa</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proofErr w:type="gramStart"/>
    <w:r>
      <w:rPr>
        <w:rFonts w:ascii="Calibri" w:hAnsi="Calibri" w:cs="Calibri"/>
        <w:sz w:val="16"/>
        <w:szCs w:val="16"/>
      </w:rPr>
      <w:t xml:space="preserve">strona:   </w:t>
    </w:r>
    <w:proofErr w:type="gramEnd"/>
    <w:r>
      <w:rPr>
        <w:rFonts w:ascii="Calibri" w:hAnsi="Calibri" w:cs="Calibri"/>
        <w:sz w:val="16"/>
        <w:szCs w:val="16"/>
      </w:rPr>
      <w:t xml:space="preserve">        </w:t>
    </w:r>
    <w:hyperlink r:id="rId3" w:history="1">
      <w:r w:rsidRPr="00DA65CB">
        <w:rPr>
          <w:rStyle w:val="Hipercze"/>
          <w:rFonts w:ascii="Calibri" w:hAnsi="Calibri" w:cs="Calibri"/>
          <w:sz w:val="16"/>
          <w:szCs w:val="16"/>
        </w:rPr>
        <w:t>www.bielanski.med.pl</w:t>
      </w:r>
    </w:hyperlink>
  </w:p>
  <w:p w14:paraId="0C02D1CD" w14:textId="77777777" w:rsidR="00B30AC5" w:rsidRDefault="00B30AC5" w:rsidP="00674DDF">
    <w:pPr>
      <w:jc w:val="both"/>
      <w:rPr>
        <w:rFonts w:ascii="Calibri" w:hAnsi="Calibri" w:cs="Calibri"/>
        <w:color w:val="000000"/>
        <w:sz w:val="18"/>
        <w:szCs w:val="18"/>
        <w:u w:val="single"/>
      </w:rPr>
    </w:pPr>
  </w:p>
  <w:p w14:paraId="63376A08" w14:textId="77777777" w:rsidR="00B30AC5" w:rsidRPr="005F7EC8" w:rsidRDefault="00B30AC5" w:rsidP="00674DDF">
    <w:pPr>
      <w:jc w:val="both"/>
      <w:rPr>
        <w:rFonts w:asciiTheme="minorHAnsi" w:hAnsiTheme="minorHAnsi" w:cstheme="minorHAnsi"/>
        <w:b/>
        <w:color w:val="06700B"/>
        <w:sz w:val="20"/>
        <w:szCs w:val="20"/>
      </w:rPr>
    </w:pPr>
    <w:r w:rsidRPr="005F7EC8">
      <w:rPr>
        <w:rFonts w:asciiTheme="minorHAnsi" w:hAnsiTheme="minorHAnsi" w:cstheme="minorHAnsi"/>
        <w:b/>
        <w:color w:val="06700B"/>
        <w:sz w:val="20"/>
        <w:szCs w:val="20"/>
      </w:rPr>
      <w:t xml:space="preserve">T R A D Y C Y J N I E   P R O F E S J O N A L N I   </w:t>
    </w:r>
    <w:proofErr w:type="gramStart"/>
    <w:r w:rsidRPr="005F7EC8">
      <w:rPr>
        <w:rFonts w:asciiTheme="minorHAnsi" w:hAnsiTheme="minorHAnsi" w:cstheme="minorHAnsi"/>
        <w:b/>
        <w:color w:val="06700B"/>
        <w:sz w:val="20"/>
        <w:szCs w:val="20"/>
      </w:rPr>
      <w:t>-  L</w:t>
    </w:r>
    <w:proofErr w:type="gramEnd"/>
    <w:r w:rsidRPr="005F7EC8">
      <w:rPr>
        <w:rFonts w:asciiTheme="minorHAnsi" w:hAnsiTheme="minorHAnsi" w:cstheme="minorHAnsi"/>
        <w:b/>
        <w:color w:val="06700B"/>
        <w:sz w:val="20"/>
        <w:szCs w:val="20"/>
      </w:rPr>
      <w:t xml:space="preserve"> E C Z Y M </w:t>
    </w:r>
    <w:proofErr w:type="gramStart"/>
    <w:r w:rsidRPr="005F7EC8">
      <w:rPr>
        <w:rFonts w:asciiTheme="minorHAnsi" w:hAnsiTheme="minorHAnsi" w:cstheme="minorHAnsi"/>
        <w:b/>
        <w:color w:val="06700B"/>
        <w:sz w:val="20"/>
        <w:szCs w:val="20"/>
      </w:rPr>
      <w:t>Y  Z</w:t>
    </w:r>
    <w:proofErr w:type="gramEnd"/>
    <w:r w:rsidRPr="005F7EC8">
      <w:rPr>
        <w:rFonts w:asciiTheme="minorHAnsi" w:hAnsiTheme="minorHAnsi" w:cstheme="minorHAnsi"/>
        <w:b/>
        <w:color w:val="06700B"/>
        <w:sz w:val="20"/>
        <w:szCs w:val="20"/>
      </w:rPr>
      <w:t xml:space="preserve">  P A S J Ą   -   O P I E K U J E M Y   S I Ę   Z   T R O S K Ą</w:t>
    </w:r>
  </w:p>
  <w:p w14:paraId="5FEB9676" w14:textId="77777777" w:rsidR="00B30AC5" w:rsidRDefault="00B30AC5" w:rsidP="00674DDF">
    <w:pPr>
      <w:tabs>
        <w:tab w:val="left" w:pos="7620"/>
      </w:tabs>
      <w:jc w:val="both"/>
    </w:pPr>
    <w:r>
      <w:rPr>
        <w:noProof/>
      </w:rPr>
      <mc:AlternateContent>
        <mc:Choice Requires="wps">
          <w:drawing>
            <wp:anchor distT="0" distB="0" distL="114300" distR="114300" simplePos="0" relativeHeight="251672576" behindDoc="0" locked="0" layoutInCell="1" allowOverlap="1" wp14:anchorId="4D3A4B31" wp14:editId="506378CF">
              <wp:simplePos x="0" y="0"/>
              <wp:positionH relativeFrom="column">
                <wp:posOffset>-814704</wp:posOffset>
              </wp:positionH>
              <wp:positionV relativeFrom="paragraph">
                <wp:posOffset>180340</wp:posOffset>
              </wp:positionV>
              <wp:extent cx="7372350" cy="0"/>
              <wp:effectExtent l="0" t="0" r="0" b="0"/>
              <wp:wrapNone/>
              <wp:docPr id="6" name="Łącznik prosty 6"/>
              <wp:cNvGraphicFramePr/>
              <a:graphic xmlns:a="http://schemas.openxmlformats.org/drawingml/2006/main">
                <a:graphicData uri="http://schemas.microsoft.com/office/word/2010/wordprocessingShape">
                  <wps:wsp>
                    <wps:cNvCnPr/>
                    <wps:spPr>
                      <a:xfrm flipV="1">
                        <a:off x="0" y="0"/>
                        <a:ext cx="7372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A56CE3" id="Łącznik prosty 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15pt,14.2pt" to="516.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" strokecolor="black [3040]"/>
          </w:pict>
        </mc:Fallback>
      </mc:AlternateContent>
    </w:r>
    <w:r>
      <w:tab/>
    </w:r>
  </w:p>
  <w:p w14:paraId="45B1544E" w14:textId="4F202B5D" w:rsidR="00B30AC5" w:rsidRDefault="00B30AC5" w:rsidP="00601F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B4DD2E"/>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A9FCC4AC"/>
    <w:name w:val="WWNum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485" w:hanging="360"/>
      </w:pPr>
      <w:rPr>
        <w:rFonts w:ascii="Symbol" w:hAnsi="Symbol" w:cs="Symbol"/>
      </w:r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00000005"/>
    <w:name w:val="WW8Num5"/>
    <w:lvl w:ilvl="0">
      <w:start w:val="1"/>
      <w:numFmt w:val="decimal"/>
      <w:lvlText w:val="%1)"/>
      <w:lvlJc w:val="left"/>
      <w:pPr>
        <w:tabs>
          <w:tab w:val="num" w:pos="360"/>
        </w:tabs>
        <w:ind w:left="360" w:hanging="360"/>
      </w:pPr>
      <w:rPr>
        <w:b/>
        <w:i w:val="0"/>
      </w:rPr>
    </w:lvl>
    <w:lvl w:ilvl="1">
      <w:start w:val="1"/>
      <w:numFmt w:val="decimal"/>
      <w:lvlText w:val="%2)"/>
      <w:lvlJc w:val="left"/>
      <w:pPr>
        <w:tabs>
          <w:tab w:val="num" w:pos="708"/>
        </w:tabs>
        <w:ind w:left="720" w:hanging="360"/>
      </w:pPr>
      <w:rPr>
        <w:spacing w:val="-3"/>
        <w:sz w:val="28"/>
        <w:szCs w:val="28"/>
        <w:lang w:val="pl-P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6"/>
    <w:multiLevelType w:val="multilevel"/>
    <w:tmpl w:val="00000006"/>
    <w:name w:val="WW8Num6"/>
    <w:lvl w:ilvl="0">
      <w:start w:val="1"/>
      <w:numFmt w:val="decimal"/>
      <w:lvlText w:val="%1."/>
      <w:lvlJc w:val="left"/>
      <w:pPr>
        <w:tabs>
          <w:tab w:val="num" w:pos="851"/>
        </w:tabs>
        <w:ind w:left="851" w:hanging="567"/>
      </w:pPr>
      <w:rPr>
        <w:b/>
        <w:i w:val="0"/>
        <w:spacing w:val="-3"/>
        <w:sz w:val="28"/>
        <w:szCs w:val="28"/>
        <w:lang w:val="pl-PL"/>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7"/>
    <w:multiLevelType w:val="multilevel"/>
    <w:tmpl w:val="00000007"/>
    <w:name w:val="WW8Num7"/>
    <w:lvl w:ilvl="0">
      <w:start w:val="1"/>
      <w:numFmt w:val="decimal"/>
      <w:lvlText w:val="%1."/>
      <w:lvlJc w:val="left"/>
      <w:pPr>
        <w:tabs>
          <w:tab w:val="num" w:pos="-711"/>
        </w:tabs>
        <w:ind w:left="-711" w:hanging="360"/>
      </w:pPr>
    </w:lvl>
    <w:lvl w:ilvl="1">
      <w:start w:val="1"/>
      <w:numFmt w:val="decimal"/>
      <w:lvlText w:val="%1.%2."/>
      <w:lvlJc w:val="left"/>
      <w:pPr>
        <w:tabs>
          <w:tab w:val="num" w:pos="-279"/>
        </w:tabs>
        <w:ind w:left="-279" w:hanging="432"/>
      </w:pPr>
    </w:lvl>
    <w:lvl w:ilvl="2">
      <w:start w:val="1"/>
      <w:numFmt w:val="decimal"/>
      <w:lvlText w:val="%1.%2.%3."/>
      <w:lvlJc w:val="left"/>
      <w:pPr>
        <w:tabs>
          <w:tab w:val="num" w:pos="369"/>
        </w:tabs>
        <w:ind w:left="153" w:hanging="504"/>
      </w:pPr>
    </w:lvl>
    <w:lvl w:ilvl="3">
      <w:start w:val="1"/>
      <w:numFmt w:val="decimal"/>
      <w:lvlText w:val="%1.%2.%3.%4."/>
      <w:lvlJc w:val="left"/>
      <w:pPr>
        <w:tabs>
          <w:tab w:val="num" w:pos="729"/>
        </w:tabs>
        <w:ind w:left="657" w:hanging="648"/>
      </w:pPr>
    </w:lvl>
    <w:lvl w:ilvl="4">
      <w:start w:val="1"/>
      <w:numFmt w:val="decimal"/>
      <w:lvlText w:val="%1.%2.%3.%4.%5."/>
      <w:lvlJc w:val="left"/>
      <w:pPr>
        <w:tabs>
          <w:tab w:val="num" w:pos="1449"/>
        </w:tabs>
        <w:ind w:left="1161" w:hanging="792"/>
      </w:pPr>
    </w:lvl>
    <w:lvl w:ilvl="5">
      <w:start w:val="1"/>
      <w:numFmt w:val="decimal"/>
      <w:lvlText w:val="%1.%2.%3.%4.%5.%6."/>
      <w:lvlJc w:val="left"/>
      <w:pPr>
        <w:tabs>
          <w:tab w:val="num" w:pos="1809"/>
        </w:tabs>
        <w:ind w:left="1665" w:hanging="936"/>
      </w:pPr>
    </w:lvl>
    <w:lvl w:ilvl="6">
      <w:start w:val="1"/>
      <w:numFmt w:val="decimal"/>
      <w:lvlText w:val="%1.%2.%3.%4.%5.%6.%7."/>
      <w:lvlJc w:val="left"/>
      <w:pPr>
        <w:tabs>
          <w:tab w:val="num" w:pos="2529"/>
        </w:tabs>
        <w:ind w:left="2169" w:hanging="1080"/>
      </w:pPr>
    </w:lvl>
    <w:lvl w:ilvl="7">
      <w:start w:val="1"/>
      <w:numFmt w:val="decimal"/>
      <w:lvlText w:val="%1.%2.%3.%4.%5.%6.%7.%8."/>
      <w:lvlJc w:val="left"/>
      <w:pPr>
        <w:tabs>
          <w:tab w:val="num" w:pos="2889"/>
        </w:tabs>
        <w:ind w:left="2673" w:hanging="1224"/>
      </w:pPr>
    </w:lvl>
    <w:lvl w:ilvl="8">
      <w:start w:val="1"/>
      <w:numFmt w:val="decimal"/>
      <w:lvlText w:val="%1.%2.%3.%4.%5.%6.%7.%8.%9."/>
      <w:lvlJc w:val="left"/>
      <w:pPr>
        <w:tabs>
          <w:tab w:val="num" w:pos="3609"/>
        </w:tabs>
        <w:ind w:left="3249" w:hanging="1440"/>
      </w:pPr>
    </w:lvl>
  </w:abstractNum>
  <w:abstractNum w:abstractNumId="8" w15:restartNumberingAfterBreak="0">
    <w:nsid w:val="00000008"/>
    <w:multiLevelType w:val="multilevel"/>
    <w:tmpl w:val="00000008"/>
    <w:name w:val="WW8Num8"/>
    <w:lvl w:ilvl="0">
      <w:start w:val="1"/>
      <w:numFmt w:val="decimal"/>
      <w:lvlText w:val="%1."/>
      <w:lvlJc w:val="left"/>
      <w:pPr>
        <w:tabs>
          <w:tab w:val="num" w:pos="587"/>
        </w:tabs>
        <w:ind w:left="567" w:hanging="340"/>
      </w:pPr>
      <w:rPr>
        <w:b/>
        <w:i w:val="0"/>
        <w:spacing w:val="-3"/>
        <w:sz w:val="28"/>
        <w:szCs w:val="28"/>
        <w:lang w:val="pl-PL"/>
      </w:rPr>
    </w:lvl>
    <w:lvl w:ilvl="1">
      <w:start w:val="1"/>
      <w:numFmt w:val="lowerLetter"/>
      <w:lvlText w:val="%2)"/>
      <w:lvlJc w:val="left"/>
      <w:pPr>
        <w:tabs>
          <w:tab w:val="num" w:pos="1440"/>
        </w:tabs>
        <w:ind w:left="1420" w:hanging="340"/>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3"/>
    <w:multiLevelType w:val="multilevel"/>
    <w:tmpl w:val="9AFAD158"/>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00000015"/>
    <w:multiLevelType w:val="multilevel"/>
    <w:tmpl w:val="00000015"/>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F"/>
    <w:multiLevelType w:val="multilevel"/>
    <w:tmpl w:val="64B2945C"/>
    <w:name w:val="WW8Num34"/>
    <w:lvl w:ilvl="0">
      <w:start w:val="1"/>
      <w:numFmt w:val="decimal"/>
      <w:lvlText w:val="%1."/>
      <w:lvlJc w:val="left"/>
      <w:pPr>
        <w:tabs>
          <w:tab w:val="num" w:pos="360"/>
        </w:tabs>
        <w:ind w:left="360" w:hanging="360"/>
      </w:pPr>
      <w:rPr>
        <w:sz w:val="24"/>
        <w:szCs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FC68DD"/>
    <w:multiLevelType w:val="hybridMultilevel"/>
    <w:tmpl w:val="41EE9296"/>
    <w:lvl w:ilvl="0" w:tplc="06D8E57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1624645"/>
    <w:multiLevelType w:val="hybridMultilevel"/>
    <w:tmpl w:val="2886FC3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2F52EC7"/>
    <w:multiLevelType w:val="hybridMultilevel"/>
    <w:tmpl w:val="7EBC86BA"/>
    <w:lvl w:ilvl="0" w:tplc="183AF020">
      <w:start w:val="1"/>
      <w:numFmt w:val="bullet"/>
      <w:pStyle w:val="Aufzhlungblau"/>
      <w:lvlText w:val=""/>
      <w:lvlJc w:val="left"/>
      <w:pPr>
        <w:tabs>
          <w:tab w:val="num" w:pos="170"/>
        </w:tabs>
        <w:ind w:left="170" w:hanging="170"/>
      </w:pPr>
      <w:rPr>
        <w:rFonts w:ascii="Wingdings" w:hAnsi="Wingdings" w:hint="default"/>
        <w:caps w:val="0"/>
        <w:strike w:val="0"/>
        <w:dstrike w:val="0"/>
        <w:vanish w:val="0"/>
        <w:color w:val="000000"/>
        <w:position w:val="2"/>
        <w:sz w:val="12"/>
        <w:vertAlign w:val="baseline"/>
      </w:rPr>
    </w:lvl>
    <w:lvl w:ilvl="1" w:tplc="9E8CABC8">
      <w:start w:val="1"/>
      <w:numFmt w:val="bullet"/>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F50D6D"/>
    <w:multiLevelType w:val="singleLevel"/>
    <w:tmpl w:val="DB8E74BC"/>
    <w:lvl w:ilvl="0">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0"/>
        <w:szCs w:val="20"/>
      </w:rPr>
    </w:lvl>
  </w:abstractNum>
  <w:abstractNum w:abstractNumId="16" w15:restartNumberingAfterBreak="0">
    <w:nsid w:val="055C5348"/>
    <w:multiLevelType w:val="multilevel"/>
    <w:tmpl w:val="F66C30DE"/>
    <w:lvl w:ilvl="0">
      <w:start w:val="2"/>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616253C"/>
    <w:multiLevelType w:val="hybridMultilevel"/>
    <w:tmpl w:val="3B16159E"/>
    <w:lvl w:ilvl="0" w:tplc="4AEC93CC">
      <w:start w:val="1"/>
      <w:numFmt w:val="lowerLetter"/>
      <w:lvlText w:val="%1)"/>
      <w:lvlJc w:val="left"/>
      <w:pPr>
        <w:tabs>
          <w:tab w:val="num" w:pos="720"/>
        </w:tabs>
        <w:ind w:left="72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6A92CDC"/>
    <w:multiLevelType w:val="hybridMultilevel"/>
    <w:tmpl w:val="981010E0"/>
    <w:lvl w:ilvl="0" w:tplc="A888E2F8">
      <w:start w:val="1"/>
      <w:numFmt w:val="decimal"/>
      <w:pStyle w:val="Paragraf"/>
      <w:lvlText w:val="§  %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7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6D7EBA"/>
    <w:multiLevelType w:val="hybridMultilevel"/>
    <w:tmpl w:val="9A9A8AF8"/>
    <w:lvl w:ilvl="0" w:tplc="F3F45E38">
      <w:start w:val="1"/>
      <w:numFmt w:val="decimal"/>
      <w:pStyle w:val="Rozdzia"/>
      <w:lvlText w:val="Rozdział %1. "/>
      <w:lvlJc w:val="left"/>
      <w:pPr>
        <w:ind w:left="713" w:hanging="360"/>
      </w:pPr>
      <w:rPr>
        <w:rFonts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20" w15:restartNumberingAfterBreak="0">
    <w:nsid w:val="08B1124E"/>
    <w:multiLevelType w:val="hybridMultilevel"/>
    <w:tmpl w:val="EE886C0A"/>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7">
      <w:start w:val="1"/>
      <w:numFmt w:val="lowerLetter"/>
      <w:lvlText w:val="%3)"/>
      <w:lvlJc w:val="lef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09FD6F77"/>
    <w:multiLevelType w:val="hybridMultilevel"/>
    <w:tmpl w:val="7BE6AF4A"/>
    <w:lvl w:ilvl="0" w:tplc="FFFFFFFF">
      <w:start w:val="1"/>
      <w:numFmt w:val="decimal"/>
      <w:lvlText w:val="%1. "/>
      <w:lvlJc w:val="left"/>
      <w:pPr>
        <w:ind w:left="328" w:hanging="283"/>
      </w:pPr>
      <w:rPr>
        <w:rFonts w:asciiTheme="minorHAnsi" w:hAnsiTheme="minorHAnsi" w:cstheme="minorHAnsi" w:hint="default"/>
        <w:b w:val="0"/>
        <w:bCs w:val="0"/>
        <w:i w:val="0"/>
        <w:iCs w:val="0"/>
        <w:strike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CFB3D89"/>
    <w:multiLevelType w:val="hybridMultilevel"/>
    <w:tmpl w:val="C05035DC"/>
    <w:lvl w:ilvl="0" w:tplc="9FD8A24C">
      <w:start w:val="1"/>
      <w:numFmt w:val="decimal"/>
      <w:lvlText w:val="%1)"/>
      <w:lvlJc w:val="left"/>
      <w:pPr>
        <w:ind w:left="717" w:hanging="360"/>
      </w:pPr>
      <w:rPr>
        <w:rFonts w:hint="default"/>
        <w:i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15:restartNumberingAfterBreak="0">
    <w:nsid w:val="0E29656D"/>
    <w:multiLevelType w:val="multilevel"/>
    <w:tmpl w:val="83E8F456"/>
    <w:styleLink w:val="Dash1"/>
    <w:lvl w:ilvl="0">
      <w:numFmt w:val="bullet"/>
      <w:lvlText w:val="-"/>
      <w:lvlJc w:val="left"/>
      <w:pPr>
        <w:tabs>
          <w:tab w:val="num" w:pos="218"/>
        </w:tabs>
        <w:ind w:left="218" w:hanging="218"/>
      </w:pPr>
      <w:rPr>
        <w:rFonts w:ascii="Times" w:eastAsia="Times" w:hAnsi="Times" w:cs="Times"/>
        <w:color w:val="000000"/>
        <w:position w:val="4"/>
        <w:sz w:val="29"/>
        <w:szCs w:val="29"/>
      </w:rPr>
    </w:lvl>
    <w:lvl w:ilvl="1">
      <w:start w:val="1"/>
      <w:numFmt w:val="bullet"/>
      <w:lvlText w:val="-"/>
      <w:lvlJc w:val="left"/>
      <w:pPr>
        <w:tabs>
          <w:tab w:val="num" w:pos="458"/>
        </w:tabs>
        <w:ind w:left="458" w:hanging="218"/>
      </w:pPr>
      <w:rPr>
        <w:rFonts w:ascii="Arial Unicode MS" w:eastAsia="Arial Unicode MS" w:hAnsi="Arial Unicode MS" w:cs="Arial Unicode MS"/>
        <w:color w:val="000000"/>
        <w:position w:val="4"/>
        <w:sz w:val="24"/>
        <w:szCs w:val="24"/>
      </w:rPr>
    </w:lvl>
    <w:lvl w:ilvl="2">
      <w:start w:val="1"/>
      <w:numFmt w:val="bullet"/>
      <w:lvlText w:val="-"/>
      <w:lvlJc w:val="left"/>
      <w:pPr>
        <w:tabs>
          <w:tab w:val="num" w:pos="698"/>
        </w:tabs>
        <w:ind w:left="698" w:hanging="218"/>
      </w:pPr>
      <w:rPr>
        <w:rFonts w:ascii="Arial Unicode MS" w:eastAsia="Arial Unicode MS" w:hAnsi="Arial Unicode MS" w:cs="Arial Unicode MS"/>
        <w:color w:val="000000"/>
        <w:position w:val="4"/>
        <w:sz w:val="24"/>
        <w:szCs w:val="24"/>
      </w:rPr>
    </w:lvl>
    <w:lvl w:ilvl="3">
      <w:start w:val="1"/>
      <w:numFmt w:val="bullet"/>
      <w:lvlText w:val="-"/>
      <w:lvlJc w:val="left"/>
      <w:pPr>
        <w:tabs>
          <w:tab w:val="num" w:pos="938"/>
        </w:tabs>
        <w:ind w:left="938" w:hanging="218"/>
      </w:pPr>
      <w:rPr>
        <w:rFonts w:ascii="Arial Unicode MS" w:eastAsia="Arial Unicode MS" w:hAnsi="Arial Unicode MS" w:cs="Arial Unicode MS"/>
        <w:color w:val="000000"/>
        <w:position w:val="4"/>
        <w:sz w:val="24"/>
        <w:szCs w:val="24"/>
      </w:rPr>
    </w:lvl>
    <w:lvl w:ilvl="4">
      <w:start w:val="1"/>
      <w:numFmt w:val="bullet"/>
      <w:lvlText w:val="-"/>
      <w:lvlJc w:val="left"/>
      <w:pPr>
        <w:tabs>
          <w:tab w:val="num" w:pos="1178"/>
        </w:tabs>
        <w:ind w:left="1178" w:hanging="218"/>
      </w:pPr>
      <w:rPr>
        <w:rFonts w:ascii="Arial Unicode MS" w:eastAsia="Arial Unicode MS" w:hAnsi="Arial Unicode MS" w:cs="Arial Unicode MS"/>
        <w:color w:val="000000"/>
        <w:position w:val="4"/>
        <w:sz w:val="24"/>
        <w:szCs w:val="24"/>
      </w:rPr>
    </w:lvl>
    <w:lvl w:ilvl="5">
      <w:start w:val="1"/>
      <w:numFmt w:val="bullet"/>
      <w:lvlText w:val="-"/>
      <w:lvlJc w:val="left"/>
      <w:pPr>
        <w:tabs>
          <w:tab w:val="num" w:pos="1418"/>
        </w:tabs>
        <w:ind w:left="1418" w:hanging="218"/>
      </w:pPr>
      <w:rPr>
        <w:rFonts w:ascii="Arial Unicode MS" w:eastAsia="Arial Unicode MS" w:hAnsi="Arial Unicode MS" w:cs="Arial Unicode MS"/>
        <w:color w:val="000000"/>
        <w:position w:val="4"/>
        <w:sz w:val="24"/>
        <w:szCs w:val="24"/>
      </w:rPr>
    </w:lvl>
    <w:lvl w:ilvl="6">
      <w:start w:val="1"/>
      <w:numFmt w:val="bullet"/>
      <w:lvlText w:val="-"/>
      <w:lvlJc w:val="left"/>
      <w:pPr>
        <w:tabs>
          <w:tab w:val="num" w:pos="1658"/>
        </w:tabs>
        <w:ind w:left="1658" w:hanging="218"/>
      </w:pPr>
      <w:rPr>
        <w:rFonts w:ascii="Arial Unicode MS" w:eastAsia="Arial Unicode MS" w:hAnsi="Arial Unicode MS" w:cs="Arial Unicode MS"/>
        <w:color w:val="000000"/>
        <w:position w:val="4"/>
        <w:sz w:val="24"/>
        <w:szCs w:val="24"/>
      </w:rPr>
    </w:lvl>
    <w:lvl w:ilvl="7">
      <w:start w:val="1"/>
      <w:numFmt w:val="bullet"/>
      <w:lvlText w:val="-"/>
      <w:lvlJc w:val="left"/>
      <w:pPr>
        <w:tabs>
          <w:tab w:val="num" w:pos="1898"/>
        </w:tabs>
        <w:ind w:left="1898" w:hanging="218"/>
      </w:pPr>
      <w:rPr>
        <w:rFonts w:ascii="Arial Unicode MS" w:eastAsia="Arial Unicode MS" w:hAnsi="Arial Unicode MS" w:cs="Arial Unicode MS"/>
        <w:color w:val="000000"/>
        <w:position w:val="4"/>
        <w:sz w:val="24"/>
        <w:szCs w:val="24"/>
      </w:rPr>
    </w:lvl>
    <w:lvl w:ilvl="8">
      <w:start w:val="1"/>
      <w:numFmt w:val="bullet"/>
      <w:lvlText w:val="-"/>
      <w:lvlJc w:val="left"/>
      <w:pPr>
        <w:tabs>
          <w:tab w:val="num" w:pos="2138"/>
        </w:tabs>
        <w:ind w:left="2138" w:hanging="218"/>
      </w:pPr>
      <w:rPr>
        <w:rFonts w:ascii="Arial Unicode MS" w:eastAsia="Arial Unicode MS" w:hAnsi="Arial Unicode MS" w:cs="Arial Unicode MS"/>
        <w:color w:val="000000"/>
        <w:position w:val="4"/>
        <w:sz w:val="24"/>
        <w:szCs w:val="24"/>
      </w:rPr>
    </w:lvl>
  </w:abstractNum>
  <w:abstractNum w:abstractNumId="24" w15:restartNumberingAfterBreak="0">
    <w:nsid w:val="0EA17B89"/>
    <w:multiLevelType w:val="hybridMultilevel"/>
    <w:tmpl w:val="14323DB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0ED23B45"/>
    <w:multiLevelType w:val="multilevel"/>
    <w:tmpl w:val="9E7CA8E6"/>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F5021D6"/>
    <w:multiLevelType w:val="hybridMultilevel"/>
    <w:tmpl w:val="CDB2BB4C"/>
    <w:lvl w:ilvl="0" w:tplc="5F6C1E52">
      <w:start w:val="1"/>
      <w:numFmt w:val="decimal"/>
      <w:pStyle w:val="ZadoUmowy"/>
      <w:lvlText w:val="Załącznik Nr %1. do Umowy"/>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1B16291"/>
    <w:multiLevelType w:val="hybridMultilevel"/>
    <w:tmpl w:val="994A3B02"/>
    <w:lvl w:ilvl="0" w:tplc="E70A1DB8">
      <w:start w:val="1"/>
      <w:numFmt w:val="lowerLetter"/>
      <w:lvlText w:val="%1)"/>
      <w:lvlJc w:val="left"/>
      <w:pPr>
        <w:ind w:left="1077" w:hanging="360"/>
      </w:pPr>
      <w:rPr>
        <w:rFonts w:hint="default"/>
        <w:i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8" w15:restartNumberingAfterBreak="0">
    <w:nsid w:val="11D970E2"/>
    <w:multiLevelType w:val="multilevel"/>
    <w:tmpl w:val="792E3C24"/>
    <w:lvl w:ilvl="0">
      <w:start w:val="5"/>
      <w:numFmt w:val="upperRoman"/>
      <w:lvlText w:val="%1."/>
      <w:lvlJc w:val="right"/>
      <w:pPr>
        <w:ind w:left="360" w:hanging="360"/>
      </w:pPr>
      <w:rPr>
        <w:rFonts w:hint="default"/>
        <w:b/>
        <w:i w:val="0"/>
        <w:color w:val="auto"/>
      </w:rPr>
    </w:lvl>
    <w:lvl w:ilvl="1">
      <w:start w:val="2"/>
      <w:numFmt w:val="decimal"/>
      <w:lvlText w:val="%2."/>
      <w:lvlJc w:val="left"/>
      <w:pPr>
        <w:ind w:left="360" w:hanging="360"/>
      </w:pPr>
      <w:rPr>
        <w:rFonts w:ascii="Arial" w:eastAsia="Calibri" w:hAnsi="Arial" w:cs="Arial"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9" w15:restartNumberingAfterBreak="0">
    <w:nsid w:val="124346B2"/>
    <w:multiLevelType w:val="hybridMultilevel"/>
    <w:tmpl w:val="A18019DE"/>
    <w:styleLink w:val="WW8Num29122121"/>
    <w:lvl w:ilvl="0" w:tplc="04150011">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3525C1D"/>
    <w:multiLevelType w:val="hybridMultilevel"/>
    <w:tmpl w:val="174878B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3571CD"/>
    <w:multiLevelType w:val="multilevel"/>
    <w:tmpl w:val="C0609FE6"/>
    <w:styleLink w:val="StylStylPunktowane11ptPogrubienieKonspektynumerowaneTim11121"/>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152B3965"/>
    <w:multiLevelType w:val="multilevel"/>
    <w:tmpl w:val="15629F82"/>
    <w:styleLink w:val="List1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3" w15:restartNumberingAfterBreak="0">
    <w:nsid w:val="16487640"/>
    <w:multiLevelType w:val="hybridMultilevel"/>
    <w:tmpl w:val="7696FB6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77D4E2F"/>
    <w:multiLevelType w:val="hybridMultilevel"/>
    <w:tmpl w:val="B97C767A"/>
    <w:lvl w:ilvl="0" w:tplc="B55648A0">
      <w:start w:val="1"/>
      <w:numFmt w:val="decimal"/>
      <w:lvlText w:val="%1. "/>
      <w:lvlJc w:val="left"/>
      <w:pPr>
        <w:ind w:left="283" w:hanging="283"/>
      </w:pPr>
      <w:rPr>
        <w:rFonts w:asciiTheme="minorHAnsi" w:hAnsiTheme="minorHAnsi" w:cstheme="minorHAnsi"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7F83A52"/>
    <w:multiLevelType w:val="hybridMultilevel"/>
    <w:tmpl w:val="1D129C8C"/>
    <w:lvl w:ilvl="0" w:tplc="206EFE4A">
      <w:start w:val="1"/>
      <w:numFmt w:val="bullet"/>
      <w:lvlText w:val=""/>
      <w:lvlJc w:val="left"/>
      <w:pPr>
        <w:tabs>
          <w:tab w:val="num" w:pos="170"/>
        </w:tabs>
        <w:ind w:left="170" w:hanging="170"/>
      </w:pPr>
      <w:rPr>
        <w:rFonts w:ascii="Wingdings" w:hAnsi="Wingdings" w:hint="default"/>
        <w:caps w:val="0"/>
        <w:strike w:val="0"/>
        <w:dstrike w:val="0"/>
        <w:vanish w:val="0"/>
        <w:color w:val="003399"/>
        <w:position w:val="2"/>
        <w:sz w:val="12"/>
        <w:vertAlign w:val="baseline"/>
      </w:rPr>
    </w:lvl>
    <w:lvl w:ilvl="1" w:tplc="9E8CABC8">
      <w:start w:val="1"/>
      <w:numFmt w:val="bullet"/>
      <w:pStyle w:val="Aufzhlung"/>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8DB3702"/>
    <w:multiLevelType w:val="hybridMultilevel"/>
    <w:tmpl w:val="FA0C50AA"/>
    <w:lvl w:ilvl="0" w:tplc="51D27444">
      <w:start w:val="1"/>
      <w:numFmt w:val="lowerLetter"/>
      <w:lvlText w:val="%1)"/>
      <w:lvlJc w:val="left"/>
      <w:pPr>
        <w:ind w:left="1080" w:hanging="360"/>
      </w:pPr>
      <w:rPr>
        <w:rFonts w:eastAsiaTheme="minorHAnsi"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19352EC8"/>
    <w:multiLevelType w:val="multilevel"/>
    <w:tmpl w:val="A28681BE"/>
    <w:lvl w:ilvl="0">
      <w:start w:val="4"/>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38" w15:restartNumberingAfterBreak="0">
    <w:nsid w:val="1938236D"/>
    <w:multiLevelType w:val="hybridMultilevel"/>
    <w:tmpl w:val="42D671B6"/>
    <w:lvl w:ilvl="0" w:tplc="D8FCC97E">
      <w:start w:val="1"/>
      <w:numFmt w:val="lowerLetter"/>
      <w:lvlText w:val="%1)"/>
      <w:lvlJc w:val="left"/>
      <w:pPr>
        <w:ind w:left="1068" w:hanging="360"/>
      </w:pPr>
      <w:rPr>
        <w:rFonts w:ascii="Calibri" w:eastAsia="Calibri" w:hAnsi="Calibri" w:cs="Calibri" w:hint="default"/>
      </w:rPr>
    </w:lvl>
    <w:lvl w:ilvl="1" w:tplc="04150019" w:tentative="1">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39" w15:restartNumberingAfterBreak="0">
    <w:nsid w:val="19800302"/>
    <w:multiLevelType w:val="hybridMultilevel"/>
    <w:tmpl w:val="B68E02E0"/>
    <w:lvl w:ilvl="0" w:tplc="8CDC630E">
      <w:start w:val="1"/>
      <w:numFmt w:val="decimal"/>
      <w:lvlText w:val="%1)"/>
      <w:lvlJc w:val="left"/>
      <w:pPr>
        <w:ind w:left="717" w:hanging="360"/>
      </w:pPr>
      <w:rPr>
        <w:rFonts w:asciiTheme="minorHAnsi" w:eastAsia="Calibri" w:hAnsiTheme="minorHAnsi" w:cstheme="minorHAnsi" w:hint="default"/>
        <w:i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0" w15:restartNumberingAfterBreak="0">
    <w:nsid w:val="1D2256D6"/>
    <w:multiLevelType w:val="multilevel"/>
    <w:tmpl w:val="1388C3DE"/>
    <w:lvl w:ilvl="0">
      <w:start w:val="4"/>
      <w:numFmt w:val="upperRoman"/>
      <w:lvlText w:val="%1."/>
      <w:lvlJc w:val="right"/>
      <w:pPr>
        <w:ind w:left="360" w:hanging="360"/>
      </w:pPr>
      <w:rPr>
        <w:rFonts w:hint="default"/>
        <w:b/>
        <w:i w:val="0"/>
        <w:color w:val="auto"/>
      </w:rPr>
    </w:lvl>
    <w:lvl w:ilvl="1">
      <w:start w:val="4"/>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1" w15:restartNumberingAfterBreak="0">
    <w:nsid w:val="1E6B33DD"/>
    <w:multiLevelType w:val="hybridMultilevel"/>
    <w:tmpl w:val="61126402"/>
    <w:lvl w:ilvl="0" w:tplc="37645928">
      <w:start w:val="1"/>
      <w:numFmt w:val="lowerLetter"/>
      <w:lvlText w:val="%1)"/>
      <w:lvlJc w:val="left"/>
      <w:pPr>
        <w:ind w:left="1440" w:hanging="360"/>
      </w:pPr>
      <w:rPr>
        <w:rFonts w:asciiTheme="minorHAnsi" w:eastAsiaTheme="minorHAns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20133AAF"/>
    <w:multiLevelType w:val="hybridMultilevel"/>
    <w:tmpl w:val="2FE8227A"/>
    <w:lvl w:ilvl="0" w:tplc="4286A0B8">
      <w:start w:val="1"/>
      <w:numFmt w:val="decimal"/>
      <w:lvlText w:val="%1)"/>
      <w:lvlJc w:val="left"/>
      <w:pPr>
        <w:ind w:left="1080" w:hanging="360"/>
      </w:pPr>
      <w:rPr>
        <w:rFonts w:eastAsiaTheme="minorHAnsi" w:hint="default"/>
        <w:i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21C377B6"/>
    <w:multiLevelType w:val="singleLevel"/>
    <w:tmpl w:val="A5F4FD56"/>
    <w:lvl w:ilvl="0">
      <w:start w:val="1"/>
      <w:numFmt w:val="decimal"/>
      <w:lvlText w:val="%1. "/>
      <w:legacy w:legacy="1" w:legacySpace="0" w:legacyIndent="283"/>
      <w:lvlJc w:val="left"/>
      <w:pPr>
        <w:ind w:left="283" w:hanging="283"/>
      </w:pPr>
      <w:rPr>
        <w:b w:val="0"/>
        <w:bCs w:val="0"/>
        <w:i w:val="0"/>
        <w:iCs w:val="0"/>
        <w:sz w:val="22"/>
        <w:szCs w:val="22"/>
      </w:rPr>
    </w:lvl>
  </w:abstractNum>
  <w:abstractNum w:abstractNumId="44" w15:restartNumberingAfterBreak="0">
    <w:nsid w:val="224A2015"/>
    <w:multiLevelType w:val="hybridMultilevel"/>
    <w:tmpl w:val="03369974"/>
    <w:lvl w:ilvl="0" w:tplc="04090001">
      <w:start w:val="1"/>
      <w:numFmt w:val="bullet"/>
      <w:pStyle w:val="TabelleAufzhlung"/>
      <w:lvlText w:val=""/>
      <w:lvlJc w:val="left"/>
      <w:pPr>
        <w:tabs>
          <w:tab w:val="num" w:pos="170"/>
        </w:tabs>
        <w:ind w:left="170" w:hanging="170"/>
      </w:pPr>
      <w:rPr>
        <w:rFonts w:ascii="Wingdings" w:hAnsi="Wingdings" w:hint="default"/>
        <w:color w:val="auto"/>
        <w:position w:val="-1"/>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5351D8F"/>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25637DBE"/>
    <w:multiLevelType w:val="hybridMultilevel"/>
    <w:tmpl w:val="8EDC12DE"/>
    <w:lvl w:ilvl="0" w:tplc="86841CF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2A0419F2"/>
    <w:multiLevelType w:val="multilevel"/>
    <w:tmpl w:val="213A26CA"/>
    <w:styleLink w:val="WWNum2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2C0456CA"/>
    <w:multiLevelType w:val="hybridMultilevel"/>
    <w:tmpl w:val="6A8CEF3C"/>
    <w:lvl w:ilvl="0" w:tplc="7A9C454A">
      <w:start w:val="1"/>
      <w:numFmt w:val="lowerLetter"/>
      <w:lvlText w:val="%1)"/>
      <w:lvlJc w:val="left"/>
      <w:pPr>
        <w:ind w:left="1440" w:hanging="360"/>
      </w:pPr>
      <w:rPr>
        <w:rFonts w:asciiTheme="minorHAnsi" w:eastAsia="Calibr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2CAF74F1"/>
    <w:multiLevelType w:val="hybridMultilevel"/>
    <w:tmpl w:val="06FADD96"/>
    <w:lvl w:ilvl="0" w:tplc="06C4DEBC">
      <w:start w:val="4"/>
      <w:numFmt w:val="decimal"/>
      <w:lvlText w:val="%1."/>
      <w:lvlJc w:val="left"/>
      <w:pPr>
        <w:ind w:left="717"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CDA5271"/>
    <w:multiLevelType w:val="multilevel"/>
    <w:tmpl w:val="75FEEBB2"/>
    <w:lvl w:ilvl="0">
      <w:start w:val="5"/>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Arial" w:eastAsia="Calibri"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2D486A1A"/>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2E6D42A5"/>
    <w:multiLevelType w:val="hybridMultilevel"/>
    <w:tmpl w:val="2910A4BA"/>
    <w:lvl w:ilvl="0" w:tplc="E6F0300E">
      <w:start w:val="1"/>
      <w:numFmt w:val="decimal"/>
      <w:lvlText w:val="%1. "/>
      <w:legacy w:legacy="1" w:legacySpace="0" w:legacyIndent="283"/>
      <w:lvlJc w:val="left"/>
      <w:pPr>
        <w:ind w:left="283" w:hanging="283"/>
      </w:pPr>
      <w:rPr>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2F005261"/>
    <w:multiLevelType w:val="singleLevel"/>
    <w:tmpl w:val="B99C4B60"/>
    <w:lvl w:ilvl="0">
      <w:start w:val="1"/>
      <w:numFmt w:val="decimal"/>
      <w:lvlText w:val="%1. "/>
      <w:legacy w:legacy="1" w:legacySpace="0" w:legacyIndent="283"/>
      <w:lvlJc w:val="left"/>
      <w:pPr>
        <w:ind w:left="373" w:hanging="283"/>
      </w:pPr>
      <w:rPr>
        <w:b w:val="0"/>
        <w:i w:val="0"/>
        <w:sz w:val="20"/>
        <w:szCs w:val="20"/>
      </w:rPr>
    </w:lvl>
  </w:abstractNum>
  <w:abstractNum w:abstractNumId="54" w15:restartNumberingAfterBreak="0">
    <w:nsid w:val="2F9E6A1B"/>
    <w:multiLevelType w:val="multilevel"/>
    <w:tmpl w:val="FC04D80A"/>
    <w:styleLink w:val="StylPunktowaneCourierNewZlewej063cmWysunicie0631"/>
    <w:lvl w:ilvl="0">
      <w:start w:val="1"/>
      <w:numFmt w:val="bullet"/>
      <w:lvlText w:val=""/>
      <w:lvlJc w:val="left"/>
      <w:pPr>
        <w:tabs>
          <w:tab w:val="num" w:pos="720"/>
        </w:tabs>
        <w:ind w:left="720" w:hanging="360"/>
      </w:pPr>
      <w:rPr>
        <w:rFonts w:ascii="Symbol" w:hAnsi="Symbol" w:hint="default"/>
        <w:color w:val="auto"/>
        <w:sz w:val="22"/>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1985A32"/>
    <w:multiLevelType w:val="hybridMultilevel"/>
    <w:tmpl w:val="71347588"/>
    <w:lvl w:ilvl="0" w:tplc="6EFC5D16">
      <w:start w:val="1"/>
      <w:numFmt w:val="decimal"/>
      <w:lvlText w:val="%1."/>
      <w:lvlJc w:val="left"/>
      <w:pPr>
        <w:tabs>
          <w:tab w:val="num" w:pos="360"/>
        </w:tabs>
        <w:ind w:left="360" w:hanging="360"/>
      </w:pPr>
      <w:rPr>
        <w:rFonts w:ascii="Calibri" w:eastAsia="Times New Roman" w:hAnsi="Calibri" w:cs="Calibri" w:hint="default"/>
      </w:rPr>
    </w:lvl>
    <w:lvl w:ilvl="1" w:tplc="94E24DC4">
      <w:start w:val="1"/>
      <w:numFmt w:val="decimal"/>
      <w:lvlText w:val="%2."/>
      <w:lvlJc w:val="left"/>
      <w:pPr>
        <w:tabs>
          <w:tab w:val="num" w:pos="1440"/>
        </w:tabs>
        <w:ind w:left="1440" w:hanging="360"/>
      </w:pPr>
    </w:lvl>
    <w:lvl w:ilvl="2" w:tplc="E5EAD730">
      <w:start w:val="1"/>
      <w:numFmt w:val="decimal"/>
      <w:lvlText w:val="%3."/>
      <w:lvlJc w:val="left"/>
      <w:pPr>
        <w:tabs>
          <w:tab w:val="num" w:pos="2160"/>
        </w:tabs>
        <w:ind w:left="2160" w:hanging="360"/>
      </w:pPr>
    </w:lvl>
    <w:lvl w:ilvl="3" w:tplc="02141636">
      <w:start w:val="1"/>
      <w:numFmt w:val="decimal"/>
      <w:lvlText w:val="%4."/>
      <w:lvlJc w:val="left"/>
      <w:pPr>
        <w:tabs>
          <w:tab w:val="num" w:pos="2880"/>
        </w:tabs>
        <w:ind w:left="2880" w:hanging="360"/>
      </w:pPr>
    </w:lvl>
    <w:lvl w:ilvl="4" w:tplc="8E222EE0">
      <w:start w:val="1"/>
      <w:numFmt w:val="decimal"/>
      <w:lvlText w:val="%5."/>
      <w:lvlJc w:val="left"/>
      <w:pPr>
        <w:tabs>
          <w:tab w:val="num" w:pos="3600"/>
        </w:tabs>
        <w:ind w:left="3600" w:hanging="360"/>
      </w:pPr>
    </w:lvl>
    <w:lvl w:ilvl="5" w:tplc="9DE04C64">
      <w:start w:val="1"/>
      <w:numFmt w:val="decimal"/>
      <w:lvlText w:val="%6."/>
      <w:lvlJc w:val="left"/>
      <w:pPr>
        <w:tabs>
          <w:tab w:val="num" w:pos="4320"/>
        </w:tabs>
        <w:ind w:left="4320" w:hanging="360"/>
      </w:pPr>
    </w:lvl>
    <w:lvl w:ilvl="6" w:tplc="F49C9A12">
      <w:start w:val="1"/>
      <w:numFmt w:val="decimal"/>
      <w:lvlText w:val="%7."/>
      <w:lvlJc w:val="left"/>
      <w:pPr>
        <w:tabs>
          <w:tab w:val="num" w:pos="5040"/>
        </w:tabs>
        <w:ind w:left="5040" w:hanging="360"/>
      </w:pPr>
    </w:lvl>
    <w:lvl w:ilvl="7" w:tplc="0CE2C022">
      <w:start w:val="1"/>
      <w:numFmt w:val="decimal"/>
      <w:lvlText w:val="%8."/>
      <w:lvlJc w:val="left"/>
      <w:pPr>
        <w:tabs>
          <w:tab w:val="num" w:pos="5760"/>
        </w:tabs>
        <w:ind w:left="5760" w:hanging="360"/>
      </w:pPr>
    </w:lvl>
    <w:lvl w:ilvl="8" w:tplc="90023F68">
      <w:start w:val="1"/>
      <w:numFmt w:val="decimal"/>
      <w:lvlText w:val="%9."/>
      <w:lvlJc w:val="left"/>
      <w:pPr>
        <w:tabs>
          <w:tab w:val="num" w:pos="6480"/>
        </w:tabs>
        <w:ind w:left="6480" w:hanging="360"/>
      </w:pPr>
    </w:lvl>
  </w:abstractNum>
  <w:abstractNum w:abstractNumId="56" w15:restartNumberingAfterBreak="0">
    <w:nsid w:val="3231485E"/>
    <w:multiLevelType w:val="multilevel"/>
    <w:tmpl w:val="11EE3F02"/>
    <w:lvl w:ilvl="0">
      <w:start w:val="5"/>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Calibri" w:eastAsia="Calibri" w:hAnsi="Calibri" w:cs="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327919AF"/>
    <w:multiLevelType w:val="multilevel"/>
    <w:tmpl w:val="C9E2938C"/>
    <w:lvl w:ilvl="0">
      <w:start w:val="4"/>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58" w15:restartNumberingAfterBreak="0">
    <w:nsid w:val="32DC62C2"/>
    <w:multiLevelType w:val="singleLevel"/>
    <w:tmpl w:val="97F4017C"/>
    <w:lvl w:ilvl="0">
      <w:start w:val="1"/>
      <w:numFmt w:val="decimal"/>
      <w:lvlText w:val="%1. "/>
      <w:legacy w:legacy="1" w:legacySpace="0" w:legacyIndent="283"/>
      <w:lvlJc w:val="left"/>
      <w:pPr>
        <w:ind w:left="283" w:hanging="283"/>
      </w:pPr>
      <w:rPr>
        <w:b w:val="0"/>
        <w:i w:val="0"/>
        <w:sz w:val="22"/>
        <w:szCs w:val="22"/>
      </w:rPr>
    </w:lvl>
  </w:abstractNum>
  <w:abstractNum w:abstractNumId="59" w15:restartNumberingAfterBreak="0">
    <w:nsid w:val="331F6C29"/>
    <w:multiLevelType w:val="hybridMultilevel"/>
    <w:tmpl w:val="C7E2BEDC"/>
    <w:lvl w:ilvl="0" w:tplc="4286A0B8">
      <w:start w:val="1"/>
      <w:numFmt w:val="decimal"/>
      <w:lvlText w:val="%1)"/>
      <w:lvlJc w:val="left"/>
      <w:pPr>
        <w:ind w:left="1080" w:hanging="360"/>
      </w:pPr>
      <w:rPr>
        <w:rFonts w:eastAsiaTheme="minorHAnsi" w:hint="default"/>
        <w:i w:val="0"/>
        <w:color w:val="000000"/>
      </w:rPr>
    </w:lvl>
    <w:lvl w:ilvl="1" w:tplc="ACD61940">
      <w:numFmt w:val="bullet"/>
      <w:lvlText w:val="•"/>
      <w:lvlJc w:val="left"/>
      <w:pPr>
        <w:ind w:left="2145" w:hanging="705"/>
      </w:pPr>
      <w:rPr>
        <w:rFonts w:ascii="Arial" w:eastAsia="Times New Roman" w:hAnsi="Arial" w:cs="Arial" w:hint="default"/>
      </w:rPr>
    </w:lvl>
    <w:lvl w:ilvl="2" w:tplc="B7D6276A">
      <w:numFmt w:val="bullet"/>
      <w:lvlText w:val=""/>
      <w:lvlJc w:val="left"/>
      <w:pPr>
        <w:ind w:left="3045" w:hanging="705"/>
      </w:pPr>
      <w:rPr>
        <w:rFonts w:ascii="Symbol" w:eastAsia="Times New Roman" w:hAnsi="Symbol" w:cs="Calibri"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332D112A"/>
    <w:multiLevelType w:val="multilevel"/>
    <w:tmpl w:val="AD040C8E"/>
    <w:lvl w:ilvl="0">
      <w:start w:val="9"/>
      <w:numFmt w:val="decimal"/>
      <w:lvlText w:val="%1."/>
      <w:lvlJc w:val="left"/>
      <w:pPr>
        <w:ind w:left="360" w:hanging="360"/>
      </w:pPr>
      <w:rPr>
        <w:rFonts w:hint="default"/>
        <w:b/>
        <w:i w:val="0"/>
      </w:rPr>
    </w:lvl>
    <w:lvl w:ilvl="1">
      <w:start w:val="2"/>
      <w:numFmt w:val="decimal"/>
      <w:lvlText w:val="%2."/>
      <w:lvlJc w:val="left"/>
      <w:pPr>
        <w:ind w:left="360" w:hanging="360"/>
      </w:pPr>
      <w:rPr>
        <w:rFonts w:asciiTheme="minorHAnsi" w:eastAsia="Calibri" w:hAnsiTheme="minorHAnsi" w:cstheme="minorHAnsi"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61" w15:restartNumberingAfterBreak="0">
    <w:nsid w:val="33366473"/>
    <w:multiLevelType w:val="hybridMultilevel"/>
    <w:tmpl w:val="A0A675B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43F16BF"/>
    <w:multiLevelType w:val="multilevel"/>
    <w:tmpl w:val="C73A943C"/>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34B240BA"/>
    <w:multiLevelType w:val="hybridMultilevel"/>
    <w:tmpl w:val="F7F2B99A"/>
    <w:lvl w:ilvl="0" w:tplc="DCAAFCF8">
      <w:start w:val="1"/>
      <w:numFmt w:val="decimal"/>
      <w:lvlText w:val="%1)"/>
      <w:lvlJc w:val="left"/>
      <w:pPr>
        <w:ind w:left="717" w:hanging="360"/>
      </w:pPr>
      <w:rPr>
        <w:rFonts w:hint="default"/>
        <w:i w:val="0"/>
        <w:color w:val="000000" w:themeColor="text1"/>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34C93C77"/>
    <w:multiLevelType w:val="hybridMultilevel"/>
    <w:tmpl w:val="27E255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4F66DEA"/>
    <w:multiLevelType w:val="hybridMultilevel"/>
    <w:tmpl w:val="15B8AC40"/>
    <w:lvl w:ilvl="0" w:tplc="04150017">
      <w:start w:val="1"/>
      <w:numFmt w:val="lowerLetter"/>
      <w:lvlText w:val="%1)"/>
      <w:lvlJc w:val="left"/>
      <w:pPr>
        <w:ind w:left="1236" w:hanging="360"/>
      </w:pPr>
    </w:lvl>
    <w:lvl w:ilvl="1" w:tplc="04150019">
      <w:start w:val="1"/>
      <w:numFmt w:val="lowerLetter"/>
      <w:lvlText w:val="%2."/>
      <w:lvlJc w:val="left"/>
      <w:pPr>
        <w:ind w:left="1956" w:hanging="360"/>
      </w:pPr>
    </w:lvl>
    <w:lvl w:ilvl="2" w:tplc="0415001B">
      <w:start w:val="1"/>
      <w:numFmt w:val="lowerRoman"/>
      <w:lvlText w:val="%3."/>
      <w:lvlJc w:val="right"/>
      <w:pPr>
        <w:ind w:left="2676" w:hanging="180"/>
      </w:pPr>
    </w:lvl>
    <w:lvl w:ilvl="3" w:tplc="0415000F" w:tentative="1">
      <w:start w:val="1"/>
      <w:numFmt w:val="decimal"/>
      <w:lvlText w:val="%4."/>
      <w:lvlJc w:val="left"/>
      <w:pPr>
        <w:ind w:left="3396" w:hanging="360"/>
      </w:pPr>
    </w:lvl>
    <w:lvl w:ilvl="4" w:tplc="04150019" w:tentative="1">
      <w:start w:val="1"/>
      <w:numFmt w:val="lowerLetter"/>
      <w:lvlText w:val="%5."/>
      <w:lvlJc w:val="left"/>
      <w:pPr>
        <w:ind w:left="4116" w:hanging="360"/>
      </w:pPr>
    </w:lvl>
    <w:lvl w:ilvl="5" w:tplc="0415001B" w:tentative="1">
      <w:start w:val="1"/>
      <w:numFmt w:val="lowerRoman"/>
      <w:lvlText w:val="%6."/>
      <w:lvlJc w:val="right"/>
      <w:pPr>
        <w:ind w:left="4836" w:hanging="180"/>
      </w:pPr>
    </w:lvl>
    <w:lvl w:ilvl="6" w:tplc="0415000F" w:tentative="1">
      <w:start w:val="1"/>
      <w:numFmt w:val="decimal"/>
      <w:lvlText w:val="%7."/>
      <w:lvlJc w:val="left"/>
      <w:pPr>
        <w:ind w:left="5556" w:hanging="360"/>
      </w:pPr>
    </w:lvl>
    <w:lvl w:ilvl="7" w:tplc="04150019" w:tentative="1">
      <w:start w:val="1"/>
      <w:numFmt w:val="lowerLetter"/>
      <w:lvlText w:val="%8."/>
      <w:lvlJc w:val="left"/>
      <w:pPr>
        <w:ind w:left="6276" w:hanging="360"/>
      </w:pPr>
    </w:lvl>
    <w:lvl w:ilvl="8" w:tplc="0415001B" w:tentative="1">
      <w:start w:val="1"/>
      <w:numFmt w:val="lowerRoman"/>
      <w:lvlText w:val="%9."/>
      <w:lvlJc w:val="right"/>
      <w:pPr>
        <w:ind w:left="6996" w:hanging="180"/>
      </w:pPr>
    </w:lvl>
  </w:abstractNum>
  <w:abstractNum w:abstractNumId="66" w15:restartNumberingAfterBreak="0">
    <w:nsid w:val="38E90113"/>
    <w:multiLevelType w:val="hybridMultilevel"/>
    <w:tmpl w:val="446A1558"/>
    <w:lvl w:ilvl="0" w:tplc="B778F182">
      <w:start w:val="1"/>
      <w:numFmt w:val="decimal"/>
      <w:lvlText w:val="%1. "/>
      <w:lvlJc w:val="left"/>
      <w:pPr>
        <w:ind w:left="328" w:hanging="283"/>
      </w:pPr>
      <w:rPr>
        <w:rFonts w:asciiTheme="minorHAnsi" w:hAnsiTheme="minorHAnsi" w:cstheme="minorHAnsi" w:hint="default"/>
        <w:b w:val="0"/>
        <w:bCs w:val="0"/>
        <w:i w:val="0"/>
        <w:i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9390E57"/>
    <w:multiLevelType w:val="hybridMultilevel"/>
    <w:tmpl w:val="E728ABE0"/>
    <w:lvl w:ilvl="0" w:tplc="A48C4298">
      <w:start w:val="2"/>
      <w:numFmt w:val="decimal"/>
      <w:lvlText w:val="%1. "/>
      <w:lvlJc w:val="left"/>
      <w:pPr>
        <w:ind w:left="283" w:hanging="283"/>
      </w:pPr>
      <w:rPr>
        <w:rFonts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97A3591"/>
    <w:multiLevelType w:val="singleLevel"/>
    <w:tmpl w:val="650CFF40"/>
    <w:lvl w:ilvl="0">
      <w:start w:val="1"/>
      <w:numFmt w:val="bullet"/>
      <w:pStyle w:val="Bullet2f"/>
      <w:lvlText w:val=""/>
      <w:lvlJc w:val="left"/>
      <w:pPr>
        <w:tabs>
          <w:tab w:val="num" w:pos="644"/>
        </w:tabs>
        <w:ind w:left="567" w:hanging="283"/>
      </w:pPr>
      <w:rPr>
        <w:rFonts w:ascii="Symbol" w:hAnsi="Symbol" w:hint="default"/>
      </w:rPr>
    </w:lvl>
  </w:abstractNum>
  <w:abstractNum w:abstractNumId="69" w15:restartNumberingAfterBreak="0">
    <w:nsid w:val="39A0671F"/>
    <w:multiLevelType w:val="hybridMultilevel"/>
    <w:tmpl w:val="443E8420"/>
    <w:lvl w:ilvl="0" w:tplc="2A88FBC4">
      <w:start w:val="1"/>
      <w:numFmt w:val="decimal"/>
      <w:lvlText w:val="%1. "/>
      <w:legacy w:legacy="1" w:legacySpace="0" w:legacyIndent="283"/>
      <w:lvlJc w:val="left"/>
      <w:pPr>
        <w:ind w:left="283" w:hanging="283"/>
      </w:pPr>
      <w:rPr>
        <w:rFonts w:ascii="Calibri" w:hAnsi="Calibri" w:cs="Calibri" w:hint="default"/>
        <w:b w:val="0"/>
        <w:bCs w:val="0"/>
        <w:i w:val="0"/>
        <w:iCs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39BA6150"/>
    <w:multiLevelType w:val="hybridMultilevel"/>
    <w:tmpl w:val="B28E7300"/>
    <w:lvl w:ilvl="0" w:tplc="A1547E24">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4"/>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1" w15:restartNumberingAfterBreak="0">
    <w:nsid w:val="3B3F31B5"/>
    <w:multiLevelType w:val="multilevel"/>
    <w:tmpl w:val="3702C482"/>
    <w:lvl w:ilvl="0">
      <w:start w:val="1"/>
      <w:numFmt w:val="decimal"/>
      <w:pStyle w:val="Nagwek-1"/>
      <w:lvlText w:val="%1."/>
      <w:lvlJc w:val="left"/>
      <w:pPr>
        <w:tabs>
          <w:tab w:val="num" w:pos="502"/>
        </w:tabs>
        <w:ind w:left="502" w:hanging="360"/>
      </w:pPr>
      <w:rPr>
        <w:rFonts w:hint="default"/>
      </w:rPr>
    </w:lvl>
    <w:lvl w:ilvl="1">
      <w:start w:val="1"/>
      <w:numFmt w:val="decimal"/>
      <w:lvlText w:val="%1.%2."/>
      <w:lvlJc w:val="left"/>
      <w:pPr>
        <w:tabs>
          <w:tab w:val="num" w:pos="934"/>
        </w:tabs>
        <w:ind w:left="934" w:hanging="432"/>
      </w:pPr>
      <w:rPr>
        <w:rFonts w:hint="default"/>
        <w:b/>
      </w:rPr>
    </w:lvl>
    <w:lvl w:ilvl="2">
      <w:start w:val="1"/>
      <w:numFmt w:val="decimal"/>
      <w:lvlText w:val="%1.%2.%3."/>
      <w:lvlJc w:val="left"/>
      <w:pPr>
        <w:tabs>
          <w:tab w:val="num" w:pos="1366"/>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72" w15:restartNumberingAfterBreak="0">
    <w:nsid w:val="3CF37E58"/>
    <w:multiLevelType w:val="hybridMultilevel"/>
    <w:tmpl w:val="A7AE3666"/>
    <w:lvl w:ilvl="0" w:tplc="A6CC6D48">
      <w:start w:val="1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D7B6562"/>
    <w:multiLevelType w:val="hybridMultilevel"/>
    <w:tmpl w:val="D7B85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065180F"/>
    <w:multiLevelType w:val="multilevel"/>
    <w:tmpl w:val="9F7856FC"/>
    <w:lvl w:ilvl="0">
      <w:start w:val="3"/>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rPr>
    </w:lvl>
    <w:lvl w:ilvl="2">
      <w:start w:val="1"/>
      <w:numFmt w:val="lowerLetter"/>
      <w:lvlText w:val="%3)"/>
      <w:lvlJc w:val="left"/>
      <w:pPr>
        <w:ind w:left="1224" w:hanging="504"/>
      </w:pPr>
      <w:rPr>
        <w:rFonts w:ascii="Calibri" w:eastAsia="Calibri" w:hAnsi="Calibri" w:cs="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40C46B31"/>
    <w:multiLevelType w:val="hybridMultilevel"/>
    <w:tmpl w:val="DFDA5EF2"/>
    <w:lvl w:ilvl="0" w:tplc="0409000B">
      <w:start w:val="1"/>
      <w:numFmt w:val="bullet"/>
      <w:pStyle w:val="Aufzhlung1"/>
      <w:lvlText w:val=""/>
      <w:lvlJc w:val="left"/>
      <w:pPr>
        <w:tabs>
          <w:tab w:val="num" w:pos="170"/>
        </w:tabs>
        <w:ind w:left="170" w:hanging="170"/>
      </w:pPr>
      <w:rPr>
        <w:rFonts w:ascii="Wingdings" w:hAnsi="Wingdings" w:hint="default"/>
        <w:caps w:val="0"/>
        <w:strike w:val="0"/>
        <w:dstrike w:val="0"/>
        <w:vanish w:val="0"/>
        <w:color w:val="auto"/>
        <w:position w:val="2"/>
        <w:sz w:val="12"/>
        <w:vertAlign w:val="baseline"/>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0F82295"/>
    <w:multiLevelType w:val="hybridMultilevel"/>
    <w:tmpl w:val="CC6E50EC"/>
    <w:lvl w:ilvl="0" w:tplc="0AA00E22">
      <w:start w:val="1"/>
      <w:numFmt w:val="decimal"/>
      <w:lvlText w:val="%1."/>
      <w:lvlJc w:val="left"/>
      <w:pPr>
        <w:tabs>
          <w:tab w:val="num" w:pos="511"/>
        </w:tabs>
        <w:ind w:left="5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4412513"/>
    <w:multiLevelType w:val="hybridMultilevel"/>
    <w:tmpl w:val="2AC8AF30"/>
    <w:lvl w:ilvl="0" w:tplc="40929664">
      <w:start w:val="1"/>
      <w:numFmt w:val="decimal"/>
      <w:lvlText w:val="%1. "/>
      <w:lvlJc w:val="left"/>
      <w:pPr>
        <w:ind w:left="283" w:hanging="283"/>
      </w:pPr>
      <w:rPr>
        <w:rFonts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6044CEE"/>
    <w:multiLevelType w:val="hybridMultilevel"/>
    <w:tmpl w:val="2E9A174E"/>
    <w:lvl w:ilvl="0" w:tplc="363C2578">
      <w:start w:val="1"/>
      <w:numFmt w:val="decimal"/>
      <w:lvlText w:val="%1."/>
      <w:lvlJc w:val="left"/>
      <w:pPr>
        <w:tabs>
          <w:tab w:val="num" w:pos="360"/>
        </w:tabs>
        <w:ind w:left="360" w:hanging="360"/>
      </w:pPr>
      <w:rPr>
        <w:b w:val="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79" w15:restartNumberingAfterBreak="0">
    <w:nsid w:val="463F29EF"/>
    <w:multiLevelType w:val="multilevel"/>
    <w:tmpl w:val="90544A88"/>
    <w:lvl w:ilvl="0">
      <w:start w:val="1"/>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rPr>
    </w:lvl>
    <w:lvl w:ilvl="2">
      <w:start w:val="1"/>
      <w:numFmt w:val="lowerLetter"/>
      <w:lvlText w:val="%3)"/>
      <w:lvlJc w:val="left"/>
      <w:pPr>
        <w:ind w:left="1224" w:hanging="504"/>
      </w:pPr>
      <w:rPr>
        <w:rFonts w:asciiTheme="minorHAnsi" w:eastAsia="Calibri"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47AD7B43"/>
    <w:multiLevelType w:val="hybridMultilevel"/>
    <w:tmpl w:val="C750E5BC"/>
    <w:lvl w:ilvl="0" w:tplc="007C0F58">
      <w:start w:val="1"/>
      <w:numFmt w:val="decimal"/>
      <w:lvlText w:val="%1)"/>
      <w:lvlJc w:val="left"/>
      <w:pPr>
        <w:ind w:left="720" w:hanging="360"/>
      </w:pPr>
      <w:rPr>
        <w:rFonts w:asciiTheme="minorHAnsi" w:hAnsiTheme="minorHAnsi" w:cstheme="minorHAns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90E5347"/>
    <w:multiLevelType w:val="hybridMultilevel"/>
    <w:tmpl w:val="86088BB6"/>
    <w:styleLink w:val="StylStylPunktowane11ptPogrubienieKonspektynumerowaneTim111211"/>
    <w:lvl w:ilvl="0" w:tplc="3EF0DD34">
      <w:start w:val="1"/>
      <w:numFmt w:val="decimal"/>
      <w:lvlText w:val="%1."/>
      <w:lvlJc w:val="left"/>
      <w:pPr>
        <w:ind w:left="6" w:hanging="360"/>
      </w:pPr>
      <w:rPr>
        <w:rFonts w:hint="default"/>
        <w:b w:val="0"/>
        <w:i w:val="0"/>
      </w:rPr>
    </w:lvl>
    <w:lvl w:ilvl="1" w:tplc="04150019">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82" w15:restartNumberingAfterBreak="0">
    <w:nsid w:val="4B856F63"/>
    <w:multiLevelType w:val="multilevel"/>
    <w:tmpl w:val="3B628F10"/>
    <w:lvl w:ilvl="0">
      <w:start w:val="1"/>
      <w:numFmt w:val="decimal"/>
      <w:lvlText w:val="%1."/>
      <w:lvlJc w:val="left"/>
      <w:pPr>
        <w:ind w:left="360" w:hanging="360"/>
      </w:pPr>
      <w:rPr>
        <w:b w:val="0"/>
      </w:rPr>
    </w:lvl>
    <w:lvl w:ilvl="1">
      <w:start w:val="1"/>
      <w:numFmt w:val="decimal"/>
      <w:isLgl/>
      <w:lvlText w:val="%2)"/>
      <w:lvlJc w:val="left"/>
      <w:pPr>
        <w:ind w:left="360" w:hanging="360"/>
      </w:pPr>
      <w:rPr>
        <w:rFonts w:asciiTheme="minorHAnsi" w:eastAsia="Calibri" w:hAnsiTheme="minorHAnsi" w:cstheme="minorHAnsi" w:hint="default"/>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3" w15:restartNumberingAfterBreak="0">
    <w:nsid w:val="4E9564E2"/>
    <w:multiLevelType w:val="singleLevel"/>
    <w:tmpl w:val="929C054A"/>
    <w:lvl w:ilvl="0">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2"/>
        <w:szCs w:val="22"/>
      </w:rPr>
    </w:lvl>
  </w:abstractNum>
  <w:abstractNum w:abstractNumId="84" w15:restartNumberingAfterBreak="0">
    <w:nsid w:val="4F3869A7"/>
    <w:multiLevelType w:val="hybridMultilevel"/>
    <w:tmpl w:val="236C2CAC"/>
    <w:lvl w:ilvl="0" w:tplc="4EB61738">
      <w:start w:val="1"/>
      <w:numFmt w:val="decimal"/>
      <w:lvlText w:val="%1."/>
      <w:lvlJc w:val="left"/>
      <w:pPr>
        <w:tabs>
          <w:tab w:val="num" w:pos="360"/>
        </w:tabs>
        <w:ind w:left="360" w:hanging="360"/>
      </w:pPr>
      <w:rPr>
        <w:rFonts w:hint="default"/>
        <w:b w:val="0"/>
      </w:rPr>
    </w:lvl>
    <w:lvl w:ilvl="1" w:tplc="0415000B">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4F5A02E5"/>
    <w:multiLevelType w:val="multilevel"/>
    <w:tmpl w:val="A266C7C8"/>
    <w:lvl w:ilvl="0">
      <w:start w:val="5"/>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86" w15:restartNumberingAfterBreak="0">
    <w:nsid w:val="500813CE"/>
    <w:multiLevelType w:val="hybridMultilevel"/>
    <w:tmpl w:val="17AA37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15:restartNumberingAfterBreak="0">
    <w:nsid w:val="50807694"/>
    <w:multiLevelType w:val="hybridMultilevel"/>
    <w:tmpl w:val="C8A84C46"/>
    <w:lvl w:ilvl="0" w:tplc="A31A967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0B3271E"/>
    <w:multiLevelType w:val="multilevel"/>
    <w:tmpl w:val="0415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9" w15:restartNumberingAfterBreak="0">
    <w:nsid w:val="50E10B24"/>
    <w:multiLevelType w:val="multilevel"/>
    <w:tmpl w:val="9F76E86E"/>
    <w:lvl w:ilvl="0">
      <w:start w:val="5"/>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90" w15:restartNumberingAfterBreak="0">
    <w:nsid w:val="51EF06B1"/>
    <w:multiLevelType w:val="multilevel"/>
    <w:tmpl w:val="D56044EC"/>
    <w:lvl w:ilvl="0">
      <w:start w:val="2"/>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1" w15:restartNumberingAfterBreak="0">
    <w:nsid w:val="52240721"/>
    <w:multiLevelType w:val="hybridMultilevel"/>
    <w:tmpl w:val="7480DB32"/>
    <w:lvl w:ilvl="0" w:tplc="CA907BEE">
      <w:start w:val="1"/>
      <w:numFmt w:val="decimal"/>
      <w:pStyle w:val="Punktparagrafu"/>
      <w:lvlText w:val="%1."/>
      <w:lvlJc w:val="left"/>
      <w:pPr>
        <w:ind w:left="1414" w:hanging="705"/>
      </w:pPr>
      <w:rPr>
        <w:rFonts w:cs="Times New Roman" w:hint="default"/>
      </w:rPr>
    </w:lvl>
    <w:lvl w:ilvl="1" w:tplc="9954C796">
      <w:start w:val="1"/>
      <w:numFmt w:val="decimal"/>
      <w:lvlText w:val="%2)"/>
      <w:lvlJc w:val="left"/>
      <w:pPr>
        <w:ind w:left="1789" w:hanging="360"/>
      </w:pPr>
      <w:rPr>
        <w:rFonts w:cs="Times New Roman" w:hint="default"/>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92" w15:restartNumberingAfterBreak="0">
    <w:nsid w:val="534A7774"/>
    <w:multiLevelType w:val="hybridMultilevel"/>
    <w:tmpl w:val="E604E408"/>
    <w:styleLink w:val="11111141"/>
    <w:lvl w:ilvl="0" w:tplc="A8AE951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3D73582"/>
    <w:multiLevelType w:val="hybridMultilevel"/>
    <w:tmpl w:val="06D45778"/>
    <w:lvl w:ilvl="0" w:tplc="2EF022A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45049FE"/>
    <w:multiLevelType w:val="multilevel"/>
    <w:tmpl w:val="D2080760"/>
    <w:styleLink w:val="WW8Num331"/>
    <w:lvl w:ilvl="0">
      <w:start w:val="9"/>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95" w15:restartNumberingAfterBreak="0">
    <w:nsid w:val="550E4DC5"/>
    <w:multiLevelType w:val="hybridMultilevel"/>
    <w:tmpl w:val="9DAA34A4"/>
    <w:lvl w:ilvl="0" w:tplc="D6C0102A">
      <w:start w:val="1"/>
      <w:numFmt w:val="decimal"/>
      <w:lvlText w:val="%1."/>
      <w:lvlJc w:val="left"/>
      <w:pPr>
        <w:tabs>
          <w:tab w:val="num" w:pos="511"/>
        </w:tabs>
        <w:ind w:left="511"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180"/>
        </w:tabs>
        <w:ind w:left="18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55113054"/>
    <w:multiLevelType w:val="hybridMultilevel"/>
    <w:tmpl w:val="7D5247B4"/>
    <w:lvl w:ilvl="0" w:tplc="C3284788">
      <w:start w:val="2"/>
      <w:numFmt w:val="decimal"/>
      <w:lvlText w:val="%1."/>
      <w:lvlJc w:val="left"/>
      <w:pPr>
        <w:ind w:left="283"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55721F8"/>
    <w:multiLevelType w:val="hybridMultilevel"/>
    <w:tmpl w:val="2530FADC"/>
    <w:lvl w:ilvl="0" w:tplc="5CC09FD0">
      <w:start w:val="1"/>
      <w:numFmt w:val="decimal"/>
      <w:lvlText w:val="%1. "/>
      <w:legacy w:legacy="1" w:legacySpace="0" w:legacyIndent="283"/>
      <w:lvlJc w:val="left"/>
      <w:pPr>
        <w:ind w:left="283" w:hanging="283"/>
      </w:pPr>
      <w:rPr>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561D61AD"/>
    <w:multiLevelType w:val="hybridMultilevel"/>
    <w:tmpl w:val="0CCC405A"/>
    <w:lvl w:ilvl="0" w:tplc="20105CE2">
      <w:start w:val="1"/>
      <w:numFmt w:val="bullet"/>
      <w:pStyle w:val="Punktowanie"/>
      <w:lvlText w:val="­"/>
      <w:lvlJc w:val="lef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99" w15:restartNumberingAfterBreak="0">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0" w15:restartNumberingAfterBreak="0">
    <w:nsid w:val="5889561B"/>
    <w:multiLevelType w:val="singleLevel"/>
    <w:tmpl w:val="FA00806A"/>
    <w:lvl w:ilvl="0">
      <w:start w:val="1"/>
      <w:numFmt w:val="bullet"/>
      <w:pStyle w:val="Bullet2"/>
      <w:lvlText w:val=""/>
      <w:lvlJc w:val="left"/>
      <w:pPr>
        <w:tabs>
          <w:tab w:val="num" w:pos="644"/>
        </w:tabs>
        <w:ind w:left="567" w:hanging="283"/>
      </w:pPr>
      <w:rPr>
        <w:rFonts w:ascii="Symbol" w:hAnsi="Symbol" w:hint="default"/>
      </w:rPr>
    </w:lvl>
  </w:abstractNum>
  <w:abstractNum w:abstractNumId="101" w15:restartNumberingAfterBreak="0">
    <w:nsid w:val="5A912DFC"/>
    <w:multiLevelType w:val="hybridMultilevel"/>
    <w:tmpl w:val="3EEA0AD6"/>
    <w:lvl w:ilvl="0" w:tplc="88627F4E">
      <w:start w:val="1"/>
      <w:numFmt w:val="decimal"/>
      <w:pStyle w:val="Beschriftung10pt"/>
      <w:lvlText w:val="Figure %1 -"/>
      <w:lvlJc w:val="left"/>
      <w:pPr>
        <w:tabs>
          <w:tab w:val="num" w:pos="142"/>
        </w:tabs>
        <w:ind w:left="1163" w:hanging="1021"/>
      </w:pPr>
      <w:rPr>
        <w:rFonts w:ascii="Arial" w:hAnsi="Arial" w:hint="default"/>
        <w:b/>
        <w:i w:val="0"/>
        <w:sz w:val="18"/>
        <w:szCs w:val="18"/>
      </w:rPr>
    </w:lvl>
    <w:lvl w:ilvl="1" w:tplc="04090019">
      <w:start w:val="1"/>
      <w:numFmt w:val="bullet"/>
      <w:lvlText w:val=""/>
      <w:lvlJc w:val="left"/>
      <w:pPr>
        <w:tabs>
          <w:tab w:val="num" w:pos="1440"/>
        </w:tabs>
        <w:ind w:left="1440" w:hanging="360"/>
      </w:pPr>
      <w:rPr>
        <w:rFonts w:ascii="Wingdings" w:hAnsi="Wingdings" w:hint="default"/>
        <w:b/>
        <w:i w:val="0"/>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5C6E3829"/>
    <w:multiLevelType w:val="hybridMultilevel"/>
    <w:tmpl w:val="CE7C2408"/>
    <w:lvl w:ilvl="0" w:tplc="88627F4E">
      <w:start w:val="1"/>
      <w:numFmt w:val="bullet"/>
      <w:pStyle w:val="BulletDouble"/>
      <w:lvlText w:val="–"/>
      <w:lvlJc w:val="left"/>
      <w:pPr>
        <w:tabs>
          <w:tab w:val="num" w:pos="1440"/>
        </w:tabs>
        <w:ind w:left="1440" w:hanging="360"/>
      </w:pPr>
      <w:rPr>
        <w:rFonts w:ascii="Arial" w:hAnsi="Arial" w:hint="default"/>
        <w:color w:val="006EC7"/>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D3B6C79"/>
    <w:multiLevelType w:val="singleLevel"/>
    <w:tmpl w:val="393AD35A"/>
    <w:lvl w:ilvl="0">
      <w:start w:val="1"/>
      <w:numFmt w:val="decimal"/>
      <w:lvlText w:val="%1. "/>
      <w:legacy w:legacy="1" w:legacySpace="0" w:legacyIndent="283"/>
      <w:lvlJc w:val="left"/>
      <w:pPr>
        <w:ind w:left="283" w:hanging="283"/>
      </w:pPr>
      <w:rPr>
        <w:b w:val="0"/>
        <w:bCs w:val="0"/>
        <w:i w:val="0"/>
        <w:iCs w:val="0"/>
        <w:sz w:val="20"/>
        <w:szCs w:val="20"/>
      </w:rPr>
    </w:lvl>
  </w:abstractNum>
  <w:abstractNum w:abstractNumId="104" w15:restartNumberingAfterBreak="0">
    <w:nsid w:val="5D537F17"/>
    <w:multiLevelType w:val="hybridMultilevel"/>
    <w:tmpl w:val="CA141550"/>
    <w:styleLink w:val="111111711"/>
    <w:lvl w:ilvl="0" w:tplc="51D27444">
      <w:start w:val="1"/>
      <w:numFmt w:val="lowerLetter"/>
      <w:lvlText w:val="%1)"/>
      <w:lvlJc w:val="left"/>
      <w:pPr>
        <w:ind w:left="1069" w:hanging="360"/>
      </w:pPr>
      <w:rPr>
        <w:rFonts w:eastAsiaTheme="minorHAnsi" w:hint="default"/>
        <w:color w:val="000000"/>
      </w:rPr>
    </w:lvl>
    <w:lvl w:ilvl="1" w:tplc="04150019" w:tentative="1">
      <w:start w:val="1"/>
      <w:numFmt w:val="lowerLetter"/>
      <w:lvlText w:val="%2."/>
      <w:lvlJc w:val="left"/>
      <w:pPr>
        <w:ind w:left="4345" w:hanging="360"/>
      </w:pPr>
    </w:lvl>
    <w:lvl w:ilvl="2" w:tplc="0415001B" w:tentative="1">
      <w:start w:val="1"/>
      <w:numFmt w:val="lowerRoman"/>
      <w:lvlText w:val="%3."/>
      <w:lvlJc w:val="right"/>
      <w:pPr>
        <w:ind w:left="5065" w:hanging="180"/>
      </w:pPr>
    </w:lvl>
    <w:lvl w:ilvl="3" w:tplc="0415000F" w:tentative="1">
      <w:start w:val="1"/>
      <w:numFmt w:val="decimal"/>
      <w:lvlText w:val="%4."/>
      <w:lvlJc w:val="left"/>
      <w:pPr>
        <w:ind w:left="5785" w:hanging="360"/>
      </w:pPr>
    </w:lvl>
    <w:lvl w:ilvl="4" w:tplc="04150019" w:tentative="1">
      <w:start w:val="1"/>
      <w:numFmt w:val="lowerLetter"/>
      <w:lvlText w:val="%5."/>
      <w:lvlJc w:val="left"/>
      <w:pPr>
        <w:ind w:left="6505" w:hanging="360"/>
      </w:pPr>
    </w:lvl>
    <w:lvl w:ilvl="5" w:tplc="0415001B" w:tentative="1">
      <w:start w:val="1"/>
      <w:numFmt w:val="lowerRoman"/>
      <w:lvlText w:val="%6."/>
      <w:lvlJc w:val="right"/>
      <w:pPr>
        <w:ind w:left="7225" w:hanging="180"/>
      </w:pPr>
    </w:lvl>
    <w:lvl w:ilvl="6" w:tplc="0415000F" w:tentative="1">
      <w:start w:val="1"/>
      <w:numFmt w:val="decimal"/>
      <w:lvlText w:val="%7."/>
      <w:lvlJc w:val="left"/>
      <w:pPr>
        <w:ind w:left="7945" w:hanging="360"/>
      </w:pPr>
    </w:lvl>
    <w:lvl w:ilvl="7" w:tplc="04150019" w:tentative="1">
      <w:start w:val="1"/>
      <w:numFmt w:val="lowerLetter"/>
      <w:lvlText w:val="%8."/>
      <w:lvlJc w:val="left"/>
      <w:pPr>
        <w:ind w:left="8665" w:hanging="360"/>
      </w:pPr>
    </w:lvl>
    <w:lvl w:ilvl="8" w:tplc="0415001B" w:tentative="1">
      <w:start w:val="1"/>
      <w:numFmt w:val="lowerRoman"/>
      <w:lvlText w:val="%9."/>
      <w:lvlJc w:val="right"/>
      <w:pPr>
        <w:ind w:left="9385" w:hanging="180"/>
      </w:pPr>
    </w:lvl>
  </w:abstractNum>
  <w:abstractNum w:abstractNumId="105" w15:restartNumberingAfterBreak="0">
    <w:nsid w:val="5D5F45B3"/>
    <w:multiLevelType w:val="hybridMultilevel"/>
    <w:tmpl w:val="D256BC66"/>
    <w:lvl w:ilvl="0" w:tplc="FFFFFFFF">
      <w:start w:val="1"/>
      <w:numFmt w:val="bullet"/>
      <w:pStyle w:val="bulletedtable"/>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5D86347B"/>
    <w:multiLevelType w:val="hybridMultilevel"/>
    <w:tmpl w:val="394226D6"/>
    <w:styleLink w:val="11111171"/>
    <w:lvl w:ilvl="0" w:tplc="2BFAA2F4">
      <w:start w:val="1"/>
      <w:numFmt w:val="decimal"/>
      <w:lvlText w:val="%1."/>
      <w:lvlJc w:val="left"/>
      <w:pPr>
        <w:ind w:left="437" w:hanging="360"/>
      </w:pPr>
      <w:rPr>
        <w:rFonts w:ascii="Palatino Linotype" w:hAnsi="Palatino Linotype" w:hint="default"/>
        <w:i w:val="0"/>
        <w:iCs w:val="0"/>
        <w:sz w:val="22"/>
      </w:rPr>
    </w:lvl>
    <w:lvl w:ilvl="1" w:tplc="04150019">
      <w:start w:val="1"/>
      <w:numFmt w:val="lowerLetter"/>
      <w:lvlText w:val="%2."/>
      <w:lvlJc w:val="left"/>
      <w:pPr>
        <w:ind w:left="1157" w:hanging="360"/>
      </w:pPr>
    </w:lvl>
    <w:lvl w:ilvl="2" w:tplc="0415001B">
      <w:start w:val="1"/>
      <w:numFmt w:val="lowerRoman"/>
      <w:lvlText w:val="%3."/>
      <w:lvlJc w:val="right"/>
      <w:pPr>
        <w:ind w:left="1877" w:hanging="180"/>
      </w:pPr>
    </w:lvl>
    <w:lvl w:ilvl="3" w:tplc="0415000F">
      <w:start w:val="1"/>
      <w:numFmt w:val="decimal"/>
      <w:lvlText w:val="%4."/>
      <w:lvlJc w:val="left"/>
      <w:pPr>
        <w:ind w:left="2597" w:hanging="360"/>
      </w:pPr>
    </w:lvl>
    <w:lvl w:ilvl="4" w:tplc="04150019">
      <w:start w:val="1"/>
      <w:numFmt w:val="lowerLetter"/>
      <w:lvlText w:val="%5."/>
      <w:lvlJc w:val="left"/>
      <w:pPr>
        <w:ind w:left="3317" w:hanging="360"/>
      </w:pPr>
    </w:lvl>
    <w:lvl w:ilvl="5" w:tplc="0415001B">
      <w:start w:val="1"/>
      <w:numFmt w:val="lowerRoman"/>
      <w:lvlText w:val="%6."/>
      <w:lvlJc w:val="right"/>
      <w:pPr>
        <w:ind w:left="4037" w:hanging="180"/>
      </w:pPr>
    </w:lvl>
    <w:lvl w:ilvl="6" w:tplc="0415000F">
      <w:start w:val="1"/>
      <w:numFmt w:val="decimal"/>
      <w:lvlText w:val="%7."/>
      <w:lvlJc w:val="left"/>
      <w:pPr>
        <w:ind w:left="4757" w:hanging="360"/>
      </w:pPr>
    </w:lvl>
    <w:lvl w:ilvl="7" w:tplc="04150019">
      <w:start w:val="1"/>
      <w:numFmt w:val="lowerLetter"/>
      <w:lvlText w:val="%8."/>
      <w:lvlJc w:val="left"/>
      <w:pPr>
        <w:ind w:left="5477" w:hanging="360"/>
      </w:pPr>
    </w:lvl>
    <w:lvl w:ilvl="8" w:tplc="0415001B">
      <w:start w:val="1"/>
      <w:numFmt w:val="lowerRoman"/>
      <w:lvlText w:val="%9."/>
      <w:lvlJc w:val="right"/>
      <w:pPr>
        <w:ind w:left="6197" w:hanging="180"/>
      </w:pPr>
    </w:lvl>
  </w:abstractNum>
  <w:abstractNum w:abstractNumId="107" w15:restartNumberingAfterBreak="0">
    <w:nsid w:val="5E943087"/>
    <w:multiLevelType w:val="hybridMultilevel"/>
    <w:tmpl w:val="23722746"/>
    <w:lvl w:ilvl="0" w:tplc="0409000B">
      <w:start w:val="1"/>
      <w:numFmt w:val="bullet"/>
      <w:pStyle w:val="RFPbullet1"/>
      <w:lvlText w:val=""/>
      <w:lvlJc w:val="left"/>
      <w:pPr>
        <w:tabs>
          <w:tab w:val="num" w:pos="360"/>
        </w:tabs>
        <w:ind w:left="360" w:hanging="360"/>
      </w:pPr>
      <w:rPr>
        <w:rFonts w:ascii="Wingdings" w:hAnsi="Wingdings" w:hint="default"/>
        <w:color w:val="006666"/>
        <w:sz w:val="22"/>
        <w:szCs w:val="22"/>
      </w:rPr>
    </w:lvl>
    <w:lvl w:ilvl="1" w:tplc="051E8CCE"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F21485C"/>
    <w:multiLevelType w:val="hybridMultilevel"/>
    <w:tmpl w:val="827082C2"/>
    <w:lvl w:ilvl="0" w:tplc="7A9AE768">
      <w:start w:val="1"/>
      <w:numFmt w:val="bullet"/>
      <w:lvlText w:val=""/>
      <w:lvlJc w:val="left"/>
      <w:pPr>
        <w:tabs>
          <w:tab w:val="num" w:pos="1776"/>
        </w:tabs>
        <w:ind w:left="1776" w:hanging="360"/>
      </w:pPr>
      <w:rPr>
        <w:rFonts w:ascii="Symbol" w:hAnsi="Symbol" w:hint="default"/>
      </w:rPr>
    </w:lvl>
    <w:lvl w:ilvl="1" w:tplc="3992038A">
      <w:start w:val="1"/>
      <w:numFmt w:val="lowerLetter"/>
      <w:lvlText w:val="%2)"/>
      <w:lvlJc w:val="left"/>
      <w:pPr>
        <w:tabs>
          <w:tab w:val="num" w:pos="2496"/>
        </w:tabs>
        <w:ind w:left="2496" w:hanging="360"/>
      </w:pPr>
    </w:lvl>
    <w:lvl w:ilvl="2" w:tplc="24DA4D0C">
      <w:start w:val="4"/>
      <w:numFmt w:val="decimal"/>
      <w:lvlText w:val="%3."/>
      <w:lvlJc w:val="left"/>
      <w:pPr>
        <w:tabs>
          <w:tab w:val="num" w:pos="3396"/>
        </w:tabs>
        <w:ind w:left="3396" w:hanging="360"/>
      </w:pPr>
    </w:lvl>
    <w:lvl w:ilvl="3" w:tplc="1922A8F0">
      <w:start w:val="1"/>
      <w:numFmt w:val="decimal"/>
      <w:lvlText w:val="%4."/>
      <w:lvlJc w:val="left"/>
      <w:pPr>
        <w:tabs>
          <w:tab w:val="num" w:pos="2880"/>
        </w:tabs>
        <w:ind w:left="2880" w:hanging="360"/>
      </w:pPr>
    </w:lvl>
    <w:lvl w:ilvl="4" w:tplc="92D8CEF8">
      <w:start w:val="1"/>
      <w:numFmt w:val="decimal"/>
      <w:lvlText w:val="%5."/>
      <w:lvlJc w:val="left"/>
      <w:pPr>
        <w:tabs>
          <w:tab w:val="num" w:pos="3600"/>
        </w:tabs>
        <w:ind w:left="3600" w:hanging="360"/>
      </w:pPr>
    </w:lvl>
    <w:lvl w:ilvl="5" w:tplc="81622304">
      <w:start w:val="1"/>
      <w:numFmt w:val="decimal"/>
      <w:lvlText w:val="%6."/>
      <w:lvlJc w:val="left"/>
      <w:pPr>
        <w:tabs>
          <w:tab w:val="num" w:pos="4320"/>
        </w:tabs>
        <w:ind w:left="4320" w:hanging="360"/>
      </w:pPr>
    </w:lvl>
    <w:lvl w:ilvl="6" w:tplc="AA66A994">
      <w:start w:val="1"/>
      <w:numFmt w:val="decimal"/>
      <w:lvlText w:val="%7."/>
      <w:lvlJc w:val="left"/>
      <w:pPr>
        <w:tabs>
          <w:tab w:val="num" w:pos="5040"/>
        </w:tabs>
        <w:ind w:left="5040" w:hanging="360"/>
      </w:pPr>
    </w:lvl>
    <w:lvl w:ilvl="7" w:tplc="20E2CF64">
      <w:start w:val="1"/>
      <w:numFmt w:val="decimal"/>
      <w:lvlText w:val="%8."/>
      <w:lvlJc w:val="left"/>
      <w:pPr>
        <w:tabs>
          <w:tab w:val="num" w:pos="5760"/>
        </w:tabs>
        <w:ind w:left="5760" w:hanging="360"/>
      </w:pPr>
    </w:lvl>
    <w:lvl w:ilvl="8" w:tplc="D3BC92EC">
      <w:start w:val="1"/>
      <w:numFmt w:val="decimal"/>
      <w:lvlText w:val="%9."/>
      <w:lvlJc w:val="left"/>
      <w:pPr>
        <w:tabs>
          <w:tab w:val="num" w:pos="6480"/>
        </w:tabs>
        <w:ind w:left="6480" w:hanging="360"/>
      </w:pPr>
    </w:lvl>
  </w:abstractNum>
  <w:abstractNum w:abstractNumId="109" w15:restartNumberingAfterBreak="0">
    <w:nsid w:val="606E173A"/>
    <w:multiLevelType w:val="hybridMultilevel"/>
    <w:tmpl w:val="45A07A9A"/>
    <w:lvl w:ilvl="0" w:tplc="0D82B530">
      <w:start w:val="1"/>
      <w:numFmt w:val="decimal"/>
      <w:lvlText w:val="%1)"/>
      <w:lvlJc w:val="left"/>
      <w:pPr>
        <w:ind w:left="720" w:hanging="360"/>
      </w:pPr>
      <w:rPr>
        <w:rFonts w:ascii="Calibri" w:hAnsi="Calibri" w:cs="Calibri"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0723B6D"/>
    <w:multiLevelType w:val="hybridMultilevel"/>
    <w:tmpl w:val="98F22268"/>
    <w:lvl w:ilvl="0" w:tplc="689E0704">
      <w:start w:val="2"/>
      <w:numFmt w:val="decimal"/>
      <w:lvlText w:val="%1. "/>
      <w:lvlJc w:val="left"/>
      <w:pPr>
        <w:ind w:left="373" w:hanging="283"/>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0DD3ABA"/>
    <w:multiLevelType w:val="multilevel"/>
    <w:tmpl w:val="72B4CCB0"/>
    <w:styleLink w:val="List0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12" w15:restartNumberingAfterBreak="0">
    <w:nsid w:val="610134DF"/>
    <w:multiLevelType w:val="hybridMultilevel"/>
    <w:tmpl w:val="7A523580"/>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3" w15:restartNumberingAfterBreak="0">
    <w:nsid w:val="61C93453"/>
    <w:multiLevelType w:val="hybridMultilevel"/>
    <w:tmpl w:val="EF948CF0"/>
    <w:lvl w:ilvl="0" w:tplc="AEC6906E">
      <w:start w:val="5"/>
      <w:numFmt w:val="decimal"/>
      <w:lvlText w:val="%1."/>
      <w:lvlJc w:val="left"/>
      <w:pPr>
        <w:tabs>
          <w:tab w:val="num" w:pos="720"/>
        </w:tabs>
        <w:ind w:left="720" w:hanging="360"/>
      </w:pPr>
    </w:lvl>
    <w:lvl w:ilvl="1" w:tplc="2D6AB0CE">
      <w:start w:val="1"/>
      <w:numFmt w:val="lowerLetter"/>
      <w:lvlText w:val="%2)"/>
      <w:lvlJc w:val="left"/>
      <w:pPr>
        <w:tabs>
          <w:tab w:val="num" w:pos="1440"/>
        </w:tabs>
        <w:ind w:left="1440" w:hanging="360"/>
      </w:pPr>
    </w:lvl>
    <w:lvl w:ilvl="2" w:tplc="3FDEA778">
      <w:start w:val="1"/>
      <w:numFmt w:val="decimal"/>
      <w:lvlText w:val="%3."/>
      <w:lvlJc w:val="left"/>
      <w:pPr>
        <w:tabs>
          <w:tab w:val="num" w:pos="2160"/>
        </w:tabs>
        <w:ind w:left="2160" w:hanging="360"/>
      </w:pPr>
    </w:lvl>
    <w:lvl w:ilvl="3" w:tplc="5B068D6A">
      <w:start w:val="1"/>
      <w:numFmt w:val="decimal"/>
      <w:lvlText w:val="%4."/>
      <w:lvlJc w:val="left"/>
      <w:pPr>
        <w:tabs>
          <w:tab w:val="num" w:pos="2880"/>
        </w:tabs>
        <w:ind w:left="2880" w:hanging="360"/>
      </w:pPr>
    </w:lvl>
    <w:lvl w:ilvl="4" w:tplc="863C2AEA">
      <w:start w:val="1"/>
      <w:numFmt w:val="decimal"/>
      <w:lvlText w:val="%5."/>
      <w:lvlJc w:val="left"/>
      <w:pPr>
        <w:tabs>
          <w:tab w:val="num" w:pos="3600"/>
        </w:tabs>
        <w:ind w:left="3600" w:hanging="360"/>
      </w:pPr>
    </w:lvl>
    <w:lvl w:ilvl="5" w:tplc="D8F49812">
      <w:start w:val="1"/>
      <w:numFmt w:val="decimal"/>
      <w:lvlText w:val="%6."/>
      <w:lvlJc w:val="left"/>
      <w:pPr>
        <w:tabs>
          <w:tab w:val="num" w:pos="4320"/>
        </w:tabs>
        <w:ind w:left="4320" w:hanging="360"/>
      </w:pPr>
    </w:lvl>
    <w:lvl w:ilvl="6" w:tplc="71AA0A58">
      <w:start w:val="1"/>
      <w:numFmt w:val="decimal"/>
      <w:lvlText w:val="%7."/>
      <w:lvlJc w:val="left"/>
      <w:pPr>
        <w:tabs>
          <w:tab w:val="num" w:pos="5040"/>
        </w:tabs>
        <w:ind w:left="5040" w:hanging="360"/>
      </w:pPr>
    </w:lvl>
    <w:lvl w:ilvl="7" w:tplc="20CCB5B0">
      <w:start w:val="1"/>
      <w:numFmt w:val="decimal"/>
      <w:lvlText w:val="%8."/>
      <w:lvlJc w:val="left"/>
      <w:pPr>
        <w:tabs>
          <w:tab w:val="num" w:pos="5760"/>
        </w:tabs>
        <w:ind w:left="5760" w:hanging="360"/>
      </w:pPr>
    </w:lvl>
    <w:lvl w:ilvl="8" w:tplc="D160E8F4">
      <w:start w:val="1"/>
      <w:numFmt w:val="decimal"/>
      <w:lvlText w:val="%9."/>
      <w:lvlJc w:val="left"/>
      <w:pPr>
        <w:tabs>
          <w:tab w:val="num" w:pos="6480"/>
        </w:tabs>
        <w:ind w:left="6480" w:hanging="360"/>
      </w:pPr>
    </w:lvl>
  </w:abstractNum>
  <w:abstractNum w:abstractNumId="114" w15:restartNumberingAfterBreak="0">
    <w:nsid w:val="629B19B3"/>
    <w:multiLevelType w:val="singleLevel"/>
    <w:tmpl w:val="7E82E4CA"/>
    <w:lvl w:ilvl="0">
      <w:start w:val="1"/>
      <w:numFmt w:val="decimal"/>
      <w:lvlText w:val="%1. "/>
      <w:legacy w:legacy="1" w:legacySpace="0" w:legacyIndent="283"/>
      <w:lvlJc w:val="left"/>
      <w:pPr>
        <w:ind w:left="283" w:hanging="283"/>
      </w:pPr>
      <w:rPr>
        <w:b w:val="0"/>
        <w:i w:val="0"/>
        <w:sz w:val="22"/>
        <w:szCs w:val="22"/>
      </w:rPr>
    </w:lvl>
  </w:abstractNum>
  <w:abstractNum w:abstractNumId="115" w15:restartNumberingAfterBreak="0">
    <w:nsid w:val="633121C1"/>
    <w:multiLevelType w:val="hybridMultilevel"/>
    <w:tmpl w:val="470C05B0"/>
    <w:name w:val="WW8Num1222"/>
    <w:lvl w:ilvl="0" w:tplc="9D52F0B2">
      <w:start w:val="1"/>
      <w:numFmt w:val="lowerLetter"/>
      <w:lvlText w:val="%1)"/>
      <w:lvlJc w:val="left"/>
      <w:pPr>
        <w:ind w:left="109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45964B6"/>
    <w:multiLevelType w:val="hybridMultilevel"/>
    <w:tmpl w:val="842031B2"/>
    <w:lvl w:ilvl="0" w:tplc="E822EB32">
      <w:start w:val="1"/>
      <w:numFmt w:val="lowerLetter"/>
      <w:lvlText w:val="%1)"/>
      <w:lvlJc w:val="left"/>
      <w:pPr>
        <w:ind w:left="1440" w:hanging="360"/>
      </w:pPr>
      <w:rPr>
        <w:rFonts w:asciiTheme="minorHAnsi" w:eastAsiaTheme="minorHAns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7" w15:restartNumberingAfterBreak="0">
    <w:nsid w:val="64845DBB"/>
    <w:multiLevelType w:val="multilevel"/>
    <w:tmpl w:val="C82CD2A4"/>
    <w:lvl w:ilvl="0">
      <w:start w:val="7"/>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18" w15:restartNumberingAfterBreak="0">
    <w:nsid w:val="65F066A4"/>
    <w:multiLevelType w:val="hybridMultilevel"/>
    <w:tmpl w:val="C15A2996"/>
    <w:lvl w:ilvl="0" w:tplc="51D27444">
      <w:start w:val="1"/>
      <w:numFmt w:val="lowerLetter"/>
      <w:lvlText w:val="%1)"/>
      <w:lvlJc w:val="left"/>
      <w:pPr>
        <w:ind w:left="1080" w:hanging="360"/>
      </w:pPr>
      <w:rPr>
        <w:rFonts w:eastAsiaTheme="minorHAnsi" w:hint="default"/>
        <w:color w:val="00000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9" w15:restartNumberingAfterBreak="0">
    <w:nsid w:val="66632DD5"/>
    <w:multiLevelType w:val="hybridMultilevel"/>
    <w:tmpl w:val="ECB200C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0" w15:restartNumberingAfterBreak="0">
    <w:nsid w:val="6675531D"/>
    <w:multiLevelType w:val="hybridMultilevel"/>
    <w:tmpl w:val="5AD637FE"/>
    <w:lvl w:ilvl="0" w:tplc="FFFFFFFF">
      <w:start w:val="1"/>
      <w:numFmt w:val="decimal"/>
      <w:pStyle w:val="StylArial11ptWyjustowanyPrzed6pt"/>
      <w:lvlText w:val="%1."/>
      <w:lvlJc w:val="left"/>
      <w:pPr>
        <w:tabs>
          <w:tab w:val="num" w:pos="357"/>
        </w:tabs>
        <w:ind w:left="357" w:hanging="357"/>
      </w:pPr>
      <w:rPr>
        <w:rFonts w:hint="default"/>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1" w15:restartNumberingAfterBreak="0">
    <w:nsid w:val="676D0A58"/>
    <w:multiLevelType w:val="hybridMultilevel"/>
    <w:tmpl w:val="BF5CACBA"/>
    <w:lvl w:ilvl="0" w:tplc="CB029D76">
      <w:start w:val="1"/>
      <w:numFmt w:val="lowerLetter"/>
      <w:lvlText w:val="%1)"/>
      <w:lvlJc w:val="left"/>
      <w:pPr>
        <w:ind w:left="1440" w:hanging="360"/>
      </w:pPr>
      <w:rPr>
        <w:rFonts w:ascii="Calibri" w:eastAsiaTheme="minorHAnsi" w:hAnsi="Calibri" w:cs="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2" w15:restartNumberingAfterBreak="0">
    <w:nsid w:val="689B41AA"/>
    <w:multiLevelType w:val="hybridMultilevel"/>
    <w:tmpl w:val="D75A30C4"/>
    <w:lvl w:ilvl="0" w:tplc="6632F356">
      <w:start w:val="3"/>
      <w:numFmt w:val="decimal"/>
      <w:lvlText w:val="%1."/>
      <w:lvlJc w:val="left"/>
      <w:pPr>
        <w:ind w:left="360" w:hanging="360"/>
      </w:pPr>
      <w:rPr>
        <w:rFonts w:hint="default"/>
        <w:i w:val="0"/>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123"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4" w15:restartNumberingAfterBreak="0">
    <w:nsid w:val="6A422B22"/>
    <w:multiLevelType w:val="hybridMultilevel"/>
    <w:tmpl w:val="74A8B430"/>
    <w:lvl w:ilvl="0" w:tplc="AC7CAA2E">
      <w:start w:val="1"/>
      <w:numFmt w:val="bullet"/>
      <w:pStyle w:val="Listapunktowana"/>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6A7134A9"/>
    <w:multiLevelType w:val="hybridMultilevel"/>
    <w:tmpl w:val="C1C414C4"/>
    <w:lvl w:ilvl="0" w:tplc="22127CB6">
      <w:start w:val="1"/>
      <w:numFmt w:val="lowerLetter"/>
      <w:lvlText w:val="%1)"/>
      <w:lvlJc w:val="left"/>
      <w:pPr>
        <w:ind w:left="1440" w:hanging="360"/>
      </w:pPr>
      <w:rPr>
        <w:rFonts w:asciiTheme="minorHAnsi" w:eastAsiaTheme="minorHAns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6" w15:restartNumberingAfterBreak="0">
    <w:nsid w:val="6AF61FE2"/>
    <w:multiLevelType w:val="hybridMultilevel"/>
    <w:tmpl w:val="A72265E0"/>
    <w:name w:val="WW8Num122"/>
    <w:lvl w:ilvl="0" w:tplc="04150017">
      <w:start w:val="1"/>
      <w:numFmt w:val="lowerLetter"/>
      <w:lvlText w:val="%1)"/>
      <w:lvlJc w:val="left"/>
      <w:pPr>
        <w:ind w:left="1093" w:hanging="360"/>
      </w:p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27" w15:restartNumberingAfterBreak="0">
    <w:nsid w:val="6B782F1D"/>
    <w:multiLevelType w:val="hybridMultilevel"/>
    <w:tmpl w:val="42F0524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129" w15:restartNumberingAfterBreak="0">
    <w:nsid w:val="6EF16A7C"/>
    <w:multiLevelType w:val="hybridMultilevel"/>
    <w:tmpl w:val="FF503502"/>
    <w:lvl w:ilvl="0" w:tplc="04150011">
      <w:start w:val="1"/>
      <w:numFmt w:val="decimal"/>
      <w:lvlText w:val="%1)"/>
      <w:lvlJc w:val="left"/>
      <w:pPr>
        <w:ind w:left="1429" w:hanging="360"/>
      </w:pPr>
      <w:rPr>
        <w:b w:val="0"/>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0" w15:restartNumberingAfterBreak="0">
    <w:nsid w:val="6F210CC7"/>
    <w:multiLevelType w:val="hybridMultilevel"/>
    <w:tmpl w:val="8E98DA38"/>
    <w:lvl w:ilvl="0" w:tplc="59A6ABF6">
      <w:start w:val="1"/>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31" w15:restartNumberingAfterBreak="0">
    <w:nsid w:val="6FB30287"/>
    <w:multiLevelType w:val="hybridMultilevel"/>
    <w:tmpl w:val="F2402C68"/>
    <w:lvl w:ilvl="0" w:tplc="D6C0102A">
      <w:start w:val="1"/>
      <w:numFmt w:val="decimal"/>
      <w:lvlText w:val="%1."/>
      <w:lvlJc w:val="left"/>
      <w:pPr>
        <w:tabs>
          <w:tab w:val="num" w:pos="511"/>
        </w:tabs>
        <w:ind w:left="511"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180"/>
        </w:tabs>
        <w:ind w:left="18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1825F1C"/>
    <w:multiLevelType w:val="hybridMultilevel"/>
    <w:tmpl w:val="213A18E0"/>
    <w:lvl w:ilvl="0" w:tplc="90082FFE">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15:restartNumberingAfterBreak="0">
    <w:nsid w:val="728D4BF0"/>
    <w:multiLevelType w:val="multilevel"/>
    <w:tmpl w:val="A6604C14"/>
    <w:lvl w:ilvl="0">
      <w:start w:val="7"/>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35" w15:restartNumberingAfterBreak="0">
    <w:nsid w:val="73AE3ACF"/>
    <w:multiLevelType w:val="hybridMultilevel"/>
    <w:tmpl w:val="A6E070A8"/>
    <w:lvl w:ilvl="0" w:tplc="35EAB736">
      <w:start w:val="1"/>
      <w:numFmt w:val="decimal"/>
      <w:lvlText w:val="%1)"/>
      <w:lvlJc w:val="left"/>
      <w:pPr>
        <w:ind w:left="1077" w:hanging="360"/>
      </w:pPr>
      <w:rPr>
        <w:b w:val="0"/>
        <w:i w:val="0"/>
      </w:r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6" w15:restartNumberingAfterBreak="0">
    <w:nsid w:val="749C63B2"/>
    <w:multiLevelType w:val="multilevel"/>
    <w:tmpl w:val="2990C51E"/>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Numeracja4"/>
      <w:lvlText w:val="%4)"/>
      <w:lvlJc w:val="left"/>
      <w:pPr>
        <w:tabs>
          <w:tab w:val="num" w:pos="1430"/>
        </w:tabs>
        <w:ind w:left="1358" w:hanging="648"/>
      </w:pPr>
      <w:rPr>
        <w:rFonts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7" w15:restartNumberingAfterBreak="0">
    <w:nsid w:val="74FC45EB"/>
    <w:multiLevelType w:val="multilevel"/>
    <w:tmpl w:val="919A6C9E"/>
    <w:lvl w:ilvl="0">
      <w:start w:val="1"/>
      <w:numFmt w:val="decimal"/>
      <w:pStyle w:val="akapitznumerowaniem"/>
      <w:lvlText w:val="%1."/>
      <w:lvlJc w:val="left"/>
      <w:pPr>
        <w:ind w:left="720" w:hanging="720"/>
      </w:pPr>
      <w:rPr>
        <w:color w:val="auto"/>
      </w:rPr>
    </w:lvl>
    <w:lvl w:ilvl="1">
      <w:start w:val="1"/>
      <w:numFmt w:val="decimal"/>
      <w:pStyle w:val="11akapitzwypunktowaniempoziom2"/>
      <w:isLgl/>
      <w:lvlText w:val="%1.%2."/>
      <w:lvlJc w:val="left"/>
      <w:pPr>
        <w:ind w:left="4831"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38" w15:restartNumberingAfterBreak="0">
    <w:nsid w:val="75324194"/>
    <w:multiLevelType w:val="multilevel"/>
    <w:tmpl w:val="D1BCBEFA"/>
    <w:lvl w:ilvl="0">
      <w:start w:val="1"/>
      <w:numFmt w:val="decimal"/>
      <w:pStyle w:val="Zaczniki"/>
      <w:lvlText w:val="%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Załącznik Nr %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Zaczniki1"/>
      <w:lvlText w:val="Załącznik Nr %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9" w15:restartNumberingAfterBreak="0">
    <w:nsid w:val="7664346F"/>
    <w:multiLevelType w:val="hybridMultilevel"/>
    <w:tmpl w:val="A58A0980"/>
    <w:lvl w:ilvl="0" w:tplc="8076D658">
      <w:start w:val="1"/>
      <w:numFmt w:val="decimal"/>
      <w:lvlText w:val="%1)"/>
      <w:lvlJc w:val="left"/>
      <w:pPr>
        <w:ind w:left="1069" w:hanging="360"/>
      </w:pPr>
      <w:rPr>
        <w:rFonts w:eastAsiaTheme="minorHAnsi" w:hint="default"/>
        <w:b w:val="0"/>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0" w15:restartNumberingAfterBreak="0">
    <w:nsid w:val="77AE16BE"/>
    <w:multiLevelType w:val="hybridMultilevel"/>
    <w:tmpl w:val="22266A0A"/>
    <w:lvl w:ilvl="0" w:tplc="6F9E8DDE">
      <w:start w:val="1"/>
      <w:numFmt w:val="bullet"/>
      <w:pStyle w:val="Bullet1"/>
      <w:lvlText w:val=""/>
      <w:lvlJc w:val="left"/>
      <w:pPr>
        <w:tabs>
          <w:tab w:val="num" w:pos="360"/>
        </w:tabs>
        <w:ind w:left="360" w:hanging="360"/>
      </w:pPr>
      <w:rPr>
        <w:rFonts w:ascii="Wingdings" w:hAnsi="Wingdings" w:hint="default"/>
        <w:color w:val="auto"/>
        <w:sz w:val="22"/>
        <w:szCs w:val="22"/>
      </w:rPr>
    </w:lvl>
    <w:lvl w:ilvl="1" w:tplc="04150019">
      <w:start w:val="1"/>
      <w:numFmt w:val="bullet"/>
      <w:lvlText w:val=""/>
      <w:lvlJc w:val="left"/>
      <w:pPr>
        <w:tabs>
          <w:tab w:val="num" w:pos="1440"/>
        </w:tabs>
        <w:ind w:left="1440" w:hanging="360"/>
      </w:pPr>
      <w:rPr>
        <w:rFonts w:ascii="Wingdings" w:hAnsi="Wingdings" w:hint="default"/>
        <w:color w:val="auto"/>
        <w:sz w:val="22"/>
        <w:szCs w:val="22"/>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7CC16A4"/>
    <w:multiLevelType w:val="hybridMultilevel"/>
    <w:tmpl w:val="9E9411A2"/>
    <w:lvl w:ilvl="0" w:tplc="A6021B18">
      <w:start w:val="1"/>
      <w:numFmt w:val="lowerLetter"/>
      <w:lvlText w:val="%1)"/>
      <w:lvlJc w:val="left"/>
      <w:pPr>
        <w:tabs>
          <w:tab w:val="num" w:pos="720"/>
        </w:tabs>
        <w:ind w:left="720" w:hanging="36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8010485"/>
    <w:multiLevelType w:val="multilevel"/>
    <w:tmpl w:val="2AB250EE"/>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434"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43" w15:restartNumberingAfterBreak="0">
    <w:nsid w:val="7C1C11E5"/>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4" w15:restartNumberingAfterBreak="0">
    <w:nsid w:val="7CD306D8"/>
    <w:multiLevelType w:val="multilevel"/>
    <w:tmpl w:val="9E7CA8E6"/>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5" w15:restartNumberingAfterBreak="0">
    <w:nsid w:val="7D9633BD"/>
    <w:multiLevelType w:val="hybridMultilevel"/>
    <w:tmpl w:val="ECB200C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46" w15:restartNumberingAfterBreak="0">
    <w:nsid w:val="7DF86FC6"/>
    <w:multiLevelType w:val="multilevel"/>
    <w:tmpl w:val="F626A9B8"/>
    <w:lvl w:ilvl="0">
      <w:start w:val="1"/>
      <w:numFmt w:val="upperRoman"/>
      <w:lvlText w:val="%1."/>
      <w:lvlJc w:val="righ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47" w15:restartNumberingAfterBreak="0">
    <w:nsid w:val="7FF36143"/>
    <w:multiLevelType w:val="multilevel"/>
    <w:tmpl w:val="1C02D460"/>
    <w:lvl w:ilvl="0">
      <w:start w:val="4"/>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color w:val="auto"/>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num w:numId="1" w16cid:durableId="285235168">
    <w:abstractNumId w:val="142"/>
  </w:num>
  <w:num w:numId="2" w16cid:durableId="974022387">
    <w:abstractNumId w:val="138"/>
  </w:num>
  <w:num w:numId="3" w16cid:durableId="2027629925">
    <w:abstractNumId w:val="98"/>
  </w:num>
  <w:num w:numId="4" w16cid:durableId="1557278615">
    <w:abstractNumId w:val="19"/>
  </w:num>
  <w:num w:numId="5" w16cid:durableId="877355758">
    <w:abstractNumId w:val="18"/>
  </w:num>
  <w:num w:numId="6" w16cid:durableId="1531989095">
    <w:abstractNumId w:val="136"/>
  </w:num>
  <w:num w:numId="7" w16cid:durableId="1807501326">
    <w:abstractNumId w:val="26"/>
  </w:num>
  <w:num w:numId="8" w16cid:durableId="729110493">
    <w:abstractNumId w:val="146"/>
  </w:num>
  <w:num w:numId="9" w16cid:durableId="1778671122">
    <w:abstractNumId w:val="91"/>
  </w:num>
  <w:num w:numId="10" w16cid:durableId="300770082">
    <w:abstractNumId w:val="102"/>
  </w:num>
  <w:num w:numId="11" w16cid:durableId="2040202464">
    <w:abstractNumId w:val="44"/>
  </w:num>
  <w:num w:numId="12" w16cid:durableId="989404665">
    <w:abstractNumId w:val="35"/>
  </w:num>
  <w:num w:numId="13" w16cid:durableId="600067306">
    <w:abstractNumId w:val="75"/>
  </w:num>
  <w:num w:numId="14" w16cid:durableId="776173160">
    <w:abstractNumId w:val="14"/>
  </w:num>
  <w:num w:numId="15" w16cid:durableId="670570831">
    <w:abstractNumId w:val="54"/>
  </w:num>
  <w:num w:numId="16" w16cid:durableId="1653828575">
    <w:abstractNumId w:val="107"/>
  </w:num>
  <w:num w:numId="17" w16cid:durableId="1385718609">
    <w:abstractNumId w:val="140"/>
  </w:num>
  <w:num w:numId="18" w16cid:durableId="593825861">
    <w:abstractNumId w:val="101"/>
  </w:num>
  <w:num w:numId="19" w16cid:durableId="1811940192">
    <w:abstractNumId w:val="105"/>
  </w:num>
  <w:num w:numId="20" w16cid:durableId="1447307852">
    <w:abstractNumId w:val="100"/>
  </w:num>
  <w:num w:numId="21" w16cid:durableId="119030535">
    <w:abstractNumId w:val="68"/>
  </w:num>
  <w:num w:numId="22" w16cid:durableId="347147873">
    <w:abstractNumId w:val="0"/>
  </w:num>
  <w:num w:numId="23" w16cid:durableId="2005737750">
    <w:abstractNumId w:val="71"/>
  </w:num>
  <w:num w:numId="24" w16cid:durableId="885529551">
    <w:abstractNumId w:val="88"/>
  </w:num>
  <w:num w:numId="25" w16cid:durableId="1792900414">
    <w:abstractNumId w:val="124"/>
  </w:num>
  <w:num w:numId="26" w16cid:durableId="200304810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1381366">
    <w:abstractNumId w:val="32"/>
  </w:num>
  <w:num w:numId="28" w16cid:durableId="159469971">
    <w:abstractNumId w:val="111"/>
  </w:num>
  <w:num w:numId="29" w16cid:durableId="361827620">
    <w:abstractNumId w:val="23"/>
  </w:num>
  <w:num w:numId="30" w16cid:durableId="1794401850">
    <w:abstractNumId w:val="29"/>
  </w:num>
  <w:num w:numId="31" w16cid:durableId="268436823">
    <w:abstractNumId w:val="33"/>
  </w:num>
  <w:num w:numId="32" w16cid:durableId="729496666">
    <w:abstractNumId w:val="123"/>
  </w:num>
  <w:num w:numId="33" w16cid:durableId="1560628858">
    <w:abstractNumId w:val="120"/>
  </w:num>
  <w:num w:numId="34" w16cid:durableId="197739926">
    <w:abstractNumId w:val="64"/>
  </w:num>
  <w:num w:numId="35" w16cid:durableId="813374689">
    <w:abstractNumId w:val="60"/>
  </w:num>
  <w:num w:numId="36" w16cid:durableId="1581518615">
    <w:abstractNumId w:val="82"/>
  </w:num>
  <w:num w:numId="37" w16cid:durableId="857767483">
    <w:abstractNumId w:val="99"/>
  </w:num>
  <w:num w:numId="38" w16cid:durableId="187645610">
    <w:abstractNumId w:val="92"/>
  </w:num>
  <w:num w:numId="39" w16cid:durableId="762458710">
    <w:abstractNumId w:val="84"/>
  </w:num>
  <w:num w:numId="40" w16cid:durableId="761148125">
    <w:abstractNumId w:val="36"/>
  </w:num>
  <w:num w:numId="41" w16cid:durableId="1746489605">
    <w:abstractNumId w:val="42"/>
  </w:num>
  <w:num w:numId="42" w16cid:durableId="1078552082">
    <w:abstractNumId w:val="59"/>
  </w:num>
  <w:num w:numId="43" w16cid:durableId="586112765">
    <w:abstractNumId w:val="79"/>
  </w:num>
  <w:num w:numId="44" w16cid:durableId="1092093957">
    <w:abstractNumId w:val="128"/>
  </w:num>
  <w:num w:numId="45" w16cid:durableId="1854370586">
    <w:abstractNumId w:val="94"/>
  </w:num>
  <w:num w:numId="46" w16cid:durableId="1831482808">
    <w:abstractNumId w:val="57"/>
  </w:num>
  <w:num w:numId="47" w16cid:durableId="1917593460">
    <w:abstractNumId w:val="39"/>
  </w:num>
  <w:num w:numId="48" w16cid:durableId="1210343026">
    <w:abstractNumId w:val="22"/>
  </w:num>
  <w:num w:numId="49" w16cid:durableId="1366909666">
    <w:abstractNumId w:val="27"/>
  </w:num>
  <w:num w:numId="50" w16cid:durableId="65303115">
    <w:abstractNumId w:val="37"/>
  </w:num>
  <w:num w:numId="51" w16cid:durableId="2038001846">
    <w:abstractNumId w:val="147"/>
  </w:num>
  <w:num w:numId="52" w16cid:durableId="2006860935">
    <w:abstractNumId w:val="135"/>
  </w:num>
  <w:num w:numId="53" w16cid:durableId="1103495196">
    <w:abstractNumId w:val="31"/>
  </w:num>
  <w:num w:numId="54" w16cid:durableId="407388572">
    <w:abstractNumId w:val="106"/>
  </w:num>
  <w:num w:numId="55" w16cid:durableId="1433672280">
    <w:abstractNumId w:val="132"/>
  </w:num>
  <w:num w:numId="56" w16cid:durableId="1800611784">
    <w:abstractNumId w:val="72"/>
  </w:num>
  <w:num w:numId="57" w16cid:durableId="1564560392">
    <w:abstractNumId w:val="86"/>
  </w:num>
  <w:num w:numId="58" w16cid:durableId="1655142526">
    <w:abstractNumId w:val="40"/>
  </w:num>
  <w:num w:numId="59" w16cid:durableId="234358203">
    <w:abstractNumId w:val="81"/>
  </w:num>
  <w:num w:numId="60" w16cid:durableId="2102484379">
    <w:abstractNumId w:val="104"/>
  </w:num>
  <w:num w:numId="61" w16cid:durableId="1748914328">
    <w:abstractNumId w:val="117"/>
  </w:num>
  <w:num w:numId="62" w16cid:durableId="1195114614">
    <w:abstractNumId w:val="30"/>
  </w:num>
  <w:num w:numId="63" w16cid:durableId="308481052">
    <w:abstractNumId w:val="48"/>
  </w:num>
  <w:num w:numId="64" w16cid:durableId="961695841">
    <w:abstractNumId w:val="51"/>
  </w:num>
  <w:num w:numId="65" w16cid:durableId="818813726">
    <w:abstractNumId w:val="17"/>
  </w:num>
  <w:num w:numId="66" w16cid:durableId="713579755">
    <w:abstractNumId w:val="43"/>
  </w:num>
  <w:num w:numId="67" w16cid:durableId="1148977689">
    <w:abstractNumId w:val="103"/>
  </w:num>
  <w:num w:numId="68" w16cid:durableId="2138446493">
    <w:abstractNumId w:val="80"/>
  </w:num>
  <w:num w:numId="69" w16cid:durableId="1512067592">
    <w:abstractNumId w:val="116"/>
  </w:num>
  <w:num w:numId="70" w16cid:durableId="2017074511">
    <w:abstractNumId w:val="125"/>
  </w:num>
  <w:num w:numId="71" w16cid:durableId="575634480">
    <w:abstractNumId w:val="119"/>
  </w:num>
  <w:num w:numId="72" w16cid:durableId="620113154">
    <w:abstractNumId w:val="47"/>
  </w:num>
  <w:num w:numId="73" w16cid:durableId="550272003">
    <w:abstractNumId w:val="24"/>
  </w:num>
  <w:num w:numId="74" w16cid:durableId="1639145913">
    <w:abstractNumId w:val="89"/>
  </w:num>
  <w:num w:numId="75" w16cid:durableId="1148208960">
    <w:abstractNumId w:val="69"/>
  </w:num>
  <w:num w:numId="76" w16cid:durableId="137916494">
    <w:abstractNumId w:val="76"/>
  </w:num>
  <w:num w:numId="77" w16cid:durableId="1405641887">
    <w:abstractNumId w:val="90"/>
  </w:num>
  <w:num w:numId="78" w16cid:durableId="940723625">
    <w:abstractNumId w:val="56"/>
  </w:num>
  <w:num w:numId="79" w16cid:durableId="811218341">
    <w:abstractNumId w:val="143"/>
  </w:num>
  <w:num w:numId="80" w16cid:durableId="1925185574">
    <w:abstractNumId w:val="122"/>
  </w:num>
  <w:num w:numId="81" w16cid:durableId="492792908">
    <w:abstractNumId w:val="53"/>
    <w:lvlOverride w:ilvl="0">
      <w:startOverride w:val="1"/>
    </w:lvlOverride>
  </w:num>
  <w:num w:numId="82" w16cid:durableId="709183942">
    <w:abstractNumId w:val="58"/>
  </w:num>
  <w:num w:numId="83" w16cid:durableId="1995839717">
    <w:abstractNumId w:val="114"/>
  </w:num>
  <w:num w:numId="84" w16cid:durableId="887107330">
    <w:abstractNumId w:val="114"/>
    <w:lvlOverride w:ilvl="0">
      <w:lvl w:ilvl="0">
        <w:start w:val="2"/>
        <w:numFmt w:val="decimal"/>
        <w:lvlText w:val="%1. "/>
        <w:legacy w:legacy="1" w:legacySpace="0" w:legacyIndent="283"/>
        <w:lvlJc w:val="left"/>
        <w:pPr>
          <w:ind w:left="283" w:hanging="283"/>
        </w:pPr>
        <w:rPr>
          <w:b w:val="0"/>
          <w:i w:val="0"/>
          <w:sz w:val="20"/>
          <w:szCs w:val="20"/>
        </w:rPr>
      </w:lvl>
    </w:lvlOverride>
  </w:num>
  <w:num w:numId="85" w16cid:durableId="1239290884">
    <w:abstractNumId w:val="58"/>
    <w:lvlOverride w:ilvl="0">
      <w:lvl w:ilvl="0">
        <w:start w:val="2"/>
        <w:numFmt w:val="decimal"/>
        <w:lvlText w:val="%1. "/>
        <w:legacy w:legacy="1" w:legacySpace="0" w:legacyIndent="283"/>
        <w:lvlJc w:val="left"/>
        <w:pPr>
          <w:ind w:left="283" w:hanging="283"/>
        </w:pPr>
        <w:rPr>
          <w:b w:val="0"/>
          <w:i w:val="0"/>
          <w:sz w:val="22"/>
          <w:szCs w:val="22"/>
        </w:rPr>
      </w:lvl>
    </w:lvlOverride>
  </w:num>
  <w:num w:numId="86" w16cid:durableId="172687887">
    <w:abstractNumId w:val="15"/>
    <w:lvlOverride w:ilvl="0">
      <w:startOverride w:val="1"/>
    </w:lvlOverride>
  </w:num>
  <w:num w:numId="87" w16cid:durableId="1413088329">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8509445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26446150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75532621">
    <w:abstractNumId w:val="34"/>
  </w:num>
  <w:num w:numId="91" w16cid:durableId="241330587">
    <w:abstractNumId w:val="12"/>
  </w:num>
  <w:num w:numId="92" w16cid:durableId="596794136">
    <w:abstractNumId w:val="131"/>
  </w:num>
  <w:num w:numId="93" w16cid:durableId="2172013">
    <w:abstractNumId w:val="93"/>
  </w:num>
  <w:num w:numId="94" w16cid:durableId="632830817">
    <w:abstractNumId w:val="38"/>
  </w:num>
  <w:num w:numId="95" w16cid:durableId="214463545">
    <w:abstractNumId w:val="141"/>
  </w:num>
  <w:num w:numId="96" w16cid:durableId="675498266">
    <w:abstractNumId w:val="74"/>
  </w:num>
  <w:num w:numId="97" w16cid:durableId="750347534">
    <w:abstractNumId w:val="62"/>
  </w:num>
  <w:num w:numId="98" w16cid:durableId="415591278">
    <w:abstractNumId w:val="77"/>
  </w:num>
  <w:num w:numId="99" w16cid:durableId="1233200894">
    <w:abstractNumId w:val="87"/>
  </w:num>
  <w:num w:numId="100" w16cid:durableId="215624880">
    <w:abstractNumId w:val="67"/>
  </w:num>
  <w:num w:numId="101" w16cid:durableId="1026784382">
    <w:abstractNumId w:val="1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144616108">
    <w:abstractNumId w:val="7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857579261">
    <w:abstractNumId w:val="108"/>
    <w:lvlOverride w:ilvl="0"/>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74598822">
    <w:abstractNumId w:val="55"/>
  </w:num>
  <w:num w:numId="105" w16cid:durableId="1314412024">
    <w:abstractNumId w:val="16"/>
  </w:num>
  <w:num w:numId="106" w16cid:durableId="1759935566">
    <w:abstractNumId w:val="50"/>
  </w:num>
  <w:num w:numId="107" w16cid:durableId="847331603">
    <w:abstractNumId w:val="109"/>
  </w:num>
  <w:num w:numId="108" w16cid:durableId="1461726964">
    <w:abstractNumId w:val="133"/>
  </w:num>
  <w:num w:numId="109" w16cid:durableId="1929340033">
    <w:abstractNumId w:val="73"/>
  </w:num>
  <w:num w:numId="110" w16cid:durableId="526212332">
    <w:abstractNumId w:val="130"/>
  </w:num>
  <w:num w:numId="111" w16cid:durableId="350687902">
    <w:abstractNumId w:val="25"/>
  </w:num>
  <w:num w:numId="112" w16cid:durableId="1419794535">
    <w:abstractNumId w:val="41"/>
  </w:num>
  <w:num w:numId="113" w16cid:durableId="2139645863">
    <w:abstractNumId w:val="121"/>
  </w:num>
  <w:num w:numId="114" w16cid:durableId="493573292">
    <w:abstractNumId w:val="145"/>
  </w:num>
  <w:num w:numId="115" w16cid:durableId="781342566">
    <w:abstractNumId w:val="144"/>
  </w:num>
  <w:num w:numId="116" w16cid:durableId="1483428622">
    <w:abstractNumId w:val="66"/>
  </w:num>
  <w:num w:numId="117" w16cid:durableId="1884251909">
    <w:abstractNumId w:val="21"/>
  </w:num>
  <w:num w:numId="118" w16cid:durableId="838738860">
    <w:abstractNumId w:val="45"/>
  </w:num>
  <w:num w:numId="119" w16cid:durableId="1021660553">
    <w:abstractNumId w:val="65"/>
  </w:num>
  <w:num w:numId="120" w16cid:durableId="1840730335">
    <w:abstractNumId w:val="129"/>
  </w:num>
  <w:num w:numId="121" w16cid:durableId="2023045219">
    <w:abstractNumId w:val="63"/>
  </w:num>
  <w:num w:numId="122" w16cid:durableId="838891307">
    <w:abstractNumId w:val="49"/>
  </w:num>
  <w:num w:numId="123" w16cid:durableId="398987220">
    <w:abstractNumId w:val="134"/>
  </w:num>
  <w:num w:numId="124" w16cid:durableId="1355618997">
    <w:abstractNumId w:val="139"/>
  </w:num>
  <w:num w:numId="125" w16cid:durableId="1567449411">
    <w:abstractNumId w:val="13"/>
  </w:num>
  <w:num w:numId="126" w16cid:durableId="1021010931">
    <w:abstractNumId w:val="83"/>
    <w:lvlOverride w:ilvl="0">
      <w:startOverride w:val="1"/>
    </w:lvlOverride>
  </w:num>
  <w:num w:numId="127" w16cid:durableId="140236669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625424386">
    <w:abstractNumId w:val="78"/>
  </w:num>
  <w:num w:numId="129" w16cid:durableId="48451283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363098478">
    <w:abstractNumId w:val="58"/>
    <w:lvlOverride w:ilvl="0">
      <w:startOverride w:val="1"/>
    </w:lvlOverride>
  </w:num>
  <w:num w:numId="131" w16cid:durableId="1960380910">
    <w:abstractNumId w:val="115"/>
  </w:num>
  <w:num w:numId="132" w16cid:durableId="864057958">
    <w:abstractNumId w:val="110"/>
  </w:num>
  <w:num w:numId="133" w16cid:durableId="340741512">
    <w:abstractNumId w:val="112"/>
  </w:num>
  <w:num w:numId="134" w16cid:durableId="145243436">
    <w:abstractNumId w:val="96"/>
  </w:num>
  <w:num w:numId="135" w16cid:durableId="10646076">
    <w:abstractNumId w:val="43"/>
    <w:lvlOverride w:ilvl="0">
      <w:startOverride w:val="1"/>
    </w:lvlOverride>
  </w:num>
  <w:num w:numId="136" w16cid:durableId="210267771">
    <w:abstractNumId w:val="114"/>
    <w:lvlOverride w:ilvl="0">
      <w:startOverride w:val="1"/>
    </w:lvlOverride>
  </w:num>
  <w:num w:numId="137" w16cid:durableId="142746714">
    <w:abstractNumId w:val="61"/>
  </w:num>
  <w:num w:numId="138" w16cid:durableId="2083718546">
    <w:abstractNumId w:val="20"/>
  </w:num>
  <w:num w:numId="139" w16cid:durableId="1004283389">
    <w:abstractNumId w:val="114"/>
    <w:lvlOverride w:ilvl="0">
      <w:lvl w:ilvl="0">
        <w:start w:val="2"/>
        <w:numFmt w:val="decimal"/>
        <w:lvlText w:val="%1. "/>
        <w:legacy w:legacy="1" w:legacySpace="0" w:legacyIndent="283"/>
        <w:lvlJc w:val="left"/>
        <w:pPr>
          <w:ind w:left="283" w:hanging="283"/>
        </w:pPr>
        <w:rPr>
          <w:b w:val="0"/>
          <w:i w:val="0"/>
          <w:sz w:val="22"/>
          <w:szCs w:val="22"/>
        </w:rPr>
      </w:lvl>
    </w:lvlOverride>
  </w:num>
  <w:num w:numId="140" w16cid:durableId="1725904483">
    <w:abstractNumId w:val="66"/>
  </w:num>
  <w:num w:numId="141" w16cid:durableId="1743790271">
    <w:abstractNumId w:val="118"/>
  </w:num>
  <w:num w:numId="142" w16cid:durableId="1384255784">
    <w:abstractNumId w:val="85"/>
  </w:num>
  <w:num w:numId="143" w16cid:durableId="1059590525">
    <w:abstractNumId w:val="28"/>
  </w:num>
  <w:num w:numId="144" w16cid:durableId="1104153077">
    <w:abstractNumId w:val="46"/>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C6"/>
    <w:rsid w:val="000000A6"/>
    <w:rsid w:val="000002C9"/>
    <w:rsid w:val="00000C5C"/>
    <w:rsid w:val="00000CCF"/>
    <w:rsid w:val="0000115D"/>
    <w:rsid w:val="000011E5"/>
    <w:rsid w:val="00001237"/>
    <w:rsid w:val="00005378"/>
    <w:rsid w:val="0000633C"/>
    <w:rsid w:val="000065FC"/>
    <w:rsid w:val="0000707C"/>
    <w:rsid w:val="000070A7"/>
    <w:rsid w:val="0000727B"/>
    <w:rsid w:val="00007DB6"/>
    <w:rsid w:val="00007F1C"/>
    <w:rsid w:val="0001033C"/>
    <w:rsid w:val="0001057C"/>
    <w:rsid w:val="000108A2"/>
    <w:rsid w:val="00010F09"/>
    <w:rsid w:val="000123CA"/>
    <w:rsid w:val="000126B1"/>
    <w:rsid w:val="00012BA6"/>
    <w:rsid w:val="00013982"/>
    <w:rsid w:val="00014228"/>
    <w:rsid w:val="000151D8"/>
    <w:rsid w:val="00015746"/>
    <w:rsid w:val="0001607C"/>
    <w:rsid w:val="000161E7"/>
    <w:rsid w:val="00016919"/>
    <w:rsid w:val="0002031D"/>
    <w:rsid w:val="0002033B"/>
    <w:rsid w:val="000205AF"/>
    <w:rsid w:val="00020A4B"/>
    <w:rsid w:val="00020AB9"/>
    <w:rsid w:val="00020D1C"/>
    <w:rsid w:val="00020DBB"/>
    <w:rsid w:val="00020F95"/>
    <w:rsid w:val="00021292"/>
    <w:rsid w:val="000214BB"/>
    <w:rsid w:val="00022015"/>
    <w:rsid w:val="000235F6"/>
    <w:rsid w:val="00024C37"/>
    <w:rsid w:val="0002686B"/>
    <w:rsid w:val="00026E32"/>
    <w:rsid w:val="00030A13"/>
    <w:rsid w:val="00031043"/>
    <w:rsid w:val="00031DF5"/>
    <w:rsid w:val="000322B3"/>
    <w:rsid w:val="0003239E"/>
    <w:rsid w:val="00033082"/>
    <w:rsid w:val="00033D85"/>
    <w:rsid w:val="00034915"/>
    <w:rsid w:val="00034ADD"/>
    <w:rsid w:val="00034C31"/>
    <w:rsid w:val="00034CC3"/>
    <w:rsid w:val="00035152"/>
    <w:rsid w:val="000359DD"/>
    <w:rsid w:val="00036488"/>
    <w:rsid w:val="0003650F"/>
    <w:rsid w:val="00036514"/>
    <w:rsid w:val="00037033"/>
    <w:rsid w:val="000370D3"/>
    <w:rsid w:val="00037455"/>
    <w:rsid w:val="00037DC2"/>
    <w:rsid w:val="00037E0F"/>
    <w:rsid w:val="0004029B"/>
    <w:rsid w:val="000429EC"/>
    <w:rsid w:val="00042CEF"/>
    <w:rsid w:val="00042DF4"/>
    <w:rsid w:val="00043056"/>
    <w:rsid w:val="000432FA"/>
    <w:rsid w:val="00043946"/>
    <w:rsid w:val="000441B9"/>
    <w:rsid w:val="00044CE3"/>
    <w:rsid w:val="00044E3D"/>
    <w:rsid w:val="0004561F"/>
    <w:rsid w:val="00045623"/>
    <w:rsid w:val="0004636A"/>
    <w:rsid w:val="00047A35"/>
    <w:rsid w:val="0005036E"/>
    <w:rsid w:val="00050AF1"/>
    <w:rsid w:val="00050E26"/>
    <w:rsid w:val="00051089"/>
    <w:rsid w:val="000514B0"/>
    <w:rsid w:val="000516EF"/>
    <w:rsid w:val="00051E13"/>
    <w:rsid w:val="000535D0"/>
    <w:rsid w:val="000542F5"/>
    <w:rsid w:val="000542FA"/>
    <w:rsid w:val="00054D6C"/>
    <w:rsid w:val="000551FA"/>
    <w:rsid w:val="00055303"/>
    <w:rsid w:val="00055DD1"/>
    <w:rsid w:val="00056AEA"/>
    <w:rsid w:val="00057069"/>
    <w:rsid w:val="000605C2"/>
    <w:rsid w:val="00060E45"/>
    <w:rsid w:val="00061550"/>
    <w:rsid w:val="00061A95"/>
    <w:rsid w:val="00061C12"/>
    <w:rsid w:val="0006291A"/>
    <w:rsid w:val="0006336A"/>
    <w:rsid w:val="000634B8"/>
    <w:rsid w:val="00063D2A"/>
    <w:rsid w:val="00064F3F"/>
    <w:rsid w:val="0006521D"/>
    <w:rsid w:val="000662AF"/>
    <w:rsid w:val="00066611"/>
    <w:rsid w:val="00066FD2"/>
    <w:rsid w:val="00067D8F"/>
    <w:rsid w:val="00070AC5"/>
    <w:rsid w:val="000713DA"/>
    <w:rsid w:val="00071753"/>
    <w:rsid w:val="000718ED"/>
    <w:rsid w:val="00071AD7"/>
    <w:rsid w:val="00073186"/>
    <w:rsid w:val="000731A6"/>
    <w:rsid w:val="000732C7"/>
    <w:rsid w:val="00073454"/>
    <w:rsid w:val="00073974"/>
    <w:rsid w:val="00074B99"/>
    <w:rsid w:val="000752DB"/>
    <w:rsid w:val="0007543A"/>
    <w:rsid w:val="000757FF"/>
    <w:rsid w:val="00075D88"/>
    <w:rsid w:val="00076A2E"/>
    <w:rsid w:val="00076CCF"/>
    <w:rsid w:val="00076CF1"/>
    <w:rsid w:val="00076EC8"/>
    <w:rsid w:val="00076EEC"/>
    <w:rsid w:val="0007734F"/>
    <w:rsid w:val="00077520"/>
    <w:rsid w:val="000779F7"/>
    <w:rsid w:val="0008021D"/>
    <w:rsid w:val="00080567"/>
    <w:rsid w:val="00080F38"/>
    <w:rsid w:val="0008217C"/>
    <w:rsid w:val="0008220C"/>
    <w:rsid w:val="00082856"/>
    <w:rsid w:val="00082C9E"/>
    <w:rsid w:val="000832CA"/>
    <w:rsid w:val="000836E0"/>
    <w:rsid w:val="0008419A"/>
    <w:rsid w:val="00084DF4"/>
    <w:rsid w:val="00084E29"/>
    <w:rsid w:val="000855AD"/>
    <w:rsid w:val="0008598C"/>
    <w:rsid w:val="00085C7C"/>
    <w:rsid w:val="00086304"/>
    <w:rsid w:val="000870D5"/>
    <w:rsid w:val="0008754A"/>
    <w:rsid w:val="00087850"/>
    <w:rsid w:val="0009054C"/>
    <w:rsid w:val="00091FEA"/>
    <w:rsid w:val="0009299E"/>
    <w:rsid w:val="00092F14"/>
    <w:rsid w:val="00092F4D"/>
    <w:rsid w:val="000932D4"/>
    <w:rsid w:val="00094391"/>
    <w:rsid w:val="0009443F"/>
    <w:rsid w:val="00094826"/>
    <w:rsid w:val="00094C3F"/>
    <w:rsid w:val="00094E4A"/>
    <w:rsid w:val="00096BA4"/>
    <w:rsid w:val="000974DE"/>
    <w:rsid w:val="000A0070"/>
    <w:rsid w:val="000A051D"/>
    <w:rsid w:val="000A06A6"/>
    <w:rsid w:val="000A0851"/>
    <w:rsid w:val="000A1586"/>
    <w:rsid w:val="000A1EEF"/>
    <w:rsid w:val="000A2C1C"/>
    <w:rsid w:val="000A3274"/>
    <w:rsid w:val="000A3513"/>
    <w:rsid w:val="000A47C5"/>
    <w:rsid w:val="000A5140"/>
    <w:rsid w:val="000A54FA"/>
    <w:rsid w:val="000A6FF3"/>
    <w:rsid w:val="000A7208"/>
    <w:rsid w:val="000A7584"/>
    <w:rsid w:val="000B05BD"/>
    <w:rsid w:val="000B07DB"/>
    <w:rsid w:val="000B1266"/>
    <w:rsid w:val="000B16AC"/>
    <w:rsid w:val="000B17D4"/>
    <w:rsid w:val="000B2086"/>
    <w:rsid w:val="000B2D19"/>
    <w:rsid w:val="000B2F4B"/>
    <w:rsid w:val="000B2FE4"/>
    <w:rsid w:val="000B3438"/>
    <w:rsid w:val="000B44B4"/>
    <w:rsid w:val="000B49BA"/>
    <w:rsid w:val="000B4B8A"/>
    <w:rsid w:val="000B51C9"/>
    <w:rsid w:val="000B66A3"/>
    <w:rsid w:val="000B6BFD"/>
    <w:rsid w:val="000B6E15"/>
    <w:rsid w:val="000B6E5F"/>
    <w:rsid w:val="000B6FD4"/>
    <w:rsid w:val="000B73EE"/>
    <w:rsid w:val="000B747D"/>
    <w:rsid w:val="000C06FB"/>
    <w:rsid w:val="000C0C5A"/>
    <w:rsid w:val="000C144A"/>
    <w:rsid w:val="000C1726"/>
    <w:rsid w:val="000C1C04"/>
    <w:rsid w:val="000C1F4D"/>
    <w:rsid w:val="000C29B5"/>
    <w:rsid w:val="000C3335"/>
    <w:rsid w:val="000C3480"/>
    <w:rsid w:val="000C4236"/>
    <w:rsid w:val="000C476E"/>
    <w:rsid w:val="000C51F9"/>
    <w:rsid w:val="000C52C4"/>
    <w:rsid w:val="000C5E03"/>
    <w:rsid w:val="000C693B"/>
    <w:rsid w:val="000C7433"/>
    <w:rsid w:val="000C7FD6"/>
    <w:rsid w:val="000D06EC"/>
    <w:rsid w:val="000D09CE"/>
    <w:rsid w:val="000D0A61"/>
    <w:rsid w:val="000D0D90"/>
    <w:rsid w:val="000D0E8E"/>
    <w:rsid w:val="000D1995"/>
    <w:rsid w:val="000D27D7"/>
    <w:rsid w:val="000D33ED"/>
    <w:rsid w:val="000D5046"/>
    <w:rsid w:val="000D57B5"/>
    <w:rsid w:val="000D5AF1"/>
    <w:rsid w:val="000D6EBC"/>
    <w:rsid w:val="000D79BC"/>
    <w:rsid w:val="000D7A7F"/>
    <w:rsid w:val="000D7BD2"/>
    <w:rsid w:val="000E039C"/>
    <w:rsid w:val="000E220C"/>
    <w:rsid w:val="000E2865"/>
    <w:rsid w:val="000E2A17"/>
    <w:rsid w:val="000E2BA4"/>
    <w:rsid w:val="000E2FF7"/>
    <w:rsid w:val="000E415F"/>
    <w:rsid w:val="000E44C2"/>
    <w:rsid w:val="000E48DB"/>
    <w:rsid w:val="000E49DD"/>
    <w:rsid w:val="000E4A66"/>
    <w:rsid w:val="000E4EB9"/>
    <w:rsid w:val="000E53A4"/>
    <w:rsid w:val="000E551E"/>
    <w:rsid w:val="000E6633"/>
    <w:rsid w:val="000E6814"/>
    <w:rsid w:val="000E7003"/>
    <w:rsid w:val="000E78F6"/>
    <w:rsid w:val="000F1214"/>
    <w:rsid w:val="000F1BAF"/>
    <w:rsid w:val="000F2B1B"/>
    <w:rsid w:val="000F2BCB"/>
    <w:rsid w:val="000F33EC"/>
    <w:rsid w:val="000F45CE"/>
    <w:rsid w:val="000F68C8"/>
    <w:rsid w:val="000F7085"/>
    <w:rsid w:val="000F759C"/>
    <w:rsid w:val="000F7FC8"/>
    <w:rsid w:val="001002DA"/>
    <w:rsid w:val="00100478"/>
    <w:rsid w:val="001005E5"/>
    <w:rsid w:val="00100819"/>
    <w:rsid w:val="00100D29"/>
    <w:rsid w:val="00101172"/>
    <w:rsid w:val="001027CB"/>
    <w:rsid w:val="00102D32"/>
    <w:rsid w:val="001039F4"/>
    <w:rsid w:val="00103BD5"/>
    <w:rsid w:val="001061CF"/>
    <w:rsid w:val="00107A00"/>
    <w:rsid w:val="00110870"/>
    <w:rsid w:val="00110A03"/>
    <w:rsid w:val="00110D0B"/>
    <w:rsid w:val="0011158E"/>
    <w:rsid w:val="001121FC"/>
    <w:rsid w:val="00112278"/>
    <w:rsid w:val="00112437"/>
    <w:rsid w:val="0011254C"/>
    <w:rsid w:val="001126FB"/>
    <w:rsid w:val="00112C45"/>
    <w:rsid w:val="0011370A"/>
    <w:rsid w:val="00113BA2"/>
    <w:rsid w:val="00113D6C"/>
    <w:rsid w:val="00114142"/>
    <w:rsid w:val="00114B4F"/>
    <w:rsid w:val="00115307"/>
    <w:rsid w:val="00116AE7"/>
    <w:rsid w:val="00117321"/>
    <w:rsid w:val="00117840"/>
    <w:rsid w:val="00117919"/>
    <w:rsid w:val="00117D93"/>
    <w:rsid w:val="0012013B"/>
    <w:rsid w:val="00120479"/>
    <w:rsid w:val="0012136E"/>
    <w:rsid w:val="001222D6"/>
    <w:rsid w:val="001222E3"/>
    <w:rsid w:val="0012266E"/>
    <w:rsid w:val="00123A9C"/>
    <w:rsid w:val="00123AAB"/>
    <w:rsid w:val="00123BA8"/>
    <w:rsid w:val="00123DF4"/>
    <w:rsid w:val="0012482F"/>
    <w:rsid w:val="00125639"/>
    <w:rsid w:val="00126405"/>
    <w:rsid w:val="00126AC7"/>
    <w:rsid w:val="001271EF"/>
    <w:rsid w:val="00127435"/>
    <w:rsid w:val="0012798B"/>
    <w:rsid w:val="00127E9C"/>
    <w:rsid w:val="00127F52"/>
    <w:rsid w:val="001303D2"/>
    <w:rsid w:val="00130408"/>
    <w:rsid w:val="00130DA7"/>
    <w:rsid w:val="00131DB1"/>
    <w:rsid w:val="00132D26"/>
    <w:rsid w:val="001332A2"/>
    <w:rsid w:val="00133CF6"/>
    <w:rsid w:val="001349EA"/>
    <w:rsid w:val="001358DB"/>
    <w:rsid w:val="00135E08"/>
    <w:rsid w:val="00136362"/>
    <w:rsid w:val="0013735D"/>
    <w:rsid w:val="0013758D"/>
    <w:rsid w:val="001406A4"/>
    <w:rsid w:val="00141442"/>
    <w:rsid w:val="001415D1"/>
    <w:rsid w:val="00141E75"/>
    <w:rsid w:val="001421F9"/>
    <w:rsid w:val="001423BE"/>
    <w:rsid w:val="00142C92"/>
    <w:rsid w:val="00142E4B"/>
    <w:rsid w:val="001431EA"/>
    <w:rsid w:val="001435A4"/>
    <w:rsid w:val="00143CE3"/>
    <w:rsid w:val="00143ED7"/>
    <w:rsid w:val="00144498"/>
    <w:rsid w:val="001456CD"/>
    <w:rsid w:val="00145B1F"/>
    <w:rsid w:val="00146929"/>
    <w:rsid w:val="00146DF8"/>
    <w:rsid w:val="001475D8"/>
    <w:rsid w:val="00147DBC"/>
    <w:rsid w:val="0015047A"/>
    <w:rsid w:val="001509A2"/>
    <w:rsid w:val="00151140"/>
    <w:rsid w:val="001518AF"/>
    <w:rsid w:val="00152BC4"/>
    <w:rsid w:val="00152D92"/>
    <w:rsid w:val="001554EE"/>
    <w:rsid w:val="0015597F"/>
    <w:rsid w:val="00155AE4"/>
    <w:rsid w:val="001564FD"/>
    <w:rsid w:val="0015650B"/>
    <w:rsid w:val="00156F91"/>
    <w:rsid w:val="00157272"/>
    <w:rsid w:val="00157399"/>
    <w:rsid w:val="0015775C"/>
    <w:rsid w:val="00157948"/>
    <w:rsid w:val="00157A5C"/>
    <w:rsid w:val="00157EB6"/>
    <w:rsid w:val="00157ECB"/>
    <w:rsid w:val="0016061B"/>
    <w:rsid w:val="00161566"/>
    <w:rsid w:val="00161E00"/>
    <w:rsid w:val="00163042"/>
    <w:rsid w:val="001634C1"/>
    <w:rsid w:val="00163EAD"/>
    <w:rsid w:val="0016430E"/>
    <w:rsid w:val="001646E4"/>
    <w:rsid w:val="001648BE"/>
    <w:rsid w:val="001649F8"/>
    <w:rsid w:val="00164BD7"/>
    <w:rsid w:val="00165FC8"/>
    <w:rsid w:val="001662E1"/>
    <w:rsid w:val="00166A84"/>
    <w:rsid w:val="0016710C"/>
    <w:rsid w:val="00167161"/>
    <w:rsid w:val="0016797F"/>
    <w:rsid w:val="00167A87"/>
    <w:rsid w:val="0017000A"/>
    <w:rsid w:val="001704F9"/>
    <w:rsid w:val="00170C24"/>
    <w:rsid w:val="001719FE"/>
    <w:rsid w:val="00172C28"/>
    <w:rsid w:val="00173468"/>
    <w:rsid w:val="00173557"/>
    <w:rsid w:val="001760B3"/>
    <w:rsid w:val="001766BC"/>
    <w:rsid w:val="00176B9E"/>
    <w:rsid w:val="0017700C"/>
    <w:rsid w:val="00177547"/>
    <w:rsid w:val="00177FB9"/>
    <w:rsid w:val="00180785"/>
    <w:rsid w:val="0018121E"/>
    <w:rsid w:val="00181B81"/>
    <w:rsid w:val="0018258B"/>
    <w:rsid w:val="00182B97"/>
    <w:rsid w:val="00182FE8"/>
    <w:rsid w:val="00184C3F"/>
    <w:rsid w:val="001861AA"/>
    <w:rsid w:val="00186ABB"/>
    <w:rsid w:val="00186F5B"/>
    <w:rsid w:val="00187D69"/>
    <w:rsid w:val="00190325"/>
    <w:rsid w:val="001907EE"/>
    <w:rsid w:val="00190EEC"/>
    <w:rsid w:val="00191638"/>
    <w:rsid w:val="00191C43"/>
    <w:rsid w:val="001926F9"/>
    <w:rsid w:val="00193490"/>
    <w:rsid w:val="001938BB"/>
    <w:rsid w:val="00193F96"/>
    <w:rsid w:val="00194CF1"/>
    <w:rsid w:val="00194D63"/>
    <w:rsid w:val="001951C8"/>
    <w:rsid w:val="0019608C"/>
    <w:rsid w:val="00196505"/>
    <w:rsid w:val="00197676"/>
    <w:rsid w:val="00197D47"/>
    <w:rsid w:val="001A09B4"/>
    <w:rsid w:val="001A0F32"/>
    <w:rsid w:val="001A0F8A"/>
    <w:rsid w:val="001A1E63"/>
    <w:rsid w:val="001A27B3"/>
    <w:rsid w:val="001A28D2"/>
    <w:rsid w:val="001A2922"/>
    <w:rsid w:val="001A32A6"/>
    <w:rsid w:val="001A3A1D"/>
    <w:rsid w:val="001A3DB3"/>
    <w:rsid w:val="001A40C9"/>
    <w:rsid w:val="001A5287"/>
    <w:rsid w:val="001A61C2"/>
    <w:rsid w:val="001A68C5"/>
    <w:rsid w:val="001A694A"/>
    <w:rsid w:val="001A6ABC"/>
    <w:rsid w:val="001A6C29"/>
    <w:rsid w:val="001A7200"/>
    <w:rsid w:val="001A777C"/>
    <w:rsid w:val="001A7C91"/>
    <w:rsid w:val="001B046F"/>
    <w:rsid w:val="001B07A4"/>
    <w:rsid w:val="001B0A1C"/>
    <w:rsid w:val="001B28D5"/>
    <w:rsid w:val="001B322C"/>
    <w:rsid w:val="001B38A3"/>
    <w:rsid w:val="001B3E51"/>
    <w:rsid w:val="001B40D7"/>
    <w:rsid w:val="001B473D"/>
    <w:rsid w:val="001B4A6B"/>
    <w:rsid w:val="001B4D83"/>
    <w:rsid w:val="001B55B0"/>
    <w:rsid w:val="001B62DE"/>
    <w:rsid w:val="001B65E9"/>
    <w:rsid w:val="001B6886"/>
    <w:rsid w:val="001B6A33"/>
    <w:rsid w:val="001B7510"/>
    <w:rsid w:val="001B7EF5"/>
    <w:rsid w:val="001B7EF6"/>
    <w:rsid w:val="001C00E8"/>
    <w:rsid w:val="001C13D3"/>
    <w:rsid w:val="001C16A6"/>
    <w:rsid w:val="001C16BB"/>
    <w:rsid w:val="001C17EC"/>
    <w:rsid w:val="001C2AFC"/>
    <w:rsid w:val="001C2ED7"/>
    <w:rsid w:val="001C3110"/>
    <w:rsid w:val="001C4631"/>
    <w:rsid w:val="001C465F"/>
    <w:rsid w:val="001C5162"/>
    <w:rsid w:val="001C621D"/>
    <w:rsid w:val="001C7849"/>
    <w:rsid w:val="001C78D1"/>
    <w:rsid w:val="001D0597"/>
    <w:rsid w:val="001D0637"/>
    <w:rsid w:val="001D0687"/>
    <w:rsid w:val="001D0BD8"/>
    <w:rsid w:val="001D12B9"/>
    <w:rsid w:val="001D251A"/>
    <w:rsid w:val="001D2E91"/>
    <w:rsid w:val="001D31A2"/>
    <w:rsid w:val="001D372C"/>
    <w:rsid w:val="001D3A62"/>
    <w:rsid w:val="001D3B6D"/>
    <w:rsid w:val="001D3E09"/>
    <w:rsid w:val="001D3E0C"/>
    <w:rsid w:val="001D49BF"/>
    <w:rsid w:val="001D53CD"/>
    <w:rsid w:val="001D554A"/>
    <w:rsid w:val="001D69BC"/>
    <w:rsid w:val="001D7BEC"/>
    <w:rsid w:val="001E01AA"/>
    <w:rsid w:val="001E0A1F"/>
    <w:rsid w:val="001E0EB7"/>
    <w:rsid w:val="001E0EED"/>
    <w:rsid w:val="001E1572"/>
    <w:rsid w:val="001E1D90"/>
    <w:rsid w:val="001E2516"/>
    <w:rsid w:val="001E28D8"/>
    <w:rsid w:val="001E48F0"/>
    <w:rsid w:val="001E4A83"/>
    <w:rsid w:val="001E4C54"/>
    <w:rsid w:val="001E5593"/>
    <w:rsid w:val="001E5E3D"/>
    <w:rsid w:val="001E5E4F"/>
    <w:rsid w:val="001E61DC"/>
    <w:rsid w:val="001E676A"/>
    <w:rsid w:val="001E6A05"/>
    <w:rsid w:val="001E6BC9"/>
    <w:rsid w:val="001E6DF1"/>
    <w:rsid w:val="001E70A0"/>
    <w:rsid w:val="001E7513"/>
    <w:rsid w:val="001E7C93"/>
    <w:rsid w:val="001F0704"/>
    <w:rsid w:val="001F0967"/>
    <w:rsid w:val="001F0BCA"/>
    <w:rsid w:val="001F1128"/>
    <w:rsid w:val="001F2676"/>
    <w:rsid w:val="001F28D8"/>
    <w:rsid w:val="001F2AD0"/>
    <w:rsid w:val="001F2C21"/>
    <w:rsid w:val="001F3109"/>
    <w:rsid w:val="001F329F"/>
    <w:rsid w:val="001F32B5"/>
    <w:rsid w:val="001F3519"/>
    <w:rsid w:val="001F3B4D"/>
    <w:rsid w:val="001F3F53"/>
    <w:rsid w:val="001F4291"/>
    <w:rsid w:val="001F4B90"/>
    <w:rsid w:val="001F4D1A"/>
    <w:rsid w:val="001F52FA"/>
    <w:rsid w:val="001F5F23"/>
    <w:rsid w:val="001F685D"/>
    <w:rsid w:val="001F6A09"/>
    <w:rsid w:val="001F72E5"/>
    <w:rsid w:val="0020034F"/>
    <w:rsid w:val="0020053B"/>
    <w:rsid w:val="00200C19"/>
    <w:rsid w:val="002011E2"/>
    <w:rsid w:val="00201231"/>
    <w:rsid w:val="00201496"/>
    <w:rsid w:val="00201555"/>
    <w:rsid w:val="00201EC3"/>
    <w:rsid w:val="002020CC"/>
    <w:rsid w:val="00202873"/>
    <w:rsid w:val="00202B11"/>
    <w:rsid w:val="00204341"/>
    <w:rsid w:val="002052E9"/>
    <w:rsid w:val="00205448"/>
    <w:rsid w:val="002054E6"/>
    <w:rsid w:val="00205577"/>
    <w:rsid w:val="00205B5E"/>
    <w:rsid w:val="002061B0"/>
    <w:rsid w:val="0020685C"/>
    <w:rsid w:val="002069BF"/>
    <w:rsid w:val="002076A4"/>
    <w:rsid w:val="00207ACC"/>
    <w:rsid w:val="00210DEC"/>
    <w:rsid w:val="00210EAA"/>
    <w:rsid w:val="002110D9"/>
    <w:rsid w:val="0021111F"/>
    <w:rsid w:val="00211F20"/>
    <w:rsid w:val="002144E2"/>
    <w:rsid w:val="00214AE2"/>
    <w:rsid w:val="00214B32"/>
    <w:rsid w:val="00214B86"/>
    <w:rsid w:val="00215876"/>
    <w:rsid w:val="002159CC"/>
    <w:rsid w:val="00215CFE"/>
    <w:rsid w:val="00216081"/>
    <w:rsid w:val="00216254"/>
    <w:rsid w:val="0021680D"/>
    <w:rsid w:val="00216D4E"/>
    <w:rsid w:val="00217215"/>
    <w:rsid w:val="00217F1C"/>
    <w:rsid w:val="002206F2"/>
    <w:rsid w:val="00220750"/>
    <w:rsid w:val="00221139"/>
    <w:rsid w:val="00221AD2"/>
    <w:rsid w:val="00221AEC"/>
    <w:rsid w:val="00222756"/>
    <w:rsid w:val="00222BE8"/>
    <w:rsid w:val="00223030"/>
    <w:rsid w:val="00224B77"/>
    <w:rsid w:val="002257CB"/>
    <w:rsid w:val="00225BA4"/>
    <w:rsid w:val="00225C55"/>
    <w:rsid w:val="00226162"/>
    <w:rsid w:val="00226CC5"/>
    <w:rsid w:val="002273FA"/>
    <w:rsid w:val="00227B56"/>
    <w:rsid w:val="00230075"/>
    <w:rsid w:val="00230A2A"/>
    <w:rsid w:val="00230AC6"/>
    <w:rsid w:val="00230E67"/>
    <w:rsid w:val="00231422"/>
    <w:rsid w:val="00231EDB"/>
    <w:rsid w:val="00231F92"/>
    <w:rsid w:val="00232830"/>
    <w:rsid w:val="00233855"/>
    <w:rsid w:val="00233AA5"/>
    <w:rsid w:val="00233BEC"/>
    <w:rsid w:val="002345F8"/>
    <w:rsid w:val="00234A49"/>
    <w:rsid w:val="00234E6E"/>
    <w:rsid w:val="002355DE"/>
    <w:rsid w:val="0023650B"/>
    <w:rsid w:val="00236926"/>
    <w:rsid w:val="002370CF"/>
    <w:rsid w:val="00237452"/>
    <w:rsid w:val="0023768A"/>
    <w:rsid w:val="00237A3E"/>
    <w:rsid w:val="00237EF7"/>
    <w:rsid w:val="00240C7C"/>
    <w:rsid w:val="00241664"/>
    <w:rsid w:val="00244200"/>
    <w:rsid w:val="0024477C"/>
    <w:rsid w:val="002449D4"/>
    <w:rsid w:val="00245A07"/>
    <w:rsid w:val="00245B41"/>
    <w:rsid w:val="002461F9"/>
    <w:rsid w:val="00246310"/>
    <w:rsid w:val="00246A55"/>
    <w:rsid w:val="00246D90"/>
    <w:rsid w:val="00246E41"/>
    <w:rsid w:val="002472D8"/>
    <w:rsid w:val="002474FC"/>
    <w:rsid w:val="00247D48"/>
    <w:rsid w:val="002508E2"/>
    <w:rsid w:val="00250FDF"/>
    <w:rsid w:val="002510FB"/>
    <w:rsid w:val="00252C08"/>
    <w:rsid w:val="00253318"/>
    <w:rsid w:val="00253592"/>
    <w:rsid w:val="00253A1C"/>
    <w:rsid w:val="0025534A"/>
    <w:rsid w:val="00255CDE"/>
    <w:rsid w:val="0025619E"/>
    <w:rsid w:val="00256FA7"/>
    <w:rsid w:val="002571BA"/>
    <w:rsid w:val="002605EA"/>
    <w:rsid w:val="00260941"/>
    <w:rsid w:val="00260C1E"/>
    <w:rsid w:val="002611A2"/>
    <w:rsid w:val="002611E1"/>
    <w:rsid w:val="002613AE"/>
    <w:rsid w:val="00261627"/>
    <w:rsid w:val="002619D1"/>
    <w:rsid w:val="00261A27"/>
    <w:rsid w:val="00261E90"/>
    <w:rsid w:val="00261F57"/>
    <w:rsid w:val="002625C4"/>
    <w:rsid w:val="00262928"/>
    <w:rsid w:val="00263207"/>
    <w:rsid w:val="002639F8"/>
    <w:rsid w:val="00263A0B"/>
    <w:rsid w:val="00263A94"/>
    <w:rsid w:val="00263B5B"/>
    <w:rsid w:val="0026436C"/>
    <w:rsid w:val="002644FB"/>
    <w:rsid w:val="00264D34"/>
    <w:rsid w:val="00265A5D"/>
    <w:rsid w:val="00265BEA"/>
    <w:rsid w:val="002669CC"/>
    <w:rsid w:val="00266B4C"/>
    <w:rsid w:val="0026778F"/>
    <w:rsid w:val="002708E4"/>
    <w:rsid w:val="00270C21"/>
    <w:rsid w:val="00272696"/>
    <w:rsid w:val="002727EF"/>
    <w:rsid w:val="00273DCC"/>
    <w:rsid w:val="00274380"/>
    <w:rsid w:val="002747A9"/>
    <w:rsid w:val="002750AB"/>
    <w:rsid w:val="00275499"/>
    <w:rsid w:val="00275758"/>
    <w:rsid w:val="00275A54"/>
    <w:rsid w:val="00276492"/>
    <w:rsid w:val="00276E3B"/>
    <w:rsid w:val="0027724C"/>
    <w:rsid w:val="0028147D"/>
    <w:rsid w:val="002814FE"/>
    <w:rsid w:val="00281A4F"/>
    <w:rsid w:val="00282157"/>
    <w:rsid w:val="00282537"/>
    <w:rsid w:val="00282630"/>
    <w:rsid w:val="00282856"/>
    <w:rsid w:val="00282AC1"/>
    <w:rsid w:val="00282B66"/>
    <w:rsid w:val="002830D2"/>
    <w:rsid w:val="0028386D"/>
    <w:rsid w:val="002838E9"/>
    <w:rsid w:val="002839B4"/>
    <w:rsid w:val="0028456B"/>
    <w:rsid w:val="002855EC"/>
    <w:rsid w:val="00285A83"/>
    <w:rsid w:val="00285CC7"/>
    <w:rsid w:val="00286600"/>
    <w:rsid w:val="00286783"/>
    <w:rsid w:val="00286F77"/>
    <w:rsid w:val="0028789C"/>
    <w:rsid w:val="00287C41"/>
    <w:rsid w:val="00287ED8"/>
    <w:rsid w:val="00290597"/>
    <w:rsid w:val="00290661"/>
    <w:rsid w:val="0029132D"/>
    <w:rsid w:val="00291A38"/>
    <w:rsid w:val="00291B42"/>
    <w:rsid w:val="00291F3D"/>
    <w:rsid w:val="00292965"/>
    <w:rsid w:val="002933EB"/>
    <w:rsid w:val="0029347A"/>
    <w:rsid w:val="00293F81"/>
    <w:rsid w:val="002943B0"/>
    <w:rsid w:val="002947BE"/>
    <w:rsid w:val="00294BBC"/>
    <w:rsid w:val="00294C00"/>
    <w:rsid w:val="00294E04"/>
    <w:rsid w:val="0029513E"/>
    <w:rsid w:val="00295273"/>
    <w:rsid w:val="0029583D"/>
    <w:rsid w:val="00296F33"/>
    <w:rsid w:val="002979D0"/>
    <w:rsid w:val="002A023D"/>
    <w:rsid w:val="002A06CF"/>
    <w:rsid w:val="002A0E74"/>
    <w:rsid w:val="002A0FB0"/>
    <w:rsid w:val="002A14EB"/>
    <w:rsid w:val="002A1892"/>
    <w:rsid w:val="002A1DCF"/>
    <w:rsid w:val="002A1DD5"/>
    <w:rsid w:val="002A22EA"/>
    <w:rsid w:val="002A25F0"/>
    <w:rsid w:val="002A2A43"/>
    <w:rsid w:val="002A3399"/>
    <w:rsid w:val="002A39D1"/>
    <w:rsid w:val="002A3C95"/>
    <w:rsid w:val="002A3E04"/>
    <w:rsid w:val="002A40EF"/>
    <w:rsid w:val="002A48C6"/>
    <w:rsid w:val="002A4E2C"/>
    <w:rsid w:val="002A5B8F"/>
    <w:rsid w:val="002A5E2E"/>
    <w:rsid w:val="002A657A"/>
    <w:rsid w:val="002A6741"/>
    <w:rsid w:val="002A68FB"/>
    <w:rsid w:val="002A74C9"/>
    <w:rsid w:val="002A7E48"/>
    <w:rsid w:val="002B127B"/>
    <w:rsid w:val="002B1B08"/>
    <w:rsid w:val="002B1DFE"/>
    <w:rsid w:val="002B4783"/>
    <w:rsid w:val="002B47BC"/>
    <w:rsid w:val="002B617B"/>
    <w:rsid w:val="002B6690"/>
    <w:rsid w:val="002B6BF4"/>
    <w:rsid w:val="002B7444"/>
    <w:rsid w:val="002B7869"/>
    <w:rsid w:val="002B78C2"/>
    <w:rsid w:val="002B7C2C"/>
    <w:rsid w:val="002C0122"/>
    <w:rsid w:val="002C0B34"/>
    <w:rsid w:val="002C1103"/>
    <w:rsid w:val="002C150A"/>
    <w:rsid w:val="002C194B"/>
    <w:rsid w:val="002C203F"/>
    <w:rsid w:val="002C298E"/>
    <w:rsid w:val="002C3999"/>
    <w:rsid w:val="002C42B5"/>
    <w:rsid w:val="002C43E2"/>
    <w:rsid w:val="002C4741"/>
    <w:rsid w:val="002C4748"/>
    <w:rsid w:val="002C4975"/>
    <w:rsid w:val="002C520E"/>
    <w:rsid w:val="002C54AE"/>
    <w:rsid w:val="002C54CD"/>
    <w:rsid w:val="002C5D46"/>
    <w:rsid w:val="002C5E0A"/>
    <w:rsid w:val="002C63A8"/>
    <w:rsid w:val="002C6561"/>
    <w:rsid w:val="002C6879"/>
    <w:rsid w:val="002C71F2"/>
    <w:rsid w:val="002C73C3"/>
    <w:rsid w:val="002C7A9E"/>
    <w:rsid w:val="002C7FDB"/>
    <w:rsid w:val="002D00DA"/>
    <w:rsid w:val="002D0722"/>
    <w:rsid w:val="002D17A8"/>
    <w:rsid w:val="002D485F"/>
    <w:rsid w:val="002D48B2"/>
    <w:rsid w:val="002D5055"/>
    <w:rsid w:val="002D509A"/>
    <w:rsid w:val="002D523C"/>
    <w:rsid w:val="002D5A0E"/>
    <w:rsid w:val="002D6C5C"/>
    <w:rsid w:val="002D7100"/>
    <w:rsid w:val="002D717B"/>
    <w:rsid w:val="002D7186"/>
    <w:rsid w:val="002D74E7"/>
    <w:rsid w:val="002E0A5B"/>
    <w:rsid w:val="002E0DAE"/>
    <w:rsid w:val="002E1B22"/>
    <w:rsid w:val="002E1BDB"/>
    <w:rsid w:val="002E1F81"/>
    <w:rsid w:val="002E2D47"/>
    <w:rsid w:val="002E2F38"/>
    <w:rsid w:val="002E2FE1"/>
    <w:rsid w:val="002E3BCB"/>
    <w:rsid w:val="002E3EA6"/>
    <w:rsid w:val="002E415B"/>
    <w:rsid w:val="002E4C61"/>
    <w:rsid w:val="002E5603"/>
    <w:rsid w:val="002E7EEE"/>
    <w:rsid w:val="002F0A31"/>
    <w:rsid w:val="002F1164"/>
    <w:rsid w:val="002F2492"/>
    <w:rsid w:val="002F29C1"/>
    <w:rsid w:val="002F2A24"/>
    <w:rsid w:val="002F40B0"/>
    <w:rsid w:val="002F53E8"/>
    <w:rsid w:val="002F56EC"/>
    <w:rsid w:val="002F583F"/>
    <w:rsid w:val="002F6AFC"/>
    <w:rsid w:val="002F6B8A"/>
    <w:rsid w:val="002F6D93"/>
    <w:rsid w:val="002F7268"/>
    <w:rsid w:val="002F7659"/>
    <w:rsid w:val="002F7895"/>
    <w:rsid w:val="00300927"/>
    <w:rsid w:val="003009FC"/>
    <w:rsid w:val="00300ABB"/>
    <w:rsid w:val="00301D1A"/>
    <w:rsid w:val="00302CE2"/>
    <w:rsid w:val="00302DFF"/>
    <w:rsid w:val="003033D8"/>
    <w:rsid w:val="00303453"/>
    <w:rsid w:val="003034C1"/>
    <w:rsid w:val="00303E62"/>
    <w:rsid w:val="00303EC0"/>
    <w:rsid w:val="003041DE"/>
    <w:rsid w:val="00304E4D"/>
    <w:rsid w:val="00304F0E"/>
    <w:rsid w:val="0030564D"/>
    <w:rsid w:val="003059E4"/>
    <w:rsid w:val="00305B8F"/>
    <w:rsid w:val="00305FF3"/>
    <w:rsid w:val="0030638A"/>
    <w:rsid w:val="00306426"/>
    <w:rsid w:val="0030690B"/>
    <w:rsid w:val="00306B34"/>
    <w:rsid w:val="00306F16"/>
    <w:rsid w:val="00306FCF"/>
    <w:rsid w:val="00307116"/>
    <w:rsid w:val="003072D0"/>
    <w:rsid w:val="00307B84"/>
    <w:rsid w:val="003101B8"/>
    <w:rsid w:val="00313324"/>
    <w:rsid w:val="0031346F"/>
    <w:rsid w:val="00314392"/>
    <w:rsid w:val="003150E3"/>
    <w:rsid w:val="003155E3"/>
    <w:rsid w:val="00315DD2"/>
    <w:rsid w:val="00315F07"/>
    <w:rsid w:val="003160EA"/>
    <w:rsid w:val="0031696B"/>
    <w:rsid w:val="00316D2F"/>
    <w:rsid w:val="003173F9"/>
    <w:rsid w:val="0031767B"/>
    <w:rsid w:val="00317A03"/>
    <w:rsid w:val="0032021E"/>
    <w:rsid w:val="00320687"/>
    <w:rsid w:val="00320E1D"/>
    <w:rsid w:val="00320FFD"/>
    <w:rsid w:val="00321799"/>
    <w:rsid w:val="00321A44"/>
    <w:rsid w:val="00321B69"/>
    <w:rsid w:val="003224AD"/>
    <w:rsid w:val="0032263E"/>
    <w:rsid w:val="00322CAA"/>
    <w:rsid w:val="00322F97"/>
    <w:rsid w:val="00323590"/>
    <w:rsid w:val="00323594"/>
    <w:rsid w:val="00324854"/>
    <w:rsid w:val="00324DEA"/>
    <w:rsid w:val="00324F2B"/>
    <w:rsid w:val="003258D8"/>
    <w:rsid w:val="00325A4B"/>
    <w:rsid w:val="0032711B"/>
    <w:rsid w:val="00327261"/>
    <w:rsid w:val="00327592"/>
    <w:rsid w:val="00330129"/>
    <w:rsid w:val="00330599"/>
    <w:rsid w:val="00330AAF"/>
    <w:rsid w:val="0033149D"/>
    <w:rsid w:val="0033191E"/>
    <w:rsid w:val="00331C4B"/>
    <w:rsid w:val="003324FA"/>
    <w:rsid w:val="00332743"/>
    <w:rsid w:val="00332FD6"/>
    <w:rsid w:val="00335212"/>
    <w:rsid w:val="00336A2D"/>
    <w:rsid w:val="00336CE9"/>
    <w:rsid w:val="00336F89"/>
    <w:rsid w:val="0034072F"/>
    <w:rsid w:val="00341596"/>
    <w:rsid w:val="00342353"/>
    <w:rsid w:val="0034346B"/>
    <w:rsid w:val="00343936"/>
    <w:rsid w:val="00344265"/>
    <w:rsid w:val="00344FE7"/>
    <w:rsid w:val="00345823"/>
    <w:rsid w:val="003463D1"/>
    <w:rsid w:val="00346C7B"/>
    <w:rsid w:val="00347484"/>
    <w:rsid w:val="0035014A"/>
    <w:rsid w:val="00350175"/>
    <w:rsid w:val="00350B6D"/>
    <w:rsid w:val="003511FE"/>
    <w:rsid w:val="0035120B"/>
    <w:rsid w:val="003525ED"/>
    <w:rsid w:val="00353337"/>
    <w:rsid w:val="0035354D"/>
    <w:rsid w:val="0035376E"/>
    <w:rsid w:val="003538D5"/>
    <w:rsid w:val="00353D97"/>
    <w:rsid w:val="0035427A"/>
    <w:rsid w:val="0035428C"/>
    <w:rsid w:val="003542C3"/>
    <w:rsid w:val="00354C43"/>
    <w:rsid w:val="00355559"/>
    <w:rsid w:val="00355A95"/>
    <w:rsid w:val="003560DE"/>
    <w:rsid w:val="00356495"/>
    <w:rsid w:val="003564CA"/>
    <w:rsid w:val="0035666A"/>
    <w:rsid w:val="00360059"/>
    <w:rsid w:val="00360072"/>
    <w:rsid w:val="00360AD8"/>
    <w:rsid w:val="00360D1E"/>
    <w:rsid w:val="00361909"/>
    <w:rsid w:val="00361971"/>
    <w:rsid w:val="00362065"/>
    <w:rsid w:val="0036234F"/>
    <w:rsid w:val="00362570"/>
    <w:rsid w:val="00362E8B"/>
    <w:rsid w:val="003647C7"/>
    <w:rsid w:val="00364868"/>
    <w:rsid w:val="0036487C"/>
    <w:rsid w:val="003649B5"/>
    <w:rsid w:val="00365416"/>
    <w:rsid w:val="00366EA8"/>
    <w:rsid w:val="00366ED5"/>
    <w:rsid w:val="00367071"/>
    <w:rsid w:val="0037129F"/>
    <w:rsid w:val="0037149A"/>
    <w:rsid w:val="00371AAA"/>
    <w:rsid w:val="00371C63"/>
    <w:rsid w:val="00372603"/>
    <w:rsid w:val="00372B22"/>
    <w:rsid w:val="00372FDA"/>
    <w:rsid w:val="003733DD"/>
    <w:rsid w:val="00373B17"/>
    <w:rsid w:val="00373BB3"/>
    <w:rsid w:val="0037485E"/>
    <w:rsid w:val="0037649E"/>
    <w:rsid w:val="0037661B"/>
    <w:rsid w:val="00376865"/>
    <w:rsid w:val="00377116"/>
    <w:rsid w:val="00377353"/>
    <w:rsid w:val="003774E9"/>
    <w:rsid w:val="00377595"/>
    <w:rsid w:val="00380926"/>
    <w:rsid w:val="00380C53"/>
    <w:rsid w:val="003810C5"/>
    <w:rsid w:val="00381666"/>
    <w:rsid w:val="00381D4F"/>
    <w:rsid w:val="00382A97"/>
    <w:rsid w:val="00383262"/>
    <w:rsid w:val="003837F9"/>
    <w:rsid w:val="00383DD4"/>
    <w:rsid w:val="003843FB"/>
    <w:rsid w:val="003844F4"/>
    <w:rsid w:val="00384811"/>
    <w:rsid w:val="00384ABA"/>
    <w:rsid w:val="00384BD7"/>
    <w:rsid w:val="0038516F"/>
    <w:rsid w:val="00385F0F"/>
    <w:rsid w:val="00386263"/>
    <w:rsid w:val="00386ACB"/>
    <w:rsid w:val="00390020"/>
    <w:rsid w:val="003905F2"/>
    <w:rsid w:val="00390A69"/>
    <w:rsid w:val="00390A71"/>
    <w:rsid w:val="00391769"/>
    <w:rsid w:val="003918AB"/>
    <w:rsid w:val="003919D2"/>
    <w:rsid w:val="00391FA7"/>
    <w:rsid w:val="00393183"/>
    <w:rsid w:val="003940DC"/>
    <w:rsid w:val="0039432F"/>
    <w:rsid w:val="00394407"/>
    <w:rsid w:val="003945BD"/>
    <w:rsid w:val="00394D9E"/>
    <w:rsid w:val="003950AE"/>
    <w:rsid w:val="00395D26"/>
    <w:rsid w:val="00395DB2"/>
    <w:rsid w:val="00397089"/>
    <w:rsid w:val="00397B4D"/>
    <w:rsid w:val="003A02EE"/>
    <w:rsid w:val="003A0A94"/>
    <w:rsid w:val="003A1347"/>
    <w:rsid w:val="003A19BD"/>
    <w:rsid w:val="003A1C10"/>
    <w:rsid w:val="003A1EF4"/>
    <w:rsid w:val="003A387A"/>
    <w:rsid w:val="003A4E82"/>
    <w:rsid w:val="003A54D1"/>
    <w:rsid w:val="003A6435"/>
    <w:rsid w:val="003A687E"/>
    <w:rsid w:val="003A6C2A"/>
    <w:rsid w:val="003B10F3"/>
    <w:rsid w:val="003B169E"/>
    <w:rsid w:val="003B19FF"/>
    <w:rsid w:val="003B2330"/>
    <w:rsid w:val="003B29A0"/>
    <w:rsid w:val="003B2F8B"/>
    <w:rsid w:val="003B3CB1"/>
    <w:rsid w:val="003B46EE"/>
    <w:rsid w:val="003B4768"/>
    <w:rsid w:val="003B4B03"/>
    <w:rsid w:val="003B51C2"/>
    <w:rsid w:val="003B54FF"/>
    <w:rsid w:val="003B57B1"/>
    <w:rsid w:val="003B63DE"/>
    <w:rsid w:val="003B64AF"/>
    <w:rsid w:val="003B6661"/>
    <w:rsid w:val="003B7C4B"/>
    <w:rsid w:val="003C0127"/>
    <w:rsid w:val="003C0BCD"/>
    <w:rsid w:val="003C1C84"/>
    <w:rsid w:val="003C1DAD"/>
    <w:rsid w:val="003C24A4"/>
    <w:rsid w:val="003C2E40"/>
    <w:rsid w:val="003C316B"/>
    <w:rsid w:val="003C32E6"/>
    <w:rsid w:val="003C32F2"/>
    <w:rsid w:val="003C3382"/>
    <w:rsid w:val="003C3956"/>
    <w:rsid w:val="003C3BC7"/>
    <w:rsid w:val="003C4828"/>
    <w:rsid w:val="003C4ABE"/>
    <w:rsid w:val="003C5340"/>
    <w:rsid w:val="003C56B9"/>
    <w:rsid w:val="003C5B38"/>
    <w:rsid w:val="003C5C9C"/>
    <w:rsid w:val="003C685E"/>
    <w:rsid w:val="003C7827"/>
    <w:rsid w:val="003C7B70"/>
    <w:rsid w:val="003C7C97"/>
    <w:rsid w:val="003C7D4E"/>
    <w:rsid w:val="003D05E8"/>
    <w:rsid w:val="003D069C"/>
    <w:rsid w:val="003D0C95"/>
    <w:rsid w:val="003D0D26"/>
    <w:rsid w:val="003D1106"/>
    <w:rsid w:val="003D1A86"/>
    <w:rsid w:val="003D2EB5"/>
    <w:rsid w:val="003D47C0"/>
    <w:rsid w:val="003D4885"/>
    <w:rsid w:val="003D4E58"/>
    <w:rsid w:val="003D57D5"/>
    <w:rsid w:val="003D5BAB"/>
    <w:rsid w:val="003D60D6"/>
    <w:rsid w:val="003D6430"/>
    <w:rsid w:val="003D6FD3"/>
    <w:rsid w:val="003E01C7"/>
    <w:rsid w:val="003E0983"/>
    <w:rsid w:val="003E0A0D"/>
    <w:rsid w:val="003E1B75"/>
    <w:rsid w:val="003E1D2C"/>
    <w:rsid w:val="003E1EF2"/>
    <w:rsid w:val="003E227F"/>
    <w:rsid w:val="003E2679"/>
    <w:rsid w:val="003E3068"/>
    <w:rsid w:val="003E3A2E"/>
    <w:rsid w:val="003E3CE0"/>
    <w:rsid w:val="003E433C"/>
    <w:rsid w:val="003E5C7A"/>
    <w:rsid w:val="003E7735"/>
    <w:rsid w:val="003E7798"/>
    <w:rsid w:val="003F030F"/>
    <w:rsid w:val="003F14A4"/>
    <w:rsid w:val="003F14D0"/>
    <w:rsid w:val="003F1726"/>
    <w:rsid w:val="003F1D33"/>
    <w:rsid w:val="003F2D57"/>
    <w:rsid w:val="003F3372"/>
    <w:rsid w:val="003F4E84"/>
    <w:rsid w:val="003F4F48"/>
    <w:rsid w:val="003F525C"/>
    <w:rsid w:val="003F598E"/>
    <w:rsid w:val="003F5B6E"/>
    <w:rsid w:val="003F5E34"/>
    <w:rsid w:val="003F5FC0"/>
    <w:rsid w:val="003F6351"/>
    <w:rsid w:val="003F64FC"/>
    <w:rsid w:val="003F6C9F"/>
    <w:rsid w:val="003F6CD7"/>
    <w:rsid w:val="003F71BA"/>
    <w:rsid w:val="003F7800"/>
    <w:rsid w:val="003F78DA"/>
    <w:rsid w:val="003F7F53"/>
    <w:rsid w:val="004002CE"/>
    <w:rsid w:val="0040051E"/>
    <w:rsid w:val="0040060A"/>
    <w:rsid w:val="0040146D"/>
    <w:rsid w:val="004027FD"/>
    <w:rsid w:val="00402BD7"/>
    <w:rsid w:val="00402F7B"/>
    <w:rsid w:val="00403B34"/>
    <w:rsid w:val="00404AC0"/>
    <w:rsid w:val="00404BBD"/>
    <w:rsid w:val="00405127"/>
    <w:rsid w:val="004051E9"/>
    <w:rsid w:val="004054E6"/>
    <w:rsid w:val="00405DA8"/>
    <w:rsid w:val="0040605D"/>
    <w:rsid w:val="0040611C"/>
    <w:rsid w:val="00406391"/>
    <w:rsid w:val="0040661A"/>
    <w:rsid w:val="00406823"/>
    <w:rsid w:val="004068C6"/>
    <w:rsid w:val="004069AC"/>
    <w:rsid w:val="00406CC8"/>
    <w:rsid w:val="00407405"/>
    <w:rsid w:val="00407601"/>
    <w:rsid w:val="00407AA0"/>
    <w:rsid w:val="0041064E"/>
    <w:rsid w:val="00410D12"/>
    <w:rsid w:val="00410D37"/>
    <w:rsid w:val="00411271"/>
    <w:rsid w:val="004112BC"/>
    <w:rsid w:val="0041147A"/>
    <w:rsid w:val="00411826"/>
    <w:rsid w:val="0041182C"/>
    <w:rsid w:val="00411A6A"/>
    <w:rsid w:val="00412237"/>
    <w:rsid w:val="0041260C"/>
    <w:rsid w:val="00412687"/>
    <w:rsid w:val="00412945"/>
    <w:rsid w:val="00413231"/>
    <w:rsid w:val="0041383B"/>
    <w:rsid w:val="004138C6"/>
    <w:rsid w:val="00413A40"/>
    <w:rsid w:val="00413C9C"/>
    <w:rsid w:val="00413CA9"/>
    <w:rsid w:val="00414026"/>
    <w:rsid w:val="004147BD"/>
    <w:rsid w:val="00415288"/>
    <w:rsid w:val="004152A7"/>
    <w:rsid w:val="00416075"/>
    <w:rsid w:val="00416AAC"/>
    <w:rsid w:val="004170EE"/>
    <w:rsid w:val="00417663"/>
    <w:rsid w:val="00417D67"/>
    <w:rsid w:val="004204BE"/>
    <w:rsid w:val="00420A71"/>
    <w:rsid w:val="00420B2F"/>
    <w:rsid w:val="00420C19"/>
    <w:rsid w:val="00420CBB"/>
    <w:rsid w:val="00420CF2"/>
    <w:rsid w:val="004229EA"/>
    <w:rsid w:val="00422CC3"/>
    <w:rsid w:val="00422FCF"/>
    <w:rsid w:val="00423148"/>
    <w:rsid w:val="004233AF"/>
    <w:rsid w:val="00423904"/>
    <w:rsid w:val="00424000"/>
    <w:rsid w:val="00424018"/>
    <w:rsid w:val="004241D8"/>
    <w:rsid w:val="00424897"/>
    <w:rsid w:val="0042495E"/>
    <w:rsid w:val="00424AEA"/>
    <w:rsid w:val="00425323"/>
    <w:rsid w:val="00425471"/>
    <w:rsid w:val="00425740"/>
    <w:rsid w:val="00426694"/>
    <w:rsid w:val="00426BF1"/>
    <w:rsid w:val="00426C08"/>
    <w:rsid w:val="004302D1"/>
    <w:rsid w:val="0043046F"/>
    <w:rsid w:val="00430629"/>
    <w:rsid w:val="004307CE"/>
    <w:rsid w:val="00430A3E"/>
    <w:rsid w:val="00430CBC"/>
    <w:rsid w:val="00432608"/>
    <w:rsid w:val="0043385F"/>
    <w:rsid w:val="00433987"/>
    <w:rsid w:val="00433AA2"/>
    <w:rsid w:val="00433D4C"/>
    <w:rsid w:val="00434F9D"/>
    <w:rsid w:val="00436091"/>
    <w:rsid w:val="00436DD9"/>
    <w:rsid w:val="0043708E"/>
    <w:rsid w:val="0043725D"/>
    <w:rsid w:val="00437721"/>
    <w:rsid w:val="00437C98"/>
    <w:rsid w:val="00440349"/>
    <w:rsid w:val="00440658"/>
    <w:rsid w:val="004407BF"/>
    <w:rsid w:val="00440B03"/>
    <w:rsid w:val="00440C62"/>
    <w:rsid w:val="00441047"/>
    <w:rsid w:val="004410AF"/>
    <w:rsid w:val="004411E6"/>
    <w:rsid w:val="0044184E"/>
    <w:rsid w:val="00442847"/>
    <w:rsid w:val="0044299D"/>
    <w:rsid w:val="0044361F"/>
    <w:rsid w:val="00443ABF"/>
    <w:rsid w:val="00443E8A"/>
    <w:rsid w:val="00444B13"/>
    <w:rsid w:val="00444B69"/>
    <w:rsid w:val="00444E59"/>
    <w:rsid w:val="00445045"/>
    <w:rsid w:val="00445523"/>
    <w:rsid w:val="00446310"/>
    <w:rsid w:val="0044641B"/>
    <w:rsid w:val="00447762"/>
    <w:rsid w:val="00450B32"/>
    <w:rsid w:val="00450CFD"/>
    <w:rsid w:val="00450D30"/>
    <w:rsid w:val="00450FD9"/>
    <w:rsid w:val="00451245"/>
    <w:rsid w:val="00451808"/>
    <w:rsid w:val="00452408"/>
    <w:rsid w:val="00452B03"/>
    <w:rsid w:val="00452C99"/>
    <w:rsid w:val="0045340D"/>
    <w:rsid w:val="0045506B"/>
    <w:rsid w:val="0045516D"/>
    <w:rsid w:val="0045566D"/>
    <w:rsid w:val="004556AE"/>
    <w:rsid w:val="00455CAF"/>
    <w:rsid w:val="00455D20"/>
    <w:rsid w:val="00455D58"/>
    <w:rsid w:val="004560C1"/>
    <w:rsid w:val="00456407"/>
    <w:rsid w:val="0045664C"/>
    <w:rsid w:val="00457F7B"/>
    <w:rsid w:val="00460100"/>
    <w:rsid w:val="00460A1E"/>
    <w:rsid w:val="00460ACC"/>
    <w:rsid w:val="00460BAB"/>
    <w:rsid w:val="00460EF4"/>
    <w:rsid w:val="00461D10"/>
    <w:rsid w:val="00463061"/>
    <w:rsid w:val="004639DD"/>
    <w:rsid w:val="004650E5"/>
    <w:rsid w:val="00465B24"/>
    <w:rsid w:val="00465D94"/>
    <w:rsid w:val="00465DC7"/>
    <w:rsid w:val="00466FBB"/>
    <w:rsid w:val="0046755D"/>
    <w:rsid w:val="00467651"/>
    <w:rsid w:val="0046767D"/>
    <w:rsid w:val="00467AA0"/>
    <w:rsid w:val="00467FD0"/>
    <w:rsid w:val="004700AB"/>
    <w:rsid w:val="004706D0"/>
    <w:rsid w:val="0047094F"/>
    <w:rsid w:val="00470AB0"/>
    <w:rsid w:val="00471102"/>
    <w:rsid w:val="004719FB"/>
    <w:rsid w:val="00472050"/>
    <w:rsid w:val="004725B6"/>
    <w:rsid w:val="00472ACB"/>
    <w:rsid w:val="00472FF8"/>
    <w:rsid w:val="0047439C"/>
    <w:rsid w:val="004745F7"/>
    <w:rsid w:val="00474EFA"/>
    <w:rsid w:val="00475222"/>
    <w:rsid w:val="0047555F"/>
    <w:rsid w:val="00475625"/>
    <w:rsid w:val="004758F1"/>
    <w:rsid w:val="00476011"/>
    <w:rsid w:val="004764AD"/>
    <w:rsid w:val="00476DB3"/>
    <w:rsid w:val="00476E7B"/>
    <w:rsid w:val="00477158"/>
    <w:rsid w:val="004774A5"/>
    <w:rsid w:val="00477511"/>
    <w:rsid w:val="00477B8D"/>
    <w:rsid w:val="00480938"/>
    <w:rsid w:val="00481B30"/>
    <w:rsid w:val="00481BEA"/>
    <w:rsid w:val="00481F70"/>
    <w:rsid w:val="00482547"/>
    <w:rsid w:val="00482E52"/>
    <w:rsid w:val="00482F73"/>
    <w:rsid w:val="00482FF4"/>
    <w:rsid w:val="004831F8"/>
    <w:rsid w:val="00483A5B"/>
    <w:rsid w:val="004843D1"/>
    <w:rsid w:val="00485BC5"/>
    <w:rsid w:val="00486E63"/>
    <w:rsid w:val="004905C2"/>
    <w:rsid w:val="004915E9"/>
    <w:rsid w:val="00491A53"/>
    <w:rsid w:val="00491BF4"/>
    <w:rsid w:val="00493791"/>
    <w:rsid w:val="00493CDB"/>
    <w:rsid w:val="00494194"/>
    <w:rsid w:val="00495C7C"/>
    <w:rsid w:val="00496C2D"/>
    <w:rsid w:val="00496CF2"/>
    <w:rsid w:val="00497EF0"/>
    <w:rsid w:val="004A13DB"/>
    <w:rsid w:val="004A1DA0"/>
    <w:rsid w:val="004A247F"/>
    <w:rsid w:val="004A3289"/>
    <w:rsid w:val="004A34B9"/>
    <w:rsid w:val="004A380E"/>
    <w:rsid w:val="004A3F2A"/>
    <w:rsid w:val="004A468D"/>
    <w:rsid w:val="004A478A"/>
    <w:rsid w:val="004A4B97"/>
    <w:rsid w:val="004A4F1F"/>
    <w:rsid w:val="004A5433"/>
    <w:rsid w:val="004A54F2"/>
    <w:rsid w:val="004A55DE"/>
    <w:rsid w:val="004A60D6"/>
    <w:rsid w:val="004A6C86"/>
    <w:rsid w:val="004A7542"/>
    <w:rsid w:val="004B03D1"/>
    <w:rsid w:val="004B088C"/>
    <w:rsid w:val="004B09B6"/>
    <w:rsid w:val="004B13AE"/>
    <w:rsid w:val="004B18E9"/>
    <w:rsid w:val="004B1A80"/>
    <w:rsid w:val="004B1BFA"/>
    <w:rsid w:val="004B1E3C"/>
    <w:rsid w:val="004B1F47"/>
    <w:rsid w:val="004B2675"/>
    <w:rsid w:val="004B2946"/>
    <w:rsid w:val="004B29F0"/>
    <w:rsid w:val="004B33CF"/>
    <w:rsid w:val="004B349A"/>
    <w:rsid w:val="004B3C9A"/>
    <w:rsid w:val="004B4273"/>
    <w:rsid w:val="004B4A60"/>
    <w:rsid w:val="004B4A8D"/>
    <w:rsid w:val="004B4FF6"/>
    <w:rsid w:val="004B525D"/>
    <w:rsid w:val="004B5861"/>
    <w:rsid w:val="004B5A88"/>
    <w:rsid w:val="004B5FAE"/>
    <w:rsid w:val="004B6671"/>
    <w:rsid w:val="004B69E6"/>
    <w:rsid w:val="004B7578"/>
    <w:rsid w:val="004C0DFD"/>
    <w:rsid w:val="004C19C9"/>
    <w:rsid w:val="004C1A7D"/>
    <w:rsid w:val="004C1BEF"/>
    <w:rsid w:val="004C2EF9"/>
    <w:rsid w:val="004C36CA"/>
    <w:rsid w:val="004C394B"/>
    <w:rsid w:val="004C3C3D"/>
    <w:rsid w:val="004C4146"/>
    <w:rsid w:val="004C419E"/>
    <w:rsid w:val="004C4CD8"/>
    <w:rsid w:val="004C4F02"/>
    <w:rsid w:val="004C54B1"/>
    <w:rsid w:val="004C5875"/>
    <w:rsid w:val="004C591A"/>
    <w:rsid w:val="004C5EF2"/>
    <w:rsid w:val="004C656F"/>
    <w:rsid w:val="004D1207"/>
    <w:rsid w:val="004D1A24"/>
    <w:rsid w:val="004D2D3B"/>
    <w:rsid w:val="004D3324"/>
    <w:rsid w:val="004D3383"/>
    <w:rsid w:val="004D3675"/>
    <w:rsid w:val="004D38DA"/>
    <w:rsid w:val="004D3B0E"/>
    <w:rsid w:val="004D4D05"/>
    <w:rsid w:val="004D4D2D"/>
    <w:rsid w:val="004D4E37"/>
    <w:rsid w:val="004D525B"/>
    <w:rsid w:val="004D5F3A"/>
    <w:rsid w:val="004D65DA"/>
    <w:rsid w:val="004D6C71"/>
    <w:rsid w:val="004D7188"/>
    <w:rsid w:val="004D7A68"/>
    <w:rsid w:val="004D7F21"/>
    <w:rsid w:val="004E068D"/>
    <w:rsid w:val="004E16BC"/>
    <w:rsid w:val="004E1E37"/>
    <w:rsid w:val="004E21A4"/>
    <w:rsid w:val="004E24B0"/>
    <w:rsid w:val="004E2E07"/>
    <w:rsid w:val="004E5108"/>
    <w:rsid w:val="004E6A21"/>
    <w:rsid w:val="004E6C89"/>
    <w:rsid w:val="004E6FAC"/>
    <w:rsid w:val="004E7207"/>
    <w:rsid w:val="004F0564"/>
    <w:rsid w:val="004F0EFE"/>
    <w:rsid w:val="004F10B7"/>
    <w:rsid w:val="004F1395"/>
    <w:rsid w:val="004F15E4"/>
    <w:rsid w:val="004F1770"/>
    <w:rsid w:val="004F19C9"/>
    <w:rsid w:val="004F1BBB"/>
    <w:rsid w:val="004F1E81"/>
    <w:rsid w:val="004F278D"/>
    <w:rsid w:val="004F3120"/>
    <w:rsid w:val="004F35B4"/>
    <w:rsid w:val="004F3828"/>
    <w:rsid w:val="004F3D0E"/>
    <w:rsid w:val="004F3F68"/>
    <w:rsid w:val="004F3F6B"/>
    <w:rsid w:val="004F4E06"/>
    <w:rsid w:val="004F51D5"/>
    <w:rsid w:val="004F56E2"/>
    <w:rsid w:val="004F584E"/>
    <w:rsid w:val="004F690D"/>
    <w:rsid w:val="004F756B"/>
    <w:rsid w:val="004F768C"/>
    <w:rsid w:val="004F783B"/>
    <w:rsid w:val="004F79C7"/>
    <w:rsid w:val="005004A6"/>
    <w:rsid w:val="005005AF"/>
    <w:rsid w:val="00501661"/>
    <w:rsid w:val="0050292B"/>
    <w:rsid w:val="005030C8"/>
    <w:rsid w:val="0050370D"/>
    <w:rsid w:val="00503B71"/>
    <w:rsid w:val="00503C7C"/>
    <w:rsid w:val="005044C7"/>
    <w:rsid w:val="005048E0"/>
    <w:rsid w:val="00504C9E"/>
    <w:rsid w:val="00504EC7"/>
    <w:rsid w:val="0050538D"/>
    <w:rsid w:val="005053D0"/>
    <w:rsid w:val="00505CF7"/>
    <w:rsid w:val="005065C8"/>
    <w:rsid w:val="0050684D"/>
    <w:rsid w:val="00506891"/>
    <w:rsid w:val="005069AB"/>
    <w:rsid w:val="005069BD"/>
    <w:rsid w:val="0051073E"/>
    <w:rsid w:val="0051084B"/>
    <w:rsid w:val="00511914"/>
    <w:rsid w:val="00512122"/>
    <w:rsid w:val="00512288"/>
    <w:rsid w:val="00512352"/>
    <w:rsid w:val="00512990"/>
    <w:rsid w:val="00512F3D"/>
    <w:rsid w:val="00513C7A"/>
    <w:rsid w:val="00513E12"/>
    <w:rsid w:val="00513E5D"/>
    <w:rsid w:val="005144D8"/>
    <w:rsid w:val="00515439"/>
    <w:rsid w:val="00515D48"/>
    <w:rsid w:val="00515D77"/>
    <w:rsid w:val="00516177"/>
    <w:rsid w:val="0051620B"/>
    <w:rsid w:val="00516981"/>
    <w:rsid w:val="00516CE2"/>
    <w:rsid w:val="00520108"/>
    <w:rsid w:val="0052064A"/>
    <w:rsid w:val="00520777"/>
    <w:rsid w:val="00520A1B"/>
    <w:rsid w:val="00520A53"/>
    <w:rsid w:val="00520D68"/>
    <w:rsid w:val="00521BB9"/>
    <w:rsid w:val="00524590"/>
    <w:rsid w:val="00524A68"/>
    <w:rsid w:val="00524CC5"/>
    <w:rsid w:val="00525ECE"/>
    <w:rsid w:val="00527741"/>
    <w:rsid w:val="005279F5"/>
    <w:rsid w:val="00527D0B"/>
    <w:rsid w:val="0053100B"/>
    <w:rsid w:val="00531BC2"/>
    <w:rsid w:val="00531C42"/>
    <w:rsid w:val="00531ECA"/>
    <w:rsid w:val="005320C4"/>
    <w:rsid w:val="00532D60"/>
    <w:rsid w:val="00533158"/>
    <w:rsid w:val="005348DA"/>
    <w:rsid w:val="00534F0D"/>
    <w:rsid w:val="005350B1"/>
    <w:rsid w:val="00535910"/>
    <w:rsid w:val="00535B84"/>
    <w:rsid w:val="00535D9D"/>
    <w:rsid w:val="0053706A"/>
    <w:rsid w:val="00537957"/>
    <w:rsid w:val="00537E51"/>
    <w:rsid w:val="00540577"/>
    <w:rsid w:val="005409C5"/>
    <w:rsid w:val="00540E16"/>
    <w:rsid w:val="00541229"/>
    <w:rsid w:val="005412FC"/>
    <w:rsid w:val="005414F3"/>
    <w:rsid w:val="00541EEB"/>
    <w:rsid w:val="005428BC"/>
    <w:rsid w:val="00542CC4"/>
    <w:rsid w:val="00543019"/>
    <w:rsid w:val="00543513"/>
    <w:rsid w:val="005435C5"/>
    <w:rsid w:val="00543662"/>
    <w:rsid w:val="00543833"/>
    <w:rsid w:val="00544660"/>
    <w:rsid w:val="00544A37"/>
    <w:rsid w:val="00546431"/>
    <w:rsid w:val="00546C89"/>
    <w:rsid w:val="005472F5"/>
    <w:rsid w:val="00547497"/>
    <w:rsid w:val="00547D4C"/>
    <w:rsid w:val="00550369"/>
    <w:rsid w:val="00550815"/>
    <w:rsid w:val="0055088E"/>
    <w:rsid w:val="00551E4D"/>
    <w:rsid w:val="00551FB1"/>
    <w:rsid w:val="00551FD0"/>
    <w:rsid w:val="0055244B"/>
    <w:rsid w:val="005525AA"/>
    <w:rsid w:val="005525E3"/>
    <w:rsid w:val="0055262B"/>
    <w:rsid w:val="00553961"/>
    <w:rsid w:val="00554E46"/>
    <w:rsid w:val="00555618"/>
    <w:rsid w:val="0055570F"/>
    <w:rsid w:val="005559D8"/>
    <w:rsid w:val="0055605A"/>
    <w:rsid w:val="00556345"/>
    <w:rsid w:val="005566AA"/>
    <w:rsid w:val="00556D41"/>
    <w:rsid w:val="005575CD"/>
    <w:rsid w:val="0056052E"/>
    <w:rsid w:val="0056060C"/>
    <w:rsid w:val="00560DC6"/>
    <w:rsid w:val="00563BEF"/>
    <w:rsid w:val="00564095"/>
    <w:rsid w:val="00564AC1"/>
    <w:rsid w:val="00565628"/>
    <w:rsid w:val="00565CE0"/>
    <w:rsid w:val="00566120"/>
    <w:rsid w:val="005661D8"/>
    <w:rsid w:val="005665A1"/>
    <w:rsid w:val="005665F9"/>
    <w:rsid w:val="00566B94"/>
    <w:rsid w:val="00566C37"/>
    <w:rsid w:val="00567420"/>
    <w:rsid w:val="0056753C"/>
    <w:rsid w:val="0056759D"/>
    <w:rsid w:val="005678C7"/>
    <w:rsid w:val="005701E9"/>
    <w:rsid w:val="005711AD"/>
    <w:rsid w:val="005714FC"/>
    <w:rsid w:val="0057151F"/>
    <w:rsid w:val="00571545"/>
    <w:rsid w:val="00571BFD"/>
    <w:rsid w:val="00571EF5"/>
    <w:rsid w:val="00571F63"/>
    <w:rsid w:val="005723D0"/>
    <w:rsid w:val="005727EF"/>
    <w:rsid w:val="00572DA3"/>
    <w:rsid w:val="005736B5"/>
    <w:rsid w:val="00573955"/>
    <w:rsid w:val="00573C88"/>
    <w:rsid w:val="00573D85"/>
    <w:rsid w:val="005740DB"/>
    <w:rsid w:val="00574B3F"/>
    <w:rsid w:val="00575698"/>
    <w:rsid w:val="0057590D"/>
    <w:rsid w:val="00575F23"/>
    <w:rsid w:val="00576195"/>
    <w:rsid w:val="0057620B"/>
    <w:rsid w:val="00576379"/>
    <w:rsid w:val="00576CB1"/>
    <w:rsid w:val="00577038"/>
    <w:rsid w:val="005773A9"/>
    <w:rsid w:val="00577478"/>
    <w:rsid w:val="0058012E"/>
    <w:rsid w:val="0058061D"/>
    <w:rsid w:val="00580655"/>
    <w:rsid w:val="00580C47"/>
    <w:rsid w:val="00580D3D"/>
    <w:rsid w:val="00581DF8"/>
    <w:rsid w:val="005820D9"/>
    <w:rsid w:val="005828A9"/>
    <w:rsid w:val="00582D04"/>
    <w:rsid w:val="005837D0"/>
    <w:rsid w:val="0058432C"/>
    <w:rsid w:val="0058443B"/>
    <w:rsid w:val="00585469"/>
    <w:rsid w:val="00585614"/>
    <w:rsid w:val="005858C7"/>
    <w:rsid w:val="00586D45"/>
    <w:rsid w:val="00586DFB"/>
    <w:rsid w:val="0058705D"/>
    <w:rsid w:val="00587BFF"/>
    <w:rsid w:val="00587F05"/>
    <w:rsid w:val="005901DB"/>
    <w:rsid w:val="00590300"/>
    <w:rsid w:val="005906C1"/>
    <w:rsid w:val="00590B41"/>
    <w:rsid w:val="00590CDA"/>
    <w:rsid w:val="00590EC7"/>
    <w:rsid w:val="00591175"/>
    <w:rsid w:val="0059171C"/>
    <w:rsid w:val="00591DDA"/>
    <w:rsid w:val="0059257B"/>
    <w:rsid w:val="0059275A"/>
    <w:rsid w:val="00592DB4"/>
    <w:rsid w:val="005931B3"/>
    <w:rsid w:val="005935D9"/>
    <w:rsid w:val="00594747"/>
    <w:rsid w:val="00595686"/>
    <w:rsid w:val="005963CB"/>
    <w:rsid w:val="0059698E"/>
    <w:rsid w:val="00597979"/>
    <w:rsid w:val="00597D22"/>
    <w:rsid w:val="005A014B"/>
    <w:rsid w:val="005A021B"/>
    <w:rsid w:val="005A0619"/>
    <w:rsid w:val="005A0D99"/>
    <w:rsid w:val="005A147C"/>
    <w:rsid w:val="005A18E2"/>
    <w:rsid w:val="005A240C"/>
    <w:rsid w:val="005A2A2E"/>
    <w:rsid w:val="005A304C"/>
    <w:rsid w:val="005A37B0"/>
    <w:rsid w:val="005A4309"/>
    <w:rsid w:val="005A4995"/>
    <w:rsid w:val="005A4D28"/>
    <w:rsid w:val="005A4E0F"/>
    <w:rsid w:val="005A5C96"/>
    <w:rsid w:val="005A614D"/>
    <w:rsid w:val="005A64D8"/>
    <w:rsid w:val="005A66DD"/>
    <w:rsid w:val="005A6ED2"/>
    <w:rsid w:val="005A7430"/>
    <w:rsid w:val="005A76D6"/>
    <w:rsid w:val="005A795A"/>
    <w:rsid w:val="005A79DF"/>
    <w:rsid w:val="005A7B5D"/>
    <w:rsid w:val="005B0246"/>
    <w:rsid w:val="005B0592"/>
    <w:rsid w:val="005B05EB"/>
    <w:rsid w:val="005B13B0"/>
    <w:rsid w:val="005B15F4"/>
    <w:rsid w:val="005B1635"/>
    <w:rsid w:val="005B18CE"/>
    <w:rsid w:val="005B1C7A"/>
    <w:rsid w:val="005B2B2A"/>
    <w:rsid w:val="005B35BB"/>
    <w:rsid w:val="005B37E8"/>
    <w:rsid w:val="005B3931"/>
    <w:rsid w:val="005B39C7"/>
    <w:rsid w:val="005B3DEC"/>
    <w:rsid w:val="005B478A"/>
    <w:rsid w:val="005B4C73"/>
    <w:rsid w:val="005B4F18"/>
    <w:rsid w:val="005B5DAD"/>
    <w:rsid w:val="005B65AF"/>
    <w:rsid w:val="005B6748"/>
    <w:rsid w:val="005B6B39"/>
    <w:rsid w:val="005B712C"/>
    <w:rsid w:val="005B7911"/>
    <w:rsid w:val="005C0169"/>
    <w:rsid w:val="005C0C19"/>
    <w:rsid w:val="005C0E2F"/>
    <w:rsid w:val="005C13C7"/>
    <w:rsid w:val="005C161B"/>
    <w:rsid w:val="005C2008"/>
    <w:rsid w:val="005C2046"/>
    <w:rsid w:val="005C2129"/>
    <w:rsid w:val="005C298D"/>
    <w:rsid w:val="005C318F"/>
    <w:rsid w:val="005C3445"/>
    <w:rsid w:val="005C3E6C"/>
    <w:rsid w:val="005C4951"/>
    <w:rsid w:val="005C4CD7"/>
    <w:rsid w:val="005C518F"/>
    <w:rsid w:val="005C51D7"/>
    <w:rsid w:val="005C5203"/>
    <w:rsid w:val="005C562B"/>
    <w:rsid w:val="005C591C"/>
    <w:rsid w:val="005C59F4"/>
    <w:rsid w:val="005C67CB"/>
    <w:rsid w:val="005C6E81"/>
    <w:rsid w:val="005C6F33"/>
    <w:rsid w:val="005C748A"/>
    <w:rsid w:val="005C7C8F"/>
    <w:rsid w:val="005D08CA"/>
    <w:rsid w:val="005D0CD8"/>
    <w:rsid w:val="005D0E70"/>
    <w:rsid w:val="005D0F18"/>
    <w:rsid w:val="005D1959"/>
    <w:rsid w:val="005D2BDE"/>
    <w:rsid w:val="005D3961"/>
    <w:rsid w:val="005D4F0D"/>
    <w:rsid w:val="005D5A48"/>
    <w:rsid w:val="005D5D97"/>
    <w:rsid w:val="005D6845"/>
    <w:rsid w:val="005D6D8D"/>
    <w:rsid w:val="005D6DED"/>
    <w:rsid w:val="005D6E61"/>
    <w:rsid w:val="005D73CC"/>
    <w:rsid w:val="005E0830"/>
    <w:rsid w:val="005E0D22"/>
    <w:rsid w:val="005E0D78"/>
    <w:rsid w:val="005E1855"/>
    <w:rsid w:val="005E3348"/>
    <w:rsid w:val="005E3732"/>
    <w:rsid w:val="005E390F"/>
    <w:rsid w:val="005E422A"/>
    <w:rsid w:val="005E4BC8"/>
    <w:rsid w:val="005E55DA"/>
    <w:rsid w:val="005E6090"/>
    <w:rsid w:val="005E6586"/>
    <w:rsid w:val="005E6D0C"/>
    <w:rsid w:val="005E7687"/>
    <w:rsid w:val="005F0001"/>
    <w:rsid w:val="005F0BA5"/>
    <w:rsid w:val="005F14F9"/>
    <w:rsid w:val="005F1C3F"/>
    <w:rsid w:val="005F244A"/>
    <w:rsid w:val="005F24D6"/>
    <w:rsid w:val="005F27C5"/>
    <w:rsid w:val="005F2939"/>
    <w:rsid w:val="005F35B8"/>
    <w:rsid w:val="005F391C"/>
    <w:rsid w:val="005F3E01"/>
    <w:rsid w:val="005F4471"/>
    <w:rsid w:val="005F461B"/>
    <w:rsid w:val="005F5885"/>
    <w:rsid w:val="005F5EFA"/>
    <w:rsid w:val="005F6FF5"/>
    <w:rsid w:val="005F75C9"/>
    <w:rsid w:val="005F7CFB"/>
    <w:rsid w:val="0060006E"/>
    <w:rsid w:val="006006A6"/>
    <w:rsid w:val="00601366"/>
    <w:rsid w:val="006013DE"/>
    <w:rsid w:val="00601FBA"/>
    <w:rsid w:val="00602359"/>
    <w:rsid w:val="006025E2"/>
    <w:rsid w:val="00602B9E"/>
    <w:rsid w:val="00603454"/>
    <w:rsid w:val="00603872"/>
    <w:rsid w:val="006038A3"/>
    <w:rsid w:val="00603A60"/>
    <w:rsid w:val="00603E74"/>
    <w:rsid w:val="006040A1"/>
    <w:rsid w:val="006044FB"/>
    <w:rsid w:val="0060504E"/>
    <w:rsid w:val="0060525A"/>
    <w:rsid w:val="00605323"/>
    <w:rsid w:val="00606ED4"/>
    <w:rsid w:val="0060748A"/>
    <w:rsid w:val="00607677"/>
    <w:rsid w:val="00607703"/>
    <w:rsid w:val="00607857"/>
    <w:rsid w:val="006078A2"/>
    <w:rsid w:val="00607A9F"/>
    <w:rsid w:val="00610137"/>
    <w:rsid w:val="00610F26"/>
    <w:rsid w:val="00611405"/>
    <w:rsid w:val="00611724"/>
    <w:rsid w:val="006117EC"/>
    <w:rsid w:val="006119EF"/>
    <w:rsid w:val="006125B4"/>
    <w:rsid w:val="00612780"/>
    <w:rsid w:val="00612CAB"/>
    <w:rsid w:val="00612F49"/>
    <w:rsid w:val="006130F9"/>
    <w:rsid w:val="00613394"/>
    <w:rsid w:val="00613EE5"/>
    <w:rsid w:val="0061427E"/>
    <w:rsid w:val="00615694"/>
    <w:rsid w:val="00615C60"/>
    <w:rsid w:val="00615E19"/>
    <w:rsid w:val="00616299"/>
    <w:rsid w:val="00616C17"/>
    <w:rsid w:val="00617475"/>
    <w:rsid w:val="0061794F"/>
    <w:rsid w:val="00617C3F"/>
    <w:rsid w:val="00617FD2"/>
    <w:rsid w:val="006201A3"/>
    <w:rsid w:val="0062035C"/>
    <w:rsid w:val="0062052A"/>
    <w:rsid w:val="00620742"/>
    <w:rsid w:val="00620A6D"/>
    <w:rsid w:val="006212A4"/>
    <w:rsid w:val="006212D4"/>
    <w:rsid w:val="0062196F"/>
    <w:rsid w:val="00621A8C"/>
    <w:rsid w:val="006223E2"/>
    <w:rsid w:val="006227D8"/>
    <w:rsid w:val="00622B0C"/>
    <w:rsid w:val="00623579"/>
    <w:rsid w:val="00623721"/>
    <w:rsid w:val="00623ADE"/>
    <w:rsid w:val="00623CEE"/>
    <w:rsid w:val="00623F81"/>
    <w:rsid w:val="006246E5"/>
    <w:rsid w:val="00624D8F"/>
    <w:rsid w:val="006266A3"/>
    <w:rsid w:val="00626AFD"/>
    <w:rsid w:val="0063044E"/>
    <w:rsid w:val="00630B0A"/>
    <w:rsid w:val="00630FBA"/>
    <w:rsid w:val="00631A4B"/>
    <w:rsid w:val="00632BF6"/>
    <w:rsid w:val="00632D3F"/>
    <w:rsid w:val="0063340E"/>
    <w:rsid w:val="00634C6A"/>
    <w:rsid w:val="00634E9B"/>
    <w:rsid w:val="0063553E"/>
    <w:rsid w:val="006356F2"/>
    <w:rsid w:val="00635BCD"/>
    <w:rsid w:val="006368A3"/>
    <w:rsid w:val="00637036"/>
    <w:rsid w:val="00637077"/>
    <w:rsid w:val="00637285"/>
    <w:rsid w:val="0063740E"/>
    <w:rsid w:val="00637455"/>
    <w:rsid w:val="00640516"/>
    <w:rsid w:val="00640872"/>
    <w:rsid w:val="00640B93"/>
    <w:rsid w:val="00641698"/>
    <w:rsid w:val="00641789"/>
    <w:rsid w:val="006418C3"/>
    <w:rsid w:val="006425B8"/>
    <w:rsid w:val="00642625"/>
    <w:rsid w:val="006427A5"/>
    <w:rsid w:val="00643FD8"/>
    <w:rsid w:val="00644220"/>
    <w:rsid w:val="006444FA"/>
    <w:rsid w:val="006451FD"/>
    <w:rsid w:val="0064520F"/>
    <w:rsid w:val="006453C2"/>
    <w:rsid w:val="00645643"/>
    <w:rsid w:val="0064565B"/>
    <w:rsid w:val="006463B4"/>
    <w:rsid w:val="0064685A"/>
    <w:rsid w:val="006468A7"/>
    <w:rsid w:val="00646CDD"/>
    <w:rsid w:val="00647619"/>
    <w:rsid w:val="0064794F"/>
    <w:rsid w:val="00647ACE"/>
    <w:rsid w:val="006500FF"/>
    <w:rsid w:val="00650CFC"/>
    <w:rsid w:val="006511A2"/>
    <w:rsid w:val="0065138D"/>
    <w:rsid w:val="006518D2"/>
    <w:rsid w:val="006519FF"/>
    <w:rsid w:val="00652136"/>
    <w:rsid w:val="00652724"/>
    <w:rsid w:val="006528C5"/>
    <w:rsid w:val="006529CD"/>
    <w:rsid w:val="00652BD4"/>
    <w:rsid w:val="00652C0B"/>
    <w:rsid w:val="00652E30"/>
    <w:rsid w:val="00653584"/>
    <w:rsid w:val="00654031"/>
    <w:rsid w:val="00654FFC"/>
    <w:rsid w:val="00655648"/>
    <w:rsid w:val="00655D81"/>
    <w:rsid w:val="006567DA"/>
    <w:rsid w:val="00657B3C"/>
    <w:rsid w:val="0066062E"/>
    <w:rsid w:val="00660DD9"/>
    <w:rsid w:val="006613CE"/>
    <w:rsid w:val="00661912"/>
    <w:rsid w:val="00662100"/>
    <w:rsid w:val="0066273B"/>
    <w:rsid w:val="00663CA8"/>
    <w:rsid w:val="00664653"/>
    <w:rsid w:val="00664961"/>
    <w:rsid w:val="006654A5"/>
    <w:rsid w:val="00665A13"/>
    <w:rsid w:val="0066690E"/>
    <w:rsid w:val="00666CBF"/>
    <w:rsid w:val="00666E2D"/>
    <w:rsid w:val="006674C2"/>
    <w:rsid w:val="00667749"/>
    <w:rsid w:val="00667D67"/>
    <w:rsid w:val="00670165"/>
    <w:rsid w:val="006708FD"/>
    <w:rsid w:val="0067105E"/>
    <w:rsid w:val="00671F4C"/>
    <w:rsid w:val="00671F91"/>
    <w:rsid w:val="0067258E"/>
    <w:rsid w:val="00672833"/>
    <w:rsid w:val="006734FA"/>
    <w:rsid w:val="00673579"/>
    <w:rsid w:val="00673D0F"/>
    <w:rsid w:val="006740EA"/>
    <w:rsid w:val="006746F0"/>
    <w:rsid w:val="00674DDF"/>
    <w:rsid w:val="006750CD"/>
    <w:rsid w:val="00675258"/>
    <w:rsid w:val="0067635E"/>
    <w:rsid w:val="00676B76"/>
    <w:rsid w:val="006777F5"/>
    <w:rsid w:val="006779E6"/>
    <w:rsid w:val="0068054B"/>
    <w:rsid w:val="00680826"/>
    <w:rsid w:val="00680D94"/>
    <w:rsid w:val="006815F7"/>
    <w:rsid w:val="006816BA"/>
    <w:rsid w:val="0068179F"/>
    <w:rsid w:val="00682629"/>
    <w:rsid w:val="0068283C"/>
    <w:rsid w:val="00682BA5"/>
    <w:rsid w:val="00683A5D"/>
    <w:rsid w:val="00685884"/>
    <w:rsid w:val="006866CD"/>
    <w:rsid w:val="00687834"/>
    <w:rsid w:val="006879B4"/>
    <w:rsid w:val="006909A2"/>
    <w:rsid w:val="0069121B"/>
    <w:rsid w:val="00691A86"/>
    <w:rsid w:val="006925B1"/>
    <w:rsid w:val="00692A7C"/>
    <w:rsid w:val="006930A6"/>
    <w:rsid w:val="00693629"/>
    <w:rsid w:val="00694537"/>
    <w:rsid w:val="006949FF"/>
    <w:rsid w:val="00694F80"/>
    <w:rsid w:val="0069527E"/>
    <w:rsid w:val="00695588"/>
    <w:rsid w:val="00695FA1"/>
    <w:rsid w:val="00696699"/>
    <w:rsid w:val="00696713"/>
    <w:rsid w:val="006968ED"/>
    <w:rsid w:val="006969B9"/>
    <w:rsid w:val="00696D72"/>
    <w:rsid w:val="00696DF5"/>
    <w:rsid w:val="00696E67"/>
    <w:rsid w:val="006A1C65"/>
    <w:rsid w:val="006A1E9D"/>
    <w:rsid w:val="006A289D"/>
    <w:rsid w:val="006A2FD5"/>
    <w:rsid w:val="006A34CB"/>
    <w:rsid w:val="006A380D"/>
    <w:rsid w:val="006A3A75"/>
    <w:rsid w:val="006A40A6"/>
    <w:rsid w:val="006A47A1"/>
    <w:rsid w:val="006A52E8"/>
    <w:rsid w:val="006A5465"/>
    <w:rsid w:val="006A54B4"/>
    <w:rsid w:val="006A7B60"/>
    <w:rsid w:val="006B0220"/>
    <w:rsid w:val="006B044D"/>
    <w:rsid w:val="006B0464"/>
    <w:rsid w:val="006B10B2"/>
    <w:rsid w:val="006B12ED"/>
    <w:rsid w:val="006B13E9"/>
    <w:rsid w:val="006B2A47"/>
    <w:rsid w:val="006B2B6C"/>
    <w:rsid w:val="006B3997"/>
    <w:rsid w:val="006B3B16"/>
    <w:rsid w:val="006B4128"/>
    <w:rsid w:val="006B4CC3"/>
    <w:rsid w:val="006B5C03"/>
    <w:rsid w:val="006B5CD3"/>
    <w:rsid w:val="006B5EA6"/>
    <w:rsid w:val="006B6368"/>
    <w:rsid w:val="006B65DB"/>
    <w:rsid w:val="006B6F4A"/>
    <w:rsid w:val="006B748E"/>
    <w:rsid w:val="006B7716"/>
    <w:rsid w:val="006B7825"/>
    <w:rsid w:val="006C0051"/>
    <w:rsid w:val="006C0415"/>
    <w:rsid w:val="006C0520"/>
    <w:rsid w:val="006C1BC3"/>
    <w:rsid w:val="006C1BD1"/>
    <w:rsid w:val="006C217C"/>
    <w:rsid w:val="006C21C6"/>
    <w:rsid w:val="006C249B"/>
    <w:rsid w:val="006C3264"/>
    <w:rsid w:val="006C3673"/>
    <w:rsid w:val="006C38D6"/>
    <w:rsid w:val="006C4188"/>
    <w:rsid w:val="006C4B5B"/>
    <w:rsid w:val="006C549B"/>
    <w:rsid w:val="006C6218"/>
    <w:rsid w:val="006C6E03"/>
    <w:rsid w:val="006C6F4F"/>
    <w:rsid w:val="006C71D9"/>
    <w:rsid w:val="006C78B2"/>
    <w:rsid w:val="006C7A5F"/>
    <w:rsid w:val="006C7FCD"/>
    <w:rsid w:val="006D009E"/>
    <w:rsid w:val="006D0DAB"/>
    <w:rsid w:val="006D1345"/>
    <w:rsid w:val="006D19AA"/>
    <w:rsid w:val="006D1AE1"/>
    <w:rsid w:val="006D2176"/>
    <w:rsid w:val="006D2C69"/>
    <w:rsid w:val="006D3968"/>
    <w:rsid w:val="006D3E3E"/>
    <w:rsid w:val="006D4B05"/>
    <w:rsid w:val="006D5141"/>
    <w:rsid w:val="006D5ED1"/>
    <w:rsid w:val="006D5FF2"/>
    <w:rsid w:val="006D6B8B"/>
    <w:rsid w:val="006D6CD1"/>
    <w:rsid w:val="006D7694"/>
    <w:rsid w:val="006E01A7"/>
    <w:rsid w:val="006E0EAB"/>
    <w:rsid w:val="006E0F41"/>
    <w:rsid w:val="006E1318"/>
    <w:rsid w:val="006E132B"/>
    <w:rsid w:val="006E2621"/>
    <w:rsid w:val="006E3C59"/>
    <w:rsid w:val="006E400B"/>
    <w:rsid w:val="006E483E"/>
    <w:rsid w:val="006E5A5C"/>
    <w:rsid w:val="006E5F43"/>
    <w:rsid w:val="006E66F8"/>
    <w:rsid w:val="006E69D0"/>
    <w:rsid w:val="006E6C3D"/>
    <w:rsid w:val="006E6F00"/>
    <w:rsid w:val="006E71B5"/>
    <w:rsid w:val="006E796F"/>
    <w:rsid w:val="006E7A9C"/>
    <w:rsid w:val="006F1366"/>
    <w:rsid w:val="006F148E"/>
    <w:rsid w:val="006F1CB3"/>
    <w:rsid w:val="006F1CE2"/>
    <w:rsid w:val="006F2522"/>
    <w:rsid w:val="006F3291"/>
    <w:rsid w:val="006F6147"/>
    <w:rsid w:val="006F67B6"/>
    <w:rsid w:val="006F6B22"/>
    <w:rsid w:val="006F701B"/>
    <w:rsid w:val="006F7A7E"/>
    <w:rsid w:val="006F7D02"/>
    <w:rsid w:val="006F7E01"/>
    <w:rsid w:val="0070003B"/>
    <w:rsid w:val="007004E8"/>
    <w:rsid w:val="00701360"/>
    <w:rsid w:val="00701E85"/>
    <w:rsid w:val="007027D1"/>
    <w:rsid w:val="00702A30"/>
    <w:rsid w:val="00702E7E"/>
    <w:rsid w:val="00702FB1"/>
    <w:rsid w:val="007033A6"/>
    <w:rsid w:val="00703C80"/>
    <w:rsid w:val="00703EFB"/>
    <w:rsid w:val="007040A6"/>
    <w:rsid w:val="007042C9"/>
    <w:rsid w:val="00704C65"/>
    <w:rsid w:val="007053B5"/>
    <w:rsid w:val="00705471"/>
    <w:rsid w:val="00705A5E"/>
    <w:rsid w:val="00705B0D"/>
    <w:rsid w:val="00705B45"/>
    <w:rsid w:val="00705EDD"/>
    <w:rsid w:val="00706783"/>
    <w:rsid w:val="00706F50"/>
    <w:rsid w:val="0070715B"/>
    <w:rsid w:val="0070754D"/>
    <w:rsid w:val="00707811"/>
    <w:rsid w:val="00710BD3"/>
    <w:rsid w:val="00710CD6"/>
    <w:rsid w:val="0071123E"/>
    <w:rsid w:val="0071339D"/>
    <w:rsid w:val="007138DE"/>
    <w:rsid w:val="00713BE8"/>
    <w:rsid w:val="00713D54"/>
    <w:rsid w:val="007142DA"/>
    <w:rsid w:val="00714C6A"/>
    <w:rsid w:val="00714EB0"/>
    <w:rsid w:val="0071560F"/>
    <w:rsid w:val="00715BEC"/>
    <w:rsid w:val="00716F56"/>
    <w:rsid w:val="007172F6"/>
    <w:rsid w:val="007177DF"/>
    <w:rsid w:val="0072079A"/>
    <w:rsid w:val="00721F39"/>
    <w:rsid w:val="00722025"/>
    <w:rsid w:val="007225E2"/>
    <w:rsid w:val="00722C4E"/>
    <w:rsid w:val="00723349"/>
    <w:rsid w:val="00723AD7"/>
    <w:rsid w:val="00723D14"/>
    <w:rsid w:val="007249D0"/>
    <w:rsid w:val="007255D4"/>
    <w:rsid w:val="00725719"/>
    <w:rsid w:val="007258FE"/>
    <w:rsid w:val="0072609D"/>
    <w:rsid w:val="00726CDA"/>
    <w:rsid w:val="00726EBA"/>
    <w:rsid w:val="0072760A"/>
    <w:rsid w:val="00727CB9"/>
    <w:rsid w:val="0073053B"/>
    <w:rsid w:val="00730831"/>
    <w:rsid w:val="00730B85"/>
    <w:rsid w:val="00731095"/>
    <w:rsid w:val="00731C92"/>
    <w:rsid w:val="00731E29"/>
    <w:rsid w:val="0073228A"/>
    <w:rsid w:val="00732579"/>
    <w:rsid w:val="00732ECC"/>
    <w:rsid w:val="00733636"/>
    <w:rsid w:val="00733A48"/>
    <w:rsid w:val="00734440"/>
    <w:rsid w:val="00734821"/>
    <w:rsid w:val="00735793"/>
    <w:rsid w:val="007359E5"/>
    <w:rsid w:val="00736850"/>
    <w:rsid w:val="0073767F"/>
    <w:rsid w:val="00737803"/>
    <w:rsid w:val="00737CB2"/>
    <w:rsid w:val="00737F03"/>
    <w:rsid w:val="0074038E"/>
    <w:rsid w:val="00740938"/>
    <w:rsid w:val="00741050"/>
    <w:rsid w:val="0074144C"/>
    <w:rsid w:val="00741525"/>
    <w:rsid w:val="0074166A"/>
    <w:rsid w:val="00742471"/>
    <w:rsid w:val="00742CD2"/>
    <w:rsid w:val="00744445"/>
    <w:rsid w:val="0074499D"/>
    <w:rsid w:val="00744AC3"/>
    <w:rsid w:val="00744D52"/>
    <w:rsid w:val="007450D3"/>
    <w:rsid w:val="00745736"/>
    <w:rsid w:val="00745F04"/>
    <w:rsid w:val="00747438"/>
    <w:rsid w:val="00747B59"/>
    <w:rsid w:val="00747F42"/>
    <w:rsid w:val="007502AF"/>
    <w:rsid w:val="00750424"/>
    <w:rsid w:val="00750781"/>
    <w:rsid w:val="00750CBC"/>
    <w:rsid w:val="00751215"/>
    <w:rsid w:val="00751421"/>
    <w:rsid w:val="007533B1"/>
    <w:rsid w:val="00753D47"/>
    <w:rsid w:val="007546F8"/>
    <w:rsid w:val="00754E55"/>
    <w:rsid w:val="00755642"/>
    <w:rsid w:val="00755E5C"/>
    <w:rsid w:val="00756188"/>
    <w:rsid w:val="0075637C"/>
    <w:rsid w:val="00756BA0"/>
    <w:rsid w:val="00757456"/>
    <w:rsid w:val="007579D8"/>
    <w:rsid w:val="00757F1D"/>
    <w:rsid w:val="00760218"/>
    <w:rsid w:val="007607C6"/>
    <w:rsid w:val="007615EC"/>
    <w:rsid w:val="0076179B"/>
    <w:rsid w:val="00761EB1"/>
    <w:rsid w:val="0076299E"/>
    <w:rsid w:val="00762E82"/>
    <w:rsid w:val="007634E2"/>
    <w:rsid w:val="007645F0"/>
    <w:rsid w:val="00764B0B"/>
    <w:rsid w:val="007654E4"/>
    <w:rsid w:val="007663D2"/>
    <w:rsid w:val="00766DCD"/>
    <w:rsid w:val="007677AA"/>
    <w:rsid w:val="00770278"/>
    <w:rsid w:val="0077174D"/>
    <w:rsid w:val="00771D18"/>
    <w:rsid w:val="007756C1"/>
    <w:rsid w:val="00775D25"/>
    <w:rsid w:val="007760F0"/>
    <w:rsid w:val="007771D3"/>
    <w:rsid w:val="00777AFC"/>
    <w:rsid w:val="007805C5"/>
    <w:rsid w:val="007808F6"/>
    <w:rsid w:val="00780D11"/>
    <w:rsid w:val="007819F2"/>
    <w:rsid w:val="00781E15"/>
    <w:rsid w:val="00782497"/>
    <w:rsid w:val="00783A9E"/>
    <w:rsid w:val="00784259"/>
    <w:rsid w:val="00784C37"/>
    <w:rsid w:val="00784E7A"/>
    <w:rsid w:val="00784F0F"/>
    <w:rsid w:val="00785050"/>
    <w:rsid w:val="007862D2"/>
    <w:rsid w:val="00787353"/>
    <w:rsid w:val="0079002A"/>
    <w:rsid w:val="00790B02"/>
    <w:rsid w:val="00790FF6"/>
    <w:rsid w:val="007921A1"/>
    <w:rsid w:val="007930C0"/>
    <w:rsid w:val="00793C8C"/>
    <w:rsid w:val="00793CE0"/>
    <w:rsid w:val="0079432D"/>
    <w:rsid w:val="00794AA3"/>
    <w:rsid w:val="00795035"/>
    <w:rsid w:val="00795723"/>
    <w:rsid w:val="00796306"/>
    <w:rsid w:val="00796856"/>
    <w:rsid w:val="00797D9B"/>
    <w:rsid w:val="00797E42"/>
    <w:rsid w:val="007A0153"/>
    <w:rsid w:val="007A1B6C"/>
    <w:rsid w:val="007A2E82"/>
    <w:rsid w:val="007A34A2"/>
    <w:rsid w:val="007A3CEE"/>
    <w:rsid w:val="007A4C58"/>
    <w:rsid w:val="007A5103"/>
    <w:rsid w:val="007A5195"/>
    <w:rsid w:val="007A602F"/>
    <w:rsid w:val="007A62BF"/>
    <w:rsid w:val="007A66A4"/>
    <w:rsid w:val="007A6976"/>
    <w:rsid w:val="007A69DD"/>
    <w:rsid w:val="007A6F87"/>
    <w:rsid w:val="007A71FD"/>
    <w:rsid w:val="007A7481"/>
    <w:rsid w:val="007A7D15"/>
    <w:rsid w:val="007A7F2D"/>
    <w:rsid w:val="007B0075"/>
    <w:rsid w:val="007B03A1"/>
    <w:rsid w:val="007B04A4"/>
    <w:rsid w:val="007B0866"/>
    <w:rsid w:val="007B0DD1"/>
    <w:rsid w:val="007B0FE6"/>
    <w:rsid w:val="007B245A"/>
    <w:rsid w:val="007B28CD"/>
    <w:rsid w:val="007B2AAD"/>
    <w:rsid w:val="007B2AF6"/>
    <w:rsid w:val="007B36D6"/>
    <w:rsid w:val="007B4CD0"/>
    <w:rsid w:val="007B5364"/>
    <w:rsid w:val="007B6152"/>
    <w:rsid w:val="007B6231"/>
    <w:rsid w:val="007B6957"/>
    <w:rsid w:val="007B6C6F"/>
    <w:rsid w:val="007B79D9"/>
    <w:rsid w:val="007B7CF0"/>
    <w:rsid w:val="007C0013"/>
    <w:rsid w:val="007C121C"/>
    <w:rsid w:val="007C14D5"/>
    <w:rsid w:val="007C20D3"/>
    <w:rsid w:val="007C26FA"/>
    <w:rsid w:val="007C277A"/>
    <w:rsid w:val="007C2895"/>
    <w:rsid w:val="007C3808"/>
    <w:rsid w:val="007C3DB0"/>
    <w:rsid w:val="007C4FD3"/>
    <w:rsid w:val="007C513D"/>
    <w:rsid w:val="007C5A3F"/>
    <w:rsid w:val="007C5E43"/>
    <w:rsid w:val="007C6418"/>
    <w:rsid w:val="007C6468"/>
    <w:rsid w:val="007C6C96"/>
    <w:rsid w:val="007C6F78"/>
    <w:rsid w:val="007C76AC"/>
    <w:rsid w:val="007C7E3F"/>
    <w:rsid w:val="007D04B4"/>
    <w:rsid w:val="007D0646"/>
    <w:rsid w:val="007D0834"/>
    <w:rsid w:val="007D0F80"/>
    <w:rsid w:val="007D1FCF"/>
    <w:rsid w:val="007D3296"/>
    <w:rsid w:val="007D3762"/>
    <w:rsid w:val="007D3B15"/>
    <w:rsid w:val="007D428D"/>
    <w:rsid w:val="007D554D"/>
    <w:rsid w:val="007D5760"/>
    <w:rsid w:val="007D5ED5"/>
    <w:rsid w:val="007D60CA"/>
    <w:rsid w:val="007D6335"/>
    <w:rsid w:val="007D64BB"/>
    <w:rsid w:val="007D6AA9"/>
    <w:rsid w:val="007D6EB5"/>
    <w:rsid w:val="007D7177"/>
    <w:rsid w:val="007D7F09"/>
    <w:rsid w:val="007E0674"/>
    <w:rsid w:val="007E0FA7"/>
    <w:rsid w:val="007E0FAE"/>
    <w:rsid w:val="007E17F4"/>
    <w:rsid w:val="007E1877"/>
    <w:rsid w:val="007E1C81"/>
    <w:rsid w:val="007E2B90"/>
    <w:rsid w:val="007E2DA4"/>
    <w:rsid w:val="007E3986"/>
    <w:rsid w:val="007E406B"/>
    <w:rsid w:val="007E52AE"/>
    <w:rsid w:val="007E5360"/>
    <w:rsid w:val="007E6D0C"/>
    <w:rsid w:val="007E7273"/>
    <w:rsid w:val="007E74DF"/>
    <w:rsid w:val="007E7A22"/>
    <w:rsid w:val="007E7E73"/>
    <w:rsid w:val="007F09BF"/>
    <w:rsid w:val="007F1099"/>
    <w:rsid w:val="007F122A"/>
    <w:rsid w:val="007F2523"/>
    <w:rsid w:val="007F30B4"/>
    <w:rsid w:val="007F3516"/>
    <w:rsid w:val="007F37B7"/>
    <w:rsid w:val="007F5741"/>
    <w:rsid w:val="007F596B"/>
    <w:rsid w:val="007F59C6"/>
    <w:rsid w:val="007F5EE6"/>
    <w:rsid w:val="007F6600"/>
    <w:rsid w:val="007F708A"/>
    <w:rsid w:val="0080154C"/>
    <w:rsid w:val="0080203D"/>
    <w:rsid w:val="00802D78"/>
    <w:rsid w:val="00803095"/>
    <w:rsid w:val="008030AC"/>
    <w:rsid w:val="008038B4"/>
    <w:rsid w:val="00803D88"/>
    <w:rsid w:val="008049E9"/>
    <w:rsid w:val="00804E0C"/>
    <w:rsid w:val="00805383"/>
    <w:rsid w:val="00805888"/>
    <w:rsid w:val="00805BED"/>
    <w:rsid w:val="0080673D"/>
    <w:rsid w:val="00807C5B"/>
    <w:rsid w:val="00811172"/>
    <w:rsid w:val="00811AE0"/>
    <w:rsid w:val="00811B66"/>
    <w:rsid w:val="0081228A"/>
    <w:rsid w:val="00812EB5"/>
    <w:rsid w:val="0081328C"/>
    <w:rsid w:val="00813B86"/>
    <w:rsid w:val="008146D6"/>
    <w:rsid w:val="0081496E"/>
    <w:rsid w:val="00814A00"/>
    <w:rsid w:val="00814B41"/>
    <w:rsid w:val="00815222"/>
    <w:rsid w:val="00816DA0"/>
    <w:rsid w:val="00820370"/>
    <w:rsid w:val="00820C9C"/>
    <w:rsid w:val="0082156A"/>
    <w:rsid w:val="00822AD1"/>
    <w:rsid w:val="00822D71"/>
    <w:rsid w:val="00822D7B"/>
    <w:rsid w:val="00823875"/>
    <w:rsid w:val="00824DBC"/>
    <w:rsid w:val="00825032"/>
    <w:rsid w:val="0082605B"/>
    <w:rsid w:val="00826809"/>
    <w:rsid w:val="0082707C"/>
    <w:rsid w:val="008278C9"/>
    <w:rsid w:val="00827C29"/>
    <w:rsid w:val="00827CCA"/>
    <w:rsid w:val="0083084A"/>
    <w:rsid w:val="00830FB5"/>
    <w:rsid w:val="008310DC"/>
    <w:rsid w:val="00831572"/>
    <w:rsid w:val="00832141"/>
    <w:rsid w:val="00833030"/>
    <w:rsid w:val="00833E15"/>
    <w:rsid w:val="008342BB"/>
    <w:rsid w:val="00834870"/>
    <w:rsid w:val="008348B0"/>
    <w:rsid w:val="008354AA"/>
    <w:rsid w:val="008356B2"/>
    <w:rsid w:val="008368B4"/>
    <w:rsid w:val="00836DB3"/>
    <w:rsid w:val="008373C5"/>
    <w:rsid w:val="0083798B"/>
    <w:rsid w:val="00837BCA"/>
    <w:rsid w:val="00837D3F"/>
    <w:rsid w:val="0084032C"/>
    <w:rsid w:val="0084054E"/>
    <w:rsid w:val="008405DA"/>
    <w:rsid w:val="008406B9"/>
    <w:rsid w:val="00840B03"/>
    <w:rsid w:val="00840FAF"/>
    <w:rsid w:val="00841143"/>
    <w:rsid w:val="00841454"/>
    <w:rsid w:val="008417D7"/>
    <w:rsid w:val="008437B4"/>
    <w:rsid w:val="008438C1"/>
    <w:rsid w:val="0084469E"/>
    <w:rsid w:val="00845002"/>
    <w:rsid w:val="00846447"/>
    <w:rsid w:val="00846A16"/>
    <w:rsid w:val="0084704D"/>
    <w:rsid w:val="00847442"/>
    <w:rsid w:val="00850960"/>
    <w:rsid w:val="00851B62"/>
    <w:rsid w:val="00851F75"/>
    <w:rsid w:val="00852391"/>
    <w:rsid w:val="0085354F"/>
    <w:rsid w:val="00853BEE"/>
    <w:rsid w:val="00853C6B"/>
    <w:rsid w:val="00853DBF"/>
    <w:rsid w:val="00853F82"/>
    <w:rsid w:val="00854D22"/>
    <w:rsid w:val="00855FD4"/>
    <w:rsid w:val="00856480"/>
    <w:rsid w:val="00856D12"/>
    <w:rsid w:val="00856FCB"/>
    <w:rsid w:val="0085738D"/>
    <w:rsid w:val="00857942"/>
    <w:rsid w:val="00857A5B"/>
    <w:rsid w:val="0086079D"/>
    <w:rsid w:val="00860855"/>
    <w:rsid w:val="0086103F"/>
    <w:rsid w:val="0086133B"/>
    <w:rsid w:val="00861621"/>
    <w:rsid w:val="00862651"/>
    <w:rsid w:val="008630D0"/>
    <w:rsid w:val="00863217"/>
    <w:rsid w:val="00863709"/>
    <w:rsid w:val="00863FB0"/>
    <w:rsid w:val="0086407B"/>
    <w:rsid w:val="008642E4"/>
    <w:rsid w:val="0086454B"/>
    <w:rsid w:val="0086501A"/>
    <w:rsid w:val="008652F5"/>
    <w:rsid w:val="008653E9"/>
    <w:rsid w:val="00865A80"/>
    <w:rsid w:val="00865D90"/>
    <w:rsid w:val="00865EDC"/>
    <w:rsid w:val="00866AC5"/>
    <w:rsid w:val="00867D8E"/>
    <w:rsid w:val="0087122E"/>
    <w:rsid w:val="008737A0"/>
    <w:rsid w:val="00873B21"/>
    <w:rsid w:val="00873BE3"/>
    <w:rsid w:val="00873F76"/>
    <w:rsid w:val="0087401E"/>
    <w:rsid w:val="00874FD7"/>
    <w:rsid w:val="00875822"/>
    <w:rsid w:val="00875F60"/>
    <w:rsid w:val="0087617F"/>
    <w:rsid w:val="0088015F"/>
    <w:rsid w:val="008802FA"/>
    <w:rsid w:val="008803F5"/>
    <w:rsid w:val="008804EB"/>
    <w:rsid w:val="00880CA3"/>
    <w:rsid w:val="00881013"/>
    <w:rsid w:val="00881E5C"/>
    <w:rsid w:val="0088242D"/>
    <w:rsid w:val="008836EB"/>
    <w:rsid w:val="008837A3"/>
    <w:rsid w:val="00883B7D"/>
    <w:rsid w:val="00883E24"/>
    <w:rsid w:val="00884433"/>
    <w:rsid w:val="008845F1"/>
    <w:rsid w:val="00884998"/>
    <w:rsid w:val="00884A56"/>
    <w:rsid w:val="00884A7D"/>
    <w:rsid w:val="00884BD1"/>
    <w:rsid w:val="008867C0"/>
    <w:rsid w:val="008868B5"/>
    <w:rsid w:val="0088715A"/>
    <w:rsid w:val="0089006A"/>
    <w:rsid w:val="00890864"/>
    <w:rsid w:val="0089093A"/>
    <w:rsid w:val="00890FBB"/>
    <w:rsid w:val="00891163"/>
    <w:rsid w:val="0089139D"/>
    <w:rsid w:val="00891D63"/>
    <w:rsid w:val="008926E7"/>
    <w:rsid w:val="0089291B"/>
    <w:rsid w:val="00892A60"/>
    <w:rsid w:val="00892B91"/>
    <w:rsid w:val="008933E6"/>
    <w:rsid w:val="008934AB"/>
    <w:rsid w:val="00893811"/>
    <w:rsid w:val="00893CFA"/>
    <w:rsid w:val="008941D0"/>
    <w:rsid w:val="0089444B"/>
    <w:rsid w:val="00896180"/>
    <w:rsid w:val="00896725"/>
    <w:rsid w:val="00896AA3"/>
    <w:rsid w:val="00897660"/>
    <w:rsid w:val="00897923"/>
    <w:rsid w:val="008A0524"/>
    <w:rsid w:val="008A08F8"/>
    <w:rsid w:val="008A10E3"/>
    <w:rsid w:val="008A3040"/>
    <w:rsid w:val="008A3597"/>
    <w:rsid w:val="008A4114"/>
    <w:rsid w:val="008A4182"/>
    <w:rsid w:val="008A5B4A"/>
    <w:rsid w:val="008A6632"/>
    <w:rsid w:val="008A7814"/>
    <w:rsid w:val="008A7DAC"/>
    <w:rsid w:val="008B0943"/>
    <w:rsid w:val="008B19E8"/>
    <w:rsid w:val="008B1EA7"/>
    <w:rsid w:val="008B23C8"/>
    <w:rsid w:val="008B33E7"/>
    <w:rsid w:val="008B4B25"/>
    <w:rsid w:val="008B5339"/>
    <w:rsid w:val="008B63CE"/>
    <w:rsid w:val="008B6590"/>
    <w:rsid w:val="008B68C2"/>
    <w:rsid w:val="008B6D96"/>
    <w:rsid w:val="008B763C"/>
    <w:rsid w:val="008B7AFF"/>
    <w:rsid w:val="008C1551"/>
    <w:rsid w:val="008C15ED"/>
    <w:rsid w:val="008C16BB"/>
    <w:rsid w:val="008C177A"/>
    <w:rsid w:val="008C1FD1"/>
    <w:rsid w:val="008C4352"/>
    <w:rsid w:val="008C4655"/>
    <w:rsid w:val="008C4A00"/>
    <w:rsid w:val="008C4CA0"/>
    <w:rsid w:val="008C57BE"/>
    <w:rsid w:val="008C5B0D"/>
    <w:rsid w:val="008C612E"/>
    <w:rsid w:val="008C6393"/>
    <w:rsid w:val="008C6849"/>
    <w:rsid w:val="008C69A7"/>
    <w:rsid w:val="008C6C1F"/>
    <w:rsid w:val="008C71C5"/>
    <w:rsid w:val="008C71E5"/>
    <w:rsid w:val="008C72B9"/>
    <w:rsid w:val="008C754D"/>
    <w:rsid w:val="008D00B5"/>
    <w:rsid w:val="008D07B0"/>
    <w:rsid w:val="008D1B15"/>
    <w:rsid w:val="008D1B51"/>
    <w:rsid w:val="008D1DF8"/>
    <w:rsid w:val="008D28DC"/>
    <w:rsid w:val="008D3005"/>
    <w:rsid w:val="008D3153"/>
    <w:rsid w:val="008D3656"/>
    <w:rsid w:val="008D38CC"/>
    <w:rsid w:val="008D3D03"/>
    <w:rsid w:val="008D3DF3"/>
    <w:rsid w:val="008D3E13"/>
    <w:rsid w:val="008D3EEB"/>
    <w:rsid w:val="008D4114"/>
    <w:rsid w:val="008D4A6C"/>
    <w:rsid w:val="008D53AF"/>
    <w:rsid w:val="008D5B3B"/>
    <w:rsid w:val="008E0990"/>
    <w:rsid w:val="008E19C1"/>
    <w:rsid w:val="008E28C9"/>
    <w:rsid w:val="008E29DE"/>
    <w:rsid w:val="008E2E23"/>
    <w:rsid w:val="008E3094"/>
    <w:rsid w:val="008E3715"/>
    <w:rsid w:val="008E39D5"/>
    <w:rsid w:val="008E3A8F"/>
    <w:rsid w:val="008E51A0"/>
    <w:rsid w:val="008E587E"/>
    <w:rsid w:val="008E5EDA"/>
    <w:rsid w:val="008E626A"/>
    <w:rsid w:val="008E6521"/>
    <w:rsid w:val="008E72AB"/>
    <w:rsid w:val="008E7C18"/>
    <w:rsid w:val="008E7EDF"/>
    <w:rsid w:val="008F0BCA"/>
    <w:rsid w:val="008F0CD5"/>
    <w:rsid w:val="008F0DD0"/>
    <w:rsid w:val="008F1112"/>
    <w:rsid w:val="008F1425"/>
    <w:rsid w:val="008F142A"/>
    <w:rsid w:val="008F1778"/>
    <w:rsid w:val="008F2018"/>
    <w:rsid w:val="008F203C"/>
    <w:rsid w:val="008F2AE7"/>
    <w:rsid w:val="008F3551"/>
    <w:rsid w:val="008F3EDF"/>
    <w:rsid w:val="008F542A"/>
    <w:rsid w:val="009009FC"/>
    <w:rsid w:val="00900E96"/>
    <w:rsid w:val="00902846"/>
    <w:rsid w:val="00903A89"/>
    <w:rsid w:val="009048A1"/>
    <w:rsid w:val="00904CA4"/>
    <w:rsid w:val="00904DA4"/>
    <w:rsid w:val="00904E51"/>
    <w:rsid w:val="00905AAE"/>
    <w:rsid w:val="00906034"/>
    <w:rsid w:val="0090673B"/>
    <w:rsid w:val="00906F59"/>
    <w:rsid w:val="00907090"/>
    <w:rsid w:val="009078A6"/>
    <w:rsid w:val="00907A1A"/>
    <w:rsid w:val="009102A7"/>
    <w:rsid w:val="009106E7"/>
    <w:rsid w:val="00910B35"/>
    <w:rsid w:val="00911B54"/>
    <w:rsid w:val="009128A5"/>
    <w:rsid w:val="00912BF3"/>
    <w:rsid w:val="00913725"/>
    <w:rsid w:val="00913852"/>
    <w:rsid w:val="00913F7F"/>
    <w:rsid w:val="00914A1B"/>
    <w:rsid w:val="00915050"/>
    <w:rsid w:val="00915B2C"/>
    <w:rsid w:val="00915F5C"/>
    <w:rsid w:val="00915FF8"/>
    <w:rsid w:val="0091600B"/>
    <w:rsid w:val="0091662A"/>
    <w:rsid w:val="00917610"/>
    <w:rsid w:val="0092062A"/>
    <w:rsid w:val="00920AB9"/>
    <w:rsid w:val="009215BE"/>
    <w:rsid w:val="00922449"/>
    <w:rsid w:val="009228B4"/>
    <w:rsid w:val="009228FA"/>
    <w:rsid w:val="009231A6"/>
    <w:rsid w:val="0092394B"/>
    <w:rsid w:val="00923CC5"/>
    <w:rsid w:val="00923F54"/>
    <w:rsid w:val="00923FDA"/>
    <w:rsid w:val="00925153"/>
    <w:rsid w:val="00925F5F"/>
    <w:rsid w:val="00925F82"/>
    <w:rsid w:val="0092649B"/>
    <w:rsid w:val="0092686E"/>
    <w:rsid w:val="009275B7"/>
    <w:rsid w:val="00930045"/>
    <w:rsid w:val="00930242"/>
    <w:rsid w:val="009302C8"/>
    <w:rsid w:val="009306FC"/>
    <w:rsid w:val="00930A8E"/>
    <w:rsid w:val="00930F75"/>
    <w:rsid w:val="0093140B"/>
    <w:rsid w:val="00931D6C"/>
    <w:rsid w:val="00932A71"/>
    <w:rsid w:val="00932E47"/>
    <w:rsid w:val="0093381D"/>
    <w:rsid w:val="00933EA3"/>
    <w:rsid w:val="00934096"/>
    <w:rsid w:val="009341B3"/>
    <w:rsid w:val="0093477E"/>
    <w:rsid w:val="0093518D"/>
    <w:rsid w:val="00935263"/>
    <w:rsid w:val="00935D22"/>
    <w:rsid w:val="00935F25"/>
    <w:rsid w:val="009360A5"/>
    <w:rsid w:val="0093634D"/>
    <w:rsid w:val="009366FE"/>
    <w:rsid w:val="00936BE2"/>
    <w:rsid w:val="0093727D"/>
    <w:rsid w:val="00937C43"/>
    <w:rsid w:val="009400C8"/>
    <w:rsid w:val="00940BA9"/>
    <w:rsid w:val="00941621"/>
    <w:rsid w:val="009429A9"/>
    <w:rsid w:val="00942C11"/>
    <w:rsid w:val="00942ECC"/>
    <w:rsid w:val="009431DE"/>
    <w:rsid w:val="0094448E"/>
    <w:rsid w:val="00944600"/>
    <w:rsid w:val="009458B2"/>
    <w:rsid w:val="00946501"/>
    <w:rsid w:val="00947411"/>
    <w:rsid w:val="009475FA"/>
    <w:rsid w:val="009478AB"/>
    <w:rsid w:val="00947F60"/>
    <w:rsid w:val="00950799"/>
    <w:rsid w:val="00950833"/>
    <w:rsid w:val="00951CE1"/>
    <w:rsid w:val="00951D7B"/>
    <w:rsid w:val="00951DE1"/>
    <w:rsid w:val="00952713"/>
    <w:rsid w:val="00952A1A"/>
    <w:rsid w:val="009536F6"/>
    <w:rsid w:val="00953BE1"/>
    <w:rsid w:val="0095458A"/>
    <w:rsid w:val="009546AB"/>
    <w:rsid w:val="00954752"/>
    <w:rsid w:val="00954A7D"/>
    <w:rsid w:val="009554B4"/>
    <w:rsid w:val="00955F69"/>
    <w:rsid w:val="009561F9"/>
    <w:rsid w:val="00956EE7"/>
    <w:rsid w:val="009578DF"/>
    <w:rsid w:val="00960873"/>
    <w:rsid w:val="00960FF9"/>
    <w:rsid w:val="00961590"/>
    <w:rsid w:val="009616C3"/>
    <w:rsid w:val="00961DBF"/>
    <w:rsid w:val="0096218F"/>
    <w:rsid w:val="009622A7"/>
    <w:rsid w:val="009645E6"/>
    <w:rsid w:val="009649BF"/>
    <w:rsid w:val="00964D3E"/>
    <w:rsid w:val="009650C8"/>
    <w:rsid w:val="00965B20"/>
    <w:rsid w:val="0096611C"/>
    <w:rsid w:val="00966216"/>
    <w:rsid w:val="00966D64"/>
    <w:rsid w:val="00967142"/>
    <w:rsid w:val="00967513"/>
    <w:rsid w:val="0096755D"/>
    <w:rsid w:val="00970165"/>
    <w:rsid w:val="009703D5"/>
    <w:rsid w:val="00970866"/>
    <w:rsid w:val="0097087A"/>
    <w:rsid w:val="00970CB2"/>
    <w:rsid w:val="009717CC"/>
    <w:rsid w:val="00971D6F"/>
    <w:rsid w:val="0097256B"/>
    <w:rsid w:val="00972D0F"/>
    <w:rsid w:val="00973EDA"/>
    <w:rsid w:val="00974399"/>
    <w:rsid w:val="009749C5"/>
    <w:rsid w:val="00975736"/>
    <w:rsid w:val="0097591C"/>
    <w:rsid w:val="00976110"/>
    <w:rsid w:val="00976F92"/>
    <w:rsid w:val="009773D8"/>
    <w:rsid w:val="009777FF"/>
    <w:rsid w:val="00977D13"/>
    <w:rsid w:val="00980888"/>
    <w:rsid w:val="00981401"/>
    <w:rsid w:val="00981B98"/>
    <w:rsid w:val="0098255E"/>
    <w:rsid w:val="00984104"/>
    <w:rsid w:val="00984780"/>
    <w:rsid w:val="00984DE9"/>
    <w:rsid w:val="00984F2E"/>
    <w:rsid w:val="009857DB"/>
    <w:rsid w:val="00985F53"/>
    <w:rsid w:val="00986E37"/>
    <w:rsid w:val="00987140"/>
    <w:rsid w:val="00987424"/>
    <w:rsid w:val="009874E8"/>
    <w:rsid w:val="009877D9"/>
    <w:rsid w:val="00987FE7"/>
    <w:rsid w:val="00990131"/>
    <w:rsid w:val="0099150F"/>
    <w:rsid w:val="0099161C"/>
    <w:rsid w:val="0099168F"/>
    <w:rsid w:val="00991C4E"/>
    <w:rsid w:val="00991DE4"/>
    <w:rsid w:val="0099235C"/>
    <w:rsid w:val="00992DF0"/>
    <w:rsid w:val="0099352D"/>
    <w:rsid w:val="00993665"/>
    <w:rsid w:val="00993874"/>
    <w:rsid w:val="009943EF"/>
    <w:rsid w:val="009944CD"/>
    <w:rsid w:val="009952CB"/>
    <w:rsid w:val="00995C8D"/>
    <w:rsid w:val="00995F59"/>
    <w:rsid w:val="0099704A"/>
    <w:rsid w:val="00997645"/>
    <w:rsid w:val="00997701"/>
    <w:rsid w:val="00997A15"/>
    <w:rsid w:val="00997A57"/>
    <w:rsid w:val="00997AE8"/>
    <w:rsid w:val="009A01A1"/>
    <w:rsid w:val="009A0254"/>
    <w:rsid w:val="009A0949"/>
    <w:rsid w:val="009A1000"/>
    <w:rsid w:val="009A12D5"/>
    <w:rsid w:val="009A1DC0"/>
    <w:rsid w:val="009A1FB6"/>
    <w:rsid w:val="009A253C"/>
    <w:rsid w:val="009A2DF3"/>
    <w:rsid w:val="009A3180"/>
    <w:rsid w:val="009A3E35"/>
    <w:rsid w:val="009A4372"/>
    <w:rsid w:val="009A4A0F"/>
    <w:rsid w:val="009A53AA"/>
    <w:rsid w:val="009A57D8"/>
    <w:rsid w:val="009A5E27"/>
    <w:rsid w:val="009A5EF3"/>
    <w:rsid w:val="009A66B3"/>
    <w:rsid w:val="009A7843"/>
    <w:rsid w:val="009A79E3"/>
    <w:rsid w:val="009B07B5"/>
    <w:rsid w:val="009B0B22"/>
    <w:rsid w:val="009B0CC8"/>
    <w:rsid w:val="009B0D30"/>
    <w:rsid w:val="009B1456"/>
    <w:rsid w:val="009B2335"/>
    <w:rsid w:val="009B28F0"/>
    <w:rsid w:val="009B2E39"/>
    <w:rsid w:val="009B325D"/>
    <w:rsid w:val="009B4A23"/>
    <w:rsid w:val="009B50B3"/>
    <w:rsid w:val="009B5A12"/>
    <w:rsid w:val="009B5FA4"/>
    <w:rsid w:val="009B6415"/>
    <w:rsid w:val="009B7497"/>
    <w:rsid w:val="009C04F5"/>
    <w:rsid w:val="009C0568"/>
    <w:rsid w:val="009C1013"/>
    <w:rsid w:val="009C15DD"/>
    <w:rsid w:val="009C16C0"/>
    <w:rsid w:val="009C1BCE"/>
    <w:rsid w:val="009C1F94"/>
    <w:rsid w:val="009C2323"/>
    <w:rsid w:val="009C33F7"/>
    <w:rsid w:val="009C38E4"/>
    <w:rsid w:val="009C41FD"/>
    <w:rsid w:val="009C4599"/>
    <w:rsid w:val="009C45BE"/>
    <w:rsid w:val="009C5A68"/>
    <w:rsid w:val="009C7EBC"/>
    <w:rsid w:val="009D0DF1"/>
    <w:rsid w:val="009D0F85"/>
    <w:rsid w:val="009D118E"/>
    <w:rsid w:val="009D3180"/>
    <w:rsid w:val="009D3ECD"/>
    <w:rsid w:val="009D3F97"/>
    <w:rsid w:val="009D57C2"/>
    <w:rsid w:val="009D5A86"/>
    <w:rsid w:val="009D6140"/>
    <w:rsid w:val="009D6C3E"/>
    <w:rsid w:val="009D7904"/>
    <w:rsid w:val="009E122E"/>
    <w:rsid w:val="009E32C1"/>
    <w:rsid w:val="009E3DC2"/>
    <w:rsid w:val="009E3FCA"/>
    <w:rsid w:val="009E5BD4"/>
    <w:rsid w:val="009E5F81"/>
    <w:rsid w:val="009E6988"/>
    <w:rsid w:val="009E6C8D"/>
    <w:rsid w:val="009E735C"/>
    <w:rsid w:val="009E73FE"/>
    <w:rsid w:val="009E7874"/>
    <w:rsid w:val="009F0756"/>
    <w:rsid w:val="009F07E4"/>
    <w:rsid w:val="009F0A78"/>
    <w:rsid w:val="009F1633"/>
    <w:rsid w:val="009F17EA"/>
    <w:rsid w:val="009F2BB8"/>
    <w:rsid w:val="009F2BFF"/>
    <w:rsid w:val="009F2E6D"/>
    <w:rsid w:val="009F33C1"/>
    <w:rsid w:val="009F40EE"/>
    <w:rsid w:val="009F563B"/>
    <w:rsid w:val="009F57E6"/>
    <w:rsid w:val="009F5D74"/>
    <w:rsid w:val="009F5EE7"/>
    <w:rsid w:val="009F6952"/>
    <w:rsid w:val="009F6E04"/>
    <w:rsid w:val="009F7984"/>
    <w:rsid w:val="009F7CAB"/>
    <w:rsid w:val="00A00ACA"/>
    <w:rsid w:val="00A00BC9"/>
    <w:rsid w:val="00A01320"/>
    <w:rsid w:val="00A01508"/>
    <w:rsid w:val="00A0175F"/>
    <w:rsid w:val="00A021B3"/>
    <w:rsid w:val="00A02270"/>
    <w:rsid w:val="00A031DA"/>
    <w:rsid w:val="00A03B1D"/>
    <w:rsid w:val="00A03EE6"/>
    <w:rsid w:val="00A03F1D"/>
    <w:rsid w:val="00A0485A"/>
    <w:rsid w:val="00A051F4"/>
    <w:rsid w:val="00A0661C"/>
    <w:rsid w:val="00A07601"/>
    <w:rsid w:val="00A07DAF"/>
    <w:rsid w:val="00A106F7"/>
    <w:rsid w:val="00A1080A"/>
    <w:rsid w:val="00A118F9"/>
    <w:rsid w:val="00A12023"/>
    <w:rsid w:val="00A1319F"/>
    <w:rsid w:val="00A13EF9"/>
    <w:rsid w:val="00A14A86"/>
    <w:rsid w:val="00A15DF7"/>
    <w:rsid w:val="00A16401"/>
    <w:rsid w:val="00A173CE"/>
    <w:rsid w:val="00A209EC"/>
    <w:rsid w:val="00A219EC"/>
    <w:rsid w:val="00A21E8D"/>
    <w:rsid w:val="00A228C5"/>
    <w:rsid w:val="00A22DBB"/>
    <w:rsid w:val="00A23748"/>
    <w:rsid w:val="00A23902"/>
    <w:rsid w:val="00A23E12"/>
    <w:rsid w:val="00A2401F"/>
    <w:rsid w:val="00A2545E"/>
    <w:rsid w:val="00A25D9E"/>
    <w:rsid w:val="00A25E7D"/>
    <w:rsid w:val="00A26338"/>
    <w:rsid w:val="00A2649D"/>
    <w:rsid w:val="00A264F1"/>
    <w:rsid w:val="00A266D8"/>
    <w:rsid w:val="00A267C5"/>
    <w:rsid w:val="00A26A1C"/>
    <w:rsid w:val="00A26A5B"/>
    <w:rsid w:val="00A26E8C"/>
    <w:rsid w:val="00A275C0"/>
    <w:rsid w:val="00A3019E"/>
    <w:rsid w:val="00A301D2"/>
    <w:rsid w:val="00A307DB"/>
    <w:rsid w:val="00A30DD8"/>
    <w:rsid w:val="00A3155D"/>
    <w:rsid w:val="00A316F1"/>
    <w:rsid w:val="00A31E26"/>
    <w:rsid w:val="00A31F06"/>
    <w:rsid w:val="00A33C6B"/>
    <w:rsid w:val="00A34A45"/>
    <w:rsid w:val="00A3672F"/>
    <w:rsid w:val="00A36A66"/>
    <w:rsid w:val="00A37CE8"/>
    <w:rsid w:val="00A4100C"/>
    <w:rsid w:val="00A41ADF"/>
    <w:rsid w:val="00A42833"/>
    <w:rsid w:val="00A429B4"/>
    <w:rsid w:val="00A43088"/>
    <w:rsid w:val="00A4312B"/>
    <w:rsid w:val="00A43772"/>
    <w:rsid w:val="00A43851"/>
    <w:rsid w:val="00A43D0A"/>
    <w:rsid w:val="00A44553"/>
    <w:rsid w:val="00A44606"/>
    <w:rsid w:val="00A450DA"/>
    <w:rsid w:val="00A4519E"/>
    <w:rsid w:val="00A45207"/>
    <w:rsid w:val="00A4571F"/>
    <w:rsid w:val="00A457F9"/>
    <w:rsid w:val="00A45B34"/>
    <w:rsid w:val="00A46028"/>
    <w:rsid w:val="00A467A7"/>
    <w:rsid w:val="00A46CC8"/>
    <w:rsid w:val="00A47279"/>
    <w:rsid w:val="00A504C3"/>
    <w:rsid w:val="00A50EF5"/>
    <w:rsid w:val="00A517C3"/>
    <w:rsid w:val="00A51920"/>
    <w:rsid w:val="00A5232B"/>
    <w:rsid w:val="00A52C23"/>
    <w:rsid w:val="00A53964"/>
    <w:rsid w:val="00A53C11"/>
    <w:rsid w:val="00A544C9"/>
    <w:rsid w:val="00A55642"/>
    <w:rsid w:val="00A55936"/>
    <w:rsid w:val="00A559F3"/>
    <w:rsid w:val="00A55E49"/>
    <w:rsid w:val="00A5681E"/>
    <w:rsid w:val="00A57314"/>
    <w:rsid w:val="00A5748F"/>
    <w:rsid w:val="00A57E0D"/>
    <w:rsid w:val="00A60FC3"/>
    <w:rsid w:val="00A61230"/>
    <w:rsid w:val="00A61633"/>
    <w:rsid w:val="00A62462"/>
    <w:rsid w:val="00A62605"/>
    <w:rsid w:val="00A63808"/>
    <w:rsid w:val="00A638A3"/>
    <w:rsid w:val="00A64786"/>
    <w:rsid w:val="00A65E7E"/>
    <w:rsid w:val="00A660A3"/>
    <w:rsid w:val="00A6667B"/>
    <w:rsid w:val="00A669B0"/>
    <w:rsid w:val="00A671E9"/>
    <w:rsid w:val="00A70083"/>
    <w:rsid w:val="00A71002"/>
    <w:rsid w:val="00A712DD"/>
    <w:rsid w:val="00A713C1"/>
    <w:rsid w:val="00A7277E"/>
    <w:rsid w:val="00A734E1"/>
    <w:rsid w:val="00A73A63"/>
    <w:rsid w:val="00A75716"/>
    <w:rsid w:val="00A75CFC"/>
    <w:rsid w:val="00A76261"/>
    <w:rsid w:val="00A76480"/>
    <w:rsid w:val="00A76CB1"/>
    <w:rsid w:val="00A77179"/>
    <w:rsid w:val="00A773EF"/>
    <w:rsid w:val="00A77742"/>
    <w:rsid w:val="00A7799D"/>
    <w:rsid w:val="00A77D82"/>
    <w:rsid w:val="00A800F8"/>
    <w:rsid w:val="00A801C4"/>
    <w:rsid w:val="00A80C77"/>
    <w:rsid w:val="00A80D7F"/>
    <w:rsid w:val="00A81497"/>
    <w:rsid w:val="00A8159C"/>
    <w:rsid w:val="00A82410"/>
    <w:rsid w:val="00A82C16"/>
    <w:rsid w:val="00A83B00"/>
    <w:rsid w:val="00A8428C"/>
    <w:rsid w:val="00A844A0"/>
    <w:rsid w:val="00A848C9"/>
    <w:rsid w:val="00A85677"/>
    <w:rsid w:val="00A857B0"/>
    <w:rsid w:val="00A85ABF"/>
    <w:rsid w:val="00A85C79"/>
    <w:rsid w:val="00A85F29"/>
    <w:rsid w:val="00A8636C"/>
    <w:rsid w:val="00A86723"/>
    <w:rsid w:val="00A86C5F"/>
    <w:rsid w:val="00A877B7"/>
    <w:rsid w:val="00A879A6"/>
    <w:rsid w:val="00A90327"/>
    <w:rsid w:val="00A903C8"/>
    <w:rsid w:val="00A904F8"/>
    <w:rsid w:val="00A92225"/>
    <w:rsid w:val="00A927F8"/>
    <w:rsid w:val="00A92C3F"/>
    <w:rsid w:val="00A931F2"/>
    <w:rsid w:val="00A9381D"/>
    <w:rsid w:val="00A93B59"/>
    <w:rsid w:val="00A94B21"/>
    <w:rsid w:val="00A95091"/>
    <w:rsid w:val="00A95541"/>
    <w:rsid w:val="00A957F9"/>
    <w:rsid w:val="00A95A88"/>
    <w:rsid w:val="00A96363"/>
    <w:rsid w:val="00A96806"/>
    <w:rsid w:val="00A96EFD"/>
    <w:rsid w:val="00A9748A"/>
    <w:rsid w:val="00AA0121"/>
    <w:rsid w:val="00AA012C"/>
    <w:rsid w:val="00AA0279"/>
    <w:rsid w:val="00AA1600"/>
    <w:rsid w:val="00AA1A5E"/>
    <w:rsid w:val="00AA1E06"/>
    <w:rsid w:val="00AA20C2"/>
    <w:rsid w:val="00AA4080"/>
    <w:rsid w:val="00AA4475"/>
    <w:rsid w:val="00AA44A5"/>
    <w:rsid w:val="00AA525F"/>
    <w:rsid w:val="00AA6E36"/>
    <w:rsid w:val="00AA6F15"/>
    <w:rsid w:val="00AA77D7"/>
    <w:rsid w:val="00AA7BDE"/>
    <w:rsid w:val="00AA7C9E"/>
    <w:rsid w:val="00AB005E"/>
    <w:rsid w:val="00AB06FE"/>
    <w:rsid w:val="00AB089E"/>
    <w:rsid w:val="00AB0F5B"/>
    <w:rsid w:val="00AB1DBA"/>
    <w:rsid w:val="00AB2B69"/>
    <w:rsid w:val="00AB2C92"/>
    <w:rsid w:val="00AB3265"/>
    <w:rsid w:val="00AB3915"/>
    <w:rsid w:val="00AB3B9F"/>
    <w:rsid w:val="00AB3C78"/>
    <w:rsid w:val="00AB49CF"/>
    <w:rsid w:val="00AB4BE6"/>
    <w:rsid w:val="00AB4C3C"/>
    <w:rsid w:val="00AB4E26"/>
    <w:rsid w:val="00AB4E46"/>
    <w:rsid w:val="00AB5206"/>
    <w:rsid w:val="00AB529A"/>
    <w:rsid w:val="00AB57E7"/>
    <w:rsid w:val="00AB583A"/>
    <w:rsid w:val="00AB5D5C"/>
    <w:rsid w:val="00AB6449"/>
    <w:rsid w:val="00AB6D8C"/>
    <w:rsid w:val="00AB6EFB"/>
    <w:rsid w:val="00AB74C3"/>
    <w:rsid w:val="00AB7EA7"/>
    <w:rsid w:val="00AC167D"/>
    <w:rsid w:val="00AC1F96"/>
    <w:rsid w:val="00AC26AC"/>
    <w:rsid w:val="00AC2C51"/>
    <w:rsid w:val="00AC310B"/>
    <w:rsid w:val="00AC4863"/>
    <w:rsid w:val="00AC4991"/>
    <w:rsid w:val="00AC5BD2"/>
    <w:rsid w:val="00AC5BF7"/>
    <w:rsid w:val="00AC5C65"/>
    <w:rsid w:val="00AC6321"/>
    <w:rsid w:val="00AC6965"/>
    <w:rsid w:val="00AC6B5C"/>
    <w:rsid w:val="00AC704C"/>
    <w:rsid w:val="00AC73DB"/>
    <w:rsid w:val="00AC7696"/>
    <w:rsid w:val="00AC76EA"/>
    <w:rsid w:val="00AC78E6"/>
    <w:rsid w:val="00AC7BC4"/>
    <w:rsid w:val="00AC7BE0"/>
    <w:rsid w:val="00AD17D2"/>
    <w:rsid w:val="00AD22D5"/>
    <w:rsid w:val="00AD334F"/>
    <w:rsid w:val="00AD3836"/>
    <w:rsid w:val="00AD3A2E"/>
    <w:rsid w:val="00AD44E5"/>
    <w:rsid w:val="00AD4A8A"/>
    <w:rsid w:val="00AD4AF2"/>
    <w:rsid w:val="00AD549A"/>
    <w:rsid w:val="00AD5E58"/>
    <w:rsid w:val="00AD73C3"/>
    <w:rsid w:val="00AE086E"/>
    <w:rsid w:val="00AE08A8"/>
    <w:rsid w:val="00AE116E"/>
    <w:rsid w:val="00AE178A"/>
    <w:rsid w:val="00AE1C43"/>
    <w:rsid w:val="00AE2B5A"/>
    <w:rsid w:val="00AE2CE6"/>
    <w:rsid w:val="00AE35FE"/>
    <w:rsid w:val="00AE4199"/>
    <w:rsid w:val="00AE475A"/>
    <w:rsid w:val="00AE521B"/>
    <w:rsid w:val="00AE5237"/>
    <w:rsid w:val="00AE53D4"/>
    <w:rsid w:val="00AE5B03"/>
    <w:rsid w:val="00AE5BD0"/>
    <w:rsid w:val="00AE6751"/>
    <w:rsid w:val="00AE7946"/>
    <w:rsid w:val="00AE7B34"/>
    <w:rsid w:val="00AF0F75"/>
    <w:rsid w:val="00AF0FDA"/>
    <w:rsid w:val="00AF1DCE"/>
    <w:rsid w:val="00AF1FCE"/>
    <w:rsid w:val="00AF2593"/>
    <w:rsid w:val="00AF2CAE"/>
    <w:rsid w:val="00AF45C0"/>
    <w:rsid w:val="00AF5135"/>
    <w:rsid w:val="00AF5CD6"/>
    <w:rsid w:val="00AF6D98"/>
    <w:rsid w:val="00AF7030"/>
    <w:rsid w:val="00AF7069"/>
    <w:rsid w:val="00AF7850"/>
    <w:rsid w:val="00AF79AD"/>
    <w:rsid w:val="00AF7D12"/>
    <w:rsid w:val="00B027FD"/>
    <w:rsid w:val="00B030EB"/>
    <w:rsid w:val="00B03BAC"/>
    <w:rsid w:val="00B03EEB"/>
    <w:rsid w:val="00B045C1"/>
    <w:rsid w:val="00B04CB9"/>
    <w:rsid w:val="00B05266"/>
    <w:rsid w:val="00B05520"/>
    <w:rsid w:val="00B05D44"/>
    <w:rsid w:val="00B062A1"/>
    <w:rsid w:val="00B062E6"/>
    <w:rsid w:val="00B069A2"/>
    <w:rsid w:val="00B06E26"/>
    <w:rsid w:val="00B06FC1"/>
    <w:rsid w:val="00B07F3E"/>
    <w:rsid w:val="00B10205"/>
    <w:rsid w:val="00B10402"/>
    <w:rsid w:val="00B10B27"/>
    <w:rsid w:val="00B10C53"/>
    <w:rsid w:val="00B11207"/>
    <w:rsid w:val="00B11648"/>
    <w:rsid w:val="00B117A8"/>
    <w:rsid w:val="00B11938"/>
    <w:rsid w:val="00B11F16"/>
    <w:rsid w:val="00B122A5"/>
    <w:rsid w:val="00B134C4"/>
    <w:rsid w:val="00B13C55"/>
    <w:rsid w:val="00B148A6"/>
    <w:rsid w:val="00B14CF1"/>
    <w:rsid w:val="00B158F9"/>
    <w:rsid w:val="00B162C9"/>
    <w:rsid w:val="00B163D6"/>
    <w:rsid w:val="00B163F1"/>
    <w:rsid w:val="00B16A2A"/>
    <w:rsid w:val="00B20251"/>
    <w:rsid w:val="00B2044A"/>
    <w:rsid w:val="00B20477"/>
    <w:rsid w:val="00B20EEB"/>
    <w:rsid w:val="00B2112E"/>
    <w:rsid w:val="00B2197C"/>
    <w:rsid w:val="00B229CB"/>
    <w:rsid w:val="00B23D2A"/>
    <w:rsid w:val="00B23E2C"/>
    <w:rsid w:val="00B246B9"/>
    <w:rsid w:val="00B2484E"/>
    <w:rsid w:val="00B252C1"/>
    <w:rsid w:val="00B26238"/>
    <w:rsid w:val="00B2625D"/>
    <w:rsid w:val="00B2633B"/>
    <w:rsid w:val="00B2676B"/>
    <w:rsid w:val="00B26E43"/>
    <w:rsid w:val="00B26FD4"/>
    <w:rsid w:val="00B27205"/>
    <w:rsid w:val="00B2753F"/>
    <w:rsid w:val="00B278DD"/>
    <w:rsid w:val="00B27CA7"/>
    <w:rsid w:val="00B27ECF"/>
    <w:rsid w:val="00B300F6"/>
    <w:rsid w:val="00B301DC"/>
    <w:rsid w:val="00B3088E"/>
    <w:rsid w:val="00B30AC5"/>
    <w:rsid w:val="00B30D0E"/>
    <w:rsid w:val="00B323EC"/>
    <w:rsid w:val="00B32632"/>
    <w:rsid w:val="00B32727"/>
    <w:rsid w:val="00B329C2"/>
    <w:rsid w:val="00B32AFF"/>
    <w:rsid w:val="00B32C49"/>
    <w:rsid w:val="00B33296"/>
    <w:rsid w:val="00B33864"/>
    <w:rsid w:val="00B33B6B"/>
    <w:rsid w:val="00B34076"/>
    <w:rsid w:val="00B343F5"/>
    <w:rsid w:val="00B345D6"/>
    <w:rsid w:val="00B37410"/>
    <w:rsid w:val="00B37488"/>
    <w:rsid w:val="00B40027"/>
    <w:rsid w:val="00B404F6"/>
    <w:rsid w:val="00B40744"/>
    <w:rsid w:val="00B40C02"/>
    <w:rsid w:val="00B411CD"/>
    <w:rsid w:val="00B417BF"/>
    <w:rsid w:val="00B43485"/>
    <w:rsid w:val="00B435A0"/>
    <w:rsid w:val="00B43768"/>
    <w:rsid w:val="00B43B2F"/>
    <w:rsid w:val="00B43CD1"/>
    <w:rsid w:val="00B44154"/>
    <w:rsid w:val="00B45531"/>
    <w:rsid w:val="00B46A02"/>
    <w:rsid w:val="00B47058"/>
    <w:rsid w:val="00B47A1E"/>
    <w:rsid w:val="00B504C7"/>
    <w:rsid w:val="00B50833"/>
    <w:rsid w:val="00B50F2A"/>
    <w:rsid w:val="00B512DA"/>
    <w:rsid w:val="00B5161F"/>
    <w:rsid w:val="00B516C8"/>
    <w:rsid w:val="00B51AA0"/>
    <w:rsid w:val="00B520CA"/>
    <w:rsid w:val="00B525FD"/>
    <w:rsid w:val="00B52D42"/>
    <w:rsid w:val="00B53565"/>
    <w:rsid w:val="00B5372E"/>
    <w:rsid w:val="00B53BDD"/>
    <w:rsid w:val="00B545AF"/>
    <w:rsid w:val="00B545EF"/>
    <w:rsid w:val="00B54ABD"/>
    <w:rsid w:val="00B54C04"/>
    <w:rsid w:val="00B54F9F"/>
    <w:rsid w:val="00B567FE"/>
    <w:rsid w:val="00B57AE8"/>
    <w:rsid w:val="00B60E37"/>
    <w:rsid w:val="00B62C44"/>
    <w:rsid w:val="00B63957"/>
    <w:rsid w:val="00B640A0"/>
    <w:rsid w:val="00B640D0"/>
    <w:rsid w:val="00B66115"/>
    <w:rsid w:val="00B6739B"/>
    <w:rsid w:val="00B676F2"/>
    <w:rsid w:val="00B70309"/>
    <w:rsid w:val="00B7081F"/>
    <w:rsid w:val="00B71906"/>
    <w:rsid w:val="00B727CF"/>
    <w:rsid w:val="00B74801"/>
    <w:rsid w:val="00B74927"/>
    <w:rsid w:val="00B75162"/>
    <w:rsid w:val="00B75B3F"/>
    <w:rsid w:val="00B76408"/>
    <w:rsid w:val="00B764B0"/>
    <w:rsid w:val="00B768B4"/>
    <w:rsid w:val="00B773AE"/>
    <w:rsid w:val="00B80AEC"/>
    <w:rsid w:val="00B80B4F"/>
    <w:rsid w:val="00B80CD4"/>
    <w:rsid w:val="00B80F0D"/>
    <w:rsid w:val="00B81107"/>
    <w:rsid w:val="00B821DC"/>
    <w:rsid w:val="00B82918"/>
    <w:rsid w:val="00B82FB5"/>
    <w:rsid w:val="00B8343C"/>
    <w:rsid w:val="00B83DC2"/>
    <w:rsid w:val="00B8484A"/>
    <w:rsid w:val="00B85251"/>
    <w:rsid w:val="00B85C94"/>
    <w:rsid w:val="00B86916"/>
    <w:rsid w:val="00B86A47"/>
    <w:rsid w:val="00B87045"/>
    <w:rsid w:val="00B8745A"/>
    <w:rsid w:val="00B87770"/>
    <w:rsid w:val="00B90194"/>
    <w:rsid w:val="00B90279"/>
    <w:rsid w:val="00B90296"/>
    <w:rsid w:val="00B9074B"/>
    <w:rsid w:val="00B90F1F"/>
    <w:rsid w:val="00B90FDA"/>
    <w:rsid w:val="00B9120C"/>
    <w:rsid w:val="00B91896"/>
    <w:rsid w:val="00B92A39"/>
    <w:rsid w:val="00B92CE7"/>
    <w:rsid w:val="00B93011"/>
    <w:rsid w:val="00B931B6"/>
    <w:rsid w:val="00B931DA"/>
    <w:rsid w:val="00B93574"/>
    <w:rsid w:val="00B93841"/>
    <w:rsid w:val="00B93ABD"/>
    <w:rsid w:val="00B93FFD"/>
    <w:rsid w:val="00B94E87"/>
    <w:rsid w:val="00B96194"/>
    <w:rsid w:val="00B97F41"/>
    <w:rsid w:val="00BA00DA"/>
    <w:rsid w:val="00BA029C"/>
    <w:rsid w:val="00BA08BA"/>
    <w:rsid w:val="00BA0BB3"/>
    <w:rsid w:val="00BA0FCD"/>
    <w:rsid w:val="00BA1E53"/>
    <w:rsid w:val="00BA246E"/>
    <w:rsid w:val="00BA27E3"/>
    <w:rsid w:val="00BA2828"/>
    <w:rsid w:val="00BA2885"/>
    <w:rsid w:val="00BA416E"/>
    <w:rsid w:val="00BA4438"/>
    <w:rsid w:val="00BA49E8"/>
    <w:rsid w:val="00BA5F77"/>
    <w:rsid w:val="00BA606C"/>
    <w:rsid w:val="00BA606D"/>
    <w:rsid w:val="00BA62AB"/>
    <w:rsid w:val="00BA632F"/>
    <w:rsid w:val="00BA64AE"/>
    <w:rsid w:val="00BA693D"/>
    <w:rsid w:val="00BA70C3"/>
    <w:rsid w:val="00BA7188"/>
    <w:rsid w:val="00BA73F2"/>
    <w:rsid w:val="00BB0950"/>
    <w:rsid w:val="00BB0999"/>
    <w:rsid w:val="00BB0FE5"/>
    <w:rsid w:val="00BB13F5"/>
    <w:rsid w:val="00BB14FF"/>
    <w:rsid w:val="00BB1C83"/>
    <w:rsid w:val="00BB1CD6"/>
    <w:rsid w:val="00BB25BB"/>
    <w:rsid w:val="00BB280E"/>
    <w:rsid w:val="00BB2CA9"/>
    <w:rsid w:val="00BB3655"/>
    <w:rsid w:val="00BB3882"/>
    <w:rsid w:val="00BB3C48"/>
    <w:rsid w:val="00BB42D0"/>
    <w:rsid w:val="00BB5C3F"/>
    <w:rsid w:val="00BB79A0"/>
    <w:rsid w:val="00BC016A"/>
    <w:rsid w:val="00BC16BB"/>
    <w:rsid w:val="00BC1B11"/>
    <w:rsid w:val="00BC2F7C"/>
    <w:rsid w:val="00BC31DA"/>
    <w:rsid w:val="00BC36D6"/>
    <w:rsid w:val="00BC3EF6"/>
    <w:rsid w:val="00BC41F1"/>
    <w:rsid w:val="00BC48FF"/>
    <w:rsid w:val="00BC4AFE"/>
    <w:rsid w:val="00BC4D14"/>
    <w:rsid w:val="00BC4D9B"/>
    <w:rsid w:val="00BC5214"/>
    <w:rsid w:val="00BC59E3"/>
    <w:rsid w:val="00BC5C3F"/>
    <w:rsid w:val="00BC614C"/>
    <w:rsid w:val="00BC6A56"/>
    <w:rsid w:val="00BC76D9"/>
    <w:rsid w:val="00BC7B9D"/>
    <w:rsid w:val="00BC7D9D"/>
    <w:rsid w:val="00BC7E00"/>
    <w:rsid w:val="00BC7E72"/>
    <w:rsid w:val="00BC7F8B"/>
    <w:rsid w:val="00BC7FAE"/>
    <w:rsid w:val="00BD0389"/>
    <w:rsid w:val="00BD040F"/>
    <w:rsid w:val="00BD0B95"/>
    <w:rsid w:val="00BD0F96"/>
    <w:rsid w:val="00BD1066"/>
    <w:rsid w:val="00BD1A59"/>
    <w:rsid w:val="00BD22F9"/>
    <w:rsid w:val="00BD2994"/>
    <w:rsid w:val="00BD46F6"/>
    <w:rsid w:val="00BD506D"/>
    <w:rsid w:val="00BD522B"/>
    <w:rsid w:val="00BD5AB1"/>
    <w:rsid w:val="00BD6676"/>
    <w:rsid w:val="00BD714A"/>
    <w:rsid w:val="00BD7635"/>
    <w:rsid w:val="00BE042A"/>
    <w:rsid w:val="00BE05F0"/>
    <w:rsid w:val="00BE07CB"/>
    <w:rsid w:val="00BE192C"/>
    <w:rsid w:val="00BE1A06"/>
    <w:rsid w:val="00BE1A0F"/>
    <w:rsid w:val="00BE1FCF"/>
    <w:rsid w:val="00BE473C"/>
    <w:rsid w:val="00BE4741"/>
    <w:rsid w:val="00BE496D"/>
    <w:rsid w:val="00BE4A59"/>
    <w:rsid w:val="00BE66EF"/>
    <w:rsid w:val="00BE6880"/>
    <w:rsid w:val="00BE6B0D"/>
    <w:rsid w:val="00BE6D14"/>
    <w:rsid w:val="00BE6E2D"/>
    <w:rsid w:val="00BE6ED7"/>
    <w:rsid w:val="00BE73A5"/>
    <w:rsid w:val="00BE7660"/>
    <w:rsid w:val="00BF0074"/>
    <w:rsid w:val="00BF0528"/>
    <w:rsid w:val="00BF0F89"/>
    <w:rsid w:val="00BF2172"/>
    <w:rsid w:val="00BF3A36"/>
    <w:rsid w:val="00BF4787"/>
    <w:rsid w:val="00BF4D29"/>
    <w:rsid w:val="00BF66AA"/>
    <w:rsid w:val="00BF69C2"/>
    <w:rsid w:val="00C0169E"/>
    <w:rsid w:val="00C01F8B"/>
    <w:rsid w:val="00C02261"/>
    <w:rsid w:val="00C02A0A"/>
    <w:rsid w:val="00C0339F"/>
    <w:rsid w:val="00C0474D"/>
    <w:rsid w:val="00C047F0"/>
    <w:rsid w:val="00C049D4"/>
    <w:rsid w:val="00C05591"/>
    <w:rsid w:val="00C056AC"/>
    <w:rsid w:val="00C07482"/>
    <w:rsid w:val="00C102BE"/>
    <w:rsid w:val="00C112FC"/>
    <w:rsid w:val="00C114AF"/>
    <w:rsid w:val="00C11C29"/>
    <w:rsid w:val="00C11DB8"/>
    <w:rsid w:val="00C127A1"/>
    <w:rsid w:val="00C12A5C"/>
    <w:rsid w:val="00C13485"/>
    <w:rsid w:val="00C14906"/>
    <w:rsid w:val="00C14A3C"/>
    <w:rsid w:val="00C14CD0"/>
    <w:rsid w:val="00C14F6C"/>
    <w:rsid w:val="00C1544F"/>
    <w:rsid w:val="00C15569"/>
    <w:rsid w:val="00C16118"/>
    <w:rsid w:val="00C168A6"/>
    <w:rsid w:val="00C17A51"/>
    <w:rsid w:val="00C17C6C"/>
    <w:rsid w:val="00C200B8"/>
    <w:rsid w:val="00C202B3"/>
    <w:rsid w:val="00C20782"/>
    <w:rsid w:val="00C20F13"/>
    <w:rsid w:val="00C21333"/>
    <w:rsid w:val="00C22615"/>
    <w:rsid w:val="00C22AD2"/>
    <w:rsid w:val="00C23B75"/>
    <w:rsid w:val="00C24A47"/>
    <w:rsid w:val="00C2563A"/>
    <w:rsid w:val="00C2578B"/>
    <w:rsid w:val="00C2586D"/>
    <w:rsid w:val="00C26294"/>
    <w:rsid w:val="00C263AF"/>
    <w:rsid w:val="00C2691A"/>
    <w:rsid w:val="00C26DE8"/>
    <w:rsid w:val="00C26F15"/>
    <w:rsid w:val="00C27529"/>
    <w:rsid w:val="00C302D6"/>
    <w:rsid w:val="00C31B20"/>
    <w:rsid w:val="00C32384"/>
    <w:rsid w:val="00C3243B"/>
    <w:rsid w:val="00C328B0"/>
    <w:rsid w:val="00C32D31"/>
    <w:rsid w:val="00C32F0C"/>
    <w:rsid w:val="00C330A8"/>
    <w:rsid w:val="00C334C3"/>
    <w:rsid w:val="00C359C2"/>
    <w:rsid w:val="00C37EF3"/>
    <w:rsid w:val="00C4091E"/>
    <w:rsid w:val="00C40A97"/>
    <w:rsid w:val="00C40CF7"/>
    <w:rsid w:val="00C41326"/>
    <w:rsid w:val="00C41E3C"/>
    <w:rsid w:val="00C42015"/>
    <w:rsid w:val="00C42375"/>
    <w:rsid w:val="00C427AF"/>
    <w:rsid w:val="00C429FD"/>
    <w:rsid w:val="00C42B0A"/>
    <w:rsid w:val="00C43BBD"/>
    <w:rsid w:val="00C44A3C"/>
    <w:rsid w:val="00C455E6"/>
    <w:rsid w:val="00C455E7"/>
    <w:rsid w:val="00C458FE"/>
    <w:rsid w:val="00C45D85"/>
    <w:rsid w:val="00C46230"/>
    <w:rsid w:val="00C46575"/>
    <w:rsid w:val="00C4675D"/>
    <w:rsid w:val="00C46FC7"/>
    <w:rsid w:val="00C47C68"/>
    <w:rsid w:val="00C5048D"/>
    <w:rsid w:val="00C5150F"/>
    <w:rsid w:val="00C523A2"/>
    <w:rsid w:val="00C52B53"/>
    <w:rsid w:val="00C54029"/>
    <w:rsid w:val="00C542BD"/>
    <w:rsid w:val="00C546EB"/>
    <w:rsid w:val="00C54949"/>
    <w:rsid w:val="00C54963"/>
    <w:rsid w:val="00C552FB"/>
    <w:rsid w:val="00C5534A"/>
    <w:rsid w:val="00C55357"/>
    <w:rsid w:val="00C55BBF"/>
    <w:rsid w:val="00C5608B"/>
    <w:rsid w:val="00C56BC2"/>
    <w:rsid w:val="00C57AE9"/>
    <w:rsid w:val="00C57B67"/>
    <w:rsid w:val="00C61467"/>
    <w:rsid w:val="00C61B3A"/>
    <w:rsid w:val="00C61CA8"/>
    <w:rsid w:val="00C6205C"/>
    <w:rsid w:val="00C62497"/>
    <w:rsid w:val="00C628E1"/>
    <w:rsid w:val="00C62ADB"/>
    <w:rsid w:val="00C63D6D"/>
    <w:rsid w:val="00C6418C"/>
    <w:rsid w:val="00C65A5D"/>
    <w:rsid w:val="00C65AF9"/>
    <w:rsid w:val="00C65FF2"/>
    <w:rsid w:val="00C66D7F"/>
    <w:rsid w:val="00C66FEE"/>
    <w:rsid w:val="00C6741F"/>
    <w:rsid w:val="00C6783B"/>
    <w:rsid w:val="00C67969"/>
    <w:rsid w:val="00C67A92"/>
    <w:rsid w:val="00C70257"/>
    <w:rsid w:val="00C703CF"/>
    <w:rsid w:val="00C708AD"/>
    <w:rsid w:val="00C7098B"/>
    <w:rsid w:val="00C71033"/>
    <w:rsid w:val="00C7115A"/>
    <w:rsid w:val="00C71502"/>
    <w:rsid w:val="00C7292B"/>
    <w:rsid w:val="00C72E8E"/>
    <w:rsid w:val="00C72ED5"/>
    <w:rsid w:val="00C732E7"/>
    <w:rsid w:val="00C734BE"/>
    <w:rsid w:val="00C74117"/>
    <w:rsid w:val="00C74120"/>
    <w:rsid w:val="00C756BB"/>
    <w:rsid w:val="00C75961"/>
    <w:rsid w:val="00C759C7"/>
    <w:rsid w:val="00C75B5F"/>
    <w:rsid w:val="00C75C75"/>
    <w:rsid w:val="00C76A30"/>
    <w:rsid w:val="00C77052"/>
    <w:rsid w:val="00C77279"/>
    <w:rsid w:val="00C805B4"/>
    <w:rsid w:val="00C81272"/>
    <w:rsid w:val="00C816B3"/>
    <w:rsid w:val="00C81819"/>
    <w:rsid w:val="00C81B66"/>
    <w:rsid w:val="00C81D14"/>
    <w:rsid w:val="00C82204"/>
    <w:rsid w:val="00C8262F"/>
    <w:rsid w:val="00C82631"/>
    <w:rsid w:val="00C82755"/>
    <w:rsid w:val="00C83F41"/>
    <w:rsid w:val="00C8401B"/>
    <w:rsid w:val="00C84858"/>
    <w:rsid w:val="00C855EC"/>
    <w:rsid w:val="00C85780"/>
    <w:rsid w:val="00C86B8B"/>
    <w:rsid w:val="00C87889"/>
    <w:rsid w:val="00C900FE"/>
    <w:rsid w:val="00C90406"/>
    <w:rsid w:val="00C90468"/>
    <w:rsid w:val="00C91290"/>
    <w:rsid w:val="00C9135C"/>
    <w:rsid w:val="00C9218E"/>
    <w:rsid w:val="00C9223D"/>
    <w:rsid w:val="00C92A10"/>
    <w:rsid w:val="00C9372C"/>
    <w:rsid w:val="00C94127"/>
    <w:rsid w:val="00C94A82"/>
    <w:rsid w:val="00C95284"/>
    <w:rsid w:val="00C95C1F"/>
    <w:rsid w:val="00C95D58"/>
    <w:rsid w:val="00C96C6A"/>
    <w:rsid w:val="00C9719C"/>
    <w:rsid w:val="00C97D66"/>
    <w:rsid w:val="00C97F5B"/>
    <w:rsid w:val="00CA03BF"/>
    <w:rsid w:val="00CA21CB"/>
    <w:rsid w:val="00CA394C"/>
    <w:rsid w:val="00CA3CF1"/>
    <w:rsid w:val="00CA4DF4"/>
    <w:rsid w:val="00CA5143"/>
    <w:rsid w:val="00CA558A"/>
    <w:rsid w:val="00CA5E47"/>
    <w:rsid w:val="00CA6675"/>
    <w:rsid w:val="00CA7F80"/>
    <w:rsid w:val="00CB034B"/>
    <w:rsid w:val="00CB0B90"/>
    <w:rsid w:val="00CB1161"/>
    <w:rsid w:val="00CB20E7"/>
    <w:rsid w:val="00CB29DA"/>
    <w:rsid w:val="00CB3250"/>
    <w:rsid w:val="00CB335D"/>
    <w:rsid w:val="00CB4088"/>
    <w:rsid w:val="00CB45F5"/>
    <w:rsid w:val="00CB4605"/>
    <w:rsid w:val="00CB46F6"/>
    <w:rsid w:val="00CB4F26"/>
    <w:rsid w:val="00CB6BC9"/>
    <w:rsid w:val="00CC0856"/>
    <w:rsid w:val="00CC0C5B"/>
    <w:rsid w:val="00CC1C62"/>
    <w:rsid w:val="00CC23BA"/>
    <w:rsid w:val="00CC278E"/>
    <w:rsid w:val="00CC3226"/>
    <w:rsid w:val="00CC323F"/>
    <w:rsid w:val="00CC4CB8"/>
    <w:rsid w:val="00CC4E9E"/>
    <w:rsid w:val="00CC5027"/>
    <w:rsid w:val="00CC50E6"/>
    <w:rsid w:val="00CC5692"/>
    <w:rsid w:val="00CC5710"/>
    <w:rsid w:val="00CC624D"/>
    <w:rsid w:val="00CC6596"/>
    <w:rsid w:val="00CC662D"/>
    <w:rsid w:val="00CC6B44"/>
    <w:rsid w:val="00CC6CE8"/>
    <w:rsid w:val="00CC73F2"/>
    <w:rsid w:val="00CC7500"/>
    <w:rsid w:val="00CC7938"/>
    <w:rsid w:val="00CD09D0"/>
    <w:rsid w:val="00CD0A6B"/>
    <w:rsid w:val="00CD0BE7"/>
    <w:rsid w:val="00CD0F79"/>
    <w:rsid w:val="00CD10E9"/>
    <w:rsid w:val="00CD2862"/>
    <w:rsid w:val="00CD441D"/>
    <w:rsid w:val="00CD4855"/>
    <w:rsid w:val="00CD4E4D"/>
    <w:rsid w:val="00CD4FFB"/>
    <w:rsid w:val="00CD536F"/>
    <w:rsid w:val="00CD5EED"/>
    <w:rsid w:val="00CD62EA"/>
    <w:rsid w:val="00CD701E"/>
    <w:rsid w:val="00CD731D"/>
    <w:rsid w:val="00CD7483"/>
    <w:rsid w:val="00CD7BF5"/>
    <w:rsid w:val="00CE0120"/>
    <w:rsid w:val="00CE0C4D"/>
    <w:rsid w:val="00CE0C5A"/>
    <w:rsid w:val="00CE0F36"/>
    <w:rsid w:val="00CE0F88"/>
    <w:rsid w:val="00CE10AB"/>
    <w:rsid w:val="00CE2AA7"/>
    <w:rsid w:val="00CE3A26"/>
    <w:rsid w:val="00CE3CB1"/>
    <w:rsid w:val="00CE3DF4"/>
    <w:rsid w:val="00CE4A4B"/>
    <w:rsid w:val="00CE4E1E"/>
    <w:rsid w:val="00CE5D2A"/>
    <w:rsid w:val="00CE6B6F"/>
    <w:rsid w:val="00CE735E"/>
    <w:rsid w:val="00CE7949"/>
    <w:rsid w:val="00CF0493"/>
    <w:rsid w:val="00CF1470"/>
    <w:rsid w:val="00CF1EB4"/>
    <w:rsid w:val="00CF2D46"/>
    <w:rsid w:val="00CF302D"/>
    <w:rsid w:val="00CF3AE7"/>
    <w:rsid w:val="00CF4BDF"/>
    <w:rsid w:val="00CF4D2C"/>
    <w:rsid w:val="00CF5233"/>
    <w:rsid w:val="00CF58FE"/>
    <w:rsid w:val="00CF5F2F"/>
    <w:rsid w:val="00CF60D2"/>
    <w:rsid w:val="00CF67E4"/>
    <w:rsid w:val="00CF6AFB"/>
    <w:rsid w:val="00CF7502"/>
    <w:rsid w:val="00D0000F"/>
    <w:rsid w:val="00D00CAC"/>
    <w:rsid w:val="00D0134F"/>
    <w:rsid w:val="00D01D55"/>
    <w:rsid w:val="00D032F4"/>
    <w:rsid w:val="00D03700"/>
    <w:rsid w:val="00D03CF1"/>
    <w:rsid w:val="00D03EC7"/>
    <w:rsid w:val="00D04235"/>
    <w:rsid w:val="00D0476C"/>
    <w:rsid w:val="00D0493C"/>
    <w:rsid w:val="00D05188"/>
    <w:rsid w:val="00D055E6"/>
    <w:rsid w:val="00D05CB0"/>
    <w:rsid w:val="00D05F5E"/>
    <w:rsid w:val="00D064A4"/>
    <w:rsid w:val="00D07E52"/>
    <w:rsid w:val="00D11D3C"/>
    <w:rsid w:val="00D123E1"/>
    <w:rsid w:val="00D12BBA"/>
    <w:rsid w:val="00D12E4A"/>
    <w:rsid w:val="00D13418"/>
    <w:rsid w:val="00D134B0"/>
    <w:rsid w:val="00D13669"/>
    <w:rsid w:val="00D13CFD"/>
    <w:rsid w:val="00D14DE3"/>
    <w:rsid w:val="00D15007"/>
    <w:rsid w:val="00D15B78"/>
    <w:rsid w:val="00D1627B"/>
    <w:rsid w:val="00D164F8"/>
    <w:rsid w:val="00D1680B"/>
    <w:rsid w:val="00D169B9"/>
    <w:rsid w:val="00D16C25"/>
    <w:rsid w:val="00D175F9"/>
    <w:rsid w:val="00D177A1"/>
    <w:rsid w:val="00D2081F"/>
    <w:rsid w:val="00D208E9"/>
    <w:rsid w:val="00D20ED4"/>
    <w:rsid w:val="00D21AD6"/>
    <w:rsid w:val="00D220D4"/>
    <w:rsid w:val="00D2221E"/>
    <w:rsid w:val="00D225F6"/>
    <w:rsid w:val="00D22687"/>
    <w:rsid w:val="00D239B9"/>
    <w:rsid w:val="00D23E2D"/>
    <w:rsid w:val="00D24562"/>
    <w:rsid w:val="00D245AC"/>
    <w:rsid w:val="00D24E63"/>
    <w:rsid w:val="00D25BA5"/>
    <w:rsid w:val="00D25BDA"/>
    <w:rsid w:val="00D26464"/>
    <w:rsid w:val="00D27D7F"/>
    <w:rsid w:val="00D300BE"/>
    <w:rsid w:val="00D30409"/>
    <w:rsid w:val="00D307D3"/>
    <w:rsid w:val="00D3154A"/>
    <w:rsid w:val="00D32319"/>
    <w:rsid w:val="00D324A7"/>
    <w:rsid w:val="00D325BF"/>
    <w:rsid w:val="00D327F0"/>
    <w:rsid w:val="00D329C7"/>
    <w:rsid w:val="00D32E3D"/>
    <w:rsid w:val="00D3401A"/>
    <w:rsid w:val="00D34123"/>
    <w:rsid w:val="00D342D0"/>
    <w:rsid w:val="00D34451"/>
    <w:rsid w:val="00D34DC2"/>
    <w:rsid w:val="00D351C0"/>
    <w:rsid w:val="00D359FD"/>
    <w:rsid w:val="00D3626E"/>
    <w:rsid w:val="00D3645F"/>
    <w:rsid w:val="00D37980"/>
    <w:rsid w:val="00D37F1B"/>
    <w:rsid w:val="00D40199"/>
    <w:rsid w:val="00D41387"/>
    <w:rsid w:val="00D41A87"/>
    <w:rsid w:val="00D4202A"/>
    <w:rsid w:val="00D42421"/>
    <w:rsid w:val="00D4511E"/>
    <w:rsid w:val="00D453D7"/>
    <w:rsid w:val="00D457BA"/>
    <w:rsid w:val="00D46BF8"/>
    <w:rsid w:val="00D46EAD"/>
    <w:rsid w:val="00D47AE7"/>
    <w:rsid w:val="00D47CB3"/>
    <w:rsid w:val="00D50044"/>
    <w:rsid w:val="00D50357"/>
    <w:rsid w:val="00D51012"/>
    <w:rsid w:val="00D51734"/>
    <w:rsid w:val="00D51F9A"/>
    <w:rsid w:val="00D5268C"/>
    <w:rsid w:val="00D5277A"/>
    <w:rsid w:val="00D53522"/>
    <w:rsid w:val="00D53F50"/>
    <w:rsid w:val="00D5431B"/>
    <w:rsid w:val="00D54F13"/>
    <w:rsid w:val="00D556F7"/>
    <w:rsid w:val="00D55B8C"/>
    <w:rsid w:val="00D5622C"/>
    <w:rsid w:val="00D56440"/>
    <w:rsid w:val="00D56684"/>
    <w:rsid w:val="00D573C5"/>
    <w:rsid w:val="00D576D1"/>
    <w:rsid w:val="00D60118"/>
    <w:rsid w:val="00D602AE"/>
    <w:rsid w:val="00D602E1"/>
    <w:rsid w:val="00D60739"/>
    <w:rsid w:val="00D615D8"/>
    <w:rsid w:val="00D61D8F"/>
    <w:rsid w:val="00D6211C"/>
    <w:rsid w:val="00D62370"/>
    <w:rsid w:val="00D62CB1"/>
    <w:rsid w:val="00D636E3"/>
    <w:rsid w:val="00D637E0"/>
    <w:rsid w:val="00D63CB7"/>
    <w:rsid w:val="00D63F58"/>
    <w:rsid w:val="00D63FBF"/>
    <w:rsid w:val="00D644D5"/>
    <w:rsid w:val="00D6452A"/>
    <w:rsid w:val="00D64F7C"/>
    <w:rsid w:val="00D65004"/>
    <w:rsid w:val="00D65908"/>
    <w:rsid w:val="00D6597C"/>
    <w:rsid w:val="00D65CFF"/>
    <w:rsid w:val="00D65D72"/>
    <w:rsid w:val="00D662A9"/>
    <w:rsid w:val="00D66357"/>
    <w:rsid w:val="00D667D2"/>
    <w:rsid w:val="00D67C42"/>
    <w:rsid w:val="00D67D71"/>
    <w:rsid w:val="00D700CA"/>
    <w:rsid w:val="00D70329"/>
    <w:rsid w:val="00D70495"/>
    <w:rsid w:val="00D706BA"/>
    <w:rsid w:val="00D706E6"/>
    <w:rsid w:val="00D709DA"/>
    <w:rsid w:val="00D70BBD"/>
    <w:rsid w:val="00D70C22"/>
    <w:rsid w:val="00D70E0F"/>
    <w:rsid w:val="00D71210"/>
    <w:rsid w:val="00D71859"/>
    <w:rsid w:val="00D71897"/>
    <w:rsid w:val="00D721B9"/>
    <w:rsid w:val="00D72398"/>
    <w:rsid w:val="00D7298E"/>
    <w:rsid w:val="00D73091"/>
    <w:rsid w:val="00D736E5"/>
    <w:rsid w:val="00D73A97"/>
    <w:rsid w:val="00D74A02"/>
    <w:rsid w:val="00D752C4"/>
    <w:rsid w:val="00D756A0"/>
    <w:rsid w:val="00D757C1"/>
    <w:rsid w:val="00D76651"/>
    <w:rsid w:val="00D767BD"/>
    <w:rsid w:val="00D767D1"/>
    <w:rsid w:val="00D77308"/>
    <w:rsid w:val="00D80241"/>
    <w:rsid w:val="00D805A1"/>
    <w:rsid w:val="00D808C2"/>
    <w:rsid w:val="00D809B5"/>
    <w:rsid w:val="00D81368"/>
    <w:rsid w:val="00D81797"/>
    <w:rsid w:val="00D81F21"/>
    <w:rsid w:val="00D82F45"/>
    <w:rsid w:val="00D83641"/>
    <w:rsid w:val="00D84669"/>
    <w:rsid w:val="00D847FA"/>
    <w:rsid w:val="00D852A0"/>
    <w:rsid w:val="00D86583"/>
    <w:rsid w:val="00D8658E"/>
    <w:rsid w:val="00D86ACB"/>
    <w:rsid w:val="00D86ED0"/>
    <w:rsid w:val="00D87406"/>
    <w:rsid w:val="00D87D9A"/>
    <w:rsid w:val="00D9021B"/>
    <w:rsid w:val="00D905A2"/>
    <w:rsid w:val="00D908CB"/>
    <w:rsid w:val="00D911B8"/>
    <w:rsid w:val="00D91362"/>
    <w:rsid w:val="00D915C5"/>
    <w:rsid w:val="00D93274"/>
    <w:rsid w:val="00D93547"/>
    <w:rsid w:val="00D93640"/>
    <w:rsid w:val="00D93E0D"/>
    <w:rsid w:val="00D941D3"/>
    <w:rsid w:val="00D9483F"/>
    <w:rsid w:val="00D95111"/>
    <w:rsid w:val="00D964E9"/>
    <w:rsid w:val="00D96C72"/>
    <w:rsid w:val="00D96CF5"/>
    <w:rsid w:val="00D96F41"/>
    <w:rsid w:val="00D97167"/>
    <w:rsid w:val="00D97214"/>
    <w:rsid w:val="00D977A3"/>
    <w:rsid w:val="00D979E8"/>
    <w:rsid w:val="00DA11EB"/>
    <w:rsid w:val="00DA1971"/>
    <w:rsid w:val="00DA22D4"/>
    <w:rsid w:val="00DA2ACB"/>
    <w:rsid w:val="00DA2B7A"/>
    <w:rsid w:val="00DA2EAB"/>
    <w:rsid w:val="00DA42EB"/>
    <w:rsid w:val="00DA48C2"/>
    <w:rsid w:val="00DA5568"/>
    <w:rsid w:val="00DA5B05"/>
    <w:rsid w:val="00DA6414"/>
    <w:rsid w:val="00DA65BD"/>
    <w:rsid w:val="00DA6C5D"/>
    <w:rsid w:val="00DB0075"/>
    <w:rsid w:val="00DB0456"/>
    <w:rsid w:val="00DB0974"/>
    <w:rsid w:val="00DB0AC8"/>
    <w:rsid w:val="00DB1B46"/>
    <w:rsid w:val="00DB1CF3"/>
    <w:rsid w:val="00DB2E73"/>
    <w:rsid w:val="00DB3004"/>
    <w:rsid w:val="00DB31EF"/>
    <w:rsid w:val="00DB3272"/>
    <w:rsid w:val="00DB5C2C"/>
    <w:rsid w:val="00DB63A1"/>
    <w:rsid w:val="00DB66E3"/>
    <w:rsid w:val="00DB6875"/>
    <w:rsid w:val="00DB6DB8"/>
    <w:rsid w:val="00DB70D6"/>
    <w:rsid w:val="00DB7C3E"/>
    <w:rsid w:val="00DB7E85"/>
    <w:rsid w:val="00DC0B6E"/>
    <w:rsid w:val="00DC0E3B"/>
    <w:rsid w:val="00DC0E3F"/>
    <w:rsid w:val="00DC114F"/>
    <w:rsid w:val="00DC1272"/>
    <w:rsid w:val="00DC1451"/>
    <w:rsid w:val="00DC1819"/>
    <w:rsid w:val="00DC1AB0"/>
    <w:rsid w:val="00DC1EEB"/>
    <w:rsid w:val="00DC2438"/>
    <w:rsid w:val="00DC2900"/>
    <w:rsid w:val="00DC314E"/>
    <w:rsid w:val="00DC3E0D"/>
    <w:rsid w:val="00DC5EDF"/>
    <w:rsid w:val="00DC6D9B"/>
    <w:rsid w:val="00DC6E4C"/>
    <w:rsid w:val="00DC717B"/>
    <w:rsid w:val="00DC76D8"/>
    <w:rsid w:val="00DC7C81"/>
    <w:rsid w:val="00DD023E"/>
    <w:rsid w:val="00DD0356"/>
    <w:rsid w:val="00DD03D5"/>
    <w:rsid w:val="00DD06C5"/>
    <w:rsid w:val="00DD0DC7"/>
    <w:rsid w:val="00DD149A"/>
    <w:rsid w:val="00DD1B63"/>
    <w:rsid w:val="00DD1D1D"/>
    <w:rsid w:val="00DD1EA1"/>
    <w:rsid w:val="00DD21B6"/>
    <w:rsid w:val="00DD2685"/>
    <w:rsid w:val="00DD3966"/>
    <w:rsid w:val="00DD3B02"/>
    <w:rsid w:val="00DD3F8F"/>
    <w:rsid w:val="00DD4262"/>
    <w:rsid w:val="00DD4712"/>
    <w:rsid w:val="00DD5820"/>
    <w:rsid w:val="00DD59BE"/>
    <w:rsid w:val="00DD5A9A"/>
    <w:rsid w:val="00DD678B"/>
    <w:rsid w:val="00DD7B6C"/>
    <w:rsid w:val="00DE03E9"/>
    <w:rsid w:val="00DE0CB3"/>
    <w:rsid w:val="00DE0D7B"/>
    <w:rsid w:val="00DE1863"/>
    <w:rsid w:val="00DE1991"/>
    <w:rsid w:val="00DE1A02"/>
    <w:rsid w:val="00DE1B50"/>
    <w:rsid w:val="00DE2266"/>
    <w:rsid w:val="00DE309C"/>
    <w:rsid w:val="00DE32E5"/>
    <w:rsid w:val="00DE37AA"/>
    <w:rsid w:val="00DE3FD4"/>
    <w:rsid w:val="00DE4312"/>
    <w:rsid w:val="00DE46A1"/>
    <w:rsid w:val="00DE4F1E"/>
    <w:rsid w:val="00DE502D"/>
    <w:rsid w:val="00DE5287"/>
    <w:rsid w:val="00DE589F"/>
    <w:rsid w:val="00DE5ACA"/>
    <w:rsid w:val="00DE5AFC"/>
    <w:rsid w:val="00DE6CDA"/>
    <w:rsid w:val="00DE71CC"/>
    <w:rsid w:val="00DE749F"/>
    <w:rsid w:val="00DE7B3F"/>
    <w:rsid w:val="00DE7C44"/>
    <w:rsid w:val="00DE7F12"/>
    <w:rsid w:val="00DF0FE8"/>
    <w:rsid w:val="00DF1DB0"/>
    <w:rsid w:val="00DF20A9"/>
    <w:rsid w:val="00DF3DC0"/>
    <w:rsid w:val="00DF439C"/>
    <w:rsid w:val="00DF479C"/>
    <w:rsid w:val="00DF5CC1"/>
    <w:rsid w:val="00DF6604"/>
    <w:rsid w:val="00DF6623"/>
    <w:rsid w:val="00DF7208"/>
    <w:rsid w:val="00DF74E9"/>
    <w:rsid w:val="00DF755B"/>
    <w:rsid w:val="00E00373"/>
    <w:rsid w:val="00E00B67"/>
    <w:rsid w:val="00E00F03"/>
    <w:rsid w:val="00E00FAD"/>
    <w:rsid w:val="00E01045"/>
    <w:rsid w:val="00E01F40"/>
    <w:rsid w:val="00E01FF2"/>
    <w:rsid w:val="00E0209F"/>
    <w:rsid w:val="00E0233A"/>
    <w:rsid w:val="00E023DB"/>
    <w:rsid w:val="00E02A0E"/>
    <w:rsid w:val="00E03482"/>
    <w:rsid w:val="00E034D8"/>
    <w:rsid w:val="00E03E6C"/>
    <w:rsid w:val="00E03F55"/>
    <w:rsid w:val="00E0460C"/>
    <w:rsid w:val="00E04867"/>
    <w:rsid w:val="00E04A4E"/>
    <w:rsid w:val="00E05193"/>
    <w:rsid w:val="00E05652"/>
    <w:rsid w:val="00E05A9F"/>
    <w:rsid w:val="00E060E0"/>
    <w:rsid w:val="00E06312"/>
    <w:rsid w:val="00E068BF"/>
    <w:rsid w:val="00E071AA"/>
    <w:rsid w:val="00E07387"/>
    <w:rsid w:val="00E075D6"/>
    <w:rsid w:val="00E07A3B"/>
    <w:rsid w:val="00E07C24"/>
    <w:rsid w:val="00E10C61"/>
    <w:rsid w:val="00E11073"/>
    <w:rsid w:val="00E11A49"/>
    <w:rsid w:val="00E11A5E"/>
    <w:rsid w:val="00E1211F"/>
    <w:rsid w:val="00E12BBE"/>
    <w:rsid w:val="00E13667"/>
    <w:rsid w:val="00E13B27"/>
    <w:rsid w:val="00E145CC"/>
    <w:rsid w:val="00E1573F"/>
    <w:rsid w:val="00E16269"/>
    <w:rsid w:val="00E178C2"/>
    <w:rsid w:val="00E20943"/>
    <w:rsid w:val="00E20977"/>
    <w:rsid w:val="00E20B80"/>
    <w:rsid w:val="00E20C87"/>
    <w:rsid w:val="00E20FA9"/>
    <w:rsid w:val="00E216AE"/>
    <w:rsid w:val="00E218E9"/>
    <w:rsid w:val="00E21F76"/>
    <w:rsid w:val="00E2210D"/>
    <w:rsid w:val="00E22565"/>
    <w:rsid w:val="00E23150"/>
    <w:rsid w:val="00E240C8"/>
    <w:rsid w:val="00E243BF"/>
    <w:rsid w:val="00E26850"/>
    <w:rsid w:val="00E26A59"/>
    <w:rsid w:val="00E3056B"/>
    <w:rsid w:val="00E30E63"/>
    <w:rsid w:val="00E310EE"/>
    <w:rsid w:val="00E32394"/>
    <w:rsid w:val="00E326E2"/>
    <w:rsid w:val="00E328B0"/>
    <w:rsid w:val="00E32D05"/>
    <w:rsid w:val="00E331F0"/>
    <w:rsid w:val="00E33AA0"/>
    <w:rsid w:val="00E3493C"/>
    <w:rsid w:val="00E35154"/>
    <w:rsid w:val="00E35312"/>
    <w:rsid w:val="00E355C1"/>
    <w:rsid w:val="00E35C8B"/>
    <w:rsid w:val="00E36201"/>
    <w:rsid w:val="00E3652F"/>
    <w:rsid w:val="00E365BF"/>
    <w:rsid w:val="00E36D67"/>
    <w:rsid w:val="00E377B3"/>
    <w:rsid w:val="00E37AEE"/>
    <w:rsid w:val="00E37F71"/>
    <w:rsid w:val="00E420DA"/>
    <w:rsid w:val="00E42107"/>
    <w:rsid w:val="00E4249C"/>
    <w:rsid w:val="00E42529"/>
    <w:rsid w:val="00E43479"/>
    <w:rsid w:val="00E43868"/>
    <w:rsid w:val="00E43E3E"/>
    <w:rsid w:val="00E441EA"/>
    <w:rsid w:val="00E449D7"/>
    <w:rsid w:val="00E45893"/>
    <w:rsid w:val="00E45F50"/>
    <w:rsid w:val="00E4662B"/>
    <w:rsid w:val="00E47828"/>
    <w:rsid w:val="00E47846"/>
    <w:rsid w:val="00E500F5"/>
    <w:rsid w:val="00E50102"/>
    <w:rsid w:val="00E507A7"/>
    <w:rsid w:val="00E50A52"/>
    <w:rsid w:val="00E50E2A"/>
    <w:rsid w:val="00E50EBC"/>
    <w:rsid w:val="00E5198D"/>
    <w:rsid w:val="00E52196"/>
    <w:rsid w:val="00E5244A"/>
    <w:rsid w:val="00E524C6"/>
    <w:rsid w:val="00E531DB"/>
    <w:rsid w:val="00E536B8"/>
    <w:rsid w:val="00E536CF"/>
    <w:rsid w:val="00E53851"/>
    <w:rsid w:val="00E5386E"/>
    <w:rsid w:val="00E53EE3"/>
    <w:rsid w:val="00E54255"/>
    <w:rsid w:val="00E54906"/>
    <w:rsid w:val="00E54BF2"/>
    <w:rsid w:val="00E54EAF"/>
    <w:rsid w:val="00E554CE"/>
    <w:rsid w:val="00E5581B"/>
    <w:rsid w:val="00E5593C"/>
    <w:rsid w:val="00E56849"/>
    <w:rsid w:val="00E56924"/>
    <w:rsid w:val="00E56B61"/>
    <w:rsid w:val="00E576FF"/>
    <w:rsid w:val="00E57947"/>
    <w:rsid w:val="00E6069A"/>
    <w:rsid w:val="00E61717"/>
    <w:rsid w:val="00E61E0D"/>
    <w:rsid w:val="00E61E91"/>
    <w:rsid w:val="00E62608"/>
    <w:rsid w:val="00E62614"/>
    <w:rsid w:val="00E62DFC"/>
    <w:rsid w:val="00E6330E"/>
    <w:rsid w:val="00E633D9"/>
    <w:rsid w:val="00E639A7"/>
    <w:rsid w:val="00E63AB1"/>
    <w:rsid w:val="00E63C40"/>
    <w:rsid w:val="00E63E1F"/>
    <w:rsid w:val="00E642CA"/>
    <w:rsid w:val="00E645D3"/>
    <w:rsid w:val="00E6515C"/>
    <w:rsid w:val="00E6568A"/>
    <w:rsid w:val="00E65F70"/>
    <w:rsid w:val="00E66867"/>
    <w:rsid w:val="00E66992"/>
    <w:rsid w:val="00E66C95"/>
    <w:rsid w:val="00E67F97"/>
    <w:rsid w:val="00E70099"/>
    <w:rsid w:val="00E7137C"/>
    <w:rsid w:val="00E71401"/>
    <w:rsid w:val="00E71EA9"/>
    <w:rsid w:val="00E71FEF"/>
    <w:rsid w:val="00E72E38"/>
    <w:rsid w:val="00E739F6"/>
    <w:rsid w:val="00E740C7"/>
    <w:rsid w:val="00E762B3"/>
    <w:rsid w:val="00E762F5"/>
    <w:rsid w:val="00E7638C"/>
    <w:rsid w:val="00E76804"/>
    <w:rsid w:val="00E76FC1"/>
    <w:rsid w:val="00E77099"/>
    <w:rsid w:val="00E77A75"/>
    <w:rsid w:val="00E806D9"/>
    <w:rsid w:val="00E8116F"/>
    <w:rsid w:val="00E81656"/>
    <w:rsid w:val="00E8237E"/>
    <w:rsid w:val="00E8243E"/>
    <w:rsid w:val="00E8263B"/>
    <w:rsid w:val="00E82A23"/>
    <w:rsid w:val="00E82DD3"/>
    <w:rsid w:val="00E82F39"/>
    <w:rsid w:val="00E83469"/>
    <w:rsid w:val="00E83964"/>
    <w:rsid w:val="00E83AFA"/>
    <w:rsid w:val="00E83CE5"/>
    <w:rsid w:val="00E84284"/>
    <w:rsid w:val="00E853DA"/>
    <w:rsid w:val="00E8762D"/>
    <w:rsid w:val="00E9087B"/>
    <w:rsid w:val="00E90ADF"/>
    <w:rsid w:val="00E90ED5"/>
    <w:rsid w:val="00E91166"/>
    <w:rsid w:val="00E91548"/>
    <w:rsid w:val="00E91C88"/>
    <w:rsid w:val="00E91F10"/>
    <w:rsid w:val="00E92BD3"/>
    <w:rsid w:val="00E940C1"/>
    <w:rsid w:val="00E9464D"/>
    <w:rsid w:val="00E94C04"/>
    <w:rsid w:val="00E95BCF"/>
    <w:rsid w:val="00E9611C"/>
    <w:rsid w:val="00E96380"/>
    <w:rsid w:val="00E968CB"/>
    <w:rsid w:val="00E96A59"/>
    <w:rsid w:val="00E97482"/>
    <w:rsid w:val="00E9757E"/>
    <w:rsid w:val="00E97F27"/>
    <w:rsid w:val="00EA0FAF"/>
    <w:rsid w:val="00EA123D"/>
    <w:rsid w:val="00EA24FE"/>
    <w:rsid w:val="00EA38A6"/>
    <w:rsid w:val="00EA3BB8"/>
    <w:rsid w:val="00EA4BBB"/>
    <w:rsid w:val="00EA59C7"/>
    <w:rsid w:val="00EA5C5E"/>
    <w:rsid w:val="00EA64A4"/>
    <w:rsid w:val="00EA7027"/>
    <w:rsid w:val="00EA7390"/>
    <w:rsid w:val="00EB0A25"/>
    <w:rsid w:val="00EB0FDD"/>
    <w:rsid w:val="00EB149B"/>
    <w:rsid w:val="00EB169A"/>
    <w:rsid w:val="00EB2028"/>
    <w:rsid w:val="00EB2103"/>
    <w:rsid w:val="00EB217D"/>
    <w:rsid w:val="00EB3A71"/>
    <w:rsid w:val="00EB3B74"/>
    <w:rsid w:val="00EB434F"/>
    <w:rsid w:val="00EB457C"/>
    <w:rsid w:val="00EB4895"/>
    <w:rsid w:val="00EB4990"/>
    <w:rsid w:val="00EB51C1"/>
    <w:rsid w:val="00EB5324"/>
    <w:rsid w:val="00EB6252"/>
    <w:rsid w:val="00EB699A"/>
    <w:rsid w:val="00EB6BCC"/>
    <w:rsid w:val="00EB762E"/>
    <w:rsid w:val="00EB7B1C"/>
    <w:rsid w:val="00EC071C"/>
    <w:rsid w:val="00EC0937"/>
    <w:rsid w:val="00EC1BF6"/>
    <w:rsid w:val="00EC255E"/>
    <w:rsid w:val="00EC2C7A"/>
    <w:rsid w:val="00EC30EF"/>
    <w:rsid w:val="00EC3500"/>
    <w:rsid w:val="00EC6676"/>
    <w:rsid w:val="00EC77BF"/>
    <w:rsid w:val="00EC7CBA"/>
    <w:rsid w:val="00EC7E66"/>
    <w:rsid w:val="00ED1A29"/>
    <w:rsid w:val="00ED1C40"/>
    <w:rsid w:val="00ED2141"/>
    <w:rsid w:val="00ED2327"/>
    <w:rsid w:val="00ED2BE0"/>
    <w:rsid w:val="00ED36D0"/>
    <w:rsid w:val="00ED3BA6"/>
    <w:rsid w:val="00ED546A"/>
    <w:rsid w:val="00ED57FA"/>
    <w:rsid w:val="00ED5F8C"/>
    <w:rsid w:val="00ED6653"/>
    <w:rsid w:val="00ED6CDC"/>
    <w:rsid w:val="00ED77AA"/>
    <w:rsid w:val="00ED7877"/>
    <w:rsid w:val="00ED7C55"/>
    <w:rsid w:val="00ED7E6B"/>
    <w:rsid w:val="00EE07C6"/>
    <w:rsid w:val="00EE09ED"/>
    <w:rsid w:val="00EE0B72"/>
    <w:rsid w:val="00EE1264"/>
    <w:rsid w:val="00EE2116"/>
    <w:rsid w:val="00EE2460"/>
    <w:rsid w:val="00EE27A5"/>
    <w:rsid w:val="00EE28A1"/>
    <w:rsid w:val="00EE2A2F"/>
    <w:rsid w:val="00EE2B77"/>
    <w:rsid w:val="00EE3353"/>
    <w:rsid w:val="00EE339C"/>
    <w:rsid w:val="00EE3C54"/>
    <w:rsid w:val="00EE4EDE"/>
    <w:rsid w:val="00EE50F4"/>
    <w:rsid w:val="00EE56E8"/>
    <w:rsid w:val="00EE57A3"/>
    <w:rsid w:val="00EE645E"/>
    <w:rsid w:val="00EE68A0"/>
    <w:rsid w:val="00EE6C85"/>
    <w:rsid w:val="00EE6F71"/>
    <w:rsid w:val="00EF0782"/>
    <w:rsid w:val="00EF1092"/>
    <w:rsid w:val="00EF1248"/>
    <w:rsid w:val="00EF129A"/>
    <w:rsid w:val="00EF1A65"/>
    <w:rsid w:val="00EF1E6F"/>
    <w:rsid w:val="00EF21F7"/>
    <w:rsid w:val="00EF361F"/>
    <w:rsid w:val="00EF3793"/>
    <w:rsid w:val="00EF39BB"/>
    <w:rsid w:val="00EF3E2A"/>
    <w:rsid w:val="00EF3E2D"/>
    <w:rsid w:val="00EF3E77"/>
    <w:rsid w:val="00EF4989"/>
    <w:rsid w:val="00EF4AE7"/>
    <w:rsid w:val="00EF5349"/>
    <w:rsid w:val="00EF53DF"/>
    <w:rsid w:val="00EF587C"/>
    <w:rsid w:val="00EF5A78"/>
    <w:rsid w:val="00EF7096"/>
    <w:rsid w:val="00EF7819"/>
    <w:rsid w:val="00EF79B7"/>
    <w:rsid w:val="00EF79C4"/>
    <w:rsid w:val="00EF7E1D"/>
    <w:rsid w:val="00F00649"/>
    <w:rsid w:val="00F015B5"/>
    <w:rsid w:val="00F03061"/>
    <w:rsid w:val="00F048FC"/>
    <w:rsid w:val="00F0534F"/>
    <w:rsid w:val="00F055E5"/>
    <w:rsid w:val="00F059C8"/>
    <w:rsid w:val="00F05FDA"/>
    <w:rsid w:val="00F0622E"/>
    <w:rsid w:val="00F06856"/>
    <w:rsid w:val="00F06C35"/>
    <w:rsid w:val="00F0771B"/>
    <w:rsid w:val="00F07A9A"/>
    <w:rsid w:val="00F07ECB"/>
    <w:rsid w:val="00F1005B"/>
    <w:rsid w:val="00F100E7"/>
    <w:rsid w:val="00F10178"/>
    <w:rsid w:val="00F10585"/>
    <w:rsid w:val="00F10A4C"/>
    <w:rsid w:val="00F10DBA"/>
    <w:rsid w:val="00F11D33"/>
    <w:rsid w:val="00F127BC"/>
    <w:rsid w:val="00F12A67"/>
    <w:rsid w:val="00F12EB4"/>
    <w:rsid w:val="00F12FA9"/>
    <w:rsid w:val="00F1349F"/>
    <w:rsid w:val="00F13763"/>
    <w:rsid w:val="00F13DBD"/>
    <w:rsid w:val="00F14B56"/>
    <w:rsid w:val="00F15217"/>
    <w:rsid w:val="00F152DB"/>
    <w:rsid w:val="00F168D7"/>
    <w:rsid w:val="00F16CEC"/>
    <w:rsid w:val="00F174F3"/>
    <w:rsid w:val="00F20402"/>
    <w:rsid w:val="00F21426"/>
    <w:rsid w:val="00F217EE"/>
    <w:rsid w:val="00F21AE4"/>
    <w:rsid w:val="00F21E90"/>
    <w:rsid w:val="00F22001"/>
    <w:rsid w:val="00F2208E"/>
    <w:rsid w:val="00F22105"/>
    <w:rsid w:val="00F22277"/>
    <w:rsid w:val="00F22E49"/>
    <w:rsid w:val="00F22F4E"/>
    <w:rsid w:val="00F22FCA"/>
    <w:rsid w:val="00F23884"/>
    <w:rsid w:val="00F23FCC"/>
    <w:rsid w:val="00F24203"/>
    <w:rsid w:val="00F244AF"/>
    <w:rsid w:val="00F245EE"/>
    <w:rsid w:val="00F249A7"/>
    <w:rsid w:val="00F24CCB"/>
    <w:rsid w:val="00F25086"/>
    <w:rsid w:val="00F2540A"/>
    <w:rsid w:val="00F25B62"/>
    <w:rsid w:val="00F25BB7"/>
    <w:rsid w:val="00F25E79"/>
    <w:rsid w:val="00F25E9B"/>
    <w:rsid w:val="00F2600D"/>
    <w:rsid w:val="00F26430"/>
    <w:rsid w:val="00F26DF9"/>
    <w:rsid w:val="00F26F25"/>
    <w:rsid w:val="00F27901"/>
    <w:rsid w:val="00F27B4B"/>
    <w:rsid w:val="00F3015F"/>
    <w:rsid w:val="00F3043B"/>
    <w:rsid w:val="00F3080E"/>
    <w:rsid w:val="00F30A02"/>
    <w:rsid w:val="00F31CC0"/>
    <w:rsid w:val="00F31DF9"/>
    <w:rsid w:val="00F32F22"/>
    <w:rsid w:val="00F33139"/>
    <w:rsid w:val="00F33E10"/>
    <w:rsid w:val="00F34F36"/>
    <w:rsid w:val="00F35332"/>
    <w:rsid w:val="00F35EC2"/>
    <w:rsid w:val="00F35F89"/>
    <w:rsid w:val="00F36446"/>
    <w:rsid w:val="00F3694B"/>
    <w:rsid w:val="00F36D96"/>
    <w:rsid w:val="00F37813"/>
    <w:rsid w:val="00F37EDF"/>
    <w:rsid w:val="00F4226D"/>
    <w:rsid w:val="00F42D14"/>
    <w:rsid w:val="00F43E0C"/>
    <w:rsid w:val="00F44046"/>
    <w:rsid w:val="00F44D98"/>
    <w:rsid w:val="00F44F20"/>
    <w:rsid w:val="00F451AF"/>
    <w:rsid w:val="00F4533D"/>
    <w:rsid w:val="00F4534D"/>
    <w:rsid w:val="00F4546F"/>
    <w:rsid w:val="00F459BC"/>
    <w:rsid w:val="00F45CDB"/>
    <w:rsid w:val="00F46D45"/>
    <w:rsid w:val="00F47268"/>
    <w:rsid w:val="00F523A0"/>
    <w:rsid w:val="00F52562"/>
    <w:rsid w:val="00F526F8"/>
    <w:rsid w:val="00F52F38"/>
    <w:rsid w:val="00F5494C"/>
    <w:rsid w:val="00F55776"/>
    <w:rsid w:val="00F5611B"/>
    <w:rsid w:val="00F56647"/>
    <w:rsid w:val="00F56AA5"/>
    <w:rsid w:val="00F573AE"/>
    <w:rsid w:val="00F57C3F"/>
    <w:rsid w:val="00F60974"/>
    <w:rsid w:val="00F60D26"/>
    <w:rsid w:val="00F610DA"/>
    <w:rsid w:val="00F6176E"/>
    <w:rsid w:val="00F61917"/>
    <w:rsid w:val="00F62003"/>
    <w:rsid w:val="00F62BE0"/>
    <w:rsid w:val="00F632AA"/>
    <w:rsid w:val="00F636C4"/>
    <w:rsid w:val="00F6401A"/>
    <w:rsid w:val="00F646A6"/>
    <w:rsid w:val="00F64B12"/>
    <w:rsid w:val="00F656FD"/>
    <w:rsid w:val="00F65B47"/>
    <w:rsid w:val="00F66902"/>
    <w:rsid w:val="00F66952"/>
    <w:rsid w:val="00F67954"/>
    <w:rsid w:val="00F6799C"/>
    <w:rsid w:val="00F70878"/>
    <w:rsid w:val="00F71519"/>
    <w:rsid w:val="00F7217E"/>
    <w:rsid w:val="00F721B1"/>
    <w:rsid w:val="00F722DF"/>
    <w:rsid w:val="00F72C86"/>
    <w:rsid w:val="00F73061"/>
    <w:rsid w:val="00F7367A"/>
    <w:rsid w:val="00F73879"/>
    <w:rsid w:val="00F73A5D"/>
    <w:rsid w:val="00F74251"/>
    <w:rsid w:val="00F74AA7"/>
    <w:rsid w:val="00F74EE8"/>
    <w:rsid w:val="00F75072"/>
    <w:rsid w:val="00F75BA5"/>
    <w:rsid w:val="00F763BE"/>
    <w:rsid w:val="00F76783"/>
    <w:rsid w:val="00F76A1B"/>
    <w:rsid w:val="00F81C87"/>
    <w:rsid w:val="00F81FEB"/>
    <w:rsid w:val="00F832C4"/>
    <w:rsid w:val="00F83D33"/>
    <w:rsid w:val="00F840D7"/>
    <w:rsid w:val="00F84386"/>
    <w:rsid w:val="00F84994"/>
    <w:rsid w:val="00F84EBD"/>
    <w:rsid w:val="00F866DE"/>
    <w:rsid w:val="00F8679D"/>
    <w:rsid w:val="00F869EF"/>
    <w:rsid w:val="00F871C5"/>
    <w:rsid w:val="00F872F7"/>
    <w:rsid w:val="00F8757E"/>
    <w:rsid w:val="00F87A21"/>
    <w:rsid w:val="00F87D92"/>
    <w:rsid w:val="00F90006"/>
    <w:rsid w:val="00F90023"/>
    <w:rsid w:val="00F90D80"/>
    <w:rsid w:val="00F912B4"/>
    <w:rsid w:val="00F913C5"/>
    <w:rsid w:val="00F91680"/>
    <w:rsid w:val="00F917C2"/>
    <w:rsid w:val="00F92090"/>
    <w:rsid w:val="00F924B0"/>
    <w:rsid w:val="00F92784"/>
    <w:rsid w:val="00F93DE0"/>
    <w:rsid w:val="00F94344"/>
    <w:rsid w:val="00F944E2"/>
    <w:rsid w:val="00F94906"/>
    <w:rsid w:val="00F94AB5"/>
    <w:rsid w:val="00F95298"/>
    <w:rsid w:val="00F9664D"/>
    <w:rsid w:val="00F96C5F"/>
    <w:rsid w:val="00F97556"/>
    <w:rsid w:val="00F97AC9"/>
    <w:rsid w:val="00FA0EF4"/>
    <w:rsid w:val="00FA111C"/>
    <w:rsid w:val="00FA133A"/>
    <w:rsid w:val="00FA1857"/>
    <w:rsid w:val="00FA205F"/>
    <w:rsid w:val="00FA25F8"/>
    <w:rsid w:val="00FA2C11"/>
    <w:rsid w:val="00FA2C26"/>
    <w:rsid w:val="00FA3F60"/>
    <w:rsid w:val="00FA40EF"/>
    <w:rsid w:val="00FA4B13"/>
    <w:rsid w:val="00FA6685"/>
    <w:rsid w:val="00FA6E19"/>
    <w:rsid w:val="00FA7135"/>
    <w:rsid w:val="00FA75F8"/>
    <w:rsid w:val="00FA787C"/>
    <w:rsid w:val="00FA792B"/>
    <w:rsid w:val="00FA7DCA"/>
    <w:rsid w:val="00FA7E2C"/>
    <w:rsid w:val="00FB05B1"/>
    <w:rsid w:val="00FB0D1D"/>
    <w:rsid w:val="00FB0D32"/>
    <w:rsid w:val="00FB121C"/>
    <w:rsid w:val="00FB13EB"/>
    <w:rsid w:val="00FB1C56"/>
    <w:rsid w:val="00FB1F4E"/>
    <w:rsid w:val="00FB239A"/>
    <w:rsid w:val="00FB2B3C"/>
    <w:rsid w:val="00FB2E7C"/>
    <w:rsid w:val="00FB3CE1"/>
    <w:rsid w:val="00FB3EE8"/>
    <w:rsid w:val="00FB4390"/>
    <w:rsid w:val="00FB43F1"/>
    <w:rsid w:val="00FB5A0D"/>
    <w:rsid w:val="00FB5BFA"/>
    <w:rsid w:val="00FB6D99"/>
    <w:rsid w:val="00FB7025"/>
    <w:rsid w:val="00FB747C"/>
    <w:rsid w:val="00FB75E9"/>
    <w:rsid w:val="00FC05E9"/>
    <w:rsid w:val="00FC0B59"/>
    <w:rsid w:val="00FC0DA7"/>
    <w:rsid w:val="00FC1C94"/>
    <w:rsid w:val="00FC2018"/>
    <w:rsid w:val="00FC234B"/>
    <w:rsid w:val="00FC262B"/>
    <w:rsid w:val="00FC2C3B"/>
    <w:rsid w:val="00FC37B5"/>
    <w:rsid w:val="00FC426E"/>
    <w:rsid w:val="00FC4534"/>
    <w:rsid w:val="00FC481F"/>
    <w:rsid w:val="00FC48F7"/>
    <w:rsid w:val="00FC4E76"/>
    <w:rsid w:val="00FC574D"/>
    <w:rsid w:val="00FC5BDF"/>
    <w:rsid w:val="00FC67B8"/>
    <w:rsid w:val="00FD0086"/>
    <w:rsid w:val="00FD0530"/>
    <w:rsid w:val="00FD05E1"/>
    <w:rsid w:val="00FD0D6D"/>
    <w:rsid w:val="00FD17DB"/>
    <w:rsid w:val="00FD2242"/>
    <w:rsid w:val="00FD2A4A"/>
    <w:rsid w:val="00FD3692"/>
    <w:rsid w:val="00FD36E4"/>
    <w:rsid w:val="00FD3E4D"/>
    <w:rsid w:val="00FD415B"/>
    <w:rsid w:val="00FD4764"/>
    <w:rsid w:val="00FD5595"/>
    <w:rsid w:val="00FD5743"/>
    <w:rsid w:val="00FD59AA"/>
    <w:rsid w:val="00FD5FB5"/>
    <w:rsid w:val="00FD64F7"/>
    <w:rsid w:val="00FD6675"/>
    <w:rsid w:val="00FD66E5"/>
    <w:rsid w:val="00FD6A80"/>
    <w:rsid w:val="00FD704E"/>
    <w:rsid w:val="00FD7422"/>
    <w:rsid w:val="00FD74D3"/>
    <w:rsid w:val="00FD7F35"/>
    <w:rsid w:val="00FE05E2"/>
    <w:rsid w:val="00FE090C"/>
    <w:rsid w:val="00FE0ABD"/>
    <w:rsid w:val="00FE0F71"/>
    <w:rsid w:val="00FE168D"/>
    <w:rsid w:val="00FE1EEB"/>
    <w:rsid w:val="00FE23D2"/>
    <w:rsid w:val="00FE24EA"/>
    <w:rsid w:val="00FE32A8"/>
    <w:rsid w:val="00FE33F7"/>
    <w:rsid w:val="00FE4667"/>
    <w:rsid w:val="00FE4A10"/>
    <w:rsid w:val="00FE5218"/>
    <w:rsid w:val="00FE52FE"/>
    <w:rsid w:val="00FE5456"/>
    <w:rsid w:val="00FE5DEB"/>
    <w:rsid w:val="00FE6DB6"/>
    <w:rsid w:val="00FF05E4"/>
    <w:rsid w:val="00FF09E9"/>
    <w:rsid w:val="00FF1244"/>
    <w:rsid w:val="00FF13DF"/>
    <w:rsid w:val="00FF15CA"/>
    <w:rsid w:val="00FF1841"/>
    <w:rsid w:val="00FF187D"/>
    <w:rsid w:val="00FF2190"/>
    <w:rsid w:val="00FF248C"/>
    <w:rsid w:val="00FF2857"/>
    <w:rsid w:val="00FF3A4F"/>
    <w:rsid w:val="00FF421A"/>
    <w:rsid w:val="00FF42BF"/>
    <w:rsid w:val="00FF4AF5"/>
    <w:rsid w:val="00FF4DFD"/>
    <w:rsid w:val="00FF4E93"/>
    <w:rsid w:val="00FF5348"/>
    <w:rsid w:val="00FF53E8"/>
    <w:rsid w:val="00FF5A08"/>
    <w:rsid w:val="00FF63C8"/>
    <w:rsid w:val="00FF6CAE"/>
    <w:rsid w:val="00FF7A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6259D"/>
  <w15:docId w15:val="{FAB850D4-1464-4E56-9C09-7431E7DF0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6CC8"/>
    <w:pPr>
      <w:spacing w:after="0" w:line="240" w:lineRule="auto"/>
    </w:pPr>
    <w:rPr>
      <w:rFonts w:ascii="Times New Roman" w:eastAsia="Times New Roman" w:hAnsi="Times New Roman" w:cs="Times New Roman"/>
      <w:sz w:val="24"/>
      <w:szCs w:val="24"/>
      <w:lang w:eastAsia="pl-PL"/>
    </w:rPr>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qFormat/>
    <w:rsid w:val="00EE07C6"/>
    <w:pPr>
      <w:keepNext/>
      <w:keepLines/>
      <w:numPr>
        <w:numId w:val="1"/>
      </w:numPr>
      <w:tabs>
        <w:tab w:val="left" w:pos="709"/>
      </w:tabs>
      <w:spacing w:before="480" w:after="240"/>
      <w:ind w:left="709" w:hanging="709"/>
      <w:outlineLvl w:val="0"/>
    </w:pPr>
    <w:rPr>
      <w:b/>
      <w:bCs/>
      <w:kern w:val="32"/>
      <w:sz w:val="28"/>
      <w:szCs w:val="32"/>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umeracja"/>
    <w:next w:val="Normalny"/>
    <w:link w:val="Nagwek2Znak"/>
    <w:uiPriority w:val="9"/>
    <w:qFormat/>
    <w:rsid w:val="00EE07C6"/>
    <w:pPr>
      <w:tabs>
        <w:tab w:val="num" w:pos="709"/>
      </w:tabs>
      <w:ind w:left="709" w:hanging="709"/>
      <w:outlineLvl w:val="1"/>
    </w:pPr>
  </w:style>
  <w:style w:type="paragraph" w:styleId="Nagwek3">
    <w:name w:val="heading 3"/>
    <w:aliases w:val="h3,Section,Level 3 Topic Heading,3,Underkap.,h31,h32,h33,h311,h34,h312,h35,h313,h36,h37,h314,h38,h39,h310,h315,h321,h331,h3111,h341,h3121,h351,h3131,h361,h371,h3141,h381,h391,31,H3,l3,level 3 no toc,Head:l3,Section1,1.2.3.,Bold Head,bh,list 3"/>
    <w:basedOn w:val="Normalny"/>
    <w:next w:val="Normalny"/>
    <w:link w:val="Nagwek3Znak"/>
    <w:qFormat/>
    <w:rsid w:val="00EE07C6"/>
    <w:pPr>
      <w:keepNext/>
      <w:numPr>
        <w:ilvl w:val="2"/>
        <w:numId w:val="1"/>
      </w:numPr>
      <w:tabs>
        <w:tab w:val="left" w:pos="709"/>
      </w:tabs>
      <w:spacing w:before="240"/>
      <w:outlineLvl w:val="2"/>
    </w:pPr>
    <w:rPr>
      <w:b/>
      <w:bCs/>
      <w:szCs w:val="26"/>
    </w:rPr>
  </w:style>
  <w:style w:type="paragraph" w:styleId="Nagwek4">
    <w:name w:val="heading 4"/>
    <w:aliases w:val="Bullet 11,Bullet 12,Bullet 13,Bullet 14,Bullet 15,Bullet 16,Sub-Minor,Project table,Propos,Level 2 - a,h4,H4,14,l4,4,141,h41,l41,41,142,h42,l42,h43,a.,Map Title,42,parapoint,¶,143,h44,l43,43,1411,h411,l411,411,1421,h421,l421,h431,a.1,421"/>
    <w:basedOn w:val="Normalny"/>
    <w:next w:val="Normalny"/>
    <w:link w:val="Nagwek4Znak"/>
    <w:qFormat/>
    <w:rsid w:val="00EE07C6"/>
    <w:pPr>
      <w:keepNext/>
      <w:numPr>
        <w:ilvl w:val="3"/>
        <w:numId w:val="1"/>
      </w:numPr>
      <w:spacing w:before="240"/>
      <w:outlineLvl w:val="3"/>
    </w:pPr>
    <w:rPr>
      <w:b/>
      <w:bCs/>
      <w:szCs w:val="28"/>
    </w:rPr>
  </w:style>
  <w:style w:type="paragraph" w:styleId="Nagwek5">
    <w:name w:val="heading 5"/>
    <w:aliases w:val="H5,h5,Third Level Heading,h51,h52,Para5,PIM 5,Heading 5-1"/>
    <w:basedOn w:val="Normalny"/>
    <w:next w:val="Normalny"/>
    <w:link w:val="Nagwek5Znak"/>
    <w:qFormat/>
    <w:rsid w:val="00EE07C6"/>
    <w:pPr>
      <w:numPr>
        <w:ilvl w:val="4"/>
        <w:numId w:val="1"/>
      </w:numPr>
      <w:spacing w:before="240" w:after="120"/>
      <w:outlineLvl w:val="4"/>
    </w:pPr>
    <w:rPr>
      <w:b/>
      <w:bCs/>
      <w:iCs/>
      <w:noProof/>
      <w:szCs w:val="26"/>
    </w:rPr>
  </w:style>
  <w:style w:type="paragraph" w:styleId="Nagwek6">
    <w:name w:val="heading 6"/>
    <w:aliases w:val="H6,h6"/>
    <w:basedOn w:val="Normalny"/>
    <w:next w:val="Normalny"/>
    <w:link w:val="Nagwek6Znak"/>
    <w:qFormat/>
    <w:rsid w:val="00EE07C6"/>
    <w:pPr>
      <w:numPr>
        <w:ilvl w:val="5"/>
        <w:numId w:val="1"/>
      </w:numPr>
      <w:spacing w:before="240"/>
      <w:outlineLvl w:val="5"/>
    </w:pPr>
    <w:rPr>
      <w:rFonts w:ascii="Calibri" w:hAnsi="Calibri"/>
      <w:b/>
      <w:bCs/>
    </w:rPr>
  </w:style>
  <w:style w:type="paragraph" w:styleId="Nagwek7">
    <w:name w:val="heading 7"/>
    <w:aliases w:val="PIM 7,7,h7"/>
    <w:basedOn w:val="Normalny"/>
    <w:next w:val="Normalny"/>
    <w:link w:val="Nagwek7Znak"/>
    <w:qFormat/>
    <w:rsid w:val="00EE07C6"/>
    <w:pPr>
      <w:numPr>
        <w:ilvl w:val="6"/>
        <w:numId w:val="1"/>
      </w:numPr>
      <w:spacing w:before="240"/>
      <w:outlineLvl w:val="6"/>
    </w:pPr>
    <w:rPr>
      <w:rFonts w:ascii="Calibri" w:hAnsi="Calibri"/>
    </w:rPr>
  </w:style>
  <w:style w:type="paragraph" w:styleId="Nagwek8">
    <w:name w:val="heading 8"/>
    <w:aliases w:val="8,h8"/>
    <w:basedOn w:val="Normalny"/>
    <w:next w:val="Normalny"/>
    <w:link w:val="Nagwek8Znak"/>
    <w:qFormat/>
    <w:rsid w:val="00EE07C6"/>
    <w:pPr>
      <w:numPr>
        <w:ilvl w:val="7"/>
        <w:numId w:val="1"/>
      </w:numPr>
      <w:spacing w:before="240"/>
      <w:outlineLvl w:val="7"/>
    </w:pPr>
    <w:rPr>
      <w:rFonts w:ascii="Calibri" w:hAnsi="Calibri"/>
      <w:i/>
      <w:iCs/>
    </w:rPr>
  </w:style>
  <w:style w:type="paragraph" w:styleId="Nagwek9">
    <w:name w:val="heading 9"/>
    <w:aliases w:val="PIM 9,9,h9"/>
    <w:basedOn w:val="Normalny"/>
    <w:next w:val="Normalny"/>
    <w:link w:val="Nagwek9Znak"/>
    <w:qFormat/>
    <w:rsid w:val="00EE07C6"/>
    <w:pPr>
      <w:numPr>
        <w:ilvl w:val="8"/>
        <w:numId w:val="1"/>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basedOn w:val="Domylnaczcionkaakapitu"/>
    <w:link w:val="Nagwek1"/>
    <w:qFormat/>
    <w:rsid w:val="00EE07C6"/>
    <w:rPr>
      <w:rFonts w:ascii="Times New Roman" w:eastAsia="Times New Roman" w:hAnsi="Times New Roman" w:cs="Times New Roman"/>
      <w:b/>
      <w:bCs/>
      <w:kern w:val="32"/>
      <w:sz w:val="28"/>
      <w:szCs w:val="32"/>
      <w:lang w:eastAsia="pl-PL"/>
    </w:rPr>
  </w:style>
  <w:style w:type="paragraph" w:customStyle="1" w:styleId="Numeracja">
    <w:name w:val="Numeracja"/>
    <w:basedOn w:val="Normalny"/>
    <w:link w:val="NumeracjaZnak"/>
    <w:qFormat/>
    <w:rsid w:val="00EE07C6"/>
    <w:pPr>
      <w:tabs>
        <w:tab w:val="num" w:pos="2852"/>
      </w:tabs>
      <w:spacing w:before="120" w:after="120"/>
      <w:ind w:left="2852" w:hanging="432"/>
    </w:pPr>
  </w:style>
  <w:style w:type="character" w:customStyle="1" w:styleId="NumeracjaZnak">
    <w:name w:val="Numeracja Znak"/>
    <w:link w:val="Numeracja"/>
    <w:rsid w:val="00EE07C6"/>
    <w:rPr>
      <w:rFonts w:ascii="Arial" w:eastAsia="Calibri" w:hAnsi="Arial" w:cs="Times New Roman"/>
    </w:rPr>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basedOn w:val="Domylnaczcionkaakapitu"/>
    <w:link w:val="Nagwek2"/>
    <w:uiPriority w:val="9"/>
    <w:qFormat/>
    <w:rsid w:val="00EE07C6"/>
    <w:rPr>
      <w:rFonts w:ascii="Arial" w:eastAsia="Calibri" w:hAnsi="Arial" w:cs="Times New Roman"/>
    </w:rPr>
  </w:style>
  <w:style w:type="character" w:customStyle="1" w:styleId="Nagwek3Znak">
    <w:name w:val="Nagłówek 3 Znak"/>
    <w:aliases w:val="h3 Znak,Section Znak,Level 3 Topic Heading Znak,3 Znak,Underkap. Znak,h31 Znak,h32 Znak,h33 Znak,h311 Znak,h34 Znak,h312 Znak,h35 Znak,h313 Znak,h36 Znak,h37 Znak,h314 Znak,h38 Znak,h39 Znak,h310 Znak,h315 Znak,h321 Znak,h331 Znak"/>
    <w:basedOn w:val="Domylnaczcionkaakapitu"/>
    <w:link w:val="Nagwek3"/>
    <w:rsid w:val="00EE07C6"/>
    <w:rPr>
      <w:rFonts w:ascii="Times New Roman" w:eastAsia="Times New Roman" w:hAnsi="Times New Roman" w:cs="Times New Roman"/>
      <w:b/>
      <w:bCs/>
      <w:sz w:val="24"/>
      <w:szCs w:val="26"/>
      <w:lang w:eastAsia="pl-PL"/>
    </w:rPr>
  </w:style>
  <w:style w:type="character" w:customStyle="1" w:styleId="Nagwek4Znak">
    <w:name w:val="Nagłówek 4 Znak"/>
    <w:aliases w:val="Bullet 11 Znak,Bullet 12 Znak,Bullet 13 Znak,Bullet 14 Znak,Bullet 15 Znak,Bullet 16 Znak,Sub-Minor Znak,Project table Znak,Propos Znak,Level 2 - a Znak,h4 Znak,H4 Znak,14 Znak,l4 Znak,4 Znak,141 Znak,h41 Znak,l41 Znak,41 Znak,142 Znak"/>
    <w:basedOn w:val="Domylnaczcionkaakapitu"/>
    <w:link w:val="Nagwek4"/>
    <w:rsid w:val="00EE07C6"/>
    <w:rPr>
      <w:rFonts w:ascii="Times New Roman" w:eastAsia="Times New Roman" w:hAnsi="Times New Roman" w:cs="Times New Roman"/>
      <w:b/>
      <w:bCs/>
      <w:sz w:val="24"/>
      <w:szCs w:val="28"/>
      <w:lang w:eastAsia="pl-PL"/>
    </w:rPr>
  </w:style>
  <w:style w:type="character" w:customStyle="1" w:styleId="Nagwek5Znak">
    <w:name w:val="Nagłówek 5 Znak"/>
    <w:aliases w:val="H5 Znak,h5 Znak,Third Level Heading Znak,h51 Znak,h52 Znak,Para5 Znak,PIM 5 Znak,Heading 5-1 Znak"/>
    <w:basedOn w:val="Domylnaczcionkaakapitu"/>
    <w:link w:val="Nagwek5"/>
    <w:rsid w:val="00EE07C6"/>
    <w:rPr>
      <w:rFonts w:ascii="Times New Roman" w:eastAsia="Times New Roman" w:hAnsi="Times New Roman" w:cs="Times New Roman"/>
      <w:b/>
      <w:bCs/>
      <w:iCs/>
      <w:noProof/>
      <w:sz w:val="24"/>
      <w:szCs w:val="26"/>
      <w:lang w:eastAsia="pl-PL"/>
    </w:rPr>
  </w:style>
  <w:style w:type="character" w:customStyle="1" w:styleId="Nagwek6Znak">
    <w:name w:val="Nagłówek 6 Znak"/>
    <w:aliases w:val="H6 Znak,h6 Znak"/>
    <w:basedOn w:val="Domylnaczcionkaakapitu"/>
    <w:link w:val="Nagwek6"/>
    <w:rsid w:val="00EE07C6"/>
    <w:rPr>
      <w:rFonts w:ascii="Calibri" w:eastAsia="Times New Roman" w:hAnsi="Calibri" w:cs="Times New Roman"/>
      <w:b/>
      <w:bCs/>
      <w:sz w:val="24"/>
      <w:szCs w:val="24"/>
      <w:lang w:eastAsia="pl-PL"/>
    </w:rPr>
  </w:style>
  <w:style w:type="character" w:customStyle="1" w:styleId="Nagwek7Znak">
    <w:name w:val="Nagłówek 7 Znak"/>
    <w:aliases w:val="PIM 7 Znak,7 Znak,h7 Znak"/>
    <w:basedOn w:val="Domylnaczcionkaakapitu"/>
    <w:link w:val="Nagwek7"/>
    <w:rsid w:val="00EE07C6"/>
    <w:rPr>
      <w:rFonts w:ascii="Calibri" w:eastAsia="Times New Roman" w:hAnsi="Calibri" w:cs="Times New Roman"/>
      <w:sz w:val="24"/>
      <w:szCs w:val="24"/>
      <w:lang w:eastAsia="pl-PL"/>
    </w:rPr>
  </w:style>
  <w:style w:type="character" w:customStyle="1" w:styleId="Nagwek8Znak">
    <w:name w:val="Nagłówek 8 Znak"/>
    <w:aliases w:val="8 Znak,h8 Znak"/>
    <w:basedOn w:val="Domylnaczcionkaakapitu"/>
    <w:link w:val="Nagwek8"/>
    <w:rsid w:val="00EE07C6"/>
    <w:rPr>
      <w:rFonts w:ascii="Calibri" w:eastAsia="Times New Roman" w:hAnsi="Calibri" w:cs="Times New Roman"/>
      <w:i/>
      <w:iCs/>
      <w:sz w:val="24"/>
      <w:szCs w:val="24"/>
      <w:lang w:eastAsia="pl-PL"/>
    </w:rPr>
  </w:style>
  <w:style w:type="character" w:customStyle="1" w:styleId="Nagwek9Znak">
    <w:name w:val="Nagłówek 9 Znak"/>
    <w:aliases w:val="PIM 9 Znak,9 Znak,h9 Znak"/>
    <w:basedOn w:val="Domylnaczcionkaakapitu"/>
    <w:link w:val="Nagwek9"/>
    <w:rsid w:val="00EE07C6"/>
    <w:rPr>
      <w:rFonts w:ascii="Cambria" w:eastAsia="Times New Roman" w:hAnsi="Cambria" w:cs="Times New Roman"/>
      <w:sz w:val="24"/>
      <w:szCs w:val="24"/>
      <w:lang w:eastAsia="pl-PL"/>
    </w:rPr>
  </w:style>
  <w:style w:type="character" w:styleId="Hipercze">
    <w:name w:val="Hyperlink"/>
    <w:basedOn w:val="Domylnaczcionkaakapitu"/>
    <w:uiPriority w:val="99"/>
    <w:unhideWhenUsed/>
    <w:rsid w:val="00EE07C6"/>
    <w:rPr>
      <w:color w:val="0000FF"/>
      <w:u w:val="single"/>
    </w:rPr>
  </w:style>
  <w:style w:type="paragraph" w:styleId="Tytu">
    <w:name w:val="Title"/>
    <w:basedOn w:val="Normalny"/>
    <w:link w:val="TytuZnak"/>
    <w:qFormat/>
    <w:rsid w:val="00EE07C6"/>
    <w:pPr>
      <w:jc w:val="center"/>
    </w:pPr>
    <w:rPr>
      <w:rFonts w:cs="Arial"/>
      <w:b/>
      <w:sz w:val="28"/>
      <w:szCs w:val="28"/>
    </w:rPr>
  </w:style>
  <w:style w:type="character" w:customStyle="1" w:styleId="TytuZnak">
    <w:name w:val="Tytuł Znak"/>
    <w:basedOn w:val="Domylnaczcionkaakapitu"/>
    <w:link w:val="Tytu"/>
    <w:qFormat/>
    <w:rsid w:val="00EE07C6"/>
    <w:rPr>
      <w:rFonts w:ascii="Arial" w:eastAsia="Times New Roman" w:hAnsi="Arial" w:cs="Arial"/>
      <w:b/>
      <w:sz w:val="28"/>
      <w:szCs w:val="28"/>
      <w:lang w:eastAsia="pl-PL"/>
    </w:rPr>
  </w:style>
  <w:style w:type="paragraph" w:styleId="Nagwek">
    <w:name w:val="header"/>
    <w:aliases w:val="index,Kopfzeile Char1 Char,Kopfzeile Char Char Char,Kopfzeile Char1,Kopfzeile Char Char,Cover Page,Znak, Znak Znak Znak, Znak Znak,Znak Znak Znak"/>
    <w:basedOn w:val="Normalny"/>
    <w:link w:val="NagwekZnak"/>
    <w:uiPriority w:val="99"/>
    <w:unhideWhenUsed/>
    <w:qFormat/>
    <w:rsid w:val="00EE07C6"/>
    <w:pPr>
      <w:tabs>
        <w:tab w:val="center" w:pos="4536"/>
        <w:tab w:val="right" w:pos="9072"/>
      </w:tabs>
    </w:pPr>
  </w:style>
  <w:style w:type="character" w:customStyle="1" w:styleId="NagwekZnak">
    <w:name w:val="Nagłówek Znak"/>
    <w:aliases w:val="index Znak,Kopfzeile Char1 Char Znak,Kopfzeile Char Char Char Znak,Kopfzeile Char1 Znak,Kopfzeile Char Char Znak,Cover Page Znak,Znak Znak, Znak Znak Znak Znak, Znak Znak Znak1,Znak Znak Znak Znak"/>
    <w:basedOn w:val="Domylnaczcionkaakapitu"/>
    <w:link w:val="Nagwek"/>
    <w:uiPriority w:val="99"/>
    <w:qFormat/>
    <w:rsid w:val="00EE07C6"/>
    <w:rPr>
      <w:rFonts w:ascii="Arial" w:eastAsia="Calibri" w:hAnsi="Arial" w:cs="Times New Roman"/>
    </w:rPr>
  </w:style>
  <w:style w:type="paragraph" w:styleId="Stopka">
    <w:name w:val="footer"/>
    <w:aliases w:val="Footer1,Stopka Znak Znak"/>
    <w:basedOn w:val="Normalny"/>
    <w:link w:val="StopkaZnak"/>
    <w:unhideWhenUsed/>
    <w:rsid w:val="00EE07C6"/>
    <w:pPr>
      <w:tabs>
        <w:tab w:val="center" w:pos="4536"/>
        <w:tab w:val="right" w:pos="9072"/>
      </w:tabs>
    </w:pPr>
  </w:style>
  <w:style w:type="character" w:customStyle="1" w:styleId="StopkaZnak">
    <w:name w:val="Stopka Znak"/>
    <w:aliases w:val="Footer1 Znak,Stopka Znak Znak Znak1"/>
    <w:basedOn w:val="Domylnaczcionkaakapitu"/>
    <w:link w:val="Stopka"/>
    <w:qFormat/>
    <w:rsid w:val="00EE07C6"/>
    <w:rPr>
      <w:rFonts w:ascii="Arial" w:eastAsia="Calibri" w:hAnsi="Arial" w:cs="Times New Roman"/>
    </w:rPr>
  </w:style>
  <w:style w:type="paragraph" w:customStyle="1" w:styleId="SIWZRozdzia">
    <w:name w:val="SIWZ Rozdział"/>
    <w:basedOn w:val="Nagwek1"/>
    <w:link w:val="SIWZRozdziaZnak"/>
    <w:qFormat/>
    <w:rsid w:val="00EE07C6"/>
  </w:style>
  <w:style w:type="character" w:customStyle="1" w:styleId="SIWZRozdziaZnak">
    <w:name w:val="SIWZ Rozdział Znak"/>
    <w:basedOn w:val="Nagwek1Znak"/>
    <w:link w:val="SIWZRozdzia"/>
    <w:rsid w:val="00EE07C6"/>
    <w:rPr>
      <w:rFonts w:ascii="Times New Roman" w:eastAsia="Times New Roman" w:hAnsi="Times New Roman" w:cs="Times New Roman"/>
      <w:b/>
      <w:bCs/>
      <w:kern w:val="32"/>
      <w:sz w:val="28"/>
      <w:szCs w:val="32"/>
      <w:lang w:eastAsia="pl-PL"/>
    </w:rPr>
  </w:style>
  <w:style w:type="paragraph" w:styleId="Tekstpodstawowy">
    <w:name w:val="Body Text"/>
    <w:aliases w:val="a2,(F2)"/>
    <w:basedOn w:val="Normalny"/>
    <w:link w:val="TekstpodstawowyZnak"/>
    <w:uiPriority w:val="99"/>
    <w:unhideWhenUsed/>
    <w:rsid w:val="00EE07C6"/>
    <w:pPr>
      <w:spacing w:after="120"/>
    </w:pPr>
  </w:style>
  <w:style w:type="character" w:customStyle="1" w:styleId="TekstpodstawowyZnak">
    <w:name w:val="Tekst podstawowy Znak"/>
    <w:aliases w:val="a2 Znak,(F2) Znak"/>
    <w:basedOn w:val="Domylnaczcionkaakapitu"/>
    <w:link w:val="Tekstpodstawowy"/>
    <w:uiPriority w:val="99"/>
    <w:qFormat/>
    <w:rsid w:val="00EE07C6"/>
    <w:rPr>
      <w:rFonts w:ascii="Times New Roman" w:eastAsia="Times New Roman" w:hAnsi="Times New Roman" w:cs="Times New Roman"/>
      <w:sz w:val="24"/>
      <w:szCs w:val="24"/>
    </w:rPr>
  </w:style>
  <w:style w:type="paragraph" w:styleId="Tekstpodstawowy3">
    <w:name w:val="Body Text 3"/>
    <w:basedOn w:val="Normalny"/>
    <w:link w:val="Tekstpodstawowy3Znak"/>
    <w:unhideWhenUsed/>
    <w:rsid w:val="00EE07C6"/>
    <w:pPr>
      <w:spacing w:after="120"/>
    </w:pPr>
    <w:rPr>
      <w:sz w:val="16"/>
      <w:szCs w:val="16"/>
    </w:rPr>
  </w:style>
  <w:style w:type="character" w:customStyle="1" w:styleId="Tekstpodstawowy3Znak">
    <w:name w:val="Tekst podstawowy 3 Znak"/>
    <w:basedOn w:val="Domylnaczcionkaakapitu"/>
    <w:link w:val="Tekstpodstawowy3"/>
    <w:rsid w:val="00EE07C6"/>
    <w:rPr>
      <w:rFonts w:ascii="Arial" w:eastAsia="Calibri" w:hAnsi="Arial" w:cs="Times New Roman"/>
      <w:sz w:val="16"/>
      <w:szCs w:val="16"/>
    </w:rPr>
  </w:style>
  <w:style w:type="paragraph" w:styleId="Tekstdymka">
    <w:name w:val="Balloon Text"/>
    <w:basedOn w:val="Normalny"/>
    <w:link w:val="TekstdymkaZnak"/>
    <w:uiPriority w:val="99"/>
    <w:unhideWhenUsed/>
    <w:qFormat/>
    <w:rsid w:val="00EE07C6"/>
    <w:rPr>
      <w:rFonts w:ascii="Tahoma" w:hAnsi="Tahoma" w:cs="Tahoma"/>
      <w:sz w:val="16"/>
      <w:szCs w:val="16"/>
    </w:rPr>
  </w:style>
  <w:style w:type="character" w:customStyle="1" w:styleId="TekstdymkaZnak">
    <w:name w:val="Tekst dymka Znak"/>
    <w:basedOn w:val="Domylnaczcionkaakapitu"/>
    <w:link w:val="Tekstdymka"/>
    <w:uiPriority w:val="99"/>
    <w:qFormat/>
    <w:rsid w:val="00EE07C6"/>
    <w:rPr>
      <w:rFonts w:ascii="Tahoma" w:eastAsia="Calibri" w:hAnsi="Tahoma" w:cs="Tahoma"/>
      <w:sz w:val="16"/>
      <w:szCs w:val="16"/>
    </w:rPr>
  </w:style>
  <w:style w:type="paragraph" w:styleId="Spistreci1">
    <w:name w:val="toc 1"/>
    <w:basedOn w:val="Normalny"/>
    <w:next w:val="Normalny"/>
    <w:autoRedefine/>
    <w:uiPriority w:val="39"/>
    <w:unhideWhenUsed/>
    <w:qFormat/>
    <w:rsid w:val="00EE07C6"/>
    <w:pPr>
      <w:tabs>
        <w:tab w:val="left" w:pos="660"/>
        <w:tab w:val="right" w:leader="dot" w:pos="9639"/>
      </w:tabs>
      <w:spacing w:line="360" w:lineRule="auto"/>
      <w:ind w:left="709" w:right="390" w:hanging="709"/>
    </w:pPr>
    <w:rPr>
      <w:b/>
      <w:noProof/>
    </w:rPr>
  </w:style>
  <w:style w:type="paragraph" w:styleId="Spistreci2">
    <w:name w:val="toc 2"/>
    <w:basedOn w:val="Normalny"/>
    <w:next w:val="Normalny"/>
    <w:autoRedefine/>
    <w:uiPriority w:val="39"/>
    <w:unhideWhenUsed/>
    <w:qFormat/>
    <w:rsid w:val="00EE07C6"/>
    <w:pPr>
      <w:tabs>
        <w:tab w:val="left" w:pos="1843"/>
        <w:tab w:val="right" w:leader="dot" w:pos="9639"/>
      </w:tabs>
      <w:ind w:left="1843" w:right="532" w:hanging="1843"/>
    </w:pPr>
  </w:style>
  <w:style w:type="paragraph" w:styleId="Spistreci3">
    <w:name w:val="toc 3"/>
    <w:basedOn w:val="Normalny"/>
    <w:next w:val="Normalny"/>
    <w:autoRedefine/>
    <w:uiPriority w:val="39"/>
    <w:unhideWhenUsed/>
    <w:qFormat/>
    <w:rsid w:val="00EE07C6"/>
    <w:pPr>
      <w:tabs>
        <w:tab w:val="left" w:pos="880"/>
        <w:tab w:val="right" w:leader="dot" w:pos="9628"/>
      </w:tabs>
      <w:ind w:left="425" w:hanging="425"/>
    </w:pPr>
  </w:style>
  <w:style w:type="paragraph" w:styleId="Spistreci4">
    <w:name w:val="toc 4"/>
    <w:basedOn w:val="Normalny"/>
    <w:next w:val="Normalny"/>
    <w:autoRedefine/>
    <w:uiPriority w:val="39"/>
    <w:unhideWhenUsed/>
    <w:rsid w:val="00EE07C6"/>
    <w:pPr>
      <w:tabs>
        <w:tab w:val="left" w:pos="880"/>
        <w:tab w:val="right" w:leader="dot" w:pos="9628"/>
      </w:tabs>
      <w:ind w:left="567" w:hanging="567"/>
    </w:pPr>
  </w:style>
  <w:style w:type="paragraph" w:styleId="Spistreci5">
    <w:name w:val="toc 5"/>
    <w:basedOn w:val="Normalny"/>
    <w:next w:val="Normalny"/>
    <w:autoRedefine/>
    <w:uiPriority w:val="39"/>
    <w:unhideWhenUsed/>
    <w:rsid w:val="00EE07C6"/>
    <w:pPr>
      <w:tabs>
        <w:tab w:val="left" w:pos="567"/>
        <w:tab w:val="right" w:leader="dot" w:pos="9628"/>
      </w:tabs>
      <w:ind w:right="454"/>
    </w:pPr>
  </w:style>
  <w:style w:type="character" w:styleId="Wyrnieniedelikatne">
    <w:name w:val="Subtle Emphasis"/>
    <w:uiPriority w:val="19"/>
    <w:qFormat/>
    <w:rsid w:val="00EE07C6"/>
    <w:rPr>
      <w:rFonts w:ascii="Arial" w:hAnsi="Arial"/>
      <w:i/>
      <w:iCs/>
      <w:color w:val="595959"/>
      <w:sz w:val="22"/>
    </w:rPr>
  </w:style>
  <w:style w:type="character" w:styleId="Pogrubienie">
    <w:name w:val="Strong"/>
    <w:aliases w:val="Normalny + Interlinia:  1,5 wiersza"/>
    <w:uiPriority w:val="22"/>
    <w:qFormat/>
    <w:rsid w:val="00EE07C6"/>
    <w:rPr>
      <w:b/>
      <w:bCs/>
    </w:rPr>
  </w:style>
  <w:style w:type="paragraph" w:styleId="Cytat">
    <w:name w:val="Quote"/>
    <w:basedOn w:val="Normalny"/>
    <w:next w:val="Normalny"/>
    <w:link w:val="CytatZnak"/>
    <w:uiPriority w:val="29"/>
    <w:qFormat/>
    <w:rsid w:val="00EE07C6"/>
    <w:rPr>
      <w:i/>
      <w:iCs/>
    </w:rPr>
  </w:style>
  <w:style w:type="character" w:customStyle="1" w:styleId="CytatZnak">
    <w:name w:val="Cytat Znak"/>
    <w:basedOn w:val="Domylnaczcionkaakapitu"/>
    <w:link w:val="Cytat"/>
    <w:uiPriority w:val="29"/>
    <w:rsid w:val="00EE07C6"/>
    <w:rPr>
      <w:rFonts w:ascii="Arial" w:eastAsia="Calibri" w:hAnsi="Arial" w:cs="Times New Roman"/>
      <w:i/>
      <w:iCs/>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Podsis rysunku"/>
    <w:basedOn w:val="Normalny"/>
    <w:link w:val="AkapitzlistZnak"/>
    <w:uiPriority w:val="34"/>
    <w:qFormat/>
    <w:rsid w:val="00EE07C6"/>
    <w:pPr>
      <w:ind w:left="708"/>
    </w:pPr>
  </w:style>
  <w:style w:type="character" w:styleId="Odwoanieintensywne">
    <w:name w:val="Intense Reference"/>
    <w:uiPriority w:val="32"/>
    <w:qFormat/>
    <w:rsid w:val="00EE07C6"/>
    <w:rPr>
      <w:rFonts w:ascii="Arial" w:hAnsi="Arial"/>
      <w:b/>
      <w:bCs/>
      <w:smallCaps/>
      <w:color w:val="C0504D"/>
      <w:spacing w:val="5"/>
      <w:sz w:val="22"/>
      <w:u w:val="single"/>
    </w:rPr>
  </w:style>
  <w:style w:type="character" w:customStyle="1" w:styleId="TekstkomentarzaZnak">
    <w:name w:val="Tekst komentarza Znak"/>
    <w:basedOn w:val="Domylnaczcionkaakapitu"/>
    <w:link w:val="Tekstkomentarza"/>
    <w:uiPriority w:val="99"/>
    <w:qFormat/>
    <w:rsid w:val="00EE07C6"/>
    <w:rPr>
      <w:rFonts w:ascii="Arial" w:eastAsia="Calibri" w:hAnsi="Arial" w:cs="Times New Roman"/>
      <w:sz w:val="20"/>
      <w:szCs w:val="20"/>
    </w:rPr>
  </w:style>
  <w:style w:type="paragraph" w:styleId="Tekstkomentarza">
    <w:name w:val="annotation text"/>
    <w:basedOn w:val="Normalny"/>
    <w:link w:val="TekstkomentarzaZnak"/>
    <w:uiPriority w:val="99"/>
    <w:unhideWhenUsed/>
    <w:qFormat/>
    <w:rsid w:val="00EE07C6"/>
    <w:rPr>
      <w:sz w:val="20"/>
      <w:szCs w:val="20"/>
    </w:rPr>
  </w:style>
  <w:style w:type="character" w:customStyle="1" w:styleId="TematkomentarzaZnak">
    <w:name w:val="Temat komentarza Znak"/>
    <w:basedOn w:val="TekstkomentarzaZnak"/>
    <w:link w:val="Tematkomentarza"/>
    <w:uiPriority w:val="99"/>
    <w:semiHidden/>
    <w:qFormat/>
    <w:rsid w:val="00EE07C6"/>
    <w:rPr>
      <w:rFonts w:ascii="Arial" w:eastAsia="Calibri" w:hAnsi="Arial" w:cs="Times New Roman"/>
      <w:b/>
      <w:bCs/>
      <w:sz w:val="20"/>
      <w:szCs w:val="20"/>
    </w:rPr>
  </w:style>
  <w:style w:type="paragraph" w:styleId="Tematkomentarza">
    <w:name w:val="annotation subject"/>
    <w:basedOn w:val="Tekstkomentarza"/>
    <w:next w:val="Tekstkomentarza"/>
    <w:link w:val="TematkomentarzaZnak"/>
    <w:uiPriority w:val="99"/>
    <w:semiHidden/>
    <w:unhideWhenUsed/>
    <w:qFormat/>
    <w:rsid w:val="00EE07C6"/>
    <w:pPr>
      <w:spacing w:line="276" w:lineRule="auto"/>
    </w:pPr>
    <w:rPr>
      <w:b/>
      <w:bCs/>
    </w:rPr>
  </w:style>
  <w:style w:type="paragraph" w:styleId="Tekstpodstawowywcity2">
    <w:name w:val="Body Text Indent 2"/>
    <w:basedOn w:val="Normalny"/>
    <w:link w:val="Tekstpodstawowywcity2Znak"/>
    <w:uiPriority w:val="99"/>
    <w:unhideWhenUsed/>
    <w:rsid w:val="00EE07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EE07C6"/>
    <w:rPr>
      <w:rFonts w:ascii="Arial" w:eastAsia="Calibri" w:hAnsi="Arial" w:cs="Times New Roman"/>
    </w:rPr>
  </w:style>
  <w:style w:type="paragraph" w:customStyle="1" w:styleId="Stopkaznak0">
    <w:name w:val="Stopka znak"/>
    <w:basedOn w:val="Normalny"/>
    <w:link w:val="StopkaznakZnak"/>
    <w:qFormat/>
    <w:rsid w:val="00EE07C6"/>
    <w:pPr>
      <w:jc w:val="center"/>
    </w:pPr>
    <w:rPr>
      <w:bCs/>
      <w:noProof/>
      <w:sz w:val="16"/>
      <w:szCs w:val="16"/>
    </w:rPr>
  </w:style>
  <w:style w:type="character" w:customStyle="1" w:styleId="StopkaznakZnak">
    <w:name w:val="Stopka znak Znak"/>
    <w:link w:val="Stopkaznak0"/>
    <w:rsid w:val="00EE07C6"/>
    <w:rPr>
      <w:rFonts w:ascii="Arial" w:eastAsia="Calibri" w:hAnsi="Arial" w:cs="Times New Roman"/>
      <w:bCs/>
      <w:noProof/>
      <w:sz w:val="16"/>
      <w:szCs w:val="16"/>
      <w:lang w:eastAsia="pl-PL"/>
    </w:rPr>
  </w:style>
  <w:style w:type="paragraph" w:customStyle="1" w:styleId="Piecztka">
    <w:name w:val="Pieczątka"/>
    <w:basedOn w:val="Normalny"/>
    <w:link w:val="PiecztkaZnak"/>
    <w:qFormat/>
    <w:rsid w:val="00EE07C6"/>
    <w:pPr>
      <w:ind w:left="5670"/>
      <w:jc w:val="center"/>
    </w:pPr>
    <w:rPr>
      <w:b/>
      <w:sz w:val="18"/>
      <w:szCs w:val="18"/>
    </w:rPr>
  </w:style>
  <w:style w:type="character" w:customStyle="1" w:styleId="PiecztkaZnak">
    <w:name w:val="Pieczątka Znak"/>
    <w:link w:val="Piecztka"/>
    <w:rsid w:val="00EE07C6"/>
    <w:rPr>
      <w:rFonts w:ascii="Arial" w:eastAsia="Calibri" w:hAnsi="Arial" w:cs="Times New Roman"/>
      <w:b/>
      <w:sz w:val="18"/>
      <w:szCs w:val="18"/>
    </w:rPr>
  </w:style>
  <w:style w:type="paragraph" w:customStyle="1" w:styleId="Zaczniki">
    <w:name w:val="Załączniki"/>
    <w:basedOn w:val="Nagwek2"/>
    <w:link w:val="ZacznikiZnak"/>
    <w:qFormat/>
    <w:rsid w:val="00EE07C6"/>
    <w:pPr>
      <w:numPr>
        <w:numId w:val="2"/>
      </w:numPr>
      <w:tabs>
        <w:tab w:val="left" w:pos="1843"/>
      </w:tabs>
      <w:ind w:left="1843" w:hanging="1843"/>
    </w:pPr>
    <w:rPr>
      <w:b/>
    </w:rPr>
  </w:style>
  <w:style w:type="character" w:customStyle="1" w:styleId="ZacznikiZnak">
    <w:name w:val="Załączniki Znak"/>
    <w:link w:val="Zaczniki"/>
    <w:rsid w:val="00EE07C6"/>
    <w:rPr>
      <w:rFonts w:ascii="Times New Roman" w:eastAsia="Times New Roman" w:hAnsi="Times New Roman" w:cs="Times New Roman"/>
      <w:b/>
      <w:sz w:val="24"/>
      <w:szCs w:val="24"/>
      <w:lang w:eastAsia="pl-PL"/>
    </w:rPr>
  </w:style>
  <w:style w:type="paragraph" w:styleId="Tekstprzypisudolnego">
    <w:name w:val="footnote text"/>
    <w:aliases w:val="Podrozdział"/>
    <w:basedOn w:val="Normalny"/>
    <w:link w:val="TekstprzypisudolnegoZnak"/>
    <w:uiPriority w:val="99"/>
    <w:qFormat/>
    <w:rsid w:val="00EE07C6"/>
    <w:rPr>
      <w:sz w:val="20"/>
      <w:szCs w:val="20"/>
      <w:lang w:val="en-US"/>
    </w:rPr>
  </w:style>
  <w:style w:type="character" w:customStyle="1" w:styleId="TekstprzypisudolnegoZnak">
    <w:name w:val="Tekst przypisu dolnego Znak"/>
    <w:aliases w:val="Podrozdział Znak"/>
    <w:basedOn w:val="Domylnaczcionkaakapitu"/>
    <w:link w:val="Tekstprzypisudolnego"/>
    <w:uiPriority w:val="99"/>
    <w:qFormat/>
    <w:rsid w:val="00EE07C6"/>
    <w:rPr>
      <w:rFonts w:ascii="Times New Roman" w:eastAsia="Times New Roman" w:hAnsi="Times New Roman" w:cs="Times New Roman"/>
      <w:sz w:val="20"/>
      <w:szCs w:val="20"/>
      <w:lang w:val="en-US"/>
    </w:rPr>
  </w:style>
  <w:style w:type="paragraph" w:customStyle="1" w:styleId="Punktowanie">
    <w:name w:val="Punktowanie"/>
    <w:basedOn w:val="Normalny"/>
    <w:link w:val="PunktowanieZnak"/>
    <w:rsid w:val="00EE07C6"/>
    <w:pPr>
      <w:numPr>
        <w:numId w:val="3"/>
      </w:numPr>
    </w:pPr>
  </w:style>
  <w:style w:type="character" w:customStyle="1" w:styleId="PunktowanieZnak">
    <w:name w:val="Punktowanie Znak"/>
    <w:link w:val="Punktowanie"/>
    <w:rsid w:val="00EE07C6"/>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rsid w:val="00EE07C6"/>
    <w:rPr>
      <w:rFonts w:ascii="Arial" w:eastAsia="Calibri" w:hAnsi="Arial" w:cs="Times New Roman"/>
      <w:sz w:val="16"/>
      <w:szCs w:val="16"/>
    </w:rPr>
  </w:style>
  <w:style w:type="paragraph" w:styleId="Tekstpodstawowywcity3">
    <w:name w:val="Body Text Indent 3"/>
    <w:basedOn w:val="Normalny"/>
    <w:link w:val="Tekstpodstawowywcity3Znak"/>
    <w:unhideWhenUsed/>
    <w:rsid w:val="00EE07C6"/>
    <w:pPr>
      <w:spacing w:after="120"/>
      <w:ind w:left="283"/>
    </w:pPr>
    <w:rPr>
      <w:sz w:val="16"/>
      <w:szCs w:val="16"/>
    </w:rPr>
  </w:style>
  <w:style w:type="paragraph" w:customStyle="1" w:styleId="Numeracja2">
    <w:name w:val="Numeracja 2"/>
    <w:basedOn w:val="Numeracja"/>
    <w:link w:val="Numeracja2Znak"/>
    <w:qFormat/>
    <w:rsid w:val="00EE07C6"/>
    <w:pPr>
      <w:numPr>
        <w:ilvl w:val="2"/>
      </w:numPr>
      <w:tabs>
        <w:tab w:val="num" w:pos="2852"/>
      </w:tabs>
      <w:ind w:left="2852" w:hanging="432"/>
    </w:pPr>
  </w:style>
  <w:style w:type="character" w:customStyle="1" w:styleId="Numeracja2Znak">
    <w:name w:val="Numeracja 2 Znak"/>
    <w:basedOn w:val="NumeracjaZnak"/>
    <w:link w:val="Numeracja2"/>
    <w:rsid w:val="00EE07C6"/>
    <w:rPr>
      <w:rFonts w:ascii="Arial" w:eastAsia="Calibri" w:hAnsi="Arial" w:cs="Times New Roman"/>
    </w:rPr>
  </w:style>
  <w:style w:type="paragraph" w:customStyle="1" w:styleId="Numeracja3">
    <w:name w:val="Numeracja 3"/>
    <w:basedOn w:val="Numeracja2"/>
    <w:link w:val="Numeracja3Znak"/>
    <w:qFormat/>
    <w:rsid w:val="00EE07C6"/>
    <w:pPr>
      <w:numPr>
        <w:ilvl w:val="3"/>
      </w:numPr>
      <w:tabs>
        <w:tab w:val="num" w:pos="2852"/>
      </w:tabs>
      <w:ind w:left="2852" w:hanging="432"/>
    </w:pPr>
  </w:style>
  <w:style w:type="character" w:customStyle="1" w:styleId="Numeracja3Znak">
    <w:name w:val="Numeracja 3 Znak"/>
    <w:basedOn w:val="Numeracja2Znak"/>
    <w:link w:val="Numeracja3"/>
    <w:rsid w:val="00EE07C6"/>
    <w:rPr>
      <w:rFonts w:ascii="Arial" w:eastAsia="Calibri" w:hAnsi="Arial" w:cs="Times New Roman"/>
    </w:rPr>
  </w:style>
  <w:style w:type="paragraph" w:customStyle="1" w:styleId="Zaczniki1">
    <w:name w:val="Załączniki .1"/>
    <w:basedOn w:val="Zaczniki"/>
    <w:link w:val="Zaczniki1Znak"/>
    <w:qFormat/>
    <w:rsid w:val="00EE07C6"/>
    <w:pPr>
      <w:keepLines/>
      <w:numPr>
        <w:ilvl w:val="2"/>
      </w:numPr>
      <w:tabs>
        <w:tab w:val="left" w:pos="1985"/>
      </w:tabs>
      <w:ind w:left="1985" w:hanging="1985"/>
    </w:pPr>
  </w:style>
  <w:style w:type="character" w:customStyle="1" w:styleId="Zaczniki1Znak">
    <w:name w:val="Załączniki .1 Znak"/>
    <w:basedOn w:val="ZacznikiZnak"/>
    <w:link w:val="Zaczniki1"/>
    <w:rsid w:val="00EE07C6"/>
    <w:rPr>
      <w:rFonts w:ascii="Times New Roman" w:eastAsia="Times New Roman" w:hAnsi="Times New Roman" w:cs="Times New Roman"/>
      <w:b/>
      <w:sz w:val="24"/>
      <w:szCs w:val="24"/>
      <w:lang w:eastAsia="pl-PL"/>
    </w:rPr>
  </w:style>
  <w:style w:type="paragraph" w:styleId="Zwykytekst">
    <w:name w:val="Plain Text"/>
    <w:basedOn w:val="Normalny"/>
    <w:link w:val="ZwykytekstZnak"/>
    <w:qFormat/>
    <w:rsid w:val="00EE07C6"/>
    <w:rPr>
      <w:rFonts w:ascii="Courier New" w:hAnsi="Courier New" w:cs="Batang"/>
      <w:sz w:val="20"/>
      <w:szCs w:val="20"/>
    </w:rPr>
  </w:style>
  <w:style w:type="character" w:customStyle="1" w:styleId="ZwykytekstZnak">
    <w:name w:val="Zwykły tekst Znak"/>
    <w:basedOn w:val="Domylnaczcionkaakapitu"/>
    <w:link w:val="Zwykytekst"/>
    <w:qFormat/>
    <w:rsid w:val="00EE07C6"/>
    <w:rPr>
      <w:rFonts w:ascii="Courier New" w:eastAsia="Times New Roman" w:hAnsi="Courier New" w:cs="Batang"/>
      <w:sz w:val="20"/>
      <w:szCs w:val="20"/>
      <w:lang w:eastAsia="pl-PL"/>
    </w:rPr>
  </w:style>
  <w:style w:type="paragraph" w:customStyle="1" w:styleId="Piecztka2">
    <w:name w:val="Pieczątka 2"/>
    <w:basedOn w:val="Normalny"/>
    <w:link w:val="Piecztka2Znak"/>
    <w:qFormat/>
    <w:rsid w:val="00EE07C6"/>
    <w:pPr>
      <w:ind w:right="5210"/>
      <w:jc w:val="center"/>
    </w:pPr>
    <w:rPr>
      <w:sz w:val="20"/>
      <w:szCs w:val="20"/>
    </w:rPr>
  </w:style>
  <w:style w:type="character" w:customStyle="1" w:styleId="Piecztka2Znak">
    <w:name w:val="Pieczątka 2 Znak"/>
    <w:link w:val="Piecztka2"/>
    <w:rsid w:val="00EE07C6"/>
    <w:rPr>
      <w:rFonts w:ascii="Arial" w:eastAsia="Calibri" w:hAnsi="Arial" w:cs="Times New Roman"/>
      <w:sz w:val="20"/>
      <w:szCs w:val="20"/>
    </w:rPr>
  </w:style>
  <w:style w:type="paragraph" w:customStyle="1" w:styleId="Tytu2">
    <w:name w:val="Tytuł 2"/>
    <w:basedOn w:val="Normalny"/>
    <w:link w:val="Tytu2Znak"/>
    <w:qFormat/>
    <w:rsid w:val="00EE07C6"/>
    <w:pPr>
      <w:jc w:val="center"/>
    </w:pPr>
    <w:rPr>
      <w:b/>
    </w:rPr>
  </w:style>
  <w:style w:type="character" w:customStyle="1" w:styleId="Tytu2Znak">
    <w:name w:val="Tytuł 2 Znak"/>
    <w:link w:val="Tytu2"/>
    <w:rsid w:val="00EE07C6"/>
    <w:rPr>
      <w:rFonts w:ascii="Arial" w:eastAsia="Calibri" w:hAnsi="Arial" w:cs="Times New Roman"/>
      <w:b/>
      <w:sz w:val="24"/>
      <w:szCs w:val="24"/>
    </w:rPr>
  </w:style>
  <w:style w:type="paragraph" w:styleId="Tekstpodstawowywcity">
    <w:name w:val="Body Text Indent"/>
    <w:basedOn w:val="Normalny"/>
    <w:link w:val="TekstpodstawowywcityZnak"/>
    <w:unhideWhenUsed/>
    <w:rsid w:val="00EE07C6"/>
    <w:pPr>
      <w:spacing w:after="120"/>
      <w:ind w:left="283"/>
    </w:pPr>
  </w:style>
  <w:style w:type="character" w:customStyle="1" w:styleId="TekstpodstawowywcityZnak">
    <w:name w:val="Tekst podstawowy wcięty Znak"/>
    <w:basedOn w:val="Domylnaczcionkaakapitu"/>
    <w:link w:val="Tekstpodstawowywcity"/>
    <w:qFormat/>
    <w:rsid w:val="00EE07C6"/>
    <w:rPr>
      <w:rFonts w:ascii="Arial" w:eastAsia="Calibri" w:hAnsi="Arial" w:cs="Times New Roman"/>
    </w:rPr>
  </w:style>
  <w:style w:type="paragraph" w:styleId="Tekstpodstawowy2">
    <w:name w:val="Body Text 2"/>
    <w:basedOn w:val="Normalny"/>
    <w:link w:val="Tekstpodstawowy2Znak"/>
    <w:uiPriority w:val="99"/>
    <w:unhideWhenUsed/>
    <w:qFormat/>
    <w:rsid w:val="00EE07C6"/>
    <w:pPr>
      <w:spacing w:after="120" w:line="480" w:lineRule="auto"/>
    </w:pPr>
  </w:style>
  <w:style w:type="character" w:customStyle="1" w:styleId="Tekstpodstawowy2Znak">
    <w:name w:val="Tekst podstawowy 2 Znak"/>
    <w:basedOn w:val="Domylnaczcionkaakapitu"/>
    <w:link w:val="Tekstpodstawowy2"/>
    <w:uiPriority w:val="99"/>
    <w:qFormat/>
    <w:rsid w:val="00EE07C6"/>
    <w:rPr>
      <w:rFonts w:ascii="Arial" w:eastAsia="Calibri" w:hAnsi="Arial" w:cs="Times New Roman"/>
    </w:rPr>
  </w:style>
  <w:style w:type="paragraph" w:customStyle="1" w:styleId="Rozdzia">
    <w:name w:val="Rozdział"/>
    <w:basedOn w:val="Normalny"/>
    <w:link w:val="RozdziaZnak"/>
    <w:qFormat/>
    <w:rsid w:val="00EE07C6"/>
    <w:pPr>
      <w:keepNext/>
      <w:numPr>
        <w:numId w:val="4"/>
      </w:numPr>
      <w:spacing w:before="360" w:after="120"/>
      <w:ind w:left="567" w:hanging="567"/>
      <w:jc w:val="center"/>
    </w:pPr>
    <w:rPr>
      <w:b/>
      <w:caps/>
    </w:rPr>
  </w:style>
  <w:style w:type="character" w:customStyle="1" w:styleId="RozdziaZnak">
    <w:name w:val="Rozdział Znak"/>
    <w:link w:val="Rozdzia"/>
    <w:rsid w:val="00EE07C6"/>
    <w:rPr>
      <w:rFonts w:ascii="Times New Roman" w:eastAsia="Times New Roman" w:hAnsi="Times New Roman" w:cs="Times New Roman"/>
      <w:b/>
      <w:caps/>
      <w:sz w:val="24"/>
      <w:szCs w:val="24"/>
      <w:lang w:eastAsia="pl-PL"/>
    </w:rPr>
  </w:style>
  <w:style w:type="paragraph" w:customStyle="1" w:styleId="Tytu3">
    <w:name w:val="Tytuł 3"/>
    <w:basedOn w:val="Tytu2"/>
    <w:link w:val="Tytu3Znak"/>
    <w:qFormat/>
    <w:rsid w:val="00EE07C6"/>
    <w:pPr>
      <w:keepNext/>
      <w:spacing w:before="240" w:after="120"/>
    </w:pPr>
  </w:style>
  <w:style w:type="character" w:customStyle="1" w:styleId="Tytu3Znak">
    <w:name w:val="Tytuł 3 Znak"/>
    <w:basedOn w:val="Tytu2Znak"/>
    <w:link w:val="Tytu3"/>
    <w:rsid w:val="00EE07C6"/>
    <w:rPr>
      <w:rFonts w:ascii="Arial" w:eastAsia="Calibri" w:hAnsi="Arial" w:cs="Times New Roman"/>
      <w:b/>
      <w:sz w:val="24"/>
      <w:szCs w:val="24"/>
    </w:rPr>
  </w:style>
  <w:style w:type="paragraph" w:customStyle="1" w:styleId="Paragraf">
    <w:name w:val="Paragraf"/>
    <w:basedOn w:val="Normalny"/>
    <w:link w:val="ParagrafZnak"/>
    <w:qFormat/>
    <w:rsid w:val="00EE07C6"/>
    <w:pPr>
      <w:keepNext/>
      <w:numPr>
        <w:numId w:val="5"/>
      </w:numPr>
      <w:spacing w:before="240" w:after="120"/>
      <w:jc w:val="center"/>
    </w:pPr>
    <w:rPr>
      <w:b/>
    </w:rPr>
  </w:style>
  <w:style w:type="character" w:customStyle="1" w:styleId="ParagrafZnak">
    <w:name w:val="Paragraf Znak"/>
    <w:link w:val="Paragraf"/>
    <w:rsid w:val="00EE07C6"/>
    <w:rPr>
      <w:rFonts w:ascii="Times New Roman" w:eastAsia="Times New Roman" w:hAnsi="Times New Roman" w:cs="Times New Roman"/>
      <w:b/>
      <w:sz w:val="24"/>
      <w:szCs w:val="24"/>
      <w:lang w:eastAsia="pl-PL"/>
    </w:rPr>
  </w:style>
  <w:style w:type="paragraph" w:customStyle="1" w:styleId="Numeracja4">
    <w:name w:val="Numeracja 4"/>
    <w:basedOn w:val="Numeracja3"/>
    <w:link w:val="Numeracja4Znak"/>
    <w:qFormat/>
    <w:rsid w:val="00EE07C6"/>
    <w:pPr>
      <w:numPr>
        <w:numId w:val="6"/>
      </w:numPr>
    </w:pPr>
  </w:style>
  <w:style w:type="character" w:customStyle="1" w:styleId="Numeracja4Znak">
    <w:name w:val="Numeracja 4 Znak"/>
    <w:basedOn w:val="Numeracja3Znak"/>
    <w:link w:val="Numeracja4"/>
    <w:rsid w:val="00EE07C6"/>
    <w:rPr>
      <w:rFonts w:ascii="Times New Roman" w:eastAsia="Times New Roman" w:hAnsi="Times New Roman" w:cs="Times New Roman"/>
      <w:sz w:val="24"/>
      <w:szCs w:val="24"/>
      <w:lang w:eastAsia="pl-PL"/>
    </w:rPr>
  </w:style>
  <w:style w:type="paragraph" w:customStyle="1" w:styleId="ZadoUmowy">
    <w:name w:val="Zał. do Umowy"/>
    <w:basedOn w:val="Normalny"/>
    <w:link w:val="ZadoUmowyZnak"/>
    <w:qFormat/>
    <w:rsid w:val="00EE07C6"/>
    <w:pPr>
      <w:numPr>
        <w:numId w:val="7"/>
      </w:numPr>
    </w:pPr>
    <w:rPr>
      <w:b/>
    </w:rPr>
  </w:style>
  <w:style w:type="character" w:customStyle="1" w:styleId="ZadoUmowyZnak">
    <w:name w:val="Zał. do Umowy Znak"/>
    <w:link w:val="ZadoUmowy"/>
    <w:rsid w:val="00EE07C6"/>
    <w:rPr>
      <w:rFonts w:ascii="Times New Roman" w:eastAsia="Times New Roman" w:hAnsi="Times New Roman" w:cs="Times New Roman"/>
      <w:b/>
      <w:sz w:val="24"/>
      <w:szCs w:val="24"/>
      <w:lang w:eastAsia="pl-PL"/>
    </w:rPr>
  </w:style>
  <w:style w:type="paragraph" w:customStyle="1" w:styleId="Default">
    <w:name w:val="Default"/>
    <w:rsid w:val="00EE07C6"/>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agwekspisutreci">
    <w:name w:val="TOC Heading"/>
    <w:basedOn w:val="Nagwek1"/>
    <w:next w:val="Normalny"/>
    <w:uiPriority w:val="39"/>
    <w:qFormat/>
    <w:rsid w:val="00EE07C6"/>
    <w:pPr>
      <w:numPr>
        <w:numId w:val="0"/>
      </w:numPr>
      <w:tabs>
        <w:tab w:val="clear" w:pos="709"/>
      </w:tabs>
      <w:spacing w:after="0"/>
      <w:outlineLvl w:val="9"/>
    </w:pPr>
    <w:rPr>
      <w:rFonts w:ascii="Cambria" w:hAnsi="Cambria"/>
      <w:color w:val="365F91"/>
      <w:kern w:val="0"/>
      <w:szCs w:val="28"/>
    </w:rPr>
  </w:style>
  <w:style w:type="character" w:styleId="Wyrnienieintensywne">
    <w:name w:val="Intense Emphasis"/>
    <w:uiPriority w:val="21"/>
    <w:qFormat/>
    <w:rsid w:val="00EE07C6"/>
    <w:rPr>
      <w:b/>
      <w:bCs/>
      <w:i/>
      <w:iCs/>
      <w:color w:val="4F81BD"/>
    </w:rPr>
  </w:style>
  <w:style w:type="paragraph" w:customStyle="1" w:styleId="rozdzia0">
    <w:name w:val="rozdział"/>
    <w:basedOn w:val="Normalny"/>
    <w:autoRedefine/>
    <w:rsid w:val="006212A4"/>
    <w:pPr>
      <w:shd w:val="clear" w:color="auto" w:fill="DBE5F1" w:themeFill="accent1" w:themeFillTint="33"/>
      <w:tabs>
        <w:tab w:val="left" w:pos="720"/>
      </w:tabs>
      <w:ind w:left="709" w:hanging="709"/>
      <w:jc w:val="center"/>
    </w:pPr>
    <w:rPr>
      <w:rFonts w:asciiTheme="minorHAnsi" w:hAnsiTheme="minorHAnsi" w:cstheme="minorHAnsi"/>
      <w:b/>
      <w:iCs/>
    </w:rPr>
  </w:style>
  <w:style w:type="paragraph" w:customStyle="1" w:styleId="ZnakZnakZnakZnakZnakZnakZnakZnakZnakZnakZnakZnakZnakZnakZnakZnakZnakZnakZnakZnak">
    <w:name w:val="Znak Znak Znak Znak Znak Znak Znak Znak Znak Znak Znak Znak Znak Znak Znak Znak Znak Znak Znak Znak"/>
    <w:basedOn w:val="Normalny"/>
    <w:rsid w:val="00EE07C6"/>
  </w:style>
  <w:style w:type="paragraph" w:styleId="Bezodstpw">
    <w:name w:val="No Spacing"/>
    <w:aliases w:val="tytuły rozdziałów"/>
    <w:link w:val="BezodstpwZnak"/>
    <w:qFormat/>
    <w:rsid w:val="00EE07C6"/>
    <w:pPr>
      <w:spacing w:after="0" w:line="240" w:lineRule="auto"/>
    </w:pPr>
    <w:rPr>
      <w:rFonts w:ascii="Times New Roman" w:eastAsia="Times New Roman" w:hAnsi="Times New Roman" w:cs="Times New Roman"/>
      <w:sz w:val="24"/>
      <w:szCs w:val="24"/>
      <w:lang w:val="en-US"/>
    </w:rPr>
  </w:style>
  <w:style w:type="character" w:customStyle="1" w:styleId="marker">
    <w:name w:val="marker"/>
    <w:basedOn w:val="Domylnaczcionkaakapitu"/>
    <w:rsid w:val="00EE07C6"/>
  </w:style>
  <w:style w:type="character" w:customStyle="1" w:styleId="colordarkred">
    <w:name w:val="color_dark_red"/>
    <w:basedOn w:val="Domylnaczcionkaakapitu"/>
    <w:rsid w:val="00EE07C6"/>
  </w:style>
  <w:style w:type="character" w:customStyle="1" w:styleId="colororchid">
    <w:name w:val="color_orchid"/>
    <w:basedOn w:val="Domylnaczcionkaakapitu"/>
    <w:rsid w:val="00EE07C6"/>
  </w:style>
  <w:style w:type="character" w:customStyle="1" w:styleId="TekstprzypisukocowegoZnak">
    <w:name w:val="Tekst przypisu końcowego Znak"/>
    <w:basedOn w:val="Domylnaczcionkaakapitu"/>
    <w:link w:val="Tekstprzypisukocowego"/>
    <w:rsid w:val="00EE07C6"/>
    <w:rPr>
      <w:rFonts w:ascii="Arial" w:eastAsia="Calibri" w:hAnsi="Arial" w:cs="Times New Roman"/>
      <w:sz w:val="20"/>
      <w:szCs w:val="20"/>
    </w:rPr>
  </w:style>
  <w:style w:type="paragraph" w:styleId="Tekstprzypisukocowego">
    <w:name w:val="endnote text"/>
    <w:basedOn w:val="Normalny"/>
    <w:link w:val="TekstprzypisukocowegoZnak"/>
    <w:unhideWhenUsed/>
    <w:rsid w:val="00EE07C6"/>
    <w:rPr>
      <w:sz w:val="20"/>
      <w:szCs w:val="20"/>
    </w:rPr>
  </w:style>
  <w:style w:type="character" w:customStyle="1" w:styleId="WW-Odwoaniedokomentarza">
    <w:name w:val="WW-Odwołanie do komentarza"/>
    <w:rsid w:val="00EE07C6"/>
    <w:rPr>
      <w:sz w:val="16"/>
    </w:rPr>
  </w:style>
  <w:style w:type="paragraph" w:customStyle="1" w:styleId="tytu0">
    <w:name w:val="tytuł"/>
    <w:basedOn w:val="Normalny"/>
    <w:next w:val="Normalny"/>
    <w:link w:val="tytuZnak0"/>
    <w:autoRedefine/>
    <w:rsid w:val="002A0E74"/>
    <w:pPr>
      <w:tabs>
        <w:tab w:val="num" w:pos="567"/>
      </w:tabs>
      <w:ind w:left="567" w:firstLine="709"/>
      <w:jc w:val="center"/>
      <w:outlineLvl w:val="0"/>
    </w:pPr>
    <w:rPr>
      <w:rFonts w:cs="Arial"/>
      <w:sz w:val="20"/>
      <w:szCs w:val="20"/>
    </w:rPr>
  </w:style>
  <w:style w:type="character" w:customStyle="1" w:styleId="tytuZnak0">
    <w:name w:val="tytuł Znak"/>
    <w:link w:val="tytu0"/>
    <w:rsid w:val="002A0E74"/>
    <w:rPr>
      <w:rFonts w:ascii="Arial" w:eastAsia="Times New Roman" w:hAnsi="Arial" w:cs="Arial"/>
      <w:sz w:val="20"/>
      <w:szCs w:val="20"/>
    </w:rPr>
  </w:style>
  <w:style w:type="paragraph" w:styleId="NormalnyWeb">
    <w:name w:val="Normal (Web)"/>
    <w:basedOn w:val="Normalny"/>
    <w:uiPriority w:val="99"/>
    <w:qFormat/>
    <w:rsid w:val="00EE07C6"/>
    <w:pPr>
      <w:spacing w:before="100" w:beforeAutospacing="1" w:after="100" w:afterAutospacing="1"/>
    </w:pPr>
    <w:rPr>
      <w:sz w:val="20"/>
      <w:szCs w:val="20"/>
    </w:rPr>
  </w:style>
  <w:style w:type="character" w:customStyle="1" w:styleId="tekstdokbold">
    <w:name w:val="tekst dok. bold"/>
    <w:rsid w:val="00EE07C6"/>
    <w:rPr>
      <w:b/>
      <w:bCs/>
    </w:rPr>
  </w:style>
  <w:style w:type="character" w:styleId="Uwydatnienie">
    <w:name w:val="Emphasis"/>
    <w:uiPriority w:val="20"/>
    <w:qFormat/>
    <w:rsid w:val="00EE07C6"/>
    <w:rPr>
      <w:i/>
      <w:iCs/>
    </w:rPr>
  </w:style>
  <w:style w:type="paragraph" w:styleId="HTML-wstpniesformatowany">
    <w:name w:val="HTML Preformatted"/>
    <w:basedOn w:val="Normalny"/>
    <w:link w:val="HTML-wstpniesformatowanyZnak"/>
    <w:uiPriority w:val="99"/>
    <w:rsid w:val="00EE0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EE07C6"/>
    <w:rPr>
      <w:rFonts w:ascii="Courier New" w:eastAsia="Times New Roman" w:hAnsi="Courier New" w:cs="Courier New"/>
      <w:sz w:val="20"/>
      <w:szCs w:val="20"/>
      <w:lang w:eastAsia="pl-PL"/>
    </w:rPr>
  </w:style>
  <w:style w:type="paragraph" w:customStyle="1" w:styleId="font5">
    <w:name w:val="font5"/>
    <w:basedOn w:val="Normalny"/>
    <w:rsid w:val="00EE07C6"/>
    <w:pPr>
      <w:spacing w:before="100" w:beforeAutospacing="1" w:after="100" w:afterAutospacing="1"/>
    </w:pPr>
    <w:rPr>
      <w:rFonts w:cs="Arial"/>
      <w:b/>
      <w:bCs/>
      <w:sz w:val="20"/>
      <w:szCs w:val="20"/>
    </w:rPr>
  </w:style>
  <w:style w:type="paragraph" w:customStyle="1" w:styleId="font6">
    <w:name w:val="font6"/>
    <w:basedOn w:val="Normalny"/>
    <w:rsid w:val="00EE07C6"/>
    <w:pPr>
      <w:spacing w:before="100" w:beforeAutospacing="1" w:after="100" w:afterAutospacing="1"/>
    </w:pPr>
  </w:style>
  <w:style w:type="paragraph" w:customStyle="1" w:styleId="font7">
    <w:name w:val="font7"/>
    <w:basedOn w:val="Normalny"/>
    <w:rsid w:val="00EE07C6"/>
    <w:pPr>
      <w:spacing w:before="100" w:beforeAutospacing="1" w:after="100" w:afterAutospacing="1"/>
    </w:pPr>
  </w:style>
  <w:style w:type="paragraph" w:customStyle="1" w:styleId="xl64">
    <w:name w:val="xl64"/>
    <w:basedOn w:val="Normalny"/>
    <w:uiPriority w:val="99"/>
    <w:rsid w:val="00EE07C6"/>
    <w:pPr>
      <w:spacing w:before="100" w:beforeAutospacing="1" w:after="100" w:afterAutospacing="1"/>
    </w:pPr>
    <w:rPr>
      <w:rFonts w:cs="Arial"/>
      <w:color w:val="000000"/>
    </w:rPr>
  </w:style>
  <w:style w:type="paragraph" w:customStyle="1" w:styleId="xl65">
    <w:name w:val="xl65"/>
    <w:basedOn w:val="Normalny"/>
    <w:rsid w:val="00EE07C6"/>
    <w:pPr>
      <w:spacing w:before="100" w:beforeAutospacing="1" w:after="100" w:afterAutospacing="1"/>
      <w:jc w:val="center"/>
    </w:pPr>
    <w:rPr>
      <w:rFonts w:cs="Arial"/>
      <w:b/>
      <w:bCs/>
      <w:color w:val="000000"/>
    </w:rPr>
  </w:style>
  <w:style w:type="paragraph" w:customStyle="1" w:styleId="xl66">
    <w:name w:val="xl66"/>
    <w:basedOn w:val="Normalny"/>
    <w:rsid w:val="00EE07C6"/>
    <w:pPr>
      <w:spacing w:before="100" w:beforeAutospacing="1" w:after="100" w:afterAutospacing="1"/>
    </w:pPr>
    <w:rPr>
      <w:rFonts w:cs="Arial"/>
      <w:color w:val="000000"/>
    </w:rPr>
  </w:style>
  <w:style w:type="paragraph" w:customStyle="1" w:styleId="xl67">
    <w:name w:val="xl67"/>
    <w:basedOn w:val="Normalny"/>
    <w:rsid w:val="00EE07C6"/>
    <w:pPr>
      <w:spacing w:before="100" w:beforeAutospacing="1" w:after="100" w:afterAutospacing="1"/>
    </w:pPr>
    <w:rPr>
      <w:color w:val="000000"/>
    </w:rPr>
  </w:style>
  <w:style w:type="paragraph" w:customStyle="1" w:styleId="xl68">
    <w:name w:val="xl68"/>
    <w:basedOn w:val="Normalny"/>
    <w:rsid w:val="00EE07C6"/>
    <w:pPr>
      <w:spacing w:before="100" w:beforeAutospacing="1" w:after="100" w:afterAutospacing="1"/>
    </w:pPr>
    <w:rPr>
      <w:rFonts w:cs="Arial"/>
      <w:b/>
      <w:bCs/>
      <w:color w:val="000000"/>
    </w:rPr>
  </w:style>
  <w:style w:type="paragraph" w:customStyle="1" w:styleId="xl69">
    <w:name w:val="xl69"/>
    <w:basedOn w:val="Normalny"/>
    <w:rsid w:val="00EE07C6"/>
    <w:pPr>
      <w:pBdr>
        <w:top w:val="single" w:sz="8" w:space="0" w:color="000000"/>
        <w:bottom w:val="double" w:sz="6" w:space="0" w:color="000000"/>
      </w:pBdr>
      <w:shd w:val="clear" w:color="CCCCCC" w:fill="C0C0C0"/>
      <w:spacing w:before="100" w:beforeAutospacing="1" w:after="100" w:afterAutospacing="1"/>
    </w:pPr>
    <w:rPr>
      <w:rFonts w:cs="Arial"/>
      <w:b/>
      <w:bCs/>
      <w:color w:val="000000"/>
    </w:rPr>
  </w:style>
  <w:style w:type="paragraph" w:customStyle="1" w:styleId="xl70">
    <w:name w:val="xl70"/>
    <w:basedOn w:val="Normalny"/>
    <w:rsid w:val="00EE07C6"/>
    <w:pPr>
      <w:pBdr>
        <w:top w:val="single" w:sz="8" w:space="0" w:color="000000"/>
        <w:bottom w:val="double" w:sz="6" w:space="0" w:color="000000"/>
      </w:pBdr>
      <w:shd w:val="clear" w:color="CCCCCC" w:fill="C0C0C0"/>
      <w:spacing w:before="100" w:beforeAutospacing="1" w:after="100" w:afterAutospacing="1"/>
      <w:jc w:val="center"/>
    </w:pPr>
    <w:rPr>
      <w:rFonts w:cs="Arial"/>
      <w:b/>
      <w:bCs/>
      <w:color w:val="000000"/>
    </w:rPr>
  </w:style>
  <w:style w:type="paragraph" w:customStyle="1" w:styleId="xl71">
    <w:name w:val="xl71"/>
    <w:basedOn w:val="Normalny"/>
    <w:rsid w:val="00EE07C6"/>
    <w:pPr>
      <w:spacing w:before="100" w:beforeAutospacing="1" w:after="100" w:afterAutospacing="1"/>
      <w:jc w:val="right"/>
    </w:pPr>
    <w:rPr>
      <w:rFonts w:cs="Arial"/>
      <w:b/>
      <w:bCs/>
      <w:color w:val="000000"/>
    </w:rPr>
  </w:style>
  <w:style w:type="paragraph" w:customStyle="1" w:styleId="xl72">
    <w:name w:val="xl72"/>
    <w:basedOn w:val="Normalny"/>
    <w:rsid w:val="00EE07C6"/>
    <w:pPr>
      <w:shd w:val="clear" w:color="CCCCCC" w:fill="C0C0C0"/>
      <w:spacing w:before="100" w:beforeAutospacing="1" w:after="100" w:afterAutospacing="1"/>
      <w:jc w:val="center"/>
    </w:pPr>
    <w:rPr>
      <w:rFonts w:cs="Arial"/>
      <w:color w:val="000000"/>
    </w:rPr>
  </w:style>
  <w:style w:type="paragraph" w:customStyle="1" w:styleId="xl73">
    <w:name w:val="xl73"/>
    <w:basedOn w:val="Normalny"/>
    <w:rsid w:val="00EE07C6"/>
    <w:pPr>
      <w:spacing w:before="100" w:beforeAutospacing="1" w:after="100" w:afterAutospacing="1"/>
      <w:jc w:val="right"/>
    </w:pPr>
    <w:rPr>
      <w:rFonts w:cs="Arial"/>
      <w:color w:val="000000"/>
    </w:rPr>
  </w:style>
  <w:style w:type="paragraph" w:customStyle="1" w:styleId="xl74">
    <w:name w:val="xl74"/>
    <w:basedOn w:val="Normalny"/>
    <w:rsid w:val="00EE07C6"/>
    <w:pPr>
      <w:shd w:val="clear" w:color="CCCCCC" w:fill="C0C0C0"/>
      <w:spacing w:before="100" w:beforeAutospacing="1" w:after="100" w:afterAutospacing="1"/>
    </w:pPr>
    <w:rPr>
      <w:rFonts w:cs="Arial"/>
      <w:color w:val="000000"/>
    </w:rPr>
  </w:style>
  <w:style w:type="paragraph" w:customStyle="1" w:styleId="xl75">
    <w:name w:val="xl75"/>
    <w:basedOn w:val="Normalny"/>
    <w:rsid w:val="00EE07C6"/>
    <w:pPr>
      <w:spacing w:before="100" w:beforeAutospacing="1" w:after="100" w:afterAutospacing="1"/>
      <w:jc w:val="right"/>
    </w:pPr>
    <w:rPr>
      <w:rFonts w:cs="Arial"/>
      <w:color w:val="000000"/>
    </w:rPr>
  </w:style>
  <w:style w:type="paragraph" w:customStyle="1" w:styleId="xl76">
    <w:name w:val="xl76"/>
    <w:basedOn w:val="Normalny"/>
    <w:rsid w:val="00EE07C6"/>
    <w:pPr>
      <w:shd w:val="clear" w:color="CCCCCC" w:fill="C0C0C0"/>
      <w:spacing w:before="100" w:beforeAutospacing="1" w:after="100" w:afterAutospacing="1"/>
    </w:pPr>
    <w:rPr>
      <w:rFonts w:cs="Arial"/>
      <w:b/>
      <w:bCs/>
      <w:color w:val="000000"/>
    </w:rPr>
  </w:style>
  <w:style w:type="paragraph" w:customStyle="1" w:styleId="xl77">
    <w:name w:val="xl77"/>
    <w:basedOn w:val="Normalny"/>
    <w:rsid w:val="00EE07C6"/>
    <w:pPr>
      <w:spacing w:before="100" w:beforeAutospacing="1" w:after="100" w:afterAutospacing="1"/>
      <w:ind w:firstLineChars="200" w:firstLine="200"/>
      <w:jc w:val="right"/>
    </w:pPr>
    <w:rPr>
      <w:rFonts w:cs="Arial"/>
      <w:color w:val="000000"/>
    </w:rPr>
  </w:style>
  <w:style w:type="paragraph" w:customStyle="1" w:styleId="xl78">
    <w:name w:val="xl78"/>
    <w:basedOn w:val="Normalny"/>
    <w:rsid w:val="00EE07C6"/>
    <w:pPr>
      <w:shd w:val="clear" w:color="CCCCCC" w:fill="C0C0C0"/>
      <w:spacing w:before="100" w:beforeAutospacing="1" w:after="100" w:afterAutospacing="1"/>
    </w:pPr>
    <w:rPr>
      <w:rFonts w:cs="Arial"/>
      <w:color w:val="000000"/>
    </w:rPr>
  </w:style>
  <w:style w:type="paragraph" w:customStyle="1" w:styleId="xl79">
    <w:name w:val="xl79"/>
    <w:basedOn w:val="Normalny"/>
    <w:rsid w:val="00EE07C6"/>
    <w:pPr>
      <w:shd w:val="clear" w:color="CCCCCC" w:fill="C0C0C0"/>
      <w:spacing w:before="100" w:beforeAutospacing="1" w:after="100" w:afterAutospacing="1"/>
    </w:pPr>
    <w:rPr>
      <w:color w:val="000000"/>
    </w:rPr>
  </w:style>
  <w:style w:type="paragraph" w:customStyle="1" w:styleId="xl80">
    <w:name w:val="xl80"/>
    <w:basedOn w:val="Normalny"/>
    <w:rsid w:val="00EE07C6"/>
    <w:pPr>
      <w:spacing w:before="100" w:beforeAutospacing="1" w:after="100" w:afterAutospacing="1"/>
      <w:jc w:val="right"/>
    </w:pPr>
    <w:rPr>
      <w:rFonts w:cs="Arial"/>
      <w:b/>
      <w:bCs/>
      <w:color w:val="000000"/>
    </w:rPr>
  </w:style>
  <w:style w:type="paragraph" w:customStyle="1" w:styleId="xl81">
    <w:name w:val="xl81"/>
    <w:basedOn w:val="Normalny"/>
    <w:rsid w:val="00EE07C6"/>
    <w:pPr>
      <w:spacing w:before="100" w:beforeAutospacing="1" w:after="100" w:afterAutospacing="1"/>
      <w:jc w:val="right"/>
    </w:pPr>
    <w:rPr>
      <w:color w:val="000000"/>
    </w:rPr>
  </w:style>
  <w:style w:type="paragraph" w:customStyle="1" w:styleId="xl82">
    <w:name w:val="xl82"/>
    <w:basedOn w:val="Normalny"/>
    <w:rsid w:val="00EE07C6"/>
    <w:pPr>
      <w:spacing w:before="100" w:beforeAutospacing="1" w:after="100" w:afterAutospacing="1"/>
    </w:pPr>
    <w:rPr>
      <w:rFonts w:cs="Arial"/>
      <w:b/>
      <w:bCs/>
      <w:color w:val="000000"/>
    </w:rPr>
  </w:style>
  <w:style w:type="paragraph" w:customStyle="1" w:styleId="xl83">
    <w:name w:val="xl83"/>
    <w:basedOn w:val="Normalny"/>
    <w:rsid w:val="00EE07C6"/>
    <w:pPr>
      <w:shd w:val="clear" w:color="CCCCCC" w:fill="C0C0C0"/>
      <w:spacing w:before="100" w:beforeAutospacing="1" w:after="100" w:afterAutospacing="1"/>
    </w:pPr>
    <w:rPr>
      <w:rFonts w:cs="Arial"/>
      <w:b/>
      <w:bCs/>
      <w:color w:val="000000"/>
    </w:rPr>
  </w:style>
  <w:style w:type="paragraph" w:customStyle="1" w:styleId="xl84">
    <w:name w:val="xl84"/>
    <w:basedOn w:val="Normalny"/>
    <w:rsid w:val="00EE07C6"/>
    <w:pPr>
      <w:shd w:val="clear" w:color="CCCCCC" w:fill="C0C0C0"/>
      <w:spacing w:before="100" w:beforeAutospacing="1" w:after="100" w:afterAutospacing="1"/>
    </w:pPr>
    <w:rPr>
      <w:rFonts w:cs="Arial"/>
      <w:b/>
      <w:bCs/>
      <w:color w:val="000000"/>
    </w:rPr>
  </w:style>
  <w:style w:type="paragraph" w:customStyle="1" w:styleId="xl85">
    <w:name w:val="xl85"/>
    <w:basedOn w:val="Normalny"/>
    <w:rsid w:val="00EE07C6"/>
    <w:pPr>
      <w:spacing w:before="100" w:beforeAutospacing="1" w:after="100" w:afterAutospacing="1"/>
    </w:pPr>
    <w:rPr>
      <w:rFonts w:cs="Arial"/>
      <w:color w:val="000000"/>
    </w:rPr>
  </w:style>
  <w:style w:type="paragraph" w:customStyle="1" w:styleId="xl86">
    <w:name w:val="xl86"/>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87">
    <w:name w:val="xl87"/>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88">
    <w:name w:val="xl88"/>
    <w:basedOn w:val="Normalny"/>
    <w:rsid w:val="00EE07C6"/>
    <w:pPr>
      <w:spacing w:before="100" w:beforeAutospacing="1" w:after="100" w:afterAutospacing="1"/>
    </w:pPr>
    <w:rPr>
      <w:rFonts w:cs="Arial"/>
      <w:b/>
      <w:bCs/>
      <w:color w:val="000000"/>
    </w:rPr>
  </w:style>
  <w:style w:type="paragraph" w:customStyle="1" w:styleId="xl89">
    <w:name w:val="xl89"/>
    <w:basedOn w:val="Normalny"/>
    <w:rsid w:val="00EE07C6"/>
    <w:pPr>
      <w:pBdr>
        <w:bottom w:val="single" w:sz="4" w:space="0" w:color="000000"/>
      </w:pBdr>
      <w:shd w:val="clear" w:color="CCCCCC" w:fill="C0C0C0"/>
      <w:spacing w:before="100" w:beforeAutospacing="1" w:after="100" w:afterAutospacing="1"/>
    </w:pPr>
    <w:rPr>
      <w:rFonts w:cs="Arial"/>
      <w:b/>
      <w:bCs/>
      <w:color w:val="000000"/>
    </w:rPr>
  </w:style>
  <w:style w:type="paragraph" w:customStyle="1" w:styleId="xl90">
    <w:name w:val="xl90"/>
    <w:basedOn w:val="Normalny"/>
    <w:rsid w:val="00EE07C6"/>
    <w:pPr>
      <w:spacing w:before="100" w:beforeAutospacing="1" w:after="100" w:afterAutospacing="1"/>
    </w:pPr>
    <w:rPr>
      <w:rFonts w:cs="Arial"/>
      <w:color w:val="000000"/>
    </w:rPr>
  </w:style>
  <w:style w:type="paragraph" w:customStyle="1" w:styleId="xl91">
    <w:name w:val="xl91"/>
    <w:basedOn w:val="Normalny"/>
    <w:rsid w:val="00EE07C6"/>
    <w:pPr>
      <w:shd w:val="clear" w:color="CCCCCC" w:fill="C0C0C0"/>
      <w:spacing w:before="100" w:beforeAutospacing="1" w:after="100" w:afterAutospacing="1"/>
    </w:pPr>
    <w:rPr>
      <w:rFonts w:cs="Arial"/>
      <w:b/>
      <w:bCs/>
      <w:color w:val="000000"/>
    </w:rPr>
  </w:style>
  <w:style w:type="paragraph" w:customStyle="1" w:styleId="xl92">
    <w:name w:val="xl92"/>
    <w:basedOn w:val="Normalny"/>
    <w:rsid w:val="00EE07C6"/>
    <w:pPr>
      <w:spacing w:before="100" w:beforeAutospacing="1" w:after="100" w:afterAutospacing="1"/>
      <w:jc w:val="right"/>
    </w:pPr>
    <w:rPr>
      <w:rFonts w:cs="Arial"/>
      <w:color w:val="000000"/>
    </w:rPr>
  </w:style>
  <w:style w:type="paragraph" w:customStyle="1" w:styleId="xl93">
    <w:name w:val="xl93"/>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94">
    <w:name w:val="xl94"/>
    <w:basedOn w:val="Normalny"/>
    <w:rsid w:val="00EE07C6"/>
    <w:pPr>
      <w:spacing w:before="100" w:beforeAutospacing="1" w:after="100" w:afterAutospacing="1"/>
      <w:jc w:val="center"/>
      <w:textAlignment w:val="top"/>
    </w:pPr>
    <w:rPr>
      <w:b/>
      <w:bCs/>
      <w:color w:val="000000"/>
    </w:rPr>
  </w:style>
  <w:style w:type="paragraph" w:customStyle="1" w:styleId="xl95">
    <w:name w:val="xl95"/>
    <w:basedOn w:val="Normalny"/>
    <w:rsid w:val="00EE07C6"/>
    <w:pPr>
      <w:spacing w:before="100" w:beforeAutospacing="1" w:after="100" w:afterAutospacing="1"/>
    </w:pPr>
    <w:rPr>
      <w:color w:val="000000"/>
    </w:rPr>
  </w:style>
  <w:style w:type="paragraph" w:customStyle="1" w:styleId="xl96">
    <w:name w:val="xl96"/>
    <w:basedOn w:val="Normalny"/>
    <w:rsid w:val="00EE07C6"/>
    <w:pPr>
      <w:spacing w:before="100" w:beforeAutospacing="1" w:after="100" w:afterAutospacing="1"/>
      <w:jc w:val="right"/>
    </w:pPr>
    <w:rPr>
      <w:color w:val="000000"/>
    </w:rPr>
  </w:style>
  <w:style w:type="paragraph" w:customStyle="1" w:styleId="xl97">
    <w:name w:val="xl97"/>
    <w:basedOn w:val="Normalny"/>
    <w:rsid w:val="00EE07C6"/>
    <w:pPr>
      <w:spacing w:before="100" w:beforeAutospacing="1" w:after="100" w:afterAutospacing="1"/>
    </w:pPr>
    <w:rPr>
      <w:rFonts w:cs="Arial"/>
      <w:color w:val="000000"/>
    </w:rPr>
  </w:style>
  <w:style w:type="paragraph" w:customStyle="1" w:styleId="xl98">
    <w:name w:val="xl98"/>
    <w:basedOn w:val="Normalny"/>
    <w:rsid w:val="00EE07C6"/>
    <w:pPr>
      <w:spacing w:before="100" w:beforeAutospacing="1" w:after="100" w:afterAutospacing="1"/>
    </w:pPr>
    <w:rPr>
      <w:rFonts w:cs="Arial"/>
      <w:color w:val="000000"/>
    </w:rPr>
  </w:style>
  <w:style w:type="paragraph" w:customStyle="1" w:styleId="xl99">
    <w:name w:val="xl99"/>
    <w:basedOn w:val="Normalny"/>
    <w:rsid w:val="00EE07C6"/>
    <w:pPr>
      <w:shd w:val="clear" w:color="CCCCCC" w:fill="C0C0C0"/>
      <w:spacing w:before="100" w:beforeAutospacing="1" w:after="100" w:afterAutospacing="1"/>
    </w:pPr>
    <w:rPr>
      <w:rFonts w:cs="Arial"/>
      <w:b/>
      <w:bCs/>
      <w:color w:val="000000"/>
    </w:rPr>
  </w:style>
  <w:style w:type="paragraph" w:customStyle="1" w:styleId="xl100">
    <w:name w:val="xl100"/>
    <w:basedOn w:val="Normalny"/>
    <w:rsid w:val="00EE07C6"/>
    <w:pPr>
      <w:spacing w:before="100" w:beforeAutospacing="1" w:after="100" w:afterAutospacing="1"/>
      <w:jc w:val="right"/>
    </w:pPr>
    <w:rPr>
      <w:rFonts w:cs="Arial"/>
      <w:color w:val="000000"/>
    </w:rPr>
  </w:style>
  <w:style w:type="paragraph" w:customStyle="1" w:styleId="xl101">
    <w:name w:val="xl101"/>
    <w:basedOn w:val="Normalny"/>
    <w:rsid w:val="00EE07C6"/>
    <w:pPr>
      <w:spacing w:before="100" w:beforeAutospacing="1" w:after="100" w:afterAutospacing="1"/>
      <w:jc w:val="right"/>
    </w:pPr>
    <w:rPr>
      <w:rFonts w:cs="Arial"/>
      <w:color w:val="000000"/>
    </w:rPr>
  </w:style>
  <w:style w:type="paragraph" w:customStyle="1" w:styleId="xl102">
    <w:name w:val="xl102"/>
    <w:basedOn w:val="Normalny"/>
    <w:rsid w:val="00EE07C6"/>
    <w:pPr>
      <w:shd w:val="clear" w:color="CCCCCC" w:fill="C0C0C0"/>
      <w:spacing w:before="100" w:beforeAutospacing="1" w:after="100" w:afterAutospacing="1"/>
    </w:pPr>
    <w:rPr>
      <w:rFonts w:cs="Arial"/>
      <w:b/>
      <w:bCs/>
      <w:color w:val="000000"/>
    </w:rPr>
  </w:style>
  <w:style w:type="paragraph" w:customStyle="1" w:styleId="xl103">
    <w:name w:val="xl103"/>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104">
    <w:name w:val="xl104"/>
    <w:basedOn w:val="Normalny"/>
    <w:rsid w:val="00EE07C6"/>
    <w:pPr>
      <w:shd w:val="clear" w:color="CCCCCC" w:fill="C0C0C0"/>
      <w:spacing w:before="100" w:beforeAutospacing="1" w:after="100" w:afterAutospacing="1"/>
    </w:pPr>
    <w:rPr>
      <w:rFonts w:cs="Arial"/>
      <w:b/>
      <w:bCs/>
      <w:color w:val="000000"/>
    </w:rPr>
  </w:style>
  <w:style w:type="paragraph" w:customStyle="1" w:styleId="xl105">
    <w:name w:val="xl105"/>
    <w:basedOn w:val="Normalny"/>
    <w:rsid w:val="00EE07C6"/>
    <w:pPr>
      <w:shd w:val="clear" w:color="CCCCCC" w:fill="C0C0C0"/>
      <w:spacing w:before="100" w:beforeAutospacing="1" w:after="100" w:afterAutospacing="1"/>
      <w:ind w:firstLineChars="200" w:firstLine="200"/>
    </w:pPr>
    <w:rPr>
      <w:rFonts w:cs="Arial"/>
      <w:b/>
      <w:bCs/>
      <w:color w:val="000000"/>
    </w:rPr>
  </w:style>
  <w:style w:type="paragraph" w:customStyle="1" w:styleId="xl106">
    <w:name w:val="xl106"/>
    <w:basedOn w:val="Normalny"/>
    <w:rsid w:val="00EE07C6"/>
    <w:pPr>
      <w:shd w:val="clear" w:color="CCCCCC" w:fill="C0C0C0"/>
      <w:spacing w:before="100" w:beforeAutospacing="1" w:after="100" w:afterAutospacing="1"/>
      <w:ind w:firstLineChars="200" w:firstLine="200"/>
      <w:jc w:val="right"/>
    </w:pPr>
    <w:rPr>
      <w:rFonts w:cs="Arial"/>
      <w:b/>
      <w:bCs/>
      <w:color w:val="000000"/>
    </w:rPr>
  </w:style>
  <w:style w:type="paragraph" w:customStyle="1" w:styleId="xl107">
    <w:name w:val="xl107"/>
    <w:basedOn w:val="Normalny"/>
    <w:rsid w:val="00EE07C6"/>
    <w:pPr>
      <w:pBdr>
        <w:bottom w:val="single" w:sz="4" w:space="0" w:color="000000"/>
      </w:pBdr>
      <w:shd w:val="clear" w:color="CCCCCC" w:fill="C0C0C0"/>
      <w:spacing w:before="100" w:beforeAutospacing="1" w:after="100" w:afterAutospacing="1"/>
    </w:pPr>
    <w:rPr>
      <w:rFonts w:cs="Arial"/>
      <w:b/>
      <w:bCs/>
      <w:color w:val="000000"/>
    </w:rPr>
  </w:style>
  <w:style w:type="paragraph" w:customStyle="1" w:styleId="xl108">
    <w:name w:val="xl108"/>
    <w:basedOn w:val="Normalny"/>
    <w:rsid w:val="00EE07C6"/>
    <w:pPr>
      <w:pBdr>
        <w:bottom w:val="single" w:sz="4" w:space="0" w:color="000000"/>
      </w:pBdr>
      <w:shd w:val="clear" w:color="CCCCCC" w:fill="C0C0C0"/>
      <w:spacing w:before="100" w:beforeAutospacing="1" w:after="100" w:afterAutospacing="1"/>
    </w:pPr>
    <w:rPr>
      <w:rFonts w:cs="Arial"/>
      <w:b/>
      <w:bCs/>
      <w:color w:val="000000"/>
    </w:rPr>
  </w:style>
  <w:style w:type="paragraph" w:customStyle="1" w:styleId="xl109">
    <w:name w:val="xl109"/>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110">
    <w:name w:val="xl110"/>
    <w:basedOn w:val="Normalny"/>
    <w:rsid w:val="00EE07C6"/>
    <w:pPr>
      <w:shd w:val="clear" w:color="CCCCCC" w:fill="C0C0C0"/>
      <w:spacing w:before="100" w:beforeAutospacing="1" w:after="100" w:afterAutospacing="1"/>
      <w:jc w:val="right"/>
    </w:pPr>
    <w:rPr>
      <w:rFonts w:cs="Arial"/>
      <w:b/>
      <w:bCs/>
      <w:color w:val="000000"/>
    </w:rPr>
  </w:style>
  <w:style w:type="paragraph" w:customStyle="1" w:styleId="xl111">
    <w:name w:val="xl111"/>
    <w:basedOn w:val="Normalny"/>
    <w:rsid w:val="00EE07C6"/>
    <w:pPr>
      <w:shd w:val="clear" w:color="CCCCCC" w:fill="C0C0C0"/>
      <w:spacing w:before="100" w:beforeAutospacing="1" w:after="100" w:afterAutospacing="1"/>
      <w:ind w:firstLineChars="200" w:firstLine="200"/>
      <w:jc w:val="right"/>
    </w:pPr>
    <w:rPr>
      <w:rFonts w:cs="Arial"/>
      <w:b/>
      <w:bCs/>
      <w:color w:val="000000"/>
    </w:rPr>
  </w:style>
  <w:style w:type="paragraph" w:customStyle="1" w:styleId="xl112">
    <w:name w:val="xl112"/>
    <w:basedOn w:val="Normalny"/>
    <w:rsid w:val="00EE07C6"/>
    <w:pPr>
      <w:shd w:val="clear" w:color="CCCCCC" w:fill="C0C0C0"/>
      <w:spacing w:before="100" w:beforeAutospacing="1" w:after="100" w:afterAutospacing="1"/>
      <w:jc w:val="right"/>
    </w:pPr>
    <w:rPr>
      <w:rFonts w:cs="Arial"/>
      <w:b/>
      <w:bCs/>
      <w:color w:val="000000"/>
    </w:rPr>
  </w:style>
  <w:style w:type="paragraph" w:customStyle="1" w:styleId="xl113">
    <w:name w:val="xl113"/>
    <w:basedOn w:val="Normalny"/>
    <w:rsid w:val="00EE07C6"/>
    <w:pPr>
      <w:spacing w:before="100" w:beforeAutospacing="1" w:after="100" w:afterAutospacing="1"/>
      <w:ind w:firstLineChars="1500" w:firstLine="1500"/>
    </w:pPr>
    <w:rPr>
      <w:rFonts w:cs="Arial"/>
      <w:b/>
      <w:bCs/>
      <w:color w:val="000000"/>
    </w:rPr>
  </w:style>
  <w:style w:type="paragraph" w:customStyle="1" w:styleId="xl114">
    <w:name w:val="xl114"/>
    <w:basedOn w:val="Normalny"/>
    <w:rsid w:val="00EE07C6"/>
    <w:pPr>
      <w:spacing w:before="100" w:beforeAutospacing="1" w:after="100" w:afterAutospacing="1"/>
      <w:ind w:firstLineChars="200" w:firstLine="200"/>
    </w:pPr>
    <w:rPr>
      <w:rFonts w:cs="Arial"/>
      <w:b/>
      <w:bCs/>
      <w:color w:val="000000"/>
    </w:rPr>
  </w:style>
  <w:style w:type="paragraph" w:customStyle="1" w:styleId="xl115">
    <w:name w:val="xl115"/>
    <w:basedOn w:val="Normalny"/>
    <w:rsid w:val="00EE07C6"/>
    <w:pPr>
      <w:pBdr>
        <w:top w:val="single" w:sz="8" w:space="0" w:color="000000"/>
        <w:bottom w:val="single" w:sz="4" w:space="0" w:color="000000"/>
      </w:pBdr>
      <w:shd w:val="clear" w:color="CCCCCC" w:fill="C0C0C0"/>
      <w:spacing w:before="100" w:beforeAutospacing="1" w:after="100" w:afterAutospacing="1"/>
    </w:pPr>
    <w:rPr>
      <w:rFonts w:cs="Arial"/>
      <w:b/>
      <w:bCs/>
      <w:color w:val="000000"/>
    </w:rPr>
  </w:style>
  <w:style w:type="paragraph" w:customStyle="1" w:styleId="xl116">
    <w:name w:val="xl116"/>
    <w:basedOn w:val="Normalny"/>
    <w:rsid w:val="00EE07C6"/>
    <w:pPr>
      <w:pBdr>
        <w:top w:val="single" w:sz="4" w:space="0" w:color="000000"/>
        <w:bottom w:val="single" w:sz="4" w:space="0" w:color="000000"/>
      </w:pBdr>
      <w:shd w:val="clear" w:color="CCCCCC" w:fill="C0C0C0"/>
      <w:spacing w:before="100" w:beforeAutospacing="1" w:after="100" w:afterAutospacing="1"/>
    </w:pPr>
    <w:rPr>
      <w:b/>
      <w:bCs/>
      <w:color w:val="000000"/>
    </w:rPr>
  </w:style>
  <w:style w:type="paragraph" w:customStyle="1" w:styleId="xl117">
    <w:name w:val="xl117"/>
    <w:basedOn w:val="Normalny"/>
    <w:rsid w:val="00EE07C6"/>
    <w:pPr>
      <w:spacing w:before="100" w:beforeAutospacing="1" w:after="100" w:afterAutospacing="1"/>
    </w:pPr>
    <w:rPr>
      <w:rFonts w:cs="Arial"/>
      <w:b/>
      <w:bCs/>
      <w:color w:val="000000"/>
    </w:rPr>
  </w:style>
  <w:style w:type="paragraph" w:customStyle="1" w:styleId="xl118">
    <w:name w:val="xl118"/>
    <w:basedOn w:val="Normalny"/>
    <w:rsid w:val="00EE07C6"/>
    <w:pPr>
      <w:pBdr>
        <w:bottom w:val="single" w:sz="4" w:space="0" w:color="000000"/>
      </w:pBdr>
      <w:shd w:val="clear" w:color="CCCCCC" w:fill="C0C0C0"/>
      <w:spacing w:before="100" w:beforeAutospacing="1" w:after="100" w:afterAutospacing="1"/>
    </w:pPr>
    <w:rPr>
      <w:b/>
      <w:bCs/>
      <w:color w:val="000000"/>
    </w:rPr>
  </w:style>
  <w:style w:type="paragraph" w:customStyle="1" w:styleId="xl119">
    <w:name w:val="xl119"/>
    <w:basedOn w:val="Normalny"/>
    <w:rsid w:val="00EE07C6"/>
    <w:pPr>
      <w:pBdr>
        <w:bottom w:val="single" w:sz="4" w:space="0" w:color="000000"/>
      </w:pBdr>
      <w:shd w:val="clear" w:color="CCCCCC" w:fill="C0C0C0"/>
      <w:spacing w:before="100" w:beforeAutospacing="1" w:after="100" w:afterAutospacing="1"/>
      <w:jc w:val="right"/>
    </w:pPr>
    <w:rPr>
      <w:b/>
      <w:bCs/>
      <w:color w:val="000000"/>
    </w:rPr>
  </w:style>
  <w:style w:type="paragraph" w:customStyle="1" w:styleId="xl120">
    <w:name w:val="xl120"/>
    <w:basedOn w:val="Normalny"/>
    <w:rsid w:val="00EE07C6"/>
    <w:pPr>
      <w:pBdr>
        <w:top w:val="single" w:sz="8" w:space="0" w:color="000000"/>
        <w:bottom w:val="double" w:sz="6" w:space="0" w:color="000000"/>
      </w:pBdr>
      <w:shd w:val="clear" w:color="CCCCCC" w:fill="C0C0C0"/>
      <w:spacing w:before="100" w:beforeAutospacing="1" w:after="100" w:afterAutospacing="1"/>
    </w:pPr>
    <w:rPr>
      <w:rFonts w:cs="Arial"/>
      <w:b/>
      <w:bCs/>
      <w:color w:val="000000"/>
    </w:rPr>
  </w:style>
  <w:style w:type="paragraph" w:customStyle="1" w:styleId="xl121">
    <w:name w:val="xl121"/>
    <w:basedOn w:val="Normalny"/>
    <w:rsid w:val="00EE07C6"/>
    <w:pPr>
      <w:spacing w:before="100" w:beforeAutospacing="1" w:after="100" w:afterAutospacing="1"/>
      <w:jc w:val="right"/>
    </w:pPr>
    <w:rPr>
      <w:color w:val="000000"/>
    </w:rPr>
  </w:style>
  <w:style w:type="paragraph" w:customStyle="1" w:styleId="xl122">
    <w:name w:val="xl122"/>
    <w:basedOn w:val="Normalny"/>
    <w:rsid w:val="00EE07C6"/>
    <w:pPr>
      <w:pBdr>
        <w:top w:val="single" w:sz="8" w:space="0" w:color="000000"/>
        <w:bottom w:val="double" w:sz="6" w:space="0" w:color="000000"/>
      </w:pBdr>
      <w:shd w:val="clear" w:color="CCCCCC" w:fill="C0C0C0"/>
      <w:spacing w:before="100" w:beforeAutospacing="1" w:after="100" w:afterAutospacing="1"/>
    </w:pPr>
    <w:rPr>
      <w:rFonts w:cs="Arial"/>
      <w:b/>
      <w:bCs/>
      <w:color w:val="000000"/>
    </w:rPr>
  </w:style>
  <w:style w:type="paragraph" w:customStyle="1" w:styleId="xl123">
    <w:name w:val="xl123"/>
    <w:basedOn w:val="Normalny"/>
    <w:rsid w:val="00EE07C6"/>
    <w:pPr>
      <w:spacing w:before="100" w:beforeAutospacing="1" w:after="100" w:afterAutospacing="1"/>
    </w:pPr>
    <w:rPr>
      <w:rFonts w:cs="Arial"/>
      <w:b/>
      <w:bCs/>
      <w:color w:val="000000"/>
    </w:rPr>
  </w:style>
  <w:style w:type="paragraph" w:customStyle="1" w:styleId="xl124">
    <w:name w:val="xl124"/>
    <w:basedOn w:val="Normalny"/>
    <w:rsid w:val="00EE07C6"/>
    <w:pPr>
      <w:spacing w:before="100" w:beforeAutospacing="1" w:after="100" w:afterAutospacing="1"/>
    </w:pPr>
    <w:rPr>
      <w:rFonts w:cs="Arial"/>
      <w:color w:val="000000"/>
    </w:rPr>
  </w:style>
  <w:style w:type="paragraph" w:customStyle="1" w:styleId="xl125">
    <w:name w:val="xl125"/>
    <w:basedOn w:val="Normalny"/>
    <w:rsid w:val="00EE07C6"/>
    <w:pPr>
      <w:shd w:val="clear" w:color="CCCCCC" w:fill="C0C0C0"/>
      <w:spacing w:before="100" w:beforeAutospacing="1" w:after="100" w:afterAutospacing="1"/>
    </w:pPr>
    <w:rPr>
      <w:rFonts w:cs="Arial"/>
      <w:b/>
      <w:bCs/>
      <w:color w:val="000000"/>
    </w:rPr>
  </w:style>
  <w:style w:type="paragraph" w:customStyle="1" w:styleId="xl126">
    <w:name w:val="xl126"/>
    <w:basedOn w:val="Normalny"/>
    <w:rsid w:val="00EE07C6"/>
    <w:pPr>
      <w:spacing w:before="100" w:beforeAutospacing="1" w:after="100" w:afterAutospacing="1"/>
      <w:jc w:val="right"/>
    </w:pPr>
    <w:rPr>
      <w:rFonts w:cs="Arial"/>
      <w:color w:val="000000"/>
    </w:rPr>
  </w:style>
  <w:style w:type="paragraph" w:customStyle="1" w:styleId="xl127">
    <w:name w:val="xl127"/>
    <w:basedOn w:val="Normalny"/>
    <w:rsid w:val="00EE07C6"/>
    <w:pPr>
      <w:pBdr>
        <w:left w:val="single" w:sz="4" w:space="0" w:color="000000"/>
      </w:pBdr>
      <w:spacing w:before="100" w:beforeAutospacing="1" w:after="100" w:afterAutospacing="1"/>
      <w:jc w:val="right"/>
    </w:pPr>
    <w:rPr>
      <w:rFonts w:cs="Arial"/>
      <w:color w:val="000000"/>
    </w:rPr>
  </w:style>
  <w:style w:type="paragraph" w:customStyle="1" w:styleId="xl128">
    <w:name w:val="xl128"/>
    <w:basedOn w:val="Normalny"/>
    <w:rsid w:val="00EE07C6"/>
    <w:pPr>
      <w:spacing w:before="100" w:beforeAutospacing="1" w:after="100" w:afterAutospacing="1"/>
    </w:pPr>
    <w:rPr>
      <w:color w:val="000000"/>
    </w:rPr>
  </w:style>
  <w:style w:type="paragraph" w:customStyle="1" w:styleId="xl129">
    <w:name w:val="xl129"/>
    <w:basedOn w:val="Normalny"/>
    <w:rsid w:val="00EE07C6"/>
    <w:pPr>
      <w:spacing w:before="100" w:beforeAutospacing="1" w:after="100" w:afterAutospacing="1"/>
      <w:jc w:val="right"/>
    </w:pPr>
    <w:rPr>
      <w:color w:val="000000"/>
    </w:rPr>
  </w:style>
  <w:style w:type="paragraph" w:customStyle="1" w:styleId="xl130">
    <w:name w:val="xl130"/>
    <w:basedOn w:val="Normalny"/>
    <w:rsid w:val="00EE07C6"/>
    <w:pPr>
      <w:pBdr>
        <w:bottom w:val="single" w:sz="4" w:space="0" w:color="000000"/>
      </w:pBdr>
      <w:shd w:val="clear" w:color="CCCCCC" w:fill="C0C0C0"/>
      <w:spacing w:before="100" w:beforeAutospacing="1" w:after="100" w:afterAutospacing="1"/>
    </w:pPr>
    <w:rPr>
      <w:b/>
      <w:bCs/>
      <w:color w:val="000000"/>
    </w:rPr>
  </w:style>
  <w:style w:type="paragraph" w:customStyle="1" w:styleId="xl131">
    <w:name w:val="xl131"/>
    <w:basedOn w:val="Normalny"/>
    <w:rsid w:val="00EE07C6"/>
    <w:pPr>
      <w:spacing w:before="100" w:beforeAutospacing="1" w:after="100" w:afterAutospacing="1"/>
      <w:jc w:val="right"/>
    </w:pPr>
    <w:rPr>
      <w:color w:val="000000"/>
    </w:rPr>
  </w:style>
  <w:style w:type="paragraph" w:customStyle="1" w:styleId="xl132">
    <w:name w:val="xl132"/>
    <w:basedOn w:val="Normalny"/>
    <w:rsid w:val="00EE07C6"/>
    <w:pPr>
      <w:spacing w:before="100" w:beforeAutospacing="1" w:after="100" w:afterAutospacing="1"/>
      <w:jc w:val="right"/>
    </w:pPr>
    <w:rPr>
      <w:color w:val="000000"/>
    </w:rPr>
  </w:style>
  <w:style w:type="paragraph" w:customStyle="1" w:styleId="xl133">
    <w:name w:val="xl133"/>
    <w:basedOn w:val="Normalny"/>
    <w:rsid w:val="00EE07C6"/>
    <w:pPr>
      <w:spacing w:before="100" w:beforeAutospacing="1" w:after="100" w:afterAutospacing="1"/>
    </w:pPr>
    <w:rPr>
      <w:color w:val="000000"/>
    </w:rPr>
  </w:style>
  <w:style w:type="paragraph" w:customStyle="1" w:styleId="xl134">
    <w:name w:val="xl134"/>
    <w:basedOn w:val="Normalny"/>
    <w:rsid w:val="00EE07C6"/>
    <w:pPr>
      <w:shd w:val="clear" w:color="CCCCCC" w:fill="C0C0C0"/>
      <w:spacing w:before="100" w:beforeAutospacing="1" w:after="100" w:afterAutospacing="1"/>
    </w:pPr>
    <w:rPr>
      <w:rFonts w:cs="Arial"/>
      <w:b/>
      <w:bCs/>
      <w:color w:val="000000"/>
    </w:rPr>
  </w:style>
  <w:style w:type="paragraph" w:customStyle="1" w:styleId="xl135">
    <w:name w:val="xl135"/>
    <w:basedOn w:val="Normalny"/>
    <w:rsid w:val="00EE07C6"/>
    <w:pPr>
      <w:shd w:val="clear" w:color="CCCCCC" w:fill="C0C0C0"/>
      <w:spacing w:before="100" w:beforeAutospacing="1" w:after="100" w:afterAutospacing="1"/>
    </w:pPr>
    <w:rPr>
      <w:b/>
      <w:bCs/>
      <w:color w:val="000000"/>
    </w:rPr>
  </w:style>
  <w:style w:type="paragraph" w:customStyle="1" w:styleId="xl136">
    <w:name w:val="xl136"/>
    <w:basedOn w:val="Normalny"/>
    <w:rsid w:val="00EE07C6"/>
    <w:pPr>
      <w:spacing w:before="100" w:beforeAutospacing="1" w:after="100" w:afterAutospacing="1"/>
    </w:pPr>
    <w:rPr>
      <w:color w:val="000000"/>
    </w:rPr>
  </w:style>
  <w:style w:type="paragraph" w:customStyle="1" w:styleId="xl137">
    <w:name w:val="xl137"/>
    <w:basedOn w:val="Normalny"/>
    <w:rsid w:val="00EE07C6"/>
    <w:pPr>
      <w:shd w:val="clear" w:color="CCCCCC" w:fill="C0C0C0"/>
      <w:spacing w:before="100" w:beforeAutospacing="1" w:after="100" w:afterAutospacing="1"/>
    </w:pPr>
    <w:rPr>
      <w:color w:val="000000"/>
    </w:rPr>
  </w:style>
  <w:style w:type="paragraph" w:customStyle="1" w:styleId="xl138">
    <w:name w:val="xl138"/>
    <w:basedOn w:val="Normalny"/>
    <w:rsid w:val="00EE07C6"/>
    <w:pPr>
      <w:shd w:val="clear" w:color="CCCCCC" w:fill="C0C0C0"/>
      <w:spacing w:before="100" w:beforeAutospacing="1" w:after="100" w:afterAutospacing="1"/>
    </w:pPr>
    <w:rPr>
      <w:b/>
      <w:bCs/>
      <w:color w:val="000000"/>
    </w:rPr>
  </w:style>
  <w:style w:type="paragraph" w:customStyle="1" w:styleId="xl139">
    <w:name w:val="xl139"/>
    <w:basedOn w:val="Normalny"/>
    <w:rsid w:val="00EE07C6"/>
    <w:pPr>
      <w:spacing w:before="100" w:beforeAutospacing="1" w:after="100" w:afterAutospacing="1"/>
      <w:jc w:val="right"/>
    </w:pPr>
    <w:rPr>
      <w:color w:val="000000"/>
    </w:rPr>
  </w:style>
  <w:style w:type="paragraph" w:customStyle="1" w:styleId="xl140">
    <w:name w:val="xl140"/>
    <w:basedOn w:val="Normalny"/>
    <w:rsid w:val="00EE07C6"/>
    <w:pPr>
      <w:spacing w:before="100" w:beforeAutospacing="1" w:after="100" w:afterAutospacing="1"/>
      <w:jc w:val="right"/>
    </w:pPr>
    <w:rPr>
      <w:rFonts w:cs="Arial"/>
      <w:b/>
      <w:bCs/>
      <w:color w:val="000000"/>
    </w:rPr>
  </w:style>
  <w:style w:type="paragraph" w:customStyle="1" w:styleId="xl141">
    <w:name w:val="xl141"/>
    <w:basedOn w:val="Normalny"/>
    <w:rsid w:val="00EE07C6"/>
    <w:pPr>
      <w:spacing w:before="100" w:beforeAutospacing="1" w:after="100" w:afterAutospacing="1"/>
    </w:pPr>
    <w:rPr>
      <w:rFonts w:cs="Arial"/>
      <w:b/>
      <w:bCs/>
      <w:color w:val="000000"/>
    </w:rPr>
  </w:style>
  <w:style w:type="paragraph" w:customStyle="1" w:styleId="xl142">
    <w:name w:val="xl142"/>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143">
    <w:name w:val="xl143"/>
    <w:basedOn w:val="Normalny"/>
    <w:rsid w:val="00EE07C6"/>
    <w:pPr>
      <w:shd w:val="clear" w:color="CCCCCC" w:fill="C0C0C0"/>
      <w:spacing w:before="100" w:beforeAutospacing="1" w:after="100" w:afterAutospacing="1"/>
      <w:jc w:val="right"/>
    </w:pPr>
    <w:rPr>
      <w:rFonts w:cs="Arial"/>
      <w:b/>
      <w:bCs/>
      <w:color w:val="000000"/>
    </w:rPr>
  </w:style>
  <w:style w:type="paragraph" w:customStyle="1" w:styleId="xl144">
    <w:name w:val="xl144"/>
    <w:basedOn w:val="Normalny"/>
    <w:rsid w:val="00EE07C6"/>
    <w:pPr>
      <w:shd w:val="clear" w:color="C0C0C0" w:fill="CCCCCC"/>
      <w:spacing w:before="100" w:beforeAutospacing="1" w:after="100" w:afterAutospacing="1"/>
      <w:jc w:val="right"/>
    </w:pPr>
    <w:rPr>
      <w:color w:val="000000"/>
    </w:rPr>
  </w:style>
  <w:style w:type="paragraph" w:customStyle="1" w:styleId="xl145">
    <w:name w:val="xl145"/>
    <w:basedOn w:val="Normalny"/>
    <w:rsid w:val="00EE07C6"/>
    <w:pPr>
      <w:spacing w:before="100" w:beforeAutospacing="1" w:after="100" w:afterAutospacing="1"/>
      <w:jc w:val="right"/>
    </w:pPr>
    <w:rPr>
      <w:rFonts w:cs="Arial"/>
      <w:color w:val="000000"/>
    </w:rPr>
  </w:style>
  <w:style w:type="paragraph" w:customStyle="1" w:styleId="xl146">
    <w:name w:val="xl146"/>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147">
    <w:name w:val="xl147"/>
    <w:basedOn w:val="Normalny"/>
    <w:rsid w:val="00EE07C6"/>
    <w:pPr>
      <w:pBdr>
        <w:bottom w:val="single" w:sz="4" w:space="0" w:color="000000"/>
      </w:pBdr>
      <w:shd w:val="clear" w:color="C0C0C0" w:fill="CCCCCC"/>
      <w:spacing w:before="100" w:beforeAutospacing="1" w:after="100" w:afterAutospacing="1"/>
    </w:pPr>
    <w:rPr>
      <w:b/>
      <w:bCs/>
      <w:color w:val="000000"/>
    </w:rPr>
  </w:style>
  <w:style w:type="paragraph" w:customStyle="1" w:styleId="xl148">
    <w:name w:val="xl148"/>
    <w:basedOn w:val="Normalny"/>
    <w:rsid w:val="00EE07C6"/>
    <w:pPr>
      <w:pBdr>
        <w:bottom w:val="single" w:sz="4" w:space="0" w:color="000000"/>
      </w:pBdr>
      <w:shd w:val="clear" w:color="C0C0C0" w:fill="CCCCCC"/>
      <w:spacing w:before="100" w:beforeAutospacing="1" w:after="100" w:afterAutospacing="1"/>
      <w:jc w:val="right"/>
    </w:pPr>
    <w:rPr>
      <w:rFonts w:cs="Arial"/>
      <w:b/>
      <w:bCs/>
      <w:color w:val="000000"/>
    </w:rPr>
  </w:style>
  <w:style w:type="paragraph" w:customStyle="1" w:styleId="xl149">
    <w:name w:val="xl149"/>
    <w:basedOn w:val="Normalny"/>
    <w:rsid w:val="00EE07C6"/>
    <w:pPr>
      <w:spacing w:before="100" w:beforeAutospacing="1" w:after="100" w:afterAutospacing="1"/>
      <w:jc w:val="center"/>
    </w:pPr>
    <w:rPr>
      <w:rFonts w:cs="Arial"/>
      <w:b/>
      <w:bCs/>
      <w:color w:val="000000"/>
    </w:rPr>
  </w:style>
  <w:style w:type="character" w:customStyle="1" w:styleId="ver8g">
    <w:name w:val="ver8g"/>
    <w:basedOn w:val="Domylnaczcionkaakapitu"/>
    <w:rsid w:val="00EE07C6"/>
  </w:style>
  <w:style w:type="character" w:styleId="Numerstrony">
    <w:name w:val="page number"/>
    <w:basedOn w:val="Domylnaczcionkaakapitu"/>
    <w:rsid w:val="00EE07C6"/>
  </w:style>
  <w:style w:type="character" w:customStyle="1" w:styleId="FontStyle47">
    <w:name w:val="Font Style47"/>
    <w:rsid w:val="00EE07C6"/>
    <w:rPr>
      <w:rFonts w:ascii="Tahoma" w:hAnsi="Tahoma" w:cs="Tahoma"/>
      <w:sz w:val="18"/>
      <w:szCs w:val="18"/>
    </w:rPr>
  </w:style>
  <w:style w:type="character" w:customStyle="1" w:styleId="text">
    <w:name w:val="text"/>
    <w:rsid w:val="00EE07C6"/>
  </w:style>
  <w:style w:type="character" w:styleId="Odwoanieprzypisudolnego">
    <w:name w:val="footnote reference"/>
    <w:aliases w:val="Footnote Reference Number,Footnote symbol,Footnote"/>
    <w:uiPriority w:val="99"/>
    <w:unhideWhenUsed/>
    <w:qFormat/>
    <w:rsid w:val="00EE07C6"/>
    <w:rPr>
      <w:vertAlign w:val="superscript"/>
    </w:rPr>
  </w:style>
  <w:style w:type="paragraph" w:customStyle="1" w:styleId="Akapitzlist1">
    <w:name w:val="Akapit z listą1"/>
    <w:basedOn w:val="Normalny"/>
    <w:uiPriority w:val="99"/>
    <w:qFormat/>
    <w:rsid w:val="00EE07C6"/>
    <w:pPr>
      <w:spacing w:after="200"/>
      <w:ind w:left="720"/>
    </w:pPr>
    <w:rPr>
      <w:rFonts w:ascii="Calibri" w:hAnsi="Calibri"/>
    </w:rPr>
  </w:style>
  <w:style w:type="character" w:customStyle="1" w:styleId="MapadokumentuZnak">
    <w:name w:val="Mapa dokumentu Znak"/>
    <w:basedOn w:val="Domylnaczcionkaakapitu"/>
    <w:link w:val="Mapadokumentu"/>
    <w:uiPriority w:val="99"/>
    <w:rsid w:val="00EE07C6"/>
    <w:rPr>
      <w:rFonts w:ascii="Segoe UI" w:eastAsia="Calibri" w:hAnsi="Segoe UI" w:cs="Segoe UI"/>
      <w:sz w:val="16"/>
      <w:szCs w:val="16"/>
    </w:rPr>
  </w:style>
  <w:style w:type="paragraph" w:styleId="Mapadokumentu">
    <w:name w:val="Document Map"/>
    <w:basedOn w:val="Normalny"/>
    <w:link w:val="MapadokumentuZnak"/>
    <w:uiPriority w:val="99"/>
    <w:unhideWhenUsed/>
    <w:rsid w:val="00EE07C6"/>
    <w:rPr>
      <w:rFonts w:ascii="Segoe UI" w:hAnsi="Segoe UI" w:cs="Segoe UI"/>
      <w:sz w:val="16"/>
      <w:szCs w:val="16"/>
    </w:rPr>
  </w:style>
  <w:style w:type="character" w:customStyle="1" w:styleId="Domylnaczcionkaakapitu1">
    <w:name w:val="Domyślna czcionka akapitu1"/>
    <w:rsid w:val="000542FA"/>
  </w:style>
  <w:style w:type="table" w:styleId="Tabela-Siatka">
    <w:name w:val="Table Grid"/>
    <w:basedOn w:val="Standardowy"/>
    <w:uiPriority w:val="39"/>
    <w:rsid w:val="005C5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076EEC"/>
    <w:pPr>
      <w:suppressAutoHyphens/>
      <w:snapToGrid w:val="0"/>
      <w:spacing w:line="258" w:lineRule="atLeast"/>
      <w:ind w:left="227" w:hanging="227"/>
    </w:pPr>
    <w:rPr>
      <w:rFonts w:ascii="FrankfurtGothic" w:hAnsi="FrankfurtGothic"/>
      <w:color w:val="000000"/>
      <w:kern w:val="1"/>
      <w:sz w:val="19"/>
      <w:szCs w:val="20"/>
      <w:lang w:eastAsia="ar-SA"/>
    </w:rPr>
  </w:style>
  <w:style w:type="paragraph" w:customStyle="1" w:styleId="awciety">
    <w:name w:val="a) wciety"/>
    <w:basedOn w:val="Normalny"/>
    <w:rsid w:val="00D55B8C"/>
    <w:pPr>
      <w:suppressAutoHyphens/>
      <w:snapToGrid w:val="0"/>
      <w:spacing w:line="258" w:lineRule="atLeast"/>
      <w:ind w:left="567" w:hanging="238"/>
    </w:pPr>
    <w:rPr>
      <w:rFonts w:ascii="FrankfurtGothic" w:hAnsi="FrankfurtGothic"/>
      <w:color w:val="000000"/>
      <w:kern w:val="1"/>
      <w:sz w:val="19"/>
      <w:szCs w:val="20"/>
      <w:lang w:eastAsia="ar-SA"/>
    </w:rPr>
  </w:style>
  <w:style w:type="paragraph" w:styleId="Lista">
    <w:name w:val="List"/>
    <w:basedOn w:val="Tekstpodstawowy"/>
    <w:rsid w:val="00A57E0D"/>
    <w:pPr>
      <w:suppressAutoHyphens/>
    </w:pPr>
    <w:rPr>
      <w:kern w:val="1"/>
      <w:szCs w:val="20"/>
      <w:lang w:eastAsia="ar-SA"/>
    </w:rPr>
  </w:style>
  <w:style w:type="paragraph" w:customStyle="1" w:styleId="Tekstpodstawowy31">
    <w:name w:val="Tekst podstawowy 31"/>
    <w:basedOn w:val="Normalny"/>
    <w:uiPriority w:val="99"/>
    <w:rsid w:val="00A57E0D"/>
    <w:pPr>
      <w:widowControl w:val="0"/>
      <w:suppressAutoHyphens/>
    </w:pPr>
    <w:rPr>
      <w:kern w:val="1"/>
      <w:szCs w:val="20"/>
      <w:lang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D123E1"/>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3B2330"/>
    <w:rPr>
      <w:rFonts w:ascii="Arial" w:eastAsia="Calibri" w:hAnsi="Arial" w:cs="Times New Roman"/>
    </w:rPr>
  </w:style>
  <w:style w:type="character" w:customStyle="1" w:styleId="WW8Num1z1">
    <w:name w:val="WW8Num1z1"/>
    <w:rsid w:val="000662AF"/>
    <w:rPr>
      <w:rFonts w:ascii="Times New Roman" w:hAnsi="Times New Roman" w:cs="Times New Roman"/>
      <w:b w:val="0"/>
    </w:rPr>
  </w:style>
  <w:style w:type="table" w:customStyle="1" w:styleId="TableGrid">
    <w:name w:val="TableGrid"/>
    <w:rsid w:val="00756BA0"/>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BezodstpwZnak">
    <w:name w:val="Bez odstępów Znak"/>
    <w:aliases w:val="tytuły rozdziałów Znak"/>
    <w:link w:val="Bezodstpw"/>
    <w:rsid w:val="00756BA0"/>
    <w:rPr>
      <w:rFonts w:ascii="Times New Roman" w:eastAsia="Times New Roman" w:hAnsi="Times New Roman" w:cs="Times New Roman"/>
      <w:sz w:val="24"/>
      <w:szCs w:val="24"/>
      <w:lang w:val="en-US"/>
    </w:rPr>
  </w:style>
  <w:style w:type="paragraph" w:customStyle="1" w:styleId="Tekst">
    <w:name w:val="Tekst"/>
    <w:basedOn w:val="Normalny"/>
    <w:rsid w:val="00756BA0"/>
    <w:pPr>
      <w:spacing w:line="360" w:lineRule="auto"/>
      <w:ind w:left="360" w:firstLine="348"/>
    </w:pPr>
    <w:rPr>
      <w:szCs w:val="20"/>
    </w:rPr>
  </w:style>
  <w:style w:type="character" w:customStyle="1" w:styleId="title1">
    <w:name w:val="title1"/>
    <w:basedOn w:val="Domylnaczcionkaakapitu"/>
    <w:rsid w:val="00756BA0"/>
    <w:rPr>
      <w:b/>
      <w:bCs/>
      <w:vanish w:val="0"/>
      <w:webHidden w:val="0"/>
      <w:specVanish w:val="0"/>
    </w:rPr>
  </w:style>
  <w:style w:type="character" w:customStyle="1" w:styleId="descr1">
    <w:name w:val="descr1"/>
    <w:basedOn w:val="Domylnaczcionkaakapitu"/>
    <w:rsid w:val="00756BA0"/>
    <w:rPr>
      <w:vanish w:val="0"/>
      <w:webHidden w:val="0"/>
      <w:specVanish w:val="0"/>
    </w:rPr>
  </w:style>
  <w:style w:type="character" w:customStyle="1" w:styleId="apple-converted-space">
    <w:name w:val="apple-converted-space"/>
    <w:basedOn w:val="Domylnaczcionkaakapitu"/>
    <w:rsid w:val="00756BA0"/>
  </w:style>
  <w:style w:type="character" w:customStyle="1" w:styleId="AkapitzlistZnak1">
    <w:name w:val="Akapit z listą Znak1"/>
    <w:uiPriority w:val="34"/>
    <w:locked/>
    <w:rsid w:val="00756BA0"/>
    <w:rPr>
      <w:rFonts w:ascii="Calibri" w:eastAsia="Calibri" w:hAnsi="Calibri" w:cs="Times New Roman"/>
      <w:lang w:eastAsia="ar-SA"/>
    </w:rPr>
  </w:style>
  <w:style w:type="character" w:styleId="Odwoanieprzypisukocowego">
    <w:name w:val="endnote reference"/>
    <w:basedOn w:val="Domylnaczcionkaakapitu"/>
    <w:unhideWhenUsed/>
    <w:rsid w:val="00756BA0"/>
    <w:rPr>
      <w:vertAlign w:val="superscript"/>
    </w:rPr>
  </w:style>
  <w:style w:type="character" w:styleId="Odwoaniedokomentarza">
    <w:name w:val="annotation reference"/>
    <w:basedOn w:val="Domylnaczcionkaakapitu"/>
    <w:uiPriority w:val="99"/>
    <w:unhideWhenUsed/>
    <w:qFormat/>
    <w:rsid w:val="00756BA0"/>
    <w:rPr>
      <w:sz w:val="16"/>
      <w:szCs w:val="16"/>
    </w:rPr>
  </w:style>
  <w:style w:type="numbering" w:customStyle="1" w:styleId="Bezlisty1">
    <w:name w:val="Bez listy1"/>
    <w:next w:val="Bezlisty"/>
    <w:uiPriority w:val="99"/>
    <w:semiHidden/>
    <w:unhideWhenUsed/>
    <w:rsid w:val="00756BA0"/>
  </w:style>
  <w:style w:type="numbering" w:customStyle="1" w:styleId="Bezlisty2">
    <w:name w:val="Bez listy2"/>
    <w:next w:val="Bezlisty"/>
    <w:uiPriority w:val="99"/>
    <w:semiHidden/>
    <w:unhideWhenUsed/>
    <w:rsid w:val="00756BA0"/>
  </w:style>
  <w:style w:type="paragraph" w:customStyle="1" w:styleId="Punktparagrafu">
    <w:name w:val="Punkt paragrafu"/>
    <w:basedOn w:val="Akapitzlist"/>
    <w:link w:val="PunktparagrafuZnak"/>
    <w:uiPriority w:val="99"/>
    <w:rsid w:val="00756BA0"/>
    <w:pPr>
      <w:numPr>
        <w:numId w:val="9"/>
      </w:numPr>
      <w:spacing w:before="240" w:after="240"/>
    </w:pPr>
    <w:rPr>
      <w:rFonts w:ascii="Cambria" w:hAnsi="Cambria"/>
      <w:sz w:val="20"/>
      <w:szCs w:val="20"/>
    </w:rPr>
  </w:style>
  <w:style w:type="character" w:customStyle="1" w:styleId="PunktparagrafuZnak">
    <w:name w:val="Punkt paragrafu Znak"/>
    <w:link w:val="Punktparagrafu"/>
    <w:uiPriority w:val="99"/>
    <w:locked/>
    <w:rsid w:val="00756BA0"/>
    <w:rPr>
      <w:rFonts w:ascii="Cambria" w:eastAsia="Times New Roman" w:hAnsi="Cambria" w:cs="Times New Roman"/>
      <w:sz w:val="20"/>
      <w:szCs w:val="20"/>
      <w:lang w:eastAsia="pl-PL"/>
    </w:rPr>
  </w:style>
  <w:style w:type="paragraph" w:customStyle="1" w:styleId="Tabelapozycja">
    <w:name w:val="Tabela pozycja"/>
    <w:basedOn w:val="Normalny"/>
    <w:rsid w:val="00756BA0"/>
    <w:rPr>
      <w:rFonts w:eastAsia="MS Outlook"/>
      <w:szCs w:val="20"/>
    </w:rPr>
  </w:style>
  <w:style w:type="paragraph" w:customStyle="1" w:styleId="tekst0">
    <w:name w:val="tekst"/>
    <w:basedOn w:val="Normalny"/>
    <w:rsid w:val="00756BA0"/>
    <w:pPr>
      <w:spacing w:after="120"/>
    </w:pPr>
    <w:rPr>
      <w:rFonts w:eastAsia="MS Mincho" w:cs="Arial"/>
      <w:lang w:eastAsia="ja-JP"/>
    </w:rPr>
  </w:style>
  <w:style w:type="paragraph" w:customStyle="1" w:styleId="Domylnie">
    <w:name w:val="Domyślnie"/>
    <w:uiPriority w:val="99"/>
    <w:rsid w:val="00756BA0"/>
    <w:pPr>
      <w:tabs>
        <w:tab w:val="left" w:pos="708"/>
      </w:tabs>
      <w:suppressAutoHyphens/>
      <w:overflowPunct w:val="0"/>
      <w:spacing w:after="0" w:line="100" w:lineRule="atLeast"/>
    </w:pPr>
    <w:rPr>
      <w:rFonts w:ascii="Calibri" w:eastAsia="Droid Sans Fallback" w:hAnsi="Calibri" w:cs="Times New Roman"/>
      <w:color w:val="000000"/>
      <w:sz w:val="24"/>
      <w:szCs w:val="24"/>
      <w:lang w:eastAsia="pl-PL"/>
    </w:rPr>
  </w:style>
  <w:style w:type="paragraph" w:customStyle="1" w:styleId="Zawartotabeli">
    <w:name w:val="Zawartość tabeli"/>
    <w:basedOn w:val="Domylnie"/>
    <w:qFormat/>
    <w:rsid w:val="00756BA0"/>
    <w:pPr>
      <w:suppressLineNumbers/>
    </w:pPr>
  </w:style>
  <w:style w:type="character" w:customStyle="1" w:styleId="st">
    <w:name w:val="st"/>
    <w:basedOn w:val="Domylnaczcionkaakapitu"/>
    <w:rsid w:val="00756BA0"/>
  </w:style>
  <w:style w:type="character" w:customStyle="1" w:styleId="nor">
    <w:name w:val="nor"/>
    <w:basedOn w:val="Domylnaczcionkaakapitu"/>
    <w:rsid w:val="00756BA0"/>
  </w:style>
  <w:style w:type="character" w:customStyle="1" w:styleId="wyr2">
    <w:name w:val="wyr2"/>
    <w:basedOn w:val="Domylnaczcionkaakapitu"/>
    <w:rsid w:val="00756BA0"/>
  </w:style>
  <w:style w:type="character" w:customStyle="1" w:styleId="pog">
    <w:name w:val="pog"/>
    <w:basedOn w:val="Domylnaczcionkaakapitu"/>
    <w:rsid w:val="00756BA0"/>
  </w:style>
  <w:style w:type="paragraph" w:customStyle="1" w:styleId="Tabela1">
    <w:name w:val="Tabela1"/>
    <w:basedOn w:val="Normalny"/>
    <w:uiPriority w:val="99"/>
    <w:rsid w:val="00756BA0"/>
    <w:pPr>
      <w:widowControl w:val="0"/>
      <w:overflowPunct w:val="0"/>
      <w:autoSpaceDE w:val="0"/>
      <w:autoSpaceDN w:val="0"/>
      <w:adjustRightInd w:val="0"/>
      <w:spacing w:before="20" w:after="20"/>
      <w:ind w:left="113"/>
    </w:pPr>
    <w:rPr>
      <w:rFonts w:cs="Arial"/>
    </w:rPr>
  </w:style>
  <w:style w:type="paragraph" w:customStyle="1" w:styleId="Style27">
    <w:name w:val="Style27"/>
    <w:basedOn w:val="Normalny"/>
    <w:uiPriority w:val="99"/>
    <w:rsid w:val="00756BA0"/>
    <w:pPr>
      <w:widowControl w:val="0"/>
      <w:autoSpaceDE w:val="0"/>
      <w:autoSpaceDN w:val="0"/>
      <w:adjustRightInd w:val="0"/>
    </w:pPr>
    <w:rPr>
      <w:rFonts w:ascii="Corbel" w:hAnsi="Corbel"/>
    </w:rPr>
  </w:style>
  <w:style w:type="character" w:customStyle="1" w:styleId="FontStyle133">
    <w:name w:val="Font Style133"/>
    <w:rsid w:val="00756BA0"/>
    <w:rPr>
      <w:rFonts w:ascii="Times New Roman" w:hAnsi="Times New Roman" w:cs="Times New Roman" w:hint="default"/>
      <w:sz w:val="18"/>
      <w:szCs w:val="18"/>
    </w:rPr>
  </w:style>
  <w:style w:type="character" w:customStyle="1" w:styleId="nag">
    <w:name w:val="nag"/>
    <w:basedOn w:val="Domylnaczcionkaakapitu"/>
    <w:rsid w:val="00756BA0"/>
  </w:style>
  <w:style w:type="character" w:customStyle="1" w:styleId="hint-handle">
    <w:name w:val="hint-handle"/>
    <w:basedOn w:val="Domylnaczcionkaakapitu"/>
    <w:rsid w:val="00756BA0"/>
  </w:style>
  <w:style w:type="paragraph" w:styleId="Podtytu">
    <w:name w:val="Subtitle"/>
    <w:basedOn w:val="Normalny"/>
    <w:link w:val="PodtytuZnak"/>
    <w:uiPriority w:val="11"/>
    <w:qFormat/>
    <w:rsid w:val="00756BA0"/>
    <w:pPr>
      <w:spacing w:before="100"/>
      <w:ind w:left="3600"/>
    </w:pPr>
    <w:rPr>
      <w:rFonts w:cs="Arial"/>
      <w:sz w:val="21"/>
      <w:szCs w:val="21"/>
      <w:lang w:val="en-GB" w:eastAsia="en-GB"/>
    </w:rPr>
  </w:style>
  <w:style w:type="character" w:customStyle="1" w:styleId="PodtytuZnak">
    <w:name w:val="Podtytuł Znak"/>
    <w:basedOn w:val="Domylnaczcionkaakapitu"/>
    <w:link w:val="Podtytu"/>
    <w:uiPriority w:val="11"/>
    <w:rsid w:val="00756BA0"/>
    <w:rPr>
      <w:rFonts w:ascii="Arial" w:eastAsia="Times New Roman" w:hAnsi="Arial" w:cs="Arial"/>
      <w:sz w:val="21"/>
      <w:szCs w:val="21"/>
      <w:lang w:val="en-GB" w:eastAsia="en-GB"/>
    </w:rPr>
  </w:style>
  <w:style w:type="paragraph" w:styleId="Listapunktowana">
    <w:name w:val="List Bullet"/>
    <w:basedOn w:val="Normalny"/>
    <w:autoRedefine/>
    <w:rsid w:val="00756BA0"/>
    <w:pPr>
      <w:numPr>
        <w:numId w:val="25"/>
      </w:numPr>
      <w:spacing w:line="360" w:lineRule="auto"/>
    </w:pPr>
    <w:rPr>
      <w:rFonts w:cs="Arial"/>
      <w:sz w:val="21"/>
      <w:szCs w:val="21"/>
      <w:lang w:val="en-GB" w:eastAsia="en-GB"/>
    </w:rPr>
  </w:style>
  <w:style w:type="paragraph" w:styleId="Lista2">
    <w:name w:val="List 2"/>
    <w:basedOn w:val="Normalny"/>
    <w:uiPriority w:val="99"/>
    <w:rsid w:val="00756BA0"/>
    <w:pPr>
      <w:spacing w:before="240"/>
      <w:ind w:left="566" w:hanging="283"/>
    </w:pPr>
    <w:rPr>
      <w:rFonts w:cs="Arial"/>
      <w:sz w:val="21"/>
      <w:szCs w:val="21"/>
      <w:lang w:val="en-GB" w:eastAsia="en-GB"/>
    </w:rPr>
  </w:style>
  <w:style w:type="paragraph" w:customStyle="1" w:styleId="ListIndent">
    <w:name w:val="List Indent"/>
    <w:basedOn w:val="Normalny"/>
    <w:uiPriority w:val="99"/>
    <w:rsid w:val="00756BA0"/>
    <w:pPr>
      <w:spacing w:before="120"/>
      <w:ind w:left="360"/>
    </w:pPr>
    <w:rPr>
      <w:rFonts w:cs="Arial"/>
      <w:sz w:val="21"/>
      <w:szCs w:val="21"/>
      <w:lang w:val="en-GB" w:eastAsia="en-GB"/>
    </w:rPr>
  </w:style>
  <w:style w:type="paragraph" w:customStyle="1" w:styleId="LegalText">
    <w:name w:val="Legal Text"/>
    <w:basedOn w:val="Normalny"/>
    <w:uiPriority w:val="99"/>
    <w:rsid w:val="00756BA0"/>
    <w:pPr>
      <w:spacing w:before="180"/>
    </w:pPr>
    <w:rPr>
      <w:rFonts w:cs="Arial"/>
      <w:sz w:val="19"/>
      <w:szCs w:val="19"/>
      <w:lang w:val="en-GB" w:eastAsia="en-GB"/>
    </w:rPr>
  </w:style>
  <w:style w:type="paragraph" w:customStyle="1" w:styleId="DefaultText">
    <w:name w:val="Default Text"/>
    <w:basedOn w:val="Normalny"/>
    <w:link w:val="DefaultTextChar"/>
    <w:rsid w:val="00756BA0"/>
    <w:pPr>
      <w:spacing w:before="120" w:after="120"/>
    </w:pPr>
    <w:rPr>
      <w:rFonts w:eastAsia="Batang"/>
      <w:snapToGrid w:val="0"/>
      <w:sz w:val="20"/>
      <w:szCs w:val="20"/>
      <w:lang w:val="en-US"/>
    </w:rPr>
  </w:style>
  <w:style w:type="character" w:customStyle="1" w:styleId="DefaultTextChar">
    <w:name w:val="Default Text Char"/>
    <w:link w:val="DefaultText"/>
    <w:rsid w:val="00756BA0"/>
    <w:rPr>
      <w:rFonts w:ascii="Arial" w:eastAsia="Batang" w:hAnsi="Arial" w:cs="Times New Roman"/>
      <w:snapToGrid w:val="0"/>
      <w:sz w:val="20"/>
      <w:szCs w:val="20"/>
      <w:lang w:val="en-US" w:eastAsia="pl-PL"/>
    </w:rPr>
  </w:style>
  <w:style w:type="paragraph" w:customStyle="1" w:styleId="DefaultText1">
    <w:name w:val="Default Text:1"/>
    <w:basedOn w:val="Normalny"/>
    <w:uiPriority w:val="99"/>
    <w:rsid w:val="00756BA0"/>
    <w:pPr>
      <w:overflowPunct w:val="0"/>
      <w:autoSpaceDE w:val="0"/>
      <w:autoSpaceDN w:val="0"/>
      <w:adjustRightInd w:val="0"/>
      <w:spacing w:after="28"/>
      <w:textAlignment w:val="baseline"/>
    </w:pPr>
    <w:rPr>
      <w:rFonts w:ascii="Helvetica" w:hAnsi="Helvetica" w:cs="Helvetica"/>
      <w:noProof/>
      <w:sz w:val="20"/>
      <w:szCs w:val="20"/>
      <w:lang w:eastAsia="zh-CN"/>
    </w:rPr>
  </w:style>
  <w:style w:type="paragraph" w:customStyle="1" w:styleId="FirstLevelText">
    <w:name w:val="First Level Text"/>
    <w:basedOn w:val="Normalny"/>
    <w:uiPriority w:val="99"/>
    <w:rsid w:val="00756BA0"/>
    <w:pPr>
      <w:tabs>
        <w:tab w:val="left" w:pos="360"/>
      </w:tabs>
      <w:overflowPunct w:val="0"/>
      <w:autoSpaceDE w:val="0"/>
      <w:autoSpaceDN w:val="0"/>
      <w:adjustRightInd w:val="0"/>
      <w:spacing w:after="100"/>
      <w:ind w:left="360" w:hanging="360"/>
      <w:textAlignment w:val="baseline"/>
    </w:pPr>
    <w:rPr>
      <w:rFonts w:cs="Arial"/>
      <w:noProof/>
      <w:sz w:val="20"/>
      <w:szCs w:val="20"/>
      <w:lang w:eastAsia="zh-CN"/>
    </w:rPr>
  </w:style>
  <w:style w:type="paragraph" w:customStyle="1" w:styleId="Nagwek10">
    <w:name w:val="Nag³ówek 1"/>
    <w:basedOn w:val="Normalny"/>
    <w:uiPriority w:val="99"/>
    <w:rsid w:val="00756BA0"/>
    <w:pPr>
      <w:widowControl w:val="0"/>
      <w:autoSpaceDE w:val="0"/>
      <w:autoSpaceDN w:val="0"/>
      <w:adjustRightInd w:val="0"/>
    </w:pPr>
    <w:rPr>
      <w:rFonts w:eastAsia="SimSun" w:cs="Arial"/>
      <w:b/>
      <w:bCs/>
      <w:sz w:val="18"/>
      <w:szCs w:val="18"/>
      <w:lang w:val="en-US" w:eastAsia="zh-CN"/>
    </w:rPr>
  </w:style>
  <w:style w:type="paragraph" w:customStyle="1" w:styleId="Standardowy1">
    <w:name w:val="Standardowy1"/>
    <w:basedOn w:val="Normalny"/>
    <w:uiPriority w:val="99"/>
    <w:rsid w:val="00756BA0"/>
    <w:pPr>
      <w:autoSpaceDE w:val="0"/>
      <w:autoSpaceDN w:val="0"/>
      <w:adjustRightInd w:val="0"/>
    </w:pPr>
    <w:rPr>
      <w:rFonts w:ascii="Times" w:eastAsia="SimSun" w:hAnsi="Times" w:cs="Times"/>
      <w:sz w:val="20"/>
      <w:szCs w:val="20"/>
      <w:lang w:eastAsia="zh-CN"/>
    </w:rPr>
  </w:style>
  <w:style w:type="character" w:customStyle="1" w:styleId="InitialStyle">
    <w:name w:val="InitialStyle"/>
    <w:rsid w:val="00756BA0"/>
    <w:rPr>
      <w:rFonts w:ascii="Boldface 12pt" w:hAnsi="Boldface 12pt" w:hint="default"/>
      <w:color w:val="auto"/>
      <w:spacing w:val="0"/>
      <w:sz w:val="24"/>
    </w:rPr>
  </w:style>
  <w:style w:type="paragraph" w:customStyle="1" w:styleId="FirstLevelHeader">
    <w:name w:val="First Level Header"/>
    <w:basedOn w:val="Normalny"/>
    <w:uiPriority w:val="99"/>
    <w:rsid w:val="00756BA0"/>
    <w:pPr>
      <w:widowControl w:val="0"/>
      <w:tabs>
        <w:tab w:val="left" w:pos="360"/>
      </w:tabs>
      <w:autoSpaceDE w:val="0"/>
      <w:autoSpaceDN w:val="0"/>
      <w:adjustRightInd w:val="0"/>
      <w:ind w:left="360" w:hanging="360"/>
    </w:pPr>
    <w:rPr>
      <w:rFonts w:eastAsia="SimSun" w:cs="Arial"/>
      <w:b/>
      <w:bCs/>
    </w:rPr>
  </w:style>
  <w:style w:type="paragraph" w:customStyle="1" w:styleId="Bulletlevel1">
    <w:name w:val="Bullet level 1"/>
    <w:basedOn w:val="Normalny"/>
    <w:uiPriority w:val="99"/>
    <w:rsid w:val="00756BA0"/>
    <w:pPr>
      <w:tabs>
        <w:tab w:val="left" w:pos="431"/>
        <w:tab w:val="num" w:pos="1512"/>
      </w:tabs>
      <w:spacing w:before="80" w:after="80"/>
      <w:ind w:left="1512" w:hanging="432"/>
    </w:pPr>
    <w:rPr>
      <w:sz w:val="20"/>
    </w:rPr>
  </w:style>
  <w:style w:type="paragraph" w:customStyle="1" w:styleId="Standardowy4">
    <w:name w:val="Standardowy4"/>
    <w:basedOn w:val="Normalny"/>
    <w:uiPriority w:val="99"/>
    <w:rsid w:val="00756BA0"/>
    <w:pPr>
      <w:widowControl w:val="0"/>
      <w:autoSpaceDE w:val="0"/>
      <w:autoSpaceDN w:val="0"/>
      <w:adjustRightInd w:val="0"/>
    </w:pPr>
    <w:rPr>
      <w:rFonts w:ascii="Times" w:eastAsia="SimSun" w:hAnsi="Times" w:cs="Times"/>
      <w:sz w:val="20"/>
      <w:szCs w:val="20"/>
      <w:lang w:eastAsia="zh-CN"/>
    </w:rPr>
  </w:style>
  <w:style w:type="paragraph" w:customStyle="1" w:styleId="Wyp1">
    <w:name w:val="Wyp1"/>
    <w:basedOn w:val="Tekstpodstawowy"/>
    <w:uiPriority w:val="99"/>
    <w:rsid w:val="00756BA0"/>
    <w:pPr>
      <w:keepNext/>
      <w:ind w:left="283" w:hanging="283"/>
      <w:jc w:val="both"/>
    </w:pPr>
    <w:rPr>
      <w:szCs w:val="20"/>
    </w:rPr>
  </w:style>
  <w:style w:type="paragraph" w:customStyle="1" w:styleId="StylZlewej2cm">
    <w:name w:val="Styl Z lewej:  2 cm"/>
    <w:basedOn w:val="Normalny"/>
    <w:link w:val="StylZlewej2cmZnak"/>
    <w:rsid w:val="00756BA0"/>
    <w:pPr>
      <w:widowControl w:val="0"/>
      <w:spacing w:after="120"/>
      <w:ind w:left="567" w:right="567"/>
    </w:pPr>
    <w:rPr>
      <w:rFonts w:eastAsia="Batang"/>
      <w:sz w:val="20"/>
      <w:szCs w:val="20"/>
    </w:rPr>
  </w:style>
  <w:style w:type="character" w:customStyle="1" w:styleId="StylZlewej2cmZnak">
    <w:name w:val="Styl Z lewej:  2 cm Znak"/>
    <w:link w:val="StylZlewej2cm"/>
    <w:rsid w:val="00756BA0"/>
    <w:rPr>
      <w:rFonts w:ascii="Arial" w:eastAsia="Batang" w:hAnsi="Arial" w:cs="Times New Roman"/>
      <w:sz w:val="20"/>
      <w:szCs w:val="20"/>
      <w:lang w:eastAsia="pl-PL"/>
    </w:rPr>
  </w:style>
  <w:style w:type="paragraph" w:customStyle="1" w:styleId="Pa0">
    <w:name w:val="Pa0"/>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3">
    <w:name w:val="Pa3"/>
    <w:basedOn w:val="Default"/>
    <w:next w:val="Default"/>
    <w:uiPriority w:val="99"/>
    <w:rsid w:val="00756BA0"/>
    <w:pPr>
      <w:widowControl w:val="0"/>
      <w:spacing w:after="300" w:line="181" w:lineRule="atLeast"/>
    </w:pPr>
    <w:rPr>
      <w:rFonts w:ascii="Helvetica" w:eastAsia="MS Mincho" w:hAnsi="Helvetica" w:cs="Mangal"/>
      <w:color w:val="auto"/>
      <w:lang w:eastAsia="ja-JP" w:bidi="mr-IN"/>
    </w:rPr>
  </w:style>
  <w:style w:type="paragraph" w:customStyle="1" w:styleId="Pa1">
    <w:name w:val="Pa1"/>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6">
    <w:name w:val="Pa6"/>
    <w:basedOn w:val="Default"/>
    <w:next w:val="Default"/>
    <w:uiPriority w:val="99"/>
    <w:rsid w:val="00756BA0"/>
    <w:pPr>
      <w:widowControl w:val="0"/>
      <w:spacing w:after="120" w:line="161" w:lineRule="atLeast"/>
    </w:pPr>
    <w:rPr>
      <w:rFonts w:ascii="Helvetica" w:eastAsia="MS Mincho" w:hAnsi="Helvetica" w:cs="Mangal"/>
      <w:color w:val="auto"/>
      <w:lang w:eastAsia="ja-JP" w:bidi="mr-IN"/>
    </w:rPr>
  </w:style>
  <w:style w:type="paragraph" w:customStyle="1" w:styleId="Pa10">
    <w:name w:val="Pa10"/>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customStyle="1" w:styleId="Pa11">
    <w:name w:val="Pa11"/>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styleId="Lista3">
    <w:name w:val="List 3"/>
    <w:basedOn w:val="Normalny"/>
    <w:uiPriority w:val="99"/>
    <w:rsid w:val="00756BA0"/>
    <w:pPr>
      <w:ind w:left="849" w:hanging="283"/>
    </w:pPr>
  </w:style>
  <w:style w:type="paragraph" w:styleId="Listapunktowana2">
    <w:name w:val="List Bullet 2"/>
    <w:basedOn w:val="Normalny"/>
    <w:rsid w:val="00756BA0"/>
    <w:pPr>
      <w:tabs>
        <w:tab w:val="num" w:pos="643"/>
      </w:tabs>
      <w:ind w:left="643" w:hanging="360"/>
    </w:pPr>
  </w:style>
  <w:style w:type="paragraph" w:styleId="Lista-kontynuacja">
    <w:name w:val="List Continue"/>
    <w:basedOn w:val="Normalny"/>
    <w:uiPriority w:val="99"/>
    <w:rsid w:val="00756BA0"/>
    <w:pPr>
      <w:spacing w:after="120"/>
      <w:ind w:left="283"/>
    </w:pPr>
  </w:style>
  <w:style w:type="paragraph" w:styleId="Tekstpodstawowyzwciciem2">
    <w:name w:val="Body Text First Indent 2"/>
    <w:basedOn w:val="Tekstpodstawowywcity"/>
    <w:link w:val="Tekstpodstawowyzwciciem2Znak"/>
    <w:uiPriority w:val="99"/>
    <w:rsid w:val="00756BA0"/>
    <w:pPr>
      <w:ind w:firstLine="210"/>
    </w:pPr>
  </w:style>
  <w:style w:type="character" w:customStyle="1" w:styleId="Tekstpodstawowyzwciciem2Znak">
    <w:name w:val="Tekst podstawowy z wcięciem 2 Znak"/>
    <w:basedOn w:val="TekstpodstawowywcityZnak"/>
    <w:link w:val="Tekstpodstawowyzwciciem2"/>
    <w:uiPriority w:val="99"/>
    <w:rsid w:val="00756BA0"/>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rsid w:val="00756BA0"/>
    <w:pPr>
      <w:ind w:left="1050"/>
    </w:pPr>
    <w:rPr>
      <w:sz w:val="20"/>
      <w:szCs w:val="20"/>
      <w:lang w:val="en-GB" w:eastAsia="en-GB"/>
    </w:rPr>
  </w:style>
  <w:style w:type="paragraph" w:styleId="Spistreci7">
    <w:name w:val="toc 7"/>
    <w:basedOn w:val="Normalny"/>
    <w:next w:val="Normalny"/>
    <w:autoRedefine/>
    <w:uiPriority w:val="39"/>
    <w:rsid w:val="00756BA0"/>
    <w:pPr>
      <w:ind w:left="1260"/>
    </w:pPr>
    <w:rPr>
      <w:sz w:val="20"/>
      <w:szCs w:val="20"/>
      <w:lang w:val="en-GB" w:eastAsia="en-GB"/>
    </w:rPr>
  </w:style>
  <w:style w:type="paragraph" w:styleId="Spistreci8">
    <w:name w:val="toc 8"/>
    <w:basedOn w:val="Normalny"/>
    <w:next w:val="Normalny"/>
    <w:autoRedefine/>
    <w:uiPriority w:val="39"/>
    <w:rsid w:val="00756BA0"/>
    <w:pPr>
      <w:ind w:left="1470"/>
    </w:pPr>
    <w:rPr>
      <w:sz w:val="20"/>
      <w:szCs w:val="20"/>
      <w:lang w:val="en-GB" w:eastAsia="en-GB"/>
    </w:rPr>
  </w:style>
  <w:style w:type="paragraph" w:styleId="Spistreci9">
    <w:name w:val="toc 9"/>
    <w:basedOn w:val="Normalny"/>
    <w:next w:val="Normalny"/>
    <w:autoRedefine/>
    <w:uiPriority w:val="39"/>
    <w:rsid w:val="00756BA0"/>
    <w:pPr>
      <w:ind w:left="1680"/>
    </w:pPr>
    <w:rPr>
      <w:sz w:val="20"/>
      <w:szCs w:val="20"/>
      <w:lang w:val="en-GB" w:eastAsia="en-GB"/>
    </w:rPr>
  </w:style>
  <w:style w:type="paragraph" w:customStyle="1" w:styleId="BulletDouble">
    <w:name w:val="Bullet Double"/>
    <w:basedOn w:val="Normalny"/>
    <w:uiPriority w:val="99"/>
    <w:rsid w:val="00756BA0"/>
    <w:pPr>
      <w:numPr>
        <w:numId w:val="10"/>
      </w:numPr>
    </w:pPr>
    <w:rPr>
      <w:sz w:val="20"/>
      <w:szCs w:val="20"/>
    </w:rPr>
  </w:style>
  <w:style w:type="paragraph" w:customStyle="1" w:styleId="StandardCharCharCharChar">
    <w:name w:val="Standard Char Char Char Char"/>
    <w:link w:val="StandardCharCharCharCharChar"/>
    <w:rsid w:val="00756BA0"/>
    <w:pPr>
      <w:spacing w:after="0" w:line="240" w:lineRule="auto"/>
      <w:ind w:left="851"/>
    </w:pPr>
    <w:rPr>
      <w:rFonts w:ascii="Times New Roman" w:eastAsia="Times New Roman" w:hAnsi="Times New Roman" w:cs="Times New Roman"/>
      <w:szCs w:val="20"/>
      <w:lang w:val="en-GB" w:eastAsia="pl-PL"/>
    </w:rPr>
  </w:style>
  <w:style w:type="character" w:customStyle="1" w:styleId="StandardCharCharCharCharChar">
    <w:name w:val="Standard Char Char Char Char Char"/>
    <w:link w:val="StandardCharCharCharChar"/>
    <w:rsid w:val="00756BA0"/>
    <w:rPr>
      <w:rFonts w:ascii="Times New Roman" w:eastAsia="Times New Roman" w:hAnsi="Times New Roman" w:cs="Times New Roman"/>
      <w:szCs w:val="20"/>
      <w:lang w:val="en-GB" w:eastAsia="pl-PL"/>
    </w:rPr>
  </w:style>
  <w:style w:type="paragraph" w:customStyle="1" w:styleId="CharCharChar">
    <w:name w:val="Char Char Char"/>
    <w:basedOn w:val="Normalny"/>
    <w:autoRedefine/>
    <w:uiPriority w:val="99"/>
    <w:rsid w:val="00756BA0"/>
    <w:pPr>
      <w:tabs>
        <w:tab w:val="left" w:pos="709"/>
      </w:tabs>
      <w:spacing w:before="120"/>
      <w:ind w:left="4" w:hanging="4"/>
    </w:pPr>
  </w:style>
  <w:style w:type="paragraph" w:customStyle="1" w:styleId="ZnakZnak1">
    <w:name w:val="Znak Znak1"/>
    <w:basedOn w:val="Normalny"/>
    <w:autoRedefine/>
    <w:uiPriority w:val="99"/>
    <w:rsid w:val="00756BA0"/>
    <w:pPr>
      <w:tabs>
        <w:tab w:val="left" w:pos="709"/>
      </w:tabs>
      <w:spacing w:before="120"/>
      <w:ind w:left="4" w:hanging="4"/>
    </w:pPr>
  </w:style>
  <w:style w:type="character" w:customStyle="1" w:styleId="left">
    <w:name w:val="left"/>
    <w:basedOn w:val="Domylnaczcionkaakapitu"/>
    <w:rsid w:val="00756BA0"/>
  </w:style>
  <w:style w:type="character" w:customStyle="1" w:styleId="system1">
    <w:name w:val="system1"/>
    <w:rsid w:val="00756BA0"/>
    <w:rPr>
      <w:b w:val="0"/>
      <w:bCs w:val="0"/>
      <w:i w:val="0"/>
      <w:iCs w:val="0"/>
      <w:color w:val="DA8103"/>
    </w:rPr>
  </w:style>
  <w:style w:type="paragraph" w:customStyle="1" w:styleId="IssueStatement">
    <w:name w:val="Issue Statement"/>
    <w:basedOn w:val="Normalny"/>
    <w:uiPriority w:val="99"/>
    <w:rsid w:val="00756BA0"/>
    <w:rPr>
      <w:rFonts w:ascii="Siemens Sans" w:hAnsi="Siemens Sans"/>
      <w:b/>
      <w:sz w:val="20"/>
      <w:lang w:val="de-DE" w:eastAsia="de-DE"/>
    </w:rPr>
  </w:style>
  <w:style w:type="paragraph" w:customStyle="1" w:styleId="Indexhead">
    <w:name w:val="Index_head"/>
    <w:uiPriority w:val="99"/>
    <w:rsid w:val="00756BA0"/>
    <w:pPr>
      <w:pBdr>
        <w:top w:val="single" w:sz="8" w:space="1" w:color="FFFFFF"/>
        <w:left w:val="single" w:sz="8" w:space="4" w:color="FFFFFF"/>
        <w:bottom w:val="single" w:sz="8" w:space="1" w:color="FFFFFF"/>
        <w:right w:val="single" w:sz="8" w:space="4" w:color="FFFFFF"/>
      </w:pBdr>
      <w:tabs>
        <w:tab w:val="left" w:pos="567"/>
      </w:tabs>
      <w:spacing w:after="113" w:line="312" w:lineRule="exact"/>
      <w:ind w:left="113"/>
    </w:pPr>
    <w:rPr>
      <w:rFonts w:ascii="Siemens Sans" w:eastAsia="Times New Roman" w:hAnsi="Siemens Sans" w:cs="Times New Roman"/>
      <w:b/>
      <w:color w:val="FFFFFF"/>
      <w:sz w:val="26"/>
      <w:szCs w:val="24"/>
      <w:lang w:val="de-DE" w:eastAsia="de-DE"/>
    </w:rPr>
  </w:style>
  <w:style w:type="paragraph" w:customStyle="1" w:styleId="Inhalt">
    <w:name w:val="Inhalt"/>
    <w:basedOn w:val="Normalny"/>
    <w:uiPriority w:val="99"/>
    <w:rsid w:val="00756BA0"/>
    <w:pPr>
      <w:pBdr>
        <w:top w:val="single" w:sz="8" w:space="1" w:color="FFFFFF"/>
        <w:left w:val="single" w:sz="8" w:space="4" w:color="FFFFFF"/>
        <w:bottom w:val="single" w:sz="8" w:space="1" w:color="FFFFFF"/>
        <w:right w:val="single" w:sz="8" w:space="4" w:color="FFFFFF"/>
      </w:pBdr>
      <w:tabs>
        <w:tab w:val="left" w:pos="454"/>
        <w:tab w:val="left" w:pos="567"/>
      </w:tabs>
      <w:spacing w:after="120"/>
      <w:ind w:left="113"/>
    </w:pPr>
    <w:rPr>
      <w:rFonts w:ascii="Siemens Sans" w:hAnsi="Siemens Sans"/>
      <w:color w:val="FFFFFF"/>
      <w:sz w:val="20"/>
      <w:lang w:val="de-DE" w:eastAsia="de-DE"/>
    </w:rPr>
  </w:style>
  <w:style w:type="paragraph" w:customStyle="1" w:styleId="Rechte">
    <w:name w:val="Rechte"/>
    <w:basedOn w:val="Normalny"/>
    <w:uiPriority w:val="99"/>
    <w:rsid w:val="00756BA0"/>
    <w:pPr>
      <w:spacing w:line="140" w:lineRule="exact"/>
    </w:pPr>
    <w:rPr>
      <w:rFonts w:ascii="Siemens Sans" w:hAnsi="Siemens Sans"/>
      <w:color w:val="FFFFFF"/>
      <w:sz w:val="12"/>
      <w:lang w:val="de-DE" w:eastAsia="de-DE"/>
    </w:rPr>
  </w:style>
  <w:style w:type="paragraph" w:customStyle="1" w:styleId="Editorial">
    <w:name w:val="Editorial"/>
    <w:basedOn w:val="Normalny"/>
    <w:uiPriority w:val="99"/>
    <w:rsid w:val="00756BA0"/>
    <w:pPr>
      <w:spacing w:after="120" w:line="312" w:lineRule="exact"/>
    </w:pPr>
    <w:rPr>
      <w:rFonts w:ascii="Siemens Sans" w:hAnsi="Siemens Sans"/>
      <w:b/>
      <w:sz w:val="26"/>
      <w:lang w:val="de-DE" w:eastAsia="de-DE"/>
    </w:rPr>
  </w:style>
  <w:style w:type="paragraph" w:customStyle="1" w:styleId="TabelleAufzhlung">
    <w:name w:val="Tabelle_Aufzählung"/>
    <w:basedOn w:val="Normalny"/>
    <w:uiPriority w:val="99"/>
    <w:rsid w:val="00756BA0"/>
    <w:pPr>
      <w:numPr>
        <w:numId w:val="11"/>
      </w:numPr>
    </w:pPr>
    <w:rPr>
      <w:rFonts w:ascii="Siemens Sans" w:hAnsi="Siemens Sans"/>
      <w:sz w:val="20"/>
      <w:lang w:val="de-DE" w:eastAsia="de-DE"/>
    </w:rPr>
  </w:style>
  <w:style w:type="paragraph" w:customStyle="1" w:styleId="Aufzhlung1ohneAbstand">
    <w:name w:val="Aufzählung 1_ohne_Abstand"/>
    <w:basedOn w:val="Aufzhlung1"/>
    <w:uiPriority w:val="99"/>
    <w:rsid w:val="00756BA0"/>
    <w:pPr>
      <w:spacing w:after="0"/>
    </w:pPr>
  </w:style>
  <w:style w:type="paragraph" w:customStyle="1" w:styleId="Table">
    <w:name w:val="Table"/>
    <w:basedOn w:val="Normalny"/>
    <w:uiPriority w:val="99"/>
    <w:rsid w:val="00756BA0"/>
    <w:pPr>
      <w:tabs>
        <w:tab w:val="left" w:pos="454"/>
      </w:tabs>
      <w:spacing w:line="227" w:lineRule="atLeast"/>
    </w:pPr>
    <w:rPr>
      <w:rFonts w:ascii="Siemens Sans" w:hAnsi="Siemens Sans"/>
      <w:sz w:val="18"/>
      <w:lang w:val="en-GB" w:eastAsia="de-DE"/>
    </w:rPr>
  </w:style>
  <w:style w:type="paragraph" w:customStyle="1" w:styleId="Subline10">
    <w:name w:val="Subline_10"/>
    <w:basedOn w:val="Normalny"/>
    <w:uiPriority w:val="99"/>
    <w:rsid w:val="00756BA0"/>
    <w:pPr>
      <w:spacing w:after="120"/>
    </w:pPr>
    <w:rPr>
      <w:rFonts w:ascii="Siemens Sans" w:hAnsi="Siemens Sans"/>
      <w:b/>
      <w:sz w:val="20"/>
      <w:lang w:val="de-DE" w:eastAsia="de-DE"/>
    </w:rPr>
  </w:style>
  <w:style w:type="paragraph" w:customStyle="1" w:styleId="Printstandard">
    <w:name w:val="Print_standard"/>
    <w:basedOn w:val="Subline10"/>
    <w:uiPriority w:val="99"/>
    <w:rsid w:val="00756BA0"/>
    <w:pPr>
      <w:spacing w:line="142" w:lineRule="exact"/>
    </w:pPr>
    <w:rPr>
      <w:b w:val="0"/>
      <w:color w:val="000000"/>
      <w:sz w:val="12"/>
    </w:rPr>
  </w:style>
  <w:style w:type="paragraph" w:customStyle="1" w:styleId="Picture">
    <w:name w:val="Picture"/>
    <w:basedOn w:val="Normalny"/>
    <w:uiPriority w:val="99"/>
    <w:rsid w:val="00756BA0"/>
    <w:rPr>
      <w:rFonts w:ascii="Siemens Sans" w:hAnsi="Siemens Sans"/>
      <w:sz w:val="20"/>
      <w:lang w:val="de-DE" w:eastAsia="de-DE"/>
    </w:rPr>
  </w:style>
  <w:style w:type="paragraph" w:customStyle="1" w:styleId="Subline10Einzug">
    <w:name w:val="Subline_10_Einzug"/>
    <w:basedOn w:val="Subline10"/>
    <w:uiPriority w:val="99"/>
    <w:rsid w:val="00756BA0"/>
    <w:pPr>
      <w:ind w:left="680"/>
    </w:pPr>
  </w:style>
  <w:style w:type="paragraph" w:customStyle="1" w:styleId="Aufzhlung1">
    <w:name w:val="• Aufzählung1"/>
    <w:basedOn w:val="Normalny"/>
    <w:uiPriority w:val="99"/>
    <w:rsid w:val="00756BA0"/>
    <w:pPr>
      <w:numPr>
        <w:numId w:val="13"/>
      </w:numPr>
      <w:spacing w:after="120"/>
    </w:pPr>
    <w:rPr>
      <w:rFonts w:ascii="Siemens Sans" w:hAnsi="Siemens Sans"/>
      <w:sz w:val="20"/>
      <w:lang w:val="de-DE" w:eastAsia="de-DE"/>
    </w:rPr>
  </w:style>
  <w:style w:type="paragraph" w:customStyle="1" w:styleId="Aufzhlung">
    <w:name w:val="Aufzählung"/>
    <w:basedOn w:val="Normalny"/>
    <w:uiPriority w:val="99"/>
    <w:rsid w:val="00756BA0"/>
    <w:pPr>
      <w:numPr>
        <w:ilvl w:val="1"/>
        <w:numId w:val="12"/>
      </w:numPr>
      <w:spacing w:after="120"/>
    </w:pPr>
    <w:rPr>
      <w:rFonts w:ascii="Siemens Sans" w:hAnsi="Siemens Sans"/>
      <w:sz w:val="20"/>
      <w:lang w:val="de-DE" w:eastAsia="de-DE"/>
    </w:rPr>
  </w:style>
  <w:style w:type="paragraph" w:customStyle="1" w:styleId="Aufzhlungblau">
    <w:name w:val="Aufzählung_blau"/>
    <w:basedOn w:val="Aufzhlung1"/>
    <w:uiPriority w:val="99"/>
    <w:rsid w:val="00756BA0"/>
    <w:pPr>
      <w:numPr>
        <w:numId w:val="14"/>
      </w:numPr>
    </w:pPr>
    <w:rPr>
      <w:color w:val="003399"/>
    </w:rPr>
  </w:style>
  <w:style w:type="paragraph" w:customStyle="1" w:styleId="Declaration">
    <w:name w:val="Declaration"/>
    <w:basedOn w:val="Normalny"/>
    <w:uiPriority w:val="99"/>
    <w:rsid w:val="00756BA0"/>
    <w:pPr>
      <w:spacing w:after="99" w:line="199" w:lineRule="exact"/>
    </w:pPr>
    <w:rPr>
      <w:rFonts w:ascii="Siemens Sans" w:hAnsi="Siemens Sans"/>
      <w:sz w:val="15"/>
      <w:lang w:val="de-DE" w:eastAsia="de-DE"/>
    </w:rPr>
  </w:style>
  <w:style w:type="paragraph" w:customStyle="1" w:styleId="Sublineblau">
    <w:name w:val="Subline blau"/>
    <w:basedOn w:val="Normalny"/>
    <w:uiPriority w:val="99"/>
    <w:rsid w:val="00756BA0"/>
    <w:pPr>
      <w:spacing w:after="80" w:line="320" w:lineRule="exact"/>
    </w:pPr>
    <w:rPr>
      <w:rFonts w:ascii="Siemens Sans" w:hAnsi="Siemens Sans"/>
      <w:b/>
      <w:color w:val="003399"/>
      <w:sz w:val="26"/>
      <w:lang w:val="de-DE" w:eastAsia="de-DE"/>
    </w:rPr>
  </w:style>
  <w:style w:type="paragraph" w:customStyle="1" w:styleId="Subline10blau">
    <w:name w:val="Subline_10_blau"/>
    <w:basedOn w:val="Subline10"/>
    <w:uiPriority w:val="99"/>
    <w:rsid w:val="00756BA0"/>
    <w:rPr>
      <w:color w:val="003399"/>
    </w:rPr>
  </w:style>
  <w:style w:type="paragraph" w:customStyle="1" w:styleId="Standardblau">
    <w:name w:val="Standard_blau"/>
    <w:basedOn w:val="Normalny"/>
    <w:uiPriority w:val="99"/>
    <w:rsid w:val="00756BA0"/>
    <w:pPr>
      <w:spacing w:after="120"/>
    </w:pPr>
    <w:rPr>
      <w:rFonts w:ascii="Siemens Sans" w:hAnsi="Siemens Sans"/>
      <w:color w:val="003399"/>
      <w:sz w:val="20"/>
      <w:lang w:val="de-DE" w:eastAsia="de-DE"/>
    </w:rPr>
  </w:style>
  <w:style w:type="paragraph" w:customStyle="1" w:styleId="AufzhlungblauohneAbstand">
    <w:name w:val="Aufzählung_blau_ohne_Abstand"/>
    <w:basedOn w:val="Aufzhlungblau"/>
    <w:uiPriority w:val="99"/>
    <w:rsid w:val="00756BA0"/>
    <w:pPr>
      <w:spacing w:after="0"/>
    </w:pPr>
  </w:style>
  <w:style w:type="paragraph" w:customStyle="1" w:styleId="Subline">
    <w:name w:val="Subline"/>
    <w:basedOn w:val="Normalny"/>
    <w:uiPriority w:val="99"/>
    <w:rsid w:val="00756BA0"/>
    <w:pPr>
      <w:spacing w:after="80" w:line="320" w:lineRule="exact"/>
    </w:pPr>
    <w:rPr>
      <w:rFonts w:ascii="Siemens Sans" w:hAnsi="Siemens Sans"/>
      <w:b/>
      <w:sz w:val="26"/>
      <w:lang w:val="de-DE" w:eastAsia="de-DE"/>
    </w:rPr>
  </w:style>
  <w:style w:type="paragraph" w:customStyle="1" w:styleId="Subline10blauEinzug">
    <w:name w:val="Subline_10_blau_Einzug"/>
    <w:basedOn w:val="Subline10blau"/>
    <w:uiPriority w:val="99"/>
    <w:rsid w:val="00756BA0"/>
    <w:pPr>
      <w:ind w:left="680"/>
    </w:pPr>
  </w:style>
  <w:style w:type="paragraph" w:customStyle="1" w:styleId="Aufzhlung1ohneAbstandEinzug">
    <w:name w:val="Aufzählung 1_ohne_Abstand_Einzug"/>
    <w:basedOn w:val="Aufzhlung1ohneAbstand"/>
    <w:uiPriority w:val="99"/>
    <w:rsid w:val="00756BA0"/>
    <w:pPr>
      <w:ind w:left="850"/>
    </w:pPr>
  </w:style>
  <w:style w:type="paragraph" w:customStyle="1" w:styleId="Aufzhlung1Einzug">
    <w:name w:val="Aufzählung 1_Einzug"/>
    <w:basedOn w:val="Aufzhlung1"/>
    <w:uiPriority w:val="99"/>
    <w:rsid w:val="00756BA0"/>
    <w:pPr>
      <w:ind w:left="850"/>
    </w:pPr>
  </w:style>
  <w:style w:type="paragraph" w:customStyle="1" w:styleId="StandardEinzug">
    <w:name w:val="Standard_Einzug"/>
    <w:basedOn w:val="Normalny"/>
    <w:uiPriority w:val="99"/>
    <w:rsid w:val="00756BA0"/>
    <w:pPr>
      <w:spacing w:after="120"/>
      <w:ind w:left="680"/>
    </w:pPr>
    <w:rPr>
      <w:rFonts w:ascii="Siemens Sans" w:hAnsi="Siemens Sans"/>
      <w:sz w:val="20"/>
      <w:lang w:val="de-DE" w:eastAsia="de-DE"/>
    </w:rPr>
  </w:style>
  <w:style w:type="paragraph" w:customStyle="1" w:styleId="StandardblauEinzug">
    <w:name w:val="Standard_blau_Einzug"/>
    <w:basedOn w:val="Standardblau"/>
    <w:uiPriority w:val="99"/>
    <w:rsid w:val="00756BA0"/>
    <w:pPr>
      <w:ind w:left="680"/>
    </w:pPr>
  </w:style>
  <w:style w:type="paragraph" w:customStyle="1" w:styleId="AufzhlungblauohneAbstandEinzug">
    <w:name w:val="Aufzählung_blau_ohne_Abstand_Einzug"/>
    <w:basedOn w:val="AufzhlungblauohneAbstand"/>
    <w:uiPriority w:val="99"/>
    <w:rsid w:val="00756BA0"/>
    <w:pPr>
      <w:ind w:left="850"/>
    </w:pPr>
  </w:style>
  <w:style w:type="paragraph" w:customStyle="1" w:styleId="AufzhlungblauEinzug">
    <w:name w:val="Aufzählung_blau_Einzug"/>
    <w:basedOn w:val="Aufzhlungblau"/>
    <w:uiPriority w:val="99"/>
    <w:rsid w:val="00756BA0"/>
    <w:pPr>
      <w:ind w:left="850"/>
    </w:pPr>
  </w:style>
  <w:style w:type="character" w:customStyle="1" w:styleId="tekst81">
    <w:name w:val="tekst81"/>
    <w:rsid w:val="00756BA0"/>
    <w:rPr>
      <w:rFonts w:ascii="Arial" w:hAnsi="Arial" w:cs="Arial" w:hint="default"/>
      <w:b w:val="0"/>
      <w:bCs w:val="0"/>
      <w:sz w:val="16"/>
      <w:szCs w:val="16"/>
    </w:rPr>
  </w:style>
  <w:style w:type="paragraph" w:customStyle="1" w:styleId="Styl1">
    <w:name w:val="Styl1"/>
    <w:basedOn w:val="Nagwek"/>
    <w:uiPriority w:val="99"/>
    <w:rsid w:val="00756BA0"/>
    <w:pPr>
      <w:spacing w:after="120"/>
    </w:pPr>
    <w:rPr>
      <w:rFonts w:ascii="Siemens Sans" w:hAnsi="Siemens Sans"/>
      <w:sz w:val="20"/>
      <w:lang w:eastAsia="de-DE"/>
    </w:rPr>
  </w:style>
  <w:style w:type="paragraph" w:customStyle="1" w:styleId="Styl2">
    <w:name w:val="Styl2"/>
    <w:basedOn w:val="Nagwek1"/>
    <w:next w:val="Spistreci2"/>
    <w:uiPriority w:val="99"/>
    <w:rsid w:val="00756BA0"/>
    <w:pPr>
      <w:keepLines w:val="0"/>
      <w:numPr>
        <w:numId w:val="0"/>
      </w:numPr>
      <w:tabs>
        <w:tab w:val="clear" w:pos="709"/>
        <w:tab w:val="left" w:pos="680"/>
        <w:tab w:val="num" w:pos="3516"/>
      </w:tabs>
      <w:spacing w:before="0" w:after="312" w:line="624" w:lineRule="exact"/>
      <w:ind w:left="3516" w:hanging="680"/>
    </w:pPr>
    <w:rPr>
      <w:rFonts w:ascii="Siemens Serif Semibold" w:hAnsi="Siemens Serif Semibold"/>
      <w:b w:val="0"/>
      <w:bCs w:val="0"/>
      <w:sz w:val="52"/>
      <w:lang w:val="en-GB" w:eastAsia="de-DE"/>
    </w:rPr>
  </w:style>
  <w:style w:type="paragraph" w:customStyle="1" w:styleId="Styl3">
    <w:name w:val="Styl3"/>
    <w:basedOn w:val="Nagwek2"/>
    <w:uiPriority w:val="99"/>
    <w:rsid w:val="00756BA0"/>
    <w:pPr>
      <w:keepNext/>
      <w:numPr>
        <w:ilvl w:val="1"/>
      </w:numPr>
      <w:tabs>
        <w:tab w:val="clear" w:pos="2852"/>
        <w:tab w:val="left" w:pos="680"/>
        <w:tab w:val="num" w:pos="709"/>
      </w:tabs>
      <w:spacing w:before="0" w:after="80" w:line="320" w:lineRule="exact"/>
      <w:ind w:left="680" w:hanging="680"/>
    </w:pPr>
    <w:rPr>
      <w:rFonts w:ascii="Siemens Sans" w:hAnsi="Siemens Sans"/>
      <w:b/>
      <w:szCs w:val="28"/>
      <w:lang w:eastAsia="de-DE"/>
    </w:rPr>
  </w:style>
  <w:style w:type="paragraph" w:customStyle="1" w:styleId="Styl4">
    <w:name w:val="Styl4"/>
    <w:basedOn w:val="Nagwek1"/>
    <w:next w:val="Spistreci1"/>
    <w:uiPriority w:val="99"/>
    <w:rsid w:val="00756BA0"/>
    <w:pPr>
      <w:keepLines w:val="0"/>
      <w:numPr>
        <w:numId w:val="0"/>
      </w:numPr>
      <w:tabs>
        <w:tab w:val="clear" w:pos="709"/>
        <w:tab w:val="left" w:pos="680"/>
        <w:tab w:val="num" w:pos="3516"/>
      </w:tabs>
      <w:spacing w:before="0" w:after="312" w:line="624" w:lineRule="exact"/>
      <w:ind w:left="3516" w:hanging="680"/>
    </w:pPr>
    <w:rPr>
      <w:rFonts w:ascii="Siemens Serif Semibold" w:hAnsi="Siemens Serif Semibold"/>
      <w:b w:val="0"/>
      <w:bCs w:val="0"/>
      <w:sz w:val="52"/>
      <w:lang w:val="en-GB" w:eastAsia="de-DE"/>
    </w:rPr>
  </w:style>
  <w:style w:type="paragraph" w:customStyle="1" w:styleId="Styl5">
    <w:name w:val="Styl5"/>
    <w:basedOn w:val="Normalny"/>
    <w:next w:val="Spistreci2"/>
    <w:uiPriority w:val="99"/>
    <w:rsid w:val="00756BA0"/>
    <w:pPr>
      <w:spacing w:after="120"/>
    </w:pPr>
    <w:rPr>
      <w:rFonts w:ascii="Siemens Sans" w:hAnsi="Siemens Sans"/>
      <w:noProof/>
      <w:sz w:val="52"/>
      <w:szCs w:val="52"/>
      <w:lang w:eastAsia="de-DE"/>
    </w:rPr>
  </w:style>
  <w:style w:type="numbering" w:customStyle="1" w:styleId="StylPunktowaneCourierNewZlewej063cmWysunicie063">
    <w:name w:val="Styl Punktowane Courier New Z lewej:  063 cm Wysunięcie:  063..."/>
    <w:basedOn w:val="Bezlisty"/>
    <w:rsid w:val="00756BA0"/>
  </w:style>
  <w:style w:type="paragraph" w:styleId="Legenda">
    <w:name w:val="caption"/>
    <w:aliases w:val="Opis tabeli,Opis rysunku"/>
    <w:basedOn w:val="Normalny"/>
    <w:next w:val="Normalny"/>
    <w:link w:val="LegendaZnak"/>
    <w:qFormat/>
    <w:rsid w:val="00756BA0"/>
    <w:pPr>
      <w:spacing w:before="120" w:after="120" w:line="360" w:lineRule="auto"/>
    </w:pPr>
    <w:rPr>
      <w:b/>
      <w:bCs/>
      <w:sz w:val="20"/>
      <w:szCs w:val="20"/>
      <w:lang w:val="en-US"/>
    </w:rPr>
  </w:style>
  <w:style w:type="paragraph" w:customStyle="1" w:styleId="Tabelatre">
    <w:name w:val="Tabela treść"/>
    <w:basedOn w:val="Normalny"/>
    <w:uiPriority w:val="99"/>
    <w:rsid w:val="00756BA0"/>
    <w:pPr>
      <w:keepLines/>
      <w:spacing w:before="60"/>
    </w:pPr>
    <w:rPr>
      <w:sz w:val="20"/>
      <w:szCs w:val="20"/>
    </w:rPr>
  </w:style>
  <w:style w:type="paragraph" w:customStyle="1" w:styleId="ZnakZnakCharChar">
    <w:name w:val="Znak Znak Char Char"/>
    <w:basedOn w:val="Normalny"/>
    <w:uiPriority w:val="99"/>
    <w:rsid w:val="00756BA0"/>
    <w:pPr>
      <w:tabs>
        <w:tab w:val="left" w:pos="709"/>
      </w:tabs>
    </w:pPr>
    <w:rPr>
      <w:rFonts w:ascii="Tahoma" w:hAnsi="Tahoma"/>
    </w:rPr>
  </w:style>
  <w:style w:type="paragraph" w:customStyle="1" w:styleId="FormatvorlageBodyText1FettChar">
    <w:name w:val="Formatvorlage Body Text 1 + Fett Char"/>
    <w:basedOn w:val="Normalny"/>
    <w:link w:val="FormatvorlageBodyText1FettCharChar"/>
    <w:rsid w:val="00756BA0"/>
    <w:pPr>
      <w:widowControl w:val="0"/>
      <w:tabs>
        <w:tab w:val="left" w:pos="2834"/>
        <w:tab w:val="left" w:pos="5102"/>
        <w:tab w:val="left" w:pos="7370"/>
      </w:tabs>
      <w:spacing w:after="120"/>
    </w:pPr>
    <w:rPr>
      <w:bCs/>
      <w:lang w:val="en-US"/>
    </w:rPr>
  </w:style>
  <w:style w:type="character" w:customStyle="1" w:styleId="FormatvorlageBodyText1FettCharChar">
    <w:name w:val="Formatvorlage Body Text 1 + Fett Char Char"/>
    <w:link w:val="FormatvorlageBodyText1FettChar"/>
    <w:rsid w:val="00756BA0"/>
    <w:rPr>
      <w:rFonts w:ascii="Arial" w:eastAsia="Times New Roman" w:hAnsi="Arial" w:cs="Times New Roman"/>
      <w:bCs/>
      <w:sz w:val="24"/>
      <w:szCs w:val="24"/>
      <w:lang w:val="en-US"/>
    </w:rPr>
  </w:style>
  <w:style w:type="paragraph" w:customStyle="1" w:styleId="Title10">
    <w:name w:val="Title 1"/>
    <w:autoRedefine/>
    <w:uiPriority w:val="99"/>
    <w:rsid w:val="00756BA0"/>
    <w:pPr>
      <w:widowControl w:val="0"/>
      <w:spacing w:before="360" w:after="240" w:line="240" w:lineRule="auto"/>
      <w:jc w:val="center"/>
    </w:pPr>
    <w:rPr>
      <w:rFonts w:ascii="Arial" w:eastAsia="Times New Roman" w:hAnsi="Arial" w:cs="Times New Roman"/>
      <w:b/>
      <w:color w:val="808080"/>
      <w:sz w:val="28"/>
      <w:szCs w:val="20"/>
      <w:lang w:val="de-DE"/>
    </w:rPr>
  </w:style>
  <w:style w:type="paragraph" w:styleId="Spisilustracji">
    <w:name w:val="table of figures"/>
    <w:basedOn w:val="Normalny"/>
    <w:next w:val="Normalny"/>
    <w:uiPriority w:val="99"/>
    <w:rsid w:val="00756BA0"/>
    <w:pPr>
      <w:ind w:left="440" w:hanging="440"/>
    </w:pPr>
    <w:rPr>
      <w:b/>
      <w:bCs/>
      <w:sz w:val="20"/>
      <w:szCs w:val="20"/>
      <w:lang w:val="de-DE"/>
    </w:rPr>
  </w:style>
  <w:style w:type="character" w:customStyle="1" w:styleId="PlandokumentuZnak1">
    <w:name w:val="Plan dokumentu Znak1"/>
    <w:basedOn w:val="Domylnaczcionkaakapitu"/>
    <w:uiPriority w:val="99"/>
    <w:rsid w:val="00756BA0"/>
    <w:rPr>
      <w:rFonts w:ascii="Tahoma" w:eastAsia="Times New Roman" w:hAnsi="Tahoma" w:cs="Times New Roman"/>
      <w:shd w:val="clear" w:color="auto" w:fill="000080"/>
      <w:lang w:val="de-DE" w:eastAsia="en-US"/>
    </w:rPr>
  </w:style>
  <w:style w:type="paragraph" w:customStyle="1" w:styleId="Box">
    <w:name w:val="Box"/>
    <w:basedOn w:val="Normalny"/>
    <w:autoRedefine/>
    <w:uiPriority w:val="99"/>
    <w:rsid w:val="00756BA0"/>
    <w:pPr>
      <w:pBdr>
        <w:top w:val="single" w:sz="8" w:space="1" w:color="auto"/>
        <w:left w:val="single" w:sz="8" w:space="1" w:color="auto"/>
        <w:bottom w:val="single" w:sz="8" w:space="1" w:color="auto"/>
        <w:right w:val="single" w:sz="8" w:space="1" w:color="auto"/>
      </w:pBdr>
      <w:spacing w:after="120"/>
    </w:pPr>
    <w:rPr>
      <w:lang w:val="en-GB"/>
    </w:rPr>
  </w:style>
  <w:style w:type="paragraph" w:customStyle="1" w:styleId="Title2">
    <w:name w:val="Title 2"/>
    <w:autoRedefine/>
    <w:uiPriority w:val="99"/>
    <w:rsid w:val="00756BA0"/>
    <w:pPr>
      <w:keepNext/>
      <w:widowControl w:val="0"/>
      <w:spacing w:before="240" w:after="120" w:line="240" w:lineRule="auto"/>
      <w:jc w:val="center"/>
    </w:pPr>
    <w:rPr>
      <w:rFonts w:ascii="Arial" w:eastAsia="Times New Roman" w:hAnsi="Arial" w:cs="Times New Roman"/>
      <w:b/>
      <w:color w:val="808080"/>
      <w:sz w:val="24"/>
      <w:szCs w:val="20"/>
      <w:lang w:val="de-DE"/>
    </w:rPr>
  </w:style>
  <w:style w:type="paragraph" w:customStyle="1" w:styleId="Remark">
    <w:name w:val="Remark"/>
    <w:basedOn w:val="Normalny"/>
    <w:autoRedefine/>
    <w:uiPriority w:val="99"/>
    <w:rsid w:val="00756BA0"/>
    <w:pPr>
      <w:pBdr>
        <w:top w:val="single" w:sz="6" w:space="1" w:color="FF0000"/>
        <w:left w:val="single" w:sz="6" w:space="1" w:color="FF0000"/>
        <w:bottom w:val="single" w:sz="6" w:space="1" w:color="FF0000"/>
        <w:right w:val="single" w:sz="6" w:space="1" w:color="FF0000"/>
      </w:pBdr>
      <w:shd w:val="pct12" w:color="auto" w:fill="FFFFFF"/>
      <w:spacing w:after="120"/>
      <w:ind w:left="1701" w:right="567"/>
    </w:pPr>
    <w:rPr>
      <w:i/>
      <w:lang w:val="en-GB"/>
    </w:rPr>
  </w:style>
  <w:style w:type="paragraph" w:customStyle="1" w:styleId="FormatvorlageBodyText1FettRotCharChar">
    <w:name w:val="Formatvorlage Body Text 1 + Fett Rot Char Char"/>
    <w:basedOn w:val="Normalny"/>
    <w:link w:val="FormatvorlageBodyText1FettRotCharCharChar"/>
    <w:rsid w:val="00756BA0"/>
    <w:pPr>
      <w:widowControl w:val="0"/>
      <w:tabs>
        <w:tab w:val="left" w:pos="2834"/>
        <w:tab w:val="left" w:pos="5102"/>
        <w:tab w:val="left" w:pos="7370"/>
      </w:tabs>
      <w:spacing w:after="120"/>
    </w:pPr>
    <w:rPr>
      <w:bCs/>
      <w:color w:val="FF0000"/>
      <w:lang w:val="en-US"/>
    </w:rPr>
  </w:style>
  <w:style w:type="character" w:customStyle="1" w:styleId="FormatvorlageBodyText1FettRotCharCharChar">
    <w:name w:val="Formatvorlage Body Text 1 + Fett Rot Char Char Char"/>
    <w:link w:val="FormatvorlageBodyText1FettRotCharChar"/>
    <w:rsid w:val="00756BA0"/>
    <w:rPr>
      <w:rFonts w:ascii="Arial" w:eastAsia="Times New Roman" w:hAnsi="Arial" w:cs="Times New Roman"/>
      <w:bCs/>
      <w:color w:val="FF0000"/>
      <w:sz w:val="24"/>
      <w:szCs w:val="24"/>
      <w:lang w:val="en-US"/>
    </w:rPr>
  </w:style>
  <w:style w:type="paragraph" w:customStyle="1" w:styleId="RFPbullet1">
    <w:name w:val="RFP_bullet1"/>
    <w:basedOn w:val="Normalny"/>
    <w:uiPriority w:val="99"/>
    <w:rsid w:val="00756BA0"/>
    <w:pPr>
      <w:numPr>
        <w:numId w:val="16"/>
      </w:numPr>
      <w:spacing w:after="120"/>
    </w:pPr>
    <w:rPr>
      <w:color w:val="0000FF"/>
      <w:sz w:val="20"/>
      <w:szCs w:val="20"/>
      <w:lang w:val="en-GB"/>
    </w:rPr>
  </w:style>
  <w:style w:type="paragraph" w:customStyle="1" w:styleId="Aufzhlung2">
    <w:name w:val="Aufzählung2"/>
    <w:basedOn w:val="Normalny"/>
    <w:uiPriority w:val="99"/>
    <w:rsid w:val="00756BA0"/>
    <w:pPr>
      <w:tabs>
        <w:tab w:val="num" w:pos="1134"/>
      </w:tabs>
      <w:spacing w:after="120"/>
      <w:ind w:left="1843" w:hanging="284"/>
    </w:pPr>
    <w:rPr>
      <w:lang w:val="de-DE"/>
    </w:rPr>
  </w:style>
  <w:style w:type="paragraph" w:customStyle="1" w:styleId="Tab-Text">
    <w:name w:val="Tab-Text"/>
    <w:basedOn w:val="Normalny"/>
    <w:uiPriority w:val="99"/>
    <w:rsid w:val="00756BA0"/>
    <w:pPr>
      <w:spacing w:before="60"/>
    </w:pPr>
    <w:rPr>
      <w:lang w:val="de-DE"/>
    </w:rPr>
  </w:style>
  <w:style w:type="paragraph" w:customStyle="1" w:styleId="SubTitle">
    <w:name w:val="Sub_Title"/>
    <w:basedOn w:val="Normalny"/>
    <w:next w:val="FormatvorlageBodyText1FettRotCharChar"/>
    <w:uiPriority w:val="99"/>
    <w:rsid w:val="00756BA0"/>
    <w:pPr>
      <w:keepNext/>
      <w:keepLines/>
      <w:spacing w:before="360" w:after="240"/>
    </w:pPr>
    <w:rPr>
      <w:b/>
      <w:lang w:val="de-DE"/>
    </w:rPr>
  </w:style>
  <w:style w:type="paragraph" w:customStyle="1" w:styleId="Tab-Aufzhlung">
    <w:name w:val="Tab - Aufzählung"/>
    <w:basedOn w:val="Aufzhlung2"/>
    <w:uiPriority w:val="99"/>
    <w:rsid w:val="00756BA0"/>
    <w:pPr>
      <w:tabs>
        <w:tab w:val="num" w:pos="360"/>
      </w:tabs>
      <w:spacing w:after="0"/>
      <w:ind w:left="360" w:hanging="360"/>
    </w:pPr>
  </w:style>
  <w:style w:type="paragraph" w:customStyle="1" w:styleId="Aufzhlung3">
    <w:name w:val="Aufzählung3"/>
    <w:basedOn w:val="Normalny"/>
    <w:uiPriority w:val="99"/>
    <w:rsid w:val="00756BA0"/>
    <w:pPr>
      <w:tabs>
        <w:tab w:val="num" w:pos="1134"/>
      </w:tabs>
      <w:spacing w:after="120"/>
      <w:ind w:left="2127" w:hanging="284"/>
    </w:pPr>
    <w:rPr>
      <w:rFonts w:eastAsia="Arial Unicode MS"/>
      <w:lang w:val="de-DE"/>
    </w:rPr>
  </w:style>
  <w:style w:type="paragraph" w:customStyle="1" w:styleId="Inhaltsberschrift">
    <w:name w:val="Inhaltsüberschrift"/>
    <w:basedOn w:val="Normalny"/>
    <w:uiPriority w:val="99"/>
    <w:rsid w:val="00756BA0"/>
    <w:pPr>
      <w:pageBreakBefore/>
      <w:spacing w:before="120" w:after="120"/>
    </w:pPr>
    <w:rPr>
      <w:b/>
      <w:sz w:val="28"/>
      <w:lang w:val="de-DE"/>
    </w:rPr>
  </w:style>
  <w:style w:type="paragraph" w:customStyle="1" w:styleId="Tab-Titel">
    <w:name w:val="Tab-Titel"/>
    <w:basedOn w:val="Normalny"/>
    <w:uiPriority w:val="99"/>
    <w:rsid w:val="00756BA0"/>
    <w:pPr>
      <w:spacing w:before="120" w:after="180"/>
      <w:ind w:left="1134"/>
    </w:pPr>
    <w:rPr>
      <w:sz w:val="16"/>
      <w:lang w:val="de-DE"/>
    </w:rPr>
  </w:style>
  <w:style w:type="paragraph" w:customStyle="1" w:styleId="Numerierung">
    <w:name w:val="Numerierung"/>
    <w:basedOn w:val="Normalny"/>
    <w:uiPriority w:val="99"/>
    <w:rsid w:val="00756BA0"/>
    <w:pPr>
      <w:tabs>
        <w:tab w:val="num" w:pos="1494"/>
      </w:tabs>
      <w:spacing w:after="120"/>
      <w:ind w:left="1491" w:hanging="357"/>
    </w:pPr>
    <w:rPr>
      <w:lang w:val="de-DE"/>
    </w:rPr>
  </w:style>
  <w:style w:type="paragraph" w:customStyle="1" w:styleId="Tab-Kopf-links">
    <w:name w:val="Tab-Kopf-links"/>
    <w:basedOn w:val="Normalny"/>
    <w:uiPriority w:val="99"/>
    <w:rsid w:val="00756BA0"/>
    <w:pPr>
      <w:tabs>
        <w:tab w:val="num" w:pos="360"/>
      </w:tabs>
      <w:spacing w:before="60"/>
      <w:ind w:left="360" w:hanging="360"/>
    </w:pPr>
    <w:rPr>
      <w:b/>
      <w:lang w:val="de-DE"/>
    </w:rPr>
  </w:style>
  <w:style w:type="paragraph" w:customStyle="1" w:styleId="nachaufzhlung1">
    <w:name w:val="nachaufzählung1"/>
    <w:basedOn w:val="Normalny"/>
    <w:uiPriority w:val="99"/>
    <w:rsid w:val="00756BA0"/>
    <w:pPr>
      <w:spacing w:after="120"/>
      <w:ind w:left="1496"/>
    </w:pPr>
    <w:rPr>
      <w:snapToGrid w:val="0"/>
      <w:lang w:val="de-DE" w:eastAsia="de-DE"/>
    </w:rPr>
  </w:style>
  <w:style w:type="paragraph" w:customStyle="1" w:styleId="nachaufzhlung2">
    <w:name w:val="nachaufzählung2"/>
    <w:basedOn w:val="Normalny"/>
    <w:uiPriority w:val="99"/>
    <w:rsid w:val="00756BA0"/>
    <w:pPr>
      <w:spacing w:after="120"/>
      <w:ind w:left="1843"/>
    </w:pPr>
    <w:rPr>
      <w:lang w:val="de-DE"/>
    </w:rPr>
  </w:style>
  <w:style w:type="paragraph" w:customStyle="1" w:styleId="nachaufzhlung3">
    <w:name w:val="nachaufzählung3"/>
    <w:basedOn w:val="Normalny"/>
    <w:uiPriority w:val="99"/>
    <w:rsid w:val="00756BA0"/>
    <w:pPr>
      <w:spacing w:after="120"/>
      <w:ind w:left="2127"/>
    </w:pPr>
    <w:rPr>
      <w:lang w:val="de-DE"/>
    </w:rPr>
  </w:style>
  <w:style w:type="character" w:customStyle="1" w:styleId="RFP10ptBlau">
    <w:name w:val="RFP_10 pt Blau"/>
    <w:rsid w:val="00756BA0"/>
    <w:rPr>
      <w:color w:val="0000FF"/>
      <w:sz w:val="20"/>
    </w:rPr>
  </w:style>
  <w:style w:type="paragraph" w:customStyle="1" w:styleId="RFPBullet2">
    <w:name w:val="RFP_Bullet2"/>
    <w:basedOn w:val="Normalny"/>
    <w:uiPriority w:val="99"/>
    <w:rsid w:val="00756BA0"/>
    <w:pPr>
      <w:spacing w:after="120"/>
    </w:pPr>
    <w:rPr>
      <w:color w:val="0000FF"/>
      <w:sz w:val="20"/>
      <w:szCs w:val="20"/>
      <w:lang w:val="de-DE"/>
    </w:rPr>
  </w:style>
  <w:style w:type="character" w:customStyle="1" w:styleId="RFP10ptBlaubold">
    <w:name w:val="RFP_10 pt Blau + bold"/>
    <w:rsid w:val="00756BA0"/>
    <w:rPr>
      <w:b/>
      <w:bCs/>
      <w:color w:val="0000FF"/>
      <w:sz w:val="18"/>
      <w:szCs w:val="18"/>
    </w:rPr>
  </w:style>
  <w:style w:type="paragraph" w:customStyle="1" w:styleId="Formatvorlage10ptFettBlauNach0pt">
    <w:name w:val="Formatvorlage 10 pt Fett Blau Nach:  0 pt"/>
    <w:basedOn w:val="Normalny"/>
    <w:uiPriority w:val="99"/>
    <w:rsid w:val="00756BA0"/>
    <w:pPr>
      <w:spacing w:before="360" w:after="240"/>
    </w:pPr>
    <w:rPr>
      <w:b/>
      <w:bCs/>
      <w:color w:val="0000FF"/>
      <w:sz w:val="20"/>
      <w:szCs w:val="20"/>
      <w:lang w:val="de-DE"/>
    </w:rPr>
  </w:style>
  <w:style w:type="paragraph" w:customStyle="1" w:styleId="RPF10ptBlau1">
    <w:name w:val="RPF_10 pt Blau_1"/>
    <w:basedOn w:val="Normalny"/>
    <w:uiPriority w:val="99"/>
    <w:rsid w:val="00756BA0"/>
    <w:pPr>
      <w:spacing w:after="120"/>
      <w:ind w:left="397"/>
    </w:pPr>
    <w:rPr>
      <w:color w:val="0000FF"/>
      <w:sz w:val="20"/>
      <w:szCs w:val="20"/>
      <w:lang w:val="en-GB"/>
    </w:rPr>
  </w:style>
  <w:style w:type="paragraph" w:customStyle="1" w:styleId="TableHeader">
    <w:name w:val="Table Header"/>
    <w:basedOn w:val="Normalny"/>
    <w:uiPriority w:val="99"/>
    <w:semiHidden/>
    <w:rsid w:val="00756BA0"/>
    <w:pPr>
      <w:spacing w:before="60"/>
    </w:pPr>
    <w:rPr>
      <w:b/>
      <w:bCs/>
      <w:sz w:val="20"/>
      <w:szCs w:val="20"/>
      <w:lang w:val="en-GB"/>
    </w:rPr>
  </w:style>
  <w:style w:type="paragraph" w:customStyle="1" w:styleId="TableText">
    <w:name w:val="Table Text"/>
    <w:basedOn w:val="Normalny"/>
    <w:uiPriority w:val="99"/>
    <w:semiHidden/>
    <w:rsid w:val="00756BA0"/>
    <w:pPr>
      <w:spacing w:before="60"/>
    </w:pPr>
    <w:rPr>
      <w:sz w:val="20"/>
      <w:szCs w:val="20"/>
      <w:lang w:val="en-US"/>
    </w:rPr>
  </w:style>
  <w:style w:type="paragraph" w:customStyle="1" w:styleId="bullet20">
    <w:name w:val="bullet2"/>
    <w:basedOn w:val="Normalny"/>
    <w:autoRedefine/>
    <w:uiPriority w:val="99"/>
    <w:rsid w:val="00756BA0"/>
    <w:pPr>
      <w:tabs>
        <w:tab w:val="num" w:pos="1152"/>
      </w:tabs>
      <w:overflowPunct w:val="0"/>
      <w:autoSpaceDE w:val="0"/>
      <w:autoSpaceDN w:val="0"/>
      <w:adjustRightInd w:val="0"/>
      <w:spacing w:after="120"/>
      <w:ind w:left="1152" w:hanging="360"/>
      <w:textAlignment w:val="baseline"/>
    </w:pPr>
    <w:rPr>
      <w:szCs w:val="20"/>
      <w:lang w:val="en-GB"/>
    </w:rPr>
  </w:style>
  <w:style w:type="paragraph" w:customStyle="1" w:styleId="Punkt">
    <w:name w:val="Punkt"/>
    <w:basedOn w:val="Normalny"/>
    <w:rsid w:val="00756BA0"/>
    <w:pPr>
      <w:keepNext/>
      <w:keepLines/>
      <w:spacing w:before="60"/>
      <w:ind w:left="851" w:right="849" w:hanging="284"/>
    </w:pPr>
    <w:rPr>
      <w:rFonts w:cs="Arial"/>
      <w:snapToGrid w:val="0"/>
      <w:lang w:val="de-DE"/>
    </w:rPr>
  </w:style>
  <w:style w:type="paragraph" w:customStyle="1" w:styleId="Formatvorlage1">
    <w:name w:val="Formatvorlage1"/>
    <w:basedOn w:val="Nagwek1"/>
    <w:uiPriority w:val="99"/>
    <w:rsid w:val="00756BA0"/>
    <w:pPr>
      <w:keepLines w:val="0"/>
      <w:pageBreakBefore/>
      <w:numPr>
        <w:numId w:val="0"/>
      </w:numPr>
      <w:pBdr>
        <w:bottom w:val="single" w:sz="24" w:space="6" w:color="C0C0C0"/>
      </w:pBdr>
      <w:tabs>
        <w:tab w:val="clear" w:pos="709"/>
        <w:tab w:val="num" w:pos="360"/>
        <w:tab w:val="left" w:pos="1134"/>
      </w:tabs>
      <w:spacing w:before="360"/>
      <w:ind w:left="851" w:hanging="851"/>
    </w:pPr>
    <w:rPr>
      <w:bCs w:val="0"/>
      <w:smallCaps/>
      <w:snapToGrid w:val="0"/>
      <w:color w:val="808080"/>
      <w:kern w:val="0"/>
      <w:sz w:val="36"/>
      <w:szCs w:val="22"/>
      <w:lang w:val="en-GB" w:eastAsia="de-DE"/>
    </w:rPr>
  </w:style>
  <w:style w:type="paragraph" w:customStyle="1" w:styleId="NarrowBulletsChar">
    <w:name w:val="NarrowBullets Char"/>
    <w:basedOn w:val="Normalny"/>
    <w:uiPriority w:val="99"/>
    <w:rsid w:val="00756BA0"/>
    <w:pPr>
      <w:tabs>
        <w:tab w:val="num" w:pos="0"/>
        <w:tab w:val="left" w:pos="8364"/>
      </w:tabs>
      <w:spacing w:line="360" w:lineRule="auto"/>
      <w:ind w:left="431" w:hanging="431"/>
    </w:pPr>
    <w:rPr>
      <w:szCs w:val="20"/>
      <w:lang w:val="en-US"/>
    </w:rPr>
  </w:style>
  <w:style w:type="paragraph" w:customStyle="1" w:styleId="TableTitle">
    <w:name w:val="TableTitle"/>
    <w:basedOn w:val="Normalny"/>
    <w:next w:val="Normalny"/>
    <w:uiPriority w:val="99"/>
    <w:rsid w:val="00756BA0"/>
    <w:pPr>
      <w:tabs>
        <w:tab w:val="left" w:pos="0"/>
      </w:tabs>
      <w:spacing w:line="220" w:lineRule="atLeast"/>
      <w:jc w:val="center"/>
    </w:pPr>
    <w:rPr>
      <w:b/>
      <w:sz w:val="20"/>
      <w:lang w:val="de-DE"/>
    </w:rPr>
  </w:style>
  <w:style w:type="paragraph" w:customStyle="1" w:styleId="Footer2">
    <w:name w:val="Footer2"/>
    <w:basedOn w:val="Normalny"/>
    <w:uiPriority w:val="99"/>
    <w:rsid w:val="00756BA0"/>
    <w:pPr>
      <w:tabs>
        <w:tab w:val="left" w:pos="0"/>
      </w:tabs>
      <w:spacing w:before="20" w:after="20" w:line="220" w:lineRule="atLeast"/>
      <w:ind w:left="130"/>
    </w:pPr>
    <w:rPr>
      <w:b/>
      <w:bCs/>
      <w:sz w:val="18"/>
      <w:lang w:val="de-DE"/>
    </w:rPr>
  </w:style>
  <w:style w:type="paragraph" w:customStyle="1" w:styleId="Footer3">
    <w:name w:val="Footer3"/>
    <w:basedOn w:val="Normalny"/>
    <w:uiPriority w:val="99"/>
    <w:rsid w:val="00756BA0"/>
    <w:pPr>
      <w:tabs>
        <w:tab w:val="left" w:pos="0"/>
      </w:tabs>
      <w:spacing w:before="20" w:after="20" w:line="220" w:lineRule="atLeast"/>
      <w:ind w:left="261"/>
    </w:pPr>
    <w:rPr>
      <w:sz w:val="20"/>
      <w:lang w:val="de-DE"/>
    </w:rPr>
  </w:style>
  <w:style w:type="paragraph" w:customStyle="1" w:styleId="TableContentCentered">
    <w:name w:val="TableContent Centered"/>
    <w:basedOn w:val="Stopka"/>
    <w:uiPriority w:val="99"/>
    <w:rsid w:val="00756BA0"/>
    <w:pPr>
      <w:pBdr>
        <w:top w:val="single" w:sz="4" w:space="5" w:color="6666FF"/>
      </w:pBdr>
      <w:tabs>
        <w:tab w:val="clear" w:pos="4536"/>
        <w:tab w:val="clear" w:pos="9072"/>
        <w:tab w:val="center" w:pos="3060"/>
        <w:tab w:val="right" w:pos="7560"/>
      </w:tabs>
      <w:spacing w:before="60"/>
      <w:ind w:left="-1440"/>
    </w:pPr>
    <w:rPr>
      <w:sz w:val="16"/>
      <w:szCs w:val="16"/>
      <w:lang w:val="en-GB" w:eastAsia="en-GB"/>
    </w:rPr>
  </w:style>
  <w:style w:type="paragraph" w:customStyle="1" w:styleId="TableContentLeft">
    <w:name w:val="TableContent Left"/>
    <w:basedOn w:val="Normalny"/>
    <w:uiPriority w:val="99"/>
    <w:rsid w:val="00756BA0"/>
    <w:pPr>
      <w:tabs>
        <w:tab w:val="left" w:pos="0"/>
      </w:tabs>
      <w:spacing w:before="20" w:after="20" w:line="220" w:lineRule="atLeast"/>
    </w:pPr>
    <w:rPr>
      <w:sz w:val="20"/>
      <w:lang w:val="de-DE"/>
    </w:rPr>
  </w:style>
  <w:style w:type="paragraph" w:customStyle="1" w:styleId="TableSubtitle">
    <w:name w:val="TableSubtitle"/>
    <w:basedOn w:val="Normalny"/>
    <w:uiPriority w:val="99"/>
    <w:rsid w:val="00756BA0"/>
    <w:pPr>
      <w:tabs>
        <w:tab w:val="left" w:pos="0"/>
      </w:tabs>
      <w:spacing w:after="40" w:line="220" w:lineRule="atLeast"/>
      <w:jc w:val="center"/>
    </w:pPr>
    <w:rPr>
      <w:bCs/>
      <w:sz w:val="16"/>
      <w:lang w:val="de-DE"/>
    </w:rPr>
  </w:style>
  <w:style w:type="paragraph" w:customStyle="1" w:styleId="Bullet1">
    <w:name w:val="Bullet 1"/>
    <w:aliases w:val="b1"/>
    <w:basedOn w:val="Normalny"/>
    <w:link w:val="Bullet1b1Char"/>
    <w:rsid w:val="00756BA0"/>
    <w:pPr>
      <w:numPr>
        <w:numId w:val="17"/>
      </w:numPr>
      <w:tabs>
        <w:tab w:val="left" w:pos="1134"/>
      </w:tabs>
      <w:spacing w:after="120"/>
    </w:pPr>
    <w:rPr>
      <w:noProof/>
      <w:lang w:val="de-DE" w:eastAsia="de-DE"/>
    </w:rPr>
  </w:style>
  <w:style w:type="character" w:customStyle="1" w:styleId="Bullet1b1Char">
    <w:name w:val="Bullet 1;b1 Char"/>
    <w:link w:val="Bullet1"/>
    <w:rsid w:val="00756BA0"/>
    <w:rPr>
      <w:rFonts w:ascii="Times New Roman" w:eastAsia="Times New Roman" w:hAnsi="Times New Roman" w:cs="Times New Roman"/>
      <w:noProof/>
      <w:sz w:val="24"/>
      <w:szCs w:val="24"/>
      <w:lang w:val="de-DE" w:eastAsia="de-DE"/>
    </w:rPr>
  </w:style>
  <w:style w:type="paragraph" w:customStyle="1" w:styleId="t">
    <w:name w:val="t"/>
    <w:basedOn w:val="Normalny"/>
    <w:uiPriority w:val="99"/>
    <w:rsid w:val="00756BA0"/>
    <w:pPr>
      <w:spacing w:after="120"/>
    </w:pPr>
    <w:rPr>
      <w:color w:val="000000"/>
      <w:szCs w:val="20"/>
      <w:lang w:val="de-DE"/>
    </w:rPr>
  </w:style>
  <w:style w:type="paragraph" w:customStyle="1" w:styleId="SBSListenkndel">
    <w:name w:val="SBS_Listenknödel"/>
    <w:basedOn w:val="Normalny"/>
    <w:uiPriority w:val="99"/>
    <w:rsid w:val="00756BA0"/>
    <w:pPr>
      <w:tabs>
        <w:tab w:val="num" w:pos="425"/>
      </w:tabs>
      <w:spacing w:before="60"/>
      <w:ind w:left="425" w:hanging="425"/>
    </w:pPr>
    <w:rPr>
      <w:rFonts w:ascii="Arial (W1)" w:hAnsi="Arial (W1)"/>
      <w:szCs w:val="20"/>
      <w:lang w:val="de-DE" w:eastAsia="de-DE"/>
    </w:rPr>
  </w:style>
  <w:style w:type="paragraph" w:customStyle="1" w:styleId="SBSListenkndel2">
    <w:name w:val="SBS_Listenknödel2"/>
    <w:basedOn w:val="SBSListenkndel"/>
    <w:uiPriority w:val="99"/>
    <w:rsid w:val="00756BA0"/>
    <w:pPr>
      <w:tabs>
        <w:tab w:val="clear" w:pos="425"/>
        <w:tab w:val="num" w:pos="360"/>
        <w:tab w:val="num" w:pos="2574"/>
      </w:tabs>
      <w:ind w:left="360" w:hanging="360"/>
    </w:pPr>
  </w:style>
  <w:style w:type="paragraph" w:customStyle="1" w:styleId="SBSListenkndel3">
    <w:name w:val="SBS_Listenknödel3"/>
    <w:basedOn w:val="SBSListenkndel"/>
    <w:uiPriority w:val="99"/>
    <w:rsid w:val="00756BA0"/>
    <w:pPr>
      <w:tabs>
        <w:tab w:val="clear" w:pos="425"/>
        <w:tab w:val="num" w:pos="360"/>
        <w:tab w:val="num" w:pos="3294"/>
      </w:tabs>
      <w:ind w:left="360" w:hanging="360"/>
    </w:pPr>
  </w:style>
  <w:style w:type="paragraph" w:customStyle="1" w:styleId="Basisabsatz-fett">
    <w:name w:val="Basisabsatz-fett"/>
    <w:basedOn w:val="Normalny"/>
    <w:uiPriority w:val="99"/>
    <w:rsid w:val="00756BA0"/>
    <w:pPr>
      <w:spacing w:after="120"/>
      <w:ind w:left="14"/>
    </w:pPr>
    <w:rPr>
      <w:b/>
      <w:lang w:val="en-US" w:eastAsia="de-DE"/>
    </w:rPr>
  </w:style>
  <w:style w:type="paragraph" w:customStyle="1" w:styleId="resgraph">
    <w:name w:val="res.graph"/>
    <w:uiPriority w:val="99"/>
    <w:rsid w:val="00756BA0"/>
    <w:pPr>
      <w:spacing w:after="0" w:line="240" w:lineRule="auto"/>
      <w:jc w:val="center"/>
    </w:pPr>
    <w:rPr>
      <w:rFonts w:ascii="Times New Roman" w:eastAsia="Times New Roman" w:hAnsi="Times New Roman" w:cs="Times New Roman"/>
      <w:noProof/>
      <w:szCs w:val="20"/>
      <w:lang w:val="en-US"/>
    </w:rPr>
  </w:style>
  <w:style w:type="paragraph" w:customStyle="1" w:styleId="Tableheading1">
    <w:name w:val="Table heading 1"/>
    <w:aliases w:val="th"/>
    <w:next w:val="Normalny"/>
    <w:uiPriority w:val="99"/>
    <w:rsid w:val="00756BA0"/>
    <w:pPr>
      <w:keepNext/>
      <w:keepLines/>
      <w:spacing w:before="80" w:after="60" w:line="200" w:lineRule="atLeast"/>
    </w:pPr>
    <w:rPr>
      <w:rFonts w:ascii="Arial" w:eastAsia="Times New Roman" w:hAnsi="Arial" w:cs="Times New Roman"/>
      <w:b/>
      <w:szCs w:val="20"/>
      <w:lang w:val="en-US" w:eastAsia="de-DE"/>
    </w:rPr>
  </w:style>
  <w:style w:type="paragraph" w:customStyle="1" w:styleId="TableNormal1">
    <w:name w:val="Table Normal1"/>
    <w:basedOn w:val="Normalny"/>
    <w:uiPriority w:val="99"/>
    <w:rsid w:val="00756BA0"/>
    <w:pPr>
      <w:keepLines/>
      <w:spacing w:before="60" w:line="360" w:lineRule="auto"/>
    </w:pPr>
    <w:rPr>
      <w:szCs w:val="20"/>
      <w:lang w:val="en-GB"/>
    </w:rPr>
  </w:style>
  <w:style w:type="paragraph" w:customStyle="1" w:styleId="body">
    <w:name w:val="body"/>
    <w:basedOn w:val="Normalny"/>
    <w:uiPriority w:val="99"/>
    <w:rsid w:val="00756BA0"/>
    <w:pPr>
      <w:spacing w:before="120"/>
      <w:ind w:left="1440"/>
    </w:pPr>
    <w:rPr>
      <w:rFonts w:cs="Arial"/>
      <w:lang w:val="en-US"/>
    </w:rPr>
  </w:style>
  <w:style w:type="paragraph" w:customStyle="1" w:styleId="Bullet10">
    <w:name w:val="Bullet1"/>
    <w:basedOn w:val="Normalny"/>
    <w:uiPriority w:val="99"/>
    <w:rsid w:val="00756BA0"/>
    <w:pPr>
      <w:tabs>
        <w:tab w:val="num" w:pos="1211"/>
        <w:tab w:val="left" w:pos="8364"/>
      </w:tabs>
      <w:spacing w:before="120" w:after="120"/>
      <w:ind w:left="1134" w:hanging="283"/>
    </w:pPr>
    <w:rPr>
      <w:szCs w:val="20"/>
      <w:lang w:val="en-GB"/>
    </w:rPr>
  </w:style>
  <w:style w:type="paragraph" w:customStyle="1" w:styleId="Response">
    <w:name w:val="Response"/>
    <w:basedOn w:val="Normalny"/>
    <w:uiPriority w:val="99"/>
    <w:rsid w:val="00756BA0"/>
    <w:pPr>
      <w:spacing w:before="60"/>
    </w:pPr>
    <w:rPr>
      <w:szCs w:val="20"/>
      <w:lang w:val="en-GB"/>
    </w:rPr>
  </w:style>
  <w:style w:type="paragraph" w:customStyle="1" w:styleId="TTopHeading">
    <w:name w:val="T Top Heading"/>
    <w:basedOn w:val="Normalny"/>
    <w:uiPriority w:val="99"/>
    <w:rsid w:val="00756BA0"/>
    <w:pPr>
      <w:spacing w:after="120" w:line="360" w:lineRule="auto"/>
    </w:pPr>
    <w:rPr>
      <w:b/>
      <w:szCs w:val="20"/>
      <w:lang w:val="en-AU"/>
    </w:rPr>
  </w:style>
  <w:style w:type="paragraph" w:customStyle="1" w:styleId="ABullets">
    <w:name w:val="A Bullets"/>
    <w:basedOn w:val="Normalny"/>
    <w:uiPriority w:val="99"/>
    <w:rsid w:val="00756BA0"/>
    <w:pPr>
      <w:tabs>
        <w:tab w:val="num" w:pos="360"/>
      </w:tabs>
      <w:spacing w:after="120" w:line="360" w:lineRule="auto"/>
      <w:ind w:left="360" w:hanging="360"/>
    </w:pPr>
    <w:rPr>
      <w:szCs w:val="20"/>
      <w:lang w:val="en-AU"/>
    </w:rPr>
  </w:style>
  <w:style w:type="paragraph" w:customStyle="1" w:styleId="BulletText1">
    <w:name w:val="Bullet Text 1"/>
    <w:basedOn w:val="Normalny"/>
    <w:uiPriority w:val="99"/>
    <w:rsid w:val="00756BA0"/>
    <w:pPr>
      <w:tabs>
        <w:tab w:val="num" w:pos="1531"/>
      </w:tabs>
      <w:spacing w:after="120"/>
      <w:ind w:left="1531" w:hanging="397"/>
    </w:pPr>
    <w:rPr>
      <w:szCs w:val="20"/>
      <w:lang w:val="en-AU"/>
    </w:rPr>
  </w:style>
  <w:style w:type="paragraph" w:customStyle="1" w:styleId="bullet11">
    <w:name w:val="bullet1"/>
    <w:basedOn w:val="Normalny"/>
    <w:uiPriority w:val="99"/>
    <w:rsid w:val="00756BA0"/>
    <w:pPr>
      <w:spacing w:before="60"/>
      <w:ind w:left="1800" w:hanging="331"/>
    </w:pPr>
    <w:rPr>
      <w:rFonts w:cs="Arial"/>
      <w:lang w:val="en-US"/>
    </w:rPr>
  </w:style>
  <w:style w:type="paragraph" w:customStyle="1" w:styleId="source">
    <w:name w:val="source"/>
    <w:basedOn w:val="Normalny"/>
    <w:uiPriority w:val="99"/>
    <w:rsid w:val="00756BA0"/>
    <w:pPr>
      <w:spacing w:before="120"/>
      <w:ind w:left="1440"/>
    </w:pPr>
    <w:rPr>
      <w:rFonts w:cs="Arial"/>
      <w:i/>
      <w:iCs/>
      <w:sz w:val="18"/>
      <w:szCs w:val="18"/>
      <w:lang w:val="en-US"/>
    </w:rPr>
  </w:style>
  <w:style w:type="character" w:customStyle="1" w:styleId="charbold">
    <w:name w:val="charbold"/>
    <w:rsid w:val="00756BA0"/>
    <w:rPr>
      <w:b/>
      <w:bCs/>
    </w:rPr>
  </w:style>
  <w:style w:type="paragraph" w:customStyle="1" w:styleId="FormatvorlageBodyText1FettRot">
    <w:name w:val="Formatvorlage Body Text 1 + Fett Rot"/>
    <w:basedOn w:val="Normalny"/>
    <w:uiPriority w:val="99"/>
    <w:rsid w:val="00756BA0"/>
    <w:pPr>
      <w:widowControl w:val="0"/>
      <w:tabs>
        <w:tab w:val="left" w:pos="2834"/>
        <w:tab w:val="left" w:pos="5102"/>
        <w:tab w:val="left" w:pos="7370"/>
      </w:tabs>
      <w:spacing w:after="120"/>
    </w:pPr>
    <w:rPr>
      <w:bCs/>
      <w:color w:val="FF0000"/>
      <w:lang w:val="en-US"/>
    </w:rPr>
  </w:style>
  <w:style w:type="paragraph" w:customStyle="1" w:styleId="FormatvorlageBodyText1Fett">
    <w:name w:val="Formatvorlage Body Text 1 + Fett"/>
    <w:basedOn w:val="Normalny"/>
    <w:uiPriority w:val="99"/>
    <w:rsid w:val="00756BA0"/>
    <w:pPr>
      <w:widowControl w:val="0"/>
      <w:tabs>
        <w:tab w:val="left" w:pos="2834"/>
        <w:tab w:val="left" w:pos="5102"/>
        <w:tab w:val="left" w:pos="7370"/>
      </w:tabs>
      <w:spacing w:after="120"/>
    </w:pPr>
    <w:rPr>
      <w:bCs/>
      <w:lang w:val="en-US"/>
    </w:rPr>
  </w:style>
  <w:style w:type="character" w:customStyle="1" w:styleId="BasisabsatzCharChar1CharChar">
    <w:name w:val="Basisabsatz Char Char1 Char Char"/>
    <w:rsid w:val="00756BA0"/>
    <w:rPr>
      <w:rFonts w:ascii="Arial" w:hAnsi="Arial" w:cs="Arial" w:hint="default"/>
      <w:sz w:val="22"/>
      <w:szCs w:val="22"/>
      <w:lang w:val="en-US" w:eastAsia="de-DE" w:bidi="ar-SA"/>
    </w:rPr>
  </w:style>
  <w:style w:type="paragraph" w:customStyle="1" w:styleId="SBSResponse">
    <w:name w:val="SBS_Response"/>
    <w:basedOn w:val="Normalny"/>
    <w:next w:val="Normalny"/>
    <w:uiPriority w:val="99"/>
    <w:rsid w:val="00756BA0"/>
    <w:pPr>
      <w:spacing w:before="360" w:after="120"/>
    </w:pPr>
    <w:rPr>
      <w:b/>
      <w:caps/>
      <w:color w:val="008080"/>
      <w:lang w:val="de-DE"/>
    </w:rPr>
  </w:style>
  <w:style w:type="paragraph" w:customStyle="1" w:styleId="NormalRSChar">
    <w:name w:val="Normal RS Char"/>
    <w:uiPriority w:val="99"/>
    <w:rsid w:val="00756BA0"/>
    <w:pPr>
      <w:spacing w:before="120" w:after="120" w:line="240" w:lineRule="auto"/>
      <w:ind w:left="454"/>
      <w:jc w:val="both"/>
    </w:pPr>
    <w:rPr>
      <w:rFonts w:ascii="Arial" w:eastAsia="Times New Roman" w:hAnsi="Arial" w:cs="Times New Roman"/>
      <w:szCs w:val="20"/>
      <w:lang w:val="en-GB"/>
    </w:rPr>
  </w:style>
  <w:style w:type="paragraph" w:customStyle="1" w:styleId="Drawings">
    <w:name w:val="Drawings"/>
    <w:basedOn w:val="Normalny"/>
    <w:uiPriority w:val="99"/>
    <w:rsid w:val="00756BA0"/>
    <w:pPr>
      <w:keepNext/>
      <w:keepLines/>
      <w:pBdr>
        <w:top w:val="single" w:sz="6" w:space="4" w:color="808080"/>
        <w:left w:val="single" w:sz="6" w:space="4" w:color="808080"/>
        <w:bottom w:val="single" w:sz="6" w:space="4" w:color="808080"/>
        <w:right w:val="single" w:sz="6" w:space="4" w:color="808080"/>
      </w:pBdr>
      <w:spacing w:after="120"/>
      <w:ind w:left="102" w:right="102"/>
      <w:jc w:val="center"/>
    </w:pPr>
    <w:rPr>
      <w:sz w:val="20"/>
      <w:szCs w:val="20"/>
      <w:lang w:val="de-DE" w:eastAsia="de-DE"/>
    </w:rPr>
  </w:style>
  <w:style w:type="paragraph" w:customStyle="1" w:styleId="Note">
    <w:name w:val="Note"/>
    <w:basedOn w:val="Normalny"/>
    <w:uiPriority w:val="99"/>
    <w:rsid w:val="00756BA0"/>
    <w:pPr>
      <w:keepNext/>
      <w:keepLines/>
      <w:pBdr>
        <w:top w:val="single" w:sz="4" w:space="4" w:color="999999" w:shadow="1"/>
        <w:left w:val="single" w:sz="4" w:space="4" w:color="999999" w:shadow="1"/>
        <w:bottom w:val="single" w:sz="4" w:space="4" w:color="999999" w:shadow="1"/>
        <w:right w:val="single" w:sz="4" w:space="4" w:color="999999" w:shadow="1"/>
      </w:pBdr>
      <w:spacing w:after="120"/>
      <w:ind w:left="85" w:right="85"/>
    </w:pPr>
    <w:rPr>
      <w:sz w:val="20"/>
      <w:szCs w:val="20"/>
      <w:lang w:val="de-DE" w:eastAsia="de-DE"/>
    </w:rPr>
  </w:style>
  <w:style w:type="paragraph" w:customStyle="1" w:styleId="Beschriftung10pt">
    <w:name w:val="Beschriftung + 10 pt"/>
    <w:basedOn w:val="Normalny"/>
    <w:uiPriority w:val="99"/>
    <w:rsid w:val="00756BA0"/>
    <w:pPr>
      <w:numPr>
        <w:numId w:val="18"/>
      </w:numPr>
      <w:spacing w:before="120" w:after="360"/>
      <w:ind w:left="1021"/>
    </w:pPr>
    <w:rPr>
      <w:b/>
      <w:bCs/>
      <w:sz w:val="18"/>
      <w:szCs w:val="18"/>
      <w:lang w:val="en-GB"/>
    </w:rPr>
  </w:style>
  <w:style w:type="paragraph" w:customStyle="1" w:styleId="FormatvorlageBeschriftung10ptLinks0cmErsteZeile0cm">
    <w:name w:val="Formatvorlage Beschriftung + 10 pt + Links:  0 cm Erste Zeile:  0 cm"/>
    <w:basedOn w:val="Beschriftung10pt"/>
    <w:uiPriority w:val="99"/>
    <w:rsid w:val="00756BA0"/>
    <w:pPr>
      <w:tabs>
        <w:tab w:val="num" w:pos="1134"/>
      </w:tabs>
      <w:ind w:left="0" w:firstLine="0"/>
    </w:pPr>
  </w:style>
  <w:style w:type="paragraph" w:customStyle="1" w:styleId="Cover2">
    <w:name w:val="Cover 2"/>
    <w:basedOn w:val="Normalny"/>
    <w:autoRedefine/>
    <w:uiPriority w:val="99"/>
    <w:rsid w:val="00756BA0"/>
    <w:pPr>
      <w:spacing w:before="240" w:after="480"/>
    </w:pPr>
    <w:rPr>
      <w:b/>
      <w:snapToGrid w:val="0"/>
      <w:color w:val="808080"/>
      <w:sz w:val="48"/>
      <w:lang w:val="de-DE" w:eastAsia="de-DE"/>
    </w:rPr>
  </w:style>
  <w:style w:type="paragraph" w:customStyle="1" w:styleId="Cover3">
    <w:name w:val="Cover 3"/>
    <w:basedOn w:val="Normalny"/>
    <w:autoRedefine/>
    <w:uiPriority w:val="99"/>
    <w:rsid w:val="00756BA0"/>
    <w:pPr>
      <w:spacing w:after="120"/>
      <w:ind w:right="1134"/>
    </w:pPr>
    <w:rPr>
      <w:b/>
      <w:snapToGrid w:val="0"/>
      <w:color w:val="808080"/>
      <w:sz w:val="32"/>
      <w:lang w:val="en-GB" w:eastAsia="de-DE"/>
    </w:rPr>
  </w:style>
  <w:style w:type="paragraph" w:customStyle="1" w:styleId="Cover1">
    <w:name w:val="Cover 1"/>
    <w:basedOn w:val="Normalny"/>
    <w:autoRedefine/>
    <w:uiPriority w:val="99"/>
    <w:rsid w:val="00756BA0"/>
    <w:pPr>
      <w:pBdr>
        <w:bottom w:val="single" w:sz="30" w:space="6" w:color="C0C0C0"/>
      </w:pBdr>
      <w:spacing w:before="480" w:after="480"/>
    </w:pPr>
    <w:rPr>
      <w:b/>
      <w:bCs/>
      <w:snapToGrid w:val="0"/>
      <w:color w:val="C0C0C0"/>
      <w:sz w:val="56"/>
      <w:szCs w:val="56"/>
      <w:lang w:eastAsia="de-DE"/>
    </w:rPr>
  </w:style>
  <w:style w:type="paragraph" w:customStyle="1" w:styleId="BasisabsatzCharChar1Char">
    <w:name w:val="Basisabsatz Char Char1 Char"/>
    <w:autoRedefine/>
    <w:uiPriority w:val="99"/>
    <w:rsid w:val="00756BA0"/>
    <w:pPr>
      <w:spacing w:after="120" w:line="240" w:lineRule="auto"/>
      <w:ind w:left="14"/>
      <w:jc w:val="both"/>
    </w:pPr>
    <w:rPr>
      <w:rFonts w:ascii="Arial" w:eastAsia="Times New Roman" w:hAnsi="Arial" w:cs="Times New Roman"/>
      <w:lang w:val="en-US" w:eastAsia="de-DE"/>
    </w:rPr>
  </w:style>
  <w:style w:type="paragraph" w:customStyle="1" w:styleId="Textfett">
    <w:name w:val="Text fett"/>
    <w:basedOn w:val="Normalny"/>
    <w:uiPriority w:val="99"/>
    <w:rsid w:val="00756BA0"/>
    <w:pPr>
      <w:spacing w:before="60"/>
    </w:pPr>
    <w:rPr>
      <w:rFonts w:cs="Arial"/>
      <w:b/>
      <w:bCs/>
      <w:lang w:val="de-DE" w:eastAsia="de-DE"/>
    </w:rPr>
  </w:style>
  <w:style w:type="paragraph" w:customStyle="1" w:styleId="Standardeingerckt">
    <w:name w:val="Standard eingerückt"/>
    <w:basedOn w:val="Normalny"/>
    <w:uiPriority w:val="99"/>
    <w:rsid w:val="00756BA0"/>
    <w:pPr>
      <w:spacing w:after="120"/>
      <w:ind w:left="709"/>
    </w:pPr>
    <w:rPr>
      <w:rFonts w:cs="Arial"/>
      <w:lang w:val="en-GB" w:eastAsia="de-DE"/>
    </w:rPr>
  </w:style>
  <w:style w:type="paragraph" w:customStyle="1" w:styleId="Body0">
    <w:name w:val="Body"/>
    <w:aliases w:val="b"/>
    <w:uiPriority w:val="99"/>
    <w:rsid w:val="00756BA0"/>
    <w:pPr>
      <w:suppressAutoHyphens/>
      <w:overflowPunct w:val="0"/>
      <w:autoSpaceDE w:val="0"/>
      <w:autoSpaceDN w:val="0"/>
      <w:adjustRightInd w:val="0"/>
      <w:spacing w:before="120" w:after="0" w:line="240" w:lineRule="auto"/>
      <w:ind w:left="1440"/>
    </w:pPr>
    <w:rPr>
      <w:rFonts w:ascii="Arial" w:eastAsia="Times New Roman" w:hAnsi="Arial" w:cs="Times New Roman"/>
      <w:szCs w:val="20"/>
      <w:lang w:val="en-US"/>
    </w:rPr>
  </w:style>
  <w:style w:type="paragraph" w:customStyle="1" w:styleId="Graphictitle">
    <w:name w:val="Graphic title"/>
    <w:aliases w:val="gt"/>
    <w:next w:val="Body0"/>
    <w:uiPriority w:val="99"/>
    <w:rsid w:val="00756BA0"/>
    <w:pPr>
      <w:pBdr>
        <w:bottom w:val="single" w:sz="6" w:space="3" w:color="auto"/>
      </w:pBdr>
      <w:overflowPunct w:val="0"/>
      <w:autoSpaceDE w:val="0"/>
      <w:autoSpaceDN w:val="0"/>
      <w:adjustRightInd w:val="0"/>
      <w:spacing w:before="120" w:after="240" w:line="240" w:lineRule="auto"/>
      <w:jc w:val="right"/>
    </w:pPr>
    <w:rPr>
      <w:rFonts w:ascii="Arial" w:eastAsia="Times New Roman" w:hAnsi="Arial" w:cs="Times New Roman"/>
      <w:b/>
      <w:i/>
      <w:sz w:val="20"/>
      <w:szCs w:val="20"/>
      <w:lang w:val="en-US"/>
    </w:rPr>
  </w:style>
  <w:style w:type="character" w:customStyle="1" w:styleId="charbold0">
    <w:name w:val="char bold"/>
    <w:aliases w:val="cb"/>
    <w:rsid w:val="00756BA0"/>
    <w:rPr>
      <w:b/>
      <w:bCs w:val="0"/>
    </w:rPr>
  </w:style>
  <w:style w:type="paragraph" w:customStyle="1" w:styleId="Graphic">
    <w:name w:val="Graphic"/>
    <w:aliases w:val="g"/>
    <w:next w:val="Normalny"/>
    <w:uiPriority w:val="99"/>
    <w:rsid w:val="00756BA0"/>
    <w:pPr>
      <w:keepNext/>
      <w:overflowPunct w:val="0"/>
      <w:autoSpaceDE w:val="0"/>
      <w:autoSpaceDN w:val="0"/>
      <w:adjustRightInd w:val="0"/>
      <w:spacing w:before="240" w:after="0" w:line="240" w:lineRule="auto"/>
      <w:jc w:val="center"/>
    </w:pPr>
    <w:rPr>
      <w:rFonts w:ascii="Arial" w:eastAsia="Times New Roman" w:hAnsi="Arial" w:cs="Times New Roman"/>
      <w:sz w:val="20"/>
      <w:szCs w:val="20"/>
      <w:lang w:val="en-US"/>
    </w:rPr>
  </w:style>
  <w:style w:type="paragraph" w:customStyle="1" w:styleId="bulletedtable">
    <w:name w:val="bulleted table"/>
    <w:basedOn w:val="Normalny"/>
    <w:uiPriority w:val="99"/>
    <w:rsid w:val="00756BA0"/>
    <w:pPr>
      <w:widowControl w:val="0"/>
      <w:numPr>
        <w:numId w:val="19"/>
      </w:numPr>
      <w:spacing w:after="120"/>
    </w:pPr>
    <w:rPr>
      <w:rFonts w:cs="Arial"/>
      <w:lang w:val="en-US"/>
    </w:rPr>
  </w:style>
  <w:style w:type="paragraph" w:customStyle="1" w:styleId="table0">
    <w:name w:val="table"/>
    <w:basedOn w:val="Normalny"/>
    <w:uiPriority w:val="99"/>
    <w:rsid w:val="00756BA0"/>
    <w:pPr>
      <w:spacing w:before="120" w:after="120"/>
    </w:pPr>
    <w:rPr>
      <w:szCs w:val="20"/>
      <w:lang w:val="en-GB"/>
    </w:rPr>
  </w:style>
  <w:style w:type="paragraph" w:customStyle="1" w:styleId="FrontPageDocumentName">
    <w:name w:val="Front Page Document Name"/>
    <w:basedOn w:val="Normalny"/>
    <w:uiPriority w:val="99"/>
    <w:rsid w:val="00756BA0"/>
    <w:pPr>
      <w:keepLines/>
      <w:spacing w:before="120" w:after="120" w:line="360" w:lineRule="auto"/>
    </w:pPr>
    <w:rPr>
      <w:rFonts w:ascii="Arial Bold" w:hAnsi="Arial Bold"/>
      <w:b/>
      <w:sz w:val="28"/>
      <w:szCs w:val="40"/>
      <w:lang w:val="it-IT"/>
    </w:rPr>
  </w:style>
  <w:style w:type="paragraph" w:customStyle="1" w:styleId="FrontPage-STRAPLINE">
    <w:name w:val="Front Page - STRAP LINE"/>
    <w:basedOn w:val="FrontPageDocumentName"/>
    <w:uiPriority w:val="99"/>
    <w:rsid w:val="00756BA0"/>
  </w:style>
  <w:style w:type="paragraph" w:customStyle="1" w:styleId="FrontPageHeading">
    <w:name w:val="Front Page Heading"/>
    <w:basedOn w:val="Normalny"/>
    <w:uiPriority w:val="99"/>
    <w:rsid w:val="00756BA0"/>
    <w:pPr>
      <w:keepLines/>
      <w:spacing w:before="120" w:line="360" w:lineRule="auto"/>
      <w:jc w:val="center"/>
    </w:pPr>
    <w:rPr>
      <w:b/>
      <w:sz w:val="32"/>
      <w:szCs w:val="20"/>
      <w:lang w:val="en-GB"/>
    </w:rPr>
  </w:style>
  <w:style w:type="paragraph" w:customStyle="1" w:styleId="Stopka1">
    <w:name w:val="Stopka1"/>
    <w:basedOn w:val="Default"/>
    <w:next w:val="Default"/>
    <w:uiPriority w:val="99"/>
    <w:rsid w:val="00756BA0"/>
    <w:pPr>
      <w:spacing w:before="100" w:after="100"/>
    </w:pPr>
    <w:rPr>
      <w:rFonts w:ascii="Arial,Bold" w:hAnsi="Arial,Bold" w:cs="Times New Roman"/>
      <w:color w:val="auto"/>
    </w:rPr>
  </w:style>
  <w:style w:type="paragraph" w:customStyle="1" w:styleId="Nag3wek3">
    <w:name w:val="Nag3ówek 3"/>
    <w:basedOn w:val="Default"/>
    <w:next w:val="Default"/>
    <w:uiPriority w:val="99"/>
    <w:rsid w:val="00756BA0"/>
    <w:pPr>
      <w:spacing w:before="240" w:after="60"/>
    </w:pPr>
    <w:rPr>
      <w:rFonts w:ascii="Arial,Bold" w:hAnsi="Arial,Bold" w:cs="Times New Roman"/>
      <w:color w:val="auto"/>
    </w:rPr>
  </w:style>
  <w:style w:type="paragraph" w:customStyle="1" w:styleId="ppunkt">
    <w:name w:val="ppunkt"/>
    <w:basedOn w:val="Default"/>
    <w:next w:val="Default"/>
    <w:uiPriority w:val="99"/>
    <w:rsid w:val="00756BA0"/>
    <w:pPr>
      <w:spacing w:before="100" w:after="100"/>
    </w:pPr>
    <w:rPr>
      <w:rFonts w:ascii="Arial,Bold" w:hAnsi="Arial,Bold" w:cs="Times New Roman"/>
      <w:color w:val="auto"/>
    </w:rPr>
  </w:style>
  <w:style w:type="paragraph" w:customStyle="1" w:styleId="Tekstpodstawowywciety2">
    <w:name w:val="Tekst podstawowy wciety 2"/>
    <w:basedOn w:val="Default"/>
    <w:next w:val="Default"/>
    <w:uiPriority w:val="99"/>
    <w:rsid w:val="00756BA0"/>
    <w:pPr>
      <w:spacing w:before="100" w:after="100"/>
    </w:pPr>
    <w:rPr>
      <w:rFonts w:ascii="Arial,Bold" w:hAnsi="Arial,Bold" w:cs="Times New Roman"/>
      <w:color w:val="auto"/>
    </w:rPr>
  </w:style>
  <w:style w:type="paragraph" w:customStyle="1" w:styleId="Tekstkomentarza1">
    <w:name w:val="Tekst komentarza1"/>
    <w:basedOn w:val="Default"/>
    <w:next w:val="Default"/>
    <w:uiPriority w:val="99"/>
    <w:rsid w:val="00756BA0"/>
    <w:pPr>
      <w:spacing w:before="100" w:after="100"/>
    </w:pPr>
    <w:rPr>
      <w:rFonts w:ascii="Arial,Bold" w:hAnsi="Arial,Bold" w:cs="Times New Roman"/>
      <w:color w:val="auto"/>
    </w:rPr>
  </w:style>
  <w:style w:type="paragraph" w:customStyle="1" w:styleId="Tekstpodstawowy21">
    <w:name w:val="Tekst podstawowy 21"/>
    <w:basedOn w:val="Default"/>
    <w:next w:val="Default"/>
    <w:uiPriority w:val="99"/>
    <w:rsid w:val="00756BA0"/>
    <w:pPr>
      <w:spacing w:before="100" w:after="100"/>
    </w:pPr>
    <w:rPr>
      <w:rFonts w:ascii="Arial,Bold" w:hAnsi="Arial,Bold" w:cs="Times New Roman"/>
      <w:color w:val="auto"/>
    </w:rPr>
  </w:style>
  <w:style w:type="paragraph" w:customStyle="1" w:styleId="scfstandard">
    <w:name w:val="scf_standard"/>
    <w:uiPriority w:val="99"/>
    <w:rsid w:val="00756BA0"/>
    <w:pPr>
      <w:spacing w:after="0" w:line="240" w:lineRule="auto"/>
    </w:pPr>
    <w:rPr>
      <w:rFonts w:ascii="Arial" w:eastAsia="Times New Roman" w:hAnsi="Arial" w:cs="Times New Roman"/>
      <w:sz w:val="20"/>
      <w:szCs w:val="20"/>
      <w:lang w:val="de-DE" w:eastAsia="de-DE"/>
    </w:rPr>
  </w:style>
  <w:style w:type="paragraph" w:customStyle="1" w:styleId="scforgzeile">
    <w:name w:val="scforgzeile"/>
    <w:basedOn w:val="scfstandard"/>
    <w:uiPriority w:val="99"/>
    <w:rsid w:val="00756BA0"/>
    <w:pPr>
      <w:tabs>
        <w:tab w:val="left" w:pos="7655"/>
      </w:tabs>
      <w:spacing w:line="140" w:lineRule="exact"/>
    </w:pPr>
    <w:rPr>
      <w:sz w:val="12"/>
    </w:rPr>
  </w:style>
  <w:style w:type="paragraph" w:customStyle="1" w:styleId="scfFu1-4">
    <w:name w:val="scfFuß1-4"/>
    <w:basedOn w:val="scfstandard"/>
    <w:uiPriority w:val="99"/>
    <w:rsid w:val="00756BA0"/>
    <w:pPr>
      <w:spacing w:line="160" w:lineRule="exact"/>
    </w:pPr>
    <w:rPr>
      <w:sz w:val="14"/>
    </w:rPr>
  </w:style>
  <w:style w:type="paragraph" w:customStyle="1" w:styleId="scfVorstand">
    <w:name w:val="scfVorstand"/>
    <w:basedOn w:val="scfFu1-4"/>
    <w:uiPriority w:val="99"/>
    <w:rsid w:val="00756BA0"/>
  </w:style>
  <w:style w:type="paragraph" w:customStyle="1" w:styleId="paragraf-ustep">
    <w:name w:val="paragraf-ustep"/>
    <w:basedOn w:val="Normalny"/>
    <w:uiPriority w:val="99"/>
    <w:rsid w:val="00756BA0"/>
    <w:pPr>
      <w:widowControl w:val="0"/>
      <w:spacing w:after="120" w:line="360" w:lineRule="auto"/>
      <w:ind w:left="284" w:hanging="284"/>
    </w:pPr>
    <w:rPr>
      <w:szCs w:val="20"/>
    </w:rPr>
  </w:style>
  <w:style w:type="paragraph" w:customStyle="1" w:styleId="Bullet2">
    <w:name w:val="Bullet 2"/>
    <w:basedOn w:val="Normalny"/>
    <w:uiPriority w:val="99"/>
    <w:rsid w:val="00756BA0"/>
    <w:pPr>
      <w:numPr>
        <w:numId w:val="20"/>
      </w:numPr>
      <w:tabs>
        <w:tab w:val="clear" w:pos="644"/>
        <w:tab w:val="left" w:pos="567"/>
        <w:tab w:val="right" w:pos="9923"/>
      </w:tabs>
      <w:spacing w:before="120"/>
    </w:pPr>
    <w:rPr>
      <w:szCs w:val="20"/>
    </w:rPr>
  </w:style>
  <w:style w:type="paragraph" w:customStyle="1" w:styleId="Bullet2f">
    <w:name w:val="Bullet 2f"/>
    <w:basedOn w:val="Normalny"/>
    <w:uiPriority w:val="99"/>
    <w:rsid w:val="00756BA0"/>
    <w:pPr>
      <w:numPr>
        <w:numId w:val="21"/>
      </w:numPr>
      <w:tabs>
        <w:tab w:val="clear" w:pos="644"/>
        <w:tab w:val="left" w:pos="567"/>
        <w:tab w:val="right" w:pos="9923"/>
      </w:tabs>
    </w:pPr>
    <w:rPr>
      <w:szCs w:val="20"/>
    </w:rPr>
  </w:style>
  <w:style w:type="paragraph" w:customStyle="1" w:styleId="arial11j">
    <w:name w:val="arial 11j"/>
    <w:basedOn w:val="Normalny"/>
    <w:uiPriority w:val="99"/>
    <w:rsid w:val="00756BA0"/>
  </w:style>
  <w:style w:type="paragraph" w:customStyle="1" w:styleId="FormHeader1">
    <w:name w:val="Form Header 1"/>
    <w:basedOn w:val="Normalny"/>
    <w:next w:val="Normalny"/>
    <w:uiPriority w:val="99"/>
    <w:rsid w:val="00756BA0"/>
    <w:pPr>
      <w:tabs>
        <w:tab w:val="right" w:pos="9923"/>
      </w:tabs>
      <w:spacing w:before="80" w:after="80"/>
    </w:pPr>
    <w:rPr>
      <w:b/>
      <w:szCs w:val="20"/>
    </w:rPr>
  </w:style>
  <w:style w:type="character" w:customStyle="1" w:styleId="topmenulink1">
    <w:name w:val="top_menu_link1"/>
    <w:rsid w:val="00756BA0"/>
    <w:rPr>
      <w:rFonts w:ascii="Arial" w:hAnsi="Arial" w:cs="Arial" w:hint="default"/>
      <w:b w:val="0"/>
      <w:bCs w:val="0"/>
      <w:strike w:val="0"/>
      <w:dstrike w:val="0"/>
      <w:color w:val="FFFFFF"/>
      <w:sz w:val="20"/>
      <w:szCs w:val="20"/>
      <w:u w:val="none"/>
      <w:effect w:val="none"/>
    </w:rPr>
  </w:style>
  <w:style w:type="table" w:styleId="Tabela-Delikatny1">
    <w:name w:val="Table Subtle 1"/>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UyteHipercze">
    <w:name w:val="FollowedHyperlink"/>
    <w:uiPriority w:val="99"/>
    <w:rsid w:val="00756BA0"/>
    <w:rPr>
      <w:color w:val="606420"/>
      <w:u w:val="single"/>
    </w:rPr>
  </w:style>
  <w:style w:type="paragraph" w:styleId="Lista4">
    <w:name w:val="List 4"/>
    <w:basedOn w:val="Normalny"/>
    <w:uiPriority w:val="99"/>
    <w:rsid w:val="00756BA0"/>
    <w:pPr>
      <w:spacing w:after="120"/>
      <w:ind w:left="1132" w:hanging="283"/>
    </w:pPr>
    <w:rPr>
      <w:lang w:val="de-DE"/>
    </w:rPr>
  </w:style>
  <w:style w:type="paragraph" w:styleId="Lista5">
    <w:name w:val="List 5"/>
    <w:basedOn w:val="Normalny"/>
    <w:uiPriority w:val="99"/>
    <w:rsid w:val="00756BA0"/>
    <w:pPr>
      <w:spacing w:after="120"/>
      <w:ind w:left="1415" w:hanging="283"/>
    </w:pPr>
    <w:rPr>
      <w:lang w:val="de-DE"/>
    </w:rPr>
  </w:style>
  <w:style w:type="paragraph" w:styleId="Listapunktowana3">
    <w:name w:val="List Bullet 3"/>
    <w:basedOn w:val="Normalny"/>
    <w:uiPriority w:val="99"/>
    <w:rsid w:val="00756BA0"/>
    <w:pPr>
      <w:numPr>
        <w:numId w:val="22"/>
      </w:numPr>
      <w:spacing w:after="120"/>
    </w:pPr>
    <w:rPr>
      <w:lang w:val="de-DE"/>
    </w:rPr>
  </w:style>
  <w:style w:type="paragraph" w:customStyle="1" w:styleId="Caption1">
    <w:name w:val="Caption1"/>
    <w:basedOn w:val="Normalny"/>
    <w:uiPriority w:val="99"/>
    <w:rsid w:val="00756BA0"/>
    <w:pPr>
      <w:suppressAutoHyphens/>
      <w:spacing w:before="120" w:after="120"/>
    </w:pPr>
    <w:rPr>
      <w:b/>
      <w:bCs/>
      <w:sz w:val="20"/>
      <w:szCs w:val="20"/>
      <w:lang w:val="en-US" w:eastAsia="ar-SA"/>
    </w:rPr>
  </w:style>
  <w:style w:type="paragraph" w:customStyle="1" w:styleId="HTMLPreformatted1">
    <w:name w:val="HTML Preformatted1"/>
    <w:basedOn w:val="Normalny"/>
    <w:uiPriority w:val="99"/>
    <w:rsid w:val="00756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en-US" w:eastAsia="he-IL" w:bidi="he-IL"/>
    </w:rPr>
  </w:style>
  <w:style w:type="paragraph" w:customStyle="1" w:styleId="BodyCopy">
    <w:name w:val="Body Copy"/>
    <w:basedOn w:val="Normalny"/>
    <w:uiPriority w:val="99"/>
    <w:rsid w:val="00756BA0"/>
    <w:pPr>
      <w:suppressAutoHyphens/>
    </w:pPr>
    <w:rPr>
      <w:rFonts w:eastAsia="Times"/>
      <w:color w:val="000000"/>
      <w:sz w:val="20"/>
      <w:szCs w:val="20"/>
      <w:lang w:val="en-US" w:eastAsia="ar-SA"/>
    </w:rPr>
  </w:style>
  <w:style w:type="paragraph" w:customStyle="1" w:styleId="DomylnaczcionkaakapituAkapitZnakChar1ZnakZnakZnakCharCharZnakZnakCharCharZnakCharCharZnak">
    <w:name w:val="Domyślna czcionka akapitu Akapit Znak Char1 Znak Znak Znak Char Char Znak Znak Char Char Znak Char Char Znak"/>
    <w:basedOn w:val="Normalny"/>
    <w:uiPriority w:val="99"/>
    <w:rsid w:val="00756BA0"/>
    <w:pPr>
      <w:tabs>
        <w:tab w:val="left" w:pos="709"/>
      </w:tabs>
      <w:spacing w:before="120"/>
      <w:ind w:left="4" w:hanging="4"/>
    </w:pPr>
    <w:rPr>
      <w:rFonts w:ascii="Tahoma" w:hAnsi="Tahoma"/>
      <w:sz w:val="20"/>
      <w:szCs w:val="20"/>
    </w:rPr>
  </w:style>
  <w:style w:type="paragraph" w:customStyle="1" w:styleId="Stronatytuowa-lewastronatabelki">
    <w:name w:val="Strona tytułowa - lewa strona tabelki"/>
    <w:basedOn w:val="Normalny"/>
    <w:uiPriority w:val="99"/>
    <w:rsid w:val="00756BA0"/>
    <w:pPr>
      <w:framePr w:hSpace="142" w:wrap="notBeside" w:vAnchor="page" w:hAnchor="page" w:x="1451" w:y="12817" w:anchorLock="1"/>
      <w:spacing w:before="60"/>
    </w:pPr>
    <w:rPr>
      <w:rFonts w:ascii="SwitzerlandBlack" w:eastAsia="Book Antiqua" w:hAnsi="SwitzerlandBlack"/>
      <w:b/>
      <w:snapToGrid w:val="0"/>
      <w:sz w:val="20"/>
      <w:szCs w:val="20"/>
      <w:lang w:val="en-GB"/>
    </w:rPr>
  </w:style>
  <w:style w:type="paragraph" w:customStyle="1" w:styleId="Stronatytuowa-prawastronatabelki">
    <w:name w:val="Strona tytułowa - prawa strona tabelki"/>
    <w:basedOn w:val="Stronatytuowa-lewastronatabelki"/>
    <w:uiPriority w:val="99"/>
    <w:rsid w:val="00756BA0"/>
    <w:pPr>
      <w:framePr w:wrap="notBeside"/>
    </w:pPr>
    <w:rPr>
      <w:rFonts w:ascii="Arial" w:eastAsia="Times New Roman" w:hAnsi="Arial"/>
      <w:b w:val="0"/>
      <w:snapToGrid/>
    </w:rPr>
  </w:style>
  <w:style w:type="character" w:customStyle="1" w:styleId="instrukcja">
    <w:name w:val="instrukcja"/>
    <w:rsid w:val="00756BA0"/>
    <w:rPr>
      <w:rFonts w:ascii="Arial" w:hAnsi="Arial"/>
      <w:i/>
      <w:dstrike w:val="0"/>
      <w:vanish/>
      <w:color w:val="FF0000"/>
      <w:sz w:val="20"/>
      <w:vertAlign w:val="baseline"/>
    </w:rPr>
  </w:style>
  <w:style w:type="paragraph" w:customStyle="1" w:styleId="FormHeader2">
    <w:name w:val="Form Header 2"/>
    <w:basedOn w:val="Normalny"/>
    <w:uiPriority w:val="99"/>
    <w:rsid w:val="00756BA0"/>
    <w:pPr>
      <w:tabs>
        <w:tab w:val="right" w:pos="9923"/>
      </w:tabs>
      <w:spacing w:before="80"/>
    </w:pPr>
    <w:rPr>
      <w:b/>
      <w:sz w:val="20"/>
      <w:szCs w:val="20"/>
      <w:lang w:val="en-GB"/>
    </w:rPr>
  </w:style>
  <w:style w:type="numbering" w:styleId="111111">
    <w:name w:val="Outline List 2"/>
    <w:basedOn w:val="Bezlisty"/>
    <w:rsid w:val="00756BA0"/>
  </w:style>
  <w:style w:type="paragraph" w:customStyle="1" w:styleId="Nagwek-1">
    <w:name w:val="Nagłówek - 1."/>
    <w:basedOn w:val="Nagwek2"/>
    <w:uiPriority w:val="99"/>
    <w:rsid w:val="00756BA0"/>
    <w:pPr>
      <w:keepNext/>
      <w:numPr>
        <w:numId w:val="23"/>
      </w:numPr>
      <w:tabs>
        <w:tab w:val="clear" w:pos="2852"/>
      </w:tabs>
      <w:spacing w:before="360" w:after="240" w:line="360" w:lineRule="auto"/>
    </w:pPr>
    <w:rPr>
      <w:b/>
      <w:bCs/>
      <w:snapToGrid w:val="0"/>
      <w:color w:val="000000"/>
      <w:sz w:val="28"/>
      <w:szCs w:val="28"/>
      <w:lang w:eastAsia="de-DE"/>
    </w:rPr>
  </w:style>
  <w:style w:type="character" w:customStyle="1" w:styleId="tytuldzialu1">
    <w:name w:val="tytuldzialu1"/>
    <w:rsid w:val="00756BA0"/>
    <w:rPr>
      <w:rFonts w:ascii="Arial" w:hAnsi="Arial" w:cs="Arial" w:hint="default"/>
      <w:b/>
      <w:bCs/>
      <w:color w:val="000000"/>
      <w:sz w:val="16"/>
      <w:szCs w:val="16"/>
    </w:rPr>
  </w:style>
  <w:style w:type="character" w:customStyle="1" w:styleId="mediumgreenbold1">
    <w:name w:val="medium_green_bold1"/>
    <w:rsid w:val="00756BA0"/>
    <w:rPr>
      <w:rFonts w:ascii="Tahoma" w:hAnsi="Tahoma" w:cs="Tahoma" w:hint="default"/>
      <w:b/>
      <w:bCs/>
      <w:strike w:val="0"/>
      <w:dstrike w:val="0"/>
      <w:color w:val="006A4C"/>
      <w:sz w:val="17"/>
      <w:szCs w:val="17"/>
      <w:u w:val="none"/>
      <w:effect w:val="none"/>
    </w:rPr>
  </w:style>
  <w:style w:type="paragraph" w:customStyle="1" w:styleId="tresc">
    <w:name w:val="tresc"/>
    <w:basedOn w:val="Normalny"/>
    <w:uiPriority w:val="99"/>
    <w:rsid w:val="00756BA0"/>
    <w:pPr>
      <w:spacing w:before="150" w:after="150"/>
      <w:ind w:left="150" w:right="300"/>
    </w:pPr>
    <w:rPr>
      <w:rFonts w:cs="Arial"/>
      <w:color w:val="344154"/>
      <w:sz w:val="18"/>
      <w:szCs w:val="18"/>
    </w:rPr>
  </w:style>
  <w:style w:type="paragraph" w:customStyle="1" w:styleId="wypi">
    <w:name w:val="wypi"/>
    <w:basedOn w:val="Normalny"/>
    <w:uiPriority w:val="99"/>
    <w:rsid w:val="00756BA0"/>
    <w:pPr>
      <w:spacing w:before="300"/>
      <w:ind w:left="150" w:right="75"/>
    </w:pPr>
    <w:rPr>
      <w:rFonts w:cs="Arial"/>
      <w:b/>
      <w:bCs/>
      <w:color w:val="274470"/>
      <w:sz w:val="18"/>
      <w:szCs w:val="18"/>
    </w:rPr>
  </w:style>
  <w:style w:type="paragraph" w:customStyle="1" w:styleId="Tre">
    <w:name w:val="Treść"/>
    <w:uiPriority w:val="99"/>
    <w:rsid w:val="00756BA0"/>
    <w:pPr>
      <w:spacing w:after="0" w:line="240" w:lineRule="auto"/>
      <w:jc w:val="both"/>
    </w:pPr>
    <w:rPr>
      <w:rFonts w:ascii="Tahoma" w:eastAsia="Calibri" w:hAnsi="Tahoma" w:cs="Times New Roman"/>
      <w:color w:val="404040"/>
      <w:szCs w:val="20"/>
      <w:lang w:eastAsia="pl-PL"/>
    </w:rPr>
  </w:style>
  <w:style w:type="paragraph" w:customStyle="1" w:styleId="pdflink">
    <w:name w:val="pdf_link"/>
    <w:basedOn w:val="Normalny"/>
    <w:uiPriority w:val="99"/>
    <w:rsid w:val="00756BA0"/>
    <w:pPr>
      <w:spacing w:before="45"/>
    </w:pPr>
    <w:rPr>
      <w:sz w:val="14"/>
      <w:szCs w:val="14"/>
    </w:rPr>
  </w:style>
  <w:style w:type="table" w:styleId="Jasnasiatkaakcent5">
    <w:name w:val="Light Grid Accent 5"/>
    <w:basedOn w:val="Standardowy"/>
    <w:uiPriority w:val="62"/>
    <w:rsid w:val="00756BA0"/>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icrosoft YaHei Light" w:eastAsia="Times New Roman" w:hAnsi="@Microsoft YaHe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icrosoft YaHei Light" w:eastAsia="Times New Roman" w:hAnsi="@Microsoft YaHe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icrosoft YaHei Light" w:eastAsia="Times New Roman" w:hAnsi="@Microsoft YaHei Light" w:cs="Times New Roman"/>
        <w:b/>
        <w:bCs/>
      </w:rPr>
    </w:tblStylePr>
    <w:tblStylePr w:type="lastCol">
      <w:rPr>
        <w:rFonts w:ascii="@Microsoft YaHei Light" w:eastAsia="Times New Roman" w:hAnsi="@Microsoft YaHe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Tabelanagwek">
    <w:name w:val="Tabela nagłówek"/>
    <w:basedOn w:val="Tabelatre"/>
    <w:uiPriority w:val="99"/>
    <w:rsid w:val="00756BA0"/>
    <w:pPr>
      <w:keepLines w:val="0"/>
    </w:pPr>
    <w:rPr>
      <w:rFonts w:cs="Arial"/>
      <w:b/>
    </w:rPr>
  </w:style>
  <w:style w:type="character" w:customStyle="1" w:styleId="googqs-tidbit1">
    <w:name w:val="goog_qs-tidbit1"/>
    <w:rsid w:val="00756BA0"/>
    <w:rPr>
      <w:vanish w:val="0"/>
      <w:webHidden w:val="0"/>
      <w:specVanish w:val="0"/>
    </w:rPr>
  </w:style>
  <w:style w:type="paragraph" w:customStyle="1" w:styleId="Tablebody">
    <w:name w:val="Table body"/>
    <w:uiPriority w:val="99"/>
    <w:rsid w:val="00756BA0"/>
    <w:pPr>
      <w:keepNext/>
      <w:keepLines/>
      <w:spacing w:before="80" w:after="40" w:line="240" w:lineRule="auto"/>
    </w:pPr>
    <w:rPr>
      <w:rFonts w:ascii="Arial" w:eastAsia="Times New Roman" w:hAnsi="Arial" w:cs="Times New Roman"/>
      <w:sz w:val="18"/>
      <w:szCs w:val="20"/>
      <w:lang w:val="en-US" w:eastAsia="pl-PL"/>
    </w:rPr>
  </w:style>
  <w:style w:type="paragraph" w:customStyle="1" w:styleId="Tableheading2">
    <w:name w:val="Table heading 2"/>
    <w:basedOn w:val="Normalny"/>
    <w:next w:val="Tablebody"/>
    <w:uiPriority w:val="99"/>
    <w:rsid w:val="00756BA0"/>
    <w:pPr>
      <w:keepNext/>
      <w:keepLines/>
      <w:spacing w:before="60" w:line="200" w:lineRule="atLeast"/>
    </w:pPr>
    <w:rPr>
      <w:rFonts w:ascii="Arial Narrow" w:hAnsi="Arial Narrow"/>
      <w:sz w:val="20"/>
      <w:szCs w:val="20"/>
      <w:lang w:val="en-US"/>
    </w:rPr>
  </w:style>
  <w:style w:type="character" w:styleId="HTML-cytat">
    <w:name w:val="HTML Cite"/>
    <w:uiPriority w:val="99"/>
    <w:unhideWhenUsed/>
    <w:rsid w:val="00756BA0"/>
    <w:rPr>
      <w:i w:val="0"/>
      <w:iCs w:val="0"/>
      <w:color w:val="009933"/>
    </w:rPr>
  </w:style>
  <w:style w:type="paragraph" w:customStyle="1" w:styleId="komentarz">
    <w:name w:val="komentarz"/>
    <w:basedOn w:val="Normalny"/>
    <w:link w:val="komentarzZnak"/>
    <w:rsid w:val="00756BA0"/>
    <w:pPr>
      <w:tabs>
        <w:tab w:val="right" w:leader="dot" w:pos="9639"/>
      </w:tabs>
      <w:ind w:left="357"/>
    </w:pPr>
    <w:rPr>
      <w:i/>
      <w:iCs/>
      <w:snapToGrid w:val="0"/>
      <w:color w:val="800000"/>
      <w:sz w:val="20"/>
      <w:szCs w:val="20"/>
    </w:rPr>
  </w:style>
  <w:style w:type="character" w:customStyle="1" w:styleId="komentarzZnak">
    <w:name w:val="komentarz Znak"/>
    <w:link w:val="komentarz"/>
    <w:rsid w:val="00756BA0"/>
    <w:rPr>
      <w:rFonts w:ascii="Times New Roman" w:eastAsia="Times New Roman" w:hAnsi="Times New Roman" w:cs="Times New Roman"/>
      <w:i/>
      <w:iCs/>
      <w:snapToGrid w:val="0"/>
      <w:color w:val="800000"/>
      <w:sz w:val="20"/>
      <w:szCs w:val="20"/>
      <w:lang w:eastAsia="pl-PL"/>
    </w:rPr>
  </w:style>
  <w:style w:type="paragraph" w:customStyle="1" w:styleId="Tekstwkorespondencji">
    <w:name w:val="Tekst w korespondencji"/>
    <w:basedOn w:val="Normalny"/>
    <w:uiPriority w:val="99"/>
    <w:rsid w:val="00756BA0"/>
    <w:pPr>
      <w:widowControl w:val="0"/>
      <w:suppressAutoHyphens/>
      <w:spacing w:after="120" w:line="360" w:lineRule="auto"/>
    </w:pPr>
    <w:rPr>
      <w:rFonts w:eastAsia="Lucida Sans Unicode"/>
      <w:sz w:val="20"/>
      <w:szCs w:val="20"/>
    </w:rPr>
  </w:style>
  <w:style w:type="paragraph" w:customStyle="1" w:styleId="ListParagraph1">
    <w:name w:val="List Paragraph1"/>
    <w:basedOn w:val="Normalny"/>
    <w:uiPriority w:val="34"/>
    <w:qFormat/>
    <w:rsid w:val="00756BA0"/>
    <w:pPr>
      <w:spacing w:after="200"/>
      <w:ind w:left="720"/>
    </w:pPr>
    <w:rPr>
      <w:rFonts w:ascii="Calibri" w:hAnsi="Calibri"/>
    </w:rPr>
  </w:style>
  <w:style w:type="paragraph" w:customStyle="1" w:styleId="Heading3">
    <w:name w:val="Heading #3"/>
    <w:basedOn w:val="Normalny"/>
    <w:next w:val="Normalny"/>
    <w:uiPriority w:val="99"/>
    <w:rsid w:val="00756BA0"/>
    <w:pPr>
      <w:widowControl w:val="0"/>
      <w:suppressAutoHyphens/>
      <w:spacing w:before="360" w:after="360" w:line="100" w:lineRule="atLeast"/>
      <w:ind w:hanging="440"/>
    </w:pPr>
    <w:rPr>
      <w:b/>
      <w:bCs/>
      <w:sz w:val="27"/>
      <w:szCs w:val="27"/>
    </w:rPr>
  </w:style>
  <w:style w:type="paragraph" w:customStyle="1" w:styleId="Heading4">
    <w:name w:val="Heading #4"/>
    <w:basedOn w:val="Normalny"/>
    <w:next w:val="Normalny"/>
    <w:uiPriority w:val="99"/>
    <w:rsid w:val="00756BA0"/>
    <w:pPr>
      <w:widowControl w:val="0"/>
      <w:suppressAutoHyphens/>
      <w:spacing w:before="360" w:after="120" w:line="100" w:lineRule="atLeast"/>
      <w:ind w:hanging="440"/>
    </w:pPr>
    <w:rPr>
      <w:b/>
      <w:bCs/>
    </w:rPr>
  </w:style>
  <w:style w:type="paragraph" w:customStyle="1" w:styleId="Style4">
    <w:name w:val="Style 4"/>
    <w:basedOn w:val="Normalny"/>
    <w:uiPriority w:val="99"/>
    <w:rsid w:val="00756BA0"/>
    <w:pPr>
      <w:widowControl w:val="0"/>
      <w:suppressAutoHyphens/>
      <w:spacing w:line="276" w:lineRule="exact"/>
    </w:pPr>
    <w:rPr>
      <w:rFonts w:ascii="Bookman Old Style" w:hAnsi="Bookman Old Style" w:cs="Tahoma"/>
    </w:rPr>
  </w:style>
  <w:style w:type="paragraph" w:customStyle="1" w:styleId="Akapitzlist2">
    <w:name w:val="Akapit z listą2"/>
    <w:basedOn w:val="Normalny"/>
    <w:uiPriority w:val="99"/>
    <w:rsid w:val="00756BA0"/>
    <w:pPr>
      <w:spacing w:after="200"/>
      <w:ind w:left="720"/>
    </w:pPr>
    <w:rPr>
      <w:rFonts w:ascii="Calibri" w:hAnsi="Calibri"/>
    </w:rPr>
  </w:style>
  <w:style w:type="paragraph" w:customStyle="1" w:styleId="NoSpacing1">
    <w:name w:val="No Spacing1"/>
    <w:uiPriority w:val="99"/>
    <w:qFormat/>
    <w:rsid w:val="00756BA0"/>
    <w:pPr>
      <w:suppressAutoHyphens/>
      <w:spacing w:after="0" w:line="100" w:lineRule="atLeast"/>
      <w:jc w:val="both"/>
    </w:pPr>
    <w:rPr>
      <w:rFonts w:ascii="Tahoma" w:eastAsia="Times New Roman" w:hAnsi="Tahoma" w:cs="Times New Roman"/>
      <w:kern w:val="1"/>
      <w:sz w:val="18"/>
      <w:szCs w:val="24"/>
    </w:rPr>
  </w:style>
  <w:style w:type="character" w:customStyle="1" w:styleId="wyroznioneslowo">
    <w:name w:val="wyroznione_slowo"/>
    <w:basedOn w:val="Domylnaczcionkaakapitu"/>
    <w:rsid w:val="00756BA0"/>
  </w:style>
  <w:style w:type="character" w:customStyle="1" w:styleId="techval">
    <w:name w:val="tech_val"/>
    <w:basedOn w:val="Domylnaczcionkaakapitu"/>
    <w:rsid w:val="00756BA0"/>
  </w:style>
  <w:style w:type="paragraph" w:customStyle="1" w:styleId="DefaultZnak">
    <w:name w:val="Default Znak"/>
    <w:link w:val="DefaultZnakZnak"/>
    <w:rsid w:val="00756BA0"/>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character" w:customStyle="1" w:styleId="DefaultZnakZnak">
    <w:name w:val="Default Znak Znak"/>
    <w:basedOn w:val="Domylnaczcionkaakapitu"/>
    <w:link w:val="DefaultZnak"/>
    <w:rsid w:val="00756BA0"/>
    <w:rPr>
      <w:rFonts w:ascii="Arial Narrow" w:eastAsia="Times New Roman" w:hAnsi="Arial Narrow" w:cs="Arial Narrow"/>
      <w:color w:val="000000"/>
      <w:sz w:val="24"/>
      <w:szCs w:val="24"/>
      <w:lang w:eastAsia="pl-PL"/>
    </w:rPr>
  </w:style>
  <w:style w:type="character" w:customStyle="1" w:styleId="tabulatory">
    <w:name w:val="tabulatory"/>
    <w:basedOn w:val="Domylnaczcionkaakapitu"/>
    <w:rsid w:val="00756BA0"/>
  </w:style>
  <w:style w:type="paragraph" w:customStyle="1" w:styleId="font0">
    <w:name w:val="font0"/>
    <w:basedOn w:val="Normalny"/>
    <w:uiPriority w:val="99"/>
    <w:rsid w:val="00756BA0"/>
    <w:pPr>
      <w:spacing w:before="100" w:beforeAutospacing="1" w:after="100" w:afterAutospacing="1"/>
    </w:pPr>
    <w:rPr>
      <w:rFonts w:ascii="Calibri" w:hAnsi="Calibri" w:cs="Calibri"/>
      <w:color w:val="000000"/>
    </w:rPr>
  </w:style>
  <w:style w:type="paragraph" w:customStyle="1" w:styleId="font8">
    <w:name w:val="font8"/>
    <w:basedOn w:val="Normalny"/>
    <w:rsid w:val="00756BA0"/>
    <w:pPr>
      <w:spacing w:before="100" w:beforeAutospacing="1" w:after="100" w:afterAutospacing="1"/>
    </w:pPr>
    <w:rPr>
      <w:rFonts w:ascii="Calibri" w:hAnsi="Calibri" w:cs="Calibri"/>
      <w:b/>
      <w:bCs/>
      <w:sz w:val="36"/>
      <w:szCs w:val="36"/>
    </w:rPr>
  </w:style>
  <w:style w:type="paragraph" w:customStyle="1" w:styleId="font9">
    <w:name w:val="font9"/>
    <w:basedOn w:val="Normalny"/>
    <w:rsid w:val="00756BA0"/>
    <w:pPr>
      <w:spacing w:before="100" w:beforeAutospacing="1" w:after="100" w:afterAutospacing="1"/>
    </w:pPr>
    <w:rPr>
      <w:rFonts w:ascii="Calibri" w:hAnsi="Calibri" w:cs="Calibri"/>
      <w:color w:val="000000"/>
      <w:sz w:val="36"/>
      <w:szCs w:val="36"/>
    </w:rPr>
  </w:style>
  <w:style w:type="paragraph" w:customStyle="1" w:styleId="font10">
    <w:name w:val="font10"/>
    <w:basedOn w:val="Normalny"/>
    <w:rsid w:val="00756BA0"/>
    <w:pPr>
      <w:spacing w:before="100" w:beforeAutospacing="1" w:after="100" w:afterAutospacing="1"/>
    </w:pPr>
    <w:rPr>
      <w:rFonts w:ascii="Calibri" w:hAnsi="Calibri" w:cs="Calibri"/>
      <w:sz w:val="36"/>
      <w:szCs w:val="36"/>
    </w:rPr>
  </w:style>
  <w:style w:type="paragraph" w:customStyle="1" w:styleId="font11">
    <w:name w:val="font11"/>
    <w:basedOn w:val="Normalny"/>
    <w:rsid w:val="00756BA0"/>
    <w:pPr>
      <w:spacing w:before="100" w:beforeAutospacing="1" w:after="100" w:afterAutospacing="1"/>
    </w:pPr>
    <w:rPr>
      <w:rFonts w:ascii="Calibri" w:hAnsi="Calibri" w:cs="Calibri"/>
      <w:color w:val="000000"/>
      <w:sz w:val="36"/>
      <w:szCs w:val="36"/>
    </w:rPr>
  </w:style>
  <w:style w:type="paragraph" w:customStyle="1" w:styleId="font12">
    <w:name w:val="font12"/>
    <w:basedOn w:val="Normalny"/>
    <w:rsid w:val="00756BA0"/>
    <w:pPr>
      <w:spacing w:before="100" w:beforeAutospacing="1" w:after="100" w:afterAutospacing="1"/>
    </w:pPr>
    <w:rPr>
      <w:rFonts w:ascii="Calibri" w:hAnsi="Calibri" w:cs="Calibri"/>
      <w:b/>
      <w:bCs/>
      <w:color w:val="FF0000"/>
      <w:sz w:val="36"/>
      <w:szCs w:val="36"/>
    </w:rPr>
  </w:style>
  <w:style w:type="paragraph" w:customStyle="1" w:styleId="font13">
    <w:name w:val="font13"/>
    <w:basedOn w:val="Normalny"/>
    <w:uiPriority w:val="99"/>
    <w:rsid w:val="00756BA0"/>
    <w:pPr>
      <w:spacing w:before="100" w:beforeAutospacing="1" w:after="100" w:afterAutospacing="1"/>
    </w:pPr>
    <w:rPr>
      <w:rFonts w:ascii="Calibri" w:hAnsi="Calibri" w:cs="Calibri"/>
      <w:b/>
      <w:bCs/>
      <w:color w:val="FF0000"/>
      <w:sz w:val="36"/>
      <w:szCs w:val="36"/>
    </w:rPr>
  </w:style>
  <w:style w:type="paragraph" w:customStyle="1" w:styleId="font14">
    <w:name w:val="font14"/>
    <w:basedOn w:val="Normalny"/>
    <w:uiPriority w:val="99"/>
    <w:rsid w:val="00756BA0"/>
    <w:pPr>
      <w:spacing w:before="100" w:beforeAutospacing="1" w:after="100" w:afterAutospacing="1"/>
    </w:pPr>
    <w:rPr>
      <w:rFonts w:ascii="Calibri" w:hAnsi="Calibri" w:cs="Calibri"/>
      <w:b/>
      <w:bCs/>
      <w:color w:val="000000"/>
      <w:sz w:val="36"/>
      <w:szCs w:val="36"/>
    </w:rPr>
  </w:style>
  <w:style w:type="paragraph" w:customStyle="1" w:styleId="font15">
    <w:name w:val="font15"/>
    <w:basedOn w:val="Normalny"/>
    <w:uiPriority w:val="99"/>
    <w:rsid w:val="00756BA0"/>
    <w:pPr>
      <w:spacing w:before="100" w:beforeAutospacing="1" w:after="100" w:afterAutospacing="1"/>
    </w:pPr>
    <w:rPr>
      <w:rFonts w:ascii="Calibri" w:hAnsi="Calibri" w:cs="Calibri"/>
      <w:color w:val="000000"/>
      <w:sz w:val="36"/>
      <w:szCs w:val="36"/>
    </w:rPr>
  </w:style>
  <w:style w:type="paragraph" w:customStyle="1" w:styleId="font16">
    <w:name w:val="font16"/>
    <w:basedOn w:val="Normalny"/>
    <w:uiPriority w:val="99"/>
    <w:rsid w:val="00756BA0"/>
    <w:pPr>
      <w:spacing w:before="100" w:beforeAutospacing="1" w:after="100" w:afterAutospacing="1"/>
    </w:pPr>
    <w:rPr>
      <w:rFonts w:ascii="Calibri" w:hAnsi="Calibri" w:cs="Calibri"/>
      <w:color w:val="000000"/>
      <w:sz w:val="36"/>
      <w:szCs w:val="36"/>
    </w:rPr>
  </w:style>
  <w:style w:type="paragraph" w:customStyle="1" w:styleId="font17">
    <w:name w:val="font17"/>
    <w:basedOn w:val="Normalny"/>
    <w:uiPriority w:val="99"/>
    <w:rsid w:val="00756BA0"/>
    <w:pPr>
      <w:spacing w:before="100" w:beforeAutospacing="1" w:after="100" w:afterAutospacing="1"/>
    </w:pPr>
    <w:rPr>
      <w:rFonts w:cs="Arial"/>
      <w:b/>
      <w:bCs/>
      <w:sz w:val="36"/>
      <w:szCs w:val="36"/>
    </w:rPr>
  </w:style>
  <w:style w:type="paragraph" w:customStyle="1" w:styleId="font18">
    <w:name w:val="font18"/>
    <w:basedOn w:val="Normalny"/>
    <w:uiPriority w:val="99"/>
    <w:rsid w:val="00756BA0"/>
    <w:pPr>
      <w:spacing w:before="100" w:beforeAutospacing="1" w:after="100" w:afterAutospacing="1"/>
    </w:pPr>
    <w:rPr>
      <w:rFonts w:cs="Arial"/>
      <w:b/>
      <w:bCs/>
      <w:sz w:val="36"/>
      <w:szCs w:val="36"/>
    </w:rPr>
  </w:style>
  <w:style w:type="paragraph" w:customStyle="1" w:styleId="font19">
    <w:name w:val="font19"/>
    <w:basedOn w:val="Normalny"/>
    <w:uiPriority w:val="99"/>
    <w:rsid w:val="00756BA0"/>
    <w:pPr>
      <w:spacing w:before="100" w:beforeAutospacing="1" w:after="100" w:afterAutospacing="1"/>
    </w:pPr>
    <w:rPr>
      <w:rFonts w:cs="Arial"/>
      <w:b/>
      <w:bCs/>
      <w:sz w:val="36"/>
      <w:szCs w:val="36"/>
    </w:rPr>
  </w:style>
  <w:style w:type="paragraph" w:customStyle="1" w:styleId="font20">
    <w:name w:val="font20"/>
    <w:basedOn w:val="Normalny"/>
    <w:uiPriority w:val="99"/>
    <w:rsid w:val="00756BA0"/>
    <w:pPr>
      <w:spacing w:before="100" w:beforeAutospacing="1" w:after="100" w:afterAutospacing="1"/>
    </w:pPr>
    <w:rPr>
      <w:rFonts w:cs="Arial"/>
      <w:sz w:val="36"/>
      <w:szCs w:val="36"/>
    </w:rPr>
  </w:style>
  <w:style w:type="paragraph" w:customStyle="1" w:styleId="font21">
    <w:name w:val="font21"/>
    <w:basedOn w:val="Normalny"/>
    <w:uiPriority w:val="99"/>
    <w:rsid w:val="00756BA0"/>
    <w:pPr>
      <w:spacing w:before="100" w:beforeAutospacing="1" w:after="100" w:afterAutospacing="1"/>
    </w:pPr>
    <w:rPr>
      <w:rFonts w:ascii="Calibri" w:hAnsi="Calibri" w:cs="Calibri"/>
      <w:sz w:val="36"/>
      <w:szCs w:val="36"/>
    </w:rPr>
  </w:style>
  <w:style w:type="paragraph" w:customStyle="1" w:styleId="font22">
    <w:name w:val="font22"/>
    <w:basedOn w:val="Normalny"/>
    <w:uiPriority w:val="99"/>
    <w:rsid w:val="00756BA0"/>
    <w:pPr>
      <w:spacing w:before="100" w:beforeAutospacing="1" w:after="100" w:afterAutospacing="1"/>
    </w:pPr>
    <w:rPr>
      <w:rFonts w:ascii="Calibri" w:hAnsi="Calibri" w:cs="Calibri"/>
      <w:b/>
      <w:bCs/>
      <w:color w:val="3F3F3F"/>
      <w:sz w:val="36"/>
      <w:szCs w:val="36"/>
    </w:rPr>
  </w:style>
  <w:style w:type="paragraph" w:customStyle="1" w:styleId="font23">
    <w:name w:val="font23"/>
    <w:basedOn w:val="Normalny"/>
    <w:uiPriority w:val="99"/>
    <w:rsid w:val="00756BA0"/>
    <w:pPr>
      <w:spacing w:before="100" w:beforeAutospacing="1" w:after="100" w:afterAutospacing="1"/>
    </w:pPr>
    <w:rPr>
      <w:rFonts w:ascii="Calibri" w:hAnsi="Calibri" w:cs="Calibri"/>
      <w:b/>
      <w:bCs/>
      <w:color w:val="333333"/>
      <w:sz w:val="36"/>
      <w:szCs w:val="36"/>
    </w:rPr>
  </w:style>
  <w:style w:type="paragraph" w:customStyle="1" w:styleId="font24">
    <w:name w:val="font24"/>
    <w:basedOn w:val="Normalny"/>
    <w:uiPriority w:val="99"/>
    <w:rsid w:val="00756BA0"/>
    <w:pPr>
      <w:spacing w:before="100" w:beforeAutospacing="1" w:after="100" w:afterAutospacing="1"/>
    </w:pPr>
    <w:rPr>
      <w:rFonts w:ascii="Calibri" w:hAnsi="Calibri" w:cs="Calibri"/>
      <w:color w:val="333333"/>
      <w:sz w:val="36"/>
      <w:szCs w:val="36"/>
    </w:rPr>
  </w:style>
  <w:style w:type="paragraph" w:customStyle="1" w:styleId="font25">
    <w:name w:val="font25"/>
    <w:basedOn w:val="Normalny"/>
    <w:uiPriority w:val="99"/>
    <w:rsid w:val="00756BA0"/>
    <w:pPr>
      <w:spacing w:before="100" w:beforeAutospacing="1" w:after="100" w:afterAutospacing="1"/>
    </w:pPr>
    <w:rPr>
      <w:rFonts w:ascii="Calibri" w:hAnsi="Calibri" w:cs="Calibri"/>
      <w:b/>
      <w:bCs/>
      <w:sz w:val="36"/>
      <w:szCs w:val="36"/>
    </w:rPr>
  </w:style>
  <w:style w:type="paragraph" w:customStyle="1" w:styleId="font26">
    <w:name w:val="font26"/>
    <w:basedOn w:val="Normalny"/>
    <w:uiPriority w:val="99"/>
    <w:rsid w:val="00756BA0"/>
    <w:pPr>
      <w:spacing w:before="100" w:beforeAutospacing="1" w:after="100" w:afterAutospacing="1"/>
    </w:pPr>
    <w:rPr>
      <w:rFonts w:cs="Arial"/>
      <w:sz w:val="36"/>
      <w:szCs w:val="36"/>
    </w:rPr>
  </w:style>
  <w:style w:type="paragraph" w:customStyle="1" w:styleId="font27">
    <w:name w:val="font27"/>
    <w:basedOn w:val="Normalny"/>
    <w:uiPriority w:val="99"/>
    <w:rsid w:val="00756BA0"/>
    <w:pPr>
      <w:spacing w:before="100" w:beforeAutospacing="1" w:after="100" w:afterAutospacing="1"/>
    </w:pPr>
    <w:rPr>
      <w:rFonts w:ascii="Calibri" w:hAnsi="Calibri" w:cs="Calibri"/>
      <w:sz w:val="36"/>
      <w:szCs w:val="36"/>
      <w:u w:val="single"/>
    </w:rPr>
  </w:style>
  <w:style w:type="paragraph" w:customStyle="1" w:styleId="font28">
    <w:name w:val="font28"/>
    <w:basedOn w:val="Normalny"/>
    <w:uiPriority w:val="99"/>
    <w:rsid w:val="00756BA0"/>
    <w:pPr>
      <w:spacing w:before="100" w:beforeAutospacing="1" w:after="100" w:afterAutospacing="1"/>
    </w:pPr>
    <w:rPr>
      <w:rFonts w:ascii="Calibri" w:hAnsi="Calibri" w:cs="Calibri"/>
      <w:b/>
      <w:bCs/>
      <w:color w:val="000000"/>
      <w:sz w:val="36"/>
      <w:szCs w:val="36"/>
    </w:rPr>
  </w:style>
  <w:style w:type="paragraph" w:customStyle="1" w:styleId="font29">
    <w:name w:val="font29"/>
    <w:basedOn w:val="Normalny"/>
    <w:uiPriority w:val="99"/>
    <w:rsid w:val="00756BA0"/>
    <w:pPr>
      <w:spacing w:before="100" w:beforeAutospacing="1" w:after="100" w:afterAutospacing="1"/>
    </w:pPr>
    <w:rPr>
      <w:rFonts w:ascii="Calibri" w:hAnsi="Calibri" w:cs="Calibri"/>
      <w:b/>
      <w:bCs/>
      <w:color w:val="000000"/>
      <w:sz w:val="32"/>
      <w:szCs w:val="32"/>
    </w:rPr>
  </w:style>
  <w:style w:type="paragraph" w:customStyle="1" w:styleId="font30">
    <w:name w:val="font30"/>
    <w:basedOn w:val="Normalny"/>
    <w:uiPriority w:val="99"/>
    <w:rsid w:val="00756BA0"/>
    <w:pPr>
      <w:spacing w:before="100" w:beforeAutospacing="1" w:after="100" w:afterAutospacing="1"/>
    </w:pPr>
    <w:rPr>
      <w:rFonts w:ascii="Calibri" w:hAnsi="Calibri" w:cs="Calibri"/>
      <w:b/>
      <w:bCs/>
      <w:color w:val="000000"/>
      <w:sz w:val="36"/>
      <w:szCs w:val="36"/>
    </w:rPr>
  </w:style>
  <w:style w:type="paragraph" w:customStyle="1" w:styleId="font31">
    <w:name w:val="font31"/>
    <w:basedOn w:val="Normalny"/>
    <w:uiPriority w:val="99"/>
    <w:rsid w:val="00756BA0"/>
    <w:pPr>
      <w:spacing w:before="100" w:beforeAutospacing="1" w:after="100" w:afterAutospacing="1"/>
    </w:pPr>
    <w:rPr>
      <w:rFonts w:ascii="Calibri" w:hAnsi="Calibri" w:cs="Calibri"/>
      <w:sz w:val="36"/>
      <w:szCs w:val="36"/>
    </w:rPr>
  </w:style>
  <w:style w:type="paragraph" w:customStyle="1" w:styleId="font32">
    <w:name w:val="font32"/>
    <w:basedOn w:val="Normalny"/>
    <w:uiPriority w:val="99"/>
    <w:rsid w:val="00756BA0"/>
    <w:pPr>
      <w:spacing w:before="100" w:beforeAutospacing="1" w:after="100" w:afterAutospacing="1"/>
    </w:pPr>
    <w:rPr>
      <w:rFonts w:cs="Arial"/>
      <w:b/>
      <w:bCs/>
      <w:sz w:val="28"/>
      <w:szCs w:val="28"/>
    </w:rPr>
  </w:style>
  <w:style w:type="paragraph" w:customStyle="1" w:styleId="font33">
    <w:name w:val="font33"/>
    <w:basedOn w:val="Normalny"/>
    <w:uiPriority w:val="99"/>
    <w:rsid w:val="00756BA0"/>
    <w:pPr>
      <w:spacing w:before="100" w:beforeAutospacing="1" w:after="100" w:afterAutospacing="1"/>
    </w:pPr>
    <w:rPr>
      <w:rFonts w:cs="Arial"/>
      <w:b/>
      <w:bCs/>
      <w:sz w:val="36"/>
      <w:szCs w:val="36"/>
    </w:rPr>
  </w:style>
  <w:style w:type="paragraph" w:customStyle="1" w:styleId="font34">
    <w:name w:val="font34"/>
    <w:basedOn w:val="Normalny"/>
    <w:uiPriority w:val="99"/>
    <w:rsid w:val="00756BA0"/>
    <w:pPr>
      <w:spacing w:before="100" w:beforeAutospacing="1" w:after="100" w:afterAutospacing="1"/>
    </w:pPr>
    <w:rPr>
      <w:rFonts w:cs="Arial"/>
      <w:b/>
      <w:bCs/>
      <w:sz w:val="36"/>
      <w:szCs w:val="36"/>
    </w:rPr>
  </w:style>
  <w:style w:type="paragraph" w:customStyle="1" w:styleId="font35">
    <w:name w:val="font35"/>
    <w:basedOn w:val="Normalny"/>
    <w:uiPriority w:val="99"/>
    <w:rsid w:val="00756BA0"/>
    <w:pPr>
      <w:spacing w:before="100" w:beforeAutospacing="1" w:after="100" w:afterAutospacing="1"/>
    </w:pPr>
    <w:rPr>
      <w:rFonts w:cs="Arial"/>
      <w:sz w:val="20"/>
      <w:szCs w:val="20"/>
    </w:rPr>
  </w:style>
  <w:style w:type="paragraph" w:customStyle="1" w:styleId="font36">
    <w:name w:val="font36"/>
    <w:basedOn w:val="Normalny"/>
    <w:uiPriority w:val="99"/>
    <w:rsid w:val="00756BA0"/>
    <w:pPr>
      <w:spacing w:before="100" w:beforeAutospacing="1" w:after="100" w:afterAutospacing="1"/>
    </w:pPr>
    <w:rPr>
      <w:rFonts w:ascii="Calibri" w:hAnsi="Calibri" w:cs="Calibri"/>
      <w:color w:val="FF0000"/>
      <w:sz w:val="36"/>
      <w:szCs w:val="36"/>
    </w:rPr>
  </w:style>
  <w:style w:type="paragraph" w:customStyle="1" w:styleId="font37">
    <w:name w:val="font37"/>
    <w:basedOn w:val="Normalny"/>
    <w:uiPriority w:val="99"/>
    <w:rsid w:val="00756BA0"/>
    <w:pPr>
      <w:spacing w:before="100" w:beforeAutospacing="1" w:after="100" w:afterAutospacing="1"/>
    </w:pPr>
    <w:rPr>
      <w:rFonts w:ascii="Calibri" w:hAnsi="Calibri" w:cs="Calibri"/>
      <w:sz w:val="36"/>
      <w:szCs w:val="36"/>
    </w:rPr>
  </w:style>
  <w:style w:type="paragraph" w:customStyle="1" w:styleId="font38">
    <w:name w:val="font38"/>
    <w:basedOn w:val="Normalny"/>
    <w:uiPriority w:val="99"/>
    <w:rsid w:val="00756BA0"/>
    <w:pPr>
      <w:spacing w:before="100" w:beforeAutospacing="1" w:after="100" w:afterAutospacing="1"/>
    </w:pPr>
    <w:rPr>
      <w:rFonts w:ascii="Calibri" w:hAnsi="Calibri" w:cs="Calibri"/>
      <w:b/>
      <w:bCs/>
      <w:sz w:val="36"/>
      <w:szCs w:val="36"/>
    </w:rPr>
  </w:style>
  <w:style w:type="paragraph" w:customStyle="1" w:styleId="font39">
    <w:name w:val="font39"/>
    <w:basedOn w:val="Normalny"/>
    <w:uiPriority w:val="99"/>
    <w:rsid w:val="00756BA0"/>
    <w:pPr>
      <w:spacing w:before="100" w:beforeAutospacing="1" w:after="100" w:afterAutospacing="1"/>
    </w:pPr>
    <w:rPr>
      <w:rFonts w:ascii="Calibri" w:hAnsi="Calibri" w:cs="Calibri"/>
      <w:b/>
      <w:bCs/>
      <w:sz w:val="56"/>
      <w:szCs w:val="56"/>
    </w:rPr>
  </w:style>
  <w:style w:type="paragraph" w:customStyle="1" w:styleId="font40">
    <w:name w:val="font40"/>
    <w:basedOn w:val="Normalny"/>
    <w:uiPriority w:val="99"/>
    <w:rsid w:val="00756BA0"/>
    <w:pPr>
      <w:spacing w:before="100" w:beforeAutospacing="1" w:after="100" w:afterAutospacing="1"/>
    </w:pPr>
    <w:rPr>
      <w:rFonts w:cs="Arial"/>
      <w:b/>
      <w:bCs/>
      <w:color w:val="FF0000"/>
      <w:sz w:val="36"/>
      <w:szCs w:val="36"/>
    </w:rPr>
  </w:style>
  <w:style w:type="paragraph" w:customStyle="1" w:styleId="font41">
    <w:name w:val="font41"/>
    <w:basedOn w:val="Normalny"/>
    <w:uiPriority w:val="99"/>
    <w:rsid w:val="00756BA0"/>
    <w:pPr>
      <w:spacing w:before="100" w:beforeAutospacing="1" w:after="100" w:afterAutospacing="1"/>
    </w:pPr>
    <w:rPr>
      <w:rFonts w:ascii="Calibri" w:hAnsi="Calibri" w:cs="Calibri"/>
      <w:color w:val="3F3F3F"/>
      <w:sz w:val="36"/>
      <w:szCs w:val="36"/>
    </w:rPr>
  </w:style>
  <w:style w:type="paragraph" w:customStyle="1" w:styleId="font42">
    <w:name w:val="font42"/>
    <w:basedOn w:val="Normalny"/>
    <w:uiPriority w:val="99"/>
    <w:rsid w:val="00756BA0"/>
    <w:pPr>
      <w:spacing w:before="100" w:beforeAutospacing="1" w:after="100" w:afterAutospacing="1"/>
    </w:pPr>
    <w:rPr>
      <w:rFonts w:ascii="Calibri" w:hAnsi="Calibri" w:cs="Calibri"/>
      <w:b/>
      <w:bCs/>
      <w:color w:val="E26B0A"/>
      <w:sz w:val="36"/>
      <w:szCs w:val="36"/>
    </w:rPr>
  </w:style>
  <w:style w:type="paragraph" w:customStyle="1" w:styleId="font43">
    <w:name w:val="font43"/>
    <w:basedOn w:val="Normalny"/>
    <w:uiPriority w:val="99"/>
    <w:rsid w:val="00756BA0"/>
    <w:pPr>
      <w:spacing w:before="100" w:beforeAutospacing="1" w:after="100" w:afterAutospacing="1"/>
    </w:pPr>
    <w:rPr>
      <w:rFonts w:ascii="Calibri" w:hAnsi="Calibri" w:cs="Calibri"/>
      <w:b/>
      <w:bCs/>
      <w:color w:val="333333"/>
      <w:sz w:val="36"/>
      <w:szCs w:val="36"/>
    </w:rPr>
  </w:style>
  <w:style w:type="paragraph" w:customStyle="1" w:styleId="font1">
    <w:name w:val="font1"/>
    <w:basedOn w:val="Normalny"/>
    <w:uiPriority w:val="99"/>
    <w:rsid w:val="00756BA0"/>
    <w:pPr>
      <w:spacing w:before="100" w:beforeAutospacing="1" w:after="100" w:afterAutospacing="1"/>
    </w:pPr>
    <w:rPr>
      <w:rFonts w:ascii="Calibri" w:hAnsi="Calibri" w:cs="Calibri"/>
      <w:color w:val="000000"/>
    </w:rPr>
  </w:style>
  <w:style w:type="character" w:customStyle="1" w:styleId="FontStyle15">
    <w:name w:val="Font Style15"/>
    <w:basedOn w:val="Domylnaczcionkaakapitu"/>
    <w:rsid w:val="00756BA0"/>
    <w:rPr>
      <w:rFonts w:ascii="Arial" w:eastAsia="Arial" w:hAnsi="Arial" w:cs="Arial"/>
      <w:b/>
      <w:bCs/>
      <w:color w:val="000000"/>
      <w:sz w:val="18"/>
      <w:szCs w:val="18"/>
    </w:rPr>
  </w:style>
  <w:style w:type="character" w:customStyle="1" w:styleId="czeinternetowe">
    <w:name w:val="Łącze internetowe"/>
    <w:basedOn w:val="Domylnaczcionkaakapitu"/>
    <w:uiPriority w:val="99"/>
    <w:unhideWhenUsed/>
    <w:rsid w:val="00756BA0"/>
    <w:rPr>
      <w:color w:val="0000FF" w:themeColor="hyperlink"/>
      <w:u w:val="single"/>
    </w:rPr>
  </w:style>
  <w:style w:type="character" w:customStyle="1" w:styleId="OpisZnak">
    <w:name w:val="Opis Znak"/>
    <w:basedOn w:val="Domylnaczcionkaakapitu"/>
    <w:link w:val="Opis"/>
    <w:uiPriority w:val="99"/>
    <w:qFormat/>
    <w:rsid w:val="00756BA0"/>
    <w:rPr>
      <w:rFonts w:ascii="Calibri" w:eastAsia="Times New Roman" w:hAnsi="Calibri" w:cs="Calibri"/>
      <w:sz w:val="24"/>
      <w:szCs w:val="24"/>
    </w:rPr>
  </w:style>
  <w:style w:type="character" w:customStyle="1" w:styleId="Zakotwiczenieprzypisudolnego">
    <w:name w:val="Zakotwiczenie przypisu dolnego"/>
    <w:rsid w:val="00756BA0"/>
    <w:rPr>
      <w:vertAlign w:val="superscript"/>
    </w:rPr>
  </w:style>
  <w:style w:type="paragraph" w:customStyle="1" w:styleId="Opis">
    <w:name w:val="Opis"/>
    <w:basedOn w:val="Normalny"/>
    <w:link w:val="OpisZnak"/>
    <w:uiPriority w:val="99"/>
    <w:qFormat/>
    <w:rsid w:val="00756BA0"/>
    <w:pPr>
      <w:spacing w:after="240"/>
      <w:ind w:left="567"/>
    </w:pPr>
    <w:rPr>
      <w:rFonts w:ascii="Calibri" w:hAnsi="Calibri" w:cs="Calibri"/>
    </w:rPr>
  </w:style>
  <w:style w:type="table" w:customStyle="1" w:styleId="redniecieniowanie1akcent11">
    <w:name w:val="Średnie cieniowanie 1 — akcent 11"/>
    <w:basedOn w:val="Standardowy"/>
    <w:uiPriority w:val="63"/>
    <w:rsid w:val="00756BA0"/>
    <w:pPr>
      <w:spacing w:after="0" w:line="240" w:lineRule="auto"/>
    </w:pPr>
    <w:rPr>
      <w:rFonts w:eastAsiaTheme="minorEastAsia"/>
      <w:lang w:val="en-US"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Nagwek1Znak1">
    <w:name w:val="Nagłówek 1 Znak1"/>
    <w:aliases w:val="Headline 1 Znak1,Überschrift 1a Znak1,Headline1 Znak1,Headline1:Überschrift 1 Znak1,h1 Znak1,OdsKap1 Znak1,OdsKap1Überschrift Znak1,H1 Znak1,Überschrift 1 ohne Znak1,Part Znak1,Überschrift 1a1 Znak1,Überschrift 1 ohne1 Znak1,l1 Znak1"/>
    <w:basedOn w:val="Domylnaczcionkaakapitu"/>
    <w:uiPriority w:val="9"/>
    <w:rsid w:val="00756BA0"/>
    <w:rPr>
      <w:rFonts w:asciiTheme="majorHAnsi" w:eastAsiaTheme="majorEastAsia" w:hAnsiTheme="majorHAnsi" w:cstheme="majorBidi"/>
      <w:b/>
      <w:bCs/>
      <w:color w:val="365F91" w:themeColor="accent1" w:themeShade="BF"/>
      <w:sz w:val="28"/>
      <w:szCs w:val="28"/>
    </w:rPr>
  </w:style>
  <w:style w:type="character" w:customStyle="1" w:styleId="Nagwek2Znak1">
    <w:name w:val="Nagłówek 2 Znak1"/>
    <w:aliases w:val="h2 Znak1,h2 main heading Znak1,Subhead A Znak1,H2 Znak1,Reset numbering Znak1,21 Znak1,Kapitel Znak1,n Znak1,l2 Znak1,level 2 heading Znak1,PRTM Heading 2 Znak1,Response Code Znak1,Chapter Title Znak1,Response Code1 Znak1"/>
    <w:basedOn w:val="Domylnaczcionkaakapitu"/>
    <w:uiPriority w:val="9"/>
    <w:semiHidden/>
    <w:rsid w:val="00756BA0"/>
    <w:rPr>
      <w:rFonts w:asciiTheme="majorHAnsi" w:eastAsiaTheme="majorEastAsia" w:hAnsiTheme="majorHAnsi" w:cstheme="majorBidi"/>
      <w:b/>
      <w:bCs/>
      <w:color w:val="4F81BD" w:themeColor="accent1"/>
      <w:sz w:val="26"/>
      <w:szCs w:val="26"/>
    </w:rPr>
  </w:style>
  <w:style w:type="character" w:customStyle="1" w:styleId="Nagwek3Znak1">
    <w:name w:val="Nagłówek 3 Znak1"/>
    <w:aliases w:val="h3 Znak1,Section Znak1,Level 3 Topic Heading Znak1,3 Znak1,Underkap. Znak1,h31 Znak1,h32 Znak1,h33 Znak1,h311 Znak1,h34 Znak1,h312 Znak1,h35 Znak1,h313 Znak1,h36 Znak1,h37 Znak1,h314 Znak1,h38 Znak1,h39 Znak1,h310 Znak1,h315 Znak1"/>
    <w:basedOn w:val="Domylnaczcionkaakapitu"/>
    <w:uiPriority w:val="9"/>
    <w:semiHidden/>
    <w:rsid w:val="00756BA0"/>
    <w:rPr>
      <w:rFonts w:asciiTheme="majorHAnsi" w:eastAsiaTheme="majorEastAsia" w:hAnsiTheme="majorHAnsi" w:cstheme="majorBidi"/>
      <w:b/>
      <w:bCs/>
      <w:color w:val="4F81BD" w:themeColor="accent1"/>
      <w:sz w:val="22"/>
      <w:szCs w:val="22"/>
    </w:rPr>
  </w:style>
  <w:style w:type="character" w:customStyle="1" w:styleId="Nagwek4Znak1">
    <w:name w:val="Nagłówek 4 Znak1"/>
    <w:aliases w:val="Bullet 11 Znak1,Bullet 12 Znak1,Bullet 13 Znak1,Bullet 14 Znak1,Bullet 15 Znak1,Bullet 16 Znak1,Sub-Minor Znak1,Project table Znak1,Propos Znak1,Level 2 - a Znak1,h4 Znak1,H4 Znak1,14 Znak1,l4 Znak1,4 Znak1,141 Znak1,h41 Znak1,l41 Znak1"/>
    <w:basedOn w:val="Domylnaczcionkaakapitu"/>
    <w:uiPriority w:val="9"/>
    <w:semiHidden/>
    <w:rsid w:val="00756BA0"/>
    <w:rPr>
      <w:rFonts w:asciiTheme="majorHAnsi" w:eastAsiaTheme="majorEastAsia" w:hAnsiTheme="majorHAnsi" w:cstheme="majorBidi"/>
      <w:b/>
      <w:bCs/>
      <w:i/>
      <w:iCs/>
      <w:color w:val="4F81BD" w:themeColor="accent1"/>
      <w:sz w:val="22"/>
      <w:szCs w:val="22"/>
    </w:rPr>
  </w:style>
  <w:style w:type="character" w:customStyle="1" w:styleId="Nagwek5Znak1">
    <w:name w:val="Nagłówek 5 Znak1"/>
    <w:aliases w:val="H5 Znak1,h5 Znak1,Third Level Heading Znak1,h51 Znak1,h52 Znak1,Para5 Znak1,PIM 5 Znak1,Heading 5-1 Znak1"/>
    <w:basedOn w:val="Domylnaczcionkaakapitu"/>
    <w:semiHidden/>
    <w:rsid w:val="00756BA0"/>
    <w:rPr>
      <w:rFonts w:asciiTheme="majorHAnsi" w:eastAsiaTheme="majorEastAsia" w:hAnsiTheme="majorHAnsi" w:cstheme="majorBidi"/>
      <w:color w:val="243F60" w:themeColor="accent1" w:themeShade="7F"/>
      <w:sz w:val="22"/>
      <w:szCs w:val="22"/>
    </w:rPr>
  </w:style>
  <w:style w:type="character" w:customStyle="1" w:styleId="Nagwek6Znak1">
    <w:name w:val="Nagłówek 6 Znak1"/>
    <w:aliases w:val="H6 Znak1,h6 Znak1"/>
    <w:basedOn w:val="Domylnaczcionkaakapitu"/>
    <w:semiHidden/>
    <w:rsid w:val="00756BA0"/>
    <w:rPr>
      <w:rFonts w:asciiTheme="majorHAnsi" w:eastAsiaTheme="majorEastAsia" w:hAnsiTheme="majorHAnsi" w:cstheme="majorBidi"/>
      <w:i/>
      <w:iCs/>
      <w:color w:val="243F60" w:themeColor="accent1" w:themeShade="7F"/>
      <w:sz w:val="22"/>
      <w:szCs w:val="22"/>
    </w:rPr>
  </w:style>
  <w:style w:type="character" w:customStyle="1" w:styleId="Nagwek7Znak1">
    <w:name w:val="Nagłówek 7 Znak1"/>
    <w:aliases w:val="PIM 7 Znak1,7 Znak1,h7 Znak1"/>
    <w:basedOn w:val="Domylnaczcionkaakapitu"/>
    <w:semiHidden/>
    <w:rsid w:val="00756BA0"/>
    <w:rPr>
      <w:rFonts w:asciiTheme="majorHAnsi" w:eastAsiaTheme="majorEastAsia" w:hAnsiTheme="majorHAnsi" w:cstheme="majorBidi"/>
      <w:i/>
      <w:iCs/>
      <w:color w:val="404040" w:themeColor="text1" w:themeTint="BF"/>
      <w:sz w:val="22"/>
      <w:szCs w:val="22"/>
    </w:rPr>
  </w:style>
  <w:style w:type="character" w:customStyle="1" w:styleId="Nagwek8Znak1">
    <w:name w:val="Nagłówek 8 Znak1"/>
    <w:aliases w:val="8 Znak1,h8 Znak1"/>
    <w:basedOn w:val="Domylnaczcionkaakapitu"/>
    <w:semiHidden/>
    <w:rsid w:val="00756BA0"/>
    <w:rPr>
      <w:rFonts w:asciiTheme="majorHAnsi" w:eastAsiaTheme="majorEastAsia" w:hAnsiTheme="majorHAnsi" w:cstheme="majorBidi"/>
      <w:color w:val="404040" w:themeColor="text1" w:themeTint="BF"/>
    </w:rPr>
  </w:style>
  <w:style w:type="character" w:customStyle="1" w:styleId="Nagwek9Znak1">
    <w:name w:val="Nagłówek 9 Znak1"/>
    <w:aliases w:val="PIM 9 Znak1,9 Znak1,h9 Znak1"/>
    <w:basedOn w:val="Domylnaczcionkaakapitu"/>
    <w:semiHidden/>
    <w:rsid w:val="00756BA0"/>
    <w:rPr>
      <w:rFonts w:asciiTheme="majorHAnsi" w:eastAsiaTheme="majorEastAsia" w:hAnsiTheme="majorHAnsi" w:cstheme="majorBidi"/>
      <w:i/>
      <w:iCs/>
      <w:color w:val="404040" w:themeColor="text1" w:themeTint="BF"/>
    </w:rPr>
  </w:style>
  <w:style w:type="character" w:customStyle="1" w:styleId="StopkaZnak1">
    <w:name w:val="Stopka Znak1"/>
    <w:aliases w:val="Footer1 Znak1"/>
    <w:basedOn w:val="Domylnaczcionkaakapitu"/>
    <w:uiPriority w:val="99"/>
    <w:semiHidden/>
    <w:rsid w:val="00756BA0"/>
    <w:rPr>
      <w:lang w:bidi="ar-SA"/>
    </w:rPr>
  </w:style>
  <w:style w:type="character" w:customStyle="1" w:styleId="b1Char">
    <w:name w:val="b1 Char"/>
    <w:locked/>
    <w:rsid w:val="00756BA0"/>
    <w:rPr>
      <w:rFonts w:ascii="Arial" w:eastAsia="Times New Roman" w:hAnsi="Arial" w:cs="Times New Roman" w:hint="default"/>
      <w:noProof/>
      <w:lang w:val="de-DE" w:eastAsia="de-DE"/>
    </w:rPr>
  </w:style>
  <w:style w:type="paragraph" w:customStyle="1" w:styleId="Bullet17">
    <w:name w:val="Bullet 17"/>
    <w:aliases w:val="b11"/>
    <w:basedOn w:val="Normalny"/>
    <w:uiPriority w:val="99"/>
    <w:rsid w:val="00756BA0"/>
    <w:pPr>
      <w:tabs>
        <w:tab w:val="left" w:pos="1134"/>
      </w:tabs>
      <w:spacing w:after="120"/>
      <w:ind w:left="720" w:hanging="360"/>
    </w:pPr>
    <w:rPr>
      <w:noProof/>
      <w:lang w:val="de-DE" w:eastAsia="de-DE"/>
    </w:rPr>
  </w:style>
  <w:style w:type="table" w:customStyle="1" w:styleId="TableGrid1">
    <w:name w:val="TableGrid1"/>
    <w:rsid w:val="00756BA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Kolorowalistaakcent11">
    <w:name w:val="Kolorowa lista — akcent 11"/>
    <w:basedOn w:val="Normalny"/>
    <w:link w:val="Kolorowalistaakcent1Znak"/>
    <w:uiPriority w:val="34"/>
    <w:qFormat/>
    <w:rsid w:val="00756BA0"/>
    <w:pPr>
      <w:spacing w:after="120"/>
      <w:ind w:left="720"/>
      <w:contextualSpacing/>
    </w:pPr>
  </w:style>
  <w:style w:type="character" w:customStyle="1" w:styleId="Kolorowalistaakcent1Znak">
    <w:name w:val="Kolorowa lista — akcent 1 Znak"/>
    <w:link w:val="Kolorowalistaakcent11"/>
    <w:uiPriority w:val="34"/>
    <w:rsid w:val="00756BA0"/>
    <w:rPr>
      <w:rFonts w:ascii="Times New Roman" w:eastAsia="Times New Roman" w:hAnsi="Times New Roman" w:cs="Times New Roman"/>
      <w:sz w:val="24"/>
      <w:szCs w:val="24"/>
    </w:rPr>
  </w:style>
  <w:style w:type="table" w:customStyle="1" w:styleId="Tabela-Siatka1">
    <w:name w:val="Tabela - Siatka1"/>
    <w:basedOn w:val="Standardowy"/>
    <w:next w:val="Tabela-Siatka"/>
    <w:uiPriority w:val="59"/>
    <w:rsid w:val="00756BA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TNazwafirmy">
    <w:name w:val="SFT_Nazwa_firmy"/>
    <w:basedOn w:val="Normalny"/>
    <w:rsid w:val="00756BA0"/>
    <w:pPr>
      <w:spacing w:line="288" w:lineRule="auto"/>
      <w:jc w:val="right"/>
    </w:pPr>
    <w:rPr>
      <w:rFonts w:ascii="Tahoma" w:hAnsi="Tahoma" w:cs="Arial"/>
      <w:b/>
      <w:sz w:val="18"/>
      <w:szCs w:val="17"/>
    </w:rPr>
  </w:style>
  <w:style w:type="paragraph" w:customStyle="1" w:styleId="SFTPrawaAutorskie">
    <w:name w:val="SFT_Prawa_Autorskie"/>
    <w:basedOn w:val="Normalny"/>
    <w:rsid w:val="00756BA0"/>
    <w:rPr>
      <w:rFonts w:ascii="Tahoma" w:hAnsi="Tahoma"/>
      <w:sz w:val="16"/>
      <w:lang w:val="en-US"/>
    </w:rPr>
  </w:style>
  <w:style w:type="paragraph" w:customStyle="1" w:styleId="SFTNazwaopracowania">
    <w:name w:val="SFT_Nazwa_opracowania"/>
    <w:basedOn w:val="Normalny"/>
    <w:rsid w:val="00756BA0"/>
    <w:pPr>
      <w:pBdr>
        <w:top w:val="single" w:sz="6" w:space="12" w:color="999999"/>
        <w:bottom w:val="single" w:sz="6" w:space="12" w:color="999999"/>
      </w:pBdr>
      <w:jc w:val="center"/>
    </w:pPr>
    <w:rPr>
      <w:rFonts w:ascii="Verdana" w:hAnsi="Verdana"/>
      <w:spacing w:val="-4"/>
      <w:sz w:val="40"/>
      <w:szCs w:val="20"/>
    </w:rPr>
  </w:style>
  <w:style w:type="paragraph" w:customStyle="1" w:styleId="SFTTabela">
    <w:name w:val="SFT_Tabela"/>
    <w:basedOn w:val="Normalny"/>
    <w:qFormat/>
    <w:rsid w:val="00756BA0"/>
    <w:rPr>
      <w:rFonts w:ascii="Tahoma" w:hAnsi="Tahoma"/>
      <w:sz w:val="18"/>
    </w:rPr>
  </w:style>
  <w:style w:type="paragraph" w:customStyle="1" w:styleId="SFTOpistabela">
    <w:name w:val="SFT_Opis_tabela"/>
    <w:basedOn w:val="Normalny"/>
    <w:qFormat/>
    <w:rsid w:val="00756BA0"/>
    <w:pPr>
      <w:tabs>
        <w:tab w:val="left" w:pos="720"/>
        <w:tab w:val="left" w:pos="900"/>
      </w:tabs>
      <w:spacing w:before="240" w:after="120"/>
      <w:ind w:left="900" w:hanging="900"/>
    </w:pPr>
    <w:rPr>
      <w:rFonts w:ascii="Tahoma" w:hAnsi="Tahoma"/>
      <w:b/>
      <w:sz w:val="18"/>
    </w:rPr>
  </w:style>
  <w:style w:type="paragraph" w:customStyle="1" w:styleId="SFTOpisrysunek">
    <w:name w:val="SFT_Opis_rysunek"/>
    <w:basedOn w:val="Normalny"/>
    <w:qFormat/>
    <w:rsid w:val="00756BA0"/>
    <w:pPr>
      <w:spacing w:before="120" w:after="80"/>
    </w:pPr>
    <w:rPr>
      <w:rFonts w:ascii="Tahoma" w:hAnsi="Tahoma"/>
      <w:b/>
      <w:sz w:val="18"/>
    </w:rPr>
  </w:style>
  <w:style w:type="paragraph" w:customStyle="1" w:styleId="SFTrdo">
    <w:name w:val="SFT_Źródło"/>
    <w:basedOn w:val="Normalny"/>
    <w:qFormat/>
    <w:rsid w:val="00756BA0"/>
    <w:pPr>
      <w:spacing w:before="60" w:after="360"/>
    </w:pPr>
    <w:rPr>
      <w:rFonts w:ascii="Tahoma" w:hAnsi="Tahoma"/>
      <w:iCs/>
      <w:kern w:val="28"/>
      <w:sz w:val="16"/>
      <w:szCs w:val="20"/>
    </w:rPr>
  </w:style>
  <w:style w:type="character" w:customStyle="1" w:styleId="TekstkomentarzaZnak1">
    <w:name w:val="Tekst komentarza Znak1"/>
    <w:semiHidden/>
    <w:rsid w:val="00756BA0"/>
    <w:rPr>
      <w:rFonts w:ascii="Verdana" w:hAnsi="Verdana"/>
      <w:lang w:val="pl-PL" w:eastAsia="pl-PL" w:bidi="ar-SA"/>
    </w:rPr>
  </w:style>
  <w:style w:type="character" w:customStyle="1" w:styleId="ZnakZnak4">
    <w:name w:val="Znak Znak4"/>
    <w:semiHidden/>
    <w:rsid w:val="00756BA0"/>
    <w:rPr>
      <w:rFonts w:ascii="Times New Roman" w:eastAsia="Times New Roman" w:hAnsi="Times New Roman"/>
    </w:rPr>
  </w:style>
  <w:style w:type="character" w:customStyle="1" w:styleId="ZnakZnak42">
    <w:name w:val="Znak Znak42"/>
    <w:semiHidden/>
    <w:rsid w:val="00756BA0"/>
    <w:rPr>
      <w:rFonts w:ascii="Times New Roman" w:eastAsia="Times New Roman" w:hAnsi="Times New Roman"/>
    </w:rPr>
  </w:style>
  <w:style w:type="paragraph" w:customStyle="1" w:styleId="Plandokumentu1">
    <w:name w:val="Plan dokumentu1"/>
    <w:basedOn w:val="Normalny"/>
    <w:uiPriority w:val="99"/>
    <w:semiHidden/>
    <w:unhideWhenUsed/>
    <w:rsid w:val="00756BA0"/>
    <w:rPr>
      <w:rFonts w:ascii="Tahoma" w:hAnsi="Tahoma"/>
      <w:sz w:val="16"/>
      <w:szCs w:val="16"/>
    </w:rPr>
  </w:style>
  <w:style w:type="character" w:styleId="Tekstzastpczy">
    <w:name w:val="Placeholder Text"/>
    <w:uiPriority w:val="99"/>
    <w:semiHidden/>
    <w:rsid w:val="00756BA0"/>
    <w:rPr>
      <w:color w:val="808080"/>
    </w:rPr>
  </w:style>
  <w:style w:type="paragraph" w:customStyle="1" w:styleId="SFTAdresfirmy">
    <w:name w:val="SFT_Adres_firmy"/>
    <w:basedOn w:val="SFTNazwafirmy"/>
    <w:rsid w:val="00756BA0"/>
    <w:rPr>
      <w:b w:val="0"/>
    </w:rPr>
  </w:style>
  <w:style w:type="paragraph" w:customStyle="1" w:styleId="SFTPodstawowy">
    <w:name w:val="SFT_Podstawowy"/>
    <w:basedOn w:val="Normalny"/>
    <w:link w:val="SFTPodstawowyZnak"/>
    <w:qFormat/>
    <w:rsid w:val="00756BA0"/>
    <w:pPr>
      <w:spacing w:after="120" w:line="360" w:lineRule="auto"/>
    </w:pPr>
    <w:rPr>
      <w:rFonts w:ascii="Tahoma" w:hAnsi="Tahoma"/>
      <w:sz w:val="20"/>
    </w:rPr>
  </w:style>
  <w:style w:type="paragraph" w:customStyle="1" w:styleId="SFTnot">
    <w:name w:val="SFT_not"/>
    <w:basedOn w:val="Normalny"/>
    <w:qFormat/>
    <w:rsid w:val="00756BA0"/>
    <w:rPr>
      <w:rFonts w:ascii="Franklin Gothic Book" w:hAnsi="Franklin Gothic Book" w:cs="Tahoma"/>
      <w:sz w:val="18"/>
      <w:szCs w:val="18"/>
    </w:rPr>
  </w:style>
  <w:style w:type="paragraph" w:customStyle="1" w:styleId="SFTProtocol">
    <w:name w:val="SFT_Protocol"/>
    <w:basedOn w:val="Normalny"/>
    <w:qFormat/>
    <w:rsid w:val="00756BA0"/>
    <w:pPr>
      <w:spacing w:line="360" w:lineRule="auto"/>
    </w:pPr>
    <w:rPr>
      <w:rFonts w:ascii="Tahoma" w:hAnsi="Tahoma" w:cs="Tahoma"/>
      <w:sz w:val="20"/>
      <w:szCs w:val="20"/>
    </w:rPr>
  </w:style>
  <w:style w:type="paragraph" w:customStyle="1" w:styleId="xl26">
    <w:name w:val="xl26"/>
    <w:basedOn w:val="Normalny"/>
    <w:rsid w:val="00756BA0"/>
    <w:pPr>
      <w:shd w:val="clear" w:color="auto" w:fill="CCFFFF"/>
      <w:spacing w:before="100" w:beforeAutospacing="1" w:after="100" w:afterAutospacing="1"/>
    </w:pPr>
    <w:rPr>
      <w:rFonts w:eastAsia="Arial Unicode MS" w:cs="Arial Unicode MS"/>
      <w:color w:val="000080"/>
    </w:rPr>
  </w:style>
  <w:style w:type="paragraph" w:customStyle="1" w:styleId="TekstprzypisudolnegoTekstprzypisu">
    <w:name w:val="Tekst przypisu dolnego.Tekst przypisu"/>
    <w:basedOn w:val="Normalny"/>
    <w:rsid w:val="00756BA0"/>
    <w:pPr>
      <w:widowControl w:val="0"/>
    </w:pPr>
    <w:rPr>
      <w:sz w:val="20"/>
      <w:szCs w:val="20"/>
    </w:rPr>
  </w:style>
  <w:style w:type="character" w:customStyle="1" w:styleId="LegendaZnak">
    <w:name w:val="Legenda Znak"/>
    <w:aliases w:val="Opis tabeli Znak,Opis rysunku Znak"/>
    <w:link w:val="Legenda"/>
    <w:rsid w:val="00756BA0"/>
    <w:rPr>
      <w:rFonts w:ascii="Arial" w:eastAsia="Times New Roman" w:hAnsi="Arial" w:cs="Times New Roman"/>
      <w:b/>
      <w:bCs/>
      <w:sz w:val="20"/>
      <w:szCs w:val="20"/>
      <w:lang w:val="en-US"/>
    </w:rPr>
  </w:style>
  <w:style w:type="paragraph" w:customStyle="1" w:styleId="xl606">
    <w:name w:val="xl606"/>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607">
    <w:name w:val="xl607"/>
    <w:basedOn w:val="Normalny"/>
    <w:rsid w:val="00756BA0"/>
    <w:pPr>
      <w:shd w:val="clear" w:color="000000" w:fill="800000"/>
      <w:spacing w:before="100" w:beforeAutospacing="1" w:after="100" w:afterAutospacing="1"/>
    </w:pPr>
    <w:rPr>
      <w:rFonts w:cs="Arial"/>
      <w:b/>
      <w:bCs/>
    </w:rPr>
  </w:style>
  <w:style w:type="paragraph" w:customStyle="1" w:styleId="xl608">
    <w:name w:val="xl608"/>
    <w:basedOn w:val="Normalny"/>
    <w:rsid w:val="00756BA0"/>
    <w:pPr>
      <w:shd w:val="clear" w:color="000000" w:fill="800000"/>
      <w:spacing w:before="100" w:beforeAutospacing="1" w:after="100" w:afterAutospacing="1"/>
    </w:pPr>
  </w:style>
  <w:style w:type="paragraph" w:customStyle="1" w:styleId="xl609">
    <w:name w:val="xl609"/>
    <w:basedOn w:val="Normalny"/>
    <w:rsid w:val="00756BA0"/>
    <w:pPr>
      <w:pBdr>
        <w:right w:val="single" w:sz="8" w:space="0" w:color="auto"/>
      </w:pBdr>
      <w:shd w:val="clear" w:color="000000" w:fill="800000"/>
      <w:spacing w:before="100" w:beforeAutospacing="1" w:after="100" w:afterAutospacing="1"/>
    </w:pPr>
  </w:style>
  <w:style w:type="paragraph" w:customStyle="1" w:styleId="xl610">
    <w:name w:val="xl610"/>
    <w:basedOn w:val="Normalny"/>
    <w:rsid w:val="00756BA0"/>
    <w:pPr>
      <w:shd w:val="clear" w:color="000000" w:fill="800000"/>
      <w:spacing w:before="100" w:beforeAutospacing="1" w:after="100" w:afterAutospacing="1"/>
      <w:jc w:val="center"/>
    </w:pPr>
    <w:rPr>
      <w:rFonts w:cs="Arial"/>
      <w:b/>
      <w:bCs/>
      <w:color w:val="FFFFFF"/>
      <w:sz w:val="28"/>
      <w:szCs w:val="28"/>
    </w:rPr>
  </w:style>
  <w:style w:type="paragraph" w:customStyle="1" w:styleId="xl611">
    <w:name w:val="xl611"/>
    <w:basedOn w:val="Normalny"/>
    <w:rsid w:val="00756BA0"/>
    <w:pPr>
      <w:pBdr>
        <w:top w:val="single" w:sz="8" w:space="0" w:color="auto"/>
      </w:pBdr>
      <w:shd w:val="clear" w:color="000000" w:fill="800000"/>
      <w:spacing w:before="100" w:beforeAutospacing="1" w:after="100" w:afterAutospacing="1"/>
      <w:jc w:val="center"/>
    </w:pPr>
    <w:rPr>
      <w:rFonts w:cs="Arial"/>
      <w:b/>
      <w:bCs/>
      <w:color w:val="FFFFFF"/>
      <w:sz w:val="28"/>
      <w:szCs w:val="28"/>
    </w:rPr>
  </w:style>
  <w:style w:type="paragraph" w:customStyle="1" w:styleId="xl612">
    <w:name w:val="xl612"/>
    <w:basedOn w:val="Normalny"/>
    <w:rsid w:val="00756BA0"/>
    <w:pPr>
      <w:pBdr>
        <w:left w:val="single" w:sz="8" w:space="0" w:color="auto"/>
      </w:pBdr>
      <w:shd w:val="clear" w:color="000000" w:fill="800000"/>
      <w:spacing w:before="100" w:beforeAutospacing="1" w:after="100" w:afterAutospacing="1"/>
    </w:pPr>
    <w:rPr>
      <w:rFonts w:cs="Arial"/>
      <w:b/>
      <w:bCs/>
      <w:color w:val="FFFFFF"/>
      <w:sz w:val="28"/>
      <w:szCs w:val="28"/>
    </w:rPr>
  </w:style>
  <w:style w:type="paragraph" w:customStyle="1" w:styleId="xl613">
    <w:name w:val="xl613"/>
    <w:basedOn w:val="Normalny"/>
    <w:rsid w:val="00756BA0"/>
    <w:pPr>
      <w:pBdr>
        <w:left w:val="single" w:sz="8" w:space="0" w:color="auto"/>
        <w:bottom w:val="single" w:sz="8" w:space="0" w:color="auto"/>
      </w:pBdr>
      <w:shd w:val="clear" w:color="000000" w:fill="800000"/>
      <w:spacing w:before="100" w:beforeAutospacing="1" w:after="100" w:afterAutospacing="1"/>
    </w:pPr>
  </w:style>
  <w:style w:type="paragraph" w:customStyle="1" w:styleId="xl614">
    <w:name w:val="xl614"/>
    <w:basedOn w:val="Normalny"/>
    <w:rsid w:val="00756BA0"/>
    <w:pPr>
      <w:pBdr>
        <w:bottom w:val="single" w:sz="8" w:space="0" w:color="auto"/>
      </w:pBdr>
      <w:shd w:val="clear" w:color="000000" w:fill="800000"/>
      <w:spacing w:before="100" w:beforeAutospacing="1" w:after="100" w:afterAutospacing="1"/>
    </w:pPr>
  </w:style>
  <w:style w:type="paragraph" w:customStyle="1" w:styleId="xl615">
    <w:name w:val="xl615"/>
    <w:basedOn w:val="Normalny"/>
    <w:rsid w:val="00756BA0"/>
    <w:pPr>
      <w:pBdr>
        <w:bottom w:val="single" w:sz="8" w:space="0" w:color="auto"/>
        <w:right w:val="single" w:sz="8" w:space="0" w:color="auto"/>
      </w:pBdr>
      <w:shd w:val="clear" w:color="000000" w:fill="800000"/>
      <w:spacing w:before="100" w:beforeAutospacing="1" w:after="100" w:afterAutospacing="1"/>
    </w:pPr>
  </w:style>
  <w:style w:type="paragraph" w:customStyle="1" w:styleId="xl616">
    <w:name w:val="xl616"/>
    <w:basedOn w:val="Normalny"/>
    <w:rsid w:val="00756BA0"/>
    <w:pPr>
      <w:pBdr>
        <w:right w:val="single" w:sz="8" w:space="0" w:color="auto"/>
      </w:pBdr>
      <w:shd w:val="clear" w:color="000000" w:fill="800000"/>
      <w:spacing w:before="100" w:beforeAutospacing="1" w:after="100" w:afterAutospacing="1"/>
      <w:jc w:val="center"/>
    </w:pPr>
    <w:rPr>
      <w:rFonts w:cs="Arial"/>
      <w:b/>
      <w:bCs/>
      <w:color w:val="FFFFFF"/>
      <w:sz w:val="28"/>
      <w:szCs w:val="28"/>
    </w:rPr>
  </w:style>
  <w:style w:type="paragraph" w:customStyle="1" w:styleId="xl617">
    <w:name w:val="xl617"/>
    <w:basedOn w:val="Normalny"/>
    <w:rsid w:val="00756BA0"/>
    <w:pPr>
      <w:pBdr>
        <w:top w:val="single" w:sz="8" w:space="0" w:color="auto"/>
        <w:right w:val="single" w:sz="8" w:space="0" w:color="auto"/>
      </w:pBdr>
      <w:shd w:val="clear" w:color="000000" w:fill="800000"/>
      <w:spacing w:before="100" w:beforeAutospacing="1" w:after="100" w:afterAutospacing="1"/>
      <w:jc w:val="center"/>
    </w:pPr>
    <w:rPr>
      <w:rFonts w:cs="Arial"/>
      <w:b/>
      <w:bCs/>
      <w:color w:val="FFFFFF"/>
      <w:sz w:val="28"/>
      <w:szCs w:val="28"/>
    </w:rPr>
  </w:style>
  <w:style w:type="paragraph" w:customStyle="1" w:styleId="xl618">
    <w:name w:val="xl618"/>
    <w:basedOn w:val="Normalny"/>
    <w:rsid w:val="00756BA0"/>
    <w:pPr>
      <w:pBdr>
        <w:left w:val="double" w:sz="6" w:space="0" w:color="auto"/>
      </w:pBdr>
      <w:shd w:val="clear" w:color="000000" w:fill="800000"/>
      <w:spacing w:before="100" w:beforeAutospacing="1" w:after="100" w:afterAutospacing="1"/>
    </w:pPr>
    <w:rPr>
      <w:rFonts w:cs="Arial"/>
      <w:b/>
      <w:bCs/>
      <w:color w:val="FFFFFF"/>
    </w:rPr>
  </w:style>
  <w:style w:type="paragraph" w:customStyle="1" w:styleId="xl619">
    <w:name w:val="xl619"/>
    <w:basedOn w:val="Normalny"/>
    <w:rsid w:val="00756BA0"/>
    <w:pPr>
      <w:pBdr>
        <w:top w:val="double" w:sz="6" w:space="0" w:color="auto"/>
        <w:left w:val="double" w:sz="6" w:space="0" w:color="auto"/>
      </w:pBdr>
      <w:shd w:val="clear" w:color="000000" w:fill="800000"/>
      <w:spacing w:before="100" w:beforeAutospacing="1" w:after="100" w:afterAutospacing="1"/>
    </w:pPr>
    <w:rPr>
      <w:rFonts w:cs="Arial"/>
      <w:b/>
      <w:bCs/>
      <w:color w:val="FFFFFF"/>
    </w:rPr>
  </w:style>
  <w:style w:type="paragraph" w:customStyle="1" w:styleId="xl620">
    <w:name w:val="xl620"/>
    <w:basedOn w:val="Normalny"/>
    <w:rsid w:val="00756BA0"/>
    <w:pPr>
      <w:pBdr>
        <w:top w:val="single" w:sz="8" w:space="0" w:color="auto"/>
      </w:pBdr>
      <w:shd w:val="clear" w:color="000000" w:fill="800000"/>
      <w:spacing w:before="100" w:beforeAutospacing="1" w:after="100" w:afterAutospacing="1"/>
    </w:pPr>
  </w:style>
  <w:style w:type="paragraph" w:customStyle="1" w:styleId="xl621">
    <w:name w:val="xl621"/>
    <w:basedOn w:val="Normalny"/>
    <w:rsid w:val="00756BA0"/>
    <w:pPr>
      <w:pBdr>
        <w:top w:val="single" w:sz="8" w:space="0" w:color="auto"/>
        <w:right w:val="single" w:sz="8" w:space="0" w:color="auto"/>
      </w:pBdr>
      <w:shd w:val="clear" w:color="000000" w:fill="800000"/>
      <w:spacing w:before="100" w:beforeAutospacing="1" w:after="100" w:afterAutospacing="1"/>
    </w:pPr>
  </w:style>
  <w:style w:type="paragraph" w:customStyle="1" w:styleId="xl622">
    <w:name w:val="xl622"/>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23">
    <w:name w:val="xl623"/>
    <w:basedOn w:val="Normalny"/>
    <w:rsid w:val="00756BA0"/>
    <w:pPr>
      <w:pBdr>
        <w:top w:val="single" w:sz="4" w:space="0" w:color="auto"/>
        <w:left w:val="single" w:sz="8" w:space="0" w:color="auto"/>
        <w:right w:val="single" w:sz="4" w:space="0" w:color="auto"/>
      </w:pBdr>
      <w:spacing w:before="100" w:beforeAutospacing="1" w:after="100" w:afterAutospacing="1"/>
      <w:jc w:val="center"/>
      <w:textAlignment w:val="center"/>
    </w:pPr>
    <w:rPr>
      <w:rFonts w:cs="Arial"/>
    </w:rPr>
  </w:style>
  <w:style w:type="paragraph" w:customStyle="1" w:styleId="xl624">
    <w:name w:val="xl624"/>
    <w:basedOn w:val="Normalny"/>
    <w:rsid w:val="00756BA0"/>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25">
    <w:name w:val="xl625"/>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26">
    <w:name w:val="xl626"/>
    <w:basedOn w:val="Normalny"/>
    <w:rsid w:val="00756BA0"/>
    <w:pPr>
      <w:pBdr>
        <w:top w:val="single" w:sz="4" w:space="0" w:color="auto"/>
        <w:left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27">
    <w:name w:val="xl627"/>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jc w:val="center"/>
      <w:textAlignment w:val="center"/>
    </w:pPr>
  </w:style>
  <w:style w:type="paragraph" w:customStyle="1" w:styleId="xl628">
    <w:name w:val="xl628"/>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jc w:val="center"/>
      <w:textAlignment w:val="center"/>
    </w:pPr>
  </w:style>
  <w:style w:type="paragraph" w:customStyle="1" w:styleId="xl629">
    <w:name w:val="xl629"/>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jc w:val="center"/>
      <w:textAlignment w:val="center"/>
    </w:pPr>
  </w:style>
  <w:style w:type="paragraph" w:customStyle="1" w:styleId="xl630">
    <w:name w:val="xl630"/>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jc w:val="center"/>
      <w:textAlignment w:val="center"/>
    </w:pPr>
  </w:style>
  <w:style w:type="paragraph" w:customStyle="1" w:styleId="xl631">
    <w:name w:val="xl631"/>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jc w:val="center"/>
      <w:textAlignment w:val="center"/>
    </w:pPr>
  </w:style>
  <w:style w:type="paragraph" w:customStyle="1" w:styleId="xl632">
    <w:name w:val="xl632"/>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jc w:val="center"/>
      <w:textAlignment w:val="center"/>
    </w:pPr>
  </w:style>
  <w:style w:type="paragraph" w:customStyle="1" w:styleId="xl633">
    <w:name w:val="xl633"/>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jc w:val="center"/>
      <w:textAlignment w:val="center"/>
    </w:pPr>
    <w:rPr>
      <w:rFonts w:cs="Arial"/>
    </w:rPr>
  </w:style>
  <w:style w:type="paragraph" w:customStyle="1" w:styleId="xl634">
    <w:name w:val="xl634"/>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jc w:val="center"/>
      <w:textAlignment w:val="center"/>
    </w:pPr>
    <w:rPr>
      <w:rFonts w:cs="Arial"/>
    </w:rPr>
  </w:style>
  <w:style w:type="paragraph" w:customStyle="1" w:styleId="xl635">
    <w:name w:val="xl635"/>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jc w:val="center"/>
      <w:textAlignment w:val="center"/>
    </w:pPr>
    <w:rPr>
      <w:rFonts w:cs="Arial"/>
    </w:rPr>
  </w:style>
  <w:style w:type="paragraph" w:customStyle="1" w:styleId="xl636">
    <w:name w:val="xl636"/>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jc w:val="center"/>
      <w:textAlignment w:val="center"/>
    </w:pPr>
    <w:rPr>
      <w:rFonts w:cs="Arial"/>
    </w:rPr>
  </w:style>
  <w:style w:type="paragraph" w:customStyle="1" w:styleId="xl637">
    <w:name w:val="xl637"/>
    <w:basedOn w:val="Normalny"/>
    <w:rsid w:val="00756BA0"/>
    <w:pPr>
      <w:pBdr>
        <w:top w:val="single" w:sz="8" w:space="0" w:color="auto"/>
      </w:pBdr>
      <w:shd w:val="clear" w:color="000000" w:fill="800000"/>
      <w:spacing w:before="100" w:beforeAutospacing="1" w:after="100" w:afterAutospacing="1"/>
    </w:pPr>
    <w:rPr>
      <w:rFonts w:cs="Arial"/>
    </w:rPr>
  </w:style>
  <w:style w:type="paragraph" w:customStyle="1" w:styleId="xl638">
    <w:name w:val="xl638"/>
    <w:basedOn w:val="Normalny"/>
    <w:rsid w:val="00756BA0"/>
    <w:pPr>
      <w:shd w:val="clear" w:color="000000" w:fill="800000"/>
      <w:spacing w:before="100" w:beforeAutospacing="1" w:after="100" w:afterAutospacing="1"/>
    </w:pPr>
    <w:rPr>
      <w:rFonts w:cs="Arial"/>
      <w:b/>
      <w:bCs/>
      <w:sz w:val="28"/>
      <w:szCs w:val="28"/>
    </w:rPr>
  </w:style>
  <w:style w:type="paragraph" w:customStyle="1" w:styleId="xl639">
    <w:name w:val="xl639"/>
    <w:basedOn w:val="Normalny"/>
    <w:rsid w:val="00756BA0"/>
    <w:pPr>
      <w:pBdr>
        <w:bottom w:val="single" w:sz="8" w:space="0" w:color="auto"/>
      </w:pBdr>
      <w:shd w:val="clear" w:color="000000" w:fill="800000"/>
      <w:spacing w:before="100" w:beforeAutospacing="1" w:after="100" w:afterAutospacing="1"/>
    </w:pPr>
    <w:rPr>
      <w:rFonts w:cs="Arial"/>
    </w:rPr>
  </w:style>
  <w:style w:type="paragraph" w:customStyle="1" w:styleId="xl640">
    <w:name w:val="xl640"/>
    <w:basedOn w:val="Normalny"/>
    <w:rsid w:val="00756BA0"/>
    <w:pPr>
      <w:spacing w:before="100" w:beforeAutospacing="1" w:after="100" w:afterAutospacing="1"/>
    </w:pPr>
    <w:rPr>
      <w:rFonts w:cs="Arial"/>
    </w:rPr>
  </w:style>
  <w:style w:type="paragraph" w:customStyle="1" w:styleId="xl641">
    <w:name w:val="xl641"/>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642">
    <w:name w:val="xl642"/>
    <w:basedOn w:val="Normalny"/>
    <w:rsid w:val="00756BA0"/>
    <w:pPr>
      <w:pBdr>
        <w:left w:val="single" w:sz="8"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43">
    <w:name w:val="xl643"/>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jc w:val="center"/>
      <w:textAlignment w:val="center"/>
    </w:pPr>
    <w:rPr>
      <w:rFonts w:cs="Arial"/>
    </w:rPr>
  </w:style>
  <w:style w:type="paragraph" w:customStyle="1" w:styleId="xl644">
    <w:name w:val="xl644"/>
    <w:basedOn w:val="Normalny"/>
    <w:rsid w:val="00756BA0"/>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645">
    <w:name w:val="xl645"/>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jc w:val="center"/>
      <w:textAlignment w:val="center"/>
    </w:pPr>
    <w:rPr>
      <w:rFonts w:cs="Arial"/>
    </w:rPr>
  </w:style>
  <w:style w:type="paragraph" w:customStyle="1" w:styleId="xl646">
    <w:name w:val="xl646"/>
    <w:basedOn w:val="Normalny"/>
    <w:rsid w:val="00756BA0"/>
    <w:pPr>
      <w:pBdr>
        <w:top w:val="single" w:sz="4" w:space="0" w:color="auto"/>
        <w:left w:val="single" w:sz="4" w:space="22" w:color="auto"/>
        <w:bottom w:val="single" w:sz="4" w:space="0" w:color="auto"/>
        <w:right w:val="single" w:sz="4" w:space="0" w:color="auto"/>
      </w:pBdr>
      <w:spacing w:before="100" w:beforeAutospacing="1" w:after="100" w:afterAutospacing="1"/>
      <w:ind w:firstLineChars="200" w:firstLine="200"/>
      <w:textAlignment w:val="top"/>
    </w:pPr>
    <w:rPr>
      <w:rFonts w:ascii="Tahoma" w:hAnsi="Tahoma" w:cs="Tahoma"/>
    </w:rPr>
  </w:style>
  <w:style w:type="paragraph" w:customStyle="1" w:styleId="xl647">
    <w:name w:val="xl647"/>
    <w:basedOn w:val="Normalny"/>
    <w:rsid w:val="00756BA0"/>
    <w:pPr>
      <w:pBdr>
        <w:left w:val="single" w:sz="4" w:space="0" w:color="auto"/>
        <w:right w:val="single" w:sz="4" w:space="0" w:color="auto"/>
      </w:pBdr>
      <w:shd w:val="clear" w:color="000000" w:fill="FFE2C5"/>
      <w:spacing w:before="100" w:beforeAutospacing="1" w:after="100" w:afterAutospacing="1"/>
      <w:jc w:val="center"/>
      <w:textAlignment w:val="center"/>
    </w:pPr>
  </w:style>
  <w:style w:type="paragraph" w:customStyle="1" w:styleId="xl648">
    <w:name w:val="xl648"/>
    <w:basedOn w:val="Normalny"/>
    <w:rsid w:val="00756BA0"/>
    <w:pPr>
      <w:pBdr>
        <w:left w:val="single" w:sz="4" w:space="0" w:color="auto"/>
        <w:right w:val="single" w:sz="8" w:space="0" w:color="auto"/>
      </w:pBdr>
      <w:shd w:val="clear" w:color="000000" w:fill="FFE2C5"/>
      <w:spacing w:before="100" w:beforeAutospacing="1" w:after="100" w:afterAutospacing="1"/>
      <w:jc w:val="center"/>
      <w:textAlignment w:val="center"/>
    </w:pPr>
  </w:style>
  <w:style w:type="paragraph" w:customStyle="1" w:styleId="xl649">
    <w:name w:val="xl649"/>
    <w:basedOn w:val="Normalny"/>
    <w:rsid w:val="00756BA0"/>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650">
    <w:name w:val="xl650"/>
    <w:basedOn w:val="Normalny"/>
    <w:rsid w:val="00756BA0"/>
    <w:pPr>
      <w:pBdr>
        <w:left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51">
    <w:name w:val="xl651"/>
    <w:basedOn w:val="Normalny"/>
    <w:rsid w:val="00756BA0"/>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652">
    <w:name w:val="xl652"/>
    <w:basedOn w:val="Normalny"/>
    <w:rsid w:val="00756BA0"/>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textAlignment w:val="top"/>
    </w:pPr>
    <w:rPr>
      <w:rFonts w:ascii="Tahoma" w:hAnsi="Tahoma" w:cs="Tahoma"/>
    </w:rPr>
  </w:style>
  <w:style w:type="paragraph" w:customStyle="1" w:styleId="xl653">
    <w:name w:val="xl653"/>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rPr>
  </w:style>
  <w:style w:type="paragraph" w:customStyle="1" w:styleId="xl654">
    <w:name w:val="xl654"/>
    <w:basedOn w:val="Normalny"/>
    <w:rsid w:val="00756BA0"/>
    <w:pPr>
      <w:pBdr>
        <w:right w:val="single" w:sz="8" w:space="0" w:color="auto"/>
      </w:pBdr>
      <w:spacing w:before="100" w:beforeAutospacing="1" w:after="100" w:afterAutospacing="1"/>
    </w:pPr>
  </w:style>
  <w:style w:type="paragraph" w:customStyle="1" w:styleId="xl655">
    <w:name w:val="xl655"/>
    <w:basedOn w:val="Normalny"/>
    <w:rsid w:val="00756BA0"/>
    <w:pPr>
      <w:pBdr>
        <w:left w:val="single" w:sz="8" w:space="0" w:color="auto"/>
      </w:pBdr>
      <w:shd w:val="clear" w:color="000000" w:fill="800000"/>
      <w:spacing w:before="100" w:beforeAutospacing="1" w:after="100" w:afterAutospacing="1"/>
      <w:jc w:val="center"/>
    </w:pPr>
    <w:rPr>
      <w:rFonts w:cs="Arial"/>
      <w:b/>
      <w:bCs/>
      <w:color w:val="FFFFFF"/>
    </w:rPr>
  </w:style>
  <w:style w:type="paragraph" w:customStyle="1" w:styleId="xl656">
    <w:name w:val="xl656"/>
    <w:basedOn w:val="Normalny"/>
    <w:rsid w:val="00756BA0"/>
    <w:pPr>
      <w:shd w:val="clear" w:color="000000" w:fill="800000"/>
      <w:spacing w:before="100" w:beforeAutospacing="1" w:after="100" w:afterAutospacing="1"/>
    </w:pPr>
    <w:rPr>
      <w:rFonts w:cs="Arial"/>
    </w:rPr>
  </w:style>
  <w:style w:type="paragraph" w:customStyle="1" w:styleId="xl657">
    <w:name w:val="xl657"/>
    <w:basedOn w:val="Normalny"/>
    <w:rsid w:val="00756BA0"/>
    <w:pPr>
      <w:pBdr>
        <w:right w:val="single" w:sz="8" w:space="0" w:color="auto"/>
      </w:pBdr>
      <w:shd w:val="clear" w:color="000000" w:fill="800000"/>
      <w:spacing w:before="100" w:beforeAutospacing="1" w:after="100" w:afterAutospacing="1"/>
    </w:pPr>
    <w:rPr>
      <w:rFonts w:cs="Arial"/>
    </w:rPr>
  </w:style>
  <w:style w:type="paragraph" w:customStyle="1" w:styleId="xl658">
    <w:name w:val="xl658"/>
    <w:basedOn w:val="Normalny"/>
    <w:rsid w:val="00756BA0"/>
    <w:pPr>
      <w:pBdr>
        <w:top w:val="single" w:sz="8" w:space="0" w:color="auto"/>
        <w:left w:val="single" w:sz="8" w:space="0" w:color="auto"/>
        <w:bottom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59">
    <w:name w:val="xl659"/>
    <w:basedOn w:val="Normalny"/>
    <w:rsid w:val="00756BA0"/>
    <w:pPr>
      <w:pBdr>
        <w:top w:val="single" w:sz="8" w:space="0" w:color="auto"/>
        <w:bottom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0">
    <w:name w:val="xl660"/>
    <w:basedOn w:val="Normalny"/>
    <w:rsid w:val="00756BA0"/>
    <w:pPr>
      <w:pBdr>
        <w:top w:val="single" w:sz="8"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1">
    <w:name w:val="xl661"/>
    <w:basedOn w:val="Normalny"/>
    <w:rsid w:val="00756BA0"/>
    <w:pPr>
      <w:pBdr>
        <w:top w:val="single" w:sz="8" w:space="0" w:color="auto"/>
        <w:left w:val="single" w:sz="8" w:space="0" w:color="auto"/>
      </w:pBdr>
      <w:shd w:val="clear" w:color="000000" w:fill="800000"/>
      <w:spacing w:before="100" w:beforeAutospacing="1" w:after="100" w:afterAutospacing="1"/>
    </w:pPr>
    <w:rPr>
      <w:rFonts w:cs="Arial"/>
      <w:b/>
      <w:bCs/>
      <w:color w:val="FFFFFF"/>
    </w:rPr>
  </w:style>
  <w:style w:type="paragraph" w:customStyle="1" w:styleId="xl662">
    <w:name w:val="xl662"/>
    <w:basedOn w:val="Normalny"/>
    <w:rsid w:val="00756BA0"/>
    <w:pPr>
      <w:pBdr>
        <w:top w:val="single" w:sz="8" w:space="0" w:color="auto"/>
      </w:pBdr>
      <w:shd w:val="clear" w:color="000000" w:fill="800000"/>
      <w:spacing w:before="100" w:beforeAutospacing="1" w:after="100" w:afterAutospacing="1"/>
    </w:pPr>
    <w:rPr>
      <w:rFonts w:cs="Arial"/>
    </w:rPr>
  </w:style>
  <w:style w:type="paragraph" w:customStyle="1" w:styleId="xl663">
    <w:name w:val="xl663"/>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4">
    <w:name w:val="xl664"/>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5">
    <w:name w:val="xl665"/>
    <w:basedOn w:val="Normalny"/>
    <w:rsid w:val="00756BA0"/>
    <w:pPr>
      <w:pBdr>
        <w:left w:val="single" w:sz="8" w:space="0" w:color="auto"/>
      </w:pBdr>
      <w:shd w:val="clear" w:color="000000" w:fill="800000"/>
      <w:spacing w:before="100" w:beforeAutospacing="1" w:after="100" w:afterAutospacing="1"/>
    </w:pPr>
    <w:rPr>
      <w:rFonts w:cs="Arial"/>
      <w:color w:val="FFFFFF"/>
    </w:rPr>
  </w:style>
  <w:style w:type="paragraph" w:customStyle="1" w:styleId="xl666">
    <w:name w:val="xl666"/>
    <w:basedOn w:val="Normalny"/>
    <w:rsid w:val="00756BA0"/>
    <w:pPr>
      <w:shd w:val="clear" w:color="000000" w:fill="800000"/>
      <w:spacing w:before="100" w:beforeAutospacing="1" w:after="100" w:afterAutospacing="1"/>
    </w:pPr>
    <w:rPr>
      <w:rFonts w:cs="Arial"/>
    </w:rPr>
  </w:style>
  <w:style w:type="paragraph" w:customStyle="1" w:styleId="xl667">
    <w:name w:val="xl667"/>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8">
    <w:name w:val="xl668"/>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9">
    <w:name w:val="xl669"/>
    <w:basedOn w:val="Normalny"/>
    <w:rsid w:val="00756BA0"/>
    <w:pPr>
      <w:pBdr>
        <w:left w:val="single" w:sz="8" w:space="0" w:color="auto"/>
        <w:bottom w:val="single" w:sz="8" w:space="0" w:color="auto"/>
      </w:pBdr>
      <w:shd w:val="clear" w:color="000000" w:fill="800000"/>
      <w:spacing w:before="100" w:beforeAutospacing="1" w:after="100" w:afterAutospacing="1"/>
      <w:jc w:val="center"/>
    </w:pPr>
    <w:rPr>
      <w:rFonts w:cs="Arial"/>
      <w:b/>
      <w:bCs/>
      <w:i/>
      <w:iCs/>
      <w:color w:val="FFC000"/>
      <w:sz w:val="28"/>
      <w:szCs w:val="28"/>
    </w:rPr>
  </w:style>
  <w:style w:type="paragraph" w:customStyle="1" w:styleId="xl670">
    <w:name w:val="xl670"/>
    <w:basedOn w:val="Normalny"/>
    <w:rsid w:val="00756BA0"/>
    <w:pPr>
      <w:pBdr>
        <w:bottom w:val="single" w:sz="8" w:space="0" w:color="auto"/>
      </w:pBdr>
      <w:shd w:val="clear" w:color="000000" w:fill="800000"/>
      <w:spacing w:before="100" w:beforeAutospacing="1" w:after="100" w:afterAutospacing="1"/>
      <w:jc w:val="center"/>
    </w:pPr>
    <w:rPr>
      <w:rFonts w:cs="Arial"/>
      <w:b/>
      <w:bCs/>
      <w:i/>
      <w:iCs/>
      <w:color w:val="FFC000"/>
      <w:sz w:val="28"/>
      <w:szCs w:val="28"/>
    </w:rPr>
  </w:style>
  <w:style w:type="paragraph" w:customStyle="1" w:styleId="xl671">
    <w:name w:val="xl671"/>
    <w:basedOn w:val="Normalny"/>
    <w:rsid w:val="00756BA0"/>
    <w:pPr>
      <w:pBdr>
        <w:bottom w:val="single" w:sz="8" w:space="0" w:color="auto"/>
        <w:right w:val="single" w:sz="8" w:space="0" w:color="auto"/>
      </w:pBdr>
      <w:shd w:val="clear" w:color="000000" w:fill="800000"/>
      <w:spacing w:before="100" w:beforeAutospacing="1" w:after="100" w:afterAutospacing="1"/>
      <w:jc w:val="center"/>
    </w:pPr>
    <w:rPr>
      <w:rFonts w:cs="Arial"/>
      <w:b/>
      <w:bCs/>
      <w:i/>
      <w:iCs/>
      <w:color w:val="FFC000"/>
      <w:sz w:val="28"/>
      <w:szCs w:val="28"/>
    </w:rPr>
  </w:style>
  <w:style w:type="paragraph" w:customStyle="1" w:styleId="xl672">
    <w:name w:val="xl672"/>
    <w:basedOn w:val="Normalny"/>
    <w:rsid w:val="00756BA0"/>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cs="Arial"/>
      <w:b/>
      <w:bCs/>
    </w:rPr>
  </w:style>
  <w:style w:type="paragraph" w:customStyle="1" w:styleId="xl673">
    <w:name w:val="xl673"/>
    <w:basedOn w:val="Normalny"/>
    <w:rsid w:val="00756BA0"/>
    <w:pPr>
      <w:pBdr>
        <w:top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674">
    <w:name w:val="xl674"/>
    <w:basedOn w:val="Normalny"/>
    <w:rsid w:val="00756BA0"/>
    <w:pPr>
      <w:pBdr>
        <w:top w:val="single" w:sz="4" w:space="0" w:color="auto"/>
        <w:bottom w:val="single" w:sz="4" w:space="0" w:color="auto"/>
        <w:right w:val="single" w:sz="8" w:space="0" w:color="auto"/>
      </w:pBdr>
      <w:spacing w:before="100" w:beforeAutospacing="1" w:after="100" w:afterAutospacing="1"/>
      <w:jc w:val="center"/>
      <w:textAlignment w:val="center"/>
    </w:pPr>
    <w:rPr>
      <w:rFonts w:cs="Arial"/>
      <w:b/>
      <w:bCs/>
    </w:rPr>
  </w:style>
  <w:style w:type="paragraph" w:customStyle="1" w:styleId="xl675">
    <w:name w:val="xl675"/>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76">
    <w:name w:val="xl676"/>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rFonts w:cs="Arial"/>
      <w:b/>
      <w:bCs/>
    </w:rPr>
  </w:style>
  <w:style w:type="paragraph" w:customStyle="1" w:styleId="xl677">
    <w:name w:val="xl677"/>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pPr>
    <w:rPr>
      <w:rFonts w:cs="Arial"/>
      <w:b/>
      <w:bCs/>
    </w:rPr>
  </w:style>
  <w:style w:type="paragraph" w:customStyle="1" w:styleId="xl678">
    <w:name w:val="xl678"/>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pPr>
    <w:rPr>
      <w:rFonts w:cs="Arial"/>
      <w:b/>
      <w:bCs/>
    </w:rPr>
  </w:style>
  <w:style w:type="paragraph" w:customStyle="1" w:styleId="xl679">
    <w:name w:val="xl679"/>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pPr>
    <w:rPr>
      <w:rFonts w:cs="Arial"/>
      <w:b/>
      <w:bCs/>
    </w:rPr>
  </w:style>
  <w:style w:type="paragraph" w:customStyle="1" w:styleId="xl680">
    <w:name w:val="xl680"/>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jc w:val="center"/>
    </w:pPr>
    <w:rPr>
      <w:rFonts w:cs="Arial"/>
      <w:b/>
      <w:bCs/>
    </w:rPr>
  </w:style>
  <w:style w:type="paragraph" w:customStyle="1" w:styleId="xl681">
    <w:name w:val="xl681"/>
    <w:basedOn w:val="Normalny"/>
    <w:rsid w:val="00756BA0"/>
    <w:pPr>
      <w:pBdr>
        <w:top w:val="single" w:sz="4" w:space="0" w:color="auto"/>
        <w:bottom w:val="single" w:sz="4" w:space="0" w:color="auto"/>
      </w:pBdr>
      <w:shd w:val="clear" w:color="000000" w:fill="FFCC99"/>
      <w:spacing w:before="100" w:beforeAutospacing="1" w:after="100" w:afterAutospacing="1"/>
      <w:jc w:val="center"/>
      <w:textAlignment w:val="center"/>
    </w:pPr>
    <w:rPr>
      <w:rFonts w:cs="Arial"/>
      <w:b/>
      <w:bCs/>
    </w:rPr>
  </w:style>
  <w:style w:type="paragraph" w:customStyle="1" w:styleId="xl682">
    <w:name w:val="xl682"/>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83">
    <w:name w:val="xl683"/>
    <w:basedOn w:val="Normalny"/>
    <w:rsid w:val="00756BA0"/>
    <w:pPr>
      <w:pBdr>
        <w:top w:val="single" w:sz="4" w:space="0" w:color="auto"/>
        <w:left w:val="single" w:sz="8" w:space="0" w:color="auto"/>
        <w:bottom w:val="single" w:sz="4" w:space="0" w:color="auto"/>
      </w:pBdr>
      <w:shd w:val="clear" w:color="000000" w:fill="FFCC99"/>
      <w:spacing w:before="100" w:beforeAutospacing="1" w:after="100" w:afterAutospacing="1"/>
      <w:jc w:val="center"/>
      <w:textAlignment w:val="center"/>
    </w:pPr>
    <w:rPr>
      <w:rFonts w:cs="Arial"/>
      <w:b/>
      <w:bCs/>
      <w:color w:val="000000"/>
    </w:rPr>
  </w:style>
  <w:style w:type="paragraph" w:customStyle="1" w:styleId="xl684">
    <w:name w:val="xl684"/>
    <w:basedOn w:val="Normalny"/>
    <w:rsid w:val="00756BA0"/>
    <w:pPr>
      <w:pBdr>
        <w:top w:val="single" w:sz="4" w:space="0" w:color="auto"/>
        <w:bottom w:val="single" w:sz="4" w:space="0" w:color="auto"/>
      </w:pBdr>
      <w:shd w:val="clear" w:color="000000" w:fill="FFCC99"/>
      <w:spacing w:before="100" w:beforeAutospacing="1" w:after="100" w:afterAutospacing="1"/>
      <w:jc w:val="center"/>
      <w:textAlignment w:val="center"/>
    </w:pPr>
    <w:rPr>
      <w:rFonts w:cs="Arial"/>
      <w:b/>
      <w:bCs/>
      <w:color w:val="000000"/>
    </w:rPr>
  </w:style>
  <w:style w:type="paragraph" w:customStyle="1" w:styleId="xl685">
    <w:name w:val="xl685"/>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cs="Arial"/>
      <w:b/>
      <w:bCs/>
      <w:color w:val="000000"/>
    </w:rPr>
  </w:style>
  <w:style w:type="paragraph" w:customStyle="1" w:styleId="xl605">
    <w:name w:val="xl605"/>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3">
    <w:name w:val="xl603"/>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4">
    <w:name w:val="xl604"/>
    <w:basedOn w:val="Normalny"/>
    <w:rsid w:val="00756BA0"/>
    <w:pPr>
      <w:pBdr>
        <w:left w:val="single" w:sz="8" w:space="0" w:color="auto"/>
        <w:bottom w:val="single" w:sz="4" w:space="0" w:color="auto"/>
        <w:right w:val="single" w:sz="4" w:space="0" w:color="auto"/>
      </w:pBdr>
      <w:spacing w:before="100" w:beforeAutospacing="1" w:after="100" w:afterAutospacing="1"/>
      <w:jc w:val="center"/>
      <w:textAlignment w:val="center"/>
    </w:pPr>
  </w:style>
  <w:style w:type="character" w:customStyle="1" w:styleId="ZnakZnak41">
    <w:name w:val="Znak Znak41"/>
    <w:semiHidden/>
    <w:rsid w:val="00756BA0"/>
    <w:rPr>
      <w:rFonts w:ascii="Times New Roman" w:eastAsia="Times New Roman" w:hAnsi="Times New Roman"/>
    </w:rPr>
  </w:style>
  <w:style w:type="paragraph" w:styleId="Poprawka">
    <w:name w:val="Revision"/>
    <w:hidden/>
    <w:uiPriority w:val="99"/>
    <w:semiHidden/>
    <w:qFormat/>
    <w:rsid w:val="00756BA0"/>
    <w:pPr>
      <w:spacing w:after="0" w:line="240" w:lineRule="auto"/>
    </w:pPr>
    <w:rPr>
      <w:rFonts w:ascii="Times New Roman" w:eastAsia="Times New Roman" w:hAnsi="Times New Roman" w:cs="Times New Roman"/>
      <w:sz w:val="24"/>
      <w:szCs w:val="24"/>
      <w:lang w:eastAsia="pl-PL"/>
    </w:rPr>
  </w:style>
  <w:style w:type="paragraph" w:customStyle="1" w:styleId="rdo">
    <w:name w:val="Źródło"/>
    <w:basedOn w:val="Normalny"/>
    <w:rsid w:val="00756BA0"/>
    <w:pPr>
      <w:spacing w:before="60" w:after="360"/>
    </w:pPr>
    <w:rPr>
      <w:rFonts w:ascii="Tahoma" w:hAnsi="Tahoma"/>
      <w:iCs/>
      <w:kern w:val="28"/>
      <w:sz w:val="16"/>
      <w:szCs w:val="20"/>
    </w:rPr>
  </w:style>
  <w:style w:type="character" w:customStyle="1" w:styleId="SFTPodstawowyZnak">
    <w:name w:val="SFT_Podstawowy Znak"/>
    <w:link w:val="SFTPodstawowy"/>
    <w:locked/>
    <w:rsid w:val="00756BA0"/>
    <w:rPr>
      <w:rFonts w:ascii="Tahoma" w:eastAsia="Times New Roman" w:hAnsi="Tahoma" w:cs="Times New Roman"/>
      <w:sz w:val="20"/>
      <w:szCs w:val="24"/>
      <w:lang w:eastAsia="pl-PL"/>
    </w:rPr>
  </w:style>
  <w:style w:type="character" w:customStyle="1" w:styleId="titlelink">
    <w:name w:val="titlelink"/>
    <w:basedOn w:val="Domylnaczcionkaakapitu"/>
    <w:rsid w:val="00756BA0"/>
  </w:style>
  <w:style w:type="paragraph" w:customStyle="1" w:styleId="ust">
    <w:name w:val="ust"/>
    <w:rsid w:val="00756BA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Punkt0">
    <w:name w:val="pPunkt"/>
    <w:basedOn w:val="Normalny"/>
    <w:rsid w:val="00756BA0"/>
    <w:pPr>
      <w:widowControl w:val="0"/>
      <w:spacing w:before="60"/>
      <w:ind w:left="850" w:hanging="425"/>
    </w:pPr>
    <w:rPr>
      <w:noProof/>
      <w:szCs w:val="20"/>
    </w:rPr>
  </w:style>
  <w:style w:type="paragraph" w:styleId="Tekstblokowy">
    <w:name w:val="Block Text"/>
    <w:basedOn w:val="Normalny"/>
    <w:rsid w:val="00756BA0"/>
    <w:pPr>
      <w:ind w:left="6372" w:right="760"/>
      <w:jc w:val="center"/>
    </w:pPr>
    <w:rPr>
      <w:szCs w:val="20"/>
    </w:rPr>
  </w:style>
  <w:style w:type="paragraph" w:customStyle="1" w:styleId="lewy-pip">
    <w:name w:val="lewy-pip"/>
    <w:basedOn w:val="Normalny"/>
    <w:rsid w:val="00756BA0"/>
    <w:pPr>
      <w:spacing w:before="100" w:beforeAutospacing="1" w:after="100" w:afterAutospacing="1"/>
    </w:pPr>
    <w:rPr>
      <w:rFonts w:ascii="Arial Unicode MS" w:eastAsia="Arial Unicode MS" w:hAnsi="Arial Unicode MS" w:cs="Courier New"/>
    </w:rPr>
  </w:style>
  <w:style w:type="paragraph" w:customStyle="1" w:styleId="Style3">
    <w:name w:val="Style3"/>
    <w:basedOn w:val="Normalny"/>
    <w:uiPriority w:val="99"/>
    <w:rsid w:val="00756BA0"/>
    <w:pPr>
      <w:widowControl w:val="0"/>
      <w:autoSpaceDE w:val="0"/>
      <w:autoSpaceDN w:val="0"/>
      <w:adjustRightInd w:val="0"/>
      <w:spacing w:line="211" w:lineRule="exact"/>
      <w:ind w:firstLine="130"/>
    </w:pPr>
    <w:rPr>
      <w:rFonts w:ascii="Arial Narrow" w:hAnsi="Arial Narrow"/>
    </w:rPr>
  </w:style>
  <w:style w:type="character" w:customStyle="1" w:styleId="FontStyle11">
    <w:name w:val="Font Style11"/>
    <w:uiPriority w:val="99"/>
    <w:rsid w:val="00756BA0"/>
    <w:rPr>
      <w:rFonts w:ascii="Arial Narrow" w:hAnsi="Arial Narrow" w:cs="Arial Narrow"/>
      <w:sz w:val="16"/>
      <w:szCs w:val="16"/>
    </w:rPr>
  </w:style>
  <w:style w:type="paragraph" w:customStyle="1" w:styleId="Style7">
    <w:name w:val="Style7"/>
    <w:basedOn w:val="Normalny"/>
    <w:uiPriority w:val="99"/>
    <w:rsid w:val="00756BA0"/>
    <w:pPr>
      <w:widowControl w:val="0"/>
      <w:autoSpaceDE w:val="0"/>
      <w:autoSpaceDN w:val="0"/>
      <w:adjustRightInd w:val="0"/>
    </w:pPr>
    <w:rPr>
      <w:rFonts w:ascii="Arial Narrow" w:hAnsi="Arial Narrow"/>
    </w:rPr>
  </w:style>
  <w:style w:type="character" w:customStyle="1" w:styleId="nomark">
    <w:name w:val="nomark"/>
    <w:rsid w:val="00756BA0"/>
  </w:style>
  <w:style w:type="paragraph" w:customStyle="1" w:styleId="ZnakZnakZnakZnak1">
    <w:name w:val="Znak Znak Znak Znak1"/>
    <w:basedOn w:val="Normalny"/>
    <w:rsid w:val="00756BA0"/>
  </w:style>
  <w:style w:type="paragraph" w:customStyle="1" w:styleId="Znak1">
    <w:name w:val="Znak1"/>
    <w:basedOn w:val="Normalny"/>
    <w:rsid w:val="00756BA0"/>
  </w:style>
  <w:style w:type="character" w:customStyle="1" w:styleId="ZnakZnak9">
    <w:name w:val="Znak Znak9"/>
    <w:rsid w:val="00756BA0"/>
    <w:rPr>
      <w:sz w:val="24"/>
      <w:lang w:val="pl-PL" w:eastAsia="pl-PL" w:bidi="ar-SA"/>
    </w:rPr>
  </w:style>
  <w:style w:type="character" w:customStyle="1" w:styleId="wylacznosc1">
    <w:name w:val="wylacznosc1"/>
    <w:rsid w:val="00756BA0"/>
    <w:rPr>
      <w:rFonts w:ascii="Arial" w:hAnsi="Arial" w:cs="Arial" w:hint="default"/>
      <w:b w:val="0"/>
      <w:bCs w:val="0"/>
      <w:sz w:val="20"/>
      <w:szCs w:val="20"/>
    </w:rPr>
  </w:style>
  <w:style w:type="paragraph" w:customStyle="1" w:styleId="Tresczarzutu">
    <w:name w:val="Tresc zarzutu"/>
    <w:basedOn w:val="Normalny"/>
    <w:next w:val="Normalny"/>
    <w:autoRedefine/>
    <w:rsid w:val="00756BA0"/>
    <w:pPr>
      <w:tabs>
        <w:tab w:val="left" w:leader="dot" w:pos="9781"/>
      </w:tabs>
      <w:ind w:left="425" w:hanging="425"/>
    </w:pPr>
    <w:rPr>
      <w:b/>
      <w:szCs w:val="20"/>
    </w:rPr>
  </w:style>
  <w:style w:type="paragraph" w:customStyle="1" w:styleId="Juniper">
    <w:name w:val="Juniper"/>
    <w:basedOn w:val="Normalny"/>
    <w:autoRedefine/>
    <w:rsid w:val="00756BA0"/>
    <w:pPr>
      <w:widowControl w:val="0"/>
      <w:suppressAutoHyphens/>
      <w:autoSpaceDE w:val="0"/>
    </w:pPr>
    <w:rPr>
      <w:rFonts w:ascii="Comic Sans MS" w:hAnsi="Comic Sans MS"/>
      <w:lang w:bidi="pl-PL"/>
    </w:rPr>
  </w:style>
  <w:style w:type="paragraph" w:customStyle="1" w:styleId="Normalny1">
    <w:name w:val="Normalny1"/>
    <w:basedOn w:val="Normalny"/>
    <w:rsid w:val="00756BA0"/>
    <w:pPr>
      <w:widowControl w:val="0"/>
      <w:suppressAutoHyphens/>
    </w:pPr>
    <w:rPr>
      <w:lang w:bidi="pl-PL"/>
    </w:rPr>
  </w:style>
  <w:style w:type="paragraph" w:customStyle="1" w:styleId="Normal1">
    <w:name w:val="Normal1"/>
    <w:basedOn w:val="Normalny"/>
    <w:rsid w:val="00756BA0"/>
    <w:pPr>
      <w:widowControl w:val="0"/>
      <w:suppressAutoHyphens/>
    </w:pPr>
  </w:style>
  <w:style w:type="paragraph" w:styleId="Tekstpodstawowyzwciciem">
    <w:name w:val="Body Text First Indent"/>
    <w:basedOn w:val="Tekstpodstawowy"/>
    <w:link w:val="TekstpodstawowyzwciciemZnak"/>
    <w:uiPriority w:val="99"/>
    <w:unhideWhenUsed/>
    <w:rsid w:val="00756BA0"/>
    <w:pPr>
      <w:spacing w:after="0"/>
      <w:ind w:firstLine="360"/>
    </w:pPr>
  </w:style>
  <w:style w:type="character" w:customStyle="1" w:styleId="TekstpodstawowyzwciciemZnak">
    <w:name w:val="Tekst podstawowy z wcięciem Znak"/>
    <w:basedOn w:val="TekstpodstawowyZnak"/>
    <w:link w:val="Tekstpodstawowyzwciciem"/>
    <w:uiPriority w:val="99"/>
    <w:rsid w:val="00756BA0"/>
    <w:rPr>
      <w:rFonts w:ascii="Times New Roman" w:eastAsia="Times New Roman" w:hAnsi="Times New Roman" w:cs="Times New Roman"/>
      <w:sz w:val="24"/>
      <w:szCs w:val="24"/>
      <w:lang w:eastAsia="pl-PL"/>
    </w:rPr>
  </w:style>
  <w:style w:type="paragraph" w:customStyle="1" w:styleId="pkt">
    <w:name w:val="pkt"/>
    <w:basedOn w:val="Normalny"/>
    <w:rsid w:val="00756BA0"/>
    <w:pPr>
      <w:spacing w:before="60"/>
      <w:ind w:left="851" w:hanging="295"/>
    </w:pPr>
    <w:rPr>
      <w:szCs w:val="20"/>
    </w:rPr>
  </w:style>
  <w:style w:type="character" w:customStyle="1" w:styleId="Stopka2">
    <w:name w:val="Stopka (2)_"/>
    <w:link w:val="Stopka20"/>
    <w:rsid w:val="00756BA0"/>
    <w:rPr>
      <w:rFonts w:ascii="Calibri" w:eastAsia="Calibri" w:hAnsi="Calibri" w:cs="Calibri"/>
      <w:sz w:val="17"/>
      <w:szCs w:val="17"/>
      <w:shd w:val="clear" w:color="auto" w:fill="FFFFFF"/>
    </w:rPr>
  </w:style>
  <w:style w:type="character" w:customStyle="1" w:styleId="Stopka2Odstpy1pt">
    <w:name w:val="Stopka (2) + Odstępy 1 pt"/>
    <w:rsid w:val="00756BA0"/>
    <w:rPr>
      <w:rFonts w:ascii="Calibri" w:eastAsia="Calibri" w:hAnsi="Calibri" w:cs="Calibri"/>
      <w:b w:val="0"/>
      <w:bCs w:val="0"/>
      <w:i w:val="0"/>
      <w:iCs w:val="0"/>
      <w:smallCaps w:val="0"/>
      <w:strike w:val="0"/>
      <w:color w:val="000000"/>
      <w:spacing w:val="30"/>
      <w:w w:val="100"/>
      <w:position w:val="0"/>
      <w:sz w:val="17"/>
      <w:szCs w:val="17"/>
      <w:u w:val="none"/>
      <w:lang w:val="pl-PL"/>
    </w:rPr>
  </w:style>
  <w:style w:type="character" w:customStyle="1" w:styleId="Nagweklubstopka">
    <w:name w:val="Nagłówek lub stopka"/>
    <w:rsid w:val="00756BA0"/>
    <w:rPr>
      <w:rFonts w:ascii="AngsanaUPC" w:eastAsia="AngsanaUPC" w:hAnsi="AngsanaUPC" w:cs="AngsanaUPC"/>
      <w:b w:val="0"/>
      <w:bCs w:val="0"/>
      <w:i w:val="0"/>
      <w:iCs w:val="0"/>
      <w:smallCaps w:val="0"/>
      <w:strike w:val="0"/>
      <w:color w:val="000000"/>
      <w:spacing w:val="0"/>
      <w:w w:val="100"/>
      <w:position w:val="0"/>
      <w:sz w:val="34"/>
      <w:szCs w:val="34"/>
      <w:u w:val="none"/>
    </w:rPr>
  </w:style>
  <w:style w:type="character" w:customStyle="1" w:styleId="Nagwek11">
    <w:name w:val="Nagłówek #1_"/>
    <w:link w:val="Nagwek12"/>
    <w:rsid w:val="00756BA0"/>
    <w:rPr>
      <w:rFonts w:ascii="Calibri" w:eastAsia="Calibri" w:hAnsi="Calibri" w:cs="Calibri"/>
      <w:b/>
      <w:bCs/>
      <w:sz w:val="21"/>
      <w:szCs w:val="21"/>
      <w:shd w:val="clear" w:color="auto" w:fill="FFFFFF"/>
    </w:rPr>
  </w:style>
  <w:style w:type="character" w:customStyle="1" w:styleId="Teksttreci">
    <w:name w:val="Tekst treści"/>
    <w:rsid w:val="00756BA0"/>
    <w:rPr>
      <w:rFonts w:ascii="Calibri" w:eastAsia="Calibri" w:hAnsi="Calibri" w:cs="Calibri"/>
      <w:b w:val="0"/>
      <w:bCs w:val="0"/>
      <w:i w:val="0"/>
      <w:iCs w:val="0"/>
      <w:smallCaps w:val="0"/>
      <w:strike w:val="0"/>
      <w:color w:val="000000"/>
      <w:spacing w:val="0"/>
      <w:w w:val="100"/>
      <w:position w:val="0"/>
      <w:sz w:val="20"/>
      <w:szCs w:val="20"/>
      <w:u w:val="single"/>
      <w:lang w:val="pl-PL"/>
    </w:rPr>
  </w:style>
  <w:style w:type="character" w:customStyle="1" w:styleId="TeksttreciKursywa">
    <w:name w:val="Tekst treści + Kursywa"/>
    <w:rsid w:val="00756BA0"/>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Nagwek20">
    <w:name w:val="Nagłówek #2_"/>
    <w:link w:val="Nagwek21"/>
    <w:rsid w:val="00756BA0"/>
    <w:rPr>
      <w:rFonts w:ascii="Calibri" w:eastAsia="Calibri" w:hAnsi="Calibri" w:cs="Calibri"/>
      <w:b/>
      <w:bCs/>
      <w:sz w:val="21"/>
      <w:szCs w:val="21"/>
      <w:shd w:val="clear" w:color="auto" w:fill="FFFFFF"/>
    </w:rPr>
  </w:style>
  <w:style w:type="character" w:customStyle="1" w:styleId="Teksttreci4">
    <w:name w:val="Tekst treści (4)_"/>
    <w:link w:val="Teksttreci40"/>
    <w:rsid w:val="00756BA0"/>
    <w:rPr>
      <w:rFonts w:ascii="Bookman Old Style" w:eastAsia="Bookman Old Style" w:hAnsi="Bookman Old Style" w:cs="Bookman Old Style"/>
      <w:sz w:val="13"/>
      <w:szCs w:val="13"/>
      <w:shd w:val="clear" w:color="auto" w:fill="FFFFFF"/>
    </w:rPr>
  </w:style>
  <w:style w:type="character" w:customStyle="1" w:styleId="Teksttreci5">
    <w:name w:val="Tekst treści (5)_"/>
    <w:link w:val="Teksttreci50"/>
    <w:rsid w:val="00756BA0"/>
    <w:rPr>
      <w:rFonts w:ascii="Calibri" w:eastAsia="Calibri" w:hAnsi="Calibri" w:cs="Calibri"/>
      <w:sz w:val="162"/>
      <w:szCs w:val="162"/>
      <w:shd w:val="clear" w:color="auto" w:fill="FFFFFF"/>
    </w:rPr>
  </w:style>
  <w:style w:type="character" w:customStyle="1" w:styleId="PogrubienieTeksttreci85pt">
    <w:name w:val="Pogrubienie;Tekst treści + 8;5 pt"/>
    <w:rsid w:val="00756BA0"/>
    <w:rPr>
      <w:rFonts w:ascii="Calibri" w:eastAsia="Calibri" w:hAnsi="Calibri" w:cs="Calibri"/>
      <w:b/>
      <w:bCs/>
      <w:i w:val="0"/>
      <w:iCs w:val="0"/>
      <w:smallCaps w:val="0"/>
      <w:strike w:val="0"/>
      <w:color w:val="000000"/>
      <w:spacing w:val="0"/>
      <w:w w:val="100"/>
      <w:position w:val="0"/>
      <w:sz w:val="17"/>
      <w:szCs w:val="17"/>
      <w:u w:val="none"/>
      <w:lang w:val="pl-PL"/>
    </w:rPr>
  </w:style>
  <w:style w:type="paragraph" w:customStyle="1" w:styleId="Stopka20">
    <w:name w:val="Stopka (2)"/>
    <w:basedOn w:val="Normalny"/>
    <w:link w:val="Stopka2"/>
    <w:rsid w:val="00756BA0"/>
    <w:pPr>
      <w:widowControl w:val="0"/>
      <w:shd w:val="clear" w:color="auto" w:fill="FFFFFF"/>
      <w:spacing w:line="0" w:lineRule="atLeast"/>
    </w:pPr>
    <w:rPr>
      <w:rFonts w:ascii="Calibri" w:hAnsi="Calibri" w:cs="Calibri"/>
      <w:sz w:val="17"/>
      <w:szCs w:val="17"/>
    </w:rPr>
  </w:style>
  <w:style w:type="paragraph" w:customStyle="1" w:styleId="Nagwek12">
    <w:name w:val="Nagłówek #1"/>
    <w:basedOn w:val="Normalny"/>
    <w:link w:val="Nagwek11"/>
    <w:rsid w:val="00756BA0"/>
    <w:pPr>
      <w:widowControl w:val="0"/>
      <w:shd w:val="clear" w:color="auto" w:fill="FFFFFF"/>
      <w:spacing w:before="300" w:after="900" w:line="0" w:lineRule="atLeast"/>
      <w:ind w:hanging="340"/>
      <w:jc w:val="right"/>
      <w:outlineLvl w:val="0"/>
    </w:pPr>
    <w:rPr>
      <w:rFonts w:ascii="Calibri" w:hAnsi="Calibri" w:cs="Calibri"/>
      <w:b/>
      <w:bCs/>
      <w:sz w:val="21"/>
      <w:szCs w:val="21"/>
    </w:rPr>
  </w:style>
  <w:style w:type="paragraph" w:customStyle="1" w:styleId="Nagwek21">
    <w:name w:val="Nagłówek #2"/>
    <w:basedOn w:val="Normalny"/>
    <w:link w:val="Nagwek20"/>
    <w:rsid w:val="00756BA0"/>
    <w:pPr>
      <w:widowControl w:val="0"/>
      <w:shd w:val="clear" w:color="auto" w:fill="FFFFFF"/>
      <w:spacing w:before="240" w:after="360" w:line="0" w:lineRule="atLeast"/>
      <w:ind w:hanging="400"/>
      <w:outlineLvl w:val="1"/>
    </w:pPr>
    <w:rPr>
      <w:rFonts w:ascii="Calibri" w:hAnsi="Calibri" w:cs="Calibri"/>
      <w:b/>
      <w:bCs/>
      <w:sz w:val="21"/>
      <w:szCs w:val="21"/>
    </w:rPr>
  </w:style>
  <w:style w:type="paragraph" w:customStyle="1" w:styleId="Teksttreci40">
    <w:name w:val="Tekst treści (4)"/>
    <w:basedOn w:val="Normalny"/>
    <w:link w:val="Teksttreci4"/>
    <w:rsid w:val="00756BA0"/>
    <w:pPr>
      <w:widowControl w:val="0"/>
      <w:shd w:val="clear" w:color="auto" w:fill="FFFFFF"/>
      <w:spacing w:line="0" w:lineRule="atLeast"/>
    </w:pPr>
    <w:rPr>
      <w:rFonts w:ascii="Bookman Old Style" w:eastAsia="Bookman Old Style" w:hAnsi="Bookman Old Style" w:cs="Bookman Old Style"/>
      <w:sz w:val="13"/>
      <w:szCs w:val="13"/>
    </w:rPr>
  </w:style>
  <w:style w:type="paragraph" w:customStyle="1" w:styleId="Teksttreci50">
    <w:name w:val="Tekst treści (5)"/>
    <w:basedOn w:val="Normalny"/>
    <w:link w:val="Teksttreci5"/>
    <w:rsid w:val="00756BA0"/>
    <w:pPr>
      <w:widowControl w:val="0"/>
      <w:shd w:val="clear" w:color="auto" w:fill="FFFFFF"/>
      <w:spacing w:line="0" w:lineRule="atLeast"/>
    </w:pPr>
    <w:rPr>
      <w:rFonts w:ascii="Calibri" w:hAnsi="Calibri" w:cs="Calibri"/>
      <w:sz w:val="162"/>
      <w:szCs w:val="162"/>
    </w:rPr>
  </w:style>
  <w:style w:type="character" w:customStyle="1" w:styleId="font111">
    <w:name w:val="font111"/>
    <w:basedOn w:val="Domylnaczcionkaakapitu"/>
    <w:rsid w:val="00756BA0"/>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01">
    <w:name w:val="font01"/>
    <w:basedOn w:val="Domylnaczcionkaakapitu"/>
    <w:rsid w:val="00756BA0"/>
    <w:rPr>
      <w:rFonts w:ascii="Calibri" w:hAnsi="Calibri" w:cs="Calibri" w:hint="default"/>
      <w:b w:val="0"/>
      <w:bCs w:val="0"/>
      <w:i w:val="0"/>
      <w:iCs w:val="0"/>
      <w:strike w:val="0"/>
      <w:dstrike w:val="0"/>
      <w:color w:val="000000"/>
      <w:sz w:val="22"/>
      <w:szCs w:val="22"/>
      <w:u w:val="none"/>
      <w:effect w:val="none"/>
    </w:rPr>
  </w:style>
  <w:style w:type="character" w:customStyle="1" w:styleId="FontStyle17">
    <w:name w:val="Font Style17"/>
    <w:basedOn w:val="Domylnaczcionkaakapitu"/>
    <w:uiPriority w:val="99"/>
    <w:qFormat/>
    <w:rsid w:val="00756BA0"/>
    <w:rPr>
      <w:rFonts w:ascii="Calibri" w:hAnsi="Calibri" w:cs="Calibri"/>
      <w:sz w:val="22"/>
      <w:szCs w:val="22"/>
    </w:rPr>
  </w:style>
  <w:style w:type="character" w:customStyle="1" w:styleId="ListLabel1">
    <w:name w:val="ListLabel 1"/>
    <w:qFormat/>
    <w:rsid w:val="00756BA0"/>
    <w:rPr>
      <w:sz w:val="22"/>
    </w:rPr>
  </w:style>
  <w:style w:type="character" w:customStyle="1" w:styleId="ListLabel2">
    <w:name w:val="ListLabel 2"/>
    <w:qFormat/>
    <w:rsid w:val="00756BA0"/>
    <w:rPr>
      <w:strike w:val="0"/>
      <w:dstrike w:val="0"/>
    </w:rPr>
  </w:style>
  <w:style w:type="character" w:customStyle="1" w:styleId="ListLabel3">
    <w:name w:val="ListLabel 3"/>
    <w:qFormat/>
    <w:rsid w:val="00756BA0"/>
    <w:rPr>
      <w:rFonts w:eastAsia="Times New Roman" w:cs="Calibri"/>
    </w:rPr>
  </w:style>
  <w:style w:type="character" w:customStyle="1" w:styleId="ListLabel4">
    <w:name w:val="ListLabel 4"/>
    <w:qFormat/>
    <w:rsid w:val="00756BA0"/>
    <w:rPr>
      <w:sz w:val="22"/>
    </w:rPr>
  </w:style>
  <w:style w:type="character" w:customStyle="1" w:styleId="ListLabel5">
    <w:name w:val="ListLabel 5"/>
    <w:qFormat/>
    <w:rsid w:val="00756BA0"/>
    <w:rPr>
      <w:sz w:val="22"/>
    </w:rPr>
  </w:style>
  <w:style w:type="character" w:customStyle="1" w:styleId="ListLabel6">
    <w:name w:val="ListLabel 6"/>
    <w:qFormat/>
    <w:rsid w:val="00756BA0"/>
    <w:rPr>
      <w:rFonts w:eastAsia="Calibri" w:cs="Times New Roman"/>
    </w:rPr>
  </w:style>
  <w:style w:type="character" w:customStyle="1" w:styleId="ListLabel7">
    <w:name w:val="ListLabel 7"/>
    <w:qFormat/>
    <w:rsid w:val="00756BA0"/>
    <w:rPr>
      <w:b/>
    </w:rPr>
  </w:style>
  <w:style w:type="character" w:customStyle="1" w:styleId="ListLabel8">
    <w:name w:val="ListLabel 8"/>
    <w:qFormat/>
    <w:rsid w:val="00756BA0"/>
    <w:rPr>
      <w:rFonts w:eastAsia="Times New Roman" w:cs="Calibri"/>
    </w:rPr>
  </w:style>
  <w:style w:type="character" w:customStyle="1" w:styleId="ListLabel9">
    <w:name w:val="ListLabel 9"/>
    <w:qFormat/>
    <w:rsid w:val="00756BA0"/>
    <w:rPr>
      <w:rFonts w:cs="Courier New"/>
    </w:rPr>
  </w:style>
  <w:style w:type="character" w:customStyle="1" w:styleId="ListLabel10">
    <w:name w:val="ListLabel 10"/>
    <w:qFormat/>
    <w:rsid w:val="00756BA0"/>
    <w:rPr>
      <w:rFonts w:cs="Courier New"/>
    </w:rPr>
  </w:style>
  <w:style w:type="character" w:customStyle="1" w:styleId="ListLabel11">
    <w:name w:val="ListLabel 11"/>
    <w:qFormat/>
    <w:rsid w:val="00756BA0"/>
    <w:rPr>
      <w:rFonts w:cs="Courier New"/>
    </w:rPr>
  </w:style>
  <w:style w:type="character" w:customStyle="1" w:styleId="ListLabel12">
    <w:name w:val="ListLabel 12"/>
    <w:qFormat/>
    <w:rsid w:val="00756BA0"/>
    <w:rPr>
      <w:rFonts w:cs="OpenSymbol"/>
    </w:rPr>
  </w:style>
  <w:style w:type="character" w:customStyle="1" w:styleId="ListLabel13">
    <w:name w:val="ListLabel 13"/>
    <w:qFormat/>
    <w:rsid w:val="00756BA0"/>
    <w:rPr>
      <w:rFonts w:cs="OpenSymbol"/>
    </w:rPr>
  </w:style>
  <w:style w:type="character" w:customStyle="1" w:styleId="ListLabel14">
    <w:name w:val="ListLabel 14"/>
    <w:qFormat/>
    <w:rsid w:val="00756BA0"/>
    <w:rPr>
      <w:rFonts w:cs="OpenSymbol"/>
    </w:rPr>
  </w:style>
  <w:style w:type="character" w:customStyle="1" w:styleId="ListLabel15">
    <w:name w:val="ListLabel 15"/>
    <w:qFormat/>
    <w:rsid w:val="00756BA0"/>
    <w:rPr>
      <w:rFonts w:cs="OpenSymbol"/>
    </w:rPr>
  </w:style>
  <w:style w:type="character" w:customStyle="1" w:styleId="ListLabel16">
    <w:name w:val="ListLabel 16"/>
    <w:qFormat/>
    <w:rsid w:val="00756BA0"/>
    <w:rPr>
      <w:rFonts w:cs="OpenSymbol"/>
    </w:rPr>
  </w:style>
  <w:style w:type="character" w:customStyle="1" w:styleId="ListLabel17">
    <w:name w:val="ListLabel 17"/>
    <w:qFormat/>
    <w:rsid w:val="00756BA0"/>
    <w:rPr>
      <w:rFonts w:cs="OpenSymbol"/>
    </w:rPr>
  </w:style>
  <w:style w:type="character" w:customStyle="1" w:styleId="ListLabel18">
    <w:name w:val="ListLabel 18"/>
    <w:qFormat/>
    <w:rsid w:val="00756BA0"/>
    <w:rPr>
      <w:rFonts w:cs="OpenSymbol"/>
    </w:rPr>
  </w:style>
  <w:style w:type="character" w:customStyle="1" w:styleId="ListLabel19">
    <w:name w:val="ListLabel 19"/>
    <w:qFormat/>
    <w:rsid w:val="00756BA0"/>
    <w:rPr>
      <w:rFonts w:cs="OpenSymbol"/>
    </w:rPr>
  </w:style>
  <w:style w:type="character" w:customStyle="1" w:styleId="ListLabel20">
    <w:name w:val="ListLabel 20"/>
    <w:qFormat/>
    <w:rsid w:val="00756BA0"/>
    <w:rPr>
      <w:rFonts w:cs="OpenSymbol"/>
    </w:rPr>
  </w:style>
  <w:style w:type="character" w:customStyle="1" w:styleId="ListLabel21">
    <w:name w:val="ListLabel 21"/>
    <w:qFormat/>
    <w:rsid w:val="00756BA0"/>
    <w:rPr>
      <w:rFonts w:cs="OpenSymbol"/>
    </w:rPr>
  </w:style>
  <w:style w:type="character" w:customStyle="1" w:styleId="ListLabel22">
    <w:name w:val="ListLabel 22"/>
    <w:qFormat/>
    <w:rsid w:val="00756BA0"/>
    <w:rPr>
      <w:rFonts w:cs="OpenSymbol"/>
    </w:rPr>
  </w:style>
  <w:style w:type="character" w:customStyle="1" w:styleId="ListLabel23">
    <w:name w:val="ListLabel 23"/>
    <w:qFormat/>
    <w:rsid w:val="00756BA0"/>
    <w:rPr>
      <w:rFonts w:cs="OpenSymbol"/>
    </w:rPr>
  </w:style>
  <w:style w:type="character" w:customStyle="1" w:styleId="ListLabel24">
    <w:name w:val="ListLabel 24"/>
    <w:qFormat/>
    <w:rsid w:val="00756BA0"/>
    <w:rPr>
      <w:rFonts w:cs="OpenSymbol"/>
    </w:rPr>
  </w:style>
  <w:style w:type="character" w:customStyle="1" w:styleId="ListLabel25">
    <w:name w:val="ListLabel 25"/>
    <w:qFormat/>
    <w:rsid w:val="00756BA0"/>
    <w:rPr>
      <w:rFonts w:cs="OpenSymbol"/>
    </w:rPr>
  </w:style>
  <w:style w:type="character" w:customStyle="1" w:styleId="ListLabel26">
    <w:name w:val="ListLabel 26"/>
    <w:qFormat/>
    <w:rsid w:val="00756BA0"/>
    <w:rPr>
      <w:rFonts w:cs="OpenSymbol"/>
    </w:rPr>
  </w:style>
  <w:style w:type="character" w:customStyle="1" w:styleId="ListLabel27">
    <w:name w:val="ListLabel 27"/>
    <w:qFormat/>
    <w:rsid w:val="00756BA0"/>
    <w:rPr>
      <w:rFonts w:cs="OpenSymbol"/>
    </w:rPr>
  </w:style>
  <w:style w:type="character" w:customStyle="1" w:styleId="ListLabel28">
    <w:name w:val="ListLabel 28"/>
    <w:qFormat/>
    <w:rsid w:val="00756BA0"/>
    <w:rPr>
      <w:rFonts w:cs="OpenSymbol"/>
    </w:rPr>
  </w:style>
  <w:style w:type="character" w:customStyle="1" w:styleId="ListLabel29">
    <w:name w:val="ListLabel 29"/>
    <w:qFormat/>
    <w:rsid w:val="00756BA0"/>
    <w:rPr>
      <w:rFonts w:cs="OpenSymbol"/>
    </w:rPr>
  </w:style>
  <w:style w:type="character" w:customStyle="1" w:styleId="ListLabel30">
    <w:name w:val="ListLabel 30"/>
    <w:qFormat/>
    <w:rsid w:val="00756BA0"/>
    <w:rPr>
      <w:rFonts w:cs="OpenSymbol"/>
    </w:rPr>
  </w:style>
  <w:style w:type="character" w:customStyle="1" w:styleId="ListLabel31">
    <w:name w:val="ListLabel 31"/>
    <w:qFormat/>
    <w:rsid w:val="00756BA0"/>
    <w:rPr>
      <w:rFonts w:cs="OpenSymbol"/>
    </w:rPr>
  </w:style>
  <w:style w:type="character" w:customStyle="1" w:styleId="ListLabel32">
    <w:name w:val="ListLabel 32"/>
    <w:qFormat/>
    <w:rsid w:val="00756BA0"/>
    <w:rPr>
      <w:rFonts w:cs="OpenSymbol"/>
    </w:rPr>
  </w:style>
  <w:style w:type="character" w:customStyle="1" w:styleId="ListLabel33">
    <w:name w:val="ListLabel 33"/>
    <w:qFormat/>
    <w:rsid w:val="00756BA0"/>
    <w:rPr>
      <w:rFonts w:cs="OpenSymbol"/>
    </w:rPr>
  </w:style>
  <w:style w:type="character" w:customStyle="1" w:styleId="ListLabel34">
    <w:name w:val="ListLabel 34"/>
    <w:qFormat/>
    <w:rsid w:val="00756BA0"/>
    <w:rPr>
      <w:rFonts w:cs="OpenSymbol"/>
    </w:rPr>
  </w:style>
  <w:style w:type="character" w:customStyle="1" w:styleId="ListLabel35">
    <w:name w:val="ListLabel 35"/>
    <w:qFormat/>
    <w:rsid w:val="00756BA0"/>
    <w:rPr>
      <w:rFonts w:cs="OpenSymbol"/>
    </w:rPr>
  </w:style>
  <w:style w:type="character" w:customStyle="1" w:styleId="ListLabel36">
    <w:name w:val="ListLabel 36"/>
    <w:qFormat/>
    <w:rsid w:val="00756BA0"/>
    <w:rPr>
      <w:rFonts w:cs="OpenSymbol"/>
    </w:rPr>
  </w:style>
  <w:style w:type="character" w:customStyle="1" w:styleId="ListLabel37">
    <w:name w:val="ListLabel 37"/>
    <w:qFormat/>
    <w:rsid w:val="00756BA0"/>
    <w:rPr>
      <w:rFonts w:cs="OpenSymbol"/>
    </w:rPr>
  </w:style>
  <w:style w:type="character" w:customStyle="1" w:styleId="czeindeksu">
    <w:name w:val="Łącze indeksu"/>
    <w:qFormat/>
    <w:rsid w:val="00756BA0"/>
  </w:style>
  <w:style w:type="paragraph" w:customStyle="1" w:styleId="Indeks">
    <w:name w:val="Indeks"/>
    <w:basedOn w:val="Normalny"/>
    <w:qFormat/>
    <w:rsid w:val="00756BA0"/>
    <w:pPr>
      <w:suppressLineNumbers/>
      <w:spacing w:after="200"/>
    </w:pPr>
    <w:rPr>
      <w:rFonts w:asciiTheme="minorHAnsi" w:hAnsiTheme="minorHAnsi" w:cs="FreeSans"/>
    </w:rPr>
  </w:style>
  <w:style w:type="paragraph" w:customStyle="1" w:styleId="MKtekstpodstawowy">
    <w:name w:val="MK tekst podstawowy"/>
    <w:basedOn w:val="Normalny"/>
    <w:qFormat/>
    <w:rsid w:val="00756BA0"/>
    <w:pPr>
      <w:widowControl w:val="0"/>
      <w:suppressLineNumbers/>
      <w:suppressAutoHyphens/>
      <w:spacing w:line="360" w:lineRule="auto"/>
      <w:ind w:firstLine="397"/>
    </w:pPr>
    <w:rPr>
      <w:rFonts w:ascii="Verdana" w:eastAsia="Lucida Sans Unicode" w:hAnsi="Verdana" w:cs="Calibri"/>
      <w:lang w:eastAsia="ar-SA"/>
    </w:rPr>
  </w:style>
  <w:style w:type="paragraph" w:customStyle="1" w:styleId="WW-Tekstpodstawowywcity2">
    <w:name w:val="WW-Tekst podstawowy wcięty 2"/>
    <w:basedOn w:val="Normalny"/>
    <w:rsid w:val="0064565B"/>
    <w:pPr>
      <w:suppressAutoHyphens/>
      <w:ind w:left="284" w:hanging="284"/>
    </w:pPr>
    <w:rPr>
      <w:kern w:val="1"/>
      <w:szCs w:val="20"/>
      <w:lang w:eastAsia="ar-SA"/>
    </w:rPr>
  </w:style>
  <w:style w:type="paragraph" w:customStyle="1" w:styleId="SectionTitle">
    <w:name w:val="SectionTitle"/>
    <w:basedOn w:val="Normalny"/>
    <w:next w:val="Nagwek1"/>
    <w:rsid w:val="00237452"/>
    <w:pPr>
      <w:keepNext/>
      <w:spacing w:before="120" w:after="360"/>
      <w:jc w:val="center"/>
    </w:pPr>
    <w:rPr>
      <w:b/>
      <w:smallCaps/>
      <w:sz w:val="28"/>
      <w:lang w:eastAsia="en-GB"/>
    </w:rPr>
  </w:style>
  <w:style w:type="table" w:customStyle="1" w:styleId="Tabelasiatki4akcent51">
    <w:name w:val="Tabela siatki 4 — akcent 5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customStyle="1" w:styleId="Tabelasiatki41">
    <w:name w:val="Tabela siatki 4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customStyle="1" w:styleId="Tabelasiatki4akcent61">
    <w:name w:val="Tabela siatki 4 — akcent 6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customStyle="1" w:styleId="Tabelalisty3akcent21">
    <w:name w:val="Tabela listy 3 — akcent 21"/>
    <w:basedOn w:val="Standardowy"/>
    <w:uiPriority w:val="48"/>
    <w:rsid w:val="00DD7B6C"/>
    <w:pPr>
      <w:spacing w:after="0" w:line="240" w:lineRule="auto"/>
    </w:pPr>
    <w:rPr>
      <w:rFonts w:eastAsia="Times New Roman" w:cs="Times New Roma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rFonts w:cs="Times New Roman"/>
        <w:b/>
        <w:bCs/>
        <w:color w:val="FFFFFF" w:themeColor="background1"/>
      </w:rPr>
      <w:tblPr/>
      <w:tcPr>
        <w:shd w:val="clear" w:color="auto" w:fill="C0504D" w:themeFill="accent2"/>
      </w:tcPr>
    </w:tblStylePr>
    <w:tblStylePr w:type="lastRow">
      <w:rPr>
        <w:rFonts w:cs="Times New Roman"/>
        <w:b/>
        <w:bCs/>
      </w:rPr>
      <w:tblPr/>
      <w:tcPr>
        <w:tcBorders>
          <w:top w:val="double" w:sz="4" w:space="0" w:color="C0504D"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0504D" w:themeColor="accent2"/>
          <w:right w:val="single" w:sz="4" w:space="0" w:color="C0504D" w:themeColor="accent2"/>
        </w:tcBorders>
      </w:tcPr>
    </w:tblStylePr>
    <w:tblStylePr w:type="band1Horz">
      <w:rPr>
        <w:rFonts w:cs="Times New Roman"/>
      </w:rPr>
      <w:tblPr/>
      <w:tcPr>
        <w:tcBorders>
          <w:top w:val="single" w:sz="4" w:space="0" w:color="C0504D" w:themeColor="accent2"/>
          <w:bottom w:val="single" w:sz="4" w:space="0" w:color="C0504D"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0504D" w:themeColor="accent2"/>
          <w:left w:val="nil"/>
        </w:tcBorders>
      </w:tcPr>
    </w:tblStylePr>
    <w:tblStylePr w:type="swCell">
      <w:rPr>
        <w:rFonts w:cs="Times New Roman"/>
      </w:rPr>
      <w:tblPr/>
      <w:tcPr>
        <w:tcBorders>
          <w:top w:val="double" w:sz="4" w:space="0" w:color="C0504D" w:themeColor="accent2"/>
          <w:right w:val="nil"/>
        </w:tcBorders>
      </w:tcPr>
    </w:tblStylePr>
  </w:style>
  <w:style w:type="paragraph" w:customStyle="1" w:styleId="NormalTable1">
    <w:name w:val="Normal Table1"/>
    <w:uiPriority w:val="99"/>
    <w:rsid w:val="008E626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Standard">
    <w:name w:val="Standard"/>
    <w:rsid w:val="006A7B60"/>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character" w:customStyle="1" w:styleId="11akapitzwypunktowaniempoziom2Znak">
    <w:name w:val="1.1. akapit z wypunktowaniem poziom 2 Znak"/>
    <w:link w:val="11akapitzwypunktowaniempoziom2"/>
    <w:uiPriority w:val="99"/>
    <w:locked/>
    <w:rsid w:val="0098255E"/>
    <w:rPr>
      <w:rFonts w:ascii="Times New Roman" w:eastAsia="Times New Roman" w:hAnsi="Times New Roman" w:cs="Times New Roman"/>
      <w:sz w:val="20"/>
      <w:szCs w:val="20"/>
      <w:lang w:eastAsia="pl-PL"/>
    </w:rPr>
  </w:style>
  <w:style w:type="paragraph" w:customStyle="1" w:styleId="11akapitzwypunktowaniempoziom2">
    <w:name w:val="1.1. akapit z wypunktowaniem poziom 2"/>
    <w:basedOn w:val="Normalny"/>
    <w:link w:val="11akapitzwypunktowaniempoziom2Znak"/>
    <w:uiPriority w:val="99"/>
    <w:qFormat/>
    <w:rsid w:val="0098255E"/>
    <w:pPr>
      <w:numPr>
        <w:ilvl w:val="1"/>
        <w:numId w:val="26"/>
      </w:numPr>
      <w:spacing w:after="200"/>
      <w:ind w:left="720"/>
    </w:pPr>
    <w:rPr>
      <w:sz w:val="20"/>
      <w:szCs w:val="20"/>
    </w:rPr>
  </w:style>
  <w:style w:type="paragraph" w:customStyle="1" w:styleId="akapitznumerowaniem">
    <w:name w:val="akapit z numerowaniem"/>
    <w:basedOn w:val="Normalny"/>
    <w:link w:val="akapitznumerowaniemZnak"/>
    <w:uiPriority w:val="99"/>
    <w:qFormat/>
    <w:rsid w:val="0098255E"/>
    <w:pPr>
      <w:numPr>
        <w:numId w:val="26"/>
      </w:numPr>
      <w:tabs>
        <w:tab w:val="num" w:pos="555"/>
      </w:tabs>
      <w:spacing w:after="200"/>
      <w:ind w:left="555" w:hanging="555"/>
    </w:pPr>
    <w:rPr>
      <w:rFonts w:ascii="Calibri" w:hAnsi="Calibri"/>
      <w:color w:val="0070C0"/>
    </w:rPr>
  </w:style>
  <w:style w:type="character" w:customStyle="1" w:styleId="None">
    <w:name w:val="None"/>
    <w:rsid w:val="0035354D"/>
    <w:rPr>
      <w:lang w:val="en-US"/>
    </w:rPr>
  </w:style>
  <w:style w:type="numbering" w:customStyle="1" w:styleId="List1">
    <w:name w:val="List 1"/>
    <w:basedOn w:val="Bezlisty"/>
    <w:rsid w:val="0035354D"/>
  </w:style>
  <w:style w:type="numbering" w:customStyle="1" w:styleId="List0">
    <w:name w:val="List 0"/>
    <w:basedOn w:val="Bezlisty"/>
    <w:rsid w:val="0035354D"/>
  </w:style>
  <w:style w:type="numbering" w:customStyle="1" w:styleId="Dash">
    <w:name w:val="Dash"/>
    <w:rsid w:val="0035354D"/>
  </w:style>
  <w:style w:type="character" w:customStyle="1" w:styleId="akapitznumerowaniemZnak">
    <w:name w:val="akapit z numerowaniem Znak"/>
    <w:basedOn w:val="Domylnaczcionkaakapitu"/>
    <w:link w:val="akapitznumerowaniem"/>
    <w:uiPriority w:val="99"/>
    <w:rsid w:val="009944CD"/>
    <w:rPr>
      <w:rFonts w:ascii="Calibri" w:eastAsia="Times New Roman" w:hAnsi="Calibri" w:cs="Times New Roman"/>
      <w:color w:val="0070C0"/>
      <w:sz w:val="24"/>
      <w:szCs w:val="24"/>
      <w:lang w:eastAsia="pl-PL"/>
    </w:rPr>
  </w:style>
  <w:style w:type="paragraph" w:customStyle="1" w:styleId="normaltableau">
    <w:name w:val="normal_tableau"/>
    <w:basedOn w:val="Normalny"/>
    <w:rsid w:val="00967142"/>
    <w:pPr>
      <w:spacing w:before="120" w:after="120"/>
    </w:pPr>
    <w:rPr>
      <w:rFonts w:ascii="Optima" w:hAnsi="Optima"/>
      <w:lang w:val="en-GB"/>
    </w:rPr>
  </w:style>
  <w:style w:type="paragraph" w:customStyle="1" w:styleId="Tekstpodstawowy32">
    <w:name w:val="Tekst podstawowy 32"/>
    <w:basedOn w:val="Normalny"/>
    <w:rsid w:val="00214B86"/>
    <w:pPr>
      <w:widowControl w:val="0"/>
      <w:overflowPunct w:val="0"/>
      <w:autoSpaceDE w:val="0"/>
      <w:autoSpaceDN w:val="0"/>
      <w:adjustRightInd w:val="0"/>
      <w:spacing w:after="160"/>
      <w:ind w:left="360"/>
      <w:textAlignment w:val="baseline"/>
    </w:pPr>
    <w:rPr>
      <w:sz w:val="20"/>
      <w:szCs w:val="20"/>
    </w:rPr>
  </w:style>
  <w:style w:type="character" w:customStyle="1" w:styleId="A14">
    <w:name w:val="A14"/>
    <w:uiPriority w:val="99"/>
    <w:rsid w:val="00E83AFA"/>
    <w:rPr>
      <w:rFonts w:cs="Myriad Pro"/>
      <w:color w:val="000000"/>
      <w:sz w:val="22"/>
      <w:szCs w:val="22"/>
    </w:rPr>
  </w:style>
  <w:style w:type="paragraph" w:customStyle="1" w:styleId="Bezodstpw1">
    <w:name w:val="Bez odstępów1"/>
    <w:rsid w:val="00E83AFA"/>
    <w:pPr>
      <w:widowControl w:val="0"/>
      <w:suppressAutoHyphens/>
    </w:pPr>
    <w:rPr>
      <w:rFonts w:ascii="Calibri" w:eastAsia="Lucida Sans Unicode" w:hAnsi="Calibri" w:cs="Tahoma"/>
      <w:kern w:val="1"/>
      <w:lang w:eastAsia="ar-SA"/>
    </w:rPr>
  </w:style>
  <w:style w:type="paragraph" w:customStyle="1" w:styleId="Style1">
    <w:name w:val="Style1"/>
    <w:basedOn w:val="Normalny"/>
    <w:uiPriority w:val="99"/>
    <w:rsid w:val="00A43088"/>
    <w:pPr>
      <w:widowControl w:val="0"/>
      <w:autoSpaceDE w:val="0"/>
      <w:autoSpaceDN w:val="0"/>
      <w:adjustRightInd w:val="0"/>
      <w:spacing w:line="250" w:lineRule="exact"/>
    </w:pPr>
    <w:rPr>
      <w:rFonts w:ascii="Cambria" w:eastAsiaTheme="minorEastAsia" w:hAnsi="Cambria" w:cstheme="minorBidi"/>
    </w:rPr>
  </w:style>
  <w:style w:type="character" w:customStyle="1" w:styleId="FontStyle12">
    <w:name w:val="Font Style12"/>
    <w:basedOn w:val="Domylnaczcionkaakapitu"/>
    <w:uiPriority w:val="99"/>
    <w:rsid w:val="00A43088"/>
    <w:rPr>
      <w:rFonts w:ascii="Cambria" w:hAnsi="Cambria" w:cs="Cambria" w:hint="default"/>
      <w:sz w:val="20"/>
      <w:szCs w:val="20"/>
    </w:rPr>
  </w:style>
  <w:style w:type="paragraph" w:customStyle="1" w:styleId="Zwykytekst1">
    <w:name w:val="Zwykły tekst1"/>
    <w:basedOn w:val="Normalny"/>
    <w:rsid w:val="0071339D"/>
    <w:pPr>
      <w:suppressAutoHyphens/>
    </w:pPr>
    <w:rPr>
      <w:rFonts w:ascii="Courier New" w:hAnsi="Courier New" w:cs="Courier New"/>
      <w:sz w:val="20"/>
      <w:szCs w:val="20"/>
      <w:lang w:eastAsia="ar-SA"/>
    </w:rPr>
  </w:style>
  <w:style w:type="numbering" w:customStyle="1" w:styleId="WW8Num2912212">
    <w:name w:val="WW8Num2912212"/>
    <w:rsid w:val="00233855"/>
  </w:style>
  <w:style w:type="paragraph" w:customStyle="1" w:styleId="Wcicietrecitekstu">
    <w:name w:val="Wcięcie treści tekstu"/>
    <w:basedOn w:val="Normalny"/>
    <w:rsid w:val="00E178C2"/>
    <w:pPr>
      <w:spacing w:before="120"/>
    </w:pPr>
    <w:rPr>
      <w:b/>
      <w:bCs/>
      <w:sz w:val="25"/>
      <w:szCs w:val="25"/>
      <w:lang w:eastAsia="zh-CN"/>
    </w:rPr>
  </w:style>
  <w:style w:type="paragraph" w:customStyle="1" w:styleId="Style18">
    <w:name w:val="Style18"/>
    <w:basedOn w:val="Normalny"/>
    <w:rsid w:val="00BE05F0"/>
    <w:pPr>
      <w:widowControl w:val="0"/>
      <w:autoSpaceDE w:val="0"/>
      <w:autoSpaceDN w:val="0"/>
      <w:adjustRightInd w:val="0"/>
      <w:spacing w:line="269" w:lineRule="exact"/>
      <w:ind w:hanging="346"/>
    </w:pPr>
    <w:rPr>
      <w:rFonts w:ascii="Cambria" w:hAnsi="Cambria"/>
    </w:rPr>
  </w:style>
  <w:style w:type="character" w:customStyle="1" w:styleId="FontStyle77">
    <w:name w:val="Font Style77"/>
    <w:basedOn w:val="Domylnaczcionkaakapitu"/>
    <w:rsid w:val="00BE05F0"/>
    <w:rPr>
      <w:rFonts w:ascii="Times New Roman" w:hAnsi="Times New Roman" w:cs="Times New Roman"/>
      <w:sz w:val="22"/>
      <w:szCs w:val="22"/>
    </w:rPr>
  </w:style>
  <w:style w:type="character" w:customStyle="1" w:styleId="StopkaZnak2">
    <w:name w:val="Stopka Znak2"/>
    <w:aliases w:val="Stopka Znak1 Znak,Stopka Znak Znak Znak,Znak Znak2"/>
    <w:uiPriority w:val="99"/>
    <w:rsid w:val="008D3EEB"/>
    <w:rPr>
      <w:rFonts w:ascii="Times New Roman" w:eastAsia="Times New Roman" w:hAnsi="Times New Roman" w:cs="Times New Roman"/>
      <w:sz w:val="24"/>
      <w:szCs w:val="24"/>
      <w:lang w:eastAsia="pl-PL"/>
    </w:rPr>
  </w:style>
  <w:style w:type="paragraph" w:customStyle="1" w:styleId="SIWZ11">
    <w:name w:val="SIWZ1.1."/>
    <w:basedOn w:val="Normalny"/>
    <w:link w:val="SIWZ11Znak"/>
    <w:qFormat/>
    <w:rsid w:val="008A6632"/>
    <w:pPr>
      <w:widowControl w:val="0"/>
      <w:numPr>
        <w:ilvl w:val="1"/>
        <w:numId w:val="32"/>
      </w:numPr>
      <w:tabs>
        <w:tab w:val="left" w:pos="1080"/>
      </w:tabs>
      <w:overflowPunct w:val="0"/>
      <w:autoSpaceDE w:val="0"/>
      <w:autoSpaceDN w:val="0"/>
      <w:adjustRightInd w:val="0"/>
      <w:spacing w:before="120"/>
      <w:textAlignment w:val="baseline"/>
    </w:pPr>
    <w:rPr>
      <w:bCs/>
    </w:rPr>
  </w:style>
  <w:style w:type="character" w:customStyle="1" w:styleId="SIWZ11Znak">
    <w:name w:val="SIWZ1.1. Znak"/>
    <w:link w:val="SIWZ11"/>
    <w:rsid w:val="008A6632"/>
    <w:rPr>
      <w:rFonts w:ascii="Times New Roman" w:eastAsia="Times New Roman" w:hAnsi="Times New Roman" w:cs="Times New Roman"/>
      <w:bCs/>
      <w:sz w:val="24"/>
      <w:szCs w:val="24"/>
      <w:lang w:eastAsia="pl-PL"/>
    </w:rPr>
  </w:style>
  <w:style w:type="paragraph" w:customStyle="1" w:styleId="StylArial11ptWyjustowanyPrzed6pt">
    <w:name w:val="Styl Arial 11 pt Wyjustowany Przed:  6 pt"/>
    <w:basedOn w:val="Normalny"/>
    <w:rsid w:val="000B16AC"/>
    <w:pPr>
      <w:numPr>
        <w:numId w:val="33"/>
      </w:numPr>
      <w:spacing w:before="240"/>
    </w:pPr>
    <w:rPr>
      <w:szCs w:val="20"/>
    </w:rPr>
  </w:style>
  <w:style w:type="numbering" w:customStyle="1" w:styleId="1111114">
    <w:name w:val="1 / 1.1 / 1.1.14"/>
    <w:basedOn w:val="Bezlisty"/>
    <w:next w:val="111111"/>
    <w:rsid w:val="00A504C3"/>
    <w:pPr>
      <w:numPr>
        <w:numId w:val="37"/>
      </w:numPr>
    </w:pPr>
  </w:style>
  <w:style w:type="paragraph" w:customStyle="1" w:styleId="Nagwek71">
    <w:name w:val="Nagłówek 71"/>
    <w:basedOn w:val="Standard"/>
    <w:next w:val="Standard"/>
    <w:rsid w:val="00092F4D"/>
    <w:pPr>
      <w:keepNext/>
      <w:widowControl/>
      <w:numPr>
        <w:numId w:val="44"/>
      </w:numPr>
      <w:autoSpaceDN w:val="0"/>
      <w:jc w:val="both"/>
      <w:outlineLvl w:val="6"/>
    </w:pPr>
    <w:rPr>
      <w:rFonts w:ascii="Garamond" w:eastAsia="Times New Roman" w:hAnsi="Garamond" w:cs="Garamond"/>
      <w:kern w:val="3"/>
      <w:szCs w:val="20"/>
      <w:lang w:eastAsia="zh-CN" w:bidi="ar-SA"/>
    </w:rPr>
  </w:style>
  <w:style w:type="numbering" w:customStyle="1" w:styleId="WW8Num33">
    <w:name w:val="WW8Num33"/>
    <w:basedOn w:val="Bezlisty"/>
    <w:rsid w:val="00092F4D"/>
    <w:pPr>
      <w:numPr>
        <w:numId w:val="44"/>
      </w:numPr>
    </w:pPr>
  </w:style>
  <w:style w:type="paragraph" w:customStyle="1" w:styleId="Normalny2">
    <w:name w:val="Normalny2"/>
    <w:rsid w:val="00FF09E9"/>
    <w:pPr>
      <w:spacing w:after="0" w:line="240" w:lineRule="auto"/>
    </w:pPr>
    <w:rPr>
      <w:rFonts w:ascii="Times New Roman" w:eastAsia="Times New Roman" w:hAnsi="Times New Roman" w:cs="Times New Roman"/>
      <w:color w:val="000000"/>
      <w:sz w:val="20"/>
      <w:szCs w:val="20"/>
      <w:lang w:eastAsia="pl-PL"/>
    </w:rPr>
  </w:style>
  <w:style w:type="character" w:customStyle="1" w:styleId="alb">
    <w:name w:val="a_lb"/>
    <w:basedOn w:val="Domylnaczcionkaakapitu"/>
    <w:rsid w:val="00FF09E9"/>
  </w:style>
  <w:style w:type="paragraph" w:customStyle="1" w:styleId="PKTpunkt">
    <w:name w:val="PKT – punkt"/>
    <w:uiPriority w:val="13"/>
    <w:qFormat/>
    <w:rsid w:val="002A5E2E"/>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2A5E2E"/>
    <w:pPr>
      <w:ind w:left="986" w:hanging="476"/>
    </w:pPr>
  </w:style>
  <w:style w:type="character" w:customStyle="1" w:styleId="highlight">
    <w:name w:val="highlight"/>
    <w:basedOn w:val="Domylnaczcionkaakapitu"/>
    <w:rsid w:val="00F913C5"/>
  </w:style>
  <w:style w:type="paragraph" w:customStyle="1" w:styleId="ak1">
    <w:name w:val="ak1"/>
    <w:basedOn w:val="Normalny"/>
    <w:rsid w:val="00246D90"/>
    <w:pPr>
      <w:spacing w:after="120"/>
      <w:ind w:left="284" w:hanging="284"/>
    </w:pPr>
    <w:rPr>
      <w:sz w:val="26"/>
      <w:szCs w:val="20"/>
    </w:rPr>
  </w:style>
  <w:style w:type="numbering" w:customStyle="1" w:styleId="StylStylPunktowane11ptPogrubienieKonspektynumerowaneTim11121">
    <w:name w:val="Styl Styl Punktowane 11 pt Pogrubienie + Konspekty numerowane Tim...11121"/>
    <w:rsid w:val="0002033B"/>
    <w:pPr>
      <w:numPr>
        <w:numId w:val="53"/>
      </w:numPr>
    </w:pPr>
  </w:style>
  <w:style w:type="numbering" w:customStyle="1" w:styleId="11111171">
    <w:name w:val="1 / 1.1 / 1.1.171"/>
    <w:rsid w:val="00263A0B"/>
    <w:pPr>
      <w:numPr>
        <w:numId w:val="54"/>
      </w:numPr>
    </w:pPr>
  </w:style>
  <w:style w:type="character" w:customStyle="1" w:styleId="markedcontent">
    <w:name w:val="markedcontent"/>
    <w:basedOn w:val="Domylnaczcionkaakapitu"/>
    <w:rsid w:val="00BB3882"/>
  </w:style>
  <w:style w:type="character" w:customStyle="1" w:styleId="ng-binding">
    <w:name w:val="ng-binding"/>
    <w:basedOn w:val="Domylnaczcionkaakapitu"/>
    <w:rsid w:val="008804EB"/>
  </w:style>
  <w:style w:type="paragraph" w:customStyle="1" w:styleId="msonormal0">
    <w:name w:val="msonormal"/>
    <w:basedOn w:val="Normalny"/>
    <w:rsid w:val="003F7F53"/>
    <w:pPr>
      <w:spacing w:before="100" w:beforeAutospacing="1" w:after="100" w:afterAutospacing="1"/>
    </w:pPr>
  </w:style>
  <w:style w:type="table" w:customStyle="1" w:styleId="Tabela-Siatka2">
    <w:name w:val="Tabela - Siatka2"/>
    <w:basedOn w:val="Standardowy"/>
    <w:next w:val="Tabela-Siatka"/>
    <w:uiPriority w:val="39"/>
    <w:rsid w:val="00667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F944E2"/>
  </w:style>
  <w:style w:type="character" w:customStyle="1" w:styleId="TematkomentarzaZnak1">
    <w:name w:val="Temat komentarza Znak1"/>
    <w:basedOn w:val="TekstkomentarzaZnak1"/>
    <w:uiPriority w:val="99"/>
    <w:semiHidden/>
    <w:rsid w:val="00F944E2"/>
    <w:rPr>
      <w:rFonts w:ascii="Arial" w:eastAsia="Calibri" w:hAnsi="Arial" w:cs="Times New Roman"/>
      <w:b/>
      <w:bCs/>
      <w:sz w:val="20"/>
      <w:szCs w:val="20"/>
      <w:lang w:val="pl-PL" w:eastAsia="pl-PL" w:bidi="ar-SA"/>
    </w:rPr>
  </w:style>
  <w:style w:type="character" w:customStyle="1" w:styleId="Tekstpodstawowywcity3Znak1">
    <w:name w:val="Tekst podstawowy wcięty 3 Znak1"/>
    <w:basedOn w:val="Domylnaczcionkaakapitu"/>
    <w:semiHidden/>
    <w:rsid w:val="00F944E2"/>
    <w:rPr>
      <w:rFonts w:ascii="Arial" w:eastAsia="Calibri" w:hAnsi="Arial" w:cs="Times New Roman"/>
      <w:sz w:val="16"/>
      <w:szCs w:val="16"/>
    </w:rPr>
  </w:style>
  <w:style w:type="character" w:customStyle="1" w:styleId="TekstprzypisukocowegoZnak1">
    <w:name w:val="Tekst przypisu końcowego Znak1"/>
    <w:basedOn w:val="Domylnaczcionkaakapitu"/>
    <w:semiHidden/>
    <w:rsid w:val="00F944E2"/>
    <w:rPr>
      <w:rFonts w:ascii="Arial" w:eastAsia="Calibri" w:hAnsi="Arial" w:cs="Times New Roman"/>
      <w:sz w:val="20"/>
      <w:szCs w:val="20"/>
    </w:rPr>
  </w:style>
  <w:style w:type="character" w:customStyle="1" w:styleId="MapadokumentuZnak1">
    <w:name w:val="Mapa dokumentu Znak1"/>
    <w:basedOn w:val="Domylnaczcionkaakapitu"/>
    <w:uiPriority w:val="99"/>
    <w:semiHidden/>
    <w:rsid w:val="00F944E2"/>
    <w:rPr>
      <w:rFonts w:ascii="Segoe UI" w:eastAsia="Calibri" w:hAnsi="Segoe UI" w:cs="Segoe UI"/>
      <w:sz w:val="16"/>
      <w:szCs w:val="16"/>
    </w:rPr>
  </w:style>
  <w:style w:type="numbering" w:customStyle="1" w:styleId="Bezlisty11">
    <w:name w:val="Bez listy11"/>
    <w:next w:val="Bezlisty"/>
    <w:uiPriority w:val="99"/>
    <w:semiHidden/>
    <w:unhideWhenUsed/>
    <w:rsid w:val="00F944E2"/>
  </w:style>
  <w:style w:type="numbering" w:customStyle="1" w:styleId="Bezlisty21">
    <w:name w:val="Bez listy21"/>
    <w:next w:val="Bezlisty"/>
    <w:uiPriority w:val="99"/>
    <w:semiHidden/>
    <w:unhideWhenUsed/>
    <w:rsid w:val="00F944E2"/>
  </w:style>
  <w:style w:type="numbering" w:customStyle="1" w:styleId="StylPunktowaneCourierNewZlewej063cmWysunicie0631">
    <w:name w:val="Styl Punktowane Courier New Z lewej:  063 cm Wysunięcie:  063...1"/>
    <w:basedOn w:val="Bezlisty"/>
    <w:rsid w:val="00F944E2"/>
    <w:pPr>
      <w:numPr>
        <w:numId w:val="15"/>
      </w:numPr>
    </w:pPr>
  </w:style>
  <w:style w:type="numbering" w:customStyle="1" w:styleId="1111111">
    <w:name w:val="1 / 1.1 / 1.1.11"/>
    <w:basedOn w:val="Bezlisty"/>
    <w:next w:val="111111"/>
    <w:rsid w:val="00F944E2"/>
    <w:pPr>
      <w:numPr>
        <w:numId w:val="24"/>
      </w:numPr>
    </w:pPr>
  </w:style>
  <w:style w:type="table" w:customStyle="1" w:styleId="Jasnasiatkaakcent51">
    <w:name w:val="Jasna siatka — akcent 51"/>
    <w:basedOn w:val="Standardowy"/>
    <w:next w:val="Jasnasiatkaakcent5"/>
    <w:uiPriority w:val="62"/>
    <w:locked/>
    <w:rsid w:val="00F944E2"/>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Javanese Text" w:eastAsia="Times New Roman" w:hAnsi="Javanese Tex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Javanese Text" w:eastAsia="Times New Roman" w:hAnsi="Javanese Tex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Javanese Text" w:eastAsia="Times New Roman" w:hAnsi="Javanese Text" w:cs="Times New Roman"/>
        <w:b/>
        <w:bCs/>
      </w:rPr>
    </w:tblStylePr>
    <w:tblStylePr w:type="lastCol">
      <w:rPr>
        <w:rFonts w:ascii="Javanese Text" w:eastAsia="Times New Roman" w:hAnsi="Javanese Tex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numbering" w:customStyle="1" w:styleId="List11">
    <w:name w:val="List 11"/>
    <w:basedOn w:val="Bezlisty"/>
    <w:rsid w:val="00F944E2"/>
    <w:pPr>
      <w:numPr>
        <w:numId w:val="27"/>
      </w:numPr>
    </w:pPr>
  </w:style>
  <w:style w:type="numbering" w:customStyle="1" w:styleId="List01">
    <w:name w:val="List 01"/>
    <w:basedOn w:val="Bezlisty"/>
    <w:rsid w:val="00F944E2"/>
    <w:pPr>
      <w:numPr>
        <w:numId w:val="28"/>
      </w:numPr>
    </w:pPr>
  </w:style>
  <w:style w:type="numbering" w:customStyle="1" w:styleId="Dash1">
    <w:name w:val="Dash1"/>
    <w:rsid w:val="00F944E2"/>
    <w:pPr>
      <w:numPr>
        <w:numId w:val="29"/>
      </w:numPr>
    </w:pPr>
  </w:style>
  <w:style w:type="numbering" w:customStyle="1" w:styleId="WW8Num29122121">
    <w:name w:val="WW8Num29122121"/>
    <w:rsid w:val="00F944E2"/>
    <w:pPr>
      <w:numPr>
        <w:numId w:val="30"/>
      </w:numPr>
    </w:pPr>
  </w:style>
  <w:style w:type="numbering" w:customStyle="1" w:styleId="11111141">
    <w:name w:val="1 / 1.1 / 1.1.141"/>
    <w:basedOn w:val="Bezlisty"/>
    <w:next w:val="111111"/>
    <w:rsid w:val="00F944E2"/>
    <w:pPr>
      <w:numPr>
        <w:numId w:val="38"/>
      </w:numPr>
    </w:pPr>
  </w:style>
  <w:style w:type="numbering" w:customStyle="1" w:styleId="WW8Num331">
    <w:name w:val="WW8Num331"/>
    <w:basedOn w:val="Bezlisty"/>
    <w:rsid w:val="00F944E2"/>
    <w:pPr>
      <w:numPr>
        <w:numId w:val="45"/>
      </w:numPr>
    </w:pPr>
  </w:style>
  <w:style w:type="numbering" w:customStyle="1" w:styleId="StylStylPunktowane11ptPogrubienieKonspektynumerowaneTim111211">
    <w:name w:val="Styl Styl Punktowane 11 pt Pogrubienie + Konspekty numerowane Tim...111211"/>
    <w:rsid w:val="00F944E2"/>
    <w:pPr>
      <w:numPr>
        <w:numId w:val="59"/>
      </w:numPr>
    </w:pPr>
  </w:style>
  <w:style w:type="numbering" w:customStyle="1" w:styleId="111111711">
    <w:name w:val="1 / 1.1 / 1.1.1711"/>
    <w:rsid w:val="00F944E2"/>
    <w:pPr>
      <w:numPr>
        <w:numId w:val="60"/>
      </w:numPr>
    </w:pPr>
  </w:style>
  <w:style w:type="numbering" w:customStyle="1" w:styleId="WWNum23">
    <w:name w:val="WWNum23"/>
    <w:basedOn w:val="Bezlisty"/>
    <w:rsid w:val="00F944E2"/>
    <w:pPr>
      <w:numPr>
        <w:numId w:val="72"/>
      </w:numPr>
    </w:pPr>
  </w:style>
  <w:style w:type="paragraph" w:customStyle="1" w:styleId="xl150">
    <w:name w:val="xl150"/>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1">
    <w:name w:val="xl151"/>
    <w:basedOn w:val="Normalny"/>
    <w:rsid w:val="00B30AC5"/>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2">
    <w:name w:val="xl152"/>
    <w:basedOn w:val="Normalny"/>
    <w:rsid w:val="00B30AC5"/>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3">
    <w:name w:val="xl153"/>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4">
    <w:name w:val="xl154"/>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5">
    <w:name w:val="xl155"/>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6">
    <w:name w:val="xl156"/>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7">
    <w:name w:val="xl157"/>
    <w:basedOn w:val="Normalny"/>
    <w:rsid w:val="00B30AC5"/>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8">
    <w:name w:val="xl158"/>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9">
    <w:name w:val="xl159"/>
    <w:basedOn w:val="Normalny"/>
    <w:rsid w:val="00B30AC5"/>
    <w:pPr>
      <w:pBdr>
        <w:top w:val="single" w:sz="4" w:space="0" w:color="000000"/>
        <w:lef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0">
    <w:name w:val="xl160"/>
    <w:basedOn w:val="Normalny"/>
    <w:rsid w:val="00B30AC5"/>
    <w:pPr>
      <w:pBdr>
        <w:top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1">
    <w:name w:val="xl161"/>
    <w:basedOn w:val="Normalny"/>
    <w:rsid w:val="00B30AC5"/>
    <w:pPr>
      <w:pBdr>
        <w:top w:val="single" w:sz="4" w:space="0" w:color="000000"/>
        <w:lef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2">
    <w:name w:val="xl162"/>
    <w:basedOn w:val="Normalny"/>
    <w:rsid w:val="00B30AC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3">
    <w:name w:val="xl163"/>
    <w:basedOn w:val="Normalny"/>
    <w:rsid w:val="00B30AC5"/>
    <w:pPr>
      <w:pBdr>
        <w:top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4">
    <w:name w:val="xl164"/>
    <w:basedOn w:val="Normalny"/>
    <w:rsid w:val="00B30AC5"/>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5">
    <w:name w:val="xl165"/>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6">
    <w:name w:val="xl166"/>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7">
    <w:name w:val="xl167"/>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8">
    <w:name w:val="xl168"/>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9">
    <w:name w:val="xl169"/>
    <w:basedOn w:val="Normalny"/>
    <w:rsid w:val="00B30AC5"/>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0">
    <w:name w:val="xl170"/>
    <w:basedOn w:val="Normalny"/>
    <w:rsid w:val="00B30AC5"/>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1">
    <w:name w:val="xl171"/>
    <w:basedOn w:val="Normalny"/>
    <w:rsid w:val="00B30AC5"/>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2">
    <w:name w:val="xl172"/>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3">
    <w:name w:val="xl173"/>
    <w:basedOn w:val="Normalny"/>
    <w:rsid w:val="00B30AC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4">
    <w:name w:val="xl174"/>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5">
    <w:name w:val="xl175"/>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6">
    <w:name w:val="xl176"/>
    <w:basedOn w:val="Normalny"/>
    <w:rsid w:val="00B30AC5"/>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7">
    <w:name w:val="xl177"/>
    <w:basedOn w:val="Normalny"/>
    <w:rsid w:val="00B30AC5"/>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8">
    <w:name w:val="xl178"/>
    <w:basedOn w:val="Normalny"/>
    <w:rsid w:val="00B30AC5"/>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9">
    <w:name w:val="xl179"/>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color w:val="000000"/>
      <w:sz w:val="16"/>
      <w:szCs w:val="16"/>
    </w:rPr>
  </w:style>
  <w:style w:type="paragraph" w:customStyle="1" w:styleId="xl180">
    <w:name w:val="xl180"/>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i/>
      <w:iCs/>
      <w:sz w:val="16"/>
      <w:szCs w:val="16"/>
    </w:rPr>
  </w:style>
  <w:style w:type="paragraph" w:customStyle="1" w:styleId="xl181">
    <w:name w:val="xl181"/>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color w:val="000000"/>
      <w:sz w:val="16"/>
      <w:szCs w:val="16"/>
    </w:rPr>
  </w:style>
  <w:style w:type="paragraph" w:customStyle="1" w:styleId="xl182">
    <w:name w:val="xl182"/>
    <w:basedOn w:val="Normalny"/>
    <w:rsid w:val="00B30AC5"/>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3">
    <w:name w:val="xl183"/>
    <w:basedOn w:val="Normalny"/>
    <w:rsid w:val="00B30AC5"/>
    <w:pP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184">
    <w:name w:val="xl184"/>
    <w:basedOn w:val="Normalny"/>
    <w:rsid w:val="00B30AC5"/>
    <w:pPr>
      <w:pBdr>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5">
    <w:name w:val="xl185"/>
    <w:basedOn w:val="Normalny"/>
    <w:rsid w:val="00B30AC5"/>
    <w:pPr>
      <w:pBdr>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6">
    <w:name w:val="xl186"/>
    <w:basedOn w:val="Normalny"/>
    <w:rsid w:val="00B30AC5"/>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7">
    <w:name w:val="xl187"/>
    <w:basedOn w:val="Normalny"/>
    <w:rsid w:val="00B30AC5"/>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8">
    <w:name w:val="xl188"/>
    <w:basedOn w:val="Normalny"/>
    <w:rsid w:val="00B30AC5"/>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9">
    <w:name w:val="xl189"/>
    <w:basedOn w:val="Normalny"/>
    <w:rsid w:val="00B30AC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0">
    <w:name w:val="xl190"/>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191">
    <w:name w:val="xl191"/>
    <w:basedOn w:val="Normalny"/>
    <w:rsid w:val="00B30AC5"/>
    <w:pPr>
      <w:shd w:val="clear" w:color="000000" w:fill="FFFFFF"/>
      <w:spacing w:before="100" w:beforeAutospacing="1" w:after="100" w:afterAutospacing="1"/>
      <w:jc w:val="center"/>
    </w:pPr>
    <w:rPr>
      <w:rFonts w:ascii="Arial Narrow" w:hAnsi="Arial Narrow"/>
      <w:sz w:val="16"/>
      <w:szCs w:val="16"/>
    </w:rPr>
  </w:style>
  <w:style w:type="paragraph" w:customStyle="1" w:styleId="xl192">
    <w:name w:val="xl192"/>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93">
    <w:name w:val="xl193"/>
    <w:basedOn w:val="Normalny"/>
    <w:rsid w:val="00B30AC5"/>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194">
    <w:name w:val="xl194"/>
    <w:basedOn w:val="Normalny"/>
    <w:rsid w:val="00B30AC5"/>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195">
    <w:name w:val="xl195"/>
    <w:basedOn w:val="Normalny"/>
    <w:rsid w:val="00B30AC5"/>
    <w:pPr>
      <w:pBdr>
        <w:top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196">
    <w:name w:val="xl196"/>
    <w:basedOn w:val="Normalny"/>
    <w:rsid w:val="00B3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textAlignment w:val="center"/>
    </w:pPr>
    <w:rPr>
      <w:rFonts w:ascii="Arial Narrow" w:hAnsi="Arial Narrow"/>
      <w:b/>
      <w:bCs/>
      <w:sz w:val="16"/>
      <w:szCs w:val="16"/>
    </w:rPr>
  </w:style>
  <w:style w:type="paragraph" w:customStyle="1" w:styleId="xl197">
    <w:name w:val="xl197"/>
    <w:basedOn w:val="Normalny"/>
    <w:rsid w:val="00B30AC5"/>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198">
    <w:name w:val="xl198"/>
    <w:basedOn w:val="Normalny"/>
    <w:rsid w:val="00B30AC5"/>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199">
    <w:name w:val="xl199"/>
    <w:basedOn w:val="Normalny"/>
    <w:rsid w:val="00B30AC5"/>
    <w:pPr>
      <w:pBdr>
        <w:top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200">
    <w:name w:val="xl200"/>
    <w:basedOn w:val="Normalny"/>
    <w:rsid w:val="00B30AC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Tekstpodstawowy22">
    <w:name w:val="Tekst podstawowy 22"/>
    <w:basedOn w:val="Normalny"/>
    <w:rsid w:val="00EE2460"/>
    <w:pPr>
      <w:widowControl w:val="0"/>
      <w:suppressAutoHyphens/>
      <w:overflowPunct w:val="0"/>
      <w:autoSpaceDE w:val="0"/>
      <w:ind w:left="284"/>
      <w:textAlignment w:val="baseline"/>
    </w:pPr>
    <w:rPr>
      <w:rFonts w:ascii="Arial Narrow" w:hAnsi="Arial Narrow"/>
      <w:szCs w:val="20"/>
      <w:lang w:eastAsia="ar-SA"/>
    </w:rPr>
  </w:style>
  <w:style w:type="character" w:styleId="Nierozpoznanawzmianka">
    <w:name w:val="Unresolved Mention"/>
    <w:basedOn w:val="Domylnaczcionkaakapitu"/>
    <w:uiPriority w:val="99"/>
    <w:semiHidden/>
    <w:unhideWhenUsed/>
    <w:rsid w:val="005508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361">
      <w:bodyDiv w:val="1"/>
      <w:marLeft w:val="0"/>
      <w:marRight w:val="0"/>
      <w:marTop w:val="0"/>
      <w:marBottom w:val="0"/>
      <w:divBdr>
        <w:top w:val="none" w:sz="0" w:space="0" w:color="auto"/>
        <w:left w:val="none" w:sz="0" w:space="0" w:color="auto"/>
        <w:bottom w:val="none" w:sz="0" w:space="0" w:color="auto"/>
        <w:right w:val="none" w:sz="0" w:space="0" w:color="auto"/>
      </w:divBdr>
    </w:div>
    <w:div w:id="5180030">
      <w:bodyDiv w:val="1"/>
      <w:marLeft w:val="0"/>
      <w:marRight w:val="0"/>
      <w:marTop w:val="0"/>
      <w:marBottom w:val="0"/>
      <w:divBdr>
        <w:top w:val="none" w:sz="0" w:space="0" w:color="auto"/>
        <w:left w:val="none" w:sz="0" w:space="0" w:color="auto"/>
        <w:bottom w:val="none" w:sz="0" w:space="0" w:color="auto"/>
        <w:right w:val="none" w:sz="0" w:space="0" w:color="auto"/>
      </w:divBdr>
    </w:div>
    <w:div w:id="8989134">
      <w:bodyDiv w:val="1"/>
      <w:marLeft w:val="0"/>
      <w:marRight w:val="0"/>
      <w:marTop w:val="0"/>
      <w:marBottom w:val="0"/>
      <w:divBdr>
        <w:top w:val="none" w:sz="0" w:space="0" w:color="auto"/>
        <w:left w:val="none" w:sz="0" w:space="0" w:color="auto"/>
        <w:bottom w:val="none" w:sz="0" w:space="0" w:color="auto"/>
        <w:right w:val="none" w:sz="0" w:space="0" w:color="auto"/>
      </w:divBdr>
    </w:div>
    <w:div w:id="19164492">
      <w:bodyDiv w:val="1"/>
      <w:marLeft w:val="0"/>
      <w:marRight w:val="0"/>
      <w:marTop w:val="0"/>
      <w:marBottom w:val="0"/>
      <w:divBdr>
        <w:top w:val="none" w:sz="0" w:space="0" w:color="auto"/>
        <w:left w:val="none" w:sz="0" w:space="0" w:color="auto"/>
        <w:bottom w:val="none" w:sz="0" w:space="0" w:color="auto"/>
        <w:right w:val="none" w:sz="0" w:space="0" w:color="auto"/>
      </w:divBdr>
    </w:div>
    <w:div w:id="28530344">
      <w:bodyDiv w:val="1"/>
      <w:marLeft w:val="0"/>
      <w:marRight w:val="0"/>
      <w:marTop w:val="0"/>
      <w:marBottom w:val="0"/>
      <w:divBdr>
        <w:top w:val="none" w:sz="0" w:space="0" w:color="auto"/>
        <w:left w:val="none" w:sz="0" w:space="0" w:color="auto"/>
        <w:bottom w:val="none" w:sz="0" w:space="0" w:color="auto"/>
        <w:right w:val="none" w:sz="0" w:space="0" w:color="auto"/>
      </w:divBdr>
    </w:div>
    <w:div w:id="30543374">
      <w:bodyDiv w:val="1"/>
      <w:marLeft w:val="0"/>
      <w:marRight w:val="0"/>
      <w:marTop w:val="0"/>
      <w:marBottom w:val="0"/>
      <w:divBdr>
        <w:top w:val="none" w:sz="0" w:space="0" w:color="auto"/>
        <w:left w:val="none" w:sz="0" w:space="0" w:color="auto"/>
        <w:bottom w:val="none" w:sz="0" w:space="0" w:color="auto"/>
        <w:right w:val="none" w:sz="0" w:space="0" w:color="auto"/>
      </w:divBdr>
    </w:div>
    <w:div w:id="30882932">
      <w:bodyDiv w:val="1"/>
      <w:marLeft w:val="0"/>
      <w:marRight w:val="0"/>
      <w:marTop w:val="0"/>
      <w:marBottom w:val="0"/>
      <w:divBdr>
        <w:top w:val="none" w:sz="0" w:space="0" w:color="auto"/>
        <w:left w:val="none" w:sz="0" w:space="0" w:color="auto"/>
        <w:bottom w:val="none" w:sz="0" w:space="0" w:color="auto"/>
        <w:right w:val="none" w:sz="0" w:space="0" w:color="auto"/>
      </w:divBdr>
      <w:divsChild>
        <w:div w:id="613757117">
          <w:marLeft w:val="0"/>
          <w:marRight w:val="0"/>
          <w:marTop w:val="0"/>
          <w:marBottom w:val="0"/>
          <w:divBdr>
            <w:top w:val="none" w:sz="0" w:space="0" w:color="auto"/>
            <w:left w:val="none" w:sz="0" w:space="0" w:color="auto"/>
            <w:bottom w:val="none" w:sz="0" w:space="0" w:color="auto"/>
            <w:right w:val="none" w:sz="0" w:space="0" w:color="auto"/>
          </w:divBdr>
        </w:div>
        <w:div w:id="810362039">
          <w:marLeft w:val="0"/>
          <w:marRight w:val="0"/>
          <w:marTop w:val="0"/>
          <w:marBottom w:val="0"/>
          <w:divBdr>
            <w:top w:val="none" w:sz="0" w:space="0" w:color="auto"/>
            <w:left w:val="none" w:sz="0" w:space="0" w:color="auto"/>
            <w:bottom w:val="none" w:sz="0" w:space="0" w:color="auto"/>
            <w:right w:val="none" w:sz="0" w:space="0" w:color="auto"/>
          </w:divBdr>
        </w:div>
        <w:div w:id="987708088">
          <w:marLeft w:val="0"/>
          <w:marRight w:val="0"/>
          <w:marTop w:val="0"/>
          <w:marBottom w:val="0"/>
          <w:divBdr>
            <w:top w:val="none" w:sz="0" w:space="0" w:color="auto"/>
            <w:left w:val="none" w:sz="0" w:space="0" w:color="auto"/>
            <w:bottom w:val="none" w:sz="0" w:space="0" w:color="auto"/>
            <w:right w:val="none" w:sz="0" w:space="0" w:color="auto"/>
          </w:divBdr>
        </w:div>
        <w:div w:id="1660884594">
          <w:marLeft w:val="0"/>
          <w:marRight w:val="0"/>
          <w:marTop w:val="0"/>
          <w:marBottom w:val="0"/>
          <w:divBdr>
            <w:top w:val="none" w:sz="0" w:space="0" w:color="auto"/>
            <w:left w:val="none" w:sz="0" w:space="0" w:color="auto"/>
            <w:bottom w:val="none" w:sz="0" w:space="0" w:color="auto"/>
            <w:right w:val="none" w:sz="0" w:space="0" w:color="auto"/>
          </w:divBdr>
        </w:div>
        <w:div w:id="1785345179">
          <w:marLeft w:val="0"/>
          <w:marRight w:val="0"/>
          <w:marTop w:val="0"/>
          <w:marBottom w:val="0"/>
          <w:divBdr>
            <w:top w:val="none" w:sz="0" w:space="0" w:color="auto"/>
            <w:left w:val="none" w:sz="0" w:space="0" w:color="auto"/>
            <w:bottom w:val="none" w:sz="0" w:space="0" w:color="auto"/>
            <w:right w:val="none" w:sz="0" w:space="0" w:color="auto"/>
          </w:divBdr>
        </w:div>
      </w:divsChild>
    </w:div>
    <w:div w:id="32509626">
      <w:bodyDiv w:val="1"/>
      <w:marLeft w:val="0"/>
      <w:marRight w:val="0"/>
      <w:marTop w:val="0"/>
      <w:marBottom w:val="0"/>
      <w:divBdr>
        <w:top w:val="none" w:sz="0" w:space="0" w:color="auto"/>
        <w:left w:val="none" w:sz="0" w:space="0" w:color="auto"/>
        <w:bottom w:val="none" w:sz="0" w:space="0" w:color="auto"/>
        <w:right w:val="none" w:sz="0" w:space="0" w:color="auto"/>
      </w:divBdr>
    </w:div>
    <w:div w:id="46806031">
      <w:bodyDiv w:val="1"/>
      <w:marLeft w:val="0"/>
      <w:marRight w:val="0"/>
      <w:marTop w:val="0"/>
      <w:marBottom w:val="0"/>
      <w:divBdr>
        <w:top w:val="none" w:sz="0" w:space="0" w:color="auto"/>
        <w:left w:val="none" w:sz="0" w:space="0" w:color="auto"/>
        <w:bottom w:val="none" w:sz="0" w:space="0" w:color="auto"/>
        <w:right w:val="none" w:sz="0" w:space="0" w:color="auto"/>
      </w:divBdr>
    </w:div>
    <w:div w:id="51855217">
      <w:bodyDiv w:val="1"/>
      <w:marLeft w:val="0"/>
      <w:marRight w:val="0"/>
      <w:marTop w:val="0"/>
      <w:marBottom w:val="0"/>
      <w:divBdr>
        <w:top w:val="none" w:sz="0" w:space="0" w:color="auto"/>
        <w:left w:val="none" w:sz="0" w:space="0" w:color="auto"/>
        <w:bottom w:val="none" w:sz="0" w:space="0" w:color="auto"/>
        <w:right w:val="none" w:sz="0" w:space="0" w:color="auto"/>
      </w:divBdr>
    </w:div>
    <w:div w:id="83651413">
      <w:bodyDiv w:val="1"/>
      <w:marLeft w:val="0"/>
      <w:marRight w:val="0"/>
      <w:marTop w:val="0"/>
      <w:marBottom w:val="0"/>
      <w:divBdr>
        <w:top w:val="none" w:sz="0" w:space="0" w:color="auto"/>
        <w:left w:val="none" w:sz="0" w:space="0" w:color="auto"/>
        <w:bottom w:val="none" w:sz="0" w:space="0" w:color="auto"/>
        <w:right w:val="none" w:sz="0" w:space="0" w:color="auto"/>
      </w:divBdr>
    </w:div>
    <w:div w:id="84495193">
      <w:bodyDiv w:val="1"/>
      <w:marLeft w:val="0"/>
      <w:marRight w:val="0"/>
      <w:marTop w:val="0"/>
      <w:marBottom w:val="0"/>
      <w:divBdr>
        <w:top w:val="none" w:sz="0" w:space="0" w:color="auto"/>
        <w:left w:val="none" w:sz="0" w:space="0" w:color="auto"/>
        <w:bottom w:val="none" w:sz="0" w:space="0" w:color="auto"/>
        <w:right w:val="none" w:sz="0" w:space="0" w:color="auto"/>
      </w:divBdr>
    </w:div>
    <w:div w:id="84620889">
      <w:bodyDiv w:val="1"/>
      <w:marLeft w:val="0"/>
      <w:marRight w:val="0"/>
      <w:marTop w:val="0"/>
      <w:marBottom w:val="0"/>
      <w:divBdr>
        <w:top w:val="none" w:sz="0" w:space="0" w:color="auto"/>
        <w:left w:val="none" w:sz="0" w:space="0" w:color="auto"/>
        <w:bottom w:val="none" w:sz="0" w:space="0" w:color="auto"/>
        <w:right w:val="none" w:sz="0" w:space="0" w:color="auto"/>
      </w:divBdr>
    </w:div>
    <w:div w:id="91554549">
      <w:bodyDiv w:val="1"/>
      <w:marLeft w:val="0"/>
      <w:marRight w:val="0"/>
      <w:marTop w:val="0"/>
      <w:marBottom w:val="0"/>
      <w:divBdr>
        <w:top w:val="none" w:sz="0" w:space="0" w:color="auto"/>
        <w:left w:val="none" w:sz="0" w:space="0" w:color="auto"/>
        <w:bottom w:val="none" w:sz="0" w:space="0" w:color="auto"/>
        <w:right w:val="none" w:sz="0" w:space="0" w:color="auto"/>
      </w:divBdr>
    </w:div>
    <w:div w:id="98915171">
      <w:bodyDiv w:val="1"/>
      <w:marLeft w:val="0"/>
      <w:marRight w:val="0"/>
      <w:marTop w:val="0"/>
      <w:marBottom w:val="0"/>
      <w:divBdr>
        <w:top w:val="none" w:sz="0" w:space="0" w:color="auto"/>
        <w:left w:val="none" w:sz="0" w:space="0" w:color="auto"/>
        <w:bottom w:val="none" w:sz="0" w:space="0" w:color="auto"/>
        <w:right w:val="none" w:sz="0" w:space="0" w:color="auto"/>
      </w:divBdr>
    </w:div>
    <w:div w:id="104467452">
      <w:bodyDiv w:val="1"/>
      <w:marLeft w:val="0"/>
      <w:marRight w:val="0"/>
      <w:marTop w:val="0"/>
      <w:marBottom w:val="0"/>
      <w:divBdr>
        <w:top w:val="none" w:sz="0" w:space="0" w:color="auto"/>
        <w:left w:val="none" w:sz="0" w:space="0" w:color="auto"/>
        <w:bottom w:val="none" w:sz="0" w:space="0" w:color="auto"/>
        <w:right w:val="none" w:sz="0" w:space="0" w:color="auto"/>
      </w:divBdr>
    </w:div>
    <w:div w:id="113329572">
      <w:bodyDiv w:val="1"/>
      <w:marLeft w:val="0"/>
      <w:marRight w:val="0"/>
      <w:marTop w:val="0"/>
      <w:marBottom w:val="0"/>
      <w:divBdr>
        <w:top w:val="none" w:sz="0" w:space="0" w:color="auto"/>
        <w:left w:val="none" w:sz="0" w:space="0" w:color="auto"/>
        <w:bottom w:val="none" w:sz="0" w:space="0" w:color="auto"/>
        <w:right w:val="none" w:sz="0" w:space="0" w:color="auto"/>
      </w:divBdr>
    </w:div>
    <w:div w:id="114448928">
      <w:bodyDiv w:val="1"/>
      <w:marLeft w:val="0"/>
      <w:marRight w:val="0"/>
      <w:marTop w:val="0"/>
      <w:marBottom w:val="0"/>
      <w:divBdr>
        <w:top w:val="none" w:sz="0" w:space="0" w:color="auto"/>
        <w:left w:val="none" w:sz="0" w:space="0" w:color="auto"/>
        <w:bottom w:val="none" w:sz="0" w:space="0" w:color="auto"/>
        <w:right w:val="none" w:sz="0" w:space="0" w:color="auto"/>
      </w:divBdr>
    </w:div>
    <w:div w:id="114910762">
      <w:bodyDiv w:val="1"/>
      <w:marLeft w:val="0"/>
      <w:marRight w:val="0"/>
      <w:marTop w:val="0"/>
      <w:marBottom w:val="0"/>
      <w:divBdr>
        <w:top w:val="none" w:sz="0" w:space="0" w:color="auto"/>
        <w:left w:val="none" w:sz="0" w:space="0" w:color="auto"/>
        <w:bottom w:val="none" w:sz="0" w:space="0" w:color="auto"/>
        <w:right w:val="none" w:sz="0" w:space="0" w:color="auto"/>
      </w:divBdr>
    </w:div>
    <w:div w:id="118376007">
      <w:bodyDiv w:val="1"/>
      <w:marLeft w:val="0"/>
      <w:marRight w:val="0"/>
      <w:marTop w:val="0"/>
      <w:marBottom w:val="0"/>
      <w:divBdr>
        <w:top w:val="none" w:sz="0" w:space="0" w:color="auto"/>
        <w:left w:val="none" w:sz="0" w:space="0" w:color="auto"/>
        <w:bottom w:val="none" w:sz="0" w:space="0" w:color="auto"/>
        <w:right w:val="none" w:sz="0" w:space="0" w:color="auto"/>
      </w:divBdr>
    </w:div>
    <w:div w:id="119423075">
      <w:bodyDiv w:val="1"/>
      <w:marLeft w:val="0"/>
      <w:marRight w:val="0"/>
      <w:marTop w:val="0"/>
      <w:marBottom w:val="0"/>
      <w:divBdr>
        <w:top w:val="none" w:sz="0" w:space="0" w:color="auto"/>
        <w:left w:val="none" w:sz="0" w:space="0" w:color="auto"/>
        <w:bottom w:val="none" w:sz="0" w:space="0" w:color="auto"/>
        <w:right w:val="none" w:sz="0" w:space="0" w:color="auto"/>
      </w:divBdr>
    </w:div>
    <w:div w:id="125586434">
      <w:bodyDiv w:val="1"/>
      <w:marLeft w:val="0"/>
      <w:marRight w:val="0"/>
      <w:marTop w:val="0"/>
      <w:marBottom w:val="0"/>
      <w:divBdr>
        <w:top w:val="none" w:sz="0" w:space="0" w:color="auto"/>
        <w:left w:val="none" w:sz="0" w:space="0" w:color="auto"/>
        <w:bottom w:val="none" w:sz="0" w:space="0" w:color="auto"/>
        <w:right w:val="none" w:sz="0" w:space="0" w:color="auto"/>
      </w:divBdr>
    </w:div>
    <w:div w:id="134371886">
      <w:bodyDiv w:val="1"/>
      <w:marLeft w:val="0"/>
      <w:marRight w:val="0"/>
      <w:marTop w:val="0"/>
      <w:marBottom w:val="0"/>
      <w:divBdr>
        <w:top w:val="none" w:sz="0" w:space="0" w:color="auto"/>
        <w:left w:val="none" w:sz="0" w:space="0" w:color="auto"/>
        <w:bottom w:val="none" w:sz="0" w:space="0" w:color="auto"/>
        <w:right w:val="none" w:sz="0" w:space="0" w:color="auto"/>
      </w:divBdr>
    </w:div>
    <w:div w:id="143352828">
      <w:bodyDiv w:val="1"/>
      <w:marLeft w:val="0"/>
      <w:marRight w:val="0"/>
      <w:marTop w:val="0"/>
      <w:marBottom w:val="0"/>
      <w:divBdr>
        <w:top w:val="none" w:sz="0" w:space="0" w:color="auto"/>
        <w:left w:val="none" w:sz="0" w:space="0" w:color="auto"/>
        <w:bottom w:val="none" w:sz="0" w:space="0" w:color="auto"/>
        <w:right w:val="none" w:sz="0" w:space="0" w:color="auto"/>
      </w:divBdr>
    </w:div>
    <w:div w:id="177233970">
      <w:bodyDiv w:val="1"/>
      <w:marLeft w:val="0"/>
      <w:marRight w:val="0"/>
      <w:marTop w:val="0"/>
      <w:marBottom w:val="0"/>
      <w:divBdr>
        <w:top w:val="none" w:sz="0" w:space="0" w:color="auto"/>
        <w:left w:val="none" w:sz="0" w:space="0" w:color="auto"/>
        <w:bottom w:val="none" w:sz="0" w:space="0" w:color="auto"/>
        <w:right w:val="none" w:sz="0" w:space="0" w:color="auto"/>
      </w:divBdr>
    </w:div>
    <w:div w:id="187305459">
      <w:bodyDiv w:val="1"/>
      <w:marLeft w:val="0"/>
      <w:marRight w:val="0"/>
      <w:marTop w:val="0"/>
      <w:marBottom w:val="0"/>
      <w:divBdr>
        <w:top w:val="none" w:sz="0" w:space="0" w:color="auto"/>
        <w:left w:val="none" w:sz="0" w:space="0" w:color="auto"/>
        <w:bottom w:val="none" w:sz="0" w:space="0" w:color="auto"/>
        <w:right w:val="none" w:sz="0" w:space="0" w:color="auto"/>
      </w:divBdr>
    </w:div>
    <w:div w:id="201789929">
      <w:bodyDiv w:val="1"/>
      <w:marLeft w:val="0"/>
      <w:marRight w:val="0"/>
      <w:marTop w:val="0"/>
      <w:marBottom w:val="0"/>
      <w:divBdr>
        <w:top w:val="none" w:sz="0" w:space="0" w:color="auto"/>
        <w:left w:val="none" w:sz="0" w:space="0" w:color="auto"/>
        <w:bottom w:val="none" w:sz="0" w:space="0" w:color="auto"/>
        <w:right w:val="none" w:sz="0" w:space="0" w:color="auto"/>
      </w:divBdr>
      <w:divsChild>
        <w:div w:id="24140808">
          <w:marLeft w:val="0"/>
          <w:marRight w:val="0"/>
          <w:marTop w:val="0"/>
          <w:marBottom w:val="0"/>
          <w:divBdr>
            <w:top w:val="none" w:sz="0" w:space="0" w:color="auto"/>
            <w:left w:val="none" w:sz="0" w:space="0" w:color="auto"/>
            <w:bottom w:val="none" w:sz="0" w:space="0" w:color="auto"/>
            <w:right w:val="none" w:sz="0" w:space="0" w:color="auto"/>
          </w:divBdr>
        </w:div>
        <w:div w:id="75825614">
          <w:marLeft w:val="0"/>
          <w:marRight w:val="0"/>
          <w:marTop w:val="0"/>
          <w:marBottom w:val="0"/>
          <w:divBdr>
            <w:top w:val="none" w:sz="0" w:space="0" w:color="auto"/>
            <w:left w:val="none" w:sz="0" w:space="0" w:color="auto"/>
            <w:bottom w:val="none" w:sz="0" w:space="0" w:color="auto"/>
            <w:right w:val="none" w:sz="0" w:space="0" w:color="auto"/>
          </w:divBdr>
        </w:div>
        <w:div w:id="150097091">
          <w:marLeft w:val="0"/>
          <w:marRight w:val="0"/>
          <w:marTop w:val="0"/>
          <w:marBottom w:val="0"/>
          <w:divBdr>
            <w:top w:val="none" w:sz="0" w:space="0" w:color="auto"/>
            <w:left w:val="none" w:sz="0" w:space="0" w:color="auto"/>
            <w:bottom w:val="none" w:sz="0" w:space="0" w:color="auto"/>
            <w:right w:val="none" w:sz="0" w:space="0" w:color="auto"/>
          </w:divBdr>
        </w:div>
        <w:div w:id="173688326">
          <w:marLeft w:val="0"/>
          <w:marRight w:val="0"/>
          <w:marTop w:val="0"/>
          <w:marBottom w:val="0"/>
          <w:divBdr>
            <w:top w:val="none" w:sz="0" w:space="0" w:color="auto"/>
            <w:left w:val="none" w:sz="0" w:space="0" w:color="auto"/>
            <w:bottom w:val="none" w:sz="0" w:space="0" w:color="auto"/>
            <w:right w:val="none" w:sz="0" w:space="0" w:color="auto"/>
          </w:divBdr>
        </w:div>
        <w:div w:id="200751330">
          <w:marLeft w:val="0"/>
          <w:marRight w:val="0"/>
          <w:marTop w:val="0"/>
          <w:marBottom w:val="0"/>
          <w:divBdr>
            <w:top w:val="none" w:sz="0" w:space="0" w:color="auto"/>
            <w:left w:val="none" w:sz="0" w:space="0" w:color="auto"/>
            <w:bottom w:val="none" w:sz="0" w:space="0" w:color="auto"/>
            <w:right w:val="none" w:sz="0" w:space="0" w:color="auto"/>
          </w:divBdr>
        </w:div>
        <w:div w:id="202644111">
          <w:marLeft w:val="0"/>
          <w:marRight w:val="0"/>
          <w:marTop w:val="0"/>
          <w:marBottom w:val="0"/>
          <w:divBdr>
            <w:top w:val="none" w:sz="0" w:space="0" w:color="auto"/>
            <w:left w:val="none" w:sz="0" w:space="0" w:color="auto"/>
            <w:bottom w:val="none" w:sz="0" w:space="0" w:color="auto"/>
            <w:right w:val="none" w:sz="0" w:space="0" w:color="auto"/>
          </w:divBdr>
        </w:div>
        <w:div w:id="212348303">
          <w:marLeft w:val="0"/>
          <w:marRight w:val="0"/>
          <w:marTop w:val="0"/>
          <w:marBottom w:val="0"/>
          <w:divBdr>
            <w:top w:val="none" w:sz="0" w:space="0" w:color="auto"/>
            <w:left w:val="none" w:sz="0" w:space="0" w:color="auto"/>
            <w:bottom w:val="none" w:sz="0" w:space="0" w:color="auto"/>
            <w:right w:val="none" w:sz="0" w:space="0" w:color="auto"/>
          </w:divBdr>
        </w:div>
        <w:div w:id="298728268">
          <w:marLeft w:val="0"/>
          <w:marRight w:val="0"/>
          <w:marTop w:val="0"/>
          <w:marBottom w:val="0"/>
          <w:divBdr>
            <w:top w:val="none" w:sz="0" w:space="0" w:color="auto"/>
            <w:left w:val="none" w:sz="0" w:space="0" w:color="auto"/>
            <w:bottom w:val="none" w:sz="0" w:space="0" w:color="auto"/>
            <w:right w:val="none" w:sz="0" w:space="0" w:color="auto"/>
          </w:divBdr>
        </w:div>
        <w:div w:id="345861264">
          <w:marLeft w:val="0"/>
          <w:marRight w:val="0"/>
          <w:marTop w:val="0"/>
          <w:marBottom w:val="0"/>
          <w:divBdr>
            <w:top w:val="none" w:sz="0" w:space="0" w:color="auto"/>
            <w:left w:val="none" w:sz="0" w:space="0" w:color="auto"/>
            <w:bottom w:val="none" w:sz="0" w:space="0" w:color="auto"/>
            <w:right w:val="none" w:sz="0" w:space="0" w:color="auto"/>
          </w:divBdr>
        </w:div>
        <w:div w:id="382757934">
          <w:marLeft w:val="0"/>
          <w:marRight w:val="0"/>
          <w:marTop w:val="0"/>
          <w:marBottom w:val="0"/>
          <w:divBdr>
            <w:top w:val="none" w:sz="0" w:space="0" w:color="auto"/>
            <w:left w:val="none" w:sz="0" w:space="0" w:color="auto"/>
            <w:bottom w:val="none" w:sz="0" w:space="0" w:color="auto"/>
            <w:right w:val="none" w:sz="0" w:space="0" w:color="auto"/>
          </w:divBdr>
        </w:div>
        <w:div w:id="441608812">
          <w:marLeft w:val="0"/>
          <w:marRight w:val="0"/>
          <w:marTop w:val="0"/>
          <w:marBottom w:val="0"/>
          <w:divBdr>
            <w:top w:val="none" w:sz="0" w:space="0" w:color="auto"/>
            <w:left w:val="none" w:sz="0" w:space="0" w:color="auto"/>
            <w:bottom w:val="none" w:sz="0" w:space="0" w:color="auto"/>
            <w:right w:val="none" w:sz="0" w:space="0" w:color="auto"/>
          </w:divBdr>
        </w:div>
        <w:div w:id="445542236">
          <w:marLeft w:val="0"/>
          <w:marRight w:val="0"/>
          <w:marTop w:val="0"/>
          <w:marBottom w:val="0"/>
          <w:divBdr>
            <w:top w:val="none" w:sz="0" w:space="0" w:color="auto"/>
            <w:left w:val="none" w:sz="0" w:space="0" w:color="auto"/>
            <w:bottom w:val="none" w:sz="0" w:space="0" w:color="auto"/>
            <w:right w:val="none" w:sz="0" w:space="0" w:color="auto"/>
          </w:divBdr>
        </w:div>
        <w:div w:id="464007614">
          <w:marLeft w:val="0"/>
          <w:marRight w:val="0"/>
          <w:marTop w:val="0"/>
          <w:marBottom w:val="0"/>
          <w:divBdr>
            <w:top w:val="none" w:sz="0" w:space="0" w:color="auto"/>
            <w:left w:val="none" w:sz="0" w:space="0" w:color="auto"/>
            <w:bottom w:val="none" w:sz="0" w:space="0" w:color="auto"/>
            <w:right w:val="none" w:sz="0" w:space="0" w:color="auto"/>
          </w:divBdr>
        </w:div>
        <w:div w:id="501312014">
          <w:marLeft w:val="0"/>
          <w:marRight w:val="0"/>
          <w:marTop w:val="0"/>
          <w:marBottom w:val="0"/>
          <w:divBdr>
            <w:top w:val="none" w:sz="0" w:space="0" w:color="auto"/>
            <w:left w:val="none" w:sz="0" w:space="0" w:color="auto"/>
            <w:bottom w:val="none" w:sz="0" w:space="0" w:color="auto"/>
            <w:right w:val="none" w:sz="0" w:space="0" w:color="auto"/>
          </w:divBdr>
        </w:div>
        <w:div w:id="517815735">
          <w:marLeft w:val="0"/>
          <w:marRight w:val="0"/>
          <w:marTop w:val="0"/>
          <w:marBottom w:val="0"/>
          <w:divBdr>
            <w:top w:val="none" w:sz="0" w:space="0" w:color="auto"/>
            <w:left w:val="none" w:sz="0" w:space="0" w:color="auto"/>
            <w:bottom w:val="none" w:sz="0" w:space="0" w:color="auto"/>
            <w:right w:val="none" w:sz="0" w:space="0" w:color="auto"/>
          </w:divBdr>
        </w:div>
        <w:div w:id="561331298">
          <w:marLeft w:val="0"/>
          <w:marRight w:val="0"/>
          <w:marTop w:val="0"/>
          <w:marBottom w:val="0"/>
          <w:divBdr>
            <w:top w:val="none" w:sz="0" w:space="0" w:color="auto"/>
            <w:left w:val="none" w:sz="0" w:space="0" w:color="auto"/>
            <w:bottom w:val="none" w:sz="0" w:space="0" w:color="auto"/>
            <w:right w:val="none" w:sz="0" w:space="0" w:color="auto"/>
          </w:divBdr>
        </w:div>
        <w:div w:id="562562963">
          <w:marLeft w:val="0"/>
          <w:marRight w:val="0"/>
          <w:marTop w:val="0"/>
          <w:marBottom w:val="0"/>
          <w:divBdr>
            <w:top w:val="none" w:sz="0" w:space="0" w:color="auto"/>
            <w:left w:val="none" w:sz="0" w:space="0" w:color="auto"/>
            <w:bottom w:val="none" w:sz="0" w:space="0" w:color="auto"/>
            <w:right w:val="none" w:sz="0" w:space="0" w:color="auto"/>
          </w:divBdr>
        </w:div>
        <w:div w:id="609897620">
          <w:marLeft w:val="0"/>
          <w:marRight w:val="0"/>
          <w:marTop w:val="0"/>
          <w:marBottom w:val="0"/>
          <w:divBdr>
            <w:top w:val="none" w:sz="0" w:space="0" w:color="auto"/>
            <w:left w:val="none" w:sz="0" w:space="0" w:color="auto"/>
            <w:bottom w:val="none" w:sz="0" w:space="0" w:color="auto"/>
            <w:right w:val="none" w:sz="0" w:space="0" w:color="auto"/>
          </w:divBdr>
        </w:div>
        <w:div w:id="617950243">
          <w:marLeft w:val="0"/>
          <w:marRight w:val="0"/>
          <w:marTop w:val="0"/>
          <w:marBottom w:val="0"/>
          <w:divBdr>
            <w:top w:val="none" w:sz="0" w:space="0" w:color="auto"/>
            <w:left w:val="none" w:sz="0" w:space="0" w:color="auto"/>
            <w:bottom w:val="none" w:sz="0" w:space="0" w:color="auto"/>
            <w:right w:val="none" w:sz="0" w:space="0" w:color="auto"/>
          </w:divBdr>
        </w:div>
        <w:div w:id="649557544">
          <w:marLeft w:val="0"/>
          <w:marRight w:val="0"/>
          <w:marTop w:val="0"/>
          <w:marBottom w:val="0"/>
          <w:divBdr>
            <w:top w:val="none" w:sz="0" w:space="0" w:color="auto"/>
            <w:left w:val="none" w:sz="0" w:space="0" w:color="auto"/>
            <w:bottom w:val="none" w:sz="0" w:space="0" w:color="auto"/>
            <w:right w:val="none" w:sz="0" w:space="0" w:color="auto"/>
          </w:divBdr>
        </w:div>
        <w:div w:id="660357490">
          <w:marLeft w:val="0"/>
          <w:marRight w:val="0"/>
          <w:marTop w:val="0"/>
          <w:marBottom w:val="0"/>
          <w:divBdr>
            <w:top w:val="none" w:sz="0" w:space="0" w:color="auto"/>
            <w:left w:val="none" w:sz="0" w:space="0" w:color="auto"/>
            <w:bottom w:val="none" w:sz="0" w:space="0" w:color="auto"/>
            <w:right w:val="none" w:sz="0" w:space="0" w:color="auto"/>
          </w:divBdr>
        </w:div>
        <w:div w:id="668798093">
          <w:marLeft w:val="0"/>
          <w:marRight w:val="0"/>
          <w:marTop w:val="0"/>
          <w:marBottom w:val="0"/>
          <w:divBdr>
            <w:top w:val="none" w:sz="0" w:space="0" w:color="auto"/>
            <w:left w:val="none" w:sz="0" w:space="0" w:color="auto"/>
            <w:bottom w:val="none" w:sz="0" w:space="0" w:color="auto"/>
            <w:right w:val="none" w:sz="0" w:space="0" w:color="auto"/>
          </w:divBdr>
        </w:div>
        <w:div w:id="677775208">
          <w:marLeft w:val="0"/>
          <w:marRight w:val="0"/>
          <w:marTop w:val="0"/>
          <w:marBottom w:val="0"/>
          <w:divBdr>
            <w:top w:val="none" w:sz="0" w:space="0" w:color="auto"/>
            <w:left w:val="none" w:sz="0" w:space="0" w:color="auto"/>
            <w:bottom w:val="none" w:sz="0" w:space="0" w:color="auto"/>
            <w:right w:val="none" w:sz="0" w:space="0" w:color="auto"/>
          </w:divBdr>
        </w:div>
        <w:div w:id="693766499">
          <w:marLeft w:val="0"/>
          <w:marRight w:val="0"/>
          <w:marTop w:val="0"/>
          <w:marBottom w:val="0"/>
          <w:divBdr>
            <w:top w:val="none" w:sz="0" w:space="0" w:color="auto"/>
            <w:left w:val="none" w:sz="0" w:space="0" w:color="auto"/>
            <w:bottom w:val="none" w:sz="0" w:space="0" w:color="auto"/>
            <w:right w:val="none" w:sz="0" w:space="0" w:color="auto"/>
          </w:divBdr>
        </w:div>
        <w:div w:id="695159800">
          <w:marLeft w:val="0"/>
          <w:marRight w:val="0"/>
          <w:marTop w:val="0"/>
          <w:marBottom w:val="0"/>
          <w:divBdr>
            <w:top w:val="none" w:sz="0" w:space="0" w:color="auto"/>
            <w:left w:val="none" w:sz="0" w:space="0" w:color="auto"/>
            <w:bottom w:val="none" w:sz="0" w:space="0" w:color="auto"/>
            <w:right w:val="none" w:sz="0" w:space="0" w:color="auto"/>
          </w:divBdr>
        </w:div>
        <w:div w:id="711854046">
          <w:marLeft w:val="0"/>
          <w:marRight w:val="0"/>
          <w:marTop w:val="0"/>
          <w:marBottom w:val="0"/>
          <w:divBdr>
            <w:top w:val="none" w:sz="0" w:space="0" w:color="auto"/>
            <w:left w:val="none" w:sz="0" w:space="0" w:color="auto"/>
            <w:bottom w:val="none" w:sz="0" w:space="0" w:color="auto"/>
            <w:right w:val="none" w:sz="0" w:space="0" w:color="auto"/>
          </w:divBdr>
        </w:div>
        <w:div w:id="720329138">
          <w:marLeft w:val="0"/>
          <w:marRight w:val="0"/>
          <w:marTop w:val="0"/>
          <w:marBottom w:val="0"/>
          <w:divBdr>
            <w:top w:val="none" w:sz="0" w:space="0" w:color="auto"/>
            <w:left w:val="none" w:sz="0" w:space="0" w:color="auto"/>
            <w:bottom w:val="none" w:sz="0" w:space="0" w:color="auto"/>
            <w:right w:val="none" w:sz="0" w:space="0" w:color="auto"/>
          </w:divBdr>
        </w:div>
        <w:div w:id="828209178">
          <w:marLeft w:val="0"/>
          <w:marRight w:val="0"/>
          <w:marTop w:val="0"/>
          <w:marBottom w:val="0"/>
          <w:divBdr>
            <w:top w:val="none" w:sz="0" w:space="0" w:color="auto"/>
            <w:left w:val="none" w:sz="0" w:space="0" w:color="auto"/>
            <w:bottom w:val="none" w:sz="0" w:space="0" w:color="auto"/>
            <w:right w:val="none" w:sz="0" w:space="0" w:color="auto"/>
          </w:divBdr>
        </w:div>
        <w:div w:id="839194879">
          <w:marLeft w:val="0"/>
          <w:marRight w:val="0"/>
          <w:marTop w:val="0"/>
          <w:marBottom w:val="0"/>
          <w:divBdr>
            <w:top w:val="none" w:sz="0" w:space="0" w:color="auto"/>
            <w:left w:val="none" w:sz="0" w:space="0" w:color="auto"/>
            <w:bottom w:val="none" w:sz="0" w:space="0" w:color="auto"/>
            <w:right w:val="none" w:sz="0" w:space="0" w:color="auto"/>
          </w:divBdr>
        </w:div>
        <w:div w:id="852302097">
          <w:marLeft w:val="0"/>
          <w:marRight w:val="0"/>
          <w:marTop w:val="0"/>
          <w:marBottom w:val="0"/>
          <w:divBdr>
            <w:top w:val="none" w:sz="0" w:space="0" w:color="auto"/>
            <w:left w:val="none" w:sz="0" w:space="0" w:color="auto"/>
            <w:bottom w:val="none" w:sz="0" w:space="0" w:color="auto"/>
            <w:right w:val="none" w:sz="0" w:space="0" w:color="auto"/>
          </w:divBdr>
        </w:div>
        <w:div w:id="857736244">
          <w:marLeft w:val="0"/>
          <w:marRight w:val="0"/>
          <w:marTop w:val="0"/>
          <w:marBottom w:val="0"/>
          <w:divBdr>
            <w:top w:val="none" w:sz="0" w:space="0" w:color="auto"/>
            <w:left w:val="none" w:sz="0" w:space="0" w:color="auto"/>
            <w:bottom w:val="none" w:sz="0" w:space="0" w:color="auto"/>
            <w:right w:val="none" w:sz="0" w:space="0" w:color="auto"/>
          </w:divBdr>
        </w:div>
        <w:div w:id="868421545">
          <w:marLeft w:val="0"/>
          <w:marRight w:val="0"/>
          <w:marTop w:val="0"/>
          <w:marBottom w:val="0"/>
          <w:divBdr>
            <w:top w:val="none" w:sz="0" w:space="0" w:color="auto"/>
            <w:left w:val="none" w:sz="0" w:space="0" w:color="auto"/>
            <w:bottom w:val="none" w:sz="0" w:space="0" w:color="auto"/>
            <w:right w:val="none" w:sz="0" w:space="0" w:color="auto"/>
          </w:divBdr>
        </w:div>
        <w:div w:id="904803247">
          <w:marLeft w:val="0"/>
          <w:marRight w:val="0"/>
          <w:marTop w:val="0"/>
          <w:marBottom w:val="0"/>
          <w:divBdr>
            <w:top w:val="none" w:sz="0" w:space="0" w:color="auto"/>
            <w:left w:val="none" w:sz="0" w:space="0" w:color="auto"/>
            <w:bottom w:val="none" w:sz="0" w:space="0" w:color="auto"/>
            <w:right w:val="none" w:sz="0" w:space="0" w:color="auto"/>
          </w:divBdr>
        </w:div>
        <w:div w:id="913050040">
          <w:marLeft w:val="0"/>
          <w:marRight w:val="0"/>
          <w:marTop w:val="0"/>
          <w:marBottom w:val="0"/>
          <w:divBdr>
            <w:top w:val="none" w:sz="0" w:space="0" w:color="auto"/>
            <w:left w:val="none" w:sz="0" w:space="0" w:color="auto"/>
            <w:bottom w:val="none" w:sz="0" w:space="0" w:color="auto"/>
            <w:right w:val="none" w:sz="0" w:space="0" w:color="auto"/>
          </w:divBdr>
        </w:div>
        <w:div w:id="919018712">
          <w:marLeft w:val="0"/>
          <w:marRight w:val="0"/>
          <w:marTop w:val="0"/>
          <w:marBottom w:val="0"/>
          <w:divBdr>
            <w:top w:val="none" w:sz="0" w:space="0" w:color="auto"/>
            <w:left w:val="none" w:sz="0" w:space="0" w:color="auto"/>
            <w:bottom w:val="none" w:sz="0" w:space="0" w:color="auto"/>
            <w:right w:val="none" w:sz="0" w:space="0" w:color="auto"/>
          </w:divBdr>
        </w:div>
        <w:div w:id="938371974">
          <w:marLeft w:val="0"/>
          <w:marRight w:val="0"/>
          <w:marTop w:val="0"/>
          <w:marBottom w:val="0"/>
          <w:divBdr>
            <w:top w:val="none" w:sz="0" w:space="0" w:color="auto"/>
            <w:left w:val="none" w:sz="0" w:space="0" w:color="auto"/>
            <w:bottom w:val="none" w:sz="0" w:space="0" w:color="auto"/>
            <w:right w:val="none" w:sz="0" w:space="0" w:color="auto"/>
          </w:divBdr>
        </w:div>
        <w:div w:id="941110293">
          <w:marLeft w:val="0"/>
          <w:marRight w:val="0"/>
          <w:marTop w:val="0"/>
          <w:marBottom w:val="0"/>
          <w:divBdr>
            <w:top w:val="none" w:sz="0" w:space="0" w:color="auto"/>
            <w:left w:val="none" w:sz="0" w:space="0" w:color="auto"/>
            <w:bottom w:val="none" w:sz="0" w:space="0" w:color="auto"/>
            <w:right w:val="none" w:sz="0" w:space="0" w:color="auto"/>
          </w:divBdr>
        </w:div>
        <w:div w:id="947276773">
          <w:marLeft w:val="0"/>
          <w:marRight w:val="0"/>
          <w:marTop w:val="0"/>
          <w:marBottom w:val="0"/>
          <w:divBdr>
            <w:top w:val="none" w:sz="0" w:space="0" w:color="auto"/>
            <w:left w:val="none" w:sz="0" w:space="0" w:color="auto"/>
            <w:bottom w:val="none" w:sz="0" w:space="0" w:color="auto"/>
            <w:right w:val="none" w:sz="0" w:space="0" w:color="auto"/>
          </w:divBdr>
        </w:div>
        <w:div w:id="947782088">
          <w:marLeft w:val="0"/>
          <w:marRight w:val="0"/>
          <w:marTop w:val="0"/>
          <w:marBottom w:val="0"/>
          <w:divBdr>
            <w:top w:val="none" w:sz="0" w:space="0" w:color="auto"/>
            <w:left w:val="none" w:sz="0" w:space="0" w:color="auto"/>
            <w:bottom w:val="none" w:sz="0" w:space="0" w:color="auto"/>
            <w:right w:val="none" w:sz="0" w:space="0" w:color="auto"/>
          </w:divBdr>
        </w:div>
        <w:div w:id="951979314">
          <w:marLeft w:val="0"/>
          <w:marRight w:val="0"/>
          <w:marTop w:val="0"/>
          <w:marBottom w:val="0"/>
          <w:divBdr>
            <w:top w:val="none" w:sz="0" w:space="0" w:color="auto"/>
            <w:left w:val="none" w:sz="0" w:space="0" w:color="auto"/>
            <w:bottom w:val="none" w:sz="0" w:space="0" w:color="auto"/>
            <w:right w:val="none" w:sz="0" w:space="0" w:color="auto"/>
          </w:divBdr>
        </w:div>
        <w:div w:id="972102653">
          <w:marLeft w:val="0"/>
          <w:marRight w:val="0"/>
          <w:marTop w:val="0"/>
          <w:marBottom w:val="0"/>
          <w:divBdr>
            <w:top w:val="none" w:sz="0" w:space="0" w:color="auto"/>
            <w:left w:val="none" w:sz="0" w:space="0" w:color="auto"/>
            <w:bottom w:val="none" w:sz="0" w:space="0" w:color="auto"/>
            <w:right w:val="none" w:sz="0" w:space="0" w:color="auto"/>
          </w:divBdr>
        </w:div>
        <w:div w:id="979388162">
          <w:marLeft w:val="0"/>
          <w:marRight w:val="0"/>
          <w:marTop w:val="0"/>
          <w:marBottom w:val="0"/>
          <w:divBdr>
            <w:top w:val="none" w:sz="0" w:space="0" w:color="auto"/>
            <w:left w:val="none" w:sz="0" w:space="0" w:color="auto"/>
            <w:bottom w:val="none" w:sz="0" w:space="0" w:color="auto"/>
            <w:right w:val="none" w:sz="0" w:space="0" w:color="auto"/>
          </w:divBdr>
        </w:div>
        <w:div w:id="979651403">
          <w:marLeft w:val="0"/>
          <w:marRight w:val="0"/>
          <w:marTop w:val="0"/>
          <w:marBottom w:val="0"/>
          <w:divBdr>
            <w:top w:val="none" w:sz="0" w:space="0" w:color="auto"/>
            <w:left w:val="none" w:sz="0" w:space="0" w:color="auto"/>
            <w:bottom w:val="none" w:sz="0" w:space="0" w:color="auto"/>
            <w:right w:val="none" w:sz="0" w:space="0" w:color="auto"/>
          </w:divBdr>
        </w:div>
        <w:div w:id="986516418">
          <w:marLeft w:val="0"/>
          <w:marRight w:val="0"/>
          <w:marTop w:val="0"/>
          <w:marBottom w:val="0"/>
          <w:divBdr>
            <w:top w:val="none" w:sz="0" w:space="0" w:color="auto"/>
            <w:left w:val="none" w:sz="0" w:space="0" w:color="auto"/>
            <w:bottom w:val="none" w:sz="0" w:space="0" w:color="auto"/>
            <w:right w:val="none" w:sz="0" w:space="0" w:color="auto"/>
          </w:divBdr>
        </w:div>
        <w:div w:id="1006059787">
          <w:marLeft w:val="0"/>
          <w:marRight w:val="0"/>
          <w:marTop w:val="0"/>
          <w:marBottom w:val="0"/>
          <w:divBdr>
            <w:top w:val="none" w:sz="0" w:space="0" w:color="auto"/>
            <w:left w:val="none" w:sz="0" w:space="0" w:color="auto"/>
            <w:bottom w:val="none" w:sz="0" w:space="0" w:color="auto"/>
            <w:right w:val="none" w:sz="0" w:space="0" w:color="auto"/>
          </w:divBdr>
        </w:div>
        <w:div w:id="1035613976">
          <w:marLeft w:val="0"/>
          <w:marRight w:val="0"/>
          <w:marTop w:val="0"/>
          <w:marBottom w:val="0"/>
          <w:divBdr>
            <w:top w:val="none" w:sz="0" w:space="0" w:color="auto"/>
            <w:left w:val="none" w:sz="0" w:space="0" w:color="auto"/>
            <w:bottom w:val="none" w:sz="0" w:space="0" w:color="auto"/>
            <w:right w:val="none" w:sz="0" w:space="0" w:color="auto"/>
          </w:divBdr>
        </w:div>
        <w:div w:id="1084031878">
          <w:marLeft w:val="0"/>
          <w:marRight w:val="0"/>
          <w:marTop w:val="0"/>
          <w:marBottom w:val="0"/>
          <w:divBdr>
            <w:top w:val="none" w:sz="0" w:space="0" w:color="auto"/>
            <w:left w:val="none" w:sz="0" w:space="0" w:color="auto"/>
            <w:bottom w:val="none" w:sz="0" w:space="0" w:color="auto"/>
            <w:right w:val="none" w:sz="0" w:space="0" w:color="auto"/>
          </w:divBdr>
        </w:div>
        <w:div w:id="1225220998">
          <w:marLeft w:val="0"/>
          <w:marRight w:val="0"/>
          <w:marTop w:val="0"/>
          <w:marBottom w:val="0"/>
          <w:divBdr>
            <w:top w:val="none" w:sz="0" w:space="0" w:color="auto"/>
            <w:left w:val="none" w:sz="0" w:space="0" w:color="auto"/>
            <w:bottom w:val="none" w:sz="0" w:space="0" w:color="auto"/>
            <w:right w:val="none" w:sz="0" w:space="0" w:color="auto"/>
          </w:divBdr>
        </w:div>
        <w:div w:id="1231421900">
          <w:marLeft w:val="0"/>
          <w:marRight w:val="0"/>
          <w:marTop w:val="0"/>
          <w:marBottom w:val="0"/>
          <w:divBdr>
            <w:top w:val="none" w:sz="0" w:space="0" w:color="auto"/>
            <w:left w:val="none" w:sz="0" w:space="0" w:color="auto"/>
            <w:bottom w:val="none" w:sz="0" w:space="0" w:color="auto"/>
            <w:right w:val="none" w:sz="0" w:space="0" w:color="auto"/>
          </w:divBdr>
        </w:div>
        <w:div w:id="1282106082">
          <w:marLeft w:val="0"/>
          <w:marRight w:val="0"/>
          <w:marTop w:val="0"/>
          <w:marBottom w:val="0"/>
          <w:divBdr>
            <w:top w:val="none" w:sz="0" w:space="0" w:color="auto"/>
            <w:left w:val="none" w:sz="0" w:space="0" w:color="auto"/>
            <w:bottom w:val="none" w:sz="0" w:space="0" w:color="auto"/>
            <w:right w:val="none" w:sz="0" w:space="0" w:color="auto"/>
          </w:divBdr>
        </w:div>
        <w:div w:id="1285624427">
          <w:marLeft w:val="0"/>
          <w:marRight w:val="0"/>
          <w:marTop w:val="0"/>
          <w:marBottom w:val="0"/>
          <w:divBdr>
            <w:top w:val="none" w:sz="0" w:space="0" w:color="auto"/>
            <w:left w:val="none" w:sz="0" w:space="0" w:color="auto"/>
            <w:bottom w:val="none" w:sz="0" w:space="0" w:color="auto"/>
            <w:right w:val="none" w:sz="0" w:space="0" w:color="auto"/>
          </w:divBdr>
        </w:div>
        <w:div w:id="1319381436">
          <w:marLeft w:val="0"/>
          <w:marRight w:val="0"/>
          <w:marTop w:val="0"/>
          <w:marBottom w:val="0"/>
          <w:divBdr>
            <w:top w:val="none" w:sz="0" w:space="0" w:color="auto"/>
            <w:left w:val="none" w:sz="0" w:space="0" w:color="auto"/>
            <w:bottom w:val="none" w:sz="0" w:space="0" w:color="auto"/>
            <w:right w:val="none" w:sz="0" w:space="0" w:color="auto"/>
          </w:divBdr>
        </w:div>
        <w:div w:id="1329215277">
          <w:marLeft w:val="0"/>
          <w:marRight w:val="0"/>
          <w:marTop w:val="0"/>
          <w:marBottom w:val="0"/>
          <w:divBdr>
            <w:top w:val="none" w:sz="0" w:space="0" w:color="auto"/>
            <w:left w:val="none" w:sz="0" w:space="0" w:color="auto"/>
            <w:bottom w:val="none" w:sz="0" w:space="0" w:color="auto"/>
            <w:right w:val="none" w:sz="0" w:space="0" w:color="auto"/>
          </w:divBdr>
        </w:div>
        <w:div w:id="1369994184">
          <w:marLeft w:val="0"/>
          <w:marRight w:val="0"/>
          <w:marTop w:val="0"/>
          <w:marBottom w:val="0"/>
          <w:divBdr>
            <w:top w:val="none" w:sz="0" w:space="0" w:color="auto"/>
            <w:left w:val="none" w:sz="0" w:space="0" w:color="auto"/>
            <w:bottom w:val="none" w:sz="0" w:space="0" w:color="auto"/>
            <w:right w:val="none" w:sz="0" w:space="0" w:color="auto"/>
          </w:divBdr>
        </w:div>
        <w:div w:id="1419326582">
          <w:marLeft w:val="0"/>
          <w:marRight w:val="0"/>
          <w:marTop w:val="0"/>
          <w:marBottom w:val="0"/>
          <w:divBdr>
            <w:top w:val="none" w:sz="0" w:space="0" w:color="auto"/>
            <w:left w:val="none" w:sz="0" w:space="0" w:color="auto"/>
            <w:bottom w:val="none" w:sz="0" w:space="0" w:color="auto"/>
            <w:right w:val="none" w:sz="0" w:space="0" w:color="auto"/>
          </w:divBdr>
        </w:div>
        <w:div w:id="1421176551">
          <w:marLeft w:val="0"/>
          <w:marRight w:val="0"/>
          <w:marTop w:val="0"/>
          <w:marBottom w:val="0"/>
          <w:divBdr>
            <w:top w:val="none" w:sz="0" w:space="0" w:color="auto"/>
            <w:left w:val="none" w:sz="0" w:space="0" w:color="auto"/>
            <w:bottom w:val="none" w:sz="0" w:space="0" w:color="auto"/>
            <w:right w:val="none" w:sz="0" w:space="0" w:color="auto"/>
          </w:divBdr>
        </w:div>
        <w:div w:id="1466311553">
          <w:marLeft w:val="0"/>
          <w:marRight w:val="0"/>
          <w:marTop w:val="0"/>
          <w:marBottom w:val="0"/>
          <w:divBdr>
            <w:top w:val="none" w:sz="0" w:space="0" w:color="auto"/>
            <w:left w:val="none" w:sz="0" w:space="0" w:color="auto"/>
            <w:bottom w:val="none" w:sz="0" w:space="0" w:color="auto"/>
            <w:right w:val="none" w:sz="0" w:space="0" w:color="auto"/>
          </w:divBdr>
        </w:div>
        <w:div w:id="1473598151">
          <w:marLeft w:val="0"/>
          <w:marRight w:val="0"/>
          <w:marTop w:val="0"/>
          <w:marBottom w:val="0"/>
          <w:divBdr>
            <w:top w:val="none" w:sz="0" w:space="0" w:color="auto"/>
            <w:left w:val="none" w:sz="0" w:space="0" w:color="auto"/>
            <w:bottom w:val="none" w:sz="0" w:space="0" w:color="auto"/>
            <w:right w:val="none" w:sz="0" w:space="0" w:color="auto"/>
          </w:divBdr>
        </w:div>
        <w:div w:id="1530559409">
          <w:marLeft w:val="0"/>
          <w:marRight w:val="0"/>
          <w:marTop w:val="0"/>
          <w:marBottom w:val="0"/>
          <w:divBdr>
            <w:top w:val="none" w:sz="0" w:space="0" w:color="auto"/>
            <w:left w:val="none" w:sz="0" w:space="0" w:color="auto"/>
            <w:bottom w:val="none" w:sz="0" w:space="0" w:color="auto"/>
            <w:right w:val="none" w:sz="0" w:space="0" w:color="auto"/>
          </w:divBdr>
        </w:div>
        <w:div w:id="1547371007">
          <w:marLeft w:val="0"/>
          <w:marRight w:val="0"/>
          <w:marTop w:val="0"/>
          <w:marBottom w:val="0"/>
          <w:divBdr>
            <w:top w:val="none" w:sz="0" w:space="0" w:color="auto"/>
            <w:left w:val="none" w:sz="0" w:space="0" w:color="auto"/>
            <w:bottom w:val="none" w:sz="0" w:space="0" w:color="auto"/>
            <w:right w:val="none" w:sz="0" w:space="0" w:color="auto"/>
          </w:divBdr>
        </w:div>
        <w:div w:id="1553226081">
          <w:marLeft w:val="0"/>
          <w:marRight w:val="0"/>
          <w:marTop w:val="0"/>
          <w:marBottom w:val="0"/>
          <w:divBdr>
            <w:top w:val="none" w:sz="0" w:space="0" w:color="auto"/>
            <w:left w:val="none" w:sz="0" w:space="0" w:color="auto"/>
            <w:bottom w:val="none" w:sz="0" w:space="0" w:color="auto"/>
            <w:right w:val="none" w:sz="0" w:space="0" w:color="auto"/>
          </w:divBdr>
        </w:div>
        <w:div w:id="1584410293">
          <w:marLeft w:val="0"/>
          <w:marRight w:val="0"/>
          <w:marTop w:val="0"/>
          <w:marBottom w:val="0"/>
          <w:divBdr>
            <w:top w:val="none" w:sz="0" w:space="0" w:color="auto"/>
            <w:left w:val="none" w:sz="0" w:space="0" w:color="auto"/>
            <w:bottom w:val="none" w:sz="0" w:space="0" w:color="auto"/>
            <w:right w:val="none" w:sz="0" w:space="0" w:color="auto"/>
          </w:divBdr>
        </w:div>
        <w:div w:id="1606886084">
          <w:marLeft w:val="0"/>
          <w:marRight w:val="0"/>
          <w:marTop w:val="0"/>
          <w:marBottom w:val="0"/>
          <w:divBdr>
            <w:top w:val="none" w:sz="0" w:space="0" w:color="auto"/>
            <w:left w:val="none" w:sz="0" w:space="0" w:color="auto"/>
            <w:bottom w:val="none" w:sz="0" w:space="0" w:color="auto"/>
            <w:right w:val="none" w:sz="0" w:space="0" w:color="auto"/>
          </w:divBdr>
        </w:div>
        <w:div w:id="1615866540">
          <w:marLeft w:val="0"/>
          <w:marRight w:val="0"/>
          <w:marTop w:val="0"/>
          <w:marBottom w:val="0"/>
          <w:divBdr>
            <w:top w:val="none" w:sz="0" w:space="0" w:color="auto"/>
            <w:left w:val="none" w:sz="0" w:space="0" w:color="auto"/>
            <w:bottom w:val="none" w:sz="0" w:space="0" w:color="auto"/>
            <w:right w:val="none" w:sz="0" w:space="0" w:color="auto"/>
          </w:divBdr>
        </w:div>
        <w:div w:id="1624383310">
          <w:marLeft w:val="0"/>
          <w:marRight w:val="0"/>
          <w:marTop w:val="0"/>
          <w:marBottom w:val="0"/>
          <w:divBdr>
            <w:top w:val="none" w:sz="0" w:space="0" w:color="auto"/>
            <w:left w:val="none" w:sz="0" w:space="0" w:color="auto"/>
            <w:bottom w:val="none" w:sz="0" w:space="0" w:color="auto"/>
            <w:right w:val="none" w:sz="0" w:space="0" w:color="auto"/>
          </w:divBdr>
        </w:div>
        <w:div w:id="1649900923">
          <w:marLeft w:val="0"/>
          <w:marRight w:val="0"/>
          <w:marTop w:val="0"/>
          <w:marBottom w:val="0"/>
          <w:divBdr>
            <w:top w:val="none" w:sz="0" w:space="0" w:color="auto"/>
            <w:left w:val="none" w:sz="0" w:space="0" w:color="auto"/>
            <w:bottom w:val="none" w:sz="0" w:space="0" w:color="auto"/>
            <w:right w:val="none" w:sz="0" w:space="0" w:color="auto"/>
          </w:divBdr>
        </w:div>
        <w:div w:id="1665206626">
          <w:marLeft w:val="0"/>
          <w:marRight w:val="0"/>
          <w:marTop w:val="0"/>
          <w:marBottom w:val="0"/>
          <w:divBdr>
            <w:top w:val="none" w:sz="0" w:space="0" w:color="auto"/>
            <w:left w:val="none" w:sz="0" w:space="0" w:color="auto"/>
            <w:bottom w:val="none" w:sz="0" w:space="0" w:color="auto"/>
            <w:right w:val="none" w:sz="0" w:space="0" w:color="auto"/>
          </w:divBdr>
        </w:div>
        <w:div w:id="1735346464">
          <w:marLeft w:val="0"/>
          <w:marRight w:val="0"/>
          <w:marTop w:val="0"/>
          <w:marBottom w:val="0"/>
          <w:divBdr>
            <w:top w:val="none" w:sz="0" w:space="0" w:color="auto"/>
            <w:left w:val="none" w:sz="0" w:space="0" w:color="auto"/>
            <w:bottom w:val="none" w:sz="0" w:space="0" w:color="auto"/>
            <w:right w:val="none" w:sz="0" w:space="0" w:color="auto"/>
          </w:divBdr>
        </w:div>
        <w:div w:id="1772360782">
          <w:marLeft w:val="0"/>
          <w:marRight w:val="0"/>
          <w:marTop w:val="0"/>
          <w:marBottom w:val="0"/>
          <w:divBdr>
            <w:top w:val="none" w:sz="0" w:space="0" w:color="auto"/>
            <w:left w:val="none" w:sz="0" w:space="0" w:color="auto"/>
            <w:bottom w:val="none" w:sz="0" w:space="0" w:color="auto"/>
            <w:right w:val="none" w:sz="0" w:space="0" w:color="auto"/>
          </w:divBdr>
        </w:div>
        <w:div w:id="1834374413">
          <w:marLeft w:val="0"/>
          <w:marRight w:val="0"/>
          <w:marTop w:val="0"/>
          <w:marBottom w:val="0"/>
          <w:divBdr>
            <w:top w:val="none" w:sz="0" w:space="0" w:color="auto"/>
            <w:left w:val="none" w:sz="0" w:space="0" w:color="auto"/>
            <w:bottom w:val="none" w:sz="0" w:space="0" w:color="auto"/>
            <w:right w:val="none" w:sz="0" w:space="0" w:color="auto"/>
          </w:divBdr>
        </w:div>
        <w:div w:id="1837115724">
          <w:marLeft w:val="0"/>
          <w:marRight w:val="0"/>
          <w:marTop w:val="0"/>
          <w:marBottom w:val="0"/>
          <w:divBdr>
            <w:top w:val="none" w:sz="0" w:space="0" w:color="auto"/>
            <w:left w:val="none" w:sz="0" w:space="0" w:color="auto"/>
            <w:bottom w:val="none" w:sz="0" w:space="0" w:color="auto"/>
            <w:right w:val="none" w:sz="0" w:space="0" w:color="auto"/>
          </w:divBdr>
        </w:div>
        <w:div w:id="1844009254">
          <w:marLeft w:val="0"/>
          <w:marRight w:val="0"/>
          <w:marTop w:val="0"/>
          <w:marBottom w:val="0"/>
          <w:divBdr>
            <w:top w:val="none" w:sz="0" w:space="0" w:color="auto"/>
            <w:left w:val="none" w:sz="0" w:space="0" w:color="auto"/>
            <w:bottom w:val="none" w:sz="0" w:space="0" w:color="auto"/>
            <w:right w:val="none" w:sz="0" w:space="0" w:color="auto"/>
          </w:divBdr>
        </w:div>
        <w:div w:id="1848595398">
          <w:marLeft w:val="0"/>
          <w:marRight w:val="0"/>
          <w:marTop w:val="0"/>
          <w:marBottom w:val="0"/>
          <w:divBdr>
            <w:top w:val="none" w:sz="0" w:space="0" w:color="auto"/>
            <w:left w:val="none" w:sz="0" w:space="0" w:color="auto"/>
            <w:bottom w:val="none" w:sz="0" w:space="0" w:color="auto"/>
            <w:right w:val="none" w:sz="0" w:space="0" w:color="auto"/>
          </w:divBdr>
        </w:div>
        <w:div w:id="1859732791">
          <w:marLeft w:val="0"/>
          <w:marRight w:val="0"/>
          <w:marTop w:val="0"/>
          <w:marBottom w:val="0"/>
          <w:divBdr>
            <w:top w:val="none" w:sz="0" w:space="0" w:color="auto"/>
            <w:left w:val="none" w:sz="0" w:space="0" w:color="auto"/>
            <w:bottom w:val="none" w:sz="0" w:space="0" w:color="auto"/>
            <w:right w:val="none" w:sz="0" w:space="0" w:color="auto"/>
          </w:divBdr>
        </w:div>
        <w:div w:id="1875650202">
          <w:marLeft w:val="0"/>
          <w:marRight w:val="0"/>
          <w:marTop w:val="0"/>
          <w:marBottom w:val="0"/>
          <w:divBdr>
            <w:top w:val="none" w:sz="0" w:space="0" w:color="auto"/>
            <w:left w:val="none" w:sz="0" w:space="0" w:color="auto"/>
            <w:bottom w:val="none" w:sz="0" w:space="0" w:color="auto"/>
            <w:right w:val="none" w:sz="0" w:space="0" w:color="auto"/>
          </w:divBdr>
        </w:div>
        <w:div w:id="1878196971">
          <w:marLeft w:val="0"/>
          <w:marRight w:val="0"/>
          <w:marTop w:val="0"/>
          <w:marBottom w:val="0"/>
          <w:divBdr>
            <w:top w:val="none" w:sz="0" w:space="0" w:color="auto"/>
            <w:left w:val="none" w:sz="0" w:space="0" w:color="auto"/>
            <w:bottom w:val="none" w:sz="0" w:space="0" w:color="auto"/>
            <w:right w:val="none" w:sz="0" w:space="0" w:color="auto"/>
          </w:divBdr>
        </w:div>
        <w:div w:id="1887137908">
          <w:marLeft w:val="0"/>
          <w:marRight w:val="0"/>
          <w:marTop w:val="0"/>
          <w:marBottom w:val="0"/>
          <w:divBdr>
            <w:top w:val="none" w:sz="0" w:space="0" w:color="auto"/>
            <w:left w:val="none" w:sz="0" w:space="0" w:color="auto"/>
            <w:bottom w:val="none" w:sz="0" w:space="0" w:color="auto"/>
            <w:right w:val="none" w:sz="0" w:space="0" w:color="auto"/>
          </w:divBdr>
        </w:div>
        <w:div w:id="1945726211">
          <w:marLeft w:val="0"/>
          <w:marRight w:val="0"/>
          <w:marTop w:val="0"/>
          <w:marBottom w:val="0"/>
          <w:divBdr>
            <w:top w:val="none" w:sz="0" w:space="0" w:color="auto"/>
            <w:left w:val="none" w:sz="0" w:space="0" w:color="auto"/>
            <w:bottom w:val="none" w:sz="0" w:space="0" w:color="auto"/>
            <w:right w:val="none" w:sz="0" w:space="0" w:color="auto"/>
          </w:divBdr>
        </w:div>
        <w:div w:id="1965427236">
          <w:marLeft w:val="0"/>
          <w:marRight w:val="0"/>
          <w:marTop w:val="0"/>
          <w:marBottom w:val="0"/>
          <w:divBdr>
            <w:top w:val="none" w:sz="0" w:space="0" w:color="auto"/>
            <w:left w:val="none" w:sz="0" w:space="0" w:color="auto"/>
            <w:bottom w:val="none" w:sz="0" w:space="0" w:color="auto"/>
            <w:right w:val="none" w:sz="0" w:space="0" w:color="auto"/>
          </w:divBdr>
        </w:div>
        <w:div w:id="1987855858">
          <w:marLeft w:val="0"/>
          <w:marRight w:val="0"/>
          <w:marTop w:val="0"/>
          <w:marBottom w:val="0"/>
          <w:divBdr>
            <w:top w:val="none" w:sz="0" w:space="0" w:color="auto"/>
            <w:left w:val="none" w:sz="0" w:space="0" w:color="auto"/>
            <w:bottom w:val="none" w:sz="0" w:space="0" w:color="auto"/>
            <w:right w:val="none" w:sz="0" w:space="0" w:color="auto"/>
          </w:divBdr>
        </w:div>
        <w:div w:id="1988783175">
          <w:marLeft w:val="0"/>
          <w:marRight w:val="0"/>
          <w:marTop w:val="0"/>
          <w:marBottom w:val="0"/>
          <w:divBdr>
            <w:top w:val="none" w:sz="0" w:space="0" w:color="auto"/>
            <w:left w:val="none" w:sz="0" w:space="0" w:color="auto"/>
            <w:bottom w:val="none" w:sz="0" w:space="0" w:color="auto"/>
            <w:right w:val="none" w:sz="0" w:space="0" w:color="auto"/>
          </w:divBdr>
        </w:div>
        <w:div w:id="2009749231">
          <w:marLeft w:val="0"/>
          <w:marRight w:val="0"/>
          <w:marTop w:val="0"/>
          <w:marBottom w:val="0"/>
          <w:divBdr>
            <w:top w:val="none" w:sz="0" w:space="0" w:color="auto"/>
            <w:left w:val="none" w:sz="0" w:space="0" w:color="auto"/>
            <w:bottom w:val="none" w:sz="0" w:space="0" w:color="auto"/>
            <w:right w:val="none" w:sz="0" w:space="0" w:color="auto"/>
          </w:divBdr>
        </w:div>
        <w:div w:id="2013139023">
          <w:marLeft w:val="0"/>
          <w:marRight w:val="0"/>
          <w:marTop w:val="0"/>
          <w:marBottom w:val="0"/>
          <w:divBdr>
            <w:top w:val="none" w:sz="0" w:space="0" w:color="auto"/>
            <w:left w:val="none" w:sz="0" w:space="0" w:color="auto"/>
            <w:bottom w:val="none" w:sz="0" w:space="0" w:color="auto"/>
            <w:right w:val="none" w:sz="0" w:space="0" w:color="auto"/>
          </w:divBdr>
        </w:div>
        <w:div w:id="2027048985">
          <w:marLeft w:val="0"/>
          <w:marRight w:val="0"/>
          <w:marTop w:val="0"/>
          <w:marBottom w:val="0"/>
          <w:divBdr>
            <w:top w:val="none" w:sz="0" w:space="0" w:color="auto"/>
            <w:left w:val="none" w:sz="0" w:space="0" w:color="auto"/>
            <w:bottom w:val="none" w:sz="0" w:space="0" w:color="auto"/>
            <w:right w:val="none" w:sz="0" w:space="0" w:color="auto"/>
          </w:divBdr>
        </w:div>
        <w:div w:id="2044281960">
          <w:marLeft w:val="0"/>
          <w:marRight w:val="0"/>
          <w:marTop w:val="0"/>
          <w:marBottom w:val="0"/>
          <w:divBdr>
            <w:top w:val="none" w:sz="0" w:space="0" w:color="auto"/>
            <w:left w:val="none" w:sz="0" w:space="0" w:color="auto"/>
            <w:bottom w:val="none" w:sz="0" w:space="0" w:color="auto"/>
            <w:right w:val="none" w:sz="0" w:space="0" w:color="auto"/>
          </w:divBdr>
        </w:div>
        <w:div w:id="2045516010">
          <w:marLeft w:val="0"/>
          <w:marRight w:val="0"/>
          <w:marTop w:val="0"/>
          <w:marBottom w:val="0"/>
          <w:divBdr>
            <w:top w:val="none" w:sz="0" w:space="0" w:color="auto"/>
            <w:left w:val="none" w:sz="0" w:space="0" w:color="auto"/>
            <w:bottom w:val="none" w:sz="0" w:space="0" w:color="auto"/>
            <w:right w:val="none" w:sz="0" w:space="0" w:color="auto"/>
          </w:divBdr>
        </w:div>
        <w:div w:id="2046371749">
          <w:marLeft w:val="0"/>
          <w:marRight w:val="0"/>
          <w:marTop w:val="0"/>
          <w:marBottom w:val="0"/>
          <w:divBdr>
            <w:top w:val="none" w:sz="0" w:space="0" w:color="auto"/>
            <w:left w:val="none" w:sz="0" w:space="0" w:color="auto"/>
            <w:bottom w:val="none" w:sz="0" w:space="0" w:color="auto"/>
            <w:right w:val="none" w:sz="0" w:space="0" w:color="auto"/>
          </w:divBdr>
        </w:div>
        <w:div w:id="2054696524">
          <w:marLeft w:val="0"/>
          <w:marRight w:val="0"/>
          <w:marTop w:val="0"/>
          <w:marBottom w:val="0"/>
          <w:divBdr>
            <w:top w:val="none" w:sz="0" w:space="0" w:color="auto"/>
            <w:left w:val="none" w:sz="0" w:space="0" w:color="auto"/>
            <w:bottom w:val="none" w:sz="0" w:space="0" w:color="auto"/>
            <w:right w:val="none" w:sz="0" w:space="0" w:color="auto"/>
          </w:divBdr>
        </w:div>
        <w:div w:id="2064863644">
          <w:marLeft w:val="0"/>
          <w:marRight w:val="0"/>
          <w:marTop w:val="0"/>
          <w:marBottom w:val="0"/>
          <w:divBdr>
            <w:top w:val="none" w:sz="0" w:space="0" w:color="auto"/>
            <w:left w:val="none" w:sz="0" w:space="0" w:color="auto"/>
            <w:bottom w:val="none" w:sz="0" w:space="0" w:color="auto"/>
            <w:right w:val="none" w:sz="0" w:space="0" w:color="auto"/>
          </w:divBdr>
        </w:div>
        <w:div w:id="2099861527">
          <w:marLeft w:val="0"/>
          <w:marRight w:val="0"/>
          <w:marTop w:val="0"/>
          <w:marBottom w:val="0"/>
          <w:divBdr>
            <w:top w:val="none" w:sz="0" w:space="0" w:color="auto"/>
            <w:left w:val="none" w:sz="0" w:space="0" w:color="auto"/>
            <w:bottom w:val="none" w:sz="0" w:space="0" w:color="auto"/>
            <w:right w:val="none" w:sz="0" w:space="0" w:color="auto"/>
          </w:divBdr>
        </w:div>
      </w:divsChild>
    </w:div>
    <w:div w:id="203296430">
      <w:bodyDiv w:val="1"/>
      <w:marLeft w:val="0"/>
      <w:marRight w:val="0"/>
      <w:marTop w:val="0"/>
      <w:marBottom w:val="0"/>
      <w:divBdr>
        <w:top w:val="none" w:sz="0" w:space="0" w:color="auto"/>
        <w:left w:val="none" w:sz="0" w:space="0" w:color="auto"/>
        <w:bottom w:val="none" w:sz="0" w:space="0" w:color="auto"/>
        <w:right w:val="none" w:sz="0" w:space="0" w:color="auto"/>
      </w:divBdr>
    </w:div>
    <w:div w:id="210195987">
      <w:bodyDiv w:val="1"/>
      <w:marLeft w:val="0"/>
      <w:marRight w:val="0"/>
      <w:marTop w:val="0"/>
      <w:marBottom w:val="0"/>
      <w:divBdr>
        <w:top w:val="none" w:sz="0" w:space="0" w:color="auto"/>
        <w:left w:val="none" w:sz="0" w:space="0" w:color="auto"/>
        <w:bottom w:val="none" w:sz="0" w:space="0" w:color="auto"/>
        <w:right w:val="none" w:sz="0" w:space="0" w:color="auto"/>
      </w:divBdr>
    </w:div>
    <w:div w:id="214196205">
      <w:bodyDiv w:val="1"/>
      <w:marLeft w:val="0"/>
      <w:marRight w:val="0"/>
      <w:marTop w:val="0"/>
      <w:marBottom w:val="0"/>
      <w:divBdr>
        <w:top w:val="none" w:sz="0" w:space="0" w:color="auto"/>
        <w:left w:val="none" w:sz="0" w:space="0" w:color="auto"/>
        <w:bottom w:val="none" w:sz="0" w:space="0" w:color="auto"/>
        <w:right w:val="none" w:sz="0" w:space="0" w:color="auto"/>
      </w:divBdr>
    </w:div>
    <w:div w:id="222378625">
      <w:bodyDiv w:val="1"/>
      <w:marLeft w:val="0"/>
      <w:marRight w:val="0"/>
      <w:marTop w:val="0"/>
      <w:marBottom w:val="0"/>
      <w:divBdr>
        <w:top w:val="none" w:sz="0" w:space="0" w:color="auto"/>
        <w:left w:val="none" w:sz="0" w:space="0" w:color="auto"/>
        <w:bottom w:val="none" w:sz="0" w:space="0" w:color="auto"/>
        <w:right w:val="none" w:sz="0" w:space="0" w:color="auto"/>
      </w:divBdr>
    </w:div>
    <w:div w:id="240260653">
      <w:bodyDiv w:val="1"/>
      <w:marLeft w:val="0"/>
      <w:marRight w:val="0"/>
      <w:marTop w:val="0"/>
      <w:marBottom w:val="0"/>
      <w:divBdr>
        <w:top w:val="none" w:sz="0" w:space="0" w:color="auto"/>
        <w:left w:val="none" w:sz="0" w:space="0" w:color="auto"/>
        <w:bottom w:val="none" w:sz="0" w:space="0" w:color="auto"/>
        <w:right w:val="none" w:sz="0" w:space="0" w:color="auto"/>
      </w:divBdr>
    </w:div>
    <w:div w:id="244606873">
      <w:bodyDiv w:val="1"/>
      <w:marLeft w:val="0"/>
      <w:marRight w:val="0"/>
      <w:marTop w:val="0"/>
      <w:marBottom w:val="0"/>
      <w:divBdr>
        <w:top w:val="none" w:sz="0" w:space="0" w:color="auto"/>
        <w:left w:val="none" w:sz="0" w:space="0" w:color="auto"/>
        <w:bottom w:val="none" w:sz="0" w:space="0" w:color="auto"/>
        <w:right w:val="none" w:sz="0" w:space="0" w:color="auto"/>
      </w:divBdr>
    </w:div>
    <w:div w:id="246304098">
      <w:bodyDiv w:val="1"/>
      <w:marLeft w:val="0"/>
      <w:marRight w:val="0"/>
      <w:marTop w:val="0"/>
      <w:marBottom w:val="0"/>
      <w:divBdr>
        <w:top w:val="none" w:sz="0" w:space="0" w:color="auto"/>
        <w:left w:val="none" w:sz="0" w:space="0" w:color="auto"/>
        <w:bottom w:val="none" w:sz="0" w:space="0" w:color="auto"/>
        <w:right w:val="none" w:sz="0" w:space="0" w:color="auto"/>
      </w:divBdr>
    </w:div>
    <w:div w:id="249587966">
      <w:bodyDiv w:val="1"/>
      <w:marLeft w:val="0"/>
      <w:marRight w:val="0"/>
      <w:marTop w:val="0"/>
      <w:marBottom w:val="0"/>
      <w:divBdr>
        <w:top w:val="none" w:sz="0" w:space="0" w:color="auto"/>
        <w:left w:val="none" w:sz="0" w:space="0" w:color="auto"/>
        <w:bottom w:val="none" w:sz="0" w:space="0" w:color="auto"/>
        <w:right w:val="none" w:sz="0" w:space="0" w:color="auto"/>
      </w:divBdr>
    </w:div>
    <w:div w:id="251477682">
      <w:bodyDiv w:val="1"/>
      <w:marLeft w:val="0"/>
      <w:marRight w:val="0"/>
      <w:marTop w:val="0"/>
      <w:marBottom w:val="0"/>
      <w:divBdr>
        <w:top w:val="none" w:sz="0" w:space="0" w:color="auto"/>
        <w:left w:val="none" w:sz="0" w:space="0" w:color="auto"/>
        <w:bottom w:val="none" w:sz="0" w:space="0" w:color="auto"/>
        <w:right w:val="none" w:sz="0" w:space="0" w:color="auto"/>
      </w:divBdr>
    </w:div>
    <w:div w:id="252127059">
      <w:bodyDiv w:val="1"/>
      <w:marLeft w:val="0"/>
      <w:marRight w:val="0"/>
      <w:marTop w:val="0"/>
      <w:marBottom w:val="0"/>
      <w:divBdr>
        <w:top w:val="none" w:sz="0" w:space="0" w:color="auto"/>
        <w:left w:val="none" w:sz="0" w:space="0" w:color="auto"/>
        <w:bottom w:val="none" w:sz="0" w:space="0" w:color="auto"/>
        <w:right w:val="none" w:sz="0" w:space="0" w:color="auto"/>
      </w:divBdr>
    </w:div>
    <w:div w:id="257058383">
      <w:bodyDiv w:val="1"/>
      <w:marLeft w:val="0"/>
      <w:marRight w:val="0"/>
      <w:marTop w:val="0"/>
      <w:marBottom w:val="0"/>
      <w:divBdr>
        <w:top w:val="none" w:sz="0" w:space="0" w:color="auto"/>
        <w:left w:val="none" w:sz="0" w:space="0" w:color="auto"/>
        <w:bottom w:val="none" w:sz="0" w:space="0" w:color="auto"/>
        <w:right w:val="none" w:sz="0" w:space="0" w:color="auto"/>
      </w:divBdr>
    </w:div>
    <w:div w:id="258680311">
      <w:bodyDiv w:val="1"/>
      <w:marLeft w:val="0"/>
      <w:marRight w:val="0"/>
      <w:marTop w:val="0"/>
      <w:marBottom w:val="0"/>
      <w:divBdr>
        <w:top w:val="none" w:sz="0" w:space="0" w:color="auto"/>
        <w:left w:val="none" w:sz="0" w:space="0" w:color="auto"/>
        <w:bottom w:val="none" w:sz="0" w:space="0" w:color="auto"/>
        <w:right w:val="none" w:sz="0" w:space="0" w:color="auto"/>
      </w:divBdr>
    </w:div>
    <w:div w:id="266080219">
      <w:bodyDiv w:val="1"/>
      <w:marLeft w:val="0"/>
      <w:marRight w:val="0"/>
      <w:marTop w:val="0"/>
      <w:marBottom w:val="0"/>
      <w:divBdr>
        <w:top w:val="none" w:sz="0" w:space="0" w:color="auto"/>
        <w:left w:val="none" w:sz="0" w:space="0" w:color="auto"/>
        <w:bottom w:val="none" w:sz="0" w:space="0" w:color="auto"/>
        <w:right w:val="none" w:sz="0" w:space="0" w:color="auto"/>
      </w:divBdr>
    </w:div>
    <w:div w:id="268900399">
      <w:bodyDiv w:val="1"/>
      <w:marLeft w:val="0"/>
      <w:marRight w:val="0"/>
      <w:marTop w:val="0"/>
      <w:marBottom w:val="0"/>
      <w:divBdr>
        <w:top w:val="none" w:sz="0" w:space="0" w:color="auto"/>
        <w:left w:val="none" w:sz="0" w:space="0" w:color="auto"/>
        <w:bottom w:val="none" w:sz="0" w:space="0" w:color="auto"/>
        <w:right w:val="none" w:sz="0" w:space="0" w:color="auto"/>
      </w:divBdr>
    </w:div>
    <w:div w:id="269438819">
      <w:bodyDiv w:val="1"/>
      <w:marLeft w:val="0"/>
      <w:marRight w:val="0"/>
      <w:marTop w:val="0"/>
      <w:marBottom w:val="0"/>
      <w:divBdr>
        <w:top w:val="none" w:sz="0" w:space="0" w:color="auto"/>
        <w:left w:val="none" w:sz="0" w:space="0" w:color="auto"/>
        <w:bottom w:val="none" w:sz="0" w:space="0" w:color="auto"/>
        <w:right w:val="none" w:sz="0" w:space="0" w:color="auto"/>
      </w:divBdr>
      <w:divsChild>
        <w:div w:id="173695417">
          <w:marLeft w:val="0"/>
          <w:marRight w:val="0"/>
          <w:marTop w:val="0"/>
          <w:marBottom w:val="0"/>
          <w:divBdr>
            <w:top w:val="none" w:sz="0" w:space="0" w:color="auto"/>
            <w:left w:val="none" w:sz="0" w:space="0" w:color="auto"/>
            <w:bottom w:val="none" w:sz="0" w:space="0" w:color="auto"/>
            <w:right w:val="none" w:sz="0" w:space="0" w:color="auto"/>
          </w:divBdr>
        </w:div>
        <w:div w:id="177355110">
          <w:marLeft w:val="0"/>
          <w:marRight w:val="0"/>
          <w:marTop w:val="0"/>
          <w:marBottom w:val="0"/>
          <w:divBdr>
            <w:top w:val="none" w:sz="0" w:space="0" w:color="auto"/>
            <w:left w:val="none" w:sz="0" w:space="0" w:color="auto"/>
            <w:bottom w:val="none" w:sz="0" w:space="0" w:color="auto"/>
            <w:right w:val="none" w:sz="0" w:space="0" w:color="auto"/>
          </w:divBdr>
        </w:div>
        <w:div w:id="396444633">
          <w:marLeft w:val="0"/>
          <w:marRight w:val="0"/>
          <w:marTop w:val="0"/>
          <w:marBottom w:val="0"/>
          <w:divBdr>
            <w:top w:val="none" w:sz="0" w:space="0" w:color="auto"/>
            <w:left w:val="none" w:sz="0" w:space="0" w:color="auto"/>
            <w:bottom w:val="none" w:sz="0" w:space="0" w:color="auto"/>
            <w:right w:val="none" w:sz="0" w:space="0" w:color="auto"/>
          </w:divBdr>
        </w:div>
        <w:div w:id="742332601">
          <w:marLeft w:val="0"/>
          <w:marRight w:val="0"/>
          <w:marTop w:val="0"/>
          <w:marBottom w:val="0"/>
          <w:divBdr>
            <w:top w:val="none" w:sz="0" w:space="0" w:color="auto"/>
            <w:left w:val="none" w:sz="0" w:space="0" w:color="auto"/>
            <w:bottom w:val="none" w:sz="0" w:space="0" w:color="auto"/>
            <w:right w:val="none" w:sz="0" w:space="0" w:color="auto"/>
          </w:divBdr>
        </w:div>
      </w:divsChild>
    </w:div>
    <w:div w:id="277105444">
      <w:bodyDiv w:val="1"/>
      <w:marLeft w:val="0"/>
      <w:marRight w:val="0"/>
      <w:marTop w:val="0"/>
      <w:marBottom w:val="0"/>
      <w:divBdr>
        <w:top w:val="none" w:sz="0" w:space="0" w:color="auto"/>
        <w:left w:val="none" w:sz="0" w:space="0" w:color="auto"/>
        <w:bottom w:val="none" w:sz="0" w:space="0" w:color="auto"/>
        <w:right w:val="none" w:sz="0" w:space="0" w:color="auto"/>
      </w:divBdr>
    </w:div>
    <w:div w:id="282082446">
      <w:bodyDiv w:val="1"/>
      <w:marLeft w:val="0"/>
      <w:marRight w:val="0"/>
      <w:marTop w:val="0"/>
      <w:marBottom w:val="0"/>
      <w:divBdr>
        <w:top w:val="none" w:sz="0" w:space="0" w:color="auto"/>
        <w:left w:val="none" w:sz="0" w:space="0" w:color="auto"/>
        <w:bottom w:val="none" w:sz="0" w:space="0" w:color="auto"/>
        <w:right w:val="none" w:sz="0" w:space="0" w:color="auto"/>
      </w:divBdr>
    </w:div>
    <w:div w:id="284581531">
      <w:bodyDiv w:val="1"/>
      <w:marLeft w:val="0"/>
      <w:marRight w:val="0"/>
      <w:marTop w:val="0"/>
      <w:marBottom w:val="0"/>
      <w:divBdr>
        <w:top w:val="none" w:sz="0" w:space="0" w:color="auto"/>
        <w:left w:val="none" w:sz="0" w:space="0" w:color="auto"/>
        <w:bottom w:val="none" w:sz="0" w:space="0" w:color="auto"/>
        <w:right w:val="none" w:sz="0" w:space="0" w:color="auto"/>
      </w:divBdr>
    </w:div>
    <w:div w:id="286162454">
      <w:bodyDiv w:val="1"/>
      <w:marLeft w:val="0"/>
      <w:marRight w:val="0"/>
      <w:marTop w:val="0"/>
      <w:marBottom w:val="0"/>
      <w:divBdr>
        <w:top w:val="none" w:sz="0" w:space="0" w:color="auto"/>
        <w:left w:val="none" w:sz="0" w:space="0" w:color="auto"/>
        <w:bottom w:val="none" w:sz="0" w:space="0" w:color="auto"/>
        <w:right w:val="none" w:sz="0" w:space="0" w:color="auto"/>
      </w:divBdr>
    </w:div>
    <w:div w:id="291520832">
      <w:bodyDiv w:val="1"/>
      <w:marLeft w:val="0"/>
      <w:marRight w:val="0"/>
      <w:marTop w:val="0"/>
      <w:marBottom w:val="0"/>
      <w:divBdr>
        <w:top w:val="none" w:sz="0" w:space="0" w:color="auto"/>
        <w:left w:val="none" w:sz="0" w:space="0" w:color="auto"/>
        <w:bottom w:val="none" w:sz="0" w:space="0" w:color="auto"/>
        <w:right w:val="none" w:sz="0" w:space="0" w:color="auto"/>
      </w:divBdr>
    </w:div>
    <w:div w:id="296841178">
      <w:bodyDiv w:val="1"/>
      <w:marLeft w:val="0"/>
      <w:marRight w:val="0"/>
      <w:marTop w:val="0"/>
      <w:marBottom w:val="0"/>
      <w:divBdr>
        <w:top w:val="none" w:sz="0" w:space="0" w:color="auto"/>
        <w:left w:val="none" w:sz="0" w:space="0" w:color="auto"/>
        <w:bottom w:val="none" w:sz="0" w:space="0" w:color="auto"/>
        <w:right w:val="none" w:sz="0" w:space="0" w:color="auto"/>
      </w:divBdr>
    </w:div>
    <w:div w:id="303118963">
      <w:bodyDiv w:val="1"/>
      <w:marLeft w:val="0"/>
      <w:marRight w:val="0"/>
      <w:marTop w:val="0"/>
      <w:marBottom w:val="0"/>
      <w:divBdr>
        <w:top w:val="none" w:sz="0" w:space="0" w:color="auto"/>
        <w:left w:val="none" w:sz="0" w:space="0" w:color="auto"/>
        <w:bottom w:val="none" w:sz="0" w:space="0" w:color="auto"/>
        <w:right w:val="none" w:sz="0" w:space="0" w:color="auto"/>
      </w:divBdr>
    </w:div>
    <w:div w:id="320471779">
      <w:bodyDiv w:val="1"/>
      <w:marLeft w:val="0"/>
      <w:marRight w:val="0"/>
      <w:marTop w:val="0"/>
      <w:marBottom w:val="0"/>
      <w:divBdr>
        <w:top w:val="none" w:sz="0" w:space="0" w:color="auto"/>
        <w:left w:val="none" w:sz="0" w:space="0" w:color="auto"/>
        <w:bottom w:val="none" w:sz="0" w:space="0" w:color="auto"/>
        <w:right w:val="none" w:sz="0" w:space="0" w:color="auto"/>
      </w:divBdr>
    </w:div>
    <w:div w:id="337123792">
      <w:bodyDiv w:val="1"/>
      <w:marLeft w:val="0"/>
      <w:marRight w:val="0"/>
      <w:marTop w:val="0"/>
      <w:marBottom w:val="0"/>
      <w:divBdr>
        <w:top w:val="none" w:sz="0" w:space="0" w:color="auto"/>
        <w:left w:val="none" w:sz="0" w:space="0" w:color="auto"/>
        <w:bottom w:val="none" w:sz="0" w:space="0" w:color="auto"/>
        <w:right w:val="none" w:sz="0" w:space="0" w:color="auto"/>
      </w:divBdr>
    </w:div>
    <w:div w:id="337854616">
      <w:bodyDiv w:val="1"/>
      <w:marLeft w:val="0"/>
      <w:marRight w:val="0"/>
      <w:marTop w:val="0"/>
      <w:marBottom w:val="0"/>
      <w:divBdr>
        <w:top w:val="none" w:sz="0" w:space="0" w:color="auto"/>
        <w:left w:val="none" w:sz="0" w:space="0" w:color="auto"/>
        <w:bottom w:val="none" w:sz="0" w:space="0" w:color="auto"/>
        <w:right w:val="none" w:sz="0" w:space="0" w:color="auto"/>
      </w:divBdr>
      <w:divsChild>
        <w:div w:id="254635768">
          <w:marLeft w:val="0"/>
          <w:marRight w:val="0"/>
          <w:marTop w:val="0"/>
          <w:marBottom w:val="0"/>
          <w:divBdr>
            <w:top w:val="none" w:sz="0" w:space="0" w:color="auto"/>
            <w:left w:val="none" w:sz="0" w:space="0" w:color="auto"/>
            <w:bottom w:val="none" w:sz="0" w:space="0" w:color="auto"/>
            <w:right w:val="none" w:sz="0" w:space="0" w:color="auto"/>
          </w:divBdr>
        </w:div>
        <w:div w:id="1413964153">
          <w:marLeft w:val="0"/>
          <w:marRight w:val="0"/>
          <w:marTop w:val="0"/>
          <w:marBottom w:val="0"/>
          <w:divBdr>
            <w:top w:val="none" w:sz="0" w:space="0" w:color="auto"/>
            <w:left w:val="none" w:sz="0" w:space="0" w:color="auto"/>
            <w:bottom w:val="none" w:sz="0" w:space="0" w:color="auto"/>
            <w:right w:val="none" w:sz="0" w:space="0" w:color="auto"/>
          </w:divBdr>
        </w:div>
      </w:divsChild>
    </w:div>
    <w:div w:id="340662398">
      <w:bodyDiv w:val="1"/>
      <w:marLeft w:val="0"/>
      <w:marRight w:val="0"/>
      <w:marTop w:val="0"/>
      <w:marBottom w:val="0"/>
      <w:divBdr>
        <w:top w:val="none" w:sz="0" w:space="0" w:color="auto"/>
        <w:left w:val="none" w:sz="0" w:space="0" w:color="auto"/>
        <w:bottom w:val="none" w:sz="0" w:space="0" w:color="auto"/>
        <w:right w:val="none" w:sz="0" w:space="0" w:color="auto"/>
      </w:divBdr>
    </w:div>
    <w:div w:id="350497404">
      <w:bodyDiv w:val="1"/>
      <w:marLeft w:val="0"/>
      <w:marRight w:val="0"/>
      <w:marTop w:val="0"/>
      <w:marBottom w:val="0"/>
      <w:divBdr>
        <w:top w:val="none" w:sz="0" w:space="0" w:color="auto"/>
        <w:left w:val="none" w:sz="0" w:space="0" w:color="auto"/>
        <w:bottom w:val="none" w:sz="0" w:space="0" w:color="auto"/>
        <w:right w:val="none" w:sz="0" w:space="0" w:color="auto"/>
      </w:divBdr>
    </w:div>
    <w:div w:id="353382103">
      <w:bodyDiv w:val="1"/>
      <w:marLeft w:val="0"/>
      <w:marRight w:val="0"/>
      <w:marTop w:val="0"/>
      <w:marBottom w:val="0"/>
      <w:divBdr>
        <w:top w:val="none" w:sz="0" w:space="0" w:color="auto"/>
        <w:left w:val="none" w:sz="0" w:space="0" w:color="auto"/>
        <w:bottom w:val="none" w:sz="0" w:space="0" w:color="auto"/>
        <w:right w:val="none" w:sz="0" w:space="0" w:color="auto"/>
      </w:divBdr>
    </w:div>
    <w:div w:id="357237697">
      <w:bodyDiv w:val="1"/>
      <w:marLeft w:val="0"/>
      <w:marRight w:val="0"/>
      <w:marTop w:val="0"/>
      <w:marBottom w:val="0"/>
      <w:divBdr>
        <w:top w:val="none" w:sz="0" w:space="0" w:color="auto"/>
        <w:left w:val="none" w:sz="0" w:space="0" w:color="auto"/>
        <w:bottom w:val="none" w:sz="0" w:space="0" w:color="auto"/>
        <w:right w:val="none" w:sz="0" w:space="0" w:color="auto"/>
      </w:divBdr>
    </w:div>
    <w:div w:id="357390380">
      <w:bodyDiv w:val="1"/>
      <w:marLeft w:val="0"/>
      <w:marRight w:val="0"/>
      <w:marTop w:val="0"/>
      <w:marBottom w:val="0"/>
      <w:divBdr>
        <w:top w:val="none" w:sz="0" w:space="0" w:color="auto"/>
        <w:left w:val="none" w:sz="0" w:space="0" w:color="auto"/>
        <w:bottom w:val="none" w:sz="0" w:space="0" w:color="auto"/>
        <w:right w:val="none" w:sz="0" w:space="0" w:color="auto"/>
      </w:divBdr>
      <w:divsChild>
        <w:div w:id="2034261926">
          <w:marLeft w:val="0"/>
          <w:marRight w:val="0"/>
          <w:marTop w:val="0"/>
          <w:marBottom w:val="0"/>
          <w:divBdr>
            <w:top w:val="none" w:sz="0" w:space="0" w:color="auto"/>
            <w:left w:val="none" w:sz="0" w:space="0" w:color="auto"/>
            <w:bottom w:val="none" w:sz="0" w:space="0" w:color="auto"/>
            <w:right w:val="none" w:sz="0" w:space="0" w:color="auto"/>
          </w:divBdr>
        </w:div>
        <w:div w:id="2116628340">
          <w:marLeft w:val="0"/>
          <w:marRight w:val="0"/>
          <w:marTop w:val="0"/>
          <w:marBottom w:val="0"/>
          <w:divBdr>
            <w:top w:val="none" w:sz="0" w:space="0" w:color="auto"/>
            <w:left w:val="none" w:sz="0" w:space="0" w:color="auto"/>
            <w:bottom w:val="none" w:sz="0" w:space="0" w:color="auto"/>
            <w:right w:val="none" w:sz="0" w:space="0" w:color="auto"/>
          </w:divBdr>
        </w:div>
      </w:divsChild>
    </w:div>
    <w:div w:id="365910640">
      <w:bodyDiv w:val="1"/>
      <w:marLeft w:val="0"/>
      <w:marRight w:val="0"/>
      <w:marTop w:val="0"/>
      <w:marBottom w:val="0"/>
      <w:divBdr>
        <w:top w:val="none" w:sz="0" w:space="0" w:color="auto"/>
        <w:left w:val="none" w:sz="0" w:space="0" w:color="auto"/>
        <w:bottom w:val="none" w:sz="0" w:space="0" w:color="auto"/>
        <w:right w:val="none" w:sz="0" w:space="0" w:color="auto"/>
      </w:divBdr>
    </w:div>
    <w:div w:id="377777795">
      <w:bodyDiv w:val="1"/>
      <w:marLeft w:val="0"/>
      <w:marRight w:val="0"/>
      <w:marTop w:val="0"/>
      <w:marBottom w:val="0"/>
      <w:divBdr>
        <w:top w:val="none" w:sz="0" w:space="0" w:color="auto"/>
        <w:left w:val="none" w:sz="0" w:space="0" w:color="auto"/>
        <w:bottom w:val="none" w:sz="0" w:space="0" w:color="auto"/>
        <w:right w:val="none" w:sz="0" w:space="0" w:color="auto"/>
      </w:divBdr>
    </w:div>
    <w:div w:id="382103439">
      <w:bodyDiv w:val="1"/>
      <w:marLeft w:val="0"/>
      <w:marRight w:val="0"/>
      <w:marTop w:val="0"/>
      <w:marBottom w:val="0"/>
      <w:divBdr>
        <w:top w:val="none" w:sz="0" w:space="0" w:color="auto"/>
        <w:left w:val="none" w:sz="0" w:space="0" w:color="auto"/>
        <w:bottom w:val="none" w:sz="0" w:space="0" w:color="auto"/>
        <w:right w:val="none" w:sz="0" w:space="0" w:color="auto"/>
      </w:divBdr>
    </w:div>
    <w:div w:id="387608372">
      <w:bodyDiv w:val="1"/>
      <w:marLeft w:val="0"/>
      <w:marRight w:val="0"/>
      <w:marTop w:val="0"/>
      <w:marBottom w:val="0"/>
      <w:divBdr>
        <w:top w:val="none" w:sz="0" w:space="0" w:color="auto"/>
        <w:left w:val="none" w:sz="0" w:space="0" w:color="auto"/>
        <w:bottom w:val="none" w:sz="0" w:space="0" w:color="auto"/>
        <w:right w:val="none" w:sz="0" w:space="0" w:color="auto"/>
      </w:divBdr>
    </w:div>
    <w:div w:id="391272168">
      <w:bodyDiv w:val="1"/>
      <w:marLeft w:val="0"/>
      <w:marRight w:val="0"/>
      <w:marTop w:val="0"/>
      <w:marBottom w:val="0"/>
      <w:divBdr>
        <w:top w:val="none" w:sz="0" w:space="0" w:color="auto"/>
        <w:left w:val="none" w:sz="0" w:space="0" w:color="auto"/>
        <w:bottom w:val="none" w:sz="0" w:space="0" w:color="auto"/>
        <w:right w:val="none" w:sz="0" w:space="0" w:color="auto"/>
      </w:divBdr>
    </w:div>
    <w:div w:id="395277437">
      <w:bodyDiv w:val="1"/>
      <w:marLeft w:val="0"/>
      <w:marRight w:val="0"/>
      <w:marTop w:val="0"/>
      <w:marBottom w:val="0"/>
      <w:divBdr>
        <w:top w:val="none" w:sz="0" w:space="0" w:color="auto"/>
        <w:left w:val="none" w:sz="0" w:space="0" w:color="auto"/>
        <w:bottom w:val="none" w:sz="0" w:space="0" w:color="auto"/>
        <w:right w:val="none" w:sz="0" w:space="0" w:color="auto"/>
      </w:divBdr>
    </w:div>
    <w:div w:id="410740873">
      <w:bodyDiv w:val="1"/>
      <w:marLeft w:val="0"/>
      <w:marRight w:val="0"/>
      <w:marTop w:val="0"/>
      <w:marBottom w:val="0"/>
      <w:divBdr>
        <w:top w:val="none" w:sz="0" w:space="0" w:color="auto"/>
        <w:left w:val="none" w:sz="0" w:space="0" w:color="auto"/>
        <w:bottom w:val="none" w:sz="0" w:space="0" w:color="auto"/>
        <w:right w:val="none" w:sz="0" w:space="0" w:color="auto"/>
      </w:divBdr>
    </w:div>
    <w:div w:id="411239473">
      <w:bodyDiv w:val="1"/>
      <w:marLeft w:val="0"/>
      <w:marRight w:val="0"/>
      <w:marTop w:val="0"/>
      <w:marBottom w:val="0"/>
      <w:divBdr>
        <w:top w:val="none" w:sz="0" w:space="0" w:color="auto"/>
        <w:left w:val="none" w:sz="0" w:space="0" w:color="auto"/>
        <w:bottom w:val="none" w:sz="0" w:space="0" w:color="auto"/>
        <w:right w:val="none" w:sz="0" w:space="0" w:color="auto"/>
      </w:divBdr>
    </w:div>
    <w:div w:id="414009913">
      <w:bodyDiv w:val="1"/>
      <w:marLeft w:val="0"/>
      <w:marRight w:val="0"/>
      <w:marTop w:val="0"/>
      <w:marBottom w:val="0"/>
      <w:divBdr>
        <w:top w:val="none" w:sz="0" w:space="0" w:color="auto"/>
        <w:left w:val="none" w:sz="0" w:space="0" w:color="auto"/>
        <w:bottom w:val="none" w:sz="0" w:space="0" w:color="auto"/>
        <w:right w:val="none" w:sz="0" w:space="0" w:color="auto"/>
      </w:divBdr>
    </w:div>
    <w:div w:id="418067897">
      <w:bodyDiv w:val="1"/>
      <w:marLeft w:val="0"/>
      <w:marRight w:val="0"/>
      <w:marTop w:val="0"/>
      <w:marBottom w:val="0"/>
      <w:divBdr>
        <w:top w:val="none" w:sz="0" w:space="0" w:color="auto"/>
        <w:left w:val="none" w:sz="0" w:space="0" w:color="auto"/>
        <w:bottom w:val="none" w:sz="0" w:space="0" w:color="auto"/>
        <w:right w:val="none" w:sz="0" w:space="0" w:color="auto"/>
      </w:divBdr>
    </w:div>
    <w:div w:id="420613122">
      <w:bodyDiv w:val="1"/>
      <w:marLeft w:val="0"/>
      <w:marRight w:val="0"/>
      <w:marTop w:val="0"/>
      <w:marBottom w:val="0"/>
      <w:divBdr>
        <w:top w:val="none" w:sz="0" w:space="0" w:color="auto"/>
        <w:left w:val="none" w:sz="0" w:space="0" w:color="auto"/>
        <w:bottom w:val="none" w:sz="0" w:space="0" w:color="auto"/>
        <w:right w:val="none" w:sz="0" w:space="0" w:color="auto"/>
      </w:divBdr>
    </w:div>
    <w:div w:id="420877196">
      <w:bodyDiv w:val="1"/>
      <w:marLeft w:val="0"/>
      <w:marRight w:val="0"/>
      <w:marTop w:val="0"/>
      <w:marBottom w:val="0"/>
      <w:divBdr>
        <w:top w:val="none" w:sz="0" w:space="0" w:color="auto"/>
        <w:left w:val="none" w:sz="0" w:space="0" w:color="auto"/>
        <w:bottom w:val="none" w:sz="0" w:space="0" w:color="auto"/>
        <w:right w:val="none" w:sz="0" w:space="0" w:color="auto"/>
      </w:divBdr>
    </w:div>
    <w:div w:id="423455218">
      <w:bodyDiv w:val="1"/>
      <w:marLeft w:val="0"/>
      <w:marRight w:val="0"/>
      <w:marTop w:val="0"/>
      <w:marBottom w:val="0"/>
      <w:divBdr>
        <w:top w:val="none" w:sz="0" w:space="0" w:color="auto"/>
        <w:left w:val="none" w:sz="0" w:space="0" w:color="auto"/>
        <w:bottom w:val="none" w:sz="0" w:space="0" w:color="auto"/>
        <w:right w:val="none" w:sz="0" w:space="0" w:color="auto"/>
      </w:divBdr>
    </w:div>
    <w:div w:id="431359123">
      <w:bodyDiv w:val="1"/>
      <w:marLeft w:val="0"/>
      <w:marRight w:val="0"/>
      <w:marTop w:val="0"/>
      <w:marBottom w:val="0"/>
      <w:divBdr>
        <w:top w:val="none" w:sz="0" w:space="0" w:color="auto"/>
        <w:left w:val="none" w:sz="0" w:space="0" w:color="auto"/>
        <w:bottom w:val="none" w:sz="0" w:space="0" w:color="auto"/>
        <w:right w:val="none" w:sz="0" w:space="0" w:color="auto"/>
      </w:divBdr>
    </w:div>
    <w:div w:id="431821101">
      <w:bodyDiv w:val="1"/>
      <w:marLeft w:val="0"/>
      <w:marRight w:val="0"/>
      <w:marTop w:val="0"/>
      <w:marBottom w:val="0"/>
      <w:divBdr>
        <w:top w:val="none" w:sz="0" w:space="0" w:color="auto"/>
        <w:left w:val="none" w:sz="0" w:space="0" w:color="auto"/>
        <w:bottom w:val="none" w:sz="0" w:space="0" w:color="auto"/>
        <w:right w:val="none" w:sz="0" w:space="0" w:color="auto"/>
      </w:divBdr>
    </w:div>
    <w:div w:id="434716538">
      <w:bodyDiv w:val="1"/>
      <w:marLeft w:val="0"/>
      <w:marRight w:val="0"/>
      <w:marTop w:val="0"/>
      <w:marBottom w:val="0"/>
      <w:divBdr>
        <w:top w:val="none" w:sz="0" w:space="0" w:color="auto"/>
        <w:left w:val="none" w:sz="0" w:space="0" w:color="auto"/>
        <w:bottom w:val="none" w:sz="0" w:space="0" w:color="auto"/>
        <w:right w:val="none" w:sz="0" w:space="0" w:color="auto"/>
      </w:divBdr>
    </w:div>
    <w:div w:id="435710965">
      <w:bodyDiv w:val="1"/>
      <w:marLeft w:val="0"/>
      <w:marRight w:val="0"/>
      <w:marTop w:val="0"/>
      <w:marBottom w:val="0"/>
      <w:divBdr>
        <w:top w:val="none" w:sz="0" w:space="0" w:color="auto"/>
        <w:left w:val="none" w:sz="0" w:space="0" w:color="auto"/>
        <w:bottom w:val="none" w:sz="0" w:space="0" w:color="auto"/>
        <w:right w:val="none" w:sz="0" w:space="0" w:color="auto"/>
      </w:divBdr>
    </w:div>
    <w:div w:id="440802723">
      <w:bodyDiv w:val="1"/>
      <w:marLeft w:val="0"/>
      <w:marRight w:val="0"/>
      <w:marTop w:val="0"/>
      <w:marBottom w:val="0"/>
      <w:divBdr>
        <w:top w:val="none" w:sz="0" w:space="0" w:color="auto"/>
        <w:left w:val="none" w:sz="0" w:space="0" w:color="auto"/>
        <w:bottom w:val="none" w:sz="0" w:space="0" w:color="auto"/>
        <w:right w:val="none" w:sz="0" w:space="0" w:color="auto"/>
      </w:divBdr>
    </w:div>
    <w:div w:id="446122507">
      <w:bodyDiv w:val="1"/>
      <w:marLeft w:val="0"/>
      <w:marRight w:val="0"/>
      <w:marTop w:val="0"/>
      <w:marBottom w:val="0"/>
      <w:divBdr>
        <w:top w:val="none" w:sz="0" w:space="0" w:color="auto"/>
        <w:left w:val="none" w:sz="0" w:space="0" w:color="auto"/>
        <w:bottom w:val="none" w:sz="0" w:space="0" w:color="auto"/>
        <w:right w:val="none" w:sz="0" w:space="0" w:color="auto"/>
      </w:divBdr>
    </w:div>
    <w:div w:id="453864344">
      <w:bodyDiv w:val="1"/>
      <w:marLeft w:val="0"/>
      <w:marRight w:val="0"/>
      <w:marTop w:val="0"/>
      <w:marBottom w:val="0"/>
      <w:divBdr>
        <w:top w:val="none" w:sz="0" w:space="0" w:color="auto"/>
        <w:left w:val="none" w:sz="0" w:space="0" w:color="auto"/>
        <w:bottom w:val="none" w:sz="0" w:space="0" w:color="auto"/>
        <w:right w:val="none" w:sz="0" w:space="0" w:color="auto"/>
      </w:divBdr>
    </w:div>
    <w:div w:id="457724923">
      <w:bodyDiv w:val="1"/>
      <w:marLeft w:val="0"/>
      <w:marRight w:val="0"/>
      <w:marTop w:val="0"/>
      <w:marBottom w:val="0"/>
      <w:divBdr>
        <w:top w:val="none" w:sz="0" w:space="0" w:color="auto"/>
        <w:left w:val="none" w:sz="0" w:space="0" w:color="auto"/>
        <w:bottom w:val="none" w:sz="0" w:space="0" w:color="auto"/>
        <w:right w:val="none" w:sz="0" w:space="0" w:color="auto"/>
      </w:divBdr>
    </w:div>
    <w:div w:id="462313324">
      <w:bodyDiv w:val="1"/>
      <w:marLeft w:val="0"/>
      <w:marRight w:val="0"/>
      <w:marTop w:val="0"/>
      <w:marBottom w:val="0"/>
      <w:divBdr>
        <w:top w:val="none" w:sz="0" w:space="0" w:color="auto"/>
        <w:left w:val="none" w:sz="0" w:space="0" w:color="auto"/>
        <w:bottom w:val="none" w:sz="0" w:space="0" w:color="auto"/>
        <w:right w:val="none" w:sz="0" w:space="0" w:color="auto"/>
      </w:divBdr>
    </w:div>
    <w:div w:id="462426975">
      <w:bodyDiv w:val="1"/>
      <w:marLeft w:val="0"/>
      <w:marRight w:val="0"/>
      <w:marTop w:val="0"/>
      <w:marBottom w:val="0"/>
      <w:divBdr>
        <w:top w:val="none" w:sz="0" w:space="0" w:color="auto"/>
        <w:left w:val="none" w:sz="0" w:space="0" w:color="auto"/>
        <w:bottom w:val="none" w:sz="0" w:space="0" w:color="auto"/>
        <w:right w:val="none" w:sz="0" w:space="0" w:color="auto"/>
      </w:divBdr>
    </w:div>
    <w:div w:id="466703231">
      <w:bodyDiv w:val="1"/>
      <w:marLeft w:val="0"/>
      <w:marRight w:val="0"/>
      <w:marTop w:val="0"/>
      <w:marBottom w:val="0"/>
      <w:divBdr>
        <w:top w:val="none" w:sz="0" w:space="0" w:color="auto"/>
        <w:left w:val="none" w:sz="0" w:space="0" w:color="auto"/>
        <w:bottom w:val="none" w:sz="0" w:space="0" w:color="auto"/>
        <w:right w:val="none" w:sz="0" w:space="0" w:color="auto"/>
      </w:divBdr>
      <w:divsChild>
        <w:div w:id="1820612404">
          <w:marLeft w:val="0"/>
          <w:marRight w:val="0"/>
          <w:marTop w:val="0"/>
          <w:marBottom w:val="0"/>
          <w:divBdr>
            <w:top w:val="none" w:sz="0" w:space="0" w:color="auto"/>
            <w:left w:val="none" w:sz="0" w:space="0" w:color="auto"/>
            <w:bottom w:val="none" w:sz="0" w:space="0" w:color="auto"/>
            <w:right w:val="none" w:sz="0" w:space="0" w:color="auto"/>
          </w:divBdr>
        </w:div>
        <w:div w:id="2039507309">
          <w:marLeft w:val="0"/>
          <w:marRight w:val="0"/>
          <w:marTop w:val="0"/>
          <w:marBottom w:val="0"/>
          <w:divBdr>
            <w:top w:val="none" w:sz="0" w:space="0" w:color="auto"/>
            <w:left w:val="none" w:sz="0" w:space="0" w:color="auto"/>
            <w:bottom w:val="none" w:sz="0" w:space="0" w:color="auto"/>
            <w:right w:val="none" w:sz="0" w:space="0" w:color="auto"/>
          </w:divBdr>
        </w:div>
      </w:divsChild>
    </w:div>
    <w:div w:id="467360386">
      <w:bodyDiv w:val="1"/>
      <w:marLeft w:val="0"/>
      <w:marRight w:val="0"/>
      <w:marTop w:val="0"/>
      <w:marBottom w:val="0"/>
      <w:divBdr>
        <w:top w:val="none" w:sz="0" w:space="0" w:color="auto"/>
        <w:left w:val="none" w:sz="0" w:space="0" w:color="auto"/>
        <w:bottom w:val="none" w:sz="0" w:space="0" w:color="auto"/>
        <w:right w:val="none" w:sz="0" w:space="0" w:color="auto"/>
      </w:divBdr>
    </w:div>
    <w:div w:id="473374312">
      <w:bodyDiv w:val="1"/>
      <w:marLeft w:val="0"/>
      <w:marRight w:val="0"/>
      <w:marTop w:val="0"/>
      <w:marBottom w:val="0"/>
      <w:divBdr>
        <w:top w:val="none" w:sz="0" w:space="0" w:color="auto"/>
        <w:left w:val="none" w:sz="0" w:space="0" w:color="auto"/>
        <w:bottom w:val="none" w:sz="0" w:space="0" w:color="auto"/>
        <w:right w:val="none" w:sz="0" w:space="0" w:color="auto"/>
      </w:divBdr>
    </w:div>
    <w:div w:id="483739435">
      <w:bodyDiv w:val="1"/>
      <w:marLeft w:val="0"/>
      <w:marRight w:val="0"/>
      <w:marTop w:val="0"/>
      <w:marBottom w:val="0"/>
      <w:divBdr>
        <w:top w:val="none" w:sz="0" w:space="0" w:color="auto"/>
        <w:left w:val="none" w:sz="0" w:space="0" w:color="auto"/>
        <w:bottom w:val="none" w:sz="0" w:space="0" w:color="auto"/>
        <w:right w:val="none" w:sz="0" w:space="0" w:color="auto"/>
      </w:divBdr>
    </w:div>
    <w:div w:id="497814342">
      <w:bodyDiv w:val="1"/>
      <w:marLeft w:val="0"/>
      <w:marRight w:val="0"/>
      <w:marTop w:val="0"/>
      <w:marBottom w:val="0"/>
      <w:divBdr>
        <w:top w:val="none" w:sz="0" w:space="0" w:color="auto"/>
        <w:left w:val="none" w:sz="0" w:space="0" w:color="auto"/>
        <w:bottom w:val="none" w:sz="0" w:space="0" w:color="auto"/>
        <w:right w:val="none" w:sz="0" w:space="0" w:color="auto"/>
      </w:divBdr>
    </w:div>
    <w:div w:id="504591010">
      <w:bodyDiv w:val="1"/>
      <w:marLeft w:val="0"/>
      <w:marRight w:val="0"/>
      <w:marTop w:val="0"/>
      <w:marBottom w:val="0"/>
      <w:divBdr>
        <w:top w:val="none" w:sz="0" w:space="0" w:color="auto"/>
        <w:left w:val="none" w:sz="0" w:space="0" w:color="auto"/>
        <w:bottom w:val="none" w:sz="0" w:space="0" w:color="auto"/>
        <w:right w:val="none" w:sz="0" w:space="0" w:color="auto"/>
      </w:divBdr>
    </w:div>
    <w:div w:id="508956875">
      <w:bodyDiv w:val="1"/>
      <w:marLeft w:val="0"/>
      <w:marRight w:val="0"/>
      <w:marTop w:val="0"/>
      <w:marBottom w:val="0"/>
      <w:divBdr>
        <w:top w:val="none" w:sz="0" w:space="0" w:color="auto"/>
        <w:left w:val="none" w:sz="0" w:space="0" w:color="auto"/>
        <w:bottom w:val="none" w:sz="0" w:space="0" w:color="auto"/>
        <w:right w:val="none" w:sz="0" w:space="0" w:color="auto"/>
      </w:divBdr>
    </w:div>
    <w:div w:id="511262783">
      <w:bodyDiv w:val="1"/>
      <w:marLeft w:val="0"/>
      <w:marRight w:val="0"/>
      <w:marTop w:val="0"/>
      <w:marBottom w:val="0"/>
      <w:divBdr>
        <w:top w:val="none" w:sz="0" w:space="0" w:color="auto"/>
        <w:left w:val="none" w:sz="0" w:space="0" w:color="auto"/>
        <w:bottom w:val="none" w:sz="0" w:space="0" w:color="auto"/>
        <w:right w:val="none" w:sz="0" w:space="0" w:color="auto"/>
      </w:divBdr>
    </w:div>
    <w:div w:id="513687253">
      <w:bodyDiv w:val="1"/>
      <w:marLeft w:val="0"/>
      <w:marRight w:val="0"/>
      <w:marTop w:val="0"/>
      <w:marBottom w:val="0"/>
      <w:divBdr>
        <w:top w:val="none" w:sz="0" w:space="0" w:color="auto"/>
        <w:left w:val="none" w:sz="0" w:space="0" w:color="auto"/>
        <w:bottom w:val="none" w:sz="0" w:space="0" w:color="auto"/>
        <w:right w:val="none" w:sz="0" w:space="0" w:color="auto"/>
      </w:divBdr>
    </w:div>
    <w:div w:id="513737211">
      <w:bodyDiv w:val="1"/>
      <w:marLeft w:val="0"/>
      <w:marRight w:val="0"/>
      <w:marTop w:val="0"/>
      <w:marBottom w:val="0"/>
      <w:divBdr>
        <w:top w:val="none" w:sz="0" w:space="0" w:color="auto"/>
        <w:left w:val="none" w:sz="0" w:space="0" w:color="auto"/>
        <w:bottom w:val="none" w:sz="0" w:space="0" w:color="auto"/>
        <w:right w:val="none" w:sz="0" w:space="0" w:color="auto"/>
      </w:divBdr>
    </w:div>
    <w:div w:id="520558072">
      <w:bodyDiv w:val="1"/>
      <w:marLeft w:val="0"/>
      <w:marRight w:val="0"/>
      <w:marTop w:val="0"/>
      <w:marBottom w:val="0"/>
      <w:divBdr>
        <w:top w:val="none" w:sz="0" w:space="0" w:color="auto"/>
        <w:left w:val="none" w:sz="0" w:space="0" w:color="auto"/>
        <w:bottom w:val="none" w:sz="0" w:space="0" w:color="auto"/>
        <w:right w:val="none" w:sz="0" w:space="0" w:color="auto"/>
      </w:divBdr>
    </w:div>
    <w:div w:id="520822012">
      <w:bodyDiv w:val="1"/>
      <w:marLeft w:val="0"/>
      <w:marRight w:val="0"/>
      <w:marTop w:val="0"/>
      <w:marBottom w:val="0"/>
      <w:divBdr>
        <w:top w:val="none" w:sz="0" w:space="0" w:color="auto"/>
        <w:left w:val="none" w:sz="0" w:space="0" w:color="auto"/>
        <w:bottom w:val="none" w:sz="0" w:space="0" w:color="auto"/>
        <w:right w:val="none" w:sz="0" w:space="0" w:color="auto"/>
      </w:divBdr>
    </w:div>
    <w:div w:id="525487397">
      <w:bodyDiv w:val="1"/>
      <w:marLeft w:val="0"/>
      <w:marRight w:val="0"/>
      <w:marTop w:val="0"/>
      <w:marBottom w:val="0"/>
      <w:divBdr>
        <w:top w:val="none" w:sz="0" w:space="0" w:color="auto"/>
        <w:left w:val="none" w:sz="0" w:space="0" w:color="auto"/>
        <w:bottom w:val="none" w:sz="0" w:space="0" w:color="auto"/>
        <w:right w:val="none" w:sz="0" w:space="0" w:color="auto"/>
      </w:divBdr>
      <w:divsChild>
        <w:div w:id="1662732697">
          <w:marLeft w:val="0"/>
          <w:marRight w:val="0"/>
          <w:marTop w:val="0"/>
          <w:marBottom w:val="0"/>
          <w:divBdr>
            <w:top w:val="none" w:sz="0" w:space="0" w:color="auto"/>
            <w:left w:val="none" w:sz="0" w:space="0" w:color="auto"/>
            <w:bottom w:val="none" w:sz="0" w:space="0" w:color="auto"/>
            <w:right w:val="none" w:sz="0" w:space="0" w:color="auto"/>
          </w:divBdr>
        </w:div>
        <w:div w:id="2071417764">
          <w:marLeft w:val="0"/>
          <w:marRight w:val="0"/>
          <w:marTop w:val="0"/>
          <w:marBottom w:val="0"/>
          <w:divBdr>
            <w:top w:val="none" w:sz="0" w:space="0" w:color="auto"/>
            <w:left w:val="none" w:sz="0" w:space="0" w:color="auto"/>
            <w:bottom w:val="none" w:sz="0" w:space="0" w:color="auto"/>
            <w:right w:val="none" w:sz="0" w:space="0" w:color="auto"/>
          </w:divBdr>
        </w:div>
      </w:divsChild>
    </w:div>
    <w:div w:id="533274978">
      <w:bodyDiv w:val="1"/>
      <w:marLeft w:val="0"/>
      <w:marRight w:val="0"/>
      <w:marTop w:val="0"/>
      <w:marBottom w:val="0"/>
      <w:divBdr>
        <w:top w:val="none" w:sz="0" w:space="0" w:color="auto"/>
        <w:left w:val="none" w:sz="0" w:space="0" w:color="auto"/>
        <w:bottom w:val="none" w:sz="0" w:space="0" w:color="auto"/>
        <w:right w:val="none" w:sz="0" w:space="0" w:color="auto"/>
      </w:divBdr>
    </w:div>
    <w:div w:id="536352283">
      <w:bodyDiv w:val="1"/>
      <w:marLeft w:val="0"/>
      <w:marRight w:val="0"/>
      <w:marTop w:val="0"/>
      <w:marBottom w:val="0"/>
      <w:divBdr>
        <w:top w:val="none" w:sz="0" w:space="0" w:color="auto"/>
        <w:left w:val="none" w:sz="0" w:space="0" w:color="auto"/>
        <w:bottom w:val="none" w:sz="0" w:space="0" w:color="auto"/>
        <w:right w:val="none" w:sz="0" w:space="0" w:color="auto"/>
      </w:divBdr>
    </w:div>
    <w:div w:id="544567559">
      <w:bodyDiv w:val="1"/>
      <w:marLeft w:val="0"/>
      <w:marRight w:val="0"/>
      <w:marTop w:val="0"/>
      <w:marBottom w:val="0"/>
      <w:divBdr>
        <w:top w:val="none" w:sz="0" w:space="0" w:color="auto"/>
        <w:left w:val="none" w:sz="0" w:space="0" w:color="auto"/>
        <w:bottom w:val="none" w:sz="0" w:space="0" w:color="auto"/>
        <w:right w:val="none" w:sz="0" w:space="0" w:color="auto"/>
      </w:divBdr>
    </w:div>
    <w:div w:id="550507193">
      <w:bodyDiv w:val="1"/>
      <w:marLeft w:val="0"/>
      <w:marRight w:val="0"/>
      <w:marTop w:val="0"/>
      <w:marBottom w:val="0"/>
      <w:divBdr>
        <w:top w:val="none" w:sz="0" w:space="0" w:color="auto"/>
        <w:left w:val="none" w:sz="0" w:space="0" w:color="auto"/>
        <w:bottom w:val="none" w:sz="0" w:space="0" w:color="auto"/>
        <w:right w:val="none" w:sz="0" w:space="0" w:color="auto"/>
      </w:divBdr>
    </w:div>
    <w:div w:id="552471921">
      <w:bodyDiv w:val="1"/>
      <w:marLeft w:val="0"/>
      <w:marRight w:val="0"/>
      <w:marTop w:val="0"/>
      <w:marBottom w:val="0"/>
      <w:divBdr>
        <w:top w:val="none" w:sz="0" w:space="0" w:color="auto"/>
        <w:left w:val="none" w:sz="0" w:space="0" w:color="auto"/>
        <w:bottom w:val="none" w:sz="0" w:space="0" w:color="auto"/>
        <w:right w:val="none" w:sz="0" w:space="0" w:color="auto"/>
      </w:divBdr>
    </w:div>
    <w:div w:id="554511701">
      <w:bodyDiv w:val="1"/>
      <w:marLeft w:val="0"/>
      <w:marRight w:val="0"/>
      <w:marTop w:val="0"/>
      <w:marBottom w:val="0"/>
      <w:divBdr>
        <w:top w:val="none" w:sz="0" w:space="0" w:color="auto"/>
        <w:left w:val="none" w:sz="0" w:space="0" w:color="auto"/>
        <w:bottom w:val="none" w:sz="0" w:space="0" w:color="auto"/>
        <w:right w:val="none" w:sz="0" w:space="0" w:color="auto"/>
      </w:divBdr>
    </w:div>
    <w:div w:id="556092230">
      <w:bodyDiv w:val="1"/>
      <w:marLeft w:val="0"/>
      <w:marRight w:val="0"/>
      <w:marTop w:val="0"/>
      <w:marBottom w:val="0"/>
      <w:divBdr>
        <w:top w:val="none" w:sz="0" w:space="0" w:color="auto"/>
        <w:left w:val="none" w:sz="0" w:space="0" w:color="auto"/>
        <w:bottom w:val="none" w:sz="0" w:space="0" w:color="auto"/>
        <w:right w:val="none" w:sz="0" w:space="0" w:color="auto"/>
      </w:divBdr>
    </w:div>
    <w:div w:id="557132183">
      <w:bodyDiv w:val="1"/>
      <w:marLeft w:val="0"/>
      <w:marRight w:val="0"/>
      <w:marTop w:val="0"/>
      <w:marBottom w:val="0"/>
      <w:divBdr>
        <w:top w:val="none" w:sz="0" w:space="0" w:color="auto"/>
        <w:left w:val="none" w:sz="0" w:space="0" w:color="auto"/>
        <w:bottom w:val="none" w:sz="0" w:space="0" w:color="auto"/>
        <w:right w:val="none" w:sz="0" w:space="0" w:color="auto"/>
      </w:divBdr>
      <w:divsChild>
        <w:div w:id="126557567">
          <w:marLeft w:val="0"/>
          <w:marRight w:val="0"/>
          <w:marTop w:val="0"/>
          <w:marBottom w:val="0"/>
          <w:divBdr>
            <w:top w:val="none" w:sz="0" w:space="0" w:color="auto"/>
            <w:left w:val="none" w:sz="0" w:space="0" w:color="auto"/>
            <w:bottom w:val="none" w:sz="0" w:space="0" w:color="auto"/>
            <w:right w:val="none" w:sz="0" w:space="0" w:color="auto"/>
          </w:divBdr>
        </w:div>
        <w:div w:id="1950089686">
          <w:marLeft w:val="0"/>
          <w:marRight w:val="0"/>
          <w:marTop w:val="0"/>
          <w:marBottom w:val="0"/>
          <w:divBdr>
            <w:top w:val="none" w:sz="0" w:space="0" w:color="auto"/>
            <w:left w:val="none" w:sz="0" w:space="0" w:color="auto"/>
            <w:bottom w:val="none" w:sz="0" w:space="0" w:color="auto"/>
            <w:right w:val="none" w:sz="0" w:space="0" w:color="auto"/>
          </w:divBdr>
        </w:div>
      </w:divsChild>
    </w:div>
    <w:div w:id="560795490">
      <w:bodyDiv w:val="1"/>
      <w:marLeft w:val="0"/>
      <w:marRight w:val="0"/>
      <w:marTop w:val="0"/>
      <w:marBottom w:val="0"/>
      <w:divBdr>
        <w:top w:val="none" w:sz="0" w:space="0" w:color="auto"/>
        <w:left w:val="none" w:sz="0" w:space="0" w:color="auto"/>
        <w:bottom w:val="none" w:sz="0" w:space="0" w:color="auto"/>
        <w:right w:val="none" w:sz="0" w:space="0" w:color="auto"/>
      </w:divBdr>
    </w:div>
    <w:div w:id="568686151">
      <w:bodyDiv w:val="1"/>
      <w:marLeft w:val="0"/>
      <w:marRight w:val="0"/>
      <w:marTop w:val="0"/>
      <w:marBottom w:val="0"/>
      <w:divBdr>
        <w:top w:val="none" w:sz="0" w:space="0" w:color="auto"/>
        <w:left w:val="none" w:sz="0" w:space="0" w:color="auto"/>
        <w:bottom w:val="none" w:sz="0" w:space="0" w:color="auto"/>
        <w:right w:val="none" w:sz="0" w:space="0" w:color="auto"/>
      </w:divBdr>
    </w:div>
    <w:div w:id="576138654">
      <w:bodyDiv w:val="1"/>
      <w:marLeft w:val="0"/>
      <w:marRight w:val="0"/>
      <w:marTop w:val="0"/>
      <w:marBottom w:val="0"/>
      <w:divBdr>
        <w:top w:val="none" w:sz="0" w:space="0" w:color="auto"/>
        <w:left w:val="none" w:sz="0" w:space="0" w:color="auto"/>
        <w:bottom w:val="none" w:sz="0" w:space="0" w:color="auto"/>
        <w:right w:val="none" w:sz="0" w:space="0" w:color="auto"/>
      </w:divBdr>
    </w:div>
    <w:div w:id="584338565">
      <w:bodyDiv w:val="1"/>
      <w:marLeft w:val="0"/>
      <w:marRight w:val="0"/>
      <w:marTop w:val="0"/>
      <w:marBottom w:val="0"/>
      <w:divBdr>
        <w:top w:val="none" w:sz="0" w:space="0" w:color="auto"/>
        <w:left w:val="none" w:sz="0" w:space="0" w:color="auto"/>
        <w:bottom w:val="none" w:sz="0" w:space="0" w:color="auto"/>
        <w:right w:val="none" w:sz="0" w:space="0" w:color="auto"/>
      </w:divBdr>
    </w:div>
    <w:div w:id="589698744">
      <w:bodyDiv w:val="1"/>
      <w:marLeft w:val="0"/>
      <w:marRight w:val="0"/>
      <w:marTop w:val="0"/>
      <w:marBottom w:val="0"/>
      <w:divBdr>
        <w:top w:val="none" w:sz="0" w:space="0" w:color="auto"/>
        <w:left w:val="none" w:sz="0" w:space="0" w:color="auto"/>
        <w:bottom w:val="none" w:sz="0" w:space="0" w:color="auto"/>
        <w:right w:val="none" w:sz="0" w:space="0" w:color="auto"/>
      </w:divBdr>
    </w:div>
    <w:div w:id="590359234">
      <w:bodyDiv w:val="1"/>
      <w:marLeft w:val="0"/>
      <w:marRight w:val="0"/>
      <w:marTop w:val="0"/>
      <w:marBottom w:val="0"/>
      <w:divBdr>
        <w:top w:val="none" w:sz="0" w:space="0" w:color="auto"/>
        <w:left w:val="none" w:sz="0" w:space="0" w:color="auto"/>
        <w:bottom w:val="none" w:sz="0" w:space="0" w:color="auto"/>
        <w:right w:val="none" w:sz="0" w:space="0" w:color="auto"/>
      </w:divBdr>
    </w:div>
    <w:div w:id="614673286">
      <w:bodyDiv w:val="1"/>
      <w:marLeft w:val="0"/>
      <w:marRight w:val="0"/>
      <w:marTop w:val="0"/>
      <w:marBottom w:val="0"/>
      <w:divBdr>
        <w:top w:val="none" w:sz="0" w:space="0" w:color="auto"/>
        <w:left w:val="none" w:sz="0" w:space="0" w:color="auto"/>
        <w:bottom w:val="none" w:sz="0" w:space="0" w:color="auto"/>
        <w:right w:val="none" w:sz="0" w:space="0" w:color="auto"/>
      </w:divBdr>
    </w:div>
    <w:div w:id="619380842">
      <w:bodyDiv w:val="1"/>
      <w:marLeft w:val="0"/>
      <w:marRight w:val="0"/>
      <w:marTop w:val="0"/>
      <w:marBottom w:val="0"/>
      <w:divBdr>
        <w:top w:val="none" w:sz="0" w:space="0" w:color="auto"/>
        <w:left w:val="none" w:sz="0" w:space="0" w:color="auto"/>
        <w:bottom w:val="none" w:sz="0" w:space="0" w:color="auto"/>
        <w:right w:val="none" w:sz="0" w:space="0" w:color="auto"/>
      </w:divBdr>
    </w:div>
    <w:div w:id="628819968">
      <w:bodyDiv w:val="1"/>
      <w:marLeft w:val="0"/>
      <w:marRight w:val="0"/>
      <w:marTop w:val="0"/>
      <w:marBottom w:val="0"/>
      <w:divBdr>
        <w:top w:val="none" w:sz="0" w:space="0" w:color="auto"/>
        <w:left w:val="none" w:sz="0" w:space="0" w:color="auto"/>
        <w:bottom w:val="none" w:sz="0" w:space="0" w:color="auto"/>
        <w:right w:val="none" w:sz="0" w:space="0" w:color="auto"/>
      </w:divBdr>
    </w:div>
    <w:div w:id="630526025">
      <w:bodyDiv w:val="1"/>
      <w:marLeft w:val="0"/>
      <w:marRight w:val="0"/>
      <w:marTop w:val="0"/>
      <w:marBottom w:val="0"/>
      <w:divBdr>
        <w:top w:val="none" w:sz="0" w:space="0" w:color="auto"/>
        <w:left w:val="none" w:sz="0" w:space="0" w:color="auto"/>
        <w:bottom w:val="none" w:sz="0" w:space="0" w:color="auto"/>
        <w:right w:val="none" w:sz="0" w:space="0" w:color="auto"/>
      </w:divBdr>
    </w:div>
    <w:div w:id="631322974">
      <w:bodyDiv w:val="1"/>
      <w:marLeft w:val="0"/>
      <w:marRight w:val="0"/>
      <w:marTop w:val="0"/>
      <w:marBottom w:val="0"/>
      <w:divBdr>
        <w:top w:val="none" w:sz="0" w:space="0" w:color="auto"/>
        <w:left w:val="none" w:sz="0" w:space="0" w:color="auto"/>
        <w:bottom w:val="none" w:sz="0" w:space="0" w:color="auto"/>
        <w:right w:val="none" w:sz="0" w:space="0" w:color="auto"/>
      </w:divBdr>
    </w:div>
    <w:div w:id="644966543">
      <w:bodyDiv w:val="1"/>
      <w:marLeft w:val="0"/>
      <w:marRight w:val="0"/>
      <w:marTop w:val="0"/>
      <w:marBottom w:val="0"/>
      <w:divBdr>
        <w:top w:val="none" w:sz="0" w:space="0" w:color="auto"/>
        <w:left w:val="none" w:sz="0" w:space="0" w:color="auto"/>
        <w:bottom w:val="none" w:sz="0" w:space="0" w:color="auto"/>
        <w:right w:val="none" w:sz="0" w:space="0" w:color="auto"/>
      </w:divBdr>
    </w:div>
    <w:div w:id="645285672">
      <w:bodyDiv w:val="1"/>
      <w:marLeft w:val="0"/>
      <w:marRight w:val="0"/>
      <w:marTop w:val="0"/>
      <w:marBottom w:val="0"/>
      <w:divBdr>
        <w:top w:val="none" w:sz="0" w:space="0" w:color="auto"/>
        <w:left w:val="none" w:sz="0" w:space="0" w:color="auto"/>
        <w:bottom w:val="none" w:sz="0" w:space="0" w:color="auto"/>
        <w:right w:val="none" w:sz="0" w:space="0" w:color="auto"/>
      </w:divBdr>
    </w:div>
    <w:div w:id="655036150">
      <w:bodyDiv w:val="1"/>
      <w:marLeft w:val="0"/>
      <w:marRight w:val="0"/>
      <w:marTop w:val="0"/>
      <w:marBottom w:val="0"/>
      <w:divBdr>
        <w:top w:val="none" w:sz="0" w:space="0" w:color="auto"/>
        <w:left w:val="none" w:sz="0" w:space="0" w:color="auto"/>
        <w:bottom w:val="none" w:sz="0" w:space="0" w:color="auto"/>
        <w:right w:val="none" w:sz="0" w:space="0" w:color="auto"/>
      </w:divBdr>
    </w:div>
    <w:div w:id="657073189">
      <w:bodyDiv w:val="1"/>
      <w:marLeft w:val="0"/>
      <w:marRight w:val="0"/>
      <w:marTop w:val="0"/>
      <w:marBottom w:val="0"/>
      <w:divBdr>
        <w:top w:val="none" w:sz="0" w:space="0" w:color="auto"/>
        <w:left w:val="none" w:sz="0" w:space="0" w:color="auto"/>
        <w:bottom w:val="none" w:sz="0" w:space="0" w:color="auto"/>
        <w:right w:val="none" w:sz="0" w:space="0" w:color="auto"/>
      </w:divBdr>
    </w:div>
    <w:div w:id="659385421">
      <w:bodyDiv w:val="1"/>
      <w:marLeft w:val="0"/>
      <w:marRight w:val="0"/>
      <w:marTop w:val="0"/>
      <w:marBottom w:val="0"/>
      <w:divBdr>
        <w:top w:val="none" w:sz="0" w:space="0" w:color="auto"/>
        <w:left w:val="none" w:sz="0" w:space="0" w:color="auto"/>
        <w:bottom w:val="none" w:sz="0" w:space="0" w:color="auto"/>
        <w:right w:val="none" w:sz="0" w:space="0" w:color="auto"/>
      </w:divBdr>
    </w:div>
    <w:div w:id="659843518">
      <w:bodyDiv w:val="1"/>
      <w:marLeft w:val="0"/>
      <w:marRight w:val="0"/>
      <w:marTop w:val="0"/>
      <w:marBottom w:val="0"/>
      <w:divBdr>
        <w:top w:val="none" w:sz="0" w:space="0" w:color="auto"/>
        <w:left w:val="none" w:sz="0" w:space="0" w:color="auto"/>
        <w:bottom w:val="none" w:sz="0" w:space="0" w:color="auto"/>
        <w:right w:val="none" w:sz="0" w:space="0" w:color="auto"/>
      </w:divBdr>
    </w:div>
    <w:div w:id="681592187">
      <w:bodyDiv w:val="1"/>
      <w:marLeft w:val="0"/>
      <w:marRight w:val="0"/>
      <w:marTop w:val="0"/>
      <w:marBottom w:val="0"/>
      <w:divBdr>
        <w:top w:val="none" w:sz="0" w:space="0" w:color="auto"/>
        <w:left w:val="none" w:sz="0" w:space="0" w:color="auto"/>
        <w:bottom w:val="none" w:sz="0" w:space="0" w:color="auto"/>
        <w:right w:val="none" w:sz="0" w:space="0" w:color="auto"/>
      </w:divBdr>
    </w:div>
    <w:div w:id="683098506">
      <w:bodyDiv w:val="1"/>
      <w:marLeft w:val="0"/>
      <w:marRight w:val="0"/>
      <w:marTop w:val="0"/>
      <w:marBottom w:val="0"/>
      <w:divBdr>
        <w:top w:val="none" w:sz="0" w:space="0" w:color="auto"/>
        <w:left w:val="none" w:sz="0" w:space="0" w:color="auto"/>
        <w:bottom w:val="none" w:sz="0" w:space="0" w:color="auto"/>
        <w:right w:val="none" w:sz="0" w:space="0" w:color="auto"/>
      </w:divBdr>
    </w:div>
    <w:div w:id="687489812">
      <w:bodyDiv w:val="1"/>
      <w:marLeft w:val="0"/>
      <w:marRight w:val="0"/>
      <w:marTop w:val="0"/>
      <w:marBottom w:val="0"/>
      <w:divBdr>
        <w:top w:val="none" w:sz="0" w:space="0" w:color="auto"/>
        <w:left w:val="none" w:sz="0" w:space="0" w:color="auto"/>
        <w:bottom w:val="none" w:sz="0" w:space="0" w:color="auto"/>
        <w:right w:val="none" w:sz="0" w:space="0" w:color="auto"/>
      </w:divBdr>
    </w:div>
    <w:div w:id="689138389">
      <w:bodyDiv w:val="1"/>
      <w:marLeft w:val="0"/>
      <w:marRight w:val="0"/>
      <w:marTop w:val="0"/>
      <w:marBottom w:val="0"/>
      <w:divBdr>
        <w:top w:val="none" w:sz="0" w:space="0" w:color="auto"/>
        <w:left w:val="none" w:sz="0" w:space="0" w:color="auto"/>
        <w:bottom w:val="none" w:sz="0" w:space="0" w:color="auto"/>
        <w:right w:val="none" w:sz="0" w:space="0" w:color="auto"/>
      </w:divBdr>
    </w:div>
    <w:div w:id="697239594">
      <w:bodyDiv w:val="1"/>
      <w:marLeft w:val="0"/>
      <w:marRight w:val="0"/>
      <w:marTop w:val="0"/>
      <w:marBottom w:val="0"/>
      <w:divBdr>
        <w:top w:val="none" w:sz="0" w:space="0" w:color="auto"/>
        <w:left w:val="none" w:sz="0" w:space="0" w:color="auto"/>
        <w:bottom w:val="none" w:sz="0" w:space="0" w:color="auto"/>
        <w:right w:val="none" w:sz="0" w:space="0" w:color="auto"/>
      </w:divBdr>
    </w:div>
    <w:div w:id="697584904">
      <w:bodyDiv w:val="1"/>
      <w:marLeft w:val="0"/>
      <w:marRight w:val="0"/>
      <w:marTop w:val="0"/>
      <w:marBottom w:val="0"/>
      <w:divBdr>
        <w:top w:val="none" w:sz="0" w:space="0" w:color="auto"/>
        <w:left w:val="none" w:sz="0" w:space="0" w:color="auto"/>
        <w:bottom w:val="none" w:sz="0" w:space="0" w:color="auto"/>
        <w:right w:val="none" w:sz="0" w:space="0" w:color="auto"/>
      </w:divBdr>
    </w:div>
    <w:div w:id="705448441">
      <w:bodyDiv w:val="1"/>
      <w:marLeft w:val="0"/>
      <w:marRight w:val="0"/>
      <w:marTop w:val="0"/>
      <w:marBottom w:val="0"/>
      <w:divBdr>
        <w:top w:val="none" w:sz="0" w:space="0" w:color="auto"/>
        <w:left w:val="none" w:sz="0" w:space="0" w:color="auto"/>
        <w:bottom w:val="none" w:sz="0" w:space="0" w:color="auto"/>
        <w:right w:val="none" w:sz="0" w:space="0" w:color="auto"/>
      </w:divBdr>
    </w:div>
    <w:div w:id="710617440">
      <w:bodyDiv w:val="1"/>
      <w:marLeft w:val="0"/>
      <w:marRight w:val="0"/>
      <w:marTop w:val="0"/>
      <w:marBottom w:val="0"/>
      <w:divBdr>
        <w:top w:val="none" w:sz="0" w:space="0" w:color="auto"/>
        <w:left w:val="none" w:sz="0" w:space="0" w:color="auto"/>
        <w:bottom w:val="none" w:sz="0" w:space="0" w:color="auto"/>
        <w:right w:val="none" w:sz="0" w:space="0" w:color="auto"/>
      </w:divBdr>
      <w:divsChild>
        <w:div w:id="15733718">
          <w:marLeft w:val="0"/>
          <w:marRight w:val="0"/>
          <w:marTop w:val="0"/>
          <w:marBottom w:val="0"/>
          <w:divBdr>
            <w:top w:val="none" w:sz="0" w:space="0" w:color="auto"/>
            <w:left w:val="none" w:sz="0" w:space="0" w:color="auto"/>
            <w:bottom w:val="none" w:sz="0" w:space="0" w:color="auto"/>
            <w:right w:val="none" w:sz="0" w:space="0" w:color="auto"/>
          </w:divBdr>
        </w:div>
        <w:div w:id="18048259">
          <w:marLeft w:val="0"/>
          <w:marRight w:val="0"/>
          <w:marTop w:val="0"/>
          <w:marBottom w:val="0"/>
          <w:divBdr>
            <w:top w:val="none" w:sz="0" w:space="0" w:color="auto"/>
            <w:left w:val="none" w:sz="0" w:space="0" w:color="auto"/>
            <w:bottom w:val="none" w:sz="0" w:space="0" w:color="auto"/>
            <w:right w:val="none" w:sz="0" w:space="0" w:color="auto"/>
          </w:divBdr>
        </w:div>
        <w:div w:id="915016845">
          <w:marLeft w:val="0"/>
          <w:marRight w:val="0"/>
          <w:marTop w:val="0"/>
          <w:marBottom w:val="0"/>
          <w:divBdr>
            <w:top w:val="none" w:sz="0" w:space="0" w:color="auto"/>
            <w:left w:val="none" w:sz="0" w:space="0" w:color="auto"/>
            <w:bottom w:val="none" w:sz="0" w:space="0" w:color="auto"/>
            <w:right w:val="none" w:sz="0" w:space="0" w:color="auto"/>
          </w:divBdr>
        </w:div>
        <w:div w:id="956566820">
          <w:marLeft w:val="0"/>
          <w:marRight w:val="0"/>
          <w:marTop w:val="0"/>
          <w:marBottom w:val="0"/>
          <w:divBdr>
            <w:top w:val="none" w:sz="0" w:space="0" w:color="auto"/>
            <w:left w:val="none" w:sz="0" w:space="0" w:color="auto"/>
            <w:bottom w:val="none" w:sz="0" w:space="0" w:color="auto"/>
            <w:right w:val="none" w:sz="0" w:space="0" w:color="auto"/>
          </w:divBdr>
        </w:div>
        <w:div w:id="996568208">
          <w:marLeft w:val="0"/>
          <w:marRight w:val="0"/>
          <w:marTop w:val="0"/>
          <w:marBottom w:val="0"/>
          <w:divBdr>
            <w:top w:val="none" w:sz="0" w:space="0" w:color="auto"/>
            <w:left w:val="none" w:sz="0" w:space="0" w:color="auto"/>
            <w:bottom w:val="none" w:sz="0" w:space="0" w:color="auto"/>
            <w:right w:val="none" w:sz="0" w:space="0" w:color="auto"/>
          </w:divBdr>
        </w:div>
        <w:div w:id="1123186317">
          <w:marLeft w:val="0"/>
          <w:marRight w:val="0"/>
          <w:marTop w:val="0"/>
          <w:marBottom w:val="0"/>
          <w:divBdr>
            <w:top w:val="none" w:sz="0" w:space="0" w:color="auto"/>
            <w:left w:val="none" w:sz="0" w:space="0" w:color="auto"/>
            <w:bottom w:val="none" w:sz="0" w:space="0" w:color="auto"/>
            <w:right w:val="none" w:sz="0" w:space="0" w:color="auto"/>
          </w:divBdr>
        </w:div>
        <w:div w:id="1284460197">
          <w:marLeft w:val="0"/>
          <w:marRight w:val="0"/>
          <w:marTop w:val="0"/>
          <w:marBottom w:val="0"/>
          <w:divBdr>
            <w:top w:val="none" w:sz="0" w:space="0" w:color="auto"/>
            <w:left w:val="none" w:sz="0" w:space="0" w:color="auto"/>
            <w:bottom w:val="none" w:sz="0" w:space="0" w:color="auto"/>
            <w:right w:val="none" w:sz="0" w:space="0" w:color="auto"/>
          </w:divBdr>
        </w:div>
        <w:div w:id="1544168913">
          <w:marLeft w:val="0"/>
          <w:marRight w:val="0"/>
          <w:marTop w:val="0"/>
          <w:marBottom w:val="0"/>
          <w:divBdr>
            <w:top w:val="none" w:sz="0" w:space="0" w:color="auto"/>
            <w:left w:val="none" w:sz="0" w:space="0" w:color="auto"/>
            <w:bottom w:val="none" w:sz="0" w:space="0" w:color="auto"/>
            <w:right w:val="none" w:sz="0" w:space="0" w:color="auto"/>
          </w:divBdr>
        </w:div>
        <w:div w:id="1825125355">
          <w:marLeft w:val="0"/>
          <w:marRight w:val="0"/>
          <w:marTop w:val="0"/>
          <w:marBottom w:val="0"/>
          <w:divBdr>
            <w:top w:val="none" w:sz="0" w:space="0" w:color="auto"/>
            <w:left w:val="none" w:sz="0" w:space="0" w:color="auto"/>
            <w:bottom w:val="none" w:sz="0" w:space="0" w:color="auto"/>
            <w:right w:val="none" w:sz="0" w:space="0" w:color="auto"/>
          </w:divBdr>
        </w:div>
      </w:divsChild>
    </w:div>
    <w:div w:id="717632076">
      <w:bodyDiv w:val="1"/>
      <w:marLeft w:val="0"/>
      <w:marRight w:val="0"/>
      <w:marTop w:val="0"/>
      <w:marBottom w:val="0"/>
      <w:divBdr>
        <w:top w:val="none" w:sz="0" w:space="0" w:color="auto"/>
        <w:left w:val="none" w:sz="0" w:space="0" w:color="auto"/>
        <w:bottom w:val="none" w:sz="0" w:space="0" w:color="auto"/>
        <w:right w:val="none" w:sz="0" w:space="0" w:color="auto"/>
      </w:divBdr>
    </w:div>
    <w:div w:id="728190303">
      <w:bodyDiv w:val="1"/>
      <w:marLeft w:val="0"/>
      <w:marRight w:val="0"/>
      <w:marTop w:val="0"/>
      <w:marBottom w:val="0"/>
      <w:divBdr>
        <w:top w:val="none" w:sz="0" w:space="0" w:color="auto"/>
        <w:left w:val="none" w:sz="0" w:space="0" w:color="auto"/>
        <w:bottom w:val="none" w:sz="0" w:space="0" w:color="auto"/>
        <w:right w:val="none" w:sz="0" w:space="0" w:color="auto"/>
      </w:divBdr>
    </w:div>
    <w:div w:id="738016320">
      <w:bodyDiv w:val="1"/>
      <w:marLeft w:val="0"/>
      <w:marRight w:val="0"/>
      <w:marTop w:val="0"/>
      <w:marBottom w:val="0"/>
      <w:divBdr>
        <w:top w:val="none" w:sz="0" w:space="0" w:color="auto"/>
        <w:left w:val="none" w:sz="0" w:space="0" w:color="auto"/>
        <w:bottom w:val="none" w:sz="0" w:space="0" w:color="auto"/>
        <w:right w:val="none" w:sz="0" w:space="0" w:color="auto"/>
      </w:divBdr>
      <w:divsChild>
        <w:div w:id="1310279710">
          <w:marLeft w:val="0"/>
          <w:marRight w:val="0"/>
          <w:marTop w:val="0"/>
          <w:marBottom w:val="0"/>
          <w:divBdr>
            <w:top w:val="none" w:sz="0" w:space="0" w:color="auto"/>
            <w:left w:val="none" w:sz="0" w:space="0" w:color="auto"/>
            <w:bottom w:val="none" w:sz="0" w:space="0" w:color="auto"/>
            <w:right w:val="none" w:sz="0" w:space="0" w:color="auto"/>
          </w:divBdr>
        </w:div>
        <w:div w:id="1361934566">
          <w:marLeft w:val="0"/>
          <w:marRight w:val="0"/>
          <w:marTop w:val="0"/>
          <w:marBottom w:val="0"/>
          <w:divBdr>
            <w:top w:val="none" w:sz="0" w:space="0" w:color="auto"/>
            <w:left w:val="none" w:sz="0" w:space="0" w:color="auto"/>
            <w:bottom w:val="none" w:sz="0" w:space="0" w:color="auto"/>
            <w:right w:val="none" w:sz="0" w:space="0" w:color="auto"/>
          </w:divBdr>
        </w:div>
      </w:divsChild>
    </w:div>
    <w:div w:id="745760137">
      <w:bodyDiv w:val="1"/>
      <w:marLeft w:val="0"/>
      <w:marRight w:val="0"/>
      <w:marTop w:val="0"/>
      <w:marBottom w:val="0"/>
      <w:divBdr>
        <w:top w:val="none" w:sz="0" w:space="0" w:color="auto"/>
        <w:left w:val="none" w:sz="0" w:space="0" w:color="auto"/>
        <w:bottom w:val="none" w:sz="0" w:space="0" w:color="auto"/>
        <w:right w:val="none" w:sz="0" w:space="0" w:color="auto"/>
      </w:divBdr>
    </w:div>
    <w:div w:id="749427118">
      <w:bodyDiv w:val="1"/>
      <w:marLeft w:val="0"/>
      <w:marRight w:val="0"/>
      <w:marTop w:val="0"/>
      <w:marBottom w:val="0"/>
      <w:divBdr>
        <w:top w:val="none" w:sz="0" w:space="0" w:color="auto"/>
        <w:left w:val="none" w:sz="0" w:space="0" w:color="auto"/>
        <w:bottom w:val="none" w:sz="0" w:space="0" w:color="auto"/>
        <w:right w:val="none" w:sz="0" w:space="0" w:color="auto"/>
      </w:divBdr>
    </w:div>
    <w:div w:id="754980611">
      <w:bodyDiv w:val="1"/>
      <w:marLeft w:val="0"/>
      <w:marRight w:val="0"/>
      <w:marTop w:val="0"/>
      <w:marBottom w:val="0"/>
      <w:divBdr>
        <w:top w:val="none" w:sz="0" w:space="0" w:color="auto"/>
        <w:left w:val="none" w:sz="0" w:space="0" w:color="auto"/>
        <w:bottom w:val="none" w:sz="0" w:space="0" w:color="auto"/>
        <w:right w:val="none" w:sz="0" w:space="0" w:color="auto"/>
      </w:divBdr>
    </w:div>
    <w:div w:id="761800967">
      <w:bodyDiv w:val="1"/>
      <w:marLeft w:val="0"/>
      <w:marRight w:val="0"/>
      <w:marTop w:val="0"/>
      <w:marBottom w:val="0"/>
      <w:divBdr>
        <w:top w:val="none" w:sz="0" w:space="0" w:color="auto"/>
        <w:left w:val="none" w:sz="0" w:space="0" w:color="auto"/>
        <w:bottom w:val="none" w:sz="0" w:space="0" w:color="auto"/>
        <w:right w:val="none" w:sz="0" w:space="0" w:color="auto"/>
      </w:divBdr>
    </w:div>
    <w:div w:id="766460078">
      <w:bodyDiv w:val="1"/>
      <w:marLeft w:val="0"/>
      <w:marRight w:val="0"/>
      <w:marTop w:val="0"/>
      <w:marBottom w:val="0"/>
      <w:divBdr>
        <w:top w:val="none" w:sz="0" w:space="0" w:color="auto"/>
        <w:left w:val="none" w:sz="0" w:space="0" w:color="auto"/>
        <w:bottom w:val="none" w:sz="0" w:space="0" w:color="auto"/>
        <w:right w:val="none" w:sz="0" w:space="0" w:color="auto"/>
      </w:divBdr>
    </w:div>
    <w:div w:id="772628641">
      <w:bodyDiv w:val="1"/>
      <w:marLeft w:val="0"/>
      <w:marRight w:val="0"/>
      <w:marTop w:val="0"/>
      <w:marBottom w:val="0"/>
      <w:divBdr>
        <w:top w:val="none" w:sz="0" w:space="0" w:color="auto"/>
        <w:left w:val="none" w:sz="0" w:space="0" w:color="auto"/>
        <w:bottom w:val="none" w:sz="0" w:space="0" w:color="auto"/>
        <w:right w:val="none" w:sz="0" w:space="0" w:color="auto"/>
      </w:divBdr>
    </w:div>
    <w:div w:id="774906087">
      <w:bodyDiv w:val="1"/>
      <w:marLeft w:val="0"/>
      <w:marRight w:val="0"/>
      <w:marTop w:val="0"/>
      <w:marBottom w:val="0"/>
      <w:divBdr>
        <w:top w:val="none" w:sz="0" w:space="0" w:color="auto"/>
        <w:left w:val="none" w:sz="0" w:space="0" w:color="auto"/>
        <w:bottom w:val="none" w:sz="0" w:space="0" w:color="auto"/>
        <w:right w:val="none" w:sz="0" w:space="0" w:color="auto"/>
      </w:divBdr>
    </w:div>
    <w:div w:id="780495904">
      <w:bodyDiv w:val="1"/>
      <w:marLeft w:val="0"/>
      <w:marRight w:val="0"/>
      <w:marTop w:val="0"/>
      <w:marBottom w:val="0"/>
      <w:divBdr>
        <w:top w:val="none" w:sz="0" w:space="0" w:color="auto"/>
        <w:left w:val="none" w:sz="0" w:space="0" w:color="auto"/>
        <w:bottom w:val="none" w:sz="0" w:space="0" w:color="auto"/>
        <w:right w:val="none" w:sz="0" w:space="0" w:color="auto"/>
      </w:divBdr>
    </w:div>
    <w:div w:id="795949378">
      <w:bodyDiv w:val="1"/>
      <w:marLeft w:val="0"/>
      <w:marRight w:val="0"/>
      <w:marTop w:val="0"/>
      <w:marBottom w:val="0"/>
      <w:divBdr>
        <w:top w:val="none" w:sz="0" w:space="0" w:color="auto"/>
        <w:left w:val="none" w:sz="0" w:space="0" w:color="auto"/>
        <w:bottom w:val="none" w:sz="0" w:space="0" w:color="auto"/>
        <w:right w:val="none" w:sz="0" w:space="0" w:color="auto"/>
      </w:divBdr>
    </w:div>
    <w:div w:id="800003383">
      <w:bodyDiv w:val="1"/>
      <w:marLeft w:val="0"/>
      <w:marRight w:val="0"/>
      <w:marTop w:val="0"/>
      <w:marBottom w:val="0"/>
      <w:divBdr>
        <w:top w:val="none" w:sz="0" w:space="0" w:color="auto"/>
        <w:left w:val="none" w:sz="0" w:space="0" w:color="auto"/>
        <w:bottom w:val="none" w:sz="0" w:space="0" w:color="auto"/>
        <w:right w:val="none" w:sz="0" w:space="0" w:color="auto"/>
      </w:divBdr>
    </w:div>
    <w:div w:id="802964686">
      <w:bodyDiv w:val="1"/>
      <w:marLeft w:val="0"/>
      <w:marRight w:val="0"/>
      <w:marTop w:val="0"/>
      <w:marBottom w:val="0"/>
      <w:divBdr>
        <w:top w:val="none" w:sz="0" w:space="0" w:color="auto"/>
        <w:left w:val="none" w:sz="0" w:space="0" w:color="auto"/>
        <w:bottom w:val="none" w:sz="0" w:space="0" w:color="auto"/>
        <w:right w:val="none" w:sz="0" w:space="0" w:color="auto"/>
      </w:divBdr>
    </w:div>
    <w:div w:id="806974534">
      <w:bodyDiv w:val="1"/>
      <w:marLeft w:val="0"/>
      <w:marRight w:val="0"/>
      <w:marTop w:val="0"/>
      <w:marBottom w:val="0"/>
      <w:divBdr>
        <w:top w:val="none" w:sz="0" w:space="0" w:color="auto"/>
        <w:left w:val="none" w:sz="0" w:space="0" w:color="auto"/>
        <w:bottom w:val="none" w:sz="0" w:space="0" w:color="auto"/>
        <w:right w:val="none" w:sz="0" w:space="0" w:color="auto"/>
      </w:divBdr>
    </w:div>
    <w:div w:id="811212806">
      <w:bodyDiv w:val="1"/>
      <w:marLeft w:val="0"/>
      <w:marRight w:val="0"/>
      <w:marTop w:val="0"/>
      <w:marBottom w:val="0"/>
      <w:divBdr>
        <w:top w:val="none" w:sz="0" w:space="0" w:color="auto"/>
        <w:left w:val="none" w:sz="0" w:space="0" w:color="auto"/>
        <w:bottom w:val="none" w:sz="0" w:space="0" w:color="auto"/>
        <w:right w:val="none" w:sz="0" w:space="0" w:color="auto"/>
      </w:divBdr>
    </w:div>
    <w:div w:id="831222103">
      <w:bodyDiv w:val="1"/>
      <w:marLeft w:val="0"/>
      <w:marRight w:val="0"/>
      <w:marTop w:val="0"/>
      <w:marBottom w:val="0"/>
      <w:divBdr>
        <w:top w:val="none" w:sz="0" w:space="0" w:color="auto"/>
        <w:left w:val="none" w:sz="0" w:space="0" w:color="auto"/>
        <w:bottom w:val="none" w:sz="0" w:space="0" w:color="auto"/>
        <w:right w:val="none" w:sz="0" w:space="0" w:color="auto"/>
      </w:divBdr>
    </w:div>
    <w:div w:id="834108934">
      <w:bodyDiv w:val="1"/>
      <w:marLeft w:val="0"/>
      <w:marRight w:val="0"/>
      <w:marTop w:val="0"/>
      <w:marBottom w:val="0"/>
      <w:divBdr>
        <w:top w:val="none" w:sz="0" w:space="0" w:color="auto"/>
        <w:left w:val="none" w:sz="0" w:space="0" w:color="auto"/>
        <w:bottom w:val="none" w:sz="0" w:space="0" w:color="auto"/>
        <w:right w:val="none" w:sz="0" w:space="0" w:color="auto"/>
      </w:divBdr>
    </w:div>
    <w:div w:id="838665065">
      <w:bodyDiv w:val="1"/>
      <w:marLeft w:val="0"/>
      <w:marRight w:val="0"/>
      <w:marTop w:val="0"/>
      <w:marBottom w:val="0"/>
      <w:divBdr>
        <w:top w:val="none" w:sz="0" w:space="0" w:color="auto"/>
        <w:left w:val="none" w:sz="0" w:space="0" w:color="auto"/>
        <w:bottom w:val="none" w:sz="0" w:space="0" w:color="auto"/>
        <w:right w:val="none" w:sz="0" w:space="0" w:color="auto"/>
      </w:divBdr>
    </w:div>
    <w:div w:id="844595040">
      <w:bodyDiv w:val="1"/>
      <w:marLeft w:val="0"/>
      <w:marRight w:val="0"/>
      <w:marTop w:val="0"/>
      <w:marBottom w:val="0"/>
      <w:divBdr>
        <w:top w:val="none" w:sz="0" w:space="0" w:color="auto"/>
        <w:left w:val="none" w:sz="0" w:space="0" w:color="auto"/>
        <w:bottom w:val="none" w:sz="0" w:space="0" w:color="auto"/>
        <w:right w:val="none" w:sz="0" w:space="0" w:color="auto"/>
      </w:divBdr>
    </w:div>
    <w:div w:id="845024644">
      <w:bodyDiv w:val="1"/>
      <w:marLeft w:val="0"/>
      <w:marRight w:val="0"/>
      <w:marTop w:val="0"/>
      <w:marBottom w:val="0"/>
      <w:divBdr>
        <w:top w:val="none" w:sz="0" w:space="0" w:color="auto"/>
        <w:left w:val="none" w:sz="0" w:space="0" w:color="auto"/>
        <w:bottom w:val="none" w:sz="0" w:space="0" w:color="auto"/>
        <w:right w:val="none" w:sz="0" w:space="0" w:color="auto"/>
      </w:divBdr>
    </w:div>
    <w:div w:id="846674107">
      <w:bodyDiv w:val="1"/>
      <w:marLeft w:val="0"/>
      <w:marRight w:val="0"/>
      <w:marTop w:val="0"/>
      <w:marBottom w:val="0"/>
      <w:divBdr>
        <w:top w:val="none" w:sz="0" w:space="0" w:color="auto"/>
        <w:left w:val="none" w:sz="0" w:space="0" w:color="auto"/>
        <w:bottom w:val="none" w:sz="0" w:space="0" w:color="auto"/>
        <w:right w:val="none" w:sz="0" w:space="0" w:color="auto"/>
      </w:divBdr>
    </w:div>
    <w:div w:id="851989497">
      <w:bodyDiv w:val="1"/>
      <w:marLeft w:val="0"/>
      <w:marRight w:val="0"/>
      <w:marTop w:val="0"/>
      <w:marBottom w:val="0"/>
      <w:divBdr>
        <w:top w:val="none" w:sz="0" w:space="0" w:color="auto"/>
        <w:left w:val="none" w:sz="0" w:space="0" w:color="auto"/>
        <w:bottom w:val="none" w:sz="0" w:space="0" w:color="auto"/>
        <w:right w:val="none" w:sz="0" w:space="0" w:color="auto"/>
      </w:divBdr>
    </w:div>
    <w:div w:id="854155564">
      <w:bodyDiv w:val="1"/>
      <w:marLeft w:val="0"/>
      <w:marRight w:val="0"/>
      <w:marTop w:val="0"/>
      <w:marBottom w:val="0"/>
      <w:divBdr>
        <w:top w:val="none" w:sz="0" w:space="0" w:color="auto"/>
        <w:left w:val="none" w:sz="0" w:space="0" w:color="auto"/>
        <w:bottom w:val="none" w:sz="0" w:space="0" w:color="auto"/>
        <w:right w:val="none" w:sz="0" w:space="0" w:color="auto"/>
      </w:divBdr>
    </w:div>
    <w:div w:id="854542202">
      <w:bodyDiv w:val="1"/>
      <w:marLeft w:val="0"/>
      <w:marRight w:val="0"/>
      <w:marTop w:val="0"/>
      <w:marBottom w:val="0"/>
      <w:divBdr>
        <w:top w:val="none" w:sz="0" w:space="0" w:color="auto"/>
        <w:left w:val="none" w:sz="0" w:space="0" w:color="auto"/>
        <w:bottom w:val="none" w:sz="0" w:space="0" w:color="auto"/>
        <w:right w:val="none" w:sz="0" w:space="0" w:color="auto"/>
      </w:divBdr>
    </w:div>
    <w:div w:id="871499894">
      <w:bodyDiv w:val="1"/>
      <w:marLeft w:val="0"/>
      <w:marRight w:val="0"/>
      <w:marTop w:val="0"/>
      <w:marBottom w:val="0"/>
      <w:divBdr>
        <w:top w:val="none" w:sz="0" w:space="0" w:color="auto"/>
        <w:left w:val="none" w:sz="0" w:space="0" w:color="auto"/>
        <w:bottom w:val="none" w:sz="0" w:space="0" w:color="auto"/>
        <w:right w:val="none" w:sz="0" w:space="0" w:color="auto"/>
      </w:divBdr>
    </w:div>
    <w:div w:id="891233296">
      <w:bodyDiv w:val="1"/>
      <w:marLeft w:val="0"/>
      <w:marRight w:val="0"/>
      <w:marTop w:val="0"/>
      <w:marBottom w:val="0"/>
      <w:divBdr>
        <w:top w:val="none" w:sz="0" w:space="0" w:color="auto"/>
        <w:left w:val="none" w:sz="0" w:space="0" w:color="auto"/>
        <w:bottom w:val="none" w:sz="0" w:space="0" w:color="auto"/>
        <w:right w:val="none" w:sz="0" w:space="0" w:color="auto"/>
      </w:divBdr>
    </w:div>
    <w:div w:id="892040405">
      <w:bodyDiv w:val="1"/>
      <w:marLeft w:val="0"/>
      <w:marRight w:val="0"/>
      <w:marTop w:val="0"/>
      <w:marBottom w:val="0"/>
      <w:divBdr>
        <w:top w:val="none" w:sz="0" w:space="0" w:color="auto"/>
        <w:left w:val="none" w:sz="0" w:space="0" w:color="auto"/>
        <w:bottom w:val="none" w:sz="0" w:space="0" w:color="auto"/>
        <w:right w:val="none" w:sz="0" w:space="0" w:color="auto"/>
      </w:divBdr>
    </w:div>
    <w:div w:id="893194819">
      <w:bodyDiv w:val="1"/>
      <w:marLeft w:val="0"/>
      <w:marRight w:val="0"/>
      <w:marTop w:val="0"/>
      <w:marBottom w:val="0"/>
      <w:divBdr>
        <w:top w:val="none" w:sz="0" w:space="0" w:color="auto"/>
        <w:left w:val="none" w:sz="0" w:space="0" w:color="auto"/>
        <w:bottom w:val="none" w:sz="0" w:space="0" w:color="auto"/>
        <w:right w:val="none" w:sz="0" w:space="0" w:color="auto"/>
      </w:divBdr>
    </w:div>
    <w:div w:id="893735004">
      <w:bodyDiv w:val="1"/>
      <w:marLeft w:val="0"/>
      <w:marRight w:val="0"/>
      <w:marTop w:val="0"/>
      <w:marBottom w:val="0"/>
      <w:divBdr>
        <w:top w:val="none" w:sz="0" w:space="0" w:color="auto"/>
        <w:left w:val="none" w:sz="0" w:space="0" w:color="auto"/>
        <w:bottom w:val="none" w:sz="0" w:space="0" w:color="auto"/>
        <w:right w:val="none" w:sz="0" w:space="0" w:color="auto"/>
      </w:divBdr>
    </w:div>
    <w:div w:id="895357632">
      <w:bodyDiv w:val="1"/>
      <w:marLeft w:val="0"/>
      <w:marRight w:val="0"/>
      <w:marTop w:val="0"/>
      <w:marBottom w:val="0"/>
      <w:divBdr>
        <w:top w:val="none" w:sz="0" w:space="0" w:color="auto"/>
        <w:left w:val="none" w:sz="0" w:space="0" w:color="auto"/>
        <w:bottom w:val="none" w:sz="0" w:space="0" w:color="auto"/>
        <w:right w:val="none" w:sz="0" w:space="0" w:color="auto"/>
      </w:divBdr>
    </w:div>
    <w:div w:id="895511577">
      <w:bodyDiv w:val="1"/>
      <w:marLeft w:val="0"/>
      <w:marRight w:val="0"/>
      <w:marTop w:val="0"/>
      <w:marBottom w:val="0"/>
      <w:divBdr>
        <w:top w:val="none" w:sz="0" w:space="0" w:color="auto"/>
        <w:left w:val="none" w:sz="0" w:space="0" w:color="auto"/>
        <w:bottom w:val="none" w:sz="0" w:space="0" w:color="auto"/>
        <w:right w:val="none" w:sz="0" w:space="0" w:color="auto"/>
      </w:divBdr>
    </w:div>
    <w:div w:id="900022479">
      <w:bodyDiv w:val="1"/>
      <w:marLeft w:val="0"/>
      <w:marRight w:val="0"/>
      <w:marTop w:val="0"/>
      <w:marBottom w:val="0"/>
      <w:divBdr>
        <w:top w:val="none" w:sz="0" w:space="0" w:color="auto"/>
        <w:left w:val="none" w:sz="0" w:space="0" w:color="auto"/>
        <w:bottom w:val="none" w:sz="0" w:space="0" w:color="auto"/>
        <w:right w:val="none" w:sz="0" w:space="0" w:color="auto"/>
      </w:divBdr>
    </w:div>
    <w:div w:id="902061520">
      <w:bodyDiv w:val="1"/>
      <w:marLeft w:val="0"/>
      <w:marRight w:val="0"/>
      <w:marTop w:val="0"/>
      <w:marBottom w:val="0"/>
      <w:divBdr>
        <w:top w:val="none" w:sz="0" w:space="0" w:color="auto"/>
        <w:left w:val="none" w:sz="0" w:space="0" w:color="auto"/>
        <w:bottom w:val="none" w:sz="0" w:space="0" w:color="auto"/>
        <w:right w:val="none" w:sz="0" w:space="0" w:color="auto"/>
      </w:divBdr>
    </w:div>
    <w:div w:id="907230252">
      <w:bodyDiv w:val="1"/>
      <w:marLeft w:val="0"/>
      <w:marRight w:val="0"/>
      <w:marTop w:val="0"/>
      <w:marBottom w:val="0"/>
      <w:divBdr>
        <w:top w:val="none" w:sz="0" w:space="0" w:color="auto"/>
        <w:left w:val="none" w:sz="0" w:space="0" w:color="auto"/>
        <w:bottom w:val="none" w:sz="0" w:space="0" w:color="auto"/>
        <w:right w:val="none" w:sz="0" w:space="0" w:color="auto"/>
      </w:divBdr>
    </w:div>
    <w:div w:id="907419538">
      <w:bodyDiv w:val="1"/>
      <w:marLeft w:val="0"/>
      <w:marRight w:val="0"/>
      <w:marTop w:val="0"/>
      <w:marBottom w:val="0"/>
      <w:divBdr>
        <w:top w:val="none" w:sz="0" w:space="0" w:color="auto"/>
        <w:left w:val="none" w:sz="0" w:space="0" w:color="auto"/>
        <w:bottom w:val="none" w:sz="0" w:space="0" w:color="auto"/>
        <w:right w:val="none" w:sz="0" w:space="0" w:color="auto"/>
      </w:divBdr>
    </w:div>
    <w:div w:id="908152553">
      <w:bodyDiv w:val="1"/>
      <w:marLeft w:val="0"/>
      <w:marRight w:val="0"/>
      <w:marTop w:val="0"/>
      <w:marBottom w:val="0"/>
      <w:divBdr>
        <w:top w:val="none" w:sz="0" w:space="0" w:color="auto"/>
        <w:left w:val="none" w:sz="0" w:space="0" w:color="auto"/>
        <w:bottom w:val="none" w:sz="0" w:space="0" w:color="auto"/>
        <w:right w:val="none" w:sz="0" w:space="0" w:color="auto"/>
      </w:divBdr>
    </w:div>
    <w:div w:id="924074045">
      <w:bodyDiv w:val="1"/>
      <w:marLeft w:val="0"/>
      <w:marRight w:val="0"/>
      <w:marTop w:val="0"/>
      <w:marBottom w:val="0"/>
      <w:divBdr>
        <w:top w:val="none" w:sz="0" w:space="0" w:color="auto"/>
        <w:left w:val="none" w:sz="0" w:space="0" w:color="auto"/>
        <w:bottom w:val="none" w:sz="0" w:space="0" w:color="auto"/>
        <w:right w:val="none" w:sz="0" w:space="0" w:color="auto"/>
      </w:divBdr>
    </w:div>
    <w:div w:id="937251949">
      <w:bodyDiv w:val="1"/>
      <w:marLeft w:val="0"/>
      <w:marRight w:val="0"/>
      <w:marTop w:val="0"/>
      <w:marBottom w:val="0"/>
      <w:divBdr>
        <w:top w:val="none" w:sz="0" w:space="0" w:color="auto"/>
        <w:left w:val="none" w:sz="0" w:space="0" w:color="auto"/>
        <w:bottom w:val="none" w:sz="0" w:space="0" w:color="auto"/>
        <w:right w:val="none" w:sz="0" w:space="0" w:color="auto"/>
      </w:divBdr>
    </w:div>
    <w:div w:id="938294854">
      <w:bodyDiv w:val="1"/>
      <w:marLeft w:val="0"/>
      <w:marRight w:val="0"/>
      <w:marTop w:val="0"/>
      <w:marBottom w:val="0"/>
      <w:divBdr>
        <w:top w:val="none" w:sz="0" w:space="0" w:color="auto"/>
        <w:left w:val="none" w:sz="0" w:space="0" w:color="auto"/>
        <w:bottom w:val="none" w:sz="0" w:space="0" w:color="auto"/>
        <w:right w:val="none" w:sz="0" w:space="0" w:color="auto"/>
      </w:divBdr>
    </w:div>
    <w:div w:id="943003394">
      <w:bodyDiv w:val="1"/>
      <w:marLeft w:val="0"/>
      <w:marRight w:val="0"/>
      <w:marTop w:val="0"/>
      <w:marBottom w:val="0"/>
      <w:divBdr>
        <w:top w:val="none" w:sz="0" w:space="0" w:color="auto"/>
        <w:left w:val="none" w:sz="0" w:space="0" w:color="auto"/>
        <w:bottom w:val="none" w:sz="0" w:space="0" w:color="auto"/>
        <w:right w:val="none" w:sz="0" w:space="0" w:color="auto"/>
      </w:divBdr>
    </w:div>
    <w:div w:id="947664442">
      <w:bodyDiv w:val="1"/>
      <w:marLeft w:val="0"/>
      <w:marRight w:val="0"/>
      <w:marTop w:val="0"/>
      <w:marBottom w:val="0"/>
      <w:divBdr>
        <w:top w:val="none" w:sz="0" w:space="0" w:color="auto"/>
        <w:left w:val="none" w:sz="0" w:space="0" w:color="auto"/>
        <w:bottom w:val="none" w:sz="0" w:space="0" w:color="auto"/>
        <w:right w:val="none" w:sz="0" w:space="0" w:color="auto"/>
      </w:divBdr>
    </w:div>
    <w:div w:id="949119090">
      <w:bodyDiv w:val="1"/>
      <w:marLeft w:val="0"/>
      <w:marRight w:val="0"/>
      <w:marTop w:val="0"/>
      <w:marBottom w:val="0"/>
      <w:divBdr>
        <w:top w:val="none" w:sz="0" w:space="0" w:color="auto"/>
        <w:left w:val="none" w:sz="0" w:space="0" w:color="auto"/>
        <w:bottom w:val="none" w:sz="0" w:space="0" w:color="auto"/>
        <w:right w:val="none" w:sz="0" w:space="0" w:color="auto"/>
      </w:divBdr>
    </w:div>
    <w:div w:id="964190501">
      <w:bodyDiv w:val="1"/>
      <w:marLeft w:val="0"/>
      <w:marRight w:val="0"/>
      <w:marTop w:val="0"/>
      <w:marBottom w:val="0"/>
      <w:divBdr>
        <w:top w:val="none" w:sz="0" w:space="0" w:color="auto"/>
        <w:left w:val="none" w:sz="0" w:space="0" w:color="auto"/>
        <w:bottom w:val="none" w:sz="0" w:space="0" w:color="auto"/>
        <w:right w:val="none" w:sz="0" w:space="0" w:color="auto"/>
      </w:divBdr>
    </w:div>
    <w:div w:id="966007905">
      <w:bodyDiv w:val="1"/>
      <w:marLeft w:val="0"/>
      <w:marRight w:val="0"/>
      <w:marTop w:val="0"/>
      <w:marBottom w:val="0"/>
      <w:divBdr>
        <w:top w:val="none" w:sz="0" w:space="0" w:color="auto"/>
        <w:left w:val="none" w:sz="0" w:space="0" w:color="auto"/>
        <w:bottom w:val="none" w:sz="0" w:space="0" w:color="auto"/>
        <w:right w:val="none" w:sz="0" w:space="0" w:color="auto"/>
      </w:divBdr>
    </w:div>
    <w:div w:id="971327089">
      <w:bodyDiv w:val="1"/>
      <w:marLeft w:val="0"/>
      <w:marRight w:val="0"/>
      <w:marTop w:val="0"/>
      <w:marBottom w:val="0"/>
      <w:divBdr>
        <w:top w:val="none" w:sz="0" w:space="0" w:color="auto"/>
        <w:left w:val="none" w:sz="0" w:space="0" w:color="auto"/>
        <w:bottom w:val="none" w:sz="0" w:space="0" w:color="auto"/>
        <w:right w:val="none" w:sz="0" w:space="0" w:color="auto"/>
      </w:divBdr>
    </w:div>
    <w:div w:id="975648979">
      <w:bodyDiv w:val="1"/>
      <w:marLeft w:val="0"/>
      <w:marRight w:val="0"/>
      <w:marTop w:val="0"/>
      <w:marBottom w:val="0"/>
      <w:divBdr>
        <w:top w:val="none" w:sz="0" w:space="0" w:color="auto"/>
        <w:left w:val="none" w:sz="0" w:space="0" w:color="auto"/>
        <w:bottom w:val="none" w:sz="0" w:space="0" w:color="auto"/>
        <w:right w:val="none" w:sz="0" w:space="0" w:color="auto"/>
      </w:divBdr>
    </w:div>
    <w:div w:id="982731496">
      <w:bodyDiv w:val="1"/>
      <w:marLeft w:val="0"/>
      <w:marRight w:val="0"/>
      <w:marTop w:val="0"/>
      <w:marBottom w:val="0"/>
      <w:divBdr>
        <w:top w:val="none" w:sz="0" w:space="0" w:color="auto"/>
        <w:left w:val="none" w:sz="0" w:space="0" w:color="auto"/>
        <w:bottom w:val="none" w:sz="0" w:space="0" w:color="auto"/>
        <w:right w:val="none" w:sz="0" w:space="0" w:color="auto"/>
      </w:divBdr>
    </w:div>
    <w:div w:id="985626714">
      <w:bodyDiv w:val="1"/>
      <w:marLeft w:val="0"/>
      <w:marRight w:val="0"/>
      <w:marTop w:val="0"/>
      <w:marBottom w:val="0"/>
      <w:divBdr>
        <w:top w:val="none" w:sz="0" w:space="0" w:color="auto"/>
        <w:left w:val="none" w:sz="0" w:space="0" w:color="auto"/>
        <w:bottom w:val="none" w:sz="0" w:space="0" w:color="auto"/>
        <w:right w:val="none" w:sz="0" w:space="0" w:color="auto"/>
      </w:divBdr>
    </w:div>
    <w:div w:id="998800976">
      <w:bodyDiv w:val="1"/>
      <w:marLeft w:val="0"/>
      <w:marRight w:val="0"/>
      <w:marTop w:val="0"/>
      <w:marBottom w:val="0"/>
      <w:divBdr>
        <w:top w:val="none" w:sz="0" w:space="0" w:color="auto"/>
        <w:left w:val="none" w:sz="0" w:space="0" w:color="auto"/>
        <w:bottom w:val="none" w:sz="0" w:space="0" w:color="auto"/>
        <w:right w:val="none" w:sz="0" w:space="0" w:color="auto"/>
      </w:divBdr>
    </w:div>
    <w:div w:id="1006590839">
      <w:bodyDiv w:val="1"/>
      <w:marLeft w:val="0"/>
      <w:marRight w:val="0"/>
      <w:marTop w:val="0"/>
      <w:marBottom w:val="0"/>
      <w:divBdr>
        <w:top w:val="none" w:sz="0" w:space="0" w:color="auto"/>
        <w:left w:val="none" w:sz="0" w:space="0" w:color="auto"/>
        <w:bottom w:val="none" w:sz="0" w:space="0" w:color="auto"/>
        <w:right w:val="none" w:sz="0" w:space="0" w:color="auto"/>
      </w:divBdr>
    </w:div>
    <w:div w:id="1007516208">
      <w:bodyDiv w:val="1"/>
      <w:marLeft w:val="0"/>
      <w:marRight w:val="0"/>
      <w:marTop w:val="0"/>
      <w:marBottom w:val="0"/>
      <w:divBdr>
        <w:top w:val="none" w:sz="0" w:space="0" w:color="auto"/>
        <w:left w:val="none" w:sz="0" w:space="0" w:color="auto"/>
        <w:bottom w:val="none" w:sz="0" w:space="0" w:color="auto"/>
        <w:right w:val="none" w:sz="0" w:space="0" w:color="auto"/>
      </w:divBdr>
    </w:div>
    <w:div w:id="1026323312">
      <w:bodyDiv w:val="1"/>
      <w:marLeft w:val="0"/>
      <w:marRight w:val="0"/>
      <w:marTop w:val="0"/>
      <w:marBottom w:val="0"/>
      <w:divBdr>
        <w:top w:val="none" w:sz="0" w:space="0" w:color="auto"/>
        <w:left w:val="none" w:sz="0" w:space="0" w:color="auto"/>
        <w:bottom w:val="none" w:sz="0" w:space="0" w:color="auto"/>
        <w:right w:val="none" w:sz="0" w:space="0" w:color="auto"/>
      </w:divBdr>
    </w:div>
    <w:div w:id="1038356141">
      <w:bodyDiv w:val="1"/>
      <w:marLeft w:val="0"/>
      <w:marRight w:val="0"/>
      <w:marTop w:val="0"/>
      <w:marBottom w:val="0"/>
      <w:divBdr>
        <w:top w:val="none" w:sz="0" w:space="0" w:color="auto"/>
        <w:left w:val="none" w:sz="0" w:space="0" w:color="auto"/>
        <w:bottom w:val="none" w:sz="0" w:space="0" w:color="auto"/>
        <w:right w:val="none" w:sz="0" w:space="0" w:color="auto"/>
      </w:divBdr>
    </w:div>
    <w:div w:id="1039663925">
      <w:bodyDiv w:val="1"/>
      <w:marLeft w:val="0"/>
      <w:marRight w:val="0"/>
      <w:marTop w:val="0"/>
      <w:marBottom w:val="0"/>
      <w:divBdr>
        <w:top w:val="none" w:sz="0" w:space="0" w:color="auto"/>
        <w:left w:val="none" w:sz="0" w:space="0" w:color="auto"/>
        <w:bottom w:val="none" w:sz="0" w:space="0" w:color="auto"/>
        <w:right w:val="none" w:sz="0" w:space="0" w:color="auto"/>
      </w:divBdr>
    </w:div>
    <w:div w:id="1047410242">
      <w:bodyDiv w:val="1"/>
      <w:marLeft w:val="0"/>
      <w:marRight w:val="0"/>
      <w:marTop w:val="0"/>
      <w:marBottom w:val="0"/>
      <w:divBdr>
        <w:top w:val="none" w:sz="0" w:space="0" w:color="auto"/>
        <w:left w:val="none" w:sz="0" w:space="0" w:color="auto"/>
        <w:bottom w:val="none" w:sz="0" w:space="0" w:color="auto"/>
        <w:right w:val="none" w:sz="0" w:space="0" w:color="auto"/>
      </w:divBdr>
    </w:div>
    <w:div w:id="1049378756">
      <w:bodyDiv w:val="1"/>
      <w:marLeft w:val="0"/>
      <w:marRight w:val="0"/>
      <w:marTop w:val="0"/>
      <w:marBottom w:val="0"/>
      <w:divBdr>
        <w:top w:val="none" w:sz="0" w:space="0" w:color="auto"/>
        <w:left w:val="none" w:sz="0" w:space="0" w:color="auto"/>
        <w:bottom w:val="none" w:sz="0" w:space="0" w:color="auto"/>
        <w:right w:val="none" w:sz="0" w:space="0" w:color="auto"/>
      </w:divBdr>
    </w:div>
    <w:div w:id="1058745101">
      <w:bodyDiv w:val="1"/>
      <w:marLeft w:val="0"/>
      <w:marRight w:val="0"/>
      <w:marTop w:val="0"/>
      <w:marBottom w:val="0"/>
      <w:divBdr>
        <w:top w:val="none" w:sz="0" w:space="0" w:color="auto"/>
        <w:left w:val="none" w:sz="0" w:space="0" w:color="auto"/>
        <w:bottom w:val="none" w:sz="0" w:space="0" w:color="auto"/>
        <w:right w:val="none" w:sz="0" w:space="0" w:color="auto"/>
      </w:divBdr>
    </w:div>
    <w:div w:id="1062218571">
      <w:bodyDiv w:val="1"/>
      <w:marLeft w:val="0"/>
      <w:marRight w:val="0"/>
      <w:marTop w:val="0"/>
      <w:marBottom w:val="0"/>
      <w:divBdr>
        <w:top w:val="none" w:sz="0" w:space="0" w:color="auto"/>
        <w:left w:val="none" w:sz="0" w:space="0" w:color="auto"/>
        <w:bottom w:val="none" w:sz="0" w:space="0" w:color="auto"/>
        <w:right w:val="none" w:sz="0" w:space="0" w:color="auto"/>
      </w:divBdr>
    </w:div>
    <w:div w:id="1074355172">
      <w:bodyDiv w:val="1"/>
      <w:marLeft w:val="0"/>
      <w:marRight w:val="0"/>
      <w:marTop w:val="0"/>
      <w:marBottom w:val="0"/>
      <w:divBdr>
        <w:top w:val="none" w:sz="0" w:space="0" w:color="auto"/>
        <w:left w:val="none" w:sz="0" w:space="0" w:color="auto"/>
        <w:bottom w:val="none" w:sz="0" w:space="0" w:color="auto"/>
        <w:right w:val="none" w:sz="0" w:space="0" w:color="auto"/>
      </w:divBdr>
    </w:div>
    <w:div w:id="1079254834">
      <w:bodyDiv w:val="1"/>
      <w:marLeft w:val="0"/>
      <w:marRight w:val="0"/>
      <w:marTop w:val="0"/>
      <w:marBottom w:val="0"/>
      <w:divBdr>
        <w:top w:val="none" w:sz="0" w:space="0" w:color="auto"/>
        <w:left w:val="none" w:sz="0" w:space="0" w:color="auto"/>
        <w:bottom w:val="none" w:sz="0" w:space="0" w:color="auto"/>
        <w:right w:val="none" w:sz="0" w:space="0" w:color="auto"/>
      </w:divBdr>
    </w:div>
    <w:div w:id="1085423560">
      <w:bodyDiv w:val="1"/>
      <w:marLeft w:val="0"/>
      <w:marRight w:val="0"/>
      <w:marTop w:val="0"/>
      <w:marBottom w:val="0"/>
      <w:divBdr>
        <w:top w:val="none" w:sz="0" w:space="0" w:color="auto"/>
        <w:left w:val="none" w:sz="0" w:space="0" w:color="auto"/>
        <w:bottom w:val="none" w:sz="0" w:space="0" w:color="auto"/>
        <w:right w:val="none" w:sz="0" w:space="0" w:color="auto"/>
      </w:divBdr>
      <w:divsChild>
        <w:div w:id="13114527">
          <w:marLeft w:val="0"/>
          <w:marRight w:val="0"/>
          <w:marTop w:val="0"/>
          <w:marBottom w:val="0"/>
          <w:divBdr>
            <w:top w:val="none" w:sz="0" w:space="0" w:color="auto"/>
            <w:left w:val="none" w:sz="0" w:space="0" w:color="auto"/>
            <w:bottom w:val="none" w:sz="0" w:space="0" w:color="auto"/>
            <w:right w:val="none" w:sz="0" w:space="0" w:color="auto"/>
          </w:divBdr>
        </w:div>
        <w:div w:id="29652202">
          <w:marLeft w:val="0"/>
          <w:marRight w:val="0"/>
          <w:marTop w:val="0"/>
          <w:marBottom w:val="0"/>
          <w:divBdr>
            <w:top w:val="none" w:sz="0" w:space="0" w:color="auto"/>
            <w:left w:val="none" w:sz="0" w:space="0" w:color="auto"/>
            <w:bottom w:val="none" w:sz="0" w:space="0" w:color="auto"/>
            <w:right w:val="none" w:sz="0" w:space="0" w:color="auto"/>
          </w:divBdr>
        </w:div>
        <w:div w:id="140268795">
          <w:marLeft w:val="0"/>
          <w:marRight w:val="0"/>
          <w:marTop w:val="0"/>
          <w:marBottom w:val="0"/>
          <w:divBdr>
            <w:top w:val="none" w:sz="0" w:space="0" w:color="auto"/>
            <w:left w:val="none" w:sz="0" w:space="0" w:color="auto"/>
            <w:bottom w:val="none" w:sz="0" w:space="0" w:color="auto"/>
            <w:right w:val="none" w:sz="0" w:space="0" w:color="auto"/>
          </w:divBdr>
        </w:div>
        <w:div w:id="294265204">
          <w:marLeft w:val="0"/>
          <w:marRight w:val="0"/>
          <w:marTop w:val="0"/>
          <w:marBottom w:val="0"/>
          <w:divBdr>
            <w:top w:val="none" w:sz="0" w:space="0" w:color="auto"/>
            <w:left w:val="none" w:sz="0" w:space="0" w:color="auto"/>
            <w:bottom w:val="none" w:sz="0" w:space="0" w:color="auto"/>
            <w:right w:val="none" w:sz="0" w:space="0" w:color="auto"/>
          </w:divBdr>
        </w:div>
        <w:div w:id="365369871">
          <w:marLeft w:val="0"/>
          <w:marRight w:val="0"/>
          <w:marTop w:val="0"/>
          <w:marBottom w:val="0"/>
          <w:divBdr>
            <w:top w:val="none" w:sz="0" w:space="0" w:color="auto"/>
            <w:left w:val="none" w:sz="0" w:space="0" w:color="auto"/>
            <w:bottom w:val="none" w:sz="0" w:space="0" w:color="auto"/>
            <w:right w:val="none" w:sz="0" w:space="0" w:color="auto"/>
          </w:divBdr>
        </w:div>
        <w:div w:id="527254859">
          <w:marLeft w:val="0"/>
          <w:marRight w:val="0"/>
          <w:marTop w:val="0"/>
          <w:marBottom w:val="0"/>
          <w:divBdr>
            <w:top w:val="none" w:sz="0" w:space="0" w:color="auto"/>
            <w:left w:val="none" w:sz="0" w:space="0" w:color="auto"/>
            <w:bottom w:val="none" w:sz="0" w:space="0" w:color="auto"/>
            <w:right w:val="none" w:sz="0" w:space="0" w:color="auto"/>
          </w:divBdr>
        </w:div>
        <w:div w:id="536620452">
          <w:marLeft w:val="0"/>
          <w:marRight w:val="0"/>
          <w:marTop w:val="0"/>
          <w:marBottom w:val="0"/>
          <w:divBdr>
            <w:top w:val="none" w:sz="0" w:space="0" w:color="auto"/>
            <w:left w:val="none" w:sz="0" w:space="0" w:color="auto"/>
            <w:bottom w:val="none" w:sz="0" w:space="0" w:color="auto"/>
            <w:right w:val="none" w:sz="0" w:space="0" w:color="auto"/>
          </w:divBdr>
        </w:div>
        <w:div w:id="573855014">
          <w:marLeft w:val="0"/>
          <w:marRight w:val="0"/>
          <w:marTop w:val="0"/>
          <w:marBottom w:val="0"/>
          <w:divBdr>
            <w:top w:val="none" w:sz="0" w:space="0" w:color="auto"/>
            <w:left w:val="none" w:sz="0" w:space="0" w:color="auto"/>
            <w:bottom w:val="none" w:sz="0" w:space="0" w:color="auto"/>
            <w:right w:val="none" w:sz="0" w:space="0" w:color="auto"/>
          </w:divBdr>
        </w:div>
        <w:div w:id="790781459">
          <w:marLeft w:val="0"/>
          <w:marRight w:val="0"/>
          <w:marTop w:val="0"/>
          <w:marBottom w:val="0"/>
          <w:divBdr>
            <w:top w:val="none" w:sz="0" w:space="0" w:color="auto"/>
            <w:left w:val="none" w:sz="0" w:space="0" w:color="auto"/>
            <w:bottom w:val="none" w:sz="0" w:space="0" w:color="auto"/>
            <w:right w:val="none" w:sz="0" w:space="0" w:color="auto"/>
          </w:divBdr>
        </w:div>
        <w:div w:id="954139619">
          <w:marLeft w:val="0"/>
          <w:marRight w:val="0"/>
          <w:marTop w:val="0"/>
          <w:marBottom w:val="0"/>
          <w:divBdr>
            <w:top w:val="none" w:sz="0" w:space="0" w:color="auto"/>
            <w:left w:val="none" w:sz="0" w:space="0" w:color="auto"/>
            <w:bottom w:val="none" w:sz="0" w:space="0" w:color="auto"/>
            <w:right w:val="none" w:sz="0" w:space="0" w:color="auto"/>
          </w:divBdr>
        </w:div>
        <w:div w:id="979192976">
          <w:marLeft w:val="0"/>
          <w:marRight w:val="0"/>
          <w:marTop w:val="0"/>
          <w:marBottom w:val="0"/>
          <w:divBdr>
            <w:top w:val="none" w:sz="0" w:space="0" w:color="auto"/>
            <w:left w:val="none" w:sz="0" w:space="0" w:color="auto"/>
            <w:bottom w:val="none" w:sz="0" w:space="0" w:color="auto"/>
            <w:right w:val="none" w:sz="0" w:space="0" w:color="auto"/>
          </w:divBdr>
        </w:div>
        <w:div w:id="1011760127">
          <w:marLeft w:val="0"/>
          <w:marRight w:val="0"/>
          <w:marTop w:val="0"/>
          <w:marBottom w:val="0"/>
          <w:divBdr>
            <w:top w:val="none" w:sz="0" w:space="0" w:color="auto"/>
            <w:left w:val="none" w:sz="0" w:space="0" w:color="auto"/>
            <w:bottom w:val="none" w:sz="0" w:space="0" w:color="auto"/>
            <w:right w:val="none" w:sz="0" w:space="0" w:color="auto"/>
          </w:divBdr>
        </w:div>
        <w:div w:id="1221477607">
          <w:marLeft w:val="0"/>
          <w:marRight w:val="0"/>
          <w:marTop w:val="0"/>
          <w:marBottom w:val="0"/>
          <w:divBdr>
            <w:top w:val="none" w:sz="0" w:space="0" w:color="auto"/>
            <w:left w:val="none" w:sz="0" w:space="0" w:color="auto"/>
            <w:bottom w:val="none" w:sz="0" w:space="0" w:color="auto"/>
            <w:right w:val="none" w:sz="0" w:space="0" w:color="auto"/>
          </w:divBdr>
        </w:div>
        <w:div w:id="1399747722">
          <w:marLeft w:val="0"/>
          <w:marRight w:val="0"/>
          <w:marTop w:val="0"/>
          <w:marBottom w:val="0"/>
          <w:divBdr>
            <w:top w:val="none" w:sz="0" w:space="0" w:color="auto"/>
            <w:left w:val="none" w:sz="0" w:space="0" w:color="auto"/>
            <w:bottom w:val="none" w:sz="0" w:space="0" w:color="auto"/>
            <w:right w:val="none" w:sz="0" w:space="0" w:color="auto"/>
          </w:divBdr>
        </w:div>
        <w:div w:id="1490900125">
          <w:marLeft w:val="0"/>
          <w:marRight w:val="0"/>
          <w:marTop w:val="0"/>
          <w:marBottom w:val="0"/>
          <w:divBdr>
            <w:top w:val="none" w:sz="0" w:space="0" w:color="auto"/>
            <w:left w:val="none" w:sz="0" w:space="0" w:color="auto"/>
            <w:bottom w:val="none" w:sz="0" w:space="0" w:color="auto"/>
            <w:right w:val="none" w:sz="0" w:space="0" w:color="auto"/>
          </w:divBdr>
        </w:div>
        <w:div w:id="1741709364">
          <w:marLeft w:val="0"/>
          <w:marRight w:val="0"/>
          <w:marTop w:val="0"/>
          <w:marBottom w:val="0"/>
          <w:divBdr>
            <w:top w:val="none" w:sz="0" w:space="0" w:color="auto"/>
            <w:left w:val="none" w:sz="0" w:space="0" w:color="auto"/>
            <w:bottom w:val="none" w:sz="0" w:space="0" w:color="auto"/>
            <w:right w:val="none" w:sz="0" w:space="0" w:color="auto"/>
          </w:divBdr>
        </w:div>
        <w:div w:id="1775442926">
          <w:marLeft w:val="0"/>
          <w:marRight w:val="0"/>
          <w:marTop w:val="0"/>
          <w:marBottom w:val="0"/>
          <w:divBdr>
            <w:top w:val="none" w:sz="0" w:space="0" w:color="auto"/>
            <w:left w:val="none" w:sz="0" w:space="0" w:color="auto"/>
            <w:bottom w:val="none" w:sz="0" w:space="0" w:color="auto"/>
            <w:right w:val="none" w:sz="0" w:space="0" w:color="auto"/>
          </w:divBdr>
        </w:div>
        <w:div w:id="1844734614">
          <w:marLeft w:val="0"/>
          <w:marRight w:val="0"/>
          <w:marTop w:val="0"/>
          <w:marBottom w:val="0"/>
          <w:divBdr>
            <w:top w:val="none" w:sz="0" w:space="0" w:color="auto"/>
            <w:left w:val="none" w:sz="0" w:space="0" w:color="auto"/>
            <w:bottom w:val="none" w:sz="0" w:space="0" w:color="auto"/>
            <w:right w:val="none" w:sz="0" w:space="0" w:color="auto"/>
          </w:divBdr>
        </w:div>
        <w:div w:id="2055814495">
          <w:marLeft w:val="0"/>
          <w:marRight w:val="0"/>
          <w:marTop w:val="0"/>
          <w:marBottom w:val="0"/>
          <w:divBdr>
            <w:top w:val="none" w:sz="0" w:space="0" w:color="auto"/>
            <w:left w:val="none" w:sz="0" w:space="0" w:color="auto"/>
            <w:bottom w:val="none" w:sz="0" w:space="0" w:color="auto"/>
            <w:right w:val="none" w:sz="0" w:space="0" w:color="auto"/>
          </w:divBdr>
        </w:div>
        <w:div w:id="2074542302">
          <w:marLeft w:val="0"/>
          <w:marRight w:val="0"/>
          <w:marTop w:val="0"/>
          <w:marBottom w:val="0"/>
          <w:divBdr>
            <w:top w:val="none" w:sz="0" w:space="0" w:color="auto"/>
            <w:left w:val="none" w:sz="0" w:space="0" w:color="auto"/>
            <w:bottom w:val="none" w:sz="0" w:space="0" w:color="auto"/>
            <w:right w:val="none" w:sz="0" w:space="0" w:color="auto"/>
          </w:divBdr>
        </w:div>
        <w:div w:id="2106219354">
          <w:marLeft w:val="0"/>
          <w:marRight w:val="0"/>
          <w:marTop w:val="0"/>
          <w:marBottom w:val="0"/>
          <w:divBdr>
            <w:top w:val="none" w:sz="0" w:space="0" w:color="auto"/>
            <w:left w:val="none" w:sz="0" w:space="0" w:color="auto"/>
            <w:bottom w:val="none" w:sz="0" w:space="0" w:color="auto"/>
            <w:right w:val="none" w:sz="0" w:space="0" w:color="auto"/>
          </w:divBdr>
        </w:div>
      </w:divsChild>
    </w:div>
    <w:div w:id="1089620366">
      <w:bodyDiv w:val="1"/>
      <w:marLeft w:val="0"/>
      <w:marRight w:val="0"/>
      <w:marTop w:val="0"/>
      <w:marBottom w:val="0"/>
      <w:divBdr>
        <w:top w:val="none" w:sz="0" w:space="0" w:color="auto"/>
        <w:left w:val="none" w:sz="0" w:space="0" w:color="auto"/>
        <w:bottom w:val="none" w:sz="0" w:space="0" w:color="auto"/>
        <w:right w:val="none" w:sz="0" w:space="0" w:color="auto"/>
      </w:divBdr>
    </w:div>
    <w:div w:id="1103457755">
      <w:bodyDiv w:val="1"/>
      <w:marLeft w:val="0"/>
      <w:marRight w:val="0"/>
      <w:marTop w:val="0"/>
      <w:marBottom w:val="0"/>
      <w:divBdr>
        <w:top w:val="none" w:sz="0" w:space="0" w:color="auto"/>
        <w:left w:val="none" w:sz="0" w:space="0" w:color="auto"/>
        <w:bottom w:val="none" w:sz="0" w:space="0" w:color="auto"/>
        <w:right w:val="none" w:sz="0" w:space="0" w:color="auto"/>
      </w:divBdr>
    </w:div>
    <w:div w:id="1107694722">
      <w:bodyDiv w:val="1"/>
      <w:marLeft w:val="0"/>
      <w:marRight w:val="0"/>
      <w:marTop w:val="0"/>
      <w:marBottom w:val="0"/>
      <w:divBdr>
        <w:top w:val="none" w:sz="0" w:space="0" w:color="auto"/>
        <w:left w:val="none" w:sz="0" w:space="0" w:color="auto"/>
        <w:bottom w:val="none" w:sz="0" w:space="0" w:color="auto"/>
        <w:right w:val="none" w:sz="0" w:space="0" w:color="auto"/>
      </w:divBdr>
    </w:div>
    <w:div w:id="1108811574">
      <w:bodyDiv w:val="1"/>
      <w:marLeft w:val="0"/>
      <w:marRight w:val="0"/>
      <w:marTop w:val="0"/>
      <w:marBottom w:val="0"/>
      <w:divBdr>
        <w:top w:val="none" w:sz="0" w:space="0" w:color="auto"/>
        <w:left w:val="none" w:sz="0" w:space="0" w:color="auto"/>
        <w:bottom w:val="none" w:sz="0" w:space="0" w:color="auto"/>
        <w:right w:val="none" w:sz="0" w:space="0" w:color="auto"/>
      </w:divBdr>
    </w:div>
    <w:div w:id="1110124241">
      <w:bodyDiv w:val="1"/>
      <w:marLeft w:val="0"/>
      <w:marRight w:val="0"/>
      <w:marTop w:val="0"/>
      <w:marBottom w:val="0"/>
      <w:divBdr>
        <w:top w:val="none" w:sz="0" w:space="0" w:color="auto"/>
        <w:left w:val="none" w:sz="0" w:space="0" w:color="auto"/>
        <w:bottom w:val="none" w:sz="0" w:space="0" w:color="auto"/>
        <w:right w:val="none" w:sz="0" w:space="0" w:color="auto"/>
      </w:divBdr>
    </w:div>
    <w:div w:id="1110902139">
      <w:bodyDiv w:val="1"/>
      <w:marLeft w:val="0"/>
      <w:marRight w:val="0"/>
      <w:marTop w:val="0"/>
      <w:marBottom w:val="0"/>
      <w:divBdr>
        <w:top w:val="none" w:sz="0" w:space="0" w:color="auto"/>
        <w:left w:val="none" w:sz="0" w:space="0" w:color="auto"/>
        <w:bottom w:val="none" w:sz="0" w:space="0" w:color="auto"/>
        <w:right w:val="none" w:sz="0" w:space="0" w:color="auto"/>
      </w:divBdr>
    </w:div>
    <w:div w:id="1114406343">
      <w:bodyDiv w:val="1"/>
      <w:marLeft w:val="0"/>
      <w:marRight w:val="0"/>
      <w:marTop w:val="0"/>
      <w:marBottom w:val="0"/>
      <w:divBdr>
        <w:top w:val="none" w:sz="0" w:space="0" w:color="auto"/>
        <w:left w:val="none" w:sz="0" w:space="0" w:color="auto"/>
        <w:bottom w:val="none" w:sz="0" w:space="0" w:color="auto"/>
        <w:right w:val="none" w:sz="0" w:space="0" w:color="auto"/>
      </w:divBdr>
    </w:div>
    <w:div w:id="1115901970">
      <w:bodyDiv w:val="1"/>
      <w:marLeft w:val="0"/>
      <w:marRight w:val="0"/>
      <w:marTop w:val="0"/>
      <w:marBottom w:val="0"/>
      <w:divBdr>
        <w:top w:val="none" w:sz="0" w:space="0" w:color="auto"/>
        <w:left w:val="none" w:sz="0" w:space="0" w:color="auto"/>
        <w:bottom w:val="none" w:sz="0" w:space="0" w:color="auto"/>
        <w:right w:val="none" w:sz="0" w:space="0" w:color="auto"/>
      </w:divBdr>
    </w:div>
    <w:div w:id="1117873723">
      <w:bodyDiv w:val="1"/>
      <w:marLeft w:val="0"/>
      <w:marRight w:val="0"/>
      <w:marTop w:val="0"/>
      <w:marBottom w:val="0"/>
      <w:divBdr>
        <w:top w:val="none" w:sz="0" w:space="0" w:color="auto"/>
        <w:left w:val="none" w:sz="0" w:space="0" w:color="auto"/>
        <w:bottom w:val="none" w:sz="0" w:space="0" w:color="auto"/>
        <w:right w:val="none" w:sz="0" w:space="0" w:color="auto"/>
      </w:divBdr>
    </w:div>
    <w:div w:id="1125805314">
      <w:bodyDiv w:val="1"/>
      <w:marLeft w:val="0"/>
      <w:marRight w:val="0"/>
      <w:marTop w:val="0"/>
      <w:marBottom w:val="0"/>
      <w:divBdr>
        <w:top w:val="none" w:sz="0" w:space="0" w:color="auto"/>
        <w:left w:val="none" w:sz="0" w:space="0" w:color="auto"/>
        <w:bottom w:val="none" w:sz="0" w:space="0" w:color="auto"/>
        <w:right w:val="none" w:sz="0" w:space="0" w:color="auto"/>
      </w:divBdr>
    </w:div>
    <w:div w:id="1134565099">
      <w:bodyDiv w:val="1"/>
      <w:marLeft w:val="0"/>
      <w:marRight w:val="0"/>
      <w:marTop w:val="0"/>
      <w:marBottom w:val="0"/>
      <w:divBdr>
        <w:top w:val="none" w:sz="0" w:space="0" w:color="auto"/>
        <w:left w:val="none" w:sz="0" w:space="0" w:color="auto"/>
        <w:bottom w:val="none" w:sz="0" w:space="0" w:color="auto"/>
        <w:right w:val="none" w:sz="0" w:space="0" w:color="auto"/>
      </w:divBdr>
      <w:divsChild>
        <w:div w:id="95639019">
          <w:marLeft w:val="0"/>
          <w:marRight w:val="0"/>
          <w:marTop w:val="0"/>
          <w:marBottom w:val="0"/>
          <w:divBdr>
            <w:top w:val="none" w:sz="0" w:space="0" w:color="auto"/>
            <w:left w:val="none" w:sz="0" w:space="0" w:color="auto"/>
            <w:bottom w:val="none" w:sz="0" w:space="0" w:color="auto"/>
            <w:right w:val="none" w:sz="0" w:space="0" w:color="auto"/>
          </w:divBdr>
        </w:div>
        <w:div w:id="1261062176">
          <w:marLeft w:val="0"/>
          <w:marRight w:val="0"/>
          <w:marTop w:val="0"/>
          <w:marBottom w:val="0"/>
          <w:divBdr>
            <w:top w:val="none" w:sz="0" w:space="0" w:color="auto"/>
            <w:left w:val="none" w:sz="0" w:space="0" w:color="auto"/>
            <w:bottom w:val="none" w:sz="0" w:space="0" w:color="auto"/>
            <w:right w:val="none" w:sz="0" w:space="0" w:color="auto"/>
          </w:divBdr>
        </w:div>
      </w:divsChild>
    </w:div>
    <w:div w:id="1140655067">
      <w:bodyDiv w:val="1"/>
      <w:marLeft w:val="0"/>
      <w:marRight w:val="0"/>
      <w:marTop w:val="0"/>
      <w:marBottom w:val="0"/>
      <w:divBdr>
        <w:top w:val="none" w:sz="0" w:space="0" w:color="auto"/>
        <w:left w:val="none" w:sz="0" w:space="0" w:color="auto"/>
        <w:bottom w:val="none" w:sz="0" w:space="0" w:color="auto"/>
        <w:right w:val="none" w:sz="0" w:space="0" w:color="auto"/>
      </w:divBdr>
    </w:div>
    <w:div w:id="1141772425">
      <w:bodyDiv w:val="1"/>
      <w:marLeft w:val="0"/>
      <w:marRight w:val="0"/>
      <w:marTop w:val="0"/>
      <w:marBottom w:val="0"/>
      <w:divBdr>
        <w:top w:val="none" w:sz="0" w:space="0" w:color="auto"/>
        <w:left w:val="none" w:sz="0" w:space="0" w:color="auto"/>
        <w:bottom w:val="none" w:sz="0" w:space="0" w:color="auto"/>
        <w:right w:val="none" w:sz="0" w:space="0" w:color="auto"/>
      </w:divBdr>
    </w:div>
    <w:div w:id="1143354497">
      <w:bodyDiv w:val="1"/>
      <w:marLeft w:val="0"/>
      <w:marRight w:val="0"/>
      <w:marTop w:val="0"/>
      <w:marBottom w:val="0"/>
      <w:divBdr>
        <w:top w:val="none" w:sz="0" w:space="0" w:color="auto"/>
        <w:left w:val="none" w:sz="0" w:space="0" w:color="auto"/>
        <w:bottom w:val="none" w:sz="0" w:space="0" w:color="auto"/>
        <w:right w:val="none" w:sz="0" w:space="0" w:color="auto"/>
      </w:divBdr>
    </w:div>
    <w:div w:id="1147744039">
      <w:bodyDiv w:val="1"/>
      <w:marLeft w:val="0"/>
      <w:marRight w:val="0"/>
      <w:marTop w:val="0"/>
      <w:marBottom w:val="0"/>
      <w:divBdr>
        <w:top w:val="none" w:sz="0" w:space="0" w:color="auto"/>
        <w:left w:val="none" w:sz="0" w:space="0" w:color="auto"/>
        <w:bottom w:val="none" w:sz="0" w:space="0" w:color="auto"/>
        <w:right w:val="none" w:sz="0" w:space="0" w:color="auto"/>
      </w:divBdr>
    </w:div>
    <w:div w:id="1154445103">
      <w:bodyDiv w:val="1"/>
      <w:marLeft w:val="0"/>
      <w:marRight w:val="0"/>
      <w:marTop w:val="0"/>
      <w:marBottom w:val="0"/>
      <w:divBdr>
        <w:top w:val="none" w:sz="0" w:space="0" w:color="auto"/>
        <w:left w:val="none" w:sz="0" w:space="0" w:color="auto"/>
        <w:bottom w:val="none" w:sz="0" w:space="0" w:color="auto"/>
        <w:right w:val="none" w:sz="0" w:space="0" w:color="auto"/>
      </w:divBdr>
    </w:div>
    <w:div w:id="1160468146">
      <w:bodyDiv w:val="1"/>
      <w:marLeft w:val="0"/>
      <w:marRight w:val="0"/>
      <w:marTop w:val="0"/>
      <w:marBottom w:val="0"/>
      <w:divBdr>
        <w:top w:val="none" w:sz="0" w:space="0" w:color="auto"/>
        <w:left w:val="none" w:sz="0" w:space="0" w:color="auto"/>
        <w:bottom w:val="none" w:sz="0" w:space="0" w:color="auto"/>
        <w:right w:val="none" w:sz="0" w:space="0" w:color="auto"/>
      </w:divBdr>
    </w:div>
    <w:div w:id="1160997973">
      <w:bodyDiv w:val="1"/>
      <w:marLeft w:val="0"/>
      <w:marRight w:val="0"/>
      <w:marTop w:val="0"/>
      <w:marBottom w:val="0"/>
      <w:divBdr>
        <w:top w:val="none" w:sz="0" w:space="0" w:color="auto"/>
        <w:left w:val="none" w:sz="0" w:space="0" w:color="auto"/>
        <w:bottom w:val="none" w:sz="0" w:space="0" w:color="auto"/>
        <w:right w:val="none" w:sz="0" w:space="0" w:color="auto"/>
      </w:divBdr>
    </w:div>
    <w:div w:id="1164399949">
      <w:bodyDiv w:val="1"/>
      <w:marLeft w:val="0"/>
      <w:marRight w:val="0"/>
      <w:marTop w:val="0"/>
      <w:marBottom w:val="0"/>
      <w:divBdr>
        <w:top w:val="none" w:sz="0" w:space="0" w:color="auto"/>
        <w:left w:val="none" w:sz="0" w:space="0" w:color="auto"/>
        <w:bottom w:val="none" w:sz="0" w:space="0" w:color="auto"/>
        <w:right w:val="none" w:sz="0" w:space="0" w:color="auto"/>
      </w:divBdr>
    </w:div>
    <w:div w:id="1169758501">
      <w:bodyDiv w:val="1"/>
      <w:marLeft w:val="0"/>
      <w:marRight w:val="0"/>
      <w:marTop w:val="0"/>
      <w:marBottom w:val="0"/>
      <w:divBdr>
        <w:top w:val="none" w:sz="0" w:space="0" w:color="auto"/>
        <w:left w:val="none" w:sz="0" w:space="0" w:color="auto"/>
        <w:bottom w:val="none" w:sz="0" w:space="0" w:color="auto"/>
        <w:right w:val="none" w:sz="0" w:space="0" w:color="auto"/>
      </w:divBdr>
    </w:div>
    <w:div w:id="1175535117">
      <w:bodyDiv w:val="1"/>
      <w:marLeft w:val="0"/>
      <w:marRight w:val="0"/>
      <w:marTop w:val="0"/>
      <w:marBottom w:val="0"/>
      <w:divBdr>
        <w:top w:val="none" w:sz="0" w:space="0" w:color="auto"/>
        <w:left w:val="none" w:sz="0" w:space="0" w:color="auto"/>
        <w:bottom w:val="none" w:sz="0" w:space="0" w:color="auto"/>
        <w:right w:val="none" w:sz="0" w:space="0" w:color="auto"/>
      </w:divBdr>
    </w:div>
    <w:div w:id="1190333801">
      <w:bodyDiv w:val="1"/>
      <w:marLeft w:val="0"/>
      <w:marRight w:val="0"/>
      <w:marTop w:val="0"/>
      <w:marBottom w:val="0"/>
      <w:divBdr>
        <w:top w:val="none" w:sz="0" w:space="0" w:color="auto"/>
        <w:left w:val="none" w:sz="0" w:space="0" w:color="auto"/>
        <w:bottom w:val="none" w:sz="0" w:space="0" w:color="auto"/>
        <w:right w:val="none" w:sz="0" w:space="0" w:color="auto"/>
      </w:divBdr>
    </w:div>
    <w:div w:id="1217087884">
      <w:bodyDiv w:val="1"/>
      <w:marLeft w:val="0"/>
      <w:marRight w:val="0"/>
      <w:marTop w:val="0"/>
      <w:marBottom w:val="0"/>
      <w:divBdr>
        <w:top w:val="none" w:sz="0" w:space="0" w:color="auto"/>
        <w:left w:val="none" w:sz="0" w:space="0" w:color="auto"/>
        <w:bottom w:val="none" w:sz="0" w:space="0" w:color="auto"/>
        <w:right w:val="none" w:sz="0" w:space="0" w:color="auto"/>
      </w:divBdr>
    </w:div>
    <w:div w:id="1229193303">
      <w:bodyDiv w:val="1"/>
      <w:marLeft w:val="0"/>
      <w:marRight w:val="0"/>
      <w:marTop w:val="0"/>
      <w:marBottom w:val="0"/>
      <w:divBdr>
        <w:top w:val="none" w:sz="0" w:space="0" w:color="auto"/>
        <w:left w:val="none" w:sz="0" w:space="0" w:color="auto"/>
        <w:bottom w:val="none" w:sz="0" w:space="0" w:color="auto"/>
        <w:right w:val="none" w:sz="0" w:space="0" w:color="auto"/>
      </w:divBdr>
    </w:div>
    <w:div w:id="1231574721">
      <w:bodyDiv w:val="1"/>
      <w:marLeft w:val="0"/>
      <w:marRight w:val="0"/>
      <w:marTop w:val="0"/>
      <w:marBottom w:val="0"/>
      <w:divBdr>
        <w:top w:val="none" w:sz="0" w:space="0" w:color="auto"/>
        <w:left w:val="none" w:sz="0" w:space="0" w:color="auto"/>
        <w:bottom w:val="none" w:sz="0" w:space="0" w:color="auto"/>
        <w:right w:val="none" w:sz="0" w:space="0" w:color="auto"/>
      </w:divBdr>
    </w:div>
    <w:div w:id="1236357005">
      <w:bodyDiv w:val="1"/>
      <w:marLeft w:val="0"/>
      <w:marRight w:val="0"/>
      <w:marTop w:val="0"/>
      <w:marBottom w:val="0"/>
      <w:divBdr>
        <w:top w:val="none" w:sz="0" w:space="0" w:color="auto"/>
        <w:left w:val="none" w:sz="0" w:space="0" w:color="auto"/>
        <w:bottom w:val="none" w:sz="0" w:space="0" w:color="auto"/>
        <w:right w:val="none" w:sz="0" w:space="0" w:color="auto"/>
      </w:divBdr>
    </w:div>
    <w:div w:id="1239756222">
      <w:bodyDiv w:val="1"/>
      <w:marLeft w:val="0"/>
      <w:marRight w:val="0"/>
      <w:marTop w:val="0"/>
      <w:marBottom w:val="0"/>
      <w:divBdr>
        <w:top w:val="none" w:sz="0" w:space="0" w:color="auto"/>
        <w:left w:val="none" w:sz="0" w:space="0" w:color="auto"/>
        <w:bottom w:val="none" w:sz="0" w:space="0" w:color="auto"/>
        <w:right w:val="none" w:sz="0" w:space="0" w:color="auto"/>
      </w:divBdr>
    </w:div>
    <w:div w:id="1247807735">
      <w:bodyDiv w:val="1"/>
      <w:marLeft w:val="0"/>
      <w:marRight w:val="0"/>
      <w:marTop w:val="0"/>
      <w:marBottom w:val="0"/>
      <w:divBdr>
        <w:top w:val="none" w:sz="0" w:space="0" w:color="auto"/>
        <w:left w:val="none" w:sz="0" w:space="0" w:color="auto"/>
        <w:bottom w:val="none" w:sz="0" w:space="0" w:color="auto"/>
        <w:right w:val="none" w:sz="0" w:space="0" w:color="auto"/>
      </w:divBdr>
    </w:div>
    <w:div w:id="1251279819">
      <w:bodyDiv w:val="1"/>
      <w:marLeft w:val="0"/>
      <w:marRight w:val="0"/>
      <w:marTop w:val="0"/>
      <w:marBottom w:val="0"/>
      <w:divBdr>
        <w:top w:val="none" w:sz="0" w:space="0" w:color="auto"/>
        <w:left w:val="none" w:sz="0" w:space="0" w:color="auto"/>
        <w:bottom w:val="none" w:sz="0" w:space="0" w:color="auto"/>
        <w:right w:val="none" w:sz="0" w:space="0" w:color="auto"/>
      </w:divBdr>
    </w:div>
    <w:div w:id="1265655607">
      <w:bodyDiv w:val="1"/>
      <w:marLeft w:val="0"/>
      <w:marRight w:val="0"/>
      <w:marTop w:val="0"/>
      <w:marBottom w:val="0"/>
      <w:divBdr>
        <w:top w:val="none" w:sz="0" w:space="0" w:color="auto"/>
        <w:left w:val="none" w:sz="0" w:space="0" w:color="auto"/>
        <w:bottom w:val="none" w:sz="0" w:space="0" w:color="auto"/>
        <w:right w:val="none" w:sz="0" w:space="0" w:color="auto"/>
      </w:divBdr>
    </w:div>
    <w:div w:id="1267735948">
      <w:bodyDiv w:val="1"/>
      <w:marLeft w:val="0"/>
      <w:marRight w:val="0"/>
      <w:marTop w:val="0"/>
      <w:marBottom w:val="0"/>
      <w:divBdr>
        <w:top w:val="none" w:sz="0" w:space="0" w:color="auto"/>
        <w:left w:val="none" w:sz="0" w:space="0" w:color="auto"/>
        <w:bottom w:val="none" w:sz="0" w:space="0" w:color="auto"/>
        <w:right w:val="none" w:sz="0" w:space="0" w:color="auto"/>
      </w:divBdr>
    </w:div>
    <w:div w:id="1286085829">
      <w:bodyDiv w:val="1"/>
      <w:marLeft w:val="0"/>
      <w:marRight w:val="0"/>
      <w:marTop w:val="0"/>
      <w:marBottom w:val="0"/>
      <w:divBdr>
        <w:top w:val="none" w:sz="0" w:space="0" w:color="auto"/>
        <w:left w:val="none" w:sz="0" w:space="0" w:color="auto"/>
        <w:bottom w:val="none" w:sz="0" w:space="0" w:color="auto"/>
        <w:right w:val="none" w:sz="0" w:space="0" w:color="auto"/>
      </w:divBdr>
    </w:div>
    <w:div w:id="1289121449">
      <w:bodyDiv w:val="1"/>
      <w:marLeft w:val="0"/>
      <w:marRight w:val="0"/>
      <w:marTop w:val="0"/>
      <w:marBottom w:val="0"/>
      <w:divBdr>
        <w:top w:val="none" w:sz="0" w:space="0" w:color="auto"/>
        <w:left w:val="none" w:sz="0" w:space="0" w:color="auto"/>
        <w:bottom w:val="none" w:sz="0" w:space="0" w:color="auto"/>
        <w:right w:val="none" w:sz="0" w:space="0" w:color="auto"/>
      </w:divBdr>
    </w:div>
    <w:div w:id="1297838398">
      <w:bodyDiv w:val="1"/>
      <w:marLeft w:val="0"/>
      <w:marRight w:val="0"/>
      <w:marTop w:val="0"/>
      <w:marBottom w:val="0"/>
      <w:divBdr>
        <w:top w:val="none" w:sz="0" w:space="0" w:color="auto"/>
        <w:left w:val="none" w:sz="0" w:space="0" w:color="auto"/>
        <w:bottom w:val="none" w:sz="0" w:space="0" w:color="auto"/>
        <w:right w:val="none" w:sz="0" w:space="0" w:color="auto"/>
      </w:divBdr>
      <w:divsChild>
        <w:div w:id="399519282">
          <w:marLeft w:val="0"/>
          <w:marRight w:val="0"/>
          <w:marTop w:val="0"/>
          <w:marBottom w:val="0"/>
          <w:divBdr>
            <w:top w:val="none" w:sz="0" w:space="0" w:color="auto"/>
            <w:left w:val="none" w:sz="0" w:space="0" w:color="auto"/>
            <w:bottom w:val="none" w:sz="0" w:space="0" w:color="auto"/>
            <w:right w:val="none" w:sz="0" w:space="0" w:color="auto"/>
          </w:divBdr>
        </w:div>
        <w:div w:id="558058358">
          <w:marLeft w:val="0"/>
          <w:marRight w:val="0"/>
          <w:marTop w:val="0"/>
          <w:marBottom w:val="0"/>
          <w:divBdr>
            <w:top w:val="none" w:sz="0" w:space="0" w:color="auto"/>
            <w:left w:val="none" w:sz="0" w:space="0" w:color="auto"/>
            <w:bottom w:val="none" w:sz="0" w:space="0" w:color="auto"/>
            <w:right w:val="none" w:sz="0" w:space="0" w:color="auto"/>
          </w:divBdr>
        </w:div>
      </w:divsChild>
    </w:div>
    <w:div w:id="1298758306">
      <w:bodyDiv w:val="1"/>
      <w:marLeft w:val="0"/>
      <w:marRight w:val="0"/>
      <w:marTop w:val="0"/>
      <w:marBottom w:val="0"/>
      <w:divBdr>
        <w:top w:val="none" w:sz="0" w:space="0" w:color="auto"/>
        <w:left w:val="none" w:sz="0" w:space="0" w:color="auto"/>
        <w:bottom w:val="none" w:sz="0" w:space="0" w:color="auto"/>
        <w:right w:val="none" w:sz="0" w:space="0" w:color="auto"/>
      </w:divBdr>
    </w:div>
    <w:div w:id="1303775074">
      <w:bodyDiv w:val="1"/>
      <w:marLeft w:val="0"/>
      <w:marRight w:val="0"/>
      <w:marTop w:val="0"/>
      <w:marBottom w:val="0"/>
      <w:divBdr>
        <w:top w:val="none" w:sz="0" w:space="0" w:color="auto"/>
        <w:left w:val="none" w:sz="0" w:space="0" w:color="auto"/>
        <w:bottom w:val="none" w:sz="0" w:space="0" w:color="auto"/>
        <w:right w:val="none" w:sz="0" w:space="0" w:color="auto"/>
      </w:divBdr>
    </w:div>
    <w:div w:id="1308632965">
      <w:bodyDiv w:val="1"/>
      <w:marLeft w:val="0"/>
      <w:marRight w:val="0"/>
      <w:marTop w:val="0"/>
      <w:marBottom w:val="0"/>
      <w:divBdr>
        <w:top w:val="none" w:sz="0" w:space="0" w:color="auto"/>
        <w:left w:val="none" w:sz="0" w:space="0" w:color="auto"/>
        <w:bottom w:val="none" w:sz="0" w:space="0" w:color="auto"/>
        <w:right w:val="none" w:sz="0" w:space="0" w:color="auto"/>
      </w:divBdr>
    </w:div>
    <w:div w:id="1341422069">
      <w:bodyDiv w:val="1"/>
      <w:marLeft w:val="0"/>
      <w:marRight w:val="0"/>
      <w:marTop w:val="0"/>
      <w:marBottom w:val="0"/>
      <w:divBdr>
        <w:top w:val="none" w:sz="0" w:space="0" w:color="auto"/>
        <w:left w:val="none" w:sz="0" w:space="0" w:color="auto"/>
        <w:bottom w:val="none" w:sz="0" w:space="0" w:color="auto"/>
        <w:right w:val="none" w:sz="0" w:space="0" w:color="auto"/>
      </w:divBdr>
    </w:div>
    <w:div w:id="1348946634">
      <w:bodyDiv w:val="1"/>
      <w:marLeft w:val="0"/>
      <w:marRight w:val="0"/>
      <w:marTop w:val="0"/>
      <w:marBottom w:val="0"/>
      <w:divBdr>
        <w:top w:val="none" w:sz="0" w:space="0" w:color="auto"/>
        <w:left w:val="none" w:sz="0" w:space="0" w:color="auto"/>
        <w:bottom w:val="none" w:sz="0" w:space="0" w:color="auto"/>
        <w:right w:val="none" w:sz="0" w:space="0" w:color="auto"/>
      </w:divBdr>
    </w:div>
    <w:div w:id="1355809853">
      <w:bodyDiv w:val="1"/>
      <w:marLeft w:val="0"/>
      <w:marRight w:val="0"/>
      <w:marTop w:val="0"/>
      <w:marBottom w:val="0"/>
      <w:divBdr>
        <w:top w:val="none" w:sz="0" w:space="0" w:color="auto"/>
        <w:left w:val="none" w:sz="0" w:space="0" w:color="auto"/>
        <w:bottom w:val="none" w:sz="0" w:space="0" w:color="auto"/>
        <w:right w:val="none" w:sz="0" w:space="0" w:color="auto"/>
      </w:divBdr>
    </w:div>
    <w:div w:id="1357925053">
      <w:bodyDiv w:val="1"/>
      <w:marLeft w:val="0"/>
      <w:marRight w:val="0"/>
      <w:marTop w:val="0"/>
      <w:marBottom w:val="0"/>
      <w:divBdr>
        <w:top w:val="none" w:sz="0" w:space="0" w:color="auto"/>
        <w:left w:val="none" w:sz="0" w:space="0" w:color="auto"/>
        <w:bottom w:val="none" w:sz="0" w:space="0" w:color="auto"/>
        <w:right w:val="none" w:sz="0" w:space="0" w:color="auto"/>
      </w:divBdr>
    </w:div>
    <w:div w:id="1372877072">
      <w:bodyDiv w:val="1"/>
      <w:marLeft w:val="0"/>
      <w:marRight w:val="0"/>
      <w:marTop w:val="0"/>
      <w:marBottom w:val="0"/>
      <w:divBdr>
        <w:top w:val="none" w:sz="0" w:space="0" w:color="auto"/>
        <w:left w:val="none" w:sz="0" w:space="0" w:color="auto"/>
        <w:bottom w:val="none" w:sz="0" w:space="0" w:color="auto"/>
        <w:right w:val="none" w:sz="0" w:space="0" w:color="auto"/>
      </w:divBdr>
    </w:div>
    <w:div w:id="1373917528">
      <w:bodyDiv w:val="1"/>
      <w:marLeft w:val="0"/>
      <w:marRight w:val="0"/>
      <w:marTop w:val="0"/>
      <w:marBottom w:val="0"/>
      <w:divBdr>
        <w:top w:val="none" w:sz="0" w:space="0" w:color="auto"/>
        <w:left w:val="none" w:sz="0" w:space="0" w:color="auto"/>
        <w:bottom w:val="none" w:sz="0" w:space="0" w:color="auto"/>
        <w:right w:val="none" w:sz="0" w:space="0" w:color="auto"/>
      </w:divBdr>
    </w:div>
    <w:div w:id="1385985606">
      <w:bodyDiv w:val="1"/>
      <w:marLeft w:val="0"/>
      <w:marRight w:val="0"/>
      <w:marTop w:val="0"/>
      <w:marBottom w:val="0"/>
      <w:divBdr>
        <w:top w:val="none" w:sz="0" w:space="0" w:color="auto"/>
        <w:left w:val="none" w:sz="0" w:space="0" w:color="auto"/>
        <w:bottom w:val="none" w:sz="0" w:space="0" w:color="auto"/>
        <w:right w:val="none" w:sz="0" w:space="0" w:color="auto"/>
      </w:divBdr>
    </w:div>
    <w:div w:id="1388341617">
      <w:bodyDiv w:val="1"/>
      <w:marLeft w:val="0"/>
      <w:marRight w:val="0"/>
      <w:marTop w:val="0"/>
      <w:marBottom w:val="0"/>
      <w:divBdr>
        <w:top w:val="none" w:sz="0" w:space="0" w:color="auto"/>
        <w:left w:val="none" w:sz="0" w:space="0" w:color="auto"/>
        <w:bottom w:val="none" w:sz="0" w:space="0" w:color="auto"/>
        <w:right w:val="none" w:sz="0" w:space="0" w:color="auto"/>
      </w:divBdr>
    </w:div>
    <w:div w:id="1389303271">
      <w:bodyDiv w:val="1"/>
      <w:marLeft w:val="0"/>
      <w:marRight w:val="0"/>
      <w:marTop w:val="0"/>
      <w:marBottom w:val="0"/>
      <w:divBdr>
        <w:top w:val="none" w:sz="0" w:space="0" w:color="auto"/>
        <w:left w:val="none" w:sz="0" w:space="0" w:color="auto"/>
        <w:bottom w:val="none" w:sz="0" w:space="0" w:color="auto"/>
        <w:right w:val="none" w:sz="0" w:space="0" w:color="auto"/>
      </w:divBdr>
    </w:div>
    <w:div w:id="1399400816">
      <w:bodyDiv w:val="1"/>
      <w:marLeft w:val="0"/>
      <w:marRight w:val="0"/>
      <w:marTop w:val="0"/>
      <w:marBottom w:val="0"/>
      <w:divBdr>
        <w:top w:val="none" w:sz="0" w:space="0" w:color="auto"/>
        <w:left w:val="none" w:sz="0" w:space="0" w:color="auto"/>
        <w:bottom w:val="none" w:sz="0" w:space="0" w:color="auto"/>
        <w:right w:val="none" w:sz="0" w:space="0" w:color="auto"/>
      </w:divBdr>
    </w:div>
    <w:div w:id="1402099692">
      <w:bodyDiv w:val="1"/>
      <w:marLeft w:val="0"/>
      <w:marRight w:val="0"/>
      <w:marTop w:val="0"/>
      <w:marBottom w:val="0"/>
      <w:divBdr>
        <w:top w:val="none" w:sz="0" w:space="0" w:color="auto"/>
        <w:left w:val="none" w:sz="0" w:space="0" w:color="auto"/>
        <w:bottom w:val="none" w:sz="0" w:space="0" w:color="auto"/>
        <w:right w:val="none" w:sz="0" w:space="0" w:color="auto"/>
      </w:divBdr>
    </w:div>
    <w:div w:id="1403674785">
      <w:bodyDiv w:val="1"/>
      <w:marLeft w:val="0"/>
      <w:marRight w:val="0"/>
      <w:marTop w:val="0"/>
      <w:marBottom w:val="0"/>
      <w:divBdr>
        <w:top w:val="none" w:sz="0" w:space="0" w:color="auto"/>
        <w:left w:val="none" w:sz="0" w:space="0" w:color="auto"/>
        <w:bottom w:val="none" w:sz="0" w:space="0" w:color="auto"/>
        <w:right w:val="none" w:sz="0" w:space="0" w:color="auto"/>
      </w:divBdr>
    </w:div>
    <w:div w:id="1407798355">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5467390">
      <w:bodyDiv w:val="1"/>
      <w:marLeft w:val="0"/>
      <w:marRight w:val="0"/>
      <w:marTop w:val="0"/>
      <w:marBottom w:val="0"/>
      <w:divBdr>
        <w:top w:val="none" w:sz="0" w:space="0" w:color="auto"/>
        <w:left w:val="none" w:sz="0" w:space="0" w:color="auto"/>
        <w:bottom w:val="none" w:sz="0" w:space="0" w:color="auto"/>
        <w:right w:val="none" w:sz="0" w:space="0" w:color="auto"/>
      </w:divBdr>
    </w:div>
    <w:div w:id="1417096211">
      <w:bodyDiv w:val="1"/>
      <w:marLeft w:val="0"/>
      <w:marRight w:val="0"/>
      <w:marTop w:val="0"/>
      <w:marBottom w:val="0"/>
      <w:divBdr>
        <w:top w:val="none" w:sz="0" w:space="0" w:color="auto"/>
        <w:left w:val="none" w:sz="0" w:space="0" w:color="auto"/>
        <w:bottom w:val="none" w:sz="0" w:space="0" w:color="auto"/>
        <w:right w:val="none" w:sz="0" w:space="0" w:color="auto"/>
      </w:divBdr>
    </w:div>
    <w:div w:id="1427574131">
      <w:bodyDiv w:val="1"/>
      <w:marLeft w:val="0"/>
      <w:marRight w:val="0"/>
      <w:marTop w:val="0"/>
      <w:marBottom w:val="0"/>
      <w:divBdr>
        <w:top w:val="none" w:sz="0" w:space="0" w:color="auto"/>
        <w:left w:val="none" w:sz="0" w:space="0" w:color="auto"/>
        <w:bottom w:val="none" w:sz="0" w:space="0" w:color="auto"/>
        <w:right w:val="none" w:sz="0" w:space="0" w:color="auto"/>
      </w:divBdr>
    </w:div>
    <w:div w:id="1433933460">
      <w:bodyDiv w:val="1"/>
      <w:marLeft w:val="0"/>
      <w:marRight w:val="0"/>
      <w:marTop w:val="0"/>
      <w:marBottom w:val="0"/>
      <w:divBdr>
        <w:top w:val="none" w:sz="0" w:space="0" w:color="auto"/>
        <w:left w:val="none" w:sz="0" w:space="0" w:color="auto"/>
        <w:bottom w:val="none" w:sz="0" w:space="0" w:color="auto"/>
        <w:right w:val="none" w:sz="0" w:space="0" w:color="auto"/>
      </w:divBdr>
    </w:div>
    <w:div w:id="1436317895">
      <w:bodyDiv w:val="1"/>
      <w:marLeft w:val="0"/>
      <w:marRight w:val="0"/>
      <w:marTop w:val="0"/>
      <w:marBottom w:val="0"/>
      <w:divBdr>
        <w:top w:val="none" w:sz="0" w:space="0" w:color="auto"/>
        <w:left w:val="none" w:sz="0" w:space="0" w:color="auto"/>
        <w:bottom w:val="none" w:sz="0" w:space="0" w:color="auto"/>
        <w:right w:val="none" w:sz="0" w:space="0" w:color="auto"/>
      </w:divBdr>
    </w:div>
    <w:div w:id="1438523257">
      <w:bodyDiv w:val="1"/>
      <w:marLeft w:val="0"/>
      <w:marRight w:val="0"/>
      <w:marTop w:val="0"/>
      <w:marBottom w:val="0"/>
      <w:divBdr>
        <w:top w:val="none" w:sz="0" w:space="0" w:color="auto"/>
        <w:left w:val="none" w:sz="0" w:space="0" w:color="auto"/>
        <w:bottom w:val="none" w:sz="0" w:space="0" w:color="auto"/>
        <w:right w:val="none" w:sz="0" w:space="0" w:color="auto"/>
      </w:divBdr>
    </w:div>
    <w:div w:id="1459105038">
      <w:bodyDiv w:val="1"/>
      <w:marLeft w:val="0"/>
      <w:marRight w:val="0"/>
      <w:marTop w:val="0"/>
      <w:marBottom w:val="0"/>
      <w:divBdr>
        <w:top w:val="none" w:sz="0" w:space="0" w:color="auto"/>
        <w:left w:val="none" w:sz="0" w:space="0" w:color="auto"/>
        <w:bottom w:val="none" w:sz="0" w:space="0" w:color="auto"/>
        <w:right w:val="none" w:sz="0" w:space="0" w:color="auto"/>
      </w:divBdr>
    </w:div>
    <w:div w:id="1462309233">
      <w:bodyDiv w:val="1"/>
      <w:marLeft w:val="0"/>
      <w:marRight w:val="0"/>
      <w:marTop w:val="0"/>
      <w:marBottom w:val="0"/>
      <w:divBdr>
        <w:top w:val="none" w:sz="0" w:space="0" w:color="auto"/>
        <w:left w:val="none" w:sz="0" w:space="0" w:color="auto"/>
        <w:bottom w:val="none" w:sz="0" w:space="0" w:color="auto"/>
        <w:right w:val="none" w:sz="0" w:space="0" w:color="auto"/>
      </w:divBdr>
    </w:div>
    <w:div w:id="1467965890">
      <w:bodyDiv w:val="1"/>
      <w:marLeft w:val="0"/>
      <w:marRight w:val="0"/>
      <w:marTop w:val="0"/>
      <w:marBottom w:val="0"/>
      <w:divBdr>
        <w:top w:val="none" w:sz="0" w:space="0" w:color="auto"/>
        <w:left w:val="none" w:sz="0" w:space="0" w:color="auto"/>
        <w:bottom w:val="none" w:sz="0" w:space="0" w:color="auto"/>
        <w:right w:val="none" w:sz="0" w:space="0" w:color="auto"/>
      </w:divBdr>
    </w:div>
    <w:div w:id="1485975495">
      <w:bodyDiv w:val="1"/>
      <w:marLeft w:val="0"/>
      <w:marRight w:val="0"/>
      <w:marTop w:val="0"/>
      <w:marBottom w:val="0"/>
      <w:divBdr>
        <w:top w:val="none" w:sz="0" w:space="0" w:color="auto"/>
        <w:left w:val="none" w:sz="0" w:space="0" w:color="auto"/>
        <w:bottom w:val="none" w:sz="0" w:space="0" w:color="auto"/>
        <w:right w:val="none" w:sz="0" w:space="0" w:color="auto"/>
      </w:divBdr>
    </w:div>
    <w:div w:id="1488978113">
      <w:bodyDiv w:val="1"/>
      <w:marLeft w:val="0"/>
      <w:marRight w:val="0"/>
      <w:marTop w:val="0"/>
      <w:marBottom w:val="0"/>
      <w:divBdr>
        <w:top w:val="none" w:sz="0" w:space="0" w:color="auto"/>
        <w:left w:val="none" w:sz="0" w:space="0" w:color="auto"/>
        <w:bottom w:val="none" w:sz="0" w:space="0" w:color="auto"/>
        <w:right w:val="none" w:sz="0" w:space="0" w:color="auto"/>
      </w:divBdr>
    </w:div>
    <w:div w:id="1508901466">
      <w:bodyDiv w:val="1"/>
      <w:marLeft w:val="0"/>
      <w:marRight w:val="0"/>
      <w:marTop w:val="0"/>
      <w:marBottom w:val="0"/>
      <w:divBdr>
        <w:top w:val="none" w:sz="0" w:space="0" w:color="auto"/>
        <w:left w:val="none" w:sz="0" w:space="0" w:color="auto"/>
        <w:bottom w:val="none" w:sz="0" w:space="0" w:color="auto"/>
        <w:right w:val="none" w:sz="0" w:space="0" w:color="auto"/>
      </w:divBdr>
    </w:div>
    <w:div w:id="1509442664">
      <w:bodyDiv w:val="1"/>
      <w:marLeft w:val="0"/>
      <w:marRight w:val="0"/>
      <w:marTop w:val="0"/>
      <w:marBottom w:val="0"/>
      <w:divBdr>
        <w:top w:val="none" w:sz="0" w:space="0" w:color="auto"/>
        <w:left w:val="none" w:sz="0" w:space="0" w:color="auto"/>
        <w:bottom w:val="none" w:sz="0" w:space="0" w:color="auto"/>
        <w:right w:val="none" w:sz="0" w:space="0" w:color="auto"/>
      </w:divBdr>
    </w:div>
    <w:div w:id="1514606922">
      <w:bodyDiv w:val="1"/>
      <w:marLeft w:val="0"/>
      <w:marRight w:val="0"/>
      <w:marTop w:val="0"/>
      <w:marBottom w:val="0"/>
      <w:divBdr>
        <w:top w:val="none" w:sz="0" w:space="0" w:color="auto"/>
        <w:left w:val="none" w:sz="0" w:space="0" w:color="auto"/>
        <w:bottom w:val="none" w:sz="0" w:space="0" w:color="auto"/>
        <w:right w:val="none" w:sz="0" w:space="0" w:color="auto"/>
      </w:divBdr>
    </w:div>
    <w:div w:id="1532916517">
      <w:bodyDiv w:val="1"/>
      <w:marLeft w:val="0"/>
      <w:marRight w:val="0"/>
      <w:marTop w:val="0"/>
      <w:marBottom w:val="0"/>
      <w:divBdr>
        <w:top w:val="none" w:sz="0" w:space="0" w:color="auto"/>
        <w:left w:val="none" w:sz="0" w:space="0" w:color="auto"/>
        <w:bottom w:val="none" w:sz="0" w:space="0" w:color="auto"/>
        <w:right w:val="none" w:sz="0" w:space="0" w:color="auto"/>
      </w:divBdr>
    </w:div>
    <w:div w:id="1535191165">
      <w:bodyDiv w:val="1"/>
      <w:marLeft w:val="0"/>
      <w:marRight w:val="0"/>
      <w:marTop w:val="0"/>
      <w:marBottom w:val="0"/>
      <w:divBdr>
        <w:top w:val="none" w:sz="0" w:space="0" w:color="auto"/>
        <w:left w:val="none" w:sz="0" w:space="0" w:color="auto"/>
        <w:bottom w:val="none" w:sz="0" w:space="0" w:color="auto"/>
        <w:right w:val="none" w:sz="0" w:space="0" w:color="auto"/>
      </w:divBdr>
    </w:div>
    <w:div w:id="1540245870">
      <w:bodyDiv w:val="1"/>
      <w:marLeft w:val="0"/>
      <w:marRight w:val="0"/>
      <w:marTop w:val="0"/>
      <w:marBottom w:val="0"/>
      <w:divBdr>
        <w:top w:val="none" w:sz="0" w:space="0" w:color="auto"/>
        <w:left w:val="none" w:sz="0" w:space="0" w:color="auto"/>
        <w:bottom w:val="none" w:sz="0" w:space="0" w:color="auto"/>
        <w:right w:val="none" w:sz="0" w:space="0" w:color="auto"/>
      </w:divBdr>
    </w:div>
    <w:div w:id="1540893275">
      <w:bodyDiv w:val="1"/>
      <w:marLeft w:val="0"/>
      <w:marRight w:val="0"/>
      <w:marTop w:val="0"/>
      <w:marBottom w:val="0"/>
      <w:divBdr>
        <w:top w:val="none" w:sz="0" w:space="0" w:color="auto"/>
        <w:left w:val="none" w:sz="0" w:space="0" w:color="auto"/>
        <w:bottom w:val="none" w:sz="0" w:space="0" w:color="auto"/>
        <w:right w:val="none" w:sz="0" w:space="0" w:color="auto"/>
      </w:divBdr>
    </w:div>
    <w:div w:id="1546795459">
      <w:bodyDiv w:val="1"/>
      <w:marLeft w:val="0"/>
      <w:marRight w:val="0"/>
      <w:marTop w:val="0"/>
      <w:marBottom w:val="0"/>
      <w:divBdr>
        <w:top w:val="none" w:sz="0" w:space="0" w:color="auto"/>
        <w:left w:val="none" w:sz="0" w:space="0" w:color="auto"/>
        <w:bottom w:val="none" w:sz="0" w:space="0" w:color="auto"/>
        <w:right w:val="none" w:sz="0" w:space="0" w:color="auto"/>
      </w:divBdr>
    </w:div>
    <w:div w:id="1582525109">
      <w:bodyDiv w:val="1"/>
      <w:marLeft w:val="0"/>
      <w:marRight w:val="0"/>
      <w:marTop w:val="0"/>
      <w:marBottom w:val="0"/>
      <w:divBdr>
        <w:top w:val="none" w:sz="0" w:space="0" w:color="auto"/>
        <w:left w:val="none" w:sz="0" w:space="0" w:color="auto"/>
        <w:bottom w:val="none" w:sz="0" w:space="0" w:color="auto"/>
        <w:right w:val="none" w:sz="0" w:space="0" w:color="auto"/>
      </w:divBdr>
    </w:div>
    <w:div w:id="1583684935">
      <w:bodyDiv w:val="1"/>
      <w:marLeft w:val="0"/>
      <w:marRight w:val="0"/>
      <w:marTop w:val="0"/>
      <w:marBottom w:val="0"/>
      <w:divBdr>
        <w:top w:val="none" w:sz="0" w:space="0" w:color="auto"/>
        <w:left w:val="none" w:sz="0" w:space="0" w:color="auto"/>
        <w:bottom w:val="none" w:sz="0" w:space="0" w:color="auto"/>
        <w:right w:val="none" w:sz="0" w:space="0" w:color="auto"/>
      </w:divBdr>
    </w:div>
    <w:div w:id="1604410471">
      <w:bodyDiv w:val="1"/>
      <w:marLeft w:val="0"/>
      <w:marRight w:val="0"/>
      <w:marTop w:val="0"/>
      <w:marBottom w:val="0"/>
      <w:divBdr>
        <w:top w:val="none" w:sz="0" w:space="0" w:color="auto"/>
        <w:left w:val="none" w:sz="0" w:space="0" w:color="auto"/>
        <w:bottom w:val="none" w:sz="0" w:space="0" w:color="auto"/>
        <w:right w:val="none" w:sz="0" w:space="0" w:color="auto"/>
      </w:divBdr>
    </w:div>
    <w:div w:id="1636132283">
      <w:bodyDiv w:val="1"/>
      <w:marLeft w:val="0"/>
      <w:marRight w:val="0"/>
      <w:marTop w:val="0"/>
      <w:marBottom w:val="0"/>
      <w:divBdr>
        <w:top w:val="none" w:sz="0" w:space="0" w:color="auto"/>
        <w:left w:val="none" w:sz="0" w:space="0" w:color="auto"/>
        <w:bottom w:val="none" w:sz="0" w:space="0" w:color="auto"/>
        <w:right w:val="none" w:sz="0" w:space="0" w:color="auto"/>
      </w:divBdr>
    </w:div>
    <w:div w:id="1637224258">
      <w:bodyDiv w:val="1"/>
      <w:marLeft w:val="0"/>
      <w:marRight w:val="0"/>
      <w:marTop w:val="0"/>
      <w:marBottom w:val="0"/>
      <w:divBdr>
        <w:top w:val="none" w:sz="0" w:space="0" w:color="auto"/>
        <w:left w:val="none" w:sz="0" w:space="0" w:color="auto"/>
        <w:bottom w:val="none" w:sz="0" w:space="0" w:color="auto"/>
        <w:right w:val="none" w:sz="0" w:space="0" w:color="auto"/>
      </w:divBdr>
    </w:div>
    <w:div w:id="1641030245">
      <w:bodyDiv w:val="1"/>
      <w:marLeft w:val="0"/>
      <w:marRight w:val="0"/>
      <w:marTop w:val="0"/>
      <w:marBottom w:val="0"/>
      <w:divBdr>
        <w:top w:val="none" w:sz="0" w:space="0" w:color="auto"/>
        <w:left w:val="none" w:sz="0" w:space="0" w:color="auto"/>
        <w:bottom w:val="none" w:sz="0" w:space="0" w:color="auto"/>
        <w:right w:val="none" w:sz="0" w:space="0" w:color="auto"/>
      </w:divBdr>
    </w:div>
    <w:div w:id="1644194517">
      <w:bodyDiv w:val="1"/>
      <w:marLeft w:val="0"/>
      <w:marRight w:val="0"/>
      <w:marTop w:val="0"/>
      <w:marBottom w:val="0"/>
      <w:divBdr>
        <w:top w:val="none" w:sz="0" w:space="0" w:color="auto"/>
        <w:left w:val="none" w:sz="0" w:space="0" w:color="auto"/>
        <w:bottom w:val="none" w:sz="0" w:space="0" w:color="auto"/>
        <w:right w:val="none" w:sz="0" w:space="0" w:color="auto"/>
      </w:divBdr>
    </w:div>
    <w:div w:id="1647393359">
      <w:bodyDiv w:val="1"/>
      <w:marLeft w:val="0"/>
      <w:marRight w:val="0"/>
      <w:marTop w:val="0"/>
      <w:marBottom w:val="0"/>
      <w:divBdr>
        <w:top w:val="none" w:sz="0" w:space="0" w:color="auto"/>
        <w:left w:val="none" w:sz="0" w:space="0" w:color="auto"/>
        <w:bottom w:val="none" w:sz="0" w:space="0" w:color="auto"/>
        <w:right w:val="none" w:sz="0" w:space="0" w:color="auto"/>
      </w:divBdr>
    </w:div>
    <w:div w:id="1654916139">
      <w:bodyDiv w:val="1"/>
      <w:marLeft w:val="0"/>
      <w:marRight w:val="0"/>
      <w:marTop w:val="0"/>
      <w:marBottom w:val="0"/>
      <w:divBdr>
        <w:top w:val="none" w:sz="0" w:space="0" w:color="auto"/>
        <w:left w:val="none" w:sz="0" w:space="0" w:color="auto"/>
        <w:bottom w:val="none" w:sz="0" w:space="0" w:color="auto"/>
        <w:right w:val="none" w:sz="0" w:space="0" w:color="auto"/>
      </w:divBdr>
    </w:div>
    <w:div w:id="1657101717">
      <w:bodyDiv w:val="1"/>
      <w:marLeft w:val="0"/>
      <w:marRight w:val="0"/>
      <w:marTop w:val="0"/>
      <w:marBottom w:val="0"/>
      <w:divBdr>
        <w:top w:val="none" w:sz="0" w:space="0" w:color="auto"/>
        <w:left w:val="none" w:sz="0" w:space="0" w:color="auto"/>
        <w:bottom w:val="none" w:sz="0" w:space="0" w:color="auto"/>
        <w:right w:val="none" w:sz="0" w:space="0" w:color="auto"/>
      </w:divBdr>
    </w:div>
    <w:div w:id="1664353510">
      <w:bodyDiv w:val="1"/>
      <w:marLeft w:val="0"/>
      <w:marRight w:val="0"/>
      <w:marTop w:val="0"/>
      <w:marBottom w:val="0"/>
      <w:divBdr>
        <w:top w:val="none" w:sz="0" w:space="0" w:color="auto"/>
        <w:left w:val="none" w:sz="0" w:space="0" w:color="auto"/>
        <w:bottom w:val="none" w:sz="0" w:space="0" w:color="auto"/>
        <w:right w:val="none" w:sz="0" w:space="0" w:color="auto"/>
      </w:divBdr>
    </w:div>
    <w:div w:id="1670668469">
      <w:bodyDiv w:val="1"/>
      <w:marLeft w:val="0"/>
      <w:marRight w:val="0"/>
      <w:marTop w:val="0"/>
      <w:marBottom w:val="0"/>
      <w:divBdr>
        <w:top w:val="none" w:sz="0" w:space="0" w:color="auto"/>
        <w:left w:val="none" w:sz="0" w:space="0" w:color="auto"/>
        <w:bottom w:val="none" w:sz="0" w:space="0" w:color="auto"/>
        <w:right w:val="none" w:sz="0" w:space="0" w:color="auto"/>
      </w:divBdr>
    </w:div>
    <w:div w:id="1674410519">
      <w:bodyDiv w:val="1"/>
      <w:marLeft w:val="0"/>
      <w:marRight w:val="0"/>
      <w:marTop w:val="0"/>
      <w:marBottom w:val="0"/>
      <w:divBdr>
        <w:top w:val="none" w:sz="0" w:space="0" w:color="auto"/>
        <w:left w:val="none" w:sz="0" w:space="0" w:color="auto"/>
        <w:bottom w:val="none" w:sz="0" w:space="0" w:color="auto"/>
        <w:right w:val="none" w:sz="0" w:space="0" w:color="auto"/>
      </w:divBdr>
    </w:div>
    <w:div w:id="1684435785">
      <w:bodyDiv w:val="1"/>
      <w:marLeft w:val="0"/>
      <w:marRight w:val="0"/>
      <w:marTop w:val="0"/>
      <w:marBottom w:val="0"/>
      <w:divBdr>
        <w:top w:val="none" w:sz="0" w:space="0" w:color="auto"/>
        <w:left w:val="none" w:sz="0" w:space="0" w:color="auto"/>
        <w:bottom w:val="none" w:sz="0" w:space="0" w:color="auto"/>
        <w:right w:val="none" w:sz="0" w:space="0" w:color="auto"/>
      </w:divBdr>
    </w:div>
    <w:div w:id="1685202769">
      <w:bodyDiv w:val="1"/>
      <w:marLeft w:val="0"/>
      <w:marRight w:val="0"/>
      <w:marTop w:val="0"/>
      <w:marBottom w:val="0"/>
      <w:divBdr>
        <w:top w:val="none" w:sz="0" w:space="0" w:color="auto"/>
        <w:left w:val="none" w:sz="0" w:space="0" w:color="auto"/>
        <w:bottom w:val="none" w:sz="0" w:space="0" w:color="auto"/>
        <w:right w:val="none" w:sz="0" w:space="0" w:color="auto"/>
      </w:divBdr>
    </w:div>
    <w:div w:id="1712681133">
      <w:bodyDiv w:val="1"/>
      <w:marLeft w:val="0"/>
      <w:marRight w:val="0"/>
      <w:marTop w:val="0"/>
      <w:marBottom w:val="0"/>
      <w:divBdr>
        <w:top w:val="none" w:sz="0" w:space="0" w:color="auto"/>
        <w:left w:val="none" w:sz="0" w:space="0" w:color="auto"/>
        <w:bottom w:val="none" w:sz="0" w:space="0" w:color="auto"/>
        <w:right w:val="none" w:sz="0" w:space="0" w:color="auto"/>
      </w:divBdr>
    </w:div>
    <w:div w:id="1716540846">
      <w:bodyDiv w:val="1"/>
      <w:marLeft w:val="0"/>
      <w:marRight w:val="0"/>
      <w:marTop w:val="0"/>
      <w:marBottom w:val="0"/>
      <w:divBdr>
        <w:top w:val="none" w:sz="0" w:space="0" w:color="auto"/>
        <w:left w:val="none" w:sz="0" w:space="0" w:color="auto"/>
        <w:bottom w:val="none" w:sz="0" w:space="0" w:color="auto"/>
        <w:right w:val="none" w:sz="0" w:space="0" w:color="auto"/>
      </w:divBdr>
    </w:div>
    <w:div w:id="1722747550">
      <w:bodyDiv w:val="1"/>
      <w:marLeft w:val="0"/>
      <w:marRight w:val="0"/>
      <w:marTop w:val="0"/>
      <w:marBottom w:val="0"/>
      <w:divBdr>
        <w:top w:val="none" w:sz="0" w:space="0" w:color="auto"/>
        <w:left w:val="none" w:sz="0" w:space="0" w:color="auto"/>
        <w:bottom w:val="none" w:sz="0" w:space="0" w:color="auto"/>
        <w:right w:val="none" w:sz="0" w:space="0" w:color="auto"/>
      </w:divBdr>
    </w:div>
    <w:div w:id="1730422357">
      <w:bodyDiv w:val="1"/>
      <w:marLeft w:val="0"/>
      <w:marRight w:val="0"/>
      <w:marTop w:val="0"/>
      <w:marBottom w:val="0"/>
      <w:divBdr>
        <w:top w:val="none" w:sz="0" w:space="0" w:color="auto"/>
        <w:left w:val="none" w:sz="0" w:space="0" w:color="auto"/>
        <w:bottom w:val="none" w:sz="0" w:space="0" w:color="auto"/>
        <w:right w:val="none" w:sz="0" w:space="0" w:color="auto"/>
      </w:divBdr>
    </w:div>
    <w:div w:id="1737628029">
      <w:bodyDiv w:val="1"/>
      <w:marLeft w:val="0"/>
      <w:marRight w:val="0"/>
      <w:marTop w:val="0"/>
      <w:marBottom w:val="0"/>
      <w:divBdr>
        <w:top w:val="none" w:sz="0" w:space="0" w:color="auto"/>
        <w:left w:val="none" w:sz="0" w:space="0" w:color="auto"/>
        <w:bottom w:val="none" w:sz="0" w:space="0" w:color="auto"/>
        <w:right w:val="none" w:sz="0" w:space="0" w:color="auto"/>
      </w:divBdr>
      <w:divsChild>
        <w:div w:id="451171974">
          <w:marLeft w:val="0"/>
          <w:marRight w:val="0"/>
          <w:marTop w:val="0"/>
          <w:marBottom w:val="0"/>
          <w:divBdr>
            <w:top w:val="none" w:sz="0" w:space="0" w:color="auto"/>
            <w:left w:val="none" w:sz="0" w:space="0" w:color="auto"/>
            <w:bottom w:val="none" w:sz="0" w:space="0" w:color="auto"/>
            <w:right w:val="none" w:sz="0" w:space="0" w:color="auto"/>
          </w:divBdr>
        </w:div>
        <w:div w:id="1232810057">
          <w:marLeft w:val="0"/>
          <w:marRight w:val="0"/>
          <w:marTop w:val="0"/>
          <w:marBottom w:val="0"/>
          <w:divBdr>
            <w:top w:val="none" w:sz="0" w:space="0" w:color="auto"/>
            <w:left w:val="none" w:sz="0" w:space="0" w:color="auto"/>
            <w:bottom w:val="none" w:sz="0" w:space="0" w:color="auto"/>
            <w:right w:val="none" w:sz="0" w:space="0" w:color="auto"/>
          </w:divBdr>
        </w:div>
        <w:div w:id="1426728004">
          <w:marLeft w:val="0"/>
          <w:marRight w:val="0"/>
          <w:marTop w:val="0"/>
          <w:marBottom w:val="0"/>
          <w:divBdr>
            <w:top w:val="none" w:sz="0" w:space="0" w:color="auto"/>
            <w:left w:val="none" w:sz="0" w:space="0" w:color="auto"/>
            <w:bottom w:val="none" w:sz="0" w:space="0" w:color="auto"/>
            <w:right w:val="none" w:sz="0" w:space="0" w:color="auto"/>
          </w:divBdr>
        </w:div>
        <w:div w:id="1773941337">
          <w:marLeft w:val="0"/>
          <w:marRight w:val="0"/>
          <w:marTop w:val="0"/>
          <w:marBottom w:val="0"/>
          <w:divBdr>
            <w:top w:val="none" w:sz="0" w:space="0" w:color="auto"/>
            <w:left w:val="none" w:sz="0" w:space="0" w:color="auto"/>
            <w:bottom w:val="none" w:sz="0" w:space="0" w:color="auto"/>
            <w:right w:val="none" w:sz="0" w:space="0" w:color="auto"/>
          </w:divBdr>
        </w:div>
        <w:div w:id="2056195809">
          <w:marLeft w:val="0"/>
          <w:marRight w:val="0"/>
          <w:marTop w:val="0"/>
          <w:marBottom w:val="0"/>
          <w:divBdr>
            <w:top w:val="none" w:sz="0" w:space="0" w:color="auto"/>
            <w:left w:val="none" w:sz="0" w:space="0" w:color="auto"/>
            <w:bottom w:val="none" w:sz="0" w:space="0" w:color="auto"/>
            <w:right w:val="none" w:sz="0" w:space="0" w:color="auto"/>
          </w:divBdr>
        </w:div>
      </w:divsChild>
    </w:div>
    <w:div w:id="1757360446">
      <w:bodyDiv w:val="1"/>
      <w:marLeft w:val="0"/>
      <w:marRight w:val="0"/>
      <w:marTop w:val="0"/>
      <w:marBottom w:val="0"/>
      <w:divBdr>
        <w:top w:val="none" w:sz="0" w:space="0" w:color="auto"/>
        <w:left w:val="none" w:sz="0" w:space="0" w:color="auto"/>
        <w:bottom w:val="none" w:sz="0" w:space="0" w:color="auto"/>
        <w:right w:val="none" w:sz="0" w:space="0" w:color="auto"/>
      </w:divBdr>
    </w:div>
    <w:div w:id="1759401743">
      <w:bodyDiv w:val="1"/>
      <w:marLeft w:val="0"/>
      <w:marRight w:val="0"/>
      <w:marTop w:val="0"/>
      <w:marBottom w:val="0"/>
      <w:divBdr>
        <w:top w:val="none" w:sz="0" w:space="0" w:color="auto"/>
        <w:left w:val="none" w:sz="0" w:space="0" w:color="auto"/>
        <w:bottom w:val="none" w:sz="0" w:space="0" w:color="auto"/>
        <w:right w:val="none" w:sz="0" w:space="0" w:color="auto"/>
      </w:divBdr>
    </w:div>
    <w:div w:id="1770540994">
      <w:bodyDiv w:val="1"/>
      <w:marLeft w:val="0"/>
      <w:marRight w:val="0"/>
      <w:marTop w:val="0"/>
      <w:marBottom w:val="0"/>
      <w:divBdr>
        <w:top w:val="none" w:sz="0" w:space="0" w:color="auto"/>
        <w:left w:val="none" w:sz="0" w:space="0" w:color="auto"/>
        <w:bottom w:val="none" w:sz="0" w:space="0" w:color="auto"/>
        <w:right w:val="none" w:sz="0" w:space="0" w:color="auto"/>
      </w:divBdr>
    </w:div>
    <w:div w:id="1774593518">
      <w:bodyDiv w:val="1"/>
      <w:marLeft w:val="0"/>
      <w:marRight w:val="0"/>
      <w:marTop w:val="0"/>
      <w:marBottom w:val="0"/>
      <w:divBdr>
        <w:top w:val="none" w:sz="0" w:space="0" w:color="auto"/>
        <w:left w:val="none" w:sz="0" w:space="0" w:color="auto"/>
        <w:bottom w:val="none" w:sz="0" w:space="0" w:color="auto"/>
        <w:right w:val="none" w:sz="0" w:space="0" w:color="auto"/>
      </w:divBdr>
    </w:div>
    <w:div w:id="1774934432">
      <w:bodyDiv w:val="1"/>
      <w:marLeft w:val="0"/>
      <w:marRight w:val="0"/>
      <w:marTop w:val="0"/>
      <w:marBottom w:val="0"/>
      <w:divBdr>
        <w:top w:val="none" w:sz="0" w:space="0" w:color="auto"/>
        <w:left w:val="none" w:sz="0" w:space="0" w:color="auto"/>
        <w:bottom w:val="none" w:sz="0" w:space="0" w:color="auto"/>
        <w:right w:val="none" w:sz="0" w:space="0" w:color="auto"/>
      </w:divBdr>
    </w:div>
    <w:div w:id="1782650793">
      <w:bodyDiv w:val="1"/>
      <w:marLeft w:val="0"/>
      <w:marRight w:val="0"/>
      <w:marTop w:val="0"/>
      <w:marBottom w:val="0"/>
      <w:divBdr>
        <w:top w:val="none" w:sz="0" w:space="0" w:color="auto"/>
        <w:left w:val="none" w:sz="0" w:space="0" w:color="auto"/>
        <w:bottom w:val="none" w:sz="0" w:space="0" w:color="auto"/>
        <w:right w:val="none" w:sz="0" w:space="0" w:color="auto"/>
      </w:divBdr>
    </w:div>
    <w:div w:id="1823807528">
      <w:bodyDiv w:val="1"/>
      <w:marLeft w:val="0"/>
      <w:marRight w:val="0"/>
      <w:marTop w:val="0"/>
      <w:marBottom w:val="0"/>
      <w:divBdr>
        <w:top w:val="none" w:sz="0" w:space="0" w:color="auto"/>
        <w:left w:val="none" w:sz="0" w:space="0" w:color="auto"/>
        <w:bottom w:val="none" w:sz="0" w:space="0" w:color="auto"/>
        <w:right w:val="none" w:sz="0" w:space="0" w:color="auto"/>
      </w:divBdr>
    </w:div>
    <w:div w:id="1831434827">
      <w:bodyDiv w:val="1"/>
      <w:marLeft w:val="0"/>
      <w:marRight w:val="0"/>
      <w:marTop w:val="0"/>
      <w:marBottom w:val="0"/>
      <w:divBdr>
        <w:top w:val="none" w:sz="0" w:space="0" w:color="auto"/>
        <w:left w:val="none" w:sz="0" w:space="0" w:color="auto"/>
        <w:bottom w:val="none" w:sz="0" w:space="0" w:color="auto"/>
        <w:right w:val="none" w:sz="0" w:space="0" w:color="auto"/>
      </w:divBdr>
      <w:divsChild>
        <w:div w:id="208495953">
          <w:marLeft w:val="0"/>
          <w:marRight w:val="0"/>
          <w:marTop w:val="0"/>
          <w:marBottom w:val="0"/>
          <w:divBdr>
            <w:top w:val="none" w:sz="0" w:space="0" w:color="auto"/>
            <w:left w:val="none" w:sz="0" w:space="0" w:color="auto"/>
            <w:bottom w:val="none" w:sz="0" w:space="0" w:color="auto"/>
            <w:right w:val="none" w:sz="0" w:space="0" w:color="auto"/>
          </w:divBdr>
        </w:div>
        <w:div w:id="213391355">
          <w:marLeft w:val="0"/>
          <w:marRight w:val="0"/>
          <w:marTop w:val="0"/>
          <w:marBottom w:val="0"/>
          <w:divBdr>
            <w:top w:val="none" w:sz="0" w:space="0" w:color="auto"/>
            <w:left w:val="none" w:sz="0" w:space="0" w:color="auto"/>
            <w:bottom w:val="none" w:sz="0" w:space="0" w:color="auto"/>
            <w:right w:val="none" w:sz="0" w:space="0" w:color="auto"/>
          </w:divBdr>
        </w:div>
        <w:div w:id="236718903">
          <w:marLeft w:val="0"/>
          <w:marRight w:val="0"/>
          <w:marTop w:val="0"/>
          <w:marBottom w:val="0"/>
          <w:divBdr>
            <w:top w:val="none" w:sz="0" w:space="0" w:color="auto"/>
            <w:left w:val="none" w:sz="0" w:space="0" w:color="auto"/>
            <w:bottom w:val="none" w:sz="0" w:space="0" w:color="auto"/>
            <w:right w:val="none" w:sz="0" w:space="0" w:color="auto"/>
          </w:divBdr>
        </w:div>
        <w:div w:id="272130314">
          <w:marLeft w:val="0"/>
          <w:marRight w:val="0"/>
          <w:marTop w:val="0"/>
          <w:marBottom w:val="0"/>
          <w:divBdr>
            <w:top w:val="none" w:sz="0" w:space="0" w:color="auto"/>
            <w:left w:val="none" w:sz="0" w:space="0" w:color="auto"/>
            <w:bottom w:val="none" w:sz="0" w:space="0" w:color="auto"/>
            <w:right w:val="none" w:sz="0" w:space="0" w:color="auto"/>
          </w:divBdr>
        </w:div>
        <w:div w:id="333730195">
          <w:marLeft w:val="0"/>
          <w:marRight w:val="0"/>
          <w:marTop w:val="0"/>
          <w:marBottom w:val="0"/>
          <w:divBdr>
            <w:top w:val="none" w:sz="0" w:space="0" w:color="auto"/>
            <w:left w:val="none" w:sz="0" w:space="0" w:color="auto"/>
            <w:bottom w:val="none" w:sz="0" w:space="0" w:color="auto"/>
            <w:right w:val="none" w:sz="0" w:space="0" w:color="auto"/>
          </w:divBdr>
        </w:div>
        <w:div w:id="337584678">
          <w:marLeft w:val="0"/>
          <w:marRight w:val="0"/>
          <w:marTop w:val="0"/>
          <w:marBottom w:val="0"/>
          <w:divBdr>
            <w:top w:val="none" w:sz="0" w:space="0" w:color="auto"/>
            <w:left w:val="none" w:sz="0" w:space="0" w:color="auto"/>
            <w:bottom w:val="none" w:sz="0" w:space="0" w:color="auto"/>
            <w:right w:val="none" w:sz="0" w:space="0" w:color="auto"/>
          </w:divBdr>
        </w:div>
        <w:div w:id="347872979">
          <w:marLeft w:val="0"/>
          <w:marRight w:val="0"/>
          <w:marTop w:val="0"/>
          <w:marBottom w:val="0"/>
          <w:divBdr>
            <w:top w:val="none" w:sz="0" w:space="0" w:color="auto"/>
            <w:left w:val="none" w:sz="0" w:space="0" w:color="auto"/>
            <w:bottom w:val="none" w:sz="0" w:space="0" w:color="auto"/>
            <w:right w:val="none" w:sz="0" w:space="0" w:color="auto"/>
          </w:divBdr>
        </w:div>
        <w:div w:id="443576345">
          <w:marLeft w:val="0"/>
          <w:marRight w:val="0"/>
          <w:marTop w:val="0"/>
          <w:marBottom w:val="0"/>
          <w:divBdr>
            <w:top w:val="none" w:sz="0" w:space="0" w:color="auto"/>
            <w:left w:val="none" w:sz="0" w:space="0" w:color="auto"/>
            <w:bottom w:val="none" w:sz="0" w:space="0" w:color="auto"/>
            <w:right w:val="none" w:sz="0" w:space="0" w:color="auto"/>
          </w:divBdr>
        </w:div>
        <w:div w:id="455100229">
          <w:marLeft w:val="0"/>
          <w:marRight w:val="0"/>
          <w:marTop w:val="0"/>
          <w:marBottom w:val="0"/>
          <w:divBdr>
            <w:top w:val="none" w:sz="0" w:space="0" w:color="auto"/>
            <w:left w:val="none" w:sz="0" w:space="0" w:color="auto"/>
            <w:bottom w:val="none" w:sz="0" w:space="0" w:color="auto"/>
            <w:right w:val="none" w:sz="0" w:space="0" w:color="auto"/>
          </w:divBdr>
        </w:div>
        <w:div w:id="687221125">
          <w:marLeft w:val="0"/>
          <w:marRight w:val="0"/>
          <w:marTop w:val="0"/>
          <w:marBottom w:val="0"/>
          <w:divBdr>
            <w:top w:val="none" w:sz="0" w:space="0" w:color="auto"/>
            <w:left w:val="none" w:sz="0" w:space="0" w:color="auto"/>
            <w:bottom w:val="none" w:sz="0" w:space="0" w:color="auto"/>
            <w:right w:val="none" w:sz="0" w:space="0" w:color="auto"/>
          </w:divBdr>
        </w:div>
        <w:div w:id="784470710">
          <w:marLeft w:val="0"/>
          <w:marRight w:val="0"/>
          <w:marTop w:val="0"/>
          <w:marBottom w:val="0"/>
          <w:divBdr>
            <w:top w:val="none" w:sz="0" w:space="0" w:color="auto"/>
            <w:left w:val="none" w:sz="0" w:space="0" w:color="auto"/>
            <w:bottom w:val="none" w:sz="0" w:space="0" w:color="auto"/>
            <w:right w:val="none" w:sz="0" w:space="0" w:color="auto"/>
          </w:divBdr>
        </w:div>
        <w:div w:id="811482447">
          <w:marLeft w:val="0"/>
          <w:marRight w:val="0"/>
          <w:marTop w:val="0"/>
          <w:marBottom w:val="0"/>
          <w:divBdr>
            <w:top w:val="none" w:sz="0" w:space="0" w:color="auto"/>
            <w:left w:val="none" w:sz="0" w:space="0" w:color="auto"/>
            <w:bottom w:val="none" w:sz="0" w:space="0" w:color="auto"/>
            <w:right w:val="none" w:sz="0" w:space="0" w:color="auto"/>
          </w:divBdr>
        </w:div>
        <w:div w:id="1119950147">
          <w:marLeft w:val="0"/>
          <w:marRight w:val="0"/>
          <w:marTop w:val="0"/>
          <w:marBottom w:val="0"/>
          <w:divBdr>
            <w:top w:val="none" w:sz="0" w:space="0" w:color="auto"/>
            <w:left w:val="none" w:sz="0" w:space="0" w:color="auto"/>
            <w:bottom w:val="none" w:sz="0" w:space="0" w:color="auto"/>
            <w:right w:val="none" w:sz="0" w:space="0" w:color="auto"/>
          </w:divBdr>
        </w:div>
        <w:div w:id="1155532339">
          <w:marLeft w:val="0"/>
          <w:marRight w:val="0"/>
          <w:marTop w:val="0"/>
          <w:marBottom w:val="0"/>
          <w:divBdr>
            <w:top w:val="none" w:sz="0" w:space="0" w:color="auto"/>
            <w:left w:val="none" w:sz="0" w:space="0" w:color="auto"/>
            <w:bottom w:val="none" w:sz="0" w:space="0" w:color="auto"/>
            <w:right w:val="none" w:sz="0" w:space="0" w:color="auto"/>
          </w:divBdr>
        </w:div>
        <w:div w:id="1239555720">
          <w:marLeft w:val="0"/>
          <w:marRight w:val="0"/>
          <w:marTop w:val="0"/>
          <w:marBottom w:val="0"/>
          <w:divBdr>
            <w:top w:val="none" w:sz="0" w:space="0" w:color="auto"/>
            <w:left w:val="none" w:sz="0" w:space="0" w:color="auto"/>
            <w:bottom w:val="none" w:sz="0" w:space="0" w:color="auto"/>
            <w:right w:val="none" w:sz="0" w:space="0" w:color="auto"/>
          </w:divBdr>
        </w:div>
        <w:div w:id="1262225614">
          <w:marLeft w:val="0"/>
          <w:marRight w:val="0"/>
          <w:marTop w:val="0"/>
          <w:marBottom w:val="0"/>
          <w:divBdr>
            <w:top w:val="none" w:sz="0" w:space="0" w:color="auto"/>
            <w:left w:val="none" w:sz="0" w:space="0" w:color="auto"/>
            <w:bottom w:val="none" w:sz="0" w:space="0" w:color="auto"/>
            <w:right w:val="none" w:sz="0" w:space="0" w:color="auto"/>
          </w:divBdr>
        </w:div>
        <w:div w:id="1267153354">
          <w:marLeft w:val="0"/>
          <w:marRight w:val="0"/>
          <w:marTop w:val="0"/>
          <w:marBottom w:val="0"/>
          <w:divBdr>
            <w:top w:val="none" w:sz="0" w:space="0" w:color="auto"/>
            <w:left w:val="none" w:sz="0" w:space="0" w:color="auto"/>
            <w:bottom w:val="none" w:sz="0" w:space="0" w:color="auto"/>
            <w:right w:val="none" w:sz="0" w:space="0" w:color="auto"/>
          </w:divBdr>
        </w:div>
        <w:div w:id="1388455904">
          <w:marLeft w:val="0"/>
          <w:marRight w:val="0"/>
          <w:marTop w:val="0"/>
          <w:marBottom w:val="0"/>
          <w:divBdr>
            <w:top w:val="none" w:sz="0" w:space="0" w:color="auto"/>
            <w:left w:val="none" w:sz="0" w:space="0" w:color="auto"/>
            <w:bottom w:val="none" w:sz="0" w:space="0" w:color="auto"/>
            <w:right w:val="none" w:sz="0" w:space="0" w:color="auto"/>
          </w:divBdr>
        </w:div>
        <w:div w:id="1434781710">
          <w:marLeft w:val="0"/>
          <w:marRight w:val="0"/>
          <w:marTop w:val="0"/>
          <w:marBottom w:val="0"/>
          <w:divBdr>
            <w:top w:val="none" w:sz="0" w:space="0" w:color="auto"/>
            <w:left w:val="none" w:sz="0" w:space="0" w:color="auto"/>
            <w:bottom w:val="none" w:sz="0" w:space="0" w:color="auto"/>
            <w:right w:val="none" w:sz="0" w:space="0" w:color="auto"/>
          </w:divBdr>
        </w:div>
        <w:div w:id="1442801503">
          <w:marLeft w:val="0"/>
          <w:marRight w:val="0"/>
          <w:marTop w:val="0"/>
          <w:marBottom w:val="0"/>
          <w:divBdr>
            <w:top w:val="none" w:sz="0" w:space="0" w:color="auto"/>
            <w:left w:val="none" w:sz="0" w:space="0" w:color="auto"/>
            <w:bottom w:val="none" w:sz="0" w:space="0" w:color="auto"/>
            <w:right w:val="none" w:sz="0" w:space="0" w:color="auto"/>
          </w:divBdr>
        </w:div>
        <w:div w:id="1539970302">
          <w:marLeft w:val="0"/>
          <w:marRight w:val="0"/>
          <w:marTop w:val="0"/>
          <w:marBottom w:val="0"/>
          <w:divBdr>
            <w:top w:val="none" w:sz="0" w:space="0" w:color="auto"/>
            <w:left w:val="none" w:sz="0" w:space="0" w:color="auto"/>
            <w:bottom w:val="none" w:sz="0" w:space="0" w:color="auto"/>
            <w:right w:val="none" w:sz="0" w:space="0" w:color="auto"/>
          </w:divBdr>
        </w:div>
        <w:div w:id="1604344310">
          <w:marLeft w:val="0"/>
          <w:marRight w:val="0"/>
          <w:marTop w:val="0"/>
          <w:marBottom w:val="0"/>
          <w:divBdr>
            <w:top w:val="none" w:sz="0" w:space="0" w:color="auto"/>
            <w:left w:val="none" w:sz="0" w:space="0" w:color="auto"/>
            <w:bottom w:val="none" w:sz="0" w:space="0" w:color="auto"/>
            <w:right w:val="none" w:sz="0" w:space="0" w:color="auto"/>
          </w:divBdr>
        </w:div>
        <w:div w:id="1816070849">
          <w:marLeft w:val="0"/>
          <w:marRight w:val="0"/>
          <w:marTop w:val="0"/>
          <w:marBottom w:val="0"/>
          <w:divBdr>
            <w:top w:val="none" w:sz="0" w:space="0" w:color="auto"/>
            <w:left w:val="none" w:sz="0" w:space="0" w:color="auto"/>
            <w:bottom w:val="none" w:sz="0" w:space="0" w:color="auto"/>
            <w:right w:val="none" w:sz="0" w:space="0" w:color="auto"/>
          </w:divBdr>
        </w:div>
        <w:div w:id="1831093091">
          <w:marLeft w:val="0"/>
          <w:marRight w:val="0"/>
          <w:marTop w:val="0"/>
          <w:marBottom w:val="0"/>
          <w:divBdr>
            <w:top w:val="none" w:sz="0" w:space="0" w:color="auto"/>
            <w:left w:val="none" w:sz="0" w:space="0" w:color="auto"/>
            <w:bottom w:val="none" w:sz="0" w:space="0" w:color="auto"/>
            <w:right w:val="none" w:sz="0" w:space="0" w:color="auto"/>
          </w:divBdr>
        </w:div>
        <w:div w:id="1939288559">
          <w:marLeft w:val="0"/>
          <w:marRight w:val="0"/>
          <w:marTop w:val="0"/>
          <w:marBottom w:val="0"/>
          <w:divBdr>
            <w:top w:val="none" w:sz="0" w:space="0" w:color="auto"/>
            <w:left w:val="none" w:sz="0" w:space="0" w:color="auto"/>
            <w:bottom w:val="none" w:sz="0" w:space="0" w:color="auto"/>
            <w:right w:val="none" w:sz="0" w:space="0" w:color="auto"/>
          </w:divBdr>
        </w:div>
        <w:div w:id="1976328917">
          <w:marLeft w:val="0"/>
          <w:marRight w:val="0"/>
          <w:marTop w:val="0"/>
          <w:marBottom w:val="0"/>
          <w:divBdr>
            <w:top w:val="none" w:sz="0" w:space="0" w:color="auto"/>
            <w:left w:val="none" w:sz="0" w:space="0" w:color="auto"/>
            <w:bottom w:val="none" w:sz="0" w:space="0" w:color="auto"/>
            <w:right w:val="none" w:sz="0" w:space="0" w:color="auto"/>
          </w:divBdr>
        </w:div>
        <w:div w:id="2126462812">
          <w:marLeft w:val="0"/>
          <w:marRight w:val="0"/>
          <w:marTop w:val="0"/>
          <w:marBottom w:val="0"/>
          <w:divBdr>
            <w:top w:val="none" w:sz="0" w:space="0" w:color="auto"/>
            <w:left w:val="none" w:sz="0" w:space="0" w:color="auto"/>
            <w:bottom w:val="none" w:sz="0" w:space="0" w:color="auto"/>
            <w:right w:val="none" w:sz="0" w:space="0" w:color="auto"/>
          </w:divBdr>
        </w:div>
      </w:divsChild>
    </w:div>
    <w:div w:id="1832217260">
      <w:bodyDiv w:val="1"/>
      <w:marLeft w:val="0"/>
      <w:marRight w:val="0"/>
      <w:marTop w:val="0"/>
      <w:marBottom w:val="0"/>
      <w:divBdr>
        <w:top w:val="none" w:sz="0" w:space="0" w:color="auto"/>
        <w:left w:val="none" w:sz="0" w:space="0" w:color="auto"/>
        <w:bottom w:val="none" w:sz="0" w:space="0" w:color="auto"/>
        <w:right w:val="none" w:sz="0" w:space="0" w:color="auto"/>
      </w:divBdr>
    </w:div>
    <w:div w:id="1846750862">
      <w:bodyDiv w:val="1"/>
      <w:marLeft w:val="0"/>
      <w:marRight w:val="0"/>
      <w:marTop w:val="0"/>
      <w:marBottom w:val="0"/>
      <w:divBdr>
        <w:top w:val="none" w:sz="0" w:space="0" w:color="auto"/>
        <w:left w:val="none" w:sz="0" w:space="0" w:color="auto"/>
        <w:bottom w:val="none" w:sz="0" w:space="0" w:color="auto"/>
        <w:right w:val="none" w:sz="0" w:space="0" w:color="auto"/>
      </w:divBdr>
    </w:div>
    <w:div w:id="1846896085">
      <w:bodyDiv w:val="1"/>
      <w:marLeft w:val="0"/>
      <w:marRight w:val="0"/>
      <w:marTop w:val="0"/>
      <w:marBottom w:val="0"/>
      <w:divBdr>
        <w:top w:val="none" w:sz="0" w:space="0" w:color="auto"/>
        <w:left w:val="none" w:sz="0" w:space="0" w:color="auto"/>
        <w:bottom w:val="none" w:sz="0" w:space="0" w:color="auto"/>
        <w:right w:val="none" w:sz="0" w:space="0" w:color="auto"/>
      </w:divBdr>
    </w:div>
    <w:div w:id="1855652869">
      <w:bodyDiv w:val="1"/>
      <w:marLeft w:val="0"/>
      <w:marRight w:val="0"/>
      <w:marTop w:val="0"/>
      <w:marBottom w:val="0"/>
      <w:divBdr>
        <w:top w:val="none" w:sz="0" w:space="0" w:color="auto"/>
        <w:left w:val="none" w:sz="0" w:space="0" w:color="auto"/>
        <w:bottom w:val="none" w:sz="0" w:space="0" w:color="auto"/>
        <w:right w:val="none" w:sz="0" w:space="0" w:color="auto"/>
      </w:divBdr>
    </w:div>
    <w:div w:id="1877086358">
      <w:bodyDiv w:val="1"/>
      <w:marLeft w:val="0"/>
      <w:marRight w:val="0"/>
      <w:marTop w:val="0"/>
      <w:marBottom w:val="0"/>
      <w:divBdr>
        <w:top w:val="none" w:sz="0" w:space="0" w:color="auto"/>
        <w:left w:val="none" w:sz="0" w:space="0" w:color="auto"/>
        <w:bottom w:val="none" w:sz="0" w:space="0" w:color="auto"/>
        <w:right w:val="none" w:sz="0" w:space="0" w:color="auto"/>
      </w:divBdr>
    </w:div>
    <w:div w:id="1878200364">
      <w:bodyDiv w:val="1"/>
      <w:marLeft w:val="0"/>
      <w:marRight w:val="0"/>
      <w:marTop w:val="0"/>
      <w:marBottom w:val="0"/>
      <w:divBdr>
        <w:top w:val="none" w:sz="0" w:space="0" w:color="auto"/>
        <w:left w:val="none" w:sz="0" w:space="0" w:color="auto"/>
        <w:bottom w:val="none" w:sz="0" w:space="0" w:color="auto"/>
        <w:right w:val="none" w:sz="0" w:space="0" w:color="auto"/>
      </w:divBdr>
    </w:div>
    <w:div w:id="1879733302">
      <w:bodyDiv w:val="1"/>
      <w:marLeft w:val="0"/>
      <w:marRight w:val="0"/>
      <w:marTop w:val="0"/>
      <w:marBottom w:val="0"/>
      <w:divBdr>
        <w:top w:val="none" w:sz="0" w:space="0" w:color="auto"/>
        <w:left w:val="none" w:sz="0" w:space="0" w:color="auto"/>
        <w:bottom w:val="none" w:sz="0" w:space="0" w:color="auto"/>
        <w:right w:val="none" w:sz="0" w:space="0" w:color="auto"/>
      </w:divBdr>
    </w:div>
    <w:div w:id="1882325309">
      <w:bodyDiv w:val="1"/>
      <w:marLeft w:val="0"/>
      <w:marRight w:val="0"/>
      <w:marTop w:val="0"/>
      <w:marBottom w:val="0"/>
      <w:divBdr>
        <w:top w:val="none" w:sz="0" w:space="0" w:color="auto"/>
        <w:left w:val="none" w:sz="0" w:space="0" w:color="auto"/>
        <w:bottom w:val="none" w:sz="0" w:space="0" w:color="auto"/>
        <w:right w:val="none" w:sz="0" w:space="0" w:color="auto"/>
      </w:divBdr>
    </w:div>
    <w:div w:id="1894778820">
      <w:bodyDiv w:val="1"/>
      <w:marLeft w:val="0"/>
      <w:marRight w:val="0"/>
      <w:marTop w:val="0"/>
      <w:marBottom w:val="0"/>
      <w:divBdr>
        <w:top w:val="none" w:sz="0" w:space="0" w:color="auto"/>
        <w:left w:val="none" w:sz="0" w:space="0" w:color="auto"/>
        <w:bottom w:val="none" w:sz="0" w:space="0" w:color="auto"/>
        <w:right w:val="none" w:sz="0" w:space="0" w:color="auto"/>
      </w:divBdr>
    </w:div>
    <w:div w:id="1921868247">
      <w:bodyDiv w:val="1"/>
      <w:marLeft w:val="0"/>
      <w:marRight w:val="0"/>
      <w:marTop w:val="0"/>
      <w:marBottom w:val="0"/>
      <w:divBdr>
        <w:top w:val="none" w:sz="0" w:space="0" w:color="auto"/>
        <w:left w:val="none" w:sz="0" w:space="0" w:color="auto"/>
        <w:bottom w:val="none" w:sz="0" w:space="0" w:color="auto"/>
        <w:right w:val="none" w:sz="0" w:space="0" w:color="auto"/>
      </w:divBdr>
    </w:div>
    <w:div w:id="1922450655">
      <w:bodyDiv w:val="1"/>
      <w:marLeft w:val="0"/>
      <w:marRight w:val="0"/>
      <w:marTop w:val="0"/>
      <w:marBottom w:val="0"/>
      <w:divBdr>
        <w:top w:val="none" w:sz="0" w:space="0" w:color="auto"/>
        <w:left w:val="none" w:sz="0" w:space="0" w:color="auto"/>
        <w:bottom w:val="none" w:sz="0" w:space="0" w:color="auto"/>
        <w:right w:val="none" w:sz="0" w:space="0" w:color="auto"/>
      </w:divBdr>
    </w:div>
    <w:div w:id="1940942773">
      <w:bodyDiv w:val="1"/>
      <w:marLeft w:val="0"/>
      <w:marRight w:val="0"/>
      <w:marTop w:val="0"/>
      <w:marBottom w:val="0"/>
      <w:divBdr>
        <w:top w:val="none" w:sz="0" w:space="0" w:color="auto"/>
        <w:left w:val="none" w:sz="0" w:space="0" w:color="auto"/>
        <w:bottom w:val="none" w:sz="0" w:space="0" w:color="auto"/>
        <w:right w:val="none" w:sz="0" w:space="0" w:color="auto"/>
      </w:divBdr>
    </w:div>
    <w:div w:id="1941643030">
      <w:bodyDiv w:val="1"/>
      <w:marLeft w:val="0"/>
      <w:marRight w:val="0"/>
      <w:marTop w:val="0"/>
      <w:marBottom w:val="0"/>
      <w:divBdr>
        <w:top w:val="none" w:sz="0" w:space="0" w:color="auto"/>
        <w:left w:val="none" w:sz="0" w:space="0" w:color="auto"/>
        <w:bottom w:val="none" w:sz="0" w:space="0" w:color="auto"/>
        <w:right w:val="none" w:sz="0" w:space="0" w:color="auto"/>
      </w:divBdr>
    </w:div>
    <w:div w:id="1945991131">
      <w:bodyDiv w:val="1"/>
      <w:marLeft w:val="0"/>
      <w:marRight w:val="0"/>
      <w:marTop w:val="0"/>
      <w:marBottom w:val="0"/>
      <w:divBdr>
        <w:top w:val="none" w:sz="0" w:space="0" w:color="auto"/>
        <w:left w:val="none" w:sz="0" w:space="0" w:color="auto"/>
        <w:bottom w:val="none" w:sz="0" w:space="0" w:color="auto"/>
        <w:right w:val="none" w:sz="0" w:space="0" w:color="auto"/>
      </w:divBdr>
      <w:divsChild>
        <w:div w:id="1949044550">
          <w:marLeft w:val="0"/>
          <w:marRight w:val="0"/>
          <w:marTop w:val="0"/>
          <w:marBottom w:val="0"/>
          <w:divBdr>
            <w:top w:val="none" w:sz="0" w:space="0" w:color="auto"/>
            <w:left w:val="none" w:sz="0" w:space="0" w:color="auto"/>
            <w:bottom w:val="none" w:sz="0" w:space="0" w:color="auto"/>
            <w:right w:val="none" w:sz="0" w:space="0" w:color="auto"/>
          </w:divBdr>
        </w:div>
        <w:div w:id="2060324207">
          <w:marLeft w:val="0"/>
          <w:marRight w:val="0"/>
          <w:marTop w:val="0"/>
          <w:marBottom w:val="0"/>
          <w:divBdr>
            <w:top w:val="none" w:sz="0" w:space="0" w:color="auto"/>
            <w:left w:val="none" w:sz="0" w:space="0" w:color="auto"/>
            <w:bottom w:val="none" w:sz="0" w:space="0" w:color="auto"/>
            <w:right w:val="none" w:sz="0" w:space="0" w:color="auto"/>
          </w:divBdr>
        </w:div>
      </w:divsChild>
    </w:div>
    <w:div w:id="1956327130">
      <w:bodyDiv w:val="1"/>
      <w:marLeft w:val="0"/>
      <w:marRight w:val="0"/>
      <w:marTop w:val="0"/>
      <w:marBottom w:val="0"/>
      <w:divBdr>
        <w:top w:val="none" w:sz="0" w:space="0" w:color="auto"/>
        <w:left w:val="none" w:sz="0" w:space="0" w:color="auto"/>
        <w:bottom w:val="none" w:sz="0" w:space="0" w:color="auto"/>
        <w:right w:val="none" w:sz="0" w:space="0" w:color="auto"/>
      </w:divBdr>
    </w:div>
    <w:div w:id="1959752211">
      <w:bodyDiv w:val="1"/>
      <w:marLeft w:val="0"/>
      <w:marRight w:val="0"/>
      <w:marTop w:val="0"/>
      <w:marBottom w:val="0"/>
      <w:divBdr>
        <w:top w:val="none" w:sz="0" w:space="0" w:color="auto"/>
        <w:left w:val="none" w:sz="0" w:space="0" w:color="auto"/>
        <w:bottom w:val="none" w:sz="0" w:space="0" w:color="auto"/>
        <w:right w:val="none" w:sz="0" w:space="0" w:color="auto"/>
      </w:divBdr>
    </w:div>
    <w:div w:id="1965042060">
      <w:bodyDiv w:val="1"/>
      <w:marLeft w:val="0"/>
      <w:marRight w:val="0"/>
      <w:marTop w:val="0"/>
      <w:marBottom w:val="0"/>
      <w:divBdr>
        <w:top w:val="none" w:sz="0" w:space="0" w:color="auto"/>
        <w:left w:val="none" w:sz="0" w:space="0" w:color="auto"/>
        <w:bottom w:val="none" w:sz="0" w:space="0" w:color="auto"/>
        <w:right w:val="none" w:sz="0" w:space="0" w:color="auto"/>
      </w:divBdr>
    </w:div>
    <w:div w:id="1977371342">
      <w:bodyDiv w:val="1"/>
      <w:marLeft w:val="0"/>
      <w:marRight w:val="0"/>
      <w:marTop w:val="0"/>
      <w:marBottom w:val="0"/>
      <w:divBdr>
        <w:top w:val="none" w:sz="0" w:space="0" w:color="auto"/>
        <w:left w:val="none" w:sz="0" w:space="0" w:color="auto"/>
        <w:bottom w:val="none" w:sz="0" w:space="0" w:color="auto"/>
        <w:right w:val="none" w:sz="0" w:space="0" w:color="auto"/>
      </w:divBdr>
    </w:div>
    <w:div w:id="1977954185">
      <w:bodyDiv w:val="1"/>
      <w:marLeft w:val="0"/>
      <w:marRight w:val="0"/>
      <w:marTop w:val="0"/>
      <w:marBottom w:val="0"/>
      <w:divBdr>
        <w:top w:val="none" w:sz="0" w:space="0" w:color="auto"/>
        <w:left w:val="none" w:sz="0" w:space="0" w:color="auto"/>
        <w:bottom w:val="none" w:sz="0" w:space="0" w:color="auto"/>
        <w:right w:val="none" w:sz="0" w:space="0" w:color="auto"/>
      </w:divBdr>
    </w:div>
    <w:div w:id="1983189375">
      <w:bodyDiv w:val="1"/>
      <w:marLeft w:val="0"/>
      <w:marRight w:val="0"/>
      <w:marTop w:val="0"/>
      <w:marBottom w:val="0"/>
      <w:divBdr>
        <w:top w:val="none" w:sz="0" w:space="0" w:color="auto"/>
        <w:left w:val="none" w:sz="0" w:space="0" w:color="auto"/>
        <w:bottom w:val="none" w:sz="0" w:space="0" w:color="auto"/>
        <w:right w:val="none" w:sz="0" w:space="0" w:color="auto"/>
      </w:divBdr>
    </w:div>
    <w:div w:id="1988125701">
      <w:bodyDiv w:val="1"/>
      <w:marLeft w:val="0"/>
      <w:marRight w:val="0"/>
      <w:marTop w:val="0"/>
      <w:marBottom w:val="0"/>
      <w:divBdr>
        <w:top w:val="none" w:sz="0" w:space="0" w:color="auto"/>
        <w:left w:val="none" w:sz="0" w:space="0" w:color="auto"/>
        <w:bottom w:val="none" w:sz="0" w:space="0" w:color="auto"/>
        <w:right w:val="none" w:sz="0" w:space="0" w:color="auto"/>
      </w:divBdr>
      <w:divsChild>
        <w:div w:id="193927337">
          <w:marLeft w:val="0"/>
          <w:marRight w:val="0"/>
          <w:marTop w:val="0"/>
          <w:marBottom w:val="0"/>
          <w:divBdr>
            <w:top w:val="none" w:sz="0" w:space="0" w:color="auto"/>
            <w:left w:val="none" w:sz="0" w:space="0" w:color="auto"/>
            <w:bottom w:val="none" w:sz="0" w:space="0" w:color="auto"/>
            <w:right w:val="none" w:sz="0" w:space="0" w:color="auto"/>
          </w:divBdr>
        </w:div>
        <w:div w:id="203904312">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276715224">
          <w:marLeft w:val="0"/>
          <w:marRight w:val="0"/>
          <w:marTop w:val="0"/>
          <w:marBottom w:val="0"/>
          <w:divBdr>
            <w:top w:val="none" w:sz="0" w:space="0" w:color="auto"/>
            <w:left w:val="none" w:sz="0" w:space="0" w:color="auto"/>
            <w:bottom w:val="none" w:sz="0" w:space="0" w:color="auto"/>
            <w:right w:val="none" w:sz="0" w:space="0" w:color="auto"/>
          </w:divBdr>
        </w:div>
        <w:div w:id="332340145">
          <w:marLeft w:val="0"/>
          <w:marRight w:val="0"/>
          <w:marTop w:val="0"/>
          <w:marBottom w:val="0"/>
          <w:divBdr>
            <w:top w:val="none" w:sz="0" w:space="0" w:color="auto"/>
            <w:left w:val="none" w:sz="0" w:space="0" w:color="auto"/>
            <w:bottom w:val="none" w:sz="0" w:space="0" w:color="auto"/>
            <w:right w:val="none" w:sz="0" w:space="0" w:color="auto"/>
          </w:divBdr>
        </w:div>
        <w:div w:id="443423089">
          <w:marLeft w:val="0"/>
          <w:marRight w:val="0"/>
          <w:marTop w:val="0"/>
          <w:marBottom w:val="0"/>
          <w:divBdr>
            <w:top w:val="none" w:sz="0" w:space="0" w:color="auto"/>
            <w:left w:val="none" w:sz="0" w:space="0" w:color="auto"/>
            <w:bottom w:val="none" w:sz="0" w:space="0" w:color="auto"/>
            <w:right w:val="none" w:sz="0" w:space="0" w:color="auto"/>
          </w:divBdr>
        </w:div>
        <w:div w:id="476268465">
          <w:marLeft w:val="0"/>
          <w:marRight w:val="0"/>
          <w:marTop w:val="0"/>
          <w:marBottom w:val="0"/>
          <w:divBdr>
            <w:top w:val="none" w:sz="0" w:space="0" w:color="auto"/>
            <w:left w:val="none" w:sz="0" w:space="0" w:color="auto"/>
            <w:bottom w:val="none" w:sz="0" w:space="0" w:color="auto"/>
            <w:right w:val="none" w:sz="0" w:space="0" w:color="auto"/>
          </w:divBdr>
        </w:div>
        <w:div w:id="548034764">
          <w:marLeft w:val="0"/>
          <w:marRight w:val="0"/>
          <w:marTop w:val="0"/>
          <w:marBottom w:val="0"/>
          <w:divBdr>
            <w:top w:val="none" w:sz="0" w:space="0" w:color="auto"/>
            <w:left w:val="none" w:sz="0" w:space="0" w:color="auto"/>
            <w:bottom w:val="none" w:sz="0" w:space="0" w:color="auto"/>
            <w:right w:val="none" w:sz="0" w:space="0" w:color="auto"/>
          </w:divBdr>
        </w:div>
        <w:div w:id="603805876">
          <w:marLeft w:val="0"/>
          <w:marRight w:val="0"/>
          <w:marTop w:val="0"/>
          <w:marBottom w:val="0"/>
          <w:divBdr>
            <w:top w:val="none" w:sz="0" w:space="0" w:color="auto"/>
            <w:left w:val="none" w:sz="0" w:space="0" w:color="auto"/>
            <w:bottom w:val="none" w:sz="0" w:space="0" w:color="auto"/>
            <w:right w:val="none" w:sz="0" w:space="0" w:color="auto"/>
          </w:divBdr>
        </w:div>
        <w:div w:id="665281802">
          <w:marLeft w:val="0"/>
          <w:marRight w:val="0"/>
          <w:marTop w:val="0"/>
          <w:marBottom w:val="0"/>
          <w:divBdr>
            <w:top w:val="none" w:sz="0" w:space="0" w:color="auto"/>
            <w:left w:val="none" w:sz="0" w:space="0" w:color="auto"/>
            <w:bottom w:val="none" w:sz="0" w:space="0" w:color="auto"/>
            <w:right w:val="none" w:sz="0" w:space="0" w:color="auto"/>
          </w:divBdr>
        </w:div>
        <w:div w:id="698894228">
          <w:marLeft w:val="0"/>
          <w:marRight w:val="0"/>
          <w:marTop w:val="0"/>
          <w:marBottom w:val="0"/>
          <w:divBdr>
            <w:top w:val="none" w:sz="0" w:space="0" w:color="auto"/>
            <w:left w:val="none" w:sz="0" w:space="0" w:color="auto"/>
            <w:bottom w:val="none" w:sz="0" w:space="0" w:color="auto"/>
            <w:right w:val="none" w:sz="0" w:space="0" w:color="auto"/>
          </w:divBdr>
        </w:div>
        <w:div w:id="751465158">
          <w:marLeft w:val="0"/>
          <w:marRight w:val="0"/>
          <w:marTop w:val="0"/>
          <w:marBottom w:val="0"/>
          <w:divBdr>
            <w:top w:val="none" w:sz="0" w:space="0" w:color="auto"/>
            <w:left w:val="none" w:sz="0" w:space="0" w:color="auto"/>
            <w:bottom w:val="none" w:sz="0" w:space="0" w:color="auto"/>
            <w:right w:val="none" w:sz="0" w:space="0" w:color="auto"/>
          </w:divBdr>
        </w:div>
        <w:div w:id="836075252">
          <w:marLeft w:val="0"/>
          <w:marRight w:val="0"/>
          <w:marTop w:val="0"/>
          <w:marBottom w:val="0"/>
          <w:divBdr>
            <w:top w:val="none" w:sz="0" w:space="0" w:color="auto"/>
            <w:left w:val="none" w:sz="0" w:space="0" w:color="auto"/>
            <w:bottom w:val="none" w:sz="0" w:space="0" w:color="auto"/>
            <w:right w:val="none" w:sz="0" w:space="0" w:color="auto"/>
          </w:divBdr>
        </w:div>
        <w:div w:id="913972490">
          <w:marLeft w:val="0"/>
          <w:marRight w:val="0"/>
          <w:marTop w:val="0"/>
          <w:marBottom w:val="0"/>
          <w:divBdr>
            <w:top w:val="none" w:sz="0" w:space="0" w:color="auto"/>
            <w:left w:val="none" w:sz="0" w:space="0" w:color="auto"/>
            <w:bottom w:val="none" w:sz="0" w:space="0" w:color="auto"/>
            <w:right w:val="none" w:sz="0" w:space="0" w:color="auto"/>
          </w:divBdr>
        </w:div>
        <w:div w:id="955869607">
          <w:marLeft w:val="0"/>
          <w:marRight w:val="0"/>
          <w:marTop w:val="0"/>
          <w:marBottom w:val="0"/>
          <w:divBdr>
            <w:top w:val="none" w:sz="0" w:space="0" w:color="auto"/>
            <w:left w:val="none" w:sz="0" w:space="0" w:color="auto"/>
            <w:bottom w:val="none" w:sz="0" w:space="0" w:color="auto"/>
            <w:right w:val="none" w:sz="0" w:space="0" w:color="auto"/>
          </w:divBdr>
        </w:div>
        <w:div w:id="1014192216">
          <w:marLeft w:val="0"/>
          <w:marRight w:val="0"/>
          <w:marTop w:val="0"/>
          <w:marBottom w:val="0"/>
          <w:divBdr>
            <w:top w:val="none" w:sz="0" w:space="0" w:color="auto"/>
            <w:left w:val="none" w:sz="0" w:space="0" w:color="auto"/>
            <w:bottom w:val="none" w:sz="0" w:space="0" w:color="auto"/>
            <w:right w:val="none" w:sz="0" w:space="0" w:color="auto"/>
          </w:divBdr>
        </w:div>
        <w:div w:id="1041369730">
          <w:marLeft w:val="0"/>
          <w:marRight w:val="0"/>
          <w:marTop w:val="0"/>
          <w:marBottom w:val="0"/>
          <w:divBdr>
            <w:top w:val="none" w:sz="0" w:space="0" w:color="auto"/>
            <w:left w:val="none" w:sz="0" w:space="0" w:color="auto"/>
            <w:bottom w:val="none" w:sz="0" w:space="0" w:color="auto"/>
            <w:right w:val="none" w:sz="0" w:space="0" w:color="auto"/>
          </w:divBdr>
        </w:div>
        <w:div w:id="1216428469">
          <w:marLeft w:val="0"/>
          <w:marRight w:val="0"/>
          <w:marTop w:val="0"/>
          <w:marBottom w:val="0"/>
          <w:divBdr>
            <w:top w:val="none" w:sz="0" w:space="0" w:color="auto"/>
            <w:left w:val="none" w:sz="0" w:space="0" w:color="auto"/>
            <w:bottom w:val="none" w:sz="0" w:space="0" w:color="auto"/>
            <w:right w:val="none" w:sz="0" w:space="0" w:color="auto"/>
          </w:divBdr>
        </w:div>
        <w:div w:id="1266114364">
          <w:marLeft w:val="0"/>
          <w:marRight w:val="0"/>
          <w:marTop w:val="0"/>
          <w:marBottom w:val="0"/>
          <w:divBdr>
            <w:top w:val="none" w:sz="0" w:space="0" w:color="auto"/>
            <w:left w:val="none" w:sz="0" w:space="0" w:color="auto"/>
            <w:bottom w:val="none" w:sz="0" w:space="0" w:color="auto"/>
            <w:right w:val="none" w:sz="0" w:space="0" w:color="auto"/>
          </w:divBdr>
        </w:div>
        <w:div w:id="1354308925">
          <w:marLeft w:val="0"/>
          <w:marRight w:val="0"/>
          <w:marTop w:val="0"/>
          <w:marBottom w:val="0"/>
          <w:divBdr>
            <w:top w:val="none" w:sz="0" w:space="0" w:color="auto"/>
            <w:left w:val="none" w:sz="0" w:space="0" w:color="auto"/>
            <w:bottom w:val="none" w:sz="0" w:space="0" w:color="auto"/>
            <w:right w:val="none" w:sz="0" w:space="0" w:color="auto"/>
          </w:divBdr>
        </w:div>
        <w:div w:id="1371421342">
          <w:marLeft w:val="0"/>
          <w:marRight w:val="0"/>
          <w:marTop w:val="0"/>
          <w:marBottom w:val="0"/>
          <w:divBdr>
            <w:top w:val="none" w:sz="0" w:space="0" w:color="auto"/>
            <w:left w:val="none" w:sz="0" w:space="0" w:color="auto"/>
            <w:bottom w:val="none" w:sz="0" w:space="0" w:color="auto"/>
            <w:right w:val="none" w:sz="0" w:space="0" w:color="auto"/>
          </w:divBdr>
        </w:div>
        <w:div w:id="1510871027">
          <w:marLeft w:val="0"/>
          <w:marRight w:val="0"/>
          <w:marTop w:val="0"/>
          <w:marBottom w:val="0"/>
          <w:divBdr>
            <w:top w:val="none" w:sz="0" w:space="0" w:color="auto"/>
            <w:left w:val="none" w:sz="0" w:space="0" w:color="auto"/>
            <w:bottom w:val="none" w:sz="0" w:space="0" w:color="auto"/>
            <w:right w:val="none" w:sz="0" w:space="0" w:color="auto"/>
          </w:divBdr>
        </w:div>
        <w:div w:id="1546794500">
          <w:marLeft w:val="0"/>
          <w:marRight w:val="0"/>
          <w:marTop w:val="0"/>
          <w:marBottom w:val="0"/>
          <w:divBdr>
            <w:top w:val="none" w:sz="0" w:space="0" w:color="auto"/>
            <w:left w:val="none" w:sz="0" w:space="0" w:color="auto"/>
            <w:bottom w:val="none" w:sz="0" w:space="0" w:color="auto"/>
            <w:right w:val="none" w:sz="0" w:space="0" w:color="auto"/>
          </w:divBdr>
        </w:div>
        <w:div w:id="1557357813">
          <w:marLeft w:val="0"/>
          <w:marRight w:val="0"/>
          <w:marTop w:val="0"/>
          <w:marBottom w:val="0"/>
          <w:divBdr>
            <w:top w:val="none" w:sz="0" w:space="0" w:color="auto"/>
            <w:left w:val="none" w:sz="0" w:space="0" w:color="auto"/>
            <w:bottom w:val="none" w:sz="0" w:space="0" w:color="auto"/>
            <w:right w:val="none" w:sz="0" w:space="0" w:color="auto"/>
          </w:divBdr>
        </w:div>
        <w:div w:id="1639874259">
          <w:marLeft w:val="0"/>
          <w:marRight w:val="0"/>
          <w:marTop w:val="0"/>
          <w:marBottom w:val="0"/>
          <w:divBdr>
            <w:top w:val="none" w:sz="0" w:space="0" w:color="auto"/>
            <w:left w:val="none" w:sz="0" w:space="0" w:color="auto"/>
            <w:bottom w:val="none" w:sz="0" w:space="0" w:color="auto"/>
            <w:right w:val="none" w:sz="0" w:space="0" w:color="auto"/>
          </w:divBdr>
        </w:div>
        <w:div w:id="1654067421">
          <w:marLeft w:val="0"/>
          <w:marRight w:val="0"/>
          <w:marTop w:val="0"/>
          <w:marBottom w:val="0"/>
          <w:divBdr>
            <w:top w:val="none" w:sz="0" w:space="0" w:color="auto"/>
            <w:left w:val="none" w:sz="0" w:space="0" w:color="auto"/>
            <w:bottom w:val="none" w:sz="0" w:space="0" w:color="auto"/>
            <w:right w:val="none" w:sz="0" w:space="0" w:color="auto"/>
          </w:divBdr>
        </w:div>
        <w:div w:id="1702196467">
          <w:marLeft w:val="0"/>
          <w:marRight w:val="0"/>
          <w:marTop w:val="0"/>
          <w:marBottom w:val="0"/>
          <w:divBdr>
            <w:top w:val="none" w:sz="0" w:space="0" w:color="auto"/>
            <w:left w:val="none" w:sz="0" w:space="0" w:color="auto"/>
            <w:bottom w:val="none" w:sz="0" w:space="0" w:color="auto"/>
            <w:right w:val="none" w:sz="0" w:space="0" w:color="auto"/>
          </w:divBdr>
        </w:div>
        <w:div w:id="1733656379">
          <w:marLeft w:val="0"/>
          <w:marRight w:val="0"/>
          <w:marTop w:val="0"/>
          <w:marBottom w:val="0"/>
          <w:divBdr>
            <w:top w:val="none" w:sz="0" w:space="0" w:color="auto"/>
            <w:left w:val="none" w:sz="0" w:space="0" w:color="auto"/>
            <w:bottom w:val="none" w:sz="0" w:space="0" w:color="auto"/>
            <w:right w:val="none" w:sz="0" w:space="0" w:color="auto"/>
          </w:divBdr>
        </w:div>
        <w:div w:id="1936203349">
          <w:marLeft w:val="0"/>
          <w:marRight w:val="0"/>
          <w:marTop w:val="0"/>
          <w:marBottom w:val="0"/>
          <w:divBdr>
            <w:top w:val="none" w:sz="0" w:space="0" w:color="auto"/>
            <w:left w:val="none" w:sz="0" w:space="0" w:color="auto"/>
            <w:bottom w:val="none" w:sz="0" w:space="0" w:color="auto"/>
            <w:right w:val="none" w:sz="0" w:space="0" w:color="auto"/>
          </w:divBdr>
        </w:div>
        <w:div w:id="1967589622">
          <w:marLeft w:val="0"/>
          <w:marRight w:val="0"/>
          <w:marTop w:val="0"/>
          <w:marBottom w:val="0"/>
          <w:divBdr>
            <w:top w:val="none" w:sz="0" w:space="0" w:color="auto"/>
            <w:left w:val="none" w:sz="0" w:space="0" w:color="auto"/>
            <w:bottom w:val="none" w:sz="0" w:space="0" w:color="auto"/>
            <w:right w:val="none" w:sz="0" w:space="0" w:color="auto"/>
          </w:divBdr>
        </w:div>
        <w:div w:id="1974750834">
          <w:marLeft w:val="0"/>
          <w:marRight w:val="0"/>
          <w:marTop w:val="0"/>
          <w:marBottom w:val="0"/>
          <w:divBdr>
            <w:top w:val="none" w:sz="0" w:space="0" w:color="auto"/>
            <w:left w:val="none" w:sz="0" w:space="0" w:color="auto"/>
            <w:bottom w:val="none" w:sz="0" w:space="0" w:color="auto"/>
            <w:right w:val="none" w:sz="0" w:space="0" w:color="auto"/>
          </w:divBdr>
        </w:div>
        <w:div w:id="2018069233">
          <w:marLeft w:val="0"/>
          <w:marRight w:val="0"/>
          <w:marTop w:val="0"/>
          <w:marBottom w:val="0"/>
          <w:divBdr>
            <w:top w:val="none" w:sz="0" w:space="0" w:color="auto"/>
            <w:left w:val="none" w:sz="0" w:space="0" w:color="auto"/>
            <w:bottom w:val="none" w:sz="0" w:space="0" w:color="auto"/>
            <w:right w:val="none" w:sz="0" w:space="0" w:color="auto"/>
          </w:divBdr>
        </w:div>
        <w:div w:id="2129665135">
          <w:marLeft w:val="0"/>
          <w:marRight w:val="0"/>
          <w:marTop w:val="0"/>
          <w:marBottom w:val="0"/>
          <w:divBdr>
            <w:top w:val="none" w:sz="0" w:space="0" w:color="auto"/>
            <w:left w:val="none" w:sz="0" w:space="0" w:color="auto"/>
            <w:bottom w:val="none" w:sz="0" w:space="0" w:color="auto"/>
            <w:right w:val="none" w:sz="0" w:space="0" w:color="auto"/>
          </w:divBdr>
        </w:div>
        <w:div w:id="2142723649">
          <w:marLeft w:val="0"/>
          <w:marRight w:val="0"/>
          <w:marTop w:val="0"/>
          <w:marBottom w:val="0"/>
          <w:divBdr>
            <w:top w:val="none" w:sz="0" w:space="0" w:color="auto"/>
            <w:left w:val="none" w:sz="0" w:space="0" w:color="auto"/>
            <w:bottom w:val="none" w:sz="0" w:space="0" w:color="auto"/>
            <w:right w:val="none" w:sz="0" w:space="0" w:color="auto"/>
          </w:divBdr>
        </w:div>
      </w:divsChild>
    </w:div>
    <w:div w:id="1992631785">
      <w:bodyDiv w:val="1"/>
      <w:marLeft w:val="0"/>
      <w:marRight w:val="0"/>
      <w:marTop w:val="0"/>
      <w:marBottom w:val="0"/>
      <w:divBdr>
        <w:top w:val="none" w:sz="0" w:space="0" w:color="auto"/>
        <w:left w:val="none" w:sz="0" w:space="0" w:color="auto"/>
        <w:bottom w:val="none" w:sz="0" w:space="0" w:color="auto"/>
        <w:right w:val="none" w:sz="0" w:space="0" w:color="auto"/>
      </w:divBdr>
    </w:div>
    <w:div w:id="1997028534">
      <w:bodyDiv w:val="1"/>
      <w:marLeft w:val="0"/>
      <w:marRight w:val="0"/>
      <w:marTop w:val="0"/>
      <w:marBottom w:val="0"/>
      <w:divBdr>
        <w:top w:val="none" w:sz="0" w:space="0" w:color="auto"/>
        <w:left w:val="none" w:sz="0" w:space="0" w:color="auto"/>
        <w:bottom w:val="none" w:sz="0" w:space="0" w:color="auto"/>
        <w:right w:val="none" w:sz="0" w:space="0" w:color="auto"/>
      </w:divBdr>
    </w:div>
    <w:div w:id="2000034638">
      <w:bodyDiv w:val="1"/>
      <w:marLeft w:val="0"/>
      <w:marRight w:val="0"/>
      <w:marTop w:val="0"/>
      <w:marBottom w:val="0"/>
      <w:divBdr>
        <w:top w:val="none" w:sz="0" w:space="0" w:color="auto"/>
        <w:left w:val="none" w:sz="0" w:space="0" w:color="auto"/>
        <w:bottom w:val="none" w:sz="0" w:space="0" w:color="auto"/>
        <w:right w:val="none" w:sz="0" w:space="0" w:color="auto"/>
      </w:divBdr>
    </w:div>
    <w:div w:id="2015066624">
      <w:bodyDiv w:val="1"/>
      <w:marLeft w:val="0"/>
      <w:marRight w:val="0"/>
      <w:marTop w:val="0"/>
      <w:marBottom w:val="0"/>
      <w:divBdr>
        <w:top w:val="none" w:sz="0" w:space="0" w:color="auto"/>
        <w:left w:val="none" w:sz="0" w:space="0" w:color="auto"/>
        <w:bottom w:val="none" w:sz="0" w:space="0" w:color="auto"/>
        <w:right w:val="none" w:sz="0" w:space="0" w:color="auto"/>
      </w:divBdr>
      <w:divsChild>
        <w:div w:id="272061387">
          <w:marLeft w:val="0"/>
          <w:marRight w:val="0"/>
          <w:marTop w:val="0"/>
          <w:marBottom w:val="0"/>
          <w:divBdr>
            <w:top w:val="none" w:sz="0" w:space="0" w:color="auto"/>
            <w:left w:val="none" w:sz="0" w:space="0" w:color="auto"/>
            <w:bottom w:val="none" w:sz="0" w:space="0" w:color="auto"/>
            <w:right w:val="none" w:sz="0" w:space="0" w:color="auto"/>
          </w:divBdr>
        </w:div>
        <w:div w:id="279459763">
          <w:marLeft w:val="0"/>
          <w:marRight w:val="0"/>
          <w:marTop w:val="0"/>
          <w:marBottom w:val="0"/>
          <w:divBdr>
            <w:top w:val="none" w:sz="0" w:space="0" w:color="auto"/>
            <w:left w:val="none" w:sz="0" w:space="0" w:color="auto"/>
            <w:bottom w:val="none" w:sz="0" w:space="0" w:color="auto"/>
            <w:right w:val="none" w:sz="0" w:space="0" w:color="auto"/>
          </w:divBdr>
        </w:div>
        <w:div w:id="634021659">
          <w:marLeft w:val="0"/>
          <w:marRight w:val="0"/>
          <w:marTop w:val="0"/>
          <w:marBottom w:val="0"/>
          <w:divBdr>
            <w:top w:val="none" w:sz="0" w:space="0" w:color="auto"/>
            <w:left w:val="none" w:sz="0" w:space="0" w:color="auto"/>
            <w:bottom w:val="none" w:sz="0" w:space="0" w:color="auto"/>
            <w:right w:val="none" w:sz="0" w:space="0" w:color="auto"/>
          </w:divBdr>
        </w:div>
        <w:div w:id="762184490">
          <w:marLeft w:val="0"/>
          <w:marRight w:val="0"/>
          <w:marTop w:val="0"/>
          <w:marBottom w:val="0"/>
          <w:divBdr>
            <w:top w:val="none" w:sz="0" w:space="0" w:color="auto"/>
            <w:left w:val="none" w:sz="0" w:space="0" w:color="auto"/>
            <w:bottom w:val="none" w:sz="0" w:space="0" w:color="auto"/>
            <w:right w:val="none" w:sz="0" w:space="0" w:color="auto"/>
          </w:divBdr>
        </w:div>
        <w:div w:id="902178311">
          <w:marLeft w:val="0"/>
          <w:marRight w:val="0"/>
          <w:marTop w:val="0"/>
          <w:marBottom w:val="0"/>
          <w:divBdr>
            <w:top w:val="none" w:sz="0" w:space="0" w:color="auto"/>
            <w:left w:val="none" w:sz="0" w:space="0" w:color="auto"/>
            <w:bottom w:val="none" w:sz="0" w:space="0" w:color="auto"/>
            <w:right w:val="none" w:sz="0" w:space="0" w:color="auto"/>
          </w:divBdr>
        </w:div>
        <w:div w:id="1072004911">
          <w:marLeft w:val="0"/>
          <w:marRight w:val="0"/>
          <w:marTop w:val="0"/>
          <w:marBottom w:val="0"/>
          <w:divBdr>
            <w:top w:val="none" w:sz="0" w:space="0" w:color="auto"/>
            <w:left w:val="none" w:sz="0" w:space="0" w:color="auto"/>
            <w:bottom w:val="none" w:sz="0" w:space="0" w:color="auto"/>
            <w:right w:val="none" w:sz="0" w:space="0" w:color="auto"/>
          </w:divBdr>
        </w:div>
        <w:div w:id="1232428580">
          <w:marLeft w:val="0"/>
          <w:marRight w:val="0"/>
          <w:marTop w:val="0"/>
          <w:marBottom w:val="0"/>
          <w:divBdr>
            <w:top w:val="none" w:sz="0" w:space="0" w:color="auto"/>
            <w:left w:val="none" w:sz="0" w:space="0" w:color="auto"/>
            <w:bottom w:val="none" w:sz="0" w:space="0" w:color="auto"/>
            <w:right w:val="none" w:sz="0" w:space="0" w:color="auto"/>
          </w:divBdr>
        </w:div>
        <w:div w:id="1277130602">
          <w:marLeft w:val="0"/>
          <w:marRight w:val="0"/>
          <w:marTop w:val="0"/>
          <w:marBottom w:val="0"/>
          <w:divBdr>
            <w:top w:val="none" w:sz="0" w:space="0" w:color="auto"/>
            <w:left w:val="none" w:sz="0" w:space="0" w:color="auto"/>
            <w:bottom w:val="none" w:sz="0" w:space="0" w:color="auto"/>
            <w:right w:val="none" w:sz="0" w:space="0" w:color="auto"/>
          </w:divBdr>
        </w:div>
        <w:div w:id="1494375505">
          <w:marLeft w:val="0"/>
          <w:marRight w:val="0"/>
          <w:marTop w:val="0"/>
          <w:marBottom w:val="0"/>
          <w:divBdr>
            <w:top w:val="none" w:sz="0" w:space="0" w:color="auto"/>
            <w:left w:val="none" w:sz="0" w:space="0" w:color="auto"/>
            <w:bottom w:val="none" w:sz="0" w:space="0" w:color="auto"/>
            <w:right w:val="none" w:sz="0" w:space="0" w:color="auto"/>
          </w:divBdr>
        </w:div>
        <w:div w:id="1589073223">
          <w:marLeft w:val="0"/>
          <w:marRight w:val="0"/>
          <w:marTop w:val="0"/>
          <w:marBottom w:val="0"/>
          <w:divBdr>
            <w:top w:val="none" w:sz="0" w:space="0" w:color="auto"/>
            <w:left w:val="none" w:sz="0" w:space="0" w:color="auto"/>
            <w:bottom w:val="none" w:sz="0" w:space="0" w:color="auto"/>
            <w:right w:val="none" w:sz="0" w:space="0" w:color="auto"/>
          </w:divBdr>
        </w:div>
        <w:div w:id="1611620455">
          <w:marLeft w:val="0"/>
          <w:marRight w:val="0"/>
          <w:marTop w:val="0"/>
          <w:marBottom w:val="0"/>
          <w:divBdr>
            <w:top w:val="none" w:sz="0" w:space="0" w:color="auto"/>
            <w:left w:val="none" w:sz="0" w:space="0" w:color="auto"/>
            <w:bottom w:val="none" w:sz="0" w:space="0" w:color="auto"/>
            <w:right w:val="none" w:sz="0" w:space="0" w:color="auto"/>
          </w:divBdr>
        </w:div>
        <w:div w:id="1682665295">
          <w:marLeft w:val="0"/>
          <w:marRight w:val="0"/>
          <w:marTop w:val="0"/>
          <w:marBottom w:val="0"/>
          <w:divBdr>
            <w:top w:val="none" w:sz="0" w:space="0" w:color="auto"/>
            <w:left w:val="none" w:sz="0" w:space="0" w:color="auto"/>
            <w:bottom w:val="none" w:sz="0" w:space="0" w:color="auto"/>
            <w:right w:val="none" w:sz="0" w:space="0" w:color="auto"/>
          </w:divBdr>
        </w:div>
        <w:div w:id="1750880983">
          <w:marLeft w:val="0"/>
          <w:marRight w:val="0"/>
          <w:marTop w:val="0"/>
          <w:marBottom w:val="0"/>
          <w:divBdr>
            <w:top w:val="none" w:sz="0" w:space="0" w:color="auto"/>
            <w:left w:val="none" w:sz="0" w:space="0" w:color="auto"/>
            <w:bottom w:val="none" w:sz="0" w:space="0" w:color="auto"/>
            <w:right w:val="none" w:sz="0" w:space="0" w:color="auto"/>
          </w:divBdr>
        </w:div>
      </w:divsChild>
    </w:div>
    <w:div w:id="2027831203">
      <w:bodyDiv w:val="1"/>
      <w:marLeft w:val="0"/>
      <w:marRight w:val="0"/>
      <w:marTop w:val="0"/>
      <w:marBottom w:val="0"/>
      <w:divBdr>
        <w:top w:val="none" w:sz="0" w:space="0" w:color="auto"/>
        <w:left w:val="none" w:sz="0" w:space="0" w:color="auto"/>
        <w:bottom w:val="none" w:sz="0" w:space="0" w:color="auto"/>
        <w:right w:val="none" w:sz="0" w:space="0" w:color="auto"/>
      </w:divBdr>
      <w:divsChild>
        <w:div w:id="388774078">
          <w:marLeft w:val="0"/>
          <w:marRight w:val="0"/>
          <w:marTop w:val="0"/>
          <w:marBottom w:val="0"/>
          <w:divBdr>
            <w:top w:val="none" w:sz="0" w:space="0" w:color="auto"/>
            <w:left w:val="none" w:sz="0" w:space="0" w:color="auto"/>
            <w:bottom w:val="none" w:sz="0" w:space="0" w:color="auto"/>
            <w:right w:val="none" w:sz="0" w:space="0" w:color="auto"/>
          </w:divBdr>
        </w:div>
        <w:div w:id="506751305">
          <w:marLeft w:val="0"/>
          <w:marRight w:val="0"/>
          <w:marTop w:val="0"/>
          <w:marBottom w:val="0"/>
          <w:divBdr>
            <w:top w:val="none" w:sz="0" w:space="0" w:color="auto"/>
            <w:left w:val="none" w:sz="0" w:space="0" w:color="auto"/>
            <w:bottom w:val="none" w:sz="0" w:space="0" w:color="auto"/>
            <w:right w:val="none" w:sz="0" w:space="0" w:color="auto"/>
          </w:divBdr>
        </w:div>
        <w:div w:id="626201490">
          <w:marLeft w:val="0"/>
          <w:marRight w:val="0"/>
          <w:marTop w:val="0"/>
          <w:marBottom w:val="0"/>
          <w:divBdr>
            <w:top w:val="none" w:sz="0" w:space="0" w:color="auto"/>
            <w:left w:val="none" w:sz="0" w:space="0" w:color="auto"/>
            <w:bottom w:val="none" w:sz="0" w:space="0" w:color="auto"/>
            <w:right w:val="none" w:sz="0" w:space="0" w:color="auto"/>
          </w:divBdr>
        </w:div>
        <w:div w:id="636879211">
          <w:marLeft w:val="0"/>
          <w:marRight w:val="0"/>
          <w:marTop w:val="0"/>
          <w:marBottom w:val="0"/>
          <w:divBdr>
            <w:top w:val="none" w:sz="0" w:space="0" w:color="auto"/>
            <w:left w:val="none" w:sz="0" w:space="0" w:color="auto"/>
            <w:bottom w:val="none" w:sz="0" w:space="0" w:color="auto"/>
            <w:right w:val="none" w:sz="0" w:space="0" w:color="auto"/>
          </w:divBdr>
        </w:div>
        <w:div w:id="921181509">
          <w:marLeft w:val="0"/>
          <w:marRight w:val="0"/>
          <w:marTop w:val="0"/>
          <w:marBottom w:val="0"/>
          <w:divBdr>
            <w:top w:val="none" w:sz="0" w:space="0" w:color="auto"/>
            <w:left w:val="none" w:sz="0" w:space="0" w:color="auto"/>
            <w:bottom w:val="none" w:sz="0" w:space="0" w:color="auto"/>
            <w:right w:val="none" w:sz="0" w:space="0" w:color="auto"/>
          </w:divBdr>
        </w:div>
        <w:div w:id="949093110">
          <w:marLeft w:val="0"/>
          <w:marRight w:val="0"/>
          <w:marTop w:val="0"/>
          <w:marBottom w:val="0"/>
          <w:divBdr>
            <w:top w:val="none" w:sz="0" w:space="0" w:color="auto"/>
            <w:left w:val="none" w:sz="0" w:space="0" w:color="auto"/>
            <w:bottom w:val="none" w:sz="0" w:space="0" w:color="auto"/>
            <w:right w:val="none" w:sz="0" w:space="0" w:color="auto"/>
          </w:divBdr>
        </w:div>
        <w:div w:id="1143234962">
          <w:marLeft w:val="0"/>
          <w:marRight w:val="0"/>
          <w:marTop w:val="0"/>
          <w:marBottom w:val="0"/>
          <w:divBdr>
            <w:top w:val="none" w:sz="0" w:space="0" w:color="auto"/>
            <w:left w:val="none" w:sz="0" w:space="0" w:color="auto"/>
            <w:bottom w:val="none" w:sz="0" w:space="0" w:color="auto"/>
            <w:right w:val="none" w:sz="0" w:space="0" w:color="auto"/>
          </w:divBdr>
        </w:div>
        <w:div w:id="1179201549">
          <w:marLeft w:val="0"/>
          <w:marRight w:val="0"/>
          <w:marTop w:val="0"/>
          <w:marBottom w:val="0"/>
          <w:divBdr>
            <w:top w:val="none" w:sz="0" w:space="0" w:color="auto"/>
            <w:left w:val="none" w:sz="0" w:space="0" w:color="auto"/>
            <w:bottom w:val="none" w:sz="0" w:space="0" w:color="auto"/>
            <w:right w:val="none" w:sz="0" w:space="0" w:color="auto"/>
          </w:divBdr>
        </w:div>
        <w:div w:id="1241258490">
          <w:marLeft w:val="0"/>
          <w:marRight w:val="0"/>
          <w:marTop w:val="0"/>
          <w:marBottom w:val="0"/>
          <w:divBdr>
            <w:top w:val="none" w:sz="0" w:space="0" w:color="auto"/>
            <w:left w:val="none" w:sz="0" w:space="0" w:color="auto"/>
            <w:bottom w:val="none" w:sz="0" w:space="0" w:color="auto"/>
            <w:right w:val="none" w:sz="0" w:space="0" w:color="auto"/>
          </w:divBdr>
        </w:div>
        <w:div w:id="1508861976">
          <w:marLeft w:val="0"/>
          <w:marRight w:val="0"/>
          <w:marTop w:val="0"/>
          <w:marBottom w:val="0"/>
          <w:divBdr>
            <w:top w:val="none" w:sz="0" w:space="0" w:color="auto"/>
            <w:left w:val="none" w:sz="0" w:space="0" w:color="auto"/>
            <w:bottom w:val="none" w:sz="0" w:space="0" w:color="auto"/>
            <w:right w:val="none" w:sz="0" w:space="0" w:color="auto"/>
          </w:divBdr>
        </w:div>
        <w:div w:id="1564488295">
          <w:marLeft w:val="0"/>
          <w:marRight w:val="0"/>
          <w:marTop w:val="0"/>
          <w:marBottom w:val="0"/>
          <w:divBdr>
            <w:top w:val="none" w:sz="0" w:space="0" w:color="auto"/>
            <w:left w:val="none" w:sz="0" w:space="0" w:color="auto"/>
            <w:bottom w:val="none" w:sz="0" w:space="0" w:color="auto"/>
            <w:right w:val="none" w:sz="0" w:space="0" w:color="auto"/>
          </w:divBdr>
        </w:div>
        <w:div w:id="1786922063">
          <w:marLeft w:val="0"/>
          <w:marRight w:val="0"/>
          <w:marTop w:val="0"/>
          <w:marBottom w:val="0"/>
          <w:divBdr>
            <w:top w:val="none" w:sz="0" w:space="0" w:color="auto"/>
            <w:left w:val="none" w:sz="0" w:space="0" w:color="auto"/>
            <w:bottom w:val="none" w:sz="0" w:space="0" w:color="auto"/>
            <w:right w:val="none" w:sz="0" w:space="0" w:color="auto"/>
          </w:divBdr>
        </w:div>
        <w:div w:id="1791630219">
          <w:marLeft w:val="0"/>
          <w:marRight w:val="0"/>
          <w:marTop w:val="0"/>
          <w:marBottom w:val="0"/>
          <w:divBdr>
            <w:top w:val="none" w:sz="0" w:space="0" w:color="auto"/>
            <w:left w:val="none" w:sz="0" w:space="0" w:color="auto"/>
            <w:bottom w:val="none" w:sz="0" w:space="0" w:color="auto"/>
            <w:right w:val="none" w:sz="0" w:space="0" w:color="auto"/>
          </w:divBdr>
        </w:div>
        <w:div w:id="1909343977">
          <w:marLeft w:val="0"/>
          <w:marRight w:val="0"/>
          <w:marTop w:val="0"/>
          <w:marBottom w:val="0"/>
          <w:divBdr>
            <w:top w:val="none" w:sz="0" w:space="0" w:color="auto"/>
            <w:left w:val="none" w:sz="0" w:space="0" w:color="auto"/>
            <w:bottom w:val="none" w:sz="0" w:space="0" w:color="auto"/>
            <w:right w:val="none" w:sz="0" w:space="0" w:color="auto"/>
          </w:divBdr>
        </w:div>
        <w:div w:id="1944341708">
          <w:marLeft w:val="0"/>
          <w:marRight w:val="0"/>
          <w:marTop w:val="0"/>
          <w:marBottom w:val="0"/>
          <w:divBdr>
            <w:top w:val="none" w:sz="0" w:space="0" w:color="auto"/>
            <w:left w:val="none" w:sz="0" w:space="0" w:color="auto"/>
            <w:bottom w:val="none" w:sz="0" w:space="0" w:color="auto"/>
            <w:right w:val="none" w:sz="0" w:space="0" w:color="auto"/>
          </w:divBdr>
        </w:div>
        <w:div w:id="2005011361">
          <w:marLeft w:val="0"/>
          <w:marRight w:val="0"/>
          <w:marTop w:val="0"/>
          <w:marBottom w:val="0"/>
          <w:divBdr>
            <w:top w:val="none" w:sz="0" w:space="0" w:color="auto"/>
            <w:left w:val="none" w:sz="0" w:space="0" w:color="auto"/>
            <w:bottom w:val="none" w:sz="0" w:space="0" w:color="auto"/>
            <w:right w:val="none" w:sz="0" w:space="0" w:color="auto"/>
          </w:divBdr>
        </w:div>
        <w:div w:id="2142110582">
          <w:marLeft w:val="0"/>
          <w:marRight w:val="0"/>
          <w:marTop w:val="0"/>
          <w:marBottom w:val="0"/>
          <w:divBdr>
            <w:top w:val="none" w:sz="0" w:space="0" w:color="auto"/>
            <w:left w:val="none" w:sz="0" w:space="0" w:color="auto"/>
            <w:bottom w:val="none" w:sz="0" w:space="0" w:color="auto"/>
            <w:right w:val="none" w:sz="0" w:space="0" w:color="auto"/>
          </w:divBdr>
        </w:div>
      </w:divsChild>
    </w:div>
    <w:div w:id="2033144371">
      <w:bodyDiv w:val="1"/>
      <w:marLeft w:val="0"/>
      <w:marRight w:val="0"/>
      <w:marTop w:val="0"/>
      <w:marBottom w:val="0"/>
      <w:divBdr>
        <w:top w:val="none" w:sz="0" w:space="0" w:color="auto"/>
        <w:left w:val="none" w:sz="0" w:space="0" w:color="auto"/>
        <w:bottom w:val="none" w:sz="0" w:space="0" w:color="auto"/>
        <w:right w:val="none" w:sz="0" w:space="0" w:color="auto"/>
      </w:divBdr>
    </w:div>
    <w:div w:id="2035301927">
      <w:bodyDiv w:val="1"/>
      <w:marLeft w:val="0"/>
      <w:marRight w:val="0"/>
      <w:marTop w:val="0"/>
      <w:marBottom w:val="0"/>
      <w:divBdr>
        <w:top w:val="none" w:sz="0" w:space="0" w:color="auto"/>
        <w:left w:val="none" w:sz="0" w:space="0" w:color="auto"/>
        <w:bottom w:val="none" w:sz="0" w:space="0" w:color="auto"/>
        <w:right w:val="none" w:sz="0" w:space="0" w:color="auto"/>
      </w:divBdr>
    </w:div>
    <w:div w:id="2040812296">
      <w:bodyDiv w:val="1"/>
      <w:marLeft w:val="0"/>
      <w:marRight w:val="0"/>
      <w:marTop w:val="0"/>
      <w:marBottom w:val="0"/>
      <w:divBdr>
        <w:top w:val="none" w:sz="0" w:space="0" w:color="auto"/>
        <w:left w:val="none" w:sz="0" w:space="0" w:color="auto"/>
        <w:bottom w:val="none" w:sz="0" w:space="0" w:color="auto"/>
        <w:right w:val="none" w:sz="0" w:space="0" w:color="auto"/>
      </w:divBdr>
    </w:div>
    <w:div w:id="2045011471">
      <w:bodyDiv w:val="1"/>
      <w:marLeft w:val="0"/>
      <w:marRight w:val="0"/>
      <w:marTop w:val="0"/>
      <w:marBottom w:val="0"/>
      <w:divBdr>
        <w:top w:val="none" w:sz="0" w:space="0" w:color="auto"/>
        <w:left w:val="none" w:sz="0" w:space="0" w:color="auto"/>
        <w:bottom w:val="none" w:sz="0" w:space="0" w:color="auto"/>
        <w:right w:val="none" w:sz="0" w:space="0" w:color="auto"/>
      </w:divBdr>
    </w:div>
    <w:div w:id="2045596370">
      <w:bodyDiv w:val="1"/>
      <w:marLeft w:val="0"/>
      <w:marRight w:val="0"/>
      <w:marTop w:val="0"/>
      <w:marBottom w:val="0"/>
      <w:divBdr>
        <w:top w:val="none" w:sz="0" w:space="0" w:color="auto"/>
        <w:left w:val="none" w:sz="0" w:space="0" w:color="auto"/>
        <w:bottom w:val="none" w:sz="0" w:space="0" w:color="auto"/>
        <w:right w:val="none" w:sz="0" w:space="0" w:color="auto"/>
      </w:divBdr>
    </w:div>
    <w:div w:id="2047563067">
      <w:bodyDiv w:val="1"/>
      <w:marLeft w:val="0"/>
      <w:marRight w:val="0"/>
      <w:marTop w:val="0"/>
      <w:marBottom w:val="0"/>
      <w:divBdr>
        <w:top w:val="none" w:sz="0" w:space="0" w:color="auto"/>
        <w:left w:val="none" w:sz="0" w:space="0" w:color="auto"/>
        <w:bottom w:val="none" w:sz="0" w:space="0" w:color="auto"/>
        <w:right w:val="none" w:sz="0" w:space="0" w:color="auto"/>
      </w:divBdr>
    </w:div>
    <w:div w:id="2055621359">
      <w:bodyDiv w:val="1"/>
      <w:marLeft w:val="0"/>
      <w:marRight w:val="0"/>
      <w:marTop w:val="0"/>
      <w:marBottom w:val="0"/>
      <w:divBdr>
        <w:top w:val="none" w:sz="0" w:space="0" w:color="auto"/>
        <w:left w:val="none" w:sz="0" w:space="0" w:color="auto"/>
        <w:bottom w:val="none" w:sz="0" w:space="0" w:color="auto"/>
        <w:right w:val="none" w:sz="0" w:space="0" w:color="auto"/>
      </w:divBdr>
    </w:div>
    <w:div w:id="2069301033">
      <w:bodyDiv w:val="1"/>
      <w:marLeft w:val="0"/>
      <w:marRight w:val="0"/>
      <w:marTop w:val="0"/>
      <w:marBottom w:val="0"/>
      <w:divBdr>
        <w:top w:val="none" w:sz="0" w:space="0" w:color="auto"/>
        <w:left w:val="none" w:sz="0" w:space="0" w:color="auto"/>
        <w:bottom w:val="none" w:sz="0" w:space="0" w:color="auto"/>
        <w:right w:val="none" w:sz="0" w:space="0" w:color="auto"/>
      </w:divBdr>
    </w:div>
    <w:div w:id="2082368956">
      <w:bodyDiv w:val="1"/>
      <w:marLeft w:val="0"/>
      <w:marRight w:val="0"/>
      <w:marTop w:val="0"/>
      <w:marBottom w:val="0"/>
      <w:divBdr>
        <w:top w:val="none" w:sz="0" w:space="0" w:color="auto"/>
        <w:left w:val="none" w:sz="0" w:space="0" w:color="auto"/>
        <w:bottom w:val="none" w:sz="0" w:space="0" w:color="auto"/>
        <w:right w:val="none" w:sz="0" w:space="0" w:color="auto"/>
      </w:divBdr>
    </w:div>
    <w:div w:id="2088187472">
      <w:bodyDiv w:val="1"/>
      <w:marLeft w:val="0"/>
      <w:marRight w:val="0"/>
      <w:marTop w:val="0"/>
      <w:marBottom w:val="0"/>
      <w:divBdr>
        <w:top w:val="none" w:sz="0" w:space="0" w:color="auto"/>
        <w:left w:val="none" w:sz="0" w:space="0" w:color="auto"/>
        <w:bottom w:val="none" w:sz="0" w:space="0" w:color="auto"/>
        <w:right w:val="none" w:sz="0" w:space="0" w:color="auto"/>
      </w:divBdr>
    </w:div>
    <w:div w:id="2088914757">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5441126">
      <w:bodyDiv w:val="1"/>
      <w:marLeft w:val="0"/>
      <w:marRight w:val="0"/>
      <w:marTop w:val="0"/>
      <w:marBottom w:val="0"/>
      <w:divBdr>
        <w:top w:val="none" w:sz="0" w:space="0" w:color="auto"/>
        <w:left w:val="none" w:sz="0" w:space="0" w:color="auto"/>
        <w:bottom w:val="none" w:sz="0" w:space="0" w:color="auto"/>
        <w:right w:val="none" w:sz="0" w:space="0" w:color="auto"/>
      </w:divBdr>
    </w:div>
    <w:div w:id="2121102750">
      <w:bodyDiv w:val="1"/>
      <w:marLeft w:val="0"/>
      <w:marRight w:val="0"/>
      <w:marTop w:val="0"/>
      <w:marBottom w:val="0"/>
      <w:divBdr>
        <w:top w:val="none" w:sz="0" w:space="0" w:color="auto"/>
        <w:left w:val="none" w:sz="0" w:space="0" w:color="auto"/>
        <w:bottom w:val="none" w:sz="0" w:space="0" w:color="auto"/>
        <w:right w:val="none" w:sz="0" w:space="0" w:color="auto"/>
      </w:divBdr>
    </w:div>
    <w:div w:id="2130079507">
      <w:bodyDiv w:val="1"/>
      <w:marLeft w:val="0"/>
      <w:marRight w:val="0"/>
      <w:marTop w:val="0"/>
      <w:marBottom w:val="0"/>
      <w:divBdr>
        <w:top w:val="none" w:sz="0" w:space="0" w:color="auto"/>
        <w:left w:val="none" w:sz="0" w:space="0" w:color="auto"/>
        <w:bottom w:val="none" w:sz="0" w:space="0" w:color="auto"/>
        <w:right w:val="none" w:sz="0" w:space="0" w:color="auto"/>
      </w:divBdr>
    </w:div>
    <w:div w:id="2137601659">
      <w:bodyDiv w:val="1"/>
      <w:marLeft w:val="0"/>
      <w:marRight w:val="0"/>
      <w:marTop w:val="0"/>
      <w:marBottom w:val="0"/>
      <w:divBdr>
        <w:top w:val="none" w:sz="0" w:space="0" w:color="auto"/>
        <w:left w:val="none" w:sz="0" w:space="0" w:color="auto"/>
        <w:bottom w:val="none" w:sz="0" w:space="0" w:color="auto"/>
        <w:right w:val="none" w:sz="0" w:space="0" w:color="auto"/>
      </w:divBdr>
    </w:div>
    <w:div w:id="2145460459">
      <w:bodyDiv w:val="1"/>
      <w:marLeft w:val="0"/>
      <w:marRight w:val="0"/>
      <w:marTop w:val="0"/>
      <w:marBottom w:val="0"/>
      <w:divBdr>
        <w:top w:val="none" w:sz="0" w:space="0" w:color="auto"/>
        <w:left w:val="none" w:sz="0" w:space="0" w:color="auto"/>
        <w:bottom w:val="none" w:sz="0" w:space="0" w:color="auto"/>
        <w:right w:val="none" w:sz="0" w:space="0" w:color="auto"/>
      </w:divBdr>
    </w:div>
    <w:div w:id="2145539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atarzyna.mlot@bielanski.med.pl" TargetMode="External"/><Relationship Id="rId18" Type="http://schemas.openxmlformats.org/officeDocument/2006/relationships/hyperlink" Target="https://szpitalbielanski.ezamawiajacy.pl/servlet/HomeServlet" TargetMode="External"/><Relationship Id="rId26" Type="http://schemas.openxmlformats.org/officeDocument/2006/relationships/hyperlink" Target="mailto:apteka@bielanski.med.pl" TargetMode="External"/><Relationship Id="rId3" Type="http://schemas.openxmlformats.org/officeDocument/2006/relationships/styles" Target="styles.xml"/><Relationship Id="rId21" Type="http://schemas.openxmlformats.org/officeDocument/2006/relationships/hyperlink" Target="mailto:iod@bielanski.med.pl" TargetMode="External"/><Relationship Id="rId7" Type="http://schemas.openxmlformats.org/officeDocument/2006/relationships/endnotes" Target="endnotes.xml"/><Relationship Id="rId12" Type="http://schemas.openxmlformats.org/officeDocument/2006/relationships/hyperlink" Target="https://szpitalbielanski.ezamawiajacy.pl/servlet/HomeServlet" TargetMode="External"/><Relationship Id="rId17" Type="http://schemas.openxmlformats.org/officeDocument/2006/relationships/hyperlink" Target="https://szpitalbielanski.ezamawiajacy.pl/servlet/HomeServlet"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atarzyna.mlot@bielanski.med.pl" TargetMode="External"/><Relationship Id="rId20" Type="http://schemas.openxmlformats.org/officeDocument/2006/relationships/hyperlink" Target="https://szpitalbielanski.ezamawiajacy.pl/servlet/HomeServlet"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bielanski.ezamawiajacy.pl/servlet/HomeServlet" TargetMode="Externa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zpitalbielanski.ezamawiajacy.pl/servlet/HomeServlet" TargetMode="External"/><Relationship Id="rId23" Type="http://schemas.openxmlformats.org/officeDocument/2006/relationships/footer" Target="footer1.xml"/><Relationship Id="rId28" Type="http://schemas.openxmlformats.org/officeDocument/2006/relationships/hyperlink" Target="https://sip.lex.pl/" TargetMode="External"/><Relationship Id="rId10" Type="http://schemas.openxmlformats.org/officeDocument/2006/relationships/hyperlink" Target="https://szpitalbielanski.ezamawiajacy.pl/servlet/HomeServlet" TargetMode="External"/><Relationship Id="rId19" Type="http://schemas.openxmlformats.org/officeDocument/2006/relationships/hyperlink" Target="https://szpitalbielanski.ezamawiajacy.pl/servlet/HomeServlet"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zpitalbielanski.ezamawiajacy.pl/servlet/HomeServlet" TargetMode="External"/><Relationship Id="rId14" Type="http://schemas.openxmlformats.org/officeDocument/2006/relationships/hyperlink" Target="mailto:katarzyna.mlot@bielanski.med.pl" TargetMode="External"/><Relationship Id="rId22" Type="http://schemas.openxmlformats.org/officeDocument/2006/relationships/header" Target="header1.xml"/><Relationship Id="rId27" Type="http://schemas.openxmlformats.org/officeDocument/2006/relationships/hyperlink" Target="mailto:apteka@bielanski.med.pl" TargetMode="External"/><Relationship Id="rId30" Type="http://schemas.openxmlformats.org/officeDocument/2006/relationships/hyperlink" Target="https://sip.lex.pl/" TargetMode="External"/><Relationship Id="rId8" Type="http://schemas.openxmlformats.org/officeDocument/2006/relationships/hyperlink" Target="mailto:katarzyna.mlot@bielanski.med.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bielanski.med.pl" TargetMode="External"/><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B41C39-D033-4AB8-8222-3FF5D0B7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69</Pages>
  <Words>25696</Words>
  <Characters>154180</Characters>
  <Application>Microsoft Office Word</Application>
  <DocSecurity>0</DocSecurity>
  <Lines>1284</Lines>
  <Paragraphs>359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Mlot Katarzyna</cp:lastModifiedBy>
  <cp:revision>304</cp:revision>
  <cp:lastPrinted>2026-02-24T12:52:00Z</cp:lastPrinted>
  <dcterms:created xsi:type="dcterms:W3CDTF">2026-03-24T09:08:00Z</dcterms:created>
  <dcterms:modified xsi:type="dcterms:W3CDTF">2026-04-29T07:48:00Z</dcterms:modified>
</cp:coreProperties>
</file>